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5.xml" ContentType="application/vnd.openxmlformats-officedocument.wordprocessingml.header+xml"/>
  <Override PartName="/word/footer16.xml" ContentType="application/vnd.openxmlformats-officedocument.wordprocessingml.footer+xml"/>
  <Override PartName="/word/header16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17.xml" ContentType="application/vnd.openxmlformats-officedocument.wordprocessingml.header+xml"/>
  <Override PartName="/word/footer19.xml" ContentType="application/vnd.openxmlformats-officedocument.wordprocessingml.footer+xml"/>
  <Override PartName="/word/header18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19.xml" ContentType="application/vnd.openxmlformats-officedocument.wordprocessingml.header+xml"/>
  <Override PartName="/word/footer22.xml" ContentType="application/vnd.openxmlformats-officedocument.wordprocessingml.footer+xml"/>
  <Override PartName="/word/header20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1.xml" ContentType="application/vnd.openxmlformats-officedocument.wordprocessingml.header+xml"/>
  <Override PartName="/word/footer25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header24.xml" ContentType="application/vnd.openxmlformats-officedocument.wordprocessingml.header+xml"/>
  <Override PartName="/word/footer2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7D3EE" w14:textId="77777777" w:rsidR="00393F49" w:rsidRPr="00607F0C" w:rsidRDefault="00393F49" w:rsidP="00393F49">
      <w:pPr>
        <w:rPr>
          <w:rFonts w:ascii="Angsana New" w:hAnsi="Angsana New" w:cs="Angsana New"/>
          <w:b/>
          <w:bCs/>
          <w:sz w:val="36"/>
          <w:szCs w:val="36"/>
          <w:cs/>
        </w:rPr>
      </w:pPr>
      <w:bookmarkStart w:id="0" w:name="_GoBack"/>
      <w:bookmarkEnd w:id="0"/>
      <w:r w:rsidRPr="00607F0C">
        <w:rPr>
          <w:rFonts w:ascii="Angsana New" w:hAnsi="Angsana New" w:cs="Angsana New"/>
          <w:b/>
          <w:bCs/>
          <w:sz w:val="36"/>
          <w:szCs w:val="36"/>
          <w:cs/>
        </w:rPr>
        <w:t>บริษัท ไทยวาโก้ จำกัด (มหาชน) และบริษัทย่อย</w:t>
      </w:r>
    </w:p>
    <w:p w14:paraId="239A09F5" w14:textId="77777777" w:rsidR="00393F49" w:rsidRPr="00607F0C" w:rsidRDefault="00393F49" w:rsidP="00393F49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607F0C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หมายเหตุประกอบงบการเงินรวมและงบการเงินเฉพาะ</w:t>
      </w:r>
      <w:r w:rsidRPr="00607F0C">
        <w:rPr>
          <w:rFonts w:ascii="Angsana New" w:hAnsi="Angsana New" w:cs="Angsana New"/>
          <w:b/>
          <w:bCs/>
          <w:sz w:val="36"/>
          <w:szCs w:val="36"/>
          <w:cs/>
          <w:lang w:val="en-US"/>
        </w:rPr>
        <w:t>กิจการ</w:t>
      </w:r>
    </w:p>
    <w:p w14:paraId="677CD431" w14:textId="1FA4841C" w:rsidR="00393F49" w:rsidRPr="00607F0C" w:rsidRDefault="00393F49" w:rsidP="00393F49">
      <w:pPr>
        <w:spacing w:after="36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07F0C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สำหรับปีสิ้นสุดวันที่ </w:t>
      </w:r>
      <w:r w:rsidR="00D56B19" w:rsidRPr="00D56B19">
        <w:rPr>
          <w:rFonts w:ascii="Angsana New" w:hAnsi="Angsana New" w:cs="Angsana New"/>
          <w:b/>
          <w:bCs/>
          <w:sz w:val="36"/>
          <w:szCs w:val="36"/>
          <w:lang w:val="en-US"/>
        </w:rPr>
        <w:t>31</w:t>
      </w:r>
      <w:r w:rsidRPr="00607F0C">
        <w:rPr>
          <w:rFonts w:ascii="Angsana New" w:hAnsi="Angsana New" w:cs="Angsana New"/>
          <w:b/>
          <w:bCs/>
          <w:sz w:val="36"/>
          <w:szCs w:val="36"/>
          <w:cs/>
        </w:rPr>
        <w:t xml:space="preserve"> ธันวาคม </w:t>
      </w:r>
      <w:r w:rsidR="00D56B19" w:rsidRPr="00D56B19">
        <w:rPr>
          <w:rFonts w:ascii="Angsana New" w:hAnsi="Angsana New" w:cs="Angsana New"/>
          <w:b/>
          <w:bCs/>
          <w:sz w:val="36"/>
          <w:szCs w:val="36"/>
          <w:lang w:val="en-US"/>
        </w:rPr>
        <w:t>2564</w:t>
      </w:r>
    </w:p>
    <w:p w14:paraId="3AE553FD" w14:textId="0E5978CC" w:rsidR="00393F49" w:rsidRPr="00607F0C" w:rsidRDefault="00D56B19" w:rsidP="00393F49">
      <w:pPr>
        <w:ind w:left="540" w:hanging="540"/>
        <w:rPr>
          <w:rFonts w:ascii="Angsana New" w:hAnsi="Angsana New" w:cs="Angsana New"/>
          <w:spacing w:val="-12"/>
          <w:sz w:val="32"/>
          <w:szCs w:val="32"/>
          <w:lang w:val="en-US"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93F49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93F49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393F49" w:rsidRPr="00607F0C">
        <w:rPr>
          <w:rFonts w:ascii="Angsana New" w:hAnsi="Angsana New" w:cs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0AD3D1E0" w14:textId="77777777" w:rsidR="00393F49" w:rsidRPr="00607F0C" w:rsidRDefault="00393F49" w:rsidP="003F54B5">
      <w:pPr>
        <w:spacing w:after="240"/>
        <w:ind w:left="547"/>
        <w:jc w:val="thaiDistribute"/>
        <w:rPr>
          <w:rFonts w:ascii="Angsana New" w:hAnsi="Angsana New" w:cs="Angsana New"/>
          <w:sz w:val="16"/>
          <w:szCs w:val="16"/>
          <w:cs/>
        </w:rPr>
      </w:pPr>
      <w:r w:rsidRPr="00607F0C">
        <w:rPr>
          <w:rFonts w:ascii="Angsana New" w:hAnsi="Angsana New" w:cs="Angsana New"/>
          <w:spacing w:val="-8"/>
          <w:sz w:val="32"/>
          <w:szCs w:val="32"/>
          <w:cs/>
        </w:rPr>
        <w:t>บริษัท ไทยวาโก้ จำกัด (มหาชน) (“บริษัท”) เป็นบริษัทจดทะเบียนในตลาดหลักทรัพย์แห่งประเทศไทย                  และบริษัทย่อย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เป็น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>บริษัทที่จดทะเบียนในประเทศไทย ธุรกิจหลักของบริษัทและบริษัทย่อยได้แก่การผลิต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                และจำหน่าย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>เสื้อผ้า</w:t>
      </w:r>
      <w:r w:rsidRPr="00607F0C">
        <w:rPr>
          <w:rFonts w:ascii="Angsana New" w:hAnsi="Angsana New" w:cs="Angsana New"/>
          <w:sz w:val="32"/>
          <w:szCs w:val="32"/>
          <w:cs/>
        </w:rPr>
        <w:t>สำเร็จรูปโดยมีผลิตภัณฑ์หลักคือ ชุดชั้นในสตรี ที่ตั้งของบริษัทและบริษัทย่อย</w:t>
      </w:r>
      <w:r w:rsidRPr="00607F0C">
        <w:rPr>
          <w:rFonts w:ascii="Angsana New" w:hAnsi="Angsana New" w:cs="Angsana New"/>
          <w:sz w:val="32"/>
          <w:szCs w:val="32"/>
          <w:cs/>
        </w:rPr>
        <w:br/>
        <w:t>มีดังต่อไปนี้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4617"/>
      </w:tblGrid>
      <w:tr w:rsidR="00393F49" w:rsidRPr="00607F0C" w14:paraId="50FECE1B" w14:textId="77777777" w:rsidTr="009B1FCA">
        <w:trPr>
          <w:cantSplit/>
        </w:trPr>
        <w:tc>
          <w:tcPr>
            <w:tcW w:w="4095" w:type="dxa"/>
            <w:shd w:val="clear" w:color="auto" w:fill="auto"/>
          </w:tcPr>
          <w:p w14:paraId="7B27445B" w14:textId="77777777" w:rsidR="00393F49" w:rsidRPr="00607F0C" w:rsidRDefault="00393F49" w:rsidP="009B1FCA">
            <w:pPr>
              <w:ind w:left="36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4617" w:type="dxa"/>
            <w:shd w:val="clear" w:color="auto" w:fill="auto"/>
          </w:tcPr>
          <w:p w14:paraId="2C7649ED" w14:textId="77777777" w:rsidR="00393F49" w:rsidRPr="00607F0C" w:rsidRDefault="00393F49" w:rsidP="009B1FCA">
            <w:pPr>
              <w:ind w:left="72" w:right="234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ที่ตั้ง</w:t>
            </w:r>
          </w:p>
        </w:tc>
      </w:tr>
      <w:tr w:rsidR="00393F49" w:rsidRPr="00607F0C" w14:paraId="436411EB" w14:textId="77777777" w:rsidTr="009B1FCA">
        <w:tc>
          <w:tcPr>
            <w:tcW w:w="4095" w:type="dxa"/>
            <w:shd w:val="clear" w:color="auto" w:fill="auto"/>
          </w:tcPr>
          <w:p w14:paraId="5A35C6D0" w14:textId="77777777" w:rsidR="00393F49" w:rsidRPr="00607F0C" w:rsidRDefault="00393F49" w:rsidP="009B1FCA">
            <w:pPr>
              <w:snapToGrid w:val="0"/>
              <w:ind w:left="36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5C18EDB5" w14:textId="77777777" w:rsidR="00393F49" w:rsidRPr="00607F0C" w:rsidRDefault="00393F49" w:rsidP="009B1FCA">
            <w:pPr>
              <w:snapToGrid w:val="0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393F49" w:rsidRPr="00607F0C" w14:paraId="0BDB1279" w14:textId="77777777" w:rsidTr="009B1FCA">
        <w:tc>
          <w:tcPr>
            <w:tcW w:w="4095" w:type="dxa"/>
            <w:shd w:val="clear" w:color="auto" w:fill="auto"/>
          </w:tcPr>
          <w:p w14:paraId="7110440D" w14:textId="77777777" w:rsidR="00393F49" w:rsidRPr="00607F0C" w:rsidRDefault="00393F49" w:rsidP="009B1FCA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บริษัท ไทยวาโก้ จำกัด (มหาชน)</w:t>
            </w:r>
          </w:p>
        </w:tc>
        <w:tc>
          <w:tcPr>
            <w:tcW w:w="4617" w:type="dxa"/>
            <w:shd w:val="clear" w:color="auto" w:fill="auto"/>
          </w:tcPr>
          <w:p w14:paraId="2B4186BF" w14:textId="37DFEF78" w:rsidR="00393F49" w:rsidRPr="00607F0C" w:rsidRDefault="00D56B19" w:rsidP="003F54B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132</w:t>
            </w:r>
            <w:r w:rsidR="00393F49" w:rsidRPr="00607F0C">
              <w:rPr>
                <w:rFonts w:ascii="Angsana New" w:hAnsi="Angsana New" w:cs="Angsana New"/>
                <w:lang w:val="en-US"/>
              </w:rPr>
              <w:t xml:space="preserve">  </w:t>
            </w:r>
            <w:r w:rsidR="00393F49" w:rsidRPr="00607F0C">
              <w:rPr>
                <w:rFonts w:ascii="Angsana New" w:hAnsi="Angsana New" w:cs="Angsana New"/>
                <w:cs/>
                <w:lang w:val="en-US"/>
              </w:rPr>
              <w:t xml:space="preserve">ซอยเจริญราษฎร์ </w:t>
            </w:r>
            <w:r w:rsidRPr="00D56B19">
              <w:rPr>
                <w:rFonts w:ascii="Angsana New" w:hAnsi="Angsana New" w:cs="Angsana New"/>
                <w:lang w:val="en-US"/>
              </w:rPr>
              <w:t>7</w:t>
            </w:r>
            <w:r w:rsidR="00393F49" w:rsidRPr="00607F0C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D56B19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393F49" w:rsidRPr="00607F0C" w14:paraId="43558791" w14:textId="77777777" w:rsidTr="009B1FCA">
        <w:tc>
          <w:tcPr>
            <w:tcW w:w="4095" w:type="dxa"/>
            <w:shd w:val="clear" w:color="auto" w:fill="auto"/>
          </w:tcPr>
          <w:p w14:paraId="6E607190" w14:textId="77777777" w:rsidR="00393F49" w:rsidRPr="00607F0C" w:rsidRDefault="00393F49" w:rsidP="009B1FCA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4617" w:type="dxa"/>
            <w:shd w:val="clear" w:color="auto" w:fill="auto"/>
          </w:tcPr>
          <w:p w14:paraId="04F197B4" w14:textId="77777777" w:rsidR="00393F49" w:rsidRPr="00607F0C" w:rsidRDefault="00393F49" w:rsidP="009B1FCA">
            <w:pPr>
              <w:snapToGrid w:val="0"/>
              <w:ind w:left="72" w:right="54"/>
              <w:rPr>
                <w:rFonts w:ascii="Angsana New" w:hAnsi="Angsana New" w:cs="Angsana New"/>
                <w:lang w:val="en-US"/>
              </w:rPr>
            </w:pPr>
          </w:p>
        </w:tc>
      </w:tr>
      <w:tr w:rsidR="00393F49" w:rsidRPr="00607F0C" w14:paraId="4FC71220" w14:textId="77777777" w:rsidTr="009B1FCA">
        <w:tc>
          <w:tcPr>
            <w:tcW w:w="4095" w:type="dxa"/>
            <w:shd w:val="clear" w:color="auto" w:fill="auto"/>
          </w:tcPr>
          <w:p w14:paraId="433EA1D6" w14:textId="77777777" w:rsidR="00393F49" w:rsidRPr="00607F0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spacing w:val="-4"/>
                <w:cs/>
              </w:rPr>
              <w:t>บริษัท วาโก้ศรีราชา จำกัด</w:t>
            </w:r>
          </w:p>
        </w:tc>
        <w:tc>
          <w:tcPr>
            <w:tcW w:w="4617" w:type="dxa"/>
            <w:shd w:val="clear" w:color="auto" w:fill="auto"/>
          </w:tcPr>
          <w:p w14:paraId="54D3789D" w14:textId="6024DE32" w:rsidR="00393F49" w:rsidRPr="00607F0C" w:rsidRDefault="00D56B19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173</w:t>
            </w:r>
            <w:r w:rsidR="00393F49" w:rsidRPr="00607F0C">
              <w:rPr>
                <w:rFonts w:ascii="Angsana New" w:hAnsi="Angsana New" w:cs="Angsana New"/>
                <w:cs/>
                <w:lang w:val="en-US"/>
              </w:rPr>
              <w:t>/</w:t>
            </w: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393F49" w:rsidRPr="00607F0C">
              <w:rPr>
                <w:rFonts w:ascii="Angsana New" w:hAnsi="Angsana New" w:cs="Angsana New"/>
                <w:cs/>
                <w:lang w:val="en-US"/>
              </w:rPr>
              <w:t xml:space="preserve"> หมู่ที่ </w:t>
            </w:r>
            <w:r w:rsidRPr="00D56B19">
              <w:rPr>
                <w:rFonts w:ascii="Angsana New" w:hAnsi="Angsana New" w:cs="Angsana New"/>
                <w:lang w:val="en-US"/>
              </w:rPr>
              <w:t>5</w:t>
            </w:r>
            <w:r w:rsidR="00393F49" w:rsidRPr="00607F0C">
              <w:rPr>
                <w:rFonts w:ascii="Angsana New" w:hAnsi="Angsana New" w:cs="Angsana New"/>
                <w:cs/>
                <w:lang w:val="en-US"/>
              </w:rPr>
              <w:t xml:space="preserve"> ถนนสุขาภิบาล </w:t>
            </w:r>
            <w:r w:rsidRPr="00D56B19">
              <w:rPr>
                <w:rFonts w:ascii="Angsana New" w:hAnsi="Angsana New" w:cs="Angsana New"/>
                <w:lang w:val="en-US"/>
              </w:rPr>
              <w:t>8</w:t>
            </w:r>
            <w:r w:rsidR="00393F49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="00393F49" w:rsidRPr="00607F0C">
              <w:rPr>
                <w:rFonts w:ascii="Angsana New" w:hAnsi="Angsana New" w:cs="Angsana New"/>
                <w:cs/>
                <w:lang w:val="en-US"/>
              </w:rPr>
              <w:t>ตำบลบึง</w:t>
            </w:r>
          </w:p>
        </w:tc>
      </w:tr>
      <w:tr w:rsidR="00393F49" w:rsidRPr="00607F0C" w14:paraId="4F94AC4F" w14:textId="77777777" w:rsidTr="009B1FCA">
        <w:tc>
          <w:tcPr>
            <w:tcW w:w="4095" w:type="dxa"/>
            <w:shd w:val="clear" w:color="auto" w:fill="auto"/>
          </w:tcPr>
          <w:p w14:paraId="230F2F77" w14:textId="77777777" w:rsidR="00393F49" w:rsidRPr="00607F0C" w:rsidRDefault="00393F49" w:rsidP="009B1FCA">
            <w:pPr>
              <w:snapToGrid w:val="0"/>
              <w:ind w:hanging="13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189CB9E8" w14:textId="54C552EC" w:rsidR="00393F49" w:rsidRPr="00607F0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อำเภอศรีราชา จังหวัดชลบุรี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20230</w:t>
            </w:r>
          </w:p>
        </w:tc>
      </w:tr>
      <w:tr w:rsidR="00393F49" w:rsidRPr="00607F0C" w14:paraId="73284A2B" w14:textId="77777777" w:rsidTr="009B1FCA">
        <w:trPr>
          <w:trHeight w:val="58"/>
        </w:trPr>
        <w:tc>
          <w:tcPr>
            <w:tcW w:w="4095" w:type="dxa"/>
            <w:shd w:val="clear" w:color="auto" w:fill="auto"/>
          </w:tcPr>
          <w:p w14:paraId="15A320ED" w14:textId="77777777" w:rsidR="00393F49" w:rsidRPr="00607F0C" w:rsidRDefault="00393F49" w:rsidP="009B1FCA">
            <w:pPr>
              <w:snapToGrid w:val="0"/>
              <w:spacing w:line="120" w:lineRule="exact"/>
              <w:ind w:left="720" w:hanging="135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2E32EFDA" w14:textId="77777777" w:rsidR="00393F49" w:rsidRPr="00607F0C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393F49" w:rsidRPr="00607F0C" w14:paraId="3405E636" w14:textId="77777777" w:rsidTr="009B1FCA">
        <w:tc>
          <w:tcPr>
            <w:tcW w:w="4095" w:type="dxa"/>
            <w:shd w:val="clear" w:color="auto" w:fill="auto"/>
          </w:tcPr>
          <w:p w14:paraId="6BB25ADD" w14:textId="77777777" w:rsidR="00393F49" w:rsidRPr="00607F0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บริษัท วาโก้กบินทร์บุรี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14:paraId="3454CB3E" w14:textId="43F2A8E3" w:rsidR="00393F49" w:rsidRPr="00607F0C" w:rsidRDefault="00D56B19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121</w:t>
            </w:r>
            <w:r w:rsidR="00393F49" w:rsidRPr="00607F0C">
              <w:rPr>
                <w:rFonts w:ascii="Angsana New" w:hAnsi="Angsana New" w:cs="Angsana New"/>
                <w:lang w:val="en-US"/>
              </w:rPr>
              <w:t>,</w:t>
            </w:r>
            <w:r w:rsidR="00393F49" w:rsidRPr="00607F0C">
              <w:rPr>
                <w:rFonts w:ascii="Angsana New" w:hAnsi="Angsana New" w:cs="Angsana New"/>
                <w:cs/>
              </w:rPr>
              <w:t xml:space="preserve"> </w:t>
            </w:r>
            <w:r w:rsidRPr="00D56B19">
              <w:rPr>
                <w:rFonts w:ascii="Angsana New" w:hAnsi="Angsana New" w:cs="Angsana New"/>
                <w:lang w:val="en-US"/>
              </w:rPr>
              <w:t>121</w:t>
            </w:r>
            <w:r w:rsidR="00393F49" w:rsidRPr="00607F0C">
              <w:rPr>
                <w:rFonts w:ascii="Angsana New" w:hAnsi="Angsana New" w:cs="Angsana New"/>
                <w:cs/>
              </w:rPr>
              <w:t>/</w:t>
            </w: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393F49" w:rsidRPr="00607F0C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D56B19">
              <w:rPr>
                <w:rFonts w:ascii="Angsana New" w:hAnsi="Angsana New" w:cs="Angsana New"/>
                <w:lang w:val="en-US"/>
              </w:rPr>
              <w:t>5</w:t>
            </w:r>
            <w:r w:rsidR="00393F49" w:rsidRPr="00607F0C">
              <w:rPr>
                <w:rFonts w:ascii="Angsana New" w:hAnsi="Angsana New" w:cs="Angsana New"/>
                <w:cs/>
              </w:rPr>
              <w:t xml:space="preserve"> ถนนสุวรรณศร ตำบลนนทรี</w:t>
            </w:r>
          </w:p>
        </w:tc>
      </w:tr>
      <w:tr w:rsidR="00393F49" w:rsidRPr="00607F0C" w14:paraId="32E63C1F" w14:textId="77777777" w:rsidTr="009B1FCA">
        <w:tc>
          <w:tcPr>
            <w:tcW w:w="4095" w:type="dxa"/>
            <w:shd w:val="clear" w:color="auto" w:fill="auto"/>
          </w:tcPr>
          <w:p w14:paraId="615D738A" w14:textId="77777777" w:rsidR="00393F49" w:rsidRPr="00607F0C" w:rsidRDefault="00393F49" w:rsidP="009B1FCA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592671BD" w14:textId="4A2AB2C8" w:rsidR="00393F49" w:rsidRPr="00607F0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อำเภอกบินทร์บุรี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cs/>
              </w:rPr>
              <w:t xml:space="preserve">จังหวัดปราจีนบุรี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  <w:tr w:rsidR="00393F49" w:rsidRPr="00607F0C" w14:paraId="09875233" w14:textId="77777777" w:rsidTr="009B1FCA">
        <w:tc>
          <w:tcPr>
            <w:tcW w:w="4095" w:type="dxa"/>
            <w:shd w:val="clear" w:color="auto" w:fill="auto"/>
          </w:tcPr>
          <w:p w14:paraId="459D50A5" w14:textId="77777777" w:rsidR="00393F49" w:rsidRPr="00607F0C" w:rsidRDefault="00393F49" w:rsidP="009B1FCA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F2BAC8C" w14:textId="77777777" w:rsidR="00393F49" w:rsidRPr="00607F0C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393F49" w:rsidRPr="00607F0C" w14:paraId="665CEB26" w14:textId="77777777" w:rsidTr="009B1FCA">
        <w:tc>
          <w:tcPr>
            <w:tcW w:w="4095" w:type="dxa"/>
            <w:shd w:val="clear" w:color="auto" w:fill="auto"/>
          </w:tcPr>
          <w:p w14:paraId="2769321D" w14:textId="77777777" w:rsidR="00393F49" w:rsidRPr="00607F0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607F0C">
              <w:rPr>
                <w:rFonts w:ascii="Angsana New" w:hAnsi="Angsana New" w:cs="Angsana New"/>
                <w:cs/>
              </w:rPr>
              <w:t xml:space="preserve"> วาโก้ลำพูน จำกัด</w:t>
            </w:r>
          </w:p>
        </w:tc>
        <w:tc>
          <w:tcPr>
            <w:tcW w:w="4617" w:type="dxa"/>
            <w:shd w:val="clear" w:color="auto" w:fill="auto"/>
          </w:tcPr>
          <w:p w14:paraId="09B4563C" w14:textId="2803AD15" w:rsidR="00393F49" w:rsidRPr="00607F0C" w:rsidRDefault="00D56B1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99</w:t>
            </w:r>
            <w:r w:rsidR="00393F49" w:rsidRPr="00607F0C">
              <w:rPr>
                <w:rFonts w:ascii="Angsana New" w:hAnsi="Angsana New" w:cs="Angsana New"/>
                <w:lang w:val="en-US"/>
              </w:rPr>
              <w:t xml:space="preserve">, </w:t>
            </w:r>
            <w:r w:rsidRPr="00D56B19">
              <w:rPr>
                <w:rFonts w:ascii="Angsana New" w:hAnsi="Angsana New" w:cs="Angsana New"/>
                <w:lang w:val="en-US"/>
              </w:rPr>
              <w:t>99</w:t>
            </w:r>
            <w:r w:rsidR="00393F49" w:rsidRPr="00607F0C">
              <w:rPr>
                <w:rFonts w:ascii="Angsana New" w:hAnsi="Angsana New" w:cs="Angsana New"/>
                <w:lang w:val="en-US"/>
              </w:rPr>
              <w:t>/</w:t>
            </w:r>
            <w:r w:rsidRPr="00D56B19">
              <w:rPr>
                <w:rFonts w:ascii="Angsana New" w:hAnsi="Angsana New" w:cs="Angsana New"/>
                <w:lang w:val="en-US"/>
              </w:rPr>
              <w:t>4</w:t>
            </w:r>
            <w:r w:rsidR="00393F49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="00393F49" w:rsidRPr="00607F0C">
              <w:rPr>
                <w:rFonts w:ascii="Angsana New" w:hAnsi="Angsana New" w:cs="Angsana New"/>
                <w:cs/>
              </w:rPr>
              <w:t xml:space="preserve">หมู่ที่ </w:t>
            </w:r>
            <w:r w:rsidRPr="00D56B19">
              <w:rPr>
                <w:rFonts w:ascii="Angsana New" w:hAnsi="Angsana New" w:cs="Angsana New"/>
                <w:lang w:val="en-US"/>
              </w:rPr>
              <w:t>5</w:t>
            </w:r>
            <w:r w:rsidR="00393F49" w:rsidRPr="00607F0C">
              <w:rPr>
                <w:rFonts w:ascii="Angsana New" w:hAnsi="Angsana New" w:cs="Angsana New"/>
                <w:cs/>
              </w:rPr>
              <w:t xml:space="preserve"> ถนนเลี่ยงเมือง ตำบลป่าสัก</w:t>
            </w:r>
          </w:p>
        </w:tc>
      </w:tr>
      <w:tr w:rsidR="00393F49" w:rsidRPr="00607F0C" w14:paraId="3A395CD1" w14:textId="77777777" w:rsidTr="009B1FCA">
        <w:tc>
          <w:tcPr>
            <w:tcW w:w="4095" w:type="dxa"/>
            <w:shd w:val="clear" w:color="auto" w:fill="auto"/>
          </w:tcPr>
          <w:p w14:paraId="15B60938" w14:textId="77777777" w:rsidR="00393F49" w:rsidRPr="00607F0C" w:rsidRDefault="00393F49" w:rsidP="009B1FCA">
            <w:pPr>
              <w:snapToGrid w:val="0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038C58DA" w14:textId="577E8412" w:rsidR="00393F49" w:rsidRPr="00607F0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อำเภอเมืองลำพูน จังหวัดลำพูน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51000</w:t>
            </w:r>
          </w:p>
        </w:tc>
      </w:tr>
      <w:tr w:rsidR="00393F49" w:rsidRPr="00607F0C" w14:paraId="5337FD96" w14:textId="77777777" w:rsidTr="009B1FCA">
        <w:tc>
          <w:tcPr>
            <w:tcW w:w="4095" w:type="dxa"/>
            <w:shd w:val="clear" w:color="auto" w:fill="auto"/>
          </w:tcPr>
          <w:p w14:paraId="45AA8B8D" w14:textId="77777777" w:rsidR="00393F49" w:rsidRPr="00607F0C" w:rsidRDefault="00393F49" w:rsidP="009B1FCA">
            <w:pPr>
              <w:snapToGrid w:val="0"/>
              <w:spacing w:line="120" w:lineRule="exact"/>
              <w:ind w:left="720" w:hanging="156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AB880F5" w14:textId="77777777" w:rsidR="00393F49" w:rsidRPr="00607F0C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393F49" w:rsidRPr="00607F0C" w14:paraId="75D9CBB4" w14:textId="77777777" w:rsidTr="009B1FCA">
        <w:tc>
          <w:tcPr>
            <w:tcW w:w="4095" w:type="dxa"/>
            <w:shd w:val="clear" w:color="auto" w:fill="auto"/>
          </w:tcPr>
          <w:p w14:paraId="26084161" w14:textId="481A59D2" w:rsidR="00393F49" w:rsidRPr="00607F0C" w:rsidRDefault="00393F49" w:rsidP="009B1FCA">
            <w:pPr>
              <w:ind w:left="720" w:hanging="156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บริษัท โทรา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1010</w:t>
            </w:r>
            <w:r w:rsidRPr="00607F0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617" w:type="dxa"/>
            <w:shd w:val="clear" w:color="auto" w:fill="auto"/>
          </w:tcPr>
          <w:p w14:paraId="25C0F092" w14:textId="5E23091A" w:rsidR="00393F49" w:rsidRPr="00607F0C" w:rsidRDefault="00D56B19" w:rsidP="009B1FCA">
            <w:pPr>
              <w:ind w:left="72" w:right="54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132</w:t>
            </w:r>
            <w:r w:rsidR="00393F49" w:rsidRPr="00607F0C">
              <w:rPr>
                <w:rFonts w:ascii="Angsana New" w:hAnsi="Angsana New" w:cs="Angsana New"/>
                <w:lang w:val="en-US"/>
              </w:rPr>
              <w:t xml:space="preserve">  </w:t>
            </w:r>
            <w:r w:rsidR="00393F49" w:rsidRPr="00607F0C">
              <w:rPr>
                <w:rFonts w:ascii="Angsana New" w:hAnsi="Angsana New" w:cs="Angsana New"/>
                <w:cs/>
                <w:lang w:val="en-US"/>
              </w:rPr>
              <w:t xml:space="preserve">ซอยเจริญราษฎร์ </w:t>
            </w:r>
            <w:r w:rsidRPr="00D56B19">
              <w:rPr>
                <w:rFonts w:ascii="Angsana New" w:hAnsi="Angsana New" w:cs="Angsana New"/>
                <w:lang w:val="en-US"/>
              </w:rPr>
              <w:t>7</w:t>
            </w:r>
            <w:r w:rsidR="00393F49" w:rsidRPr="00607F0C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D56B19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393F49" w:rsidRPr="00607F0C" w14:paraId="2A650563" w14:textId="77777777" w:rsidTr="009B1FCA">
        <w:tc>
          <w:tcPr>
            <w:tcW w:w="4095" w:type="dxa"/>
            <w:shd w:val="clear" w:color="auto" w:fill="auto"/>
          </w:tcPr>
          <w:p w14:paraId="3F68C136" w14:textId="77777777" w:rsidR="00393F49" w:rsidRPr="00607F0C" w:rsidRDefault="00393F49" w:rsidP="009B1FCA">
            <w:pPr>
              <w:ind w:left="36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บริษัทย่อยทางอ้อม</w:t>
            </w:r>
            <w:r w:rsidRPr="00607F0C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4617" w:type="dxa"/>
            <w:shd w:val="clear" w:color="auto" w:fill="auto"/>
          </w:tcPr>
          <w:p w14:paraId="30C9022B" w14:textId="77777777" w:rsidR="00393F49" w:rsidRPr="00607F0C" w:rsidRDefault="00393F49" w:rsidP="009B1FCA">
            <w:pPr>
              <w:snapToGrid w:val="0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393F49" w:rsidRPr="00607F0C" w14:paraId="1B6036B5" w14:textId="77777777" w:rsidTr="009B1FCA">
        <w:tc>
          <w:tcPr>
            <w:tcW w:w="4095" w:type="dxa"/>
            <w:shd w:val="clear" w:color="auto" w:fill="auto"/>
          </w:tcPr>
          <w:p w14:paraId="008C71AC" w14:textId="77777777" w:rsidR="00393F49" w:rsidRPr="00607F0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บริษัท ภัท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>ยา</w:t>
            </w:r>
            <w:r w:rsidRPr="00607F0C">
              <w:rPr>
                <w:rFonts w:ascii="Angsana New" w:hAnsi="Angsana New" w:cs="Angsana New"/>
                <w:cs/>
              </w:rPr>
              <w:t>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14:paraId="26F18AA2" w14:textId="5594CC6D" w:rsidR="00393F49" w:rsidRPr="00607F0C" w:rsidRDefault="00D56B19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123</w:t>
            </w:r>
            <w:r w:rsidR="00393F49" w:rsidRPr="00607F0C">
              <w:rPr>
                <w:rFonts w:ascii="Angsana New" w:hAnsi="Angsana New" w:cs="Angsana New"/>
                <w:cs/>
              </w:rPr>
              <w:t xml:space="preserve">, </w:t>
            </w:r>
            <w:r w:rsidRPr="00D56B19">
              <w:rPr>
                <w:rFonts w:ascii="Angsana New" w:hAnsi="Angsana New" w:cs="Angsana New"/>
                <w:lang w:val="en-US"/>
              </w:rPr>
              <w:t>123</w:t>
            </w:r>
            <w:r w:rsidR="00393F49" w:rsidRPr="00607F0C">
              <w:rPr>
                <w:rFonts w:ascii="Angsana New" w:hAnsi="Angsana New" w:cs="Angsana New"/>
                <w:cs/>
              </w:rPr>
              <w:t>/</w:t>
            </w: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393F49" w:rsidRPr="00607F0C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D56B19">
              <w:rPr>
                <w:rFonts w:ascii="Angsana New" w:hAnsi="Angsana New" w:cs="Angsana New"/>
                <w:lang w:val="en-US"/>
              </w:rPr>
              <w:t>5</w:t>
            </w:r>
            <w:r w:rsidR="00393F49" w:rsidRPr="00607F0C">
              <w:rPr>
                <w:rFonts w:ascii="Angsana New" w:hAnsi="Angsana New" w:cs="Angsana New"/>
                <w:cs/>
              </w:rPr>
              <w:t xml:space="preserve"> ถนนสุวรรณศร</w:t>
            </w:r>
            <w:r w:rsidR="00393F49" w:rsidRPr="00607F0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393F49" w:rsidRPr="00607F0C">
              <w:rPr>
                <w:rFonts w:ascii="Angsana New" w:hAnsi="Angsana New" w:cs="Angsana New"/>
                <w:cs/>
              </w:rPr>
              <w:t>ตำบลนนทรี</w:t>
            </w:r>
          </w:p>
        </w:tc>
      </w:tr>
      <w:tr w:rsidR="00393F49" w:rsidRPr="00607F0C" w14:paraId="66922EDE" w14:textId="77777777" w:rsidTr="009B1FCA">
        <w:tc>
          <w:tcPr>
            <w:tcW w:w="4095" w:type="dxa"/>
            <w:shd w:val="clear" w:color="auto" w:fill="auto"/>
          </w:tcPr>
          <w:p w14:paraId="551F722A" w14:textId="77777777" w:rsidR="00393F49" w:rsidRPr="00607F0C" w:rsidRDefault="00393F49" w:rsidP="009B1FCA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326BA47D" w14:textId="09E29C35" w:rsidR="00393F49" w:rsidRPr="00607F0C" w:rsidRDefault="00393F49" w:rsidP="009B1FCA">
            <w:pPr>
              <w:ind w:left="72" w:right="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อำเภอกบินทร์บุรี จังหวัดปราจีนบุรี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</w:tbl>
    <w:p w14:paraId="111CE43A" w14:textId="77777777" w:rsidR="00371778" w:rsidRPr="00607F0C" w:rsidRDefault="00393F49" w:rsidP="005F2204">
      <w:pPr>
        <w:spacing w:before="240" w:after="240"/>
        <w:ind w:left="547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บริษัทมีรายการและความสัมพันธ์อย่างมีสาระสำคัญกับ</w:t>
      </w:r>
      <w:r w:rsidR="009A1ABD" w:rsidRPr="00607F0C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กิจการ</w:t>
      </w:r>
      <w:r w:rsidRPr="00607F0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ที่เกี่ยวข้องกัน ดังนั้นงบการเงินนี้จึง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ดังกล่าว</w:t>
      </w:r>
    </w:p>
    <w:p w14:paraId="1C6C35ED" w14:textId="77777777" w:rsidR="00371778" w:rsidRPr="00607F0C" w:rsidRDefault="00371778">
      <w:pPr>
        <w:suppressAutoHyphens w:val="0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pacing w:val="4"/>
          <w:sz w:val="32"/>
          <w:szCs w:val="32"/>
          <w:cs/>
          <w:lang w:val="en-US"/>
        </w:rPr>
        <w:br w:type="page"/>
      </w:r>
    </w:p>
    <w:p w14:paraId="7E5D890E" w14:textId="0375B001" w:rsidR="00371778" w:rsidRPr="00607F0C" w:rsidRDefault="00371778" w:rsidP="00371778">
      <w:pPr>
        <w:tabs>
          <w:tab w:val="left" w:pos="1260"/>
        </w:tabs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07F0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การแพร่ระบาดของโรคติดเชื้อไวรัสโคโรนา </w:t>
      </w:r>
      <w:r w:rsidR="00D56B19"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2019</w:t>
      </w:r>
    </w:p>
    <w:p w14:paraId="7DFFE379" w14:textId="0948E6A3" w:rsidR="00D71037" w:rsidRDefault="00D71037" w:rsidP="00D71037">
      <w:pPr>
        <w:tabs>
          <w:tab w:val="left" w:pos="1260"/>
        </w:tabs>
        <w:ind w:left="54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7159A7">
        <w:rPr>
          <w:rFonts w:ascii="Angsana New" w:hAnsi="Angsana New" w:cs="Angsana New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D56B19" w:rsidRPr="00D56B19">
        <w:rPr>
          <w:rFonts w:ascii="Angsana New" w:hAnsi="Angsana New" w:cs="Angsana New"/>
          <w:spacing w:val="-6"/>
          <w:sz w:val="32"/>
          <w:szCs w:val="32"/>
          <w:lang w:val="en-US"/>
        </w:rPr>
        <w:t>2019</w:t>
      </w:r>
      <w:r w:rsidRPr="007159A7">
        <w:rPr>
          <w:rFonts w:ascii="Angsana New" w:hAnsi="Angsana New" w:cs="Angsana New"/>
          <w:spacing w:val="-6"/>
          <w:sz w:val="32"/>
          <w:szCs w:val="32"/>
          <w:cs/>
        </w:rPr>
        <w:t xml:space="preserve"> (“COVID-</w:t>
      </w:r>
      <w:r w:rsidR="00D56B19" w:rsidRPr="00D56B19">
        <w:rPr>
          <w:rFonts w:ascii="Angsana New" w:hAnsi="Angsana New" w:cs="Angsana New"/>
          <w:spacing w:val="-6"/>
          <w:sz w:val="32"/>
          <w:szCs w:val="32"/>
          <w:lang w:val="en-US"/>
        </w:rPr>
        <w:t>19</w:t>
      </w:r>
      <w:r w:rsidRPr="007159A7">
        <w:rPr>
          <w:rFonts w:ascii="Angsana New" w:hAnsi="Angsana New" w:cs="Angsana New"/>
          <w:spacing w:val="-6"/>
          <w:sz w:val="32"/>
          <w:szCs w:val="32"/>
          <w:cs/>
        </w:rPr>
        <w:t>”)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7159A7">
        <w:rPr>
          <w:rFonts w:ascii="Angsana New" w:hAnsi="Angsana New" w:cs="Angsana New"/>
          <w:spacing w:val="-6"/>
          <w:sz w:val="32"/>
          <w:szCs w:val="32"/>
          <w:cs/>
        </w:rPr>
        <w:br/>
        <w:t>ของบริษัทและบริษัทย่อย บริษัทและบริษัทย่อยได้มีมาตรการบางอย่างต่อผลกระทบจากสถานการณ์</w:t>
      </w:r>
      <w:r w:rsidRPr="007159A7">
        <w:rPr>
          <w:rFonts w:ascii="Angsana New" w:hAnsi="Angsana New" w:cs="Angsana New"/>
          <w:spacing w:val="-6"/>
          <w:sz w:val="32"/>
          <w:szCs w:val="32"/>
          <w:cs/>
        </w:rPr>
        <w:br/>
        <w:t xml:space="preserve">โดยในระหว่างปี </w:t>
      </w:r>
      <w:r w:rsidR="00D56B19" w:rsidRPr="00D56B19">
        <w:rPr>
          <w:rFonts w:ascii="Angsana New" w:hAnsi="Angsana New" w:cs="Angsana New"/>
          <w:spacing w:val="-6"/>
          <w:sz w:val="32"/>
          <w:szCs w:val="32"/>
          <w:lang w:val="en-US"/>
        </w:rPr>
        <w:t>2563</w:t>
      </w:r>
      <w:r w:rsidRPr="007159A7">
        <w:rPr>
          <w:rFonts w:ascii="Angsana New" w:hAnsi="Angsana New" w:cs="Angsana New"/>
          <w:spacing w:val="-6"/>
          <w:sz w:val="32"/>
          <w:szCs w:val="32"/>
          <w:cs/>
        </w:rPr>
        <w:t xml:space="preserve"> ผู้บริหารของบริษัทย่อยได้ประกาศหยุดประกอบกิจการเป็นการชั่วคราว เป็นระยะเวลา </w:t>
      </w:r>
      <w:r w:rsidR="00D56B19" w:rsidRPr="00D56B19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Pr="007159A7">
        <w:rPr>
          <w:rFonts w:ascii="Angsana New" w:hAnsi="Angsana New" w:cs="Angsana New"/>
          <w:spacing w:val="-6"/>
          <w:sz w:val="32"/>
          <w:szCs w:val="32"/>
          <w:cs/>
        </w:rPr>
        <w:t xml:space="preserve"> ถึง </w:t>
      </w:r>
      <w:r w:rsidR="00D56B19" w:rsidRPr="00D56B19">
        <w:rPr>
          <w:rFonts w:ascii="Angsana New" w:hAnsi="Angsana New" w:cs="Angsana New"/>
          <w:spacing w:val="-6"/>
          <w:sz w:val="32"/>
          <w:szCs w:val="32"/>
          <w:lang w:val="en-US"/>
        </w:rPr>
        <w:t>90</w:t>
      </w:r>
      <w:r w:rsidRPr="007159A7">
        <w:rPr>
          <w:rFonts w:ascii="Angsana New" w:hAnsi="Angsana New" w:cs="Angsana New"/>
          <w:spacing w:val="-6"/>
          <w:sz w:val="32"/>
          <w:szCs w:val="32"/>
          <w:cs/>
        </w:rPr>
        <w:t xml:space="preserve"> วัน ทั้งนี้บริษัทย่อยทั้งหมดได้เปิดดำเนินกิจการตามปกติแล้ว หลังสิ้นสุดวันที่</w:t>
      </w:r>
      <w:r w:rsidRPr="007159A7">
        <w:rPr>
          <w:rFonts w:ascii="Angsana New" w:hAnsi="Angsana New" w:cs="Angsana New"/>
          <w:spacing w:val="-6"/>
          <w:sz w:val="32"/>
          <w:szCs w:val="32"/>
          <w:cs/>
        </w:rPr>
        <w:br/>
        <w:t xml:space="preserve">ในประกาศหยุดประกอบกิจการเป็นการชั่วคราว นอกจากนี้ ฝ่ายบริหารของบริษัทและบริษัทย่อยได้ตัดสินใจปรับลดขนาดขององค์กรในปี </w:t>
      </w:r>
      <w:r w:rsidR="00D56B19" w:rsidRPr="00D56B19">
        <w:rPr>
          <w:rFonts w:ascii="Angsana New" w:hAnsi="Angsana New" w:cs="Angsana New"/>
          <w:spacing w:val="-6"/>
          <w:sz w:val="32"/>
          <w:szCs w:val="32"/>
          <w:lang w:val="en-US"/>
        </w:rPr>
        <w:t>2563</w:t>
      </w:r>
      <w:r w:rsidRPr="007159A7">
        <w:rPr>
          <w:rFonts w:ascii="Angsana New" w:hAnsi="Angsana New" w:cs="Angsana New"/>
          <w:spacing w:val="-6"/>
          <w:sz w:val="32"/>
          <w:szCs w:val="32"/>
          <w:cs/>
        </w:rPr>
        <w:t xml:space="preserve"> โดยประกาศให้มีโครงการสมัครใจเกษียณก่อนกำหนด และรับรู้ค่าใช้จ่ายผลประโยชน์พนักงานจากโครงการดังกล่าว ในงบการเงินรวมและงบการเงินเฉพาะกิจการสำหรับปีสิ้นสุดวันที่ </w:t>
      </w:r>
      <w:r w:rsidR="00D56B19" w:rsidRPr="00D56B19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Pr="007159A7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D56B19" w:rsidRPr="00D56B19">
        <w:rPr>
          <w:rFonts w:ascii="Angsana New" w:hAnsi="Angsana New" w:cs="Angsana New"/>
          <w:spacing w:val="-6"/>
          <w:sz w:val="32"/>
          <w:szCs w:val="32"/>
          <w:lang w:val="en-US"/>
        </w:rPr>
        <w:t>2563</w:t>
      </w:r>
      <w:r w:rsidRPr="007159A7">
        <w:rPr>
          <w:rFonts w:ascii="Angsana New" w:hAnsi="Angsana New" w:cs="Angsana New"/>
          <w:spacing w:val="-6"/>
          <w:sz w:val="32"/>
          <w:szCs w:val="32"/>
          <w:cs/>
        </w:rPr>
        <w:t xml:space="preserve"> แล้ว</w:t>
      </w:r>
    </w:p>
    <w:p w14:paraId="06AAA7A1" w14:textId="2F3AFBD0" w:rsidR="008E6F7D" w:rsidRDefault="00D71037" w:rsidP="008E6F7D">
      <w:pPr>
        <w:tabs>
          <w:tab w:val="left" w:pos="1260"/>
        </w:tabs>
        <w:spacing w:before="240" w:after="36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5C48F5">
        <w:rPr>
          <w:rFonts w:ascii="Angsana New" w:hAnsi="Angsana New" w:cs="Angsana New"/>
          <w:spacing w:val="-6"/>
          <w:sz w:val="32"/>
          <w:szCs w:val="32"/>
          <w:cs/>
        </w:rPr>
        <w:t xml:space="preserve">ในเดือนกรกฎาคม </w:t>
      </w:r>
      <w:r w:rsidR="00D56B19" w:rsidRPr="00D56B19">
        <w:rPr>
          <w:rFonts w:ascii="Angsana New" w:hAnsi="Angsana New" w:cs="Angsana New"/>
          <w:spacing w:val="-6"/>
          <w:sz w:val="32"/>
          <w:szCs w:val="32"/>
          <w:lang w:val="en-US"/>
        </w:rPr>
        <w:t>2564</w:t>
      </w:r>
      <w:r w:rsidRPr="005C48F5">
        <w:rPr>
          <w:rFonts w:ascii="Angsana New" w:hAnsi="Angsana New" w:cs="Angsana New"/>
          <w:spacing w:val="-6"/>
          <w:sz w:val="32"/>
          <w:szCs w:val="32"/>
          <w:cs/>
        </w:rPr>
        <w:t xml:space="preserve"> สถานการณ์การแพร่ระบาดของโรคติดเชื้อไวรัสโคโรนา </w:t>
      </w:r>
      <w:r w:rsidR="00D56B19" w:rsidRPr="00D56B19">
        <w:rPr>
          <w:rFonts w:ascii="Angsana New" w:hAnsi="Angsana New" w:cs="Angsana New"/>
          <w:spacing w:val="-6"/>
          <w:sz w:val="32"/>
          <w:szCs w:val="32"/>
          <w:lang w:val="en-US"/>
        </w:rPr>
        <w:t>2019</w:t>
      </w:r>
      <w:r w:rsidRPr="005C48F5">
        <w:rPr>
          <w:rFonts w:ascii="Angsana New" w:hAnsi="Angsana New" w:cs="Angsana New"/>
          <w:spacing w:val="-6"/>
          <w:sz w:val="32"/>
          <w:szCs w:val="32"/>
          <w:cs/>
        </w:rPr>
        <w:t xml:space="preserve"> ได้ขยายวงกว้างขึ้นและรุนแรงมากขึ้น ทางบริษัทจึงดำเนินการมาตรการเชิงรุกที่สำคัญ ได้แก่ การปิดพื้นที่อาคารโรงงานบางส่วนที่กรุงเทพ และหยุดทำการชั่วคราวตั้งแต่วันที่ </w:t>
      </w:r>
      <w:r w:rsidR="00D56B19" w:rsidRPr="00D56B19">
        <w:rPr>
          <w:rFonts w:ascii="Angsana New" w:hAnsi="Angsana New" w:cs="Angsana New"/>
          <w:spacing w:val="-6"/>
          <w:sz w:val="32"/>
          <w:szCs w:val="32"/>
          <w:lang w:val="en-US"/>
        </w:rPr>
        <w:t>17</w:t>
      </w:r>
      <w:r w:rsidRPr="005C48F5">
        <w:rPr>
          <w:rFonts w:ascii="Angsana New" w:hAnsi="Angsana New" w:cs="Angsana New"/>
          <w:spacing w:val="-6"/>
          <w:sz w:val="32"/>
          <w:szCs w:val="32"/>
          <w:cs/>
        </w:rPr>
        <w:t xml:space="preserve"> กรกฎาคม </w:t>
      </w:r>
      <w:r w:rsidR="00D56B19" w:rsidRPr="00D56B19">
        <w:rPr>
          <w:rFonts w:ascii="Angsana New" w:hAnsi="Angsana New" w:cs="Angsana New"/>
          <w:spacing w:val="-6"/>
          <w:sz w:val="32"/>
          <w:szCs w:val="32"/>
          <w:lang w:val="en-US"/>
        </w:rPr>
        <w:t>2564</w:t>
      </w:r>
      <w:r w:rsidRPr="005C48F5">
        <w:rPr>
          <w:rFonts w:ascii="Angsana New" w:hAnsi="Angsana New" w:cs="Angsana New"/>
          <w:spacing w:val="-6"/>
          <w:sz w:val="32"/>
          <w:szCs w:val="32"/>
          <w:cs/>
        </w:rPr>
        <w:t xml:space="preserve">  ถึงวันที่ </w:t>
      </w:r>
      <w:r w:rsidR="00D56B19" w:rsidRPr="00D56B19">
        <w:rPr>
          <w:rFonts w:ascii="Angsana New" w:hAnsi="Angsana New" w:cs="Angsana New"/>
          <w:spacing w:val="-6"/>
          <w:sz w:val="32"/>
          <w:szCs w:val="32"/>
          <w:lang w:val="en-US"/>
        </w:rPr>
        <w:t>25</w:t>
      </w:r>
      <w:r w:rsidRPr="005C48F5">
        <w:rPr>
          <w:rFonts w:ascii="Angsana New" w:hAnsi="Angsana New" w:cs="Angsana New"/>
          <w:spacing w:val="-6"/>
          <w:sz w:val="32"/>
          <w:szCs w:val="32"/>
          <w:cs/>
        </w:rPr>
        <w:t xml:space="preserve"> กรกฎาคม </w:t>
      </w:r>
      <w:r w:rsidR="00D56B19" w:rsidRPr="00D56B19">
        <w:rPr>
          <w:rFonts w:ascii="Angsana New" w:hAnsi="Angsana New" w:cs="Angsana New"/>
          <w:spacing w:val="-6"/>
          <w:sz w:val="32"/>
          <w:szCs w:val="32"/>
          <w:lang w:val="en-US"/>
        </w:rPr>
        <w:t>2564</w:t>
      </w:r>
      <w:r w:rsidRPr="005C48F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5C48F5">
        <w:rPr>
          <w:rFonts w:ascii="Angsana New" w:hAnsi="Angsana New" w:cs="Angsana New"/>
          <w:spacing w:val="-6"/>
          <w:sz w:val="32"/>
          <w:szCs w:val="32"/>
          <w:cs/>
        </w:rPr>
        <w:t xml:space="preserve">ซึ่งการปิดพื้นที่การทำงานของบริษัทดังกล่าวไม่ส่งผลกระทบอย่างมีนัยสำคัญต่อการดำเนินงานของบริษัทและบริษัทย่อย </w:t>
      </w:r>
      <w:r w:rsidRPr="009D030A">
        <w:rPr>
          <w:rFonts w:ascii="Angsana New" w:hAnsi="Angsana New" w:cs="Angsana New"/>
          <w:spacing w:val="-4"/>
          <w:sz w:val="32"/>
          <w:szCs w:val="32"/>
          <w:cs/>
        </w:rPr>
        <w:t>อย่างไรก็ตาม ฝ่าย</w:t>
      </w:r>
      <w:r w:rsidRPr="009D030A">
        <w:rPr>
          <w:rFonts w:ascii="Angsana New" w:hAnsi="Angsana New" w:cs="Angsana New"/>
          <w:spacing w:val="-6"/>
          <w:sz w:val="32"/>
          <w:szCs w:val="32"/>
          <w:cs/>
        </w:rPr>
        <w:t>บริหารของบริษัทและบริษัทย่อย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  <w:r w:rsidRPr="005C48F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</w:p>
    <w:p w14:paraId="65F5ECE8" w14:textId="3D109C8A" w:rsidR="00393F49" w:rsidRPr="00607F0C" w:rsidRDefault="00D56B19" w:rsidP="000158F0">
      <w:pPr>
        <w:tabs>
          <w:tab w:val="left" w:pos="1820"/>
        </w:tabs>
        <w:suppressAutoHyphens w:val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 w:eastAsia="en-US"/>
        </w:rPr>
        <w:t>2</w:t>
      </w:r>
      <w:r w:rsidR="000158F0" w:rsidRPr="00607F0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.</w:t>
      </w:r>
      <w:r w:rsidR="000158F0" w:rsidRPr="00607F0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ab/>
      </w:r>
      <w:r w:rsidR="00393F49" w:rsidRPr="00607F0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เกณฑ์</w:t>
      </w:r>
      <w:r w:rsidR="003473FC" w:rsidRPr="00607F0C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การจัดทำและ</w:t>
      </w:r>
      <w:r w:rsidR="00393F49" w:rsidRPr="00607F0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การ</w:t>
      </w:r>
      <w:r w:rsidR="003473FC" w:rsidRPr="00607F0C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นำ</w:t>
      </w:r>
      <w:r w:rsidR="00393F49" w:rsidRPr="00607F0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เสนองบการเงิน</w:t>
      </w:r>
    </w:p>
    <w:p w14:paraId="268E6643" w14:textId="099DC943" w:rsidR="00393F49" w:rsidRPr="00607F0C" w:rsidRDefault="00D56B19" w:rsidP="0034385F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D56B19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ab/>
        <w:t>บริษัทและบริษัทย่อย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0575FFBB" w14:textId="6653AA49" w:rsidR="008E6F7D" w:rsidRDefault="00D56B19" w:rsidP="008E6F7D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D56B19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ab/>
        <w:t xml:space="preserve">งบการเงินของบริษัทและบริษัทย่อย ได้จัดทำขึ้นตามมาตรฐานการบัญชีฉบับที่ </w:t>
      </w:r>
      <w:r w:rsidRPr="00D56B19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</w:t>
      </w:r>
      <w:r w:rsidR="00813674">
        <w:rPr>
          <w:rFonts w:ascii="Angsana New" w:hAnsi="Angsana New" w:cs="Angsana New"/>
          <w:sz w:val="32"/>
          <w:szCs w:val="32"/>
          <w:lang w:val="en-US" w:eastAsia="en-US"/>
        </w:rPr>
        <w:br/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>เรื่อง “การนำเสนองบการเงิน” ซึ่งมีผลบังคับใช้สำหรับงบการเงินที่มีรอบระยะเวลาบัญชีที่เริ่มในหรือหลังวันที่</w:t>
      </w:r>
      <w:r w:rsidR="00393F49" w:rsidRPr="00607F0C">
        <w:rPr>
          <w:rFonts w:ascii="Angsana New" w:hAnsi="Angsana New" w:cs="Angsana New"/>
          <w:sz w:val="32"/>
          <w:szCs w:val="32"/>
          <w:lang w:val="en-US" w:eastAsia="en-US"/>
        </w:rPr>
        <w:t xml:space="preserve"> </w:t>
      </w:r>
      <w:r w:rsidRPr="00D56B19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มกราคม </w:t>
      </w:r>
      <w:r w:rsidRPr="00D56B19">
        <w:rPr>
          <w:rFonts w:ascii="Angsana New" w:hAnsi="Angsana New" w:cs="Angsana New"/>
          <w:sz w:val="32"/>
          <w:szCs w:val="32"/>
          <w:lang w:val="en-US" w:eastAsia="en-US"/>
        </w:rPr>
        <w:t>2564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เป็นต้นไป และตามข้อบังคับของตลาดหลักทรัพย์</w:t>
      </w:r>
      <w:r w:rsidR="00B274B9">
        <w:rPr>
          <w:rFonts w:ascii="Angsana New" w:hAnsi="Angsana New" w:cs="Angsana New"/>
          <w:sz w:val="32"/>
          <w:szCs w:val="32"/>
          <w:lang w:val="en-US" w:eastAsia="en-US"/>
        </w:rPr>
        <w:br/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แห่งประเทศไทย ลงวันที่ </w:t>
      </w:r>
      <w:r w:rsidRPr="00D56B19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ตุลาคม </w:t>
      </w:r>
      <w:r w:rsidRPr="00D56B19">
        <w:rPr>
          <w:rFonts w:ascii="Angsana New" w:hAnsi="Angsana New" w:cs="Angsana New"/>
          <w:sz w:val="32"/>
          <w:szCs w:val="32"/>
          <w:lang w:val="en-US" w:eastAsia="en-US"/>
        </w:rPr>
        <w:t>2560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 เรื่อง “</w:t>
      </w:r>
      <w:r w:rsidR="00393F49" w:rsidRPr="005025C8">
        <w:rPr>
          <w:rFonts w:ascii="Angsana New" w:hAnsi="Angsana New" w:cs="Angsana New"/>
          <w:spacing w:val="1"/>
          <w:sz w:val="32"/>
          <w:szCs w:val="32"/>
          <w:cs/>
          <w:lang w:val="en-US" w:eastAsia="en-US"/>
        </w:rPr>
        <w:t>การจัดทำและส่งงบการเงินและรายการ</w:t>
      </w:r>
      <w:r w:rsidR="00393F49" w:rsidRPr="005025C8">
        <w:rPr>
          <w:rFonts w:ascii="Angsana New" w:hAnsi="Angsana New" w:cs="Angsana New"/>
          <w:sz w:val="32"/>
          <w:szCs w:val="32"/>
          <w:cs/>
          <w:lang w:val="en-US" w:eastAsia="en-US"/>
        </w:rPr>
        <w:t>เกี่ยวกับฐานะการเงิน</w:t>
      </w:r>
      <w:r w:rsidR="00393F49" w:rsidRPr="005025C8">
        <w:rPr>
          <w:rFonts w:ascii="Angsana New" w:hAnsi="Angsana New" w:cs="Angsana New"/>
          <w:spacing w:val="1"/>
          <w:sz w:val="32"/>
          <w:szCs w:val="32"/>
          <w:cs/>
          <w:lang w:val="en-US" w:eastAsia="en-US"/>
        </w:rPr>
        <w:t xml:space="preserve">และผลการดำเนินงานของบริษัทจดทะเบียน พ.ศ. </w:t>
      </w:r>
      <w:r w:rsidRPr="00D56B19">
        <w:rPr>
          <w:rFonts w:ascii="Angsana New" w:hAnsi="Angsana New" w:cs="Angsana New"/>
          <w:spacing w:val="1"/>
          <w:sz w:val="32"/>
          <w:szCs w:val="32"/>
          <w:lang w:val="en-US" w:eastAsia="en-US"/>
        </w:rPr>
        <w:t>2560</w:t>
      </w:r>
      <w:r w:rsidR="00393F49" w:rsidRPr="005025C8">
        <w:rPr>
          <w:rFonts w:ascii="Angsana New" w:hAnsi="Angsana New" w:cs="Angsana New"/>
          <w:spacing w:val="1"/>
          <w:sz w:val="32"/>
          <w:szCs w:val="32"/>
          <w:cs/>
          <w:lang w:val="en-US" w:eastAsia="en-US"/>
        </w:rPr>
        <w:t>”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และตามประกาศ</w:t>
      </w:r>
      <w:r w:rsidR="00393F49" w:rsidRPr="00B274B9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กรมพัฒนาธุรกิจการค้า เรื่อง “กำหนดรายการย่อที่ต้องมีในงบการเงิน (ฉบับที่ </w:t>
      </w:r>
      <w:r w:rsidRPr="00D56B19">
        <w:rPr>
          <w:rFonts w:ascii="Angsana New" w:hAnsi="Angsana New" w:cs="Angsana New"/>
          <w:sz w:val="32"/>
          <w:szCs w:val="32"/>
          <w:lang w:val="en-US" w:eastAsia="en-US"/>
        </w:rPr>
        <w:t>3</w:t>
      </w:r>
      <w:r w:rsidR="00393F49" w:rsidRPr="00B274B9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) พ.ศ. </w:t>
      </w:r>
      <w:r w:rsidRPr="00D56B19">
        <w:rPr>
          <w:rFonts w:ascii="Angsana New" w:hAnsi="Angsana New" w:cs="Angsana New"/>
          <w:sz w:val="32"/>
          <w:szCs w:val="32"/>
          <w:lang w:val="en-US" w:eastAsia="en-US"/>
        </w:rPr>
        <w:t>2562</w:t>
      </w:r>
      <w:r w:rsidR="00393F49" w:rsidRPr="00B274B9">
        <w:rPr>
          <w:rFonts w:ascii="Angsana New" w:hAnsi="Angsana New" w:cs="Angsana New"/>
          <w:sz w:val="32"/>
          <w:szCs w:val="32"/>
          <w:cs/>
          <w:lang w:val="en-US" w:eastAsia="en-US"/>
        </w:rPr>
        <w:t>”</w:t>
      </w:r>
      <w:r w:rsidR="00B274B9">
        <w:rPr>
          <w:rFonts w:ascii="Angsana New" w:hAnsi="Angsana New" w:cs="Angsana New"/>
          <w:sz w:val="32"/>
          <w:szCs w:val="32"/>
          <w:lang w:val="en-US" w:eastAsia="en-US"/>
        </w:rPr>
        <w:br/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ลงวันที่ </w:t>
      </w:r>
      <w:r w:rsidRPr="00D56B19">
        <w:rPr>
          <w:rFonts w:ascii="Angsana New" w:hAnsi="Angsana New" w:cs="Angsana New"/>
          <w:sz w:val="32"/>
          <w:szCs w:val="32"/>
          <w:lang w:val="en-US" w:eastAsia="en-US"/>
        </w:rPr>
        <w:t>26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</w:t>
      </w:r>
      <w:r w:rsidR="00B926DE" w:rsidRPr="00607F0C">
        <w:rPr>
          <w:rFonts w:ascii="Angsana New" w:hAnsi="Angsana New" w:cs="Angsana New" w:hint="cs"/>
          <w:sz w:val="32"/>
          <w:szCs w:val="32"/>
          <w:cs/>
          <w:lang w:val="en-US" w:eastAsia="en-US"/>
        </w:rPr>
        <w:t>ธันวาคม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</w:t>
      </w:r>
      <w:r w:rsidRPr="00D56B19">
        <w:rPr>
          <w:rFonts w:ascii="Angsana New" w:hAnsi="Angsana New" w:cs="Angsana New"/>
          <w:sz w:val="32"/>
          <w:szCs w:val="32"/>
          <w:lang w:val="en-US" w:eastAsia="en-US"/>
        </w:rPr>
        <w:t>2562</w:t>
      </w:r>
      <w:r w:rsidR="00065448">
        <w:rPr>
          <w:rFonts w:ascii="Angsana New" w:hAnsi="Angsana New" w:cs="Angsana New"/>
          <w:sz w:val="32"/>
          <w:szCs w:val="32"/>
          <w:lang w:val="en-US" w:eastAsia="en-US"/>
        </w:rPr>
        <w:t xml:space="preserve"> </w:t>
      </w:r>
      <w:r w:rsidR="00065448" w:rsidRPr="00065448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D56B19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="00065448" w:rsidRPr="00065448">
        <w:rPr>
          <w:rFonts w:ascii="Angsana New" w:hAnsi="Angsana New" w:cs="Angsana New"/>
          <w:sz w:val="32"/>
          <w:szCs w:val="32"/>
          <w:lang w:val="en-US" w:eastAsia="en-US"/>
        </w:rPr>
        <w:t xml:space="preserve"> </w:t>
      </w:r>
      <w:r w:rsidR="00065448" w:rsidRPr="00065448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มกราคม </w:t>
      </w:r>
      <w:r w:rsidRPr="00D56B19">
        <w:rPr>
          <w:rFonts w:ascii="Angsana New" w:hAnsi="Angsana New" w:cs="Angsana New"/>
          <w:sz w:val="32"/>
          <w:szCs w:val="32"/>
          <w:lang w:val="en-US" w:eastAsia="en-US"/>
        </w:rPr>
        <w:t>2563</w:t>
      </w:r>
      <w:r w:rsidR="00065448" w:rsidRPr="00065448">
        <w:rPr>
          <w:rFonts w:ascii="Angsana New" w:hAnsi="Angsana New" w:cs="Angsana New"/>
          <w:sz w:val="32"/>
          <w:szCs w:val="32"/>
          <w:lang w:val="en-US" w:eastAsia="en-US"/>
        </w:rPr>
        <w:t xml:space="preserve"> </w:t>
      </w:r>
      <w:r w:rsidR="00065448" w:rsidRPr="00065448">
        <w:rPr>
          <w:rFonts w:ascii="Angsana New" w:hAnsi="Angsana New" w:cs="Angsana New"/>
          <w:sz w:val="32"/>
          <w:szCs w:val="32"/>
          <w:cs/>
          <w:lang w:val="en-US" w:eastAsia="en-US"/>
        </w:rPr>
        <w:t>เป็นต้นไป</w:t>
      </w:r>
      <w:r w:rsidR="008E6F7D">
        <w:rPr>
          <w:rFonts w:ascii="Angsana New" w:hAnsi="Angsana New" w:cs="Angsana New"/>
          <w:sz w:val="32"/>
          <w:szCs w:val="32"/>
          <w:lang w:val="en-US" w:eastAsia="en-US"/>
        </w:rPr>
        <w:br w:type="page"/>
      </w:r>
    </w:p>
    <w:p w14:paraId="54D23480" w14:textId="56DD9758" w:rsidR="00393F49" w:rsidRPr="00607F0C" w:rsidRDefault="00D56B19" w:rsidP="008E6F7D">
      <w:pPr>
        <w:suppressAutoHyphens w:val="0"/>
        <w:spacing w:after="120"/>
        <w:ind w:left="1267" w:hanging="720"/>
        <w:jc w:val="thaiDistribute"/>
        <w:rPr>
          <w:rFonts w:ascii="Angsana New" w:hAnsi="Angsana New" w:cs="Angsana New"/>
          <w:sz w:val="32"/>
          <w:szCs w:val="32"/>
          <w:cs/>
          <w:lang w:val="en-US" w:eastAsia="en-US"/>
        </w:rPr>
      </w:pPr>
      <w:r w:rsidRPr="00D56B19">
        <w:rPr>
          <w:rFonts w:ascii="Angsana New" w:hAnsi="Angsana New" w:cs="Angsana New"/>
          <w:sz w:val="32"/>
          <w:szCs w:val="32"/>
          <w:lang w:val="en-US" w:eastAsia="en-US"/>
        </w:rPr>
        <w:lastRenderedPageBreak/>
        <w:t>2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 w:eastAsia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B274B9">
        <w:rPr>
          <w:rFonts w:ascii="Angsana New" w:hAnsi="Angsana New" w:cs="Angsana New"/>
          <w:sz w:val="32"/>
          <w:szCs w:val="32"/>
          <w:lang w:val="en-US" w:eastAsia="en-US"/>
        </w:rPr>
        <w:br/>
      </w:r>
      <w:r w:rsidR="00393F49" w:rsidRPr="00607F0C">
        <w:rPr>
          <w:rFonts w:ascii="Angsana New" w:hAnsi="Angsana New" w:cs="Angsana New"/>
          <w:sz w:val="32"/>
          <w:szCs w:val="32"/>
          <w:cs/>
          <w:lang w:val="en-US" w:eastAsia="en-US"/>
        </w:rPr>
        <w:t>งบการเงิน ยกเว้นตามที่ได้เปิดเผยในนโยบายการบัญชีที่สำคัญ</w:t>
      </w:r>
      <w:r w:rsidR="00630D9B">
        <w:rPr>
          <w:rFonts w:ascii="Angsana New" w:hAnsi="Angsana New" w:cs="Angsana New"/>
          <w:sz w:val="32"/>
          <w:szCs w:val="32"/>
          <w:lang w:val="en-US" w:eastAsia="en-US"/>
        </w:rPr>
        <w:t xml:space="preserve"> </w:t>
      </w:r>
      <w:r w:rsidR="00630D9B">
        <w:rPr>
          <w:rFonts w:ascii="Angsana New" w:hAnsi="Angsana New" w:cs="Angsana New" w:hint="cs"/>
          <w:sz w:val="32"/>
          <w:szCs w:val="32"/>
          <w:cs/>
          <w:lang w:val="en-US" w:eastAsia="en-US"/>
        </w:rPr>
        <w:t xml:space="preserve">(ดูหมายเหตุข้อ </w:t>
      </w:r>
      <w:r w:rsidRPr="00D56B19">
        <w:rPr>
          <w:rFonts w:ascii="Angsana New" w:hAnsi="Angsana New" w:cs="Angsana New"/>
          <w:sz w:val="32"/>
          <w:szCs w:val="32"/>
          <w:lang w:val="en-US" w:eastAsia="en-US"/>
        </w:rPr>
        <w:t>3</w:t>
      </w:r>
      <w:r w:rsidR="00630D9B">
        <w:rPr>
          <w:rFonts w:ascii="Angsana New" w:hAnsi="Angsana New" w:cs="Angsana New" w:hint="cs"/>
          <w:sz w:val="32"/>
          <w:szCs w:val="32"/>
          <w:cs/>
          <w:lang w:val="en-US" w:eastAsia="en-US"/>
        </w:rPr>
        <w:t>)</w:t>
      </w:r>
    </w:p>
    <w:p w14:paraId="1F34F70E" w14:textId="35C90C60" w:rsidR="00393F49" w:rsidRPr="00AC2F88" w:rsidRDefault="00D56B19" w:rsidP="008E6F7D">
      <w:pPr>
        <w:suppressAutoHyphens w:val="0"/>
        <w:spacing w:after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D56B19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AC2F88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 w:eastAsia="en-US"/>
        </w:rPr>
        <w:t>4</w:t>
      </w:r>
      <w:r w:rsidR="00393F49" w:rsidRPr="00AC2F88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393F49" w:rsidRPr="00AC2F88">
        <w:rPr>
          <w:rFonts w:ascii="Angsana New" w:hAnsi="Angsana New" w:cs="Angsana New"/>
          <w:sz w:val="32"/>
          <w:szCs w:val="32"/>
          <w:cs/>
          <w:lang w:val="en-US" w:eastAsia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8B439B8" w14:textId="6D469315" w:rsidR="00D57708" w:rsidRDefault="00D57708" w:rsidP="008E6F7D">
      <w:pPr>
        <w:tabs>
          <w:tab w:val="left" w:pos="1260"/>
        </w:tabs>
        <w:spacing w:after="120"/>
        <w:ind w:left="1287"/>
        <w:jc w:val="thaiDistribute"/>
        <w:rPr>
          <w:rFonts w:cs="Times New Roman"/>
          <w:color w:val="000000"/>
          <w:sz w:val="32"/>
          <w:szCs w:val="32"/>
          <w:cs/>
        </w:rPr>
      </w:pPr>
      <w:r w:rsidRPr="009D030A">
        <w:rPr>
          <w:rFonts w:cs="Angsana New"/>
          <w:color w:val="000000"/>
          <w:sz w:val="32"/>
          <w:szCs w:val="32"/>
          <w:cs/>
        </w:rPr>
        <w:t>ในระหว่างปี</w:t>
      </w:r>
      <w:bookmarkStart w:id="1" w:name="_Hlk94898344"/>
      <w:r w:rsidR="005025C8">
        <w:rPr>
          <w:rFonts w:cs="Angsana New" w:hint="cs"/>
          <w:color w:val="000000"/>
          <w:sz w:val="32"/>
          <w:szCs w:val="32"/>
          <w:cs/>
        </w:rPr>
        <w:t>บริษัทและบริษัทย่อย</w:t>
      </w:r>
      <w:bookmarkEnd w:id="1"/>
      <w:r w:rsidRPr="009D030A">
        <w:rPr>
          <w:rFonts w:cs="Angsana New"/>
          <w:color w:val="000000"/>
          <w:sz w:val="32"/>
          <w:szCs w:val="32"/>
          <w:cs/>
        </w:rPr>
        <w:t>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</w:t>
      </w:r>
      <w:r w:rsidRPr="009D030A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="00791372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9D030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="00D56B19" w:rsidRPr="00D56B19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9D030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D56B19" w:rsidRPr="00D56B19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Pr="009D030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791372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79137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การรายงานทางการเงินระหว่างประเทศ </w:t>
      </w:r>
      <w:r w:rsidRPr="00791372">
        <w:rPr>
          <w:rFonts w:cs="Angsana New"/>
          <w:spacing w:val="-4"/>
          <w:sz w:val="32"/>
          <w:szCs w:val="32"/>
          <w:cs/>
        </w:rPr>
        <w:t>โดยส่วนใหญ่เป็นการปรับปรุงการอ้างอิงกรอบแนวคิด</w:t>
      </w:r>
      <w:r w:rsidRPr="009D030A">
        <w:rPr>
          <w:rFonts w:cs="Angsana New"/>
          <w:sz w:val="32"/>
          <w:szCs w:val="32"/>
          <w:cs/>
        </w:rPr>
        <w:t>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5025C8">
        <w:rPr>
          <w:rFonts w:cs="Angsana New" w:hint="cs"/>
          <w:color w:val="000000"/>
          <w:sz w:val="32"/>
          <w:szCs w:val="32"/>
          <w:cs/>
        </w:rPr>
        <w:t>บริษัทและบริษัทย่อย</w:t>
      </w:r>
    </w:p>
    <w:p w14:paraId="024826CA" w14:textId="79A160A8" w:rsidR="00557CFF" w:rsidRPr="00AC2F88" w:rsidRDefault="00D56B19" w:rsidP="008E6F7D">
      <w:pPr>
        <w:spacing w:after="120"/>
        <w:ind w:left="1260" w:hanging="666"/>
        <w:jc w:val="thaiDistribute"/>
        <w:rPr>
          <w:rFonts w:ascii="Angsana New" w:hAnsi="Angsana New" w:cs="Angsana New"/>
          <w:sz w:val="32"/>
          <w:szCs w:val="32"/>
          <w:cs/>
        </w:rPr>
      </w:pPr>
      <w:r w:rsidRPr="00D56B19">
        <w:rPr>
          <w:rFonts w:ascii="Angsana New" w:hAnsi="Angsana New" w:cs="Angsana New"/>
          <w:spacing w:val="2"/>
          <w:sz w:val="32"/>
          <w:szCs w:val="32"/>
          <w:lang w:val="en-US"/>
        </w:rPr>
        <w:t>2</w:t>
      </w:r>
      <w:r w:rsidR="00557CFF" w:rsidRPr="00AC2F88">
        <w:rPr>
          <w:rFonts w:ascii="Angsana New" w:hAnsi="Angsana New" w:cs="Angsana New"/>
          <w:spacing w:val="2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pacing w:val="2"/>
          <w:sz w:val="32"/>
          <w:szCs w:val="32"/>
          <w:lang w:val="en-US"/>
        </w:rPr>
        <w:t>5</w:t>
      </w:r>
      <w:r w:rsidR="00557CFF" w:rsidRPr="00AC2F88">
        <w:rPr>
          <w:rFonts w:ascii="Angsana New" w:hAnsi="Angsana New" w:cs="Angsana New"/>
          <w:spacing w:val="2"/>
          <w:sz w:val="32"/>
          <w:szCs w:val="32"/>
          <w:lang w:val="en-US"/>
        </w:rPr>
        <w:tab/>
      </w:r>
      <w:r w:rsidR="00557CFF" w:rsidRPr="00AC2F88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04CEEF61" w14:textId="0736121A" w:rsidR="00D57708" w:rsidRPr="009D030A" w:rsidRDefault="00D57708" w:rsidP="008E6F7D">
      <w:pPr>
        <w:spacing w:after="120"/>
        <w:ind w:left="1267"/>
        <w:jc w:val="thaiDistribute"/>
        <w:rPr>
          <w:rFonts w:asciiTheme="majorBidi" w:hAnsiTheme="majorBidi" w:cs="Angsana New"/>
          <w:spacing w:val="-4"/>
          <w:sz w:val="32"/>
          <w:szCs w:val="32"/>
          <w:cs/>
          <w:lang w:eastAsia="en-US"/>
        </w:rPr>
      </w:pPr>
      <w:r w:rsidRPr="009D030A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D56B19" w:rsidRPr="00D56B19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9D030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สัญญาเช่า (“</w:t>
      </w:r>
      <w:r w:rsidRPr="009D030A">
        <w:rPr>
          <w:rFonts w:asciiTheme="majorBidi" w:hAnsiTheme="majorBidi" w:cs="Angsana New"/>
          <w:spacing w:val="-4"/>
          <w:sz w:val="32"/>
          <w:szCs w:val="32"/>
          <w:cs/>
        </w:rPr>
        <w:t>TFRS</w:t>
      </w:r>
      <w:r w:rsidRPr="009D030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56B19" w:rsidRPr="00D56B19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9D030A">
        <w:rPr>
          <w:rFonts w:asciiTheme="majorBidi" w:hAnsiTheme="majorBidi" w:cstheme="majorBidi"/>
          <w:spacing w:val="-4"/>
          <w:sz w:val="32"/>
          <w:szCs w:val="32"/>
          <w:cs/>
        </w:rPr>
        <w:t xml:space="preserve">”) ได้เพิ่มข้อกำหนดเกี่ยวกับข้อยกเว้นชั่วคราวสำหรับการปฏิรูปอัตราดอกเบี้ยอ้างอิง </w:t>
      </w:r>
      <w:r w:rsidRPr="009D030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ระยะที่ </w:t>
      </w:r>
      <w:r w:rsidR="00D56B19" w:rsidRPr="00D56B1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</w:t>
      </w:r>
      <w:r w:rsidRPr="009D030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9D030A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D56B19" w:rsidRPr="00D56B19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9D030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D56B19" w:rsidRPr="00D56B19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  <w:r w:rsidRPr="009D030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9D030A">
        <w:rPr>
          <w:rFonts w:asciiTheme="majorBidi" w:hAnsiTheme="majorBidi" w:cs="Angsana New"/>
          <w:spacing w:val="-4"/>
          <w:sz w:val="32"/>
          <w:szCs w:val="32"/>
          <w:cs/>
        </w:rPr>
        <w:t>TFRS</w:t>
      </w:r>
      <w:r w:rsidRPr="009D030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56B19" w:rsidRPr="00D56B19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9D030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D56B19" w:rsidRPr="00D56B19">
        <w:rPr>
          <w:rFonts w:asciiTheme="majorBidi" w:hAnsiTheme="majorBidi" w:cstheme="majorBidi"/>
          <w:spacing w:val="-4"/>
          <w:sz w:val="32"/>
          <w:szCs w:val="32"/>
          <w:lang w:val="en-US"/>
        </w:rPr>
        <w:t>27</w:t>
      </w:r>
      <w:r w:rsidRPr="009D030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D56B19" w:rsidRPr="00D56B19">
        <w:rPr>
          <w:rFonts w:asciiTheme="majorBidi" w:hAnsiTheme="majorBidi" w:cstheme="majorBidi"/>
          <w:spacing w:val="-4"/>
          <w:sz w:val="32"/>
          <w:szCs w:val="32"/>
          <w:lang w:val="en-US"/>
        </w:rPr>
        <w:t>2564</w:t>
      </w:r>
    </w:p>
    <w:p w14:paraId="6ABF19A7" w14:textId="657C675C" w:rsidR="008E6F7D" w:rsidRDefault="00D57708" w:rsidP="008E6F7D">
      <w:pPr>
        <w:spacing w:before="120" w:after="240"/>
        <w:ind w:left="1267"/>
        <w:jc w:val="thaiDistribute"/>
        <w:rPr>
          <w:rFonts w:ascii="Angsana New" w:hAnsi="Angsana New" w:cs="Angsana New"/>
          <w:spacing w:val="-10"/>
          <w:sz w:val="32"/>
          <w:szCs w:val="32"/>
          <w:cs/>
          <w:lang w:val="en-US"/>
        </w:rPr>
      </w:pPr>
      <w:r w:rsidRPr="009D030A">
        <w:rPr>
          <w:rFonts w:asciiTheme="majorBidi" w:hAnsiTheme="majorBidi" w:cstheme="majorBidi"/>
          <w:color w:val="000000"/>
          <w:sz w:val="32"/>
          <w:szCs w:val="32"/>
          <w:cs/>
        </w:rPr>
        <w:t>สภาวิชาชีพบัญชีได้ออกประกาศเกี่ยวกับมาตรฐานการรายงานทางการเงินที่มีการปรับปรุง</w:t>
      </w:r>
      <w:bookmarkStart w:id="2" w:name="_Hlk78930509"/>
      <w:r w:rsidRPr="009D030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ได้แก่ มาตรฐานการรายงานทางการเงิน ฉบับที่ </w:t>
      </w:r>
      <w:r w:rsidR="00D56B19" w:rsidRPr="00D56B19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Pr="009D030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9D030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เรื่อง สัญญาประกันภัย มาตรฐานการรายงานทางการเงิน ฉบับที่ </w:t>
      </w:r>
      <w:r w:rsidR="00D56B19" w:rsidRPr="00D56B19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  <w:r w:rsidRPr="009D030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9D030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เรื่อง การเปิดเผยข้อมูลสำหรับเครื่องมือทางการเงิน และมาตรฐานการรายงานทางการเงิน ฉบับที่ </w:t>
      </w:r>
      <w:r w:rsidR="00D56B19" w:rsidRPr="00D56B19">
        <w:rPr>
          <w:rFonts w:asciiTheme="majorBidi" w:hAnsiTheme="majorBidi" w:cstheme="majorBidi"/>
          <w:color w:val="000000"/>
          <w:sz w:val="32"/>
          <w:szCs w:val="32"/>
          <w:lang w:val="en-US"/>
        </w:rPr>
        <w:t>9</w:t>
      </w:r>
      <w:r w:rsidRPr="009D030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9D030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เรื่อง เครื่องมือทางการเงิน </w:t>
      </w:r>
      <w:bookmarkEnd w:id="2"/>
      <w:r w:rsidRPr="009D030A">
        <w:rPr>
          <w:rFonts w:asciiTheme="majorBidi" w:hAnsiTheme="majorBidi" w:cstheme="majorBidi"/>
          <w:color w:val="000000"/>
          <w:sz w:val="32"/>
          <w:szCs w:val="32"/>
          <w:cs/>
        </w:rPr>
        <w:t>ซึ่งได้ประกาศในราชกิจจานุเบกษาแล้ว</w:t>
      </w:r>
      <w:r w:rsidRPr="005025C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เมื่อวันที่ </w:t>
      </w:r>
      <w:r w:rsidR="00D56B19" w:rsidRPr="00D56B1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28</w:t>
      </w:r>
      <w:r w:rsidRPr="005025C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5025C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มิถุนายน </w:t>
      </w:r>
      <w:r w:rsidR="00D56B19" w:rsidRPr="00D56B1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2564</w:t>
      </w:r>
      <w:r w:rsidRPr="005025C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และจะมีผลบังคับใช้สำหรับงบการเงินที่มีรอบระยะเวลาบัญชีที่เริ่มใน</w:t>
      </w:r>
      <w:r w:rsidRPr="005025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หรือหลังวันที่ </w:t>
      </w:r>
      <w:r w:rsidR="00D56B19" w:rsidRPr="00D56B19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Pr="005025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มกราคม </w:t>
      </w:r>
      <w:r w:rsidR="00D56B19" w:rsidRPr="00D56B19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2565</w:t>
      </w:r>
      <w:r w:rsidRPr="005025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เป็นต้นไป </w:t>
      </w:r>
      <w:r w:rsidRPr="005025C8">
        <w:rPr>
          <w:rFonts w:asciiTheme="majorBidi" w:hAnsiTheme="majorBidi" w:cstheme="majorBidi"/>
          <w:spacing w:val="-6"/>
          <w:sz w:val="32"/>
          <w:szCs w:val="32"/>
          <w:cs/>
        </w:rPr>
        <w:t>ทั้งนี้ อนุญาตให้กิจการถือปฏิบัติก่อนวันที่มีผลบังคับใช้</w:t>
      </w:r>
      <w:r w:rsidRPr="009D030A">
        <w:rPr>
          <w:rFonts w:asciiTheme="majorBidi" w:hAnsiTheme="majorBidi" w:cstheme="majorBidi"/>
          <w:sz w:val="32"/>
          <w:szCs w:val="32"/>
          <w:cs/>
        </w:rPr>
        <w:t xml:space="preserve"> การปรับปรุงมาตรฐาน</w:t>
      </w:r>
      <w:r w:rsidRPr="009D030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การรายงานทางการเงินดังกล่าว สืบเนื่องมาจากการปฏิรูปอัตราดอกเบี้ยอ้างอิง ระยะที่ </w:t>
      </w:r>
      <w:r w:rsidR="00D56B19" w:rsidRPr="00D56B19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Pr="009D030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ได้เพิ่ม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 ที่เกิดจากการปฏิรูปอัตราดอกเบี้ยอ้างอิง 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และการเปิดเผยข้อมูลเพิ่มเติมตาม </w:t>
      </w:r>
      <w:r w:rsidRPr="009D030A">
        <w:rPr>
          <w:rFonts w:asciiTheme="majorBidi" w:hAnsiTheme="majorBidi" w:cs="Angsana New"/>
          <w:color w:val="000000"/>
          <w:sz w:val="32"/>
          <w:szCs w:val="32"/>
          <w:cs/>
        </w:rPr>
        <w:t>TFRS</w:t>
      </w:r>
      <w:r w:rsidRPr="009D030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56B19" w:rsidRPr="00D56B19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  <w:r w:rsidR="008E6F7D">
        <w:rPr>
          <w:rFonts w:ascii="Angsana New" w:hAnsi="Angsana New" w:cs="Angsana New"/>
          <w:spacing w:val="-10"/>
          <w:sz w:val="32"/>
          <w:szCs w:val="32"/>
          <w:cs/>
          <w:lang w:val="en-US"/>
        </w:rPr>
        <w:br w:type="page"/>
      </w:r>
    </w:p>
    <w:p w14:paraId="087BFC38" w14:textId="7969CBDF" w:rsidR="005F08F5" w:rsidRPr="00D57708" w:rsidRDefault="005F08F5" w:rsidP="00D57708">
      <w:pPr>
        <w:spacing w:before="120" w:after="240"/>
        <w:ind w:left="1260"/>
        <w:jc w:val="thaiDistribute"/>
        <w:rPr>
          <w:rFonts w:ascii="Angsana New" w:hAnsi="Angsana New" w:cs="Angsana New"/>
          <w:spacing w:val="-10"/>
          <w:sz w:val="32"/>
          <w:szCs w:val="32"/>
          <w:lang w:val="en-US"/>
        </w:rPr>
      </w:pPr>
      <w:r w:rsidRPr="00D5770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ผู้บริหารของบริษัทและบริษัทย่อยจะนำมาตรฐานการรายงานทางการเงินที่เกี่ยวข้องมาเริ่ม</w:t>
      </w:r>
      <w:r w:rsidRPr="00D5770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br/>
        <w:t>ถือปฏิบัติกับงบการเงินของบริษัทและบริษัทย่อยเมื่อมาตรฐานการรายงานทางการเงินดังกล่าว</w:t>
      </w:r>
      <w:r w:rsidRPr="00D5770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br/>
        <w:t>มีผลบังคับใช้ โดยผู้บริหารของบริษัทและบริษัทย่อยอยู่ระหว่างการประเมินผลกระทบจากมาตรฐาน</w:t>
      </w:r>
      <w:r w:rsidRPr="005025C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การรายงานทางการเงินดังกล่าวที่มีต่องบการเงินของบริษัทและบริษัทย่อยในงวดที่จะเริ่มถือปฏิบัติ</w:t>
      </w:r>
    </w:p>
    <w:p w14:paraId="5FAC8F84" w14:textId="480B983F" w:rsidR="00207CB0" w:rsidRPr="00607F0C" w:rsidRDefault="00D56B19" w:rsidP="004F6272">
      <w:pPr>
        <w:suppressAutoHyphens w:val="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F4325A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F6272" w:rsidRPr="00607F0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07CB0" w:rsidRPr="00607F0C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5F61CB24" w14:textId="788A23BF" w:rsidR="00E54179" w:rsidRPr="00607F0C" w:rsidRDefault="00E54179" w:rsidP="008E6F7D">
      <w:pPr>
        <w:tabs>
          <w:tab w:val="left" w:pos="-3261"/>
        </w:tabs>
        <w:spacing w:after="120"/>
        <w:ind w:left="547" w:right="43"/>
        <w:jc w:val="thaiDistribute"/>
        <w:rPr>
          <w:rFonts w:cs="Angsana New"/>
          <w:b/>
          <w:bCs/>
          <w:color w:val="000000"/>
          <w:sz w:val="32"/>
          <w:szCs w:val="32"/>
          <w:cs/>
          <w:lang w:val="en-US"/>
        </w:rPr>
      </w:pPr>
      <w:r w:rsidRPr="00607F0C">
        <w:rPr>
          <w:rFonts w:cs="Angsana New"/>
          <w:color w:val="000000"/>
          <w:sz w:val="32"/>
          <w:szCs w:val="32"/>
          <w:cs/>
          <w:lang w:val="en-US"/>
        </w:rPr>
        <w:t>ง</w:t>
      </w:r>
      <w:r w:rsidRPr="00607F0C">
        <w:rPr>
          <w:rFonts w:cs="Angsana New"/>
          <w:color w:val="000000"/>
          <w:sz w:val="32"/>
          <w:szCs w:val="32"/>
          <w:cs/>
        </w:rPr>
        <w:t>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</w:t>
      </w:r>
      <w:r w:rsidRPr="00607F0C">
        <w:rPr>
          <w:rFonts w:cs="Angsana New"/>
          <w:color w:val="000000"/>
          <w:spacing w:val="-4"/>
          <w:sz w:val="32"/>
          <w:szCs w:val="3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</w:t>
      </w:r>
      <w:r w:rsidRPr="00607F0C">
        <w:rPr>
          <w:rFonts w:cs="Angsana New"/>
          <w:color w:val="000000"/>
          <w:sz w:val="32"/>
          <w:szCs w:val="32"/>
          <w:cs/>
        </w:rPr>
        <w:t>และงบการเงินเฉพาะกิจการตามกฎหมายฉบับภาษาไทยเป็นหลัก</w:t>
      </w:r>
    </w:p>
    <w:p w14:paraId="7A0A9EFB" w14:textId="311B5BA1" w:rsidR="00393F49" w:rsidRPr="00607F0C" w:rsidRDefault="00393F49" w:rsidP="008E6F7D">
      <w:pPr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นโยบายการบัญชีที่สำคัญดังต่อไปนี้</w:t>
      </w:r>
    </w:p>
    <w:p w14:paraId="3225ADC9" w14:textId="01524694" w:rsidR="00E15D6B" w:rsidRPr="00607F0C" w:rsidRDefault="00E15D6B" w:rsidP="009469EE">
      <w:pPr>
        <w:pStyle w:val="ListParagraph"/>
        <w:numPr>
          <w:ilvl w:val="1"/>
          <w:numId w:val="19"/>
        </w:numPr>
        <w:suppressAutoHyphens w:val="0"/>
        <w:ind w:left="1267" w:right="43"/>
        <w:jc w:val="thaiDistribute"/>
        <w:rPr>
          <w:rFonts w:cs="Times New Roman"/>
          <w:color w:val="000000"/>
          <w:sz w:val="32"/>
          <w:szCs w:val="32"/>
          <w:cs/>
        </w:rPr>
      </w:pPr>
      <w:r w:rsidRPr="00607F0C">
        <w:rPr>
          <w:color w:val="000000"/>
          <w:sz w:val="32"/>
          <w:szCs w:val="32"/>
          <w:cs/>
        </w:rPr>
        <w:t>เกณฑ์ในการจัดทำงบการเงินรวม</w:t>
      </w:r>
    </w:p>
    <w:p w14:paraId="6A88D215" w14:textId="1FC4400B" w:rsidR="005C7A29" w:rsidRPr="00363356" w:rsidRDefault="00E15D6B" w:rsidP="008E6F7D">
      <w:pPr>
        <w:spacing w:after="120"/>
        <w:ind w:left="1267" w:right="-115"/>
        <w:rPr>
          <w:rFonts w:ascii="Angsana New" w:hAnsi="Angsana New" w:cs="Angsana New"/>
          <w:sz w:val="32"/>
          <w:szCs w:val="32"/>
          <w:cs/>
          <w:lang w:val="en-US"/>
        </w:rPr>
      </w:pPr>
      <w:r w:rsidRPr="00363356">
        <w:rPr>
          <w:rFonts w:ascii="Angsana New" w:hAnsi="Angsana New" w:cs="Angsana New"/>
          <w:sz w:val="32"/>
          <w:szCs w:val="32"/>
          <w:cs/>
          <w:lang w:val="en-US"/>
        </w:rPr>
        <w:t>งบการเงินรวมประกอบด้วยงบการเงินของบริษัทและบริษัทย่อย และส่วนได้เสียของ</w:t>
      </w:r>
      <w:r w:rsidR="00FA722D">
        <w:rPr>
          <w:rFonts w:ascii="Angsana New" w:eastAsia="Cordia New" w:hAnsi="Angsana New" w:cs="Angsana New" w:hint="cs"/>
          <w:color w:val="000000"/>
          <w:sz w:val="32"/>
          <w:szCs w:val="32"/>
          <w:cs/>
          <w:lang w:val="en-US"/>
        </w:rPr>
        <w:t>บริษัทและบริษัทย่อย</w:t>
      </w:r>
      <w:r w:rsidRPr="00363356">
        <w:rPr>
          <w:rFonts w:ascii="Angsana New" w:hAnsi="Angsana New" w:cs="Angsana New"/>
          <w:sz w:val="32"/>
          <w:szCs w:val="32"/>
          <w:cs/>
          <w:lang w:val="en-US"/>
        </w:rPr>
        <w:t xml:space="preserve">ในบริษัทร่วม </w:t>
      </w:r>
    </w:p>
    <w:p w14:paraId="2947701A" w14:textId="25916970" w:rsidR="00E15D6B" w:rsidRPr="00607F0C" w:rsidRDefault="00E15D6B" w:rsidP="008C42B1">
      <w:pPr>
        <w:suppressAutoHyphens w:val="0"/>
        <w:ind w:left="1260"/>
        <w:rPr>
          <w:rFonts w:ascii="Angsana New" w:hAnsi="Angsana New" w:cs="Angsana New"/>
          <w:spacing w:val="-12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การตัดรายการในงบการเงินรวม</w:t>
      </w:r>
    </w:p>
    <w:p w14:paraId="2DEF0932" w14:textId="214E0A5F" w:rsidR="00E15D6B" w:rsidRPr="009469EE" w:rsidRDefault="00E15D6B" w:rsidP="008E6F7D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 w:rsidRPr="00607F0C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         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งบการเงินรวมนี้แล้ว  งบการเงินรวมสำหรับปีสิ้นสุดวันที่ </w:t>
      </w:r>
      <w:r w:rsidR="00D56B19" w:rsidRPr="00D56B19">
        <w:rPr>
          <w:rFonts w:ascii="Angsana New" w:hAnsi="Angsana New" w:cs="Angsana New"/>
          <w:spacing w:val="-12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ธันวาคม </w:t>
      </w:r>
      <w:r w:rsidR="00D56B19" w:rsidRPr="00D56B19">
        <w:rPr>
          <w:rFonts w:ascii="Angsana New" w:hAnsi="Angsana New" w:cs="Angsana New"/>
          <w:spacing w:val="-12"/>
          <w:sz w:val="32"/>
          <w:szCs w:val="32"/>
          <w:lang w:val="en-US"/>
        </w:rPr>
        <w:t>2564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และ </w:t>
      </w:r>
      <w:r w:rsidR="00D56B19" w:rsidRPr="00D56B19">
        <w:rPr>
          <w:rFonts w:ascii="Angsana New" w:hAnsi="Angsana New" w:cs="Angsana New"/>
          <w:spacing w:val="-12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ได้จัดทำข</w:t>
      </w:r>
      <w:r w:rsidR="0034506F"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ึ้นโดย</w:t>
      </w:r>
      <w:r w:rsidR="0034506F" w:rsidRPr="009469EE">
        <w:rPr>
          <w:rFonts w:ascii="Angsana New" w:hAnsi="Angsana New" w:cs="Angsana New"/>
          <w:sz w:val="32"/>
          <w:szCs w:val="32"/>
          <w:cs/>
          <w:lang w:val="en-US"/>
        </w:rPr>
        <w:t>ใช้งบการเงินของบริษัทย่อย</w:t>
      </w:r>
      <w:r w:rsidR="0034506F" w:rsidRPr="009469EE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34506F" w:rsidRPr="009469EE">
        <w:rPr>
          <w:rFonts w:ascii="Angsana New" w:hAnsi="Angsana New" w:cs="Angsana New"/>
          <w:sz w:val="32"/>
          <w:szCs w:val="32"/>
          <w:cs/>
          <w:lang w:val="en-US"/>
        </w:rPr>
        <w:t>บริษัทร่วม</w:t>
      </w:r>
      <w:r w:rsidRPr="009469EE">
        <w:rPr>
          <w:rFonts w:ascii="Angsana New" w:hAnsi="Angsana New" w:cs="Angsana New"/>
          <w:sz w:val="32"/>
          <w:szCs w:val="32"/>
          <w:cs/>
          <w:lang w:val="en-US"/>
        </w:rPr>
        <w:t>สำหรับปีสิ้นสุดวันเดียวกัน</w:t>
      </w:r>
    </w:p>
    <w:p w14:paraId="0481EFD5" w14:textId="7B2F1850" w:rsidR="00393F49" w:rsidRPr="00607F0C" w:rsidRDefault="00D56B19" w:rsidP="00393F49">
      <w:pPr>
        <w:ind w:left="1260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07DA808B" w14:textId="77777777" w:rsidR="00393F49" w:rsidRPr="00607F0C" w:rsidRDefault="00393F49" w:rsidP="00393F49">
      <w:pPr>
        <w:ind w:left="1260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 ได้แก่ เงินสดในมือ เงินฝากธนาคารประเภทออมทรัพย์และ</w:t>
      </w:r>
    </w:p>
    <w:p w14:paraId="4B43FD88" w14:textId="6DBC2EB8" w:rsidR="006667EE" w:rsidRPr="00607F0C" w:rsidRDefault="00393F49" w:rsidP="008E6F7D">
      <w:pPr>
        <w:spacing w:after="120"/>
        <w:ind w:left="1267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กระแสรายวัน และเงินลงทุนระยะสั้นที่มีสภาพคล่องในการเปลี่ยนมือซึ่งจะถึงกำหนดภายในสามเดือน</w:t>
      </w:r>
      <w:r w:rsidRPr="00607F0C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นับจากวันที่ได้มา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ทั้งนี้ไม่รวมเงินฝากธนาคารที่มีภาระผูกพัน</w:t>
      </w:r>
    </w:p>
    <w:p w14:paraId="6DB4B364" w14:textId="47CBA0C7" w:rsidR="00393F49" w:rsidRPr="00607F0C" w:rsidRDefault="00D56B19" w:rsidP="004F6272">
      <w:pPr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ab/>
        <w:t>การรับรู้รายได้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>และค่าใช้จ่าย</w:t>
      </w:r>
    </w:p>
    <w:p w14:paraId="4852F49F" w14:textId="77777777" w:rsidR="00393F49" w:rsidRPr="00607F0C" w:rsidRDefault="00393F49" w:rsidP="008E6F7D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รายได้จากการขายจะรับรู้เมื่อ</w:t>
      </w:r>
      <w:r w:rsidR="00136A40" w:rsidRPr="00607F0C">
        <w:rPr>
          <w:rFonts w:ascii="Angsana New" w:hAnsi="Angsana New" w:cs="Angsana New" w:hint="cs"/>
          <w:sz w:val="32"/>
          <w:szCs w:val="32"/>
          <w:cs/>
        </w:rPr>
        <w:t>การควบคุมสินค้าถูกโอนให้แก่ลูกค้าเมื่อทำการส่งมอบสินค้าเสร็จสิ้นแล้ว</w:t>
      </w:r>
    </w:p>
    <w:p w14:paraId="317F43D1" w14:textId="77777777" w:rsidR="00393F49" w:rsidRPr="00607F0C" w:rsidRDefault="00393F49" w:rsidP="008E6F7D">
      <w:pPr>
        <w:spacing w:after="12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รายได้จากการให้บริการรับรู้เป็นรายได้</w:t>
      </w:r>
      <w:r w:rsidR="00136A40" w:rsidRPr="00607F0C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GB"/>
        </w:rPr>
        <w:t>เมื่อบริษัทปฏิบัติตามภาระที่ต้องปฏิบัติเสร็จสิ้น</w:t>
      </w:r>
    </w:p>
    <w:p w14:paraId="7A596A69" w14:textId="7A04CC35" w:rsidR="00393F49" w:rsidRPr="00607F0C" w:rsidRDefault="00393F49" w:rsidP="008E6F7D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pacing w:val="4"/>
          <w:sz w:val="32"/>
          <w:szCs w:val="32"/>
          <w:cs/>
        </w:rPr>
        <w:t>ดอกเบี้ยรับถือเป็นรายได้ตามเกณฑ์คงค้าง เงินปันผลรับจากเงินลงทุนถือเป็นรายได้เมื่อมี</w:t>
      </w:r>
      <w:r w:rsidRPr="00607F0C">
        <w:rPr>
          <w:rFonts w:ascii="Angsana New" w:hAnsi="Angsana New" w:cs="Angsana New"/>
          <w:sz w:val="32"/>
          <w:szCs w:val="32"/>
          <w:cs/>
        </w:rPr>
        <w:t>การประกาศจ่าย</w:t>
      </w:r>
    </w:p>
    <w:p w14:paraId="251B0C09" w14:textId="1F34CA85" w:rsidR="00DF6BFA" w:rsidRPr="00607F0C" w:rsidRDefault="00DF6BFA" w:rsidP="008E6F7D">
      <w:pPr>
        <w:snapToGrid w:val="0"/>
        <w:spacing w:after="12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 w:eastAsia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62ACB59C" w14:textId="639962F6" w:rsidR="005F08F5" w:rsidRDefault="00393F49" w:rsidP="008E6F7D">
      <w:pPr>
        <w:spacing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ค่าใช้จ่ายบันทึกตามเกณฑ์คงค้าง</w:t>
      </w:r>
      <w:r w:rsidR="005F08F5">
        <w:rPr>
          <w:rFonts w:ascii="Angsana New" w:hAnsi="Angsana New" w:cs="Angsana New"/>
          <w:color w:val="000000"/>
          <w:sz w:val="32"/>
          <w:szCs w:val="32"/>
          <w:lang w:val="en-US"/>
        </w:rPr>
        <w:br w:type="page"/>
      </w:r>
    </w:p>
    <w:p w14:paraId="572DB727" w14:textId="39BDF7AC" w:rsidR="0046281C" w:rsidRPr="00D90A07" w:rsidRDefault="00D56B19" w:rsidP="00D90A07">
      <w:pPr>
        <w:ind w:left="1267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56B19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D56B19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393F49" w:rsidRPr="00607F0C">
        <w:rPr>
          <w:rFonts w:ascii="Angsana New" w:hAnsi="Angsana New" w:cs="Angsana New"/>
          <w:color w:val="000000"/>
          <w:sz w:val="32"/>
          <w:szCs w:val="32"/>
          <w:cs/>
        </w:rPr>
        <w:tab/>
        <w:t>ลูกหนี้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>การค้า</w:t>
      </w:r>
      <w:r w:rsidR="006C7BA0" w:rsidRPr="006C7BA0">
        <w:rPr>
          <w:rFonts w:ascii="Angsana New" w:hAnsi="Angsana New" w:cs="Angsana New"/>
          <w:sz w:val="32"/>
          <w:szCs w:val="32"/>
          <w:cs/>
        </w:rPr>
        <w:t>และลูกหนี้หมุนเวียนอื่น</w:t>
      </w:r>
    </w:p>
    <w:p w14:paraId="6C01D0F0" w14:textId="764E2949" w:rsidR="0046281C" w:rsidRPr="00607F0C" w:rsidRDefault="0046281C" w:rsidP="00982E64">
      <w:pPr>
        <w:spacing w:after="240"/>
        <w:ind w:left="1267"/>
        <w:jc w:val="both"/>
        <w:rPr>
          <w:rFonts w:ascii="Angsana New" w:hAnsi="Angsana New" w:cs="Angsana New"/>
          <w:color w:val="000000"/>
          <w:sz w:val="32"/>
          <w:szCs w:val="32"/>
          <w:cs/>
        </w:rPr>
      </w:pPr>
      <w:r w:rsidRPr="00607F0C">
        <w:rPr>
          <w:rFonts w:ascii="Angsana New" w:hAnsi="Angsana New" w:cs="Angsana New" w:hint="cs"/>
          <w:color w:val="000000"/>
          <w:sz w:val="32"/>
          <w:szCs w:val="32"/>
          <w:cs/>
        </w:rPr>
        <w:t>ลูกหนี้การค้าแสดงในราคาทุนสุทธิหลังจาก</w:t>
      </w:r>
      <w:r w:rsidR="00982E64" w:rsidRPr="00607F0C">
        <w:rPr>
          <w:rFonts w:ascii="Angsana New" w:hAnsi="Angsana New" w:cs="Angsana New"/>
          <w:color w:val="000000"/>
          <w:sz w:val="32"/>
          <w:szCs w:val="32"/>
          <w:cs/>
        </w:rPr>
        <w:t>หักค่าเผื่อผลขาดทุนด้านเครดิตที่คาดว่าจะเกิดขึ้น</w:t>
      </w:r>
    </w:p>
    <w:p w14:paraId="5D51BC6D" w14:textId="2EC115B4" w:rsidR="0046281C" w:rsidRPr="00607F0C" w:rsidRDefault="0046281C" w:rsidP="00E11813">
      <w:pPr>
        <w:spacing w:after="240"/>
        <w:ind w:left="1267"/>
        <w:jc w:val="both"/>
        <w:rPr>
          <w:rFonts w:ascii="Angsana New" w:hAnsi="Angsana New" w:cs="Angsana New"/>
          <w:color w:val="000000"/>
          <w:sz w:val="32"/>
          <w:szCs w:val="32"/>
          <w:cs/>
        </w:rPr>
      </w:pP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>ค่าเผื่อผลขาดทุนด้านเครดิตที่คาดว่าจะเกิดขึ้นเปิดเผยไว้หมายเหตุ</w:t>
      </w:r>
      <w:r w:rsidRPr="005D3321">
        <w:rPr>
          <w:rFonts w:ascii="Angsana New" w:hAnsi="Angsana New" w:cs="Angsana New"/>
          <w:color w:val="000000"/>
          <w:sz w:val="32"/>
          <w:szCs w:val="32"/>
          <w:cs/>
        </w:rPr>
        <w:t xml:space="preserve">ข้อ </w:t>
      </w:r>
      <w:r w:rsidR="00D56B19" w:rsidRPr="00D56B19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8B0EAF" w:rsidRPr="005D3321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D56B19" w:rsidRPr="00D56B19">
        <w:rPr>
          <w:rFonts w:ascii="Angsana New" w:hAnsi="Angsana New" w:cs="Angsana New"/>
          <w:color w:val="000000"/>
          <w:sz w:val="32"/>
          <w:szCs w:val="32"/>
          <w:lang w:val="en-US"/>
        </w:rPr>
        <w:t>6</w:t>
      </w:r>
    </w:p>
    <w:p w14:paraId="1CF35425" w14:textId="111210C6" w:rsidR="00393F49" w:rsidRPr="00607F0C" w:rsidRDefault="00D56B19" w:rsidP="00393F49">
      <w:pPr>
        <w:ind w:left="1267" w:hanging="720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5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ab/>
        <w:t>สินค้าคงเหลือ</w:t>
      </w:r>
    </w:p>
    <w:p w14:paraId="3DEFD26E" w14:textId="77777777" w:rsidR="00393F49" w:rsidRPr="00607F0C" w:rsidRDefault="00393F49" w:rsidP="006667EE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</w:t>
      </w:r>
      <w:r w:rsidRPr="00607F0C">
        <w:rPr>
          <w:rFonts w:ascii="Angsana New" w:hAnsi="Angsana New" w:cs="Angsana New"/>
          <w:sz w:val="32"/>
          <w:szCs w:val="32"/>
          <w:cs/>
        </w:rPr>
        <w:t>สินค้าคงเหลือของบริษัทและบริษัทย่อยคำนวณโดยวิธีถัวเฉลี่ย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เคลื่อนที่</w:t>
      </w:r>
    </w:p>
    <w:p w14:paraId="34688846" w14:textId="08BB22BB" w:rsidR="00393F49" w:rsidRPr="00607F0C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ต้นทุนของสินค้าสำเร็จรูปและงานระหว่างทำ คำนวณจากค่าวัสดุ ค่าแรงและค่าโสหุ้ยการผลิต มูลค่าสุท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ธิ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ที่จะได้รับของสินค้าประมาณจากราคาที่คาดว่าจะขายได้ตามปกติของธุรกิจ หักด้วย</w:t>
      </w:r>
      <w:r w:rsidRPr="00607F0C">
        <w:rPr>
          <w:rFonts w:ascii="Angsana New" w:hAnsi="Angsana New" w:cs="Angsana New"/>
          <w:spacing w:val="-10"/>
          <w:sz w:val="32"/>
          <w:szCs w:val="32"/>
          <w:cs/>
        </w:rPr>
        <w:t>ประมาณการต้นทุนในการผลิตสินค้านั้นให้เสร็จและต้นทุนที่จำเป็นต้องจ่ายเพื่อให้ขายสินค้านั้นได้</w:t>
      </w:r>
    </w:p>
    <w:p w14:paraId="0E3009BF" w14:textId="18FA9258" w:rsidR="00FE4453" w:rsidRDefault="00E9020A" w:rsidP="00FA763B">
      <w:pPr>
        <w:spacing w:after="240"/>
        <w:ind w:left="1267"/>
        <w:jc w:val="thaiDistribute"/>
        <w:rPr>
          <w:rFonts w:cs="Times New Roman"/>
          <w:color w:val="000000"/>
          <w:spacing w:val="-4"/>
          <w:sz w:val="32"/>
          <w:szCs w:val="32"/>
          <w:cs/>
        </w:rPr>
      </w:pPr>
      <w:r w:rsidRPr="00607F0C">
        <w:rPr>
          <w:rFonts w:cs="Angsana New"/>
          <w:color w:val="000000"/>
          <w:sz w:val="32"/>
          <w:szCs w:val="32"/>
          <w:cs/>
        </w:rPr>
        <w:t>ในกรณีของ</w:t>
      </w:r>
      <w:r w:rsidRPr="00607F0C">
        <w:rPr>
          <w:rFonts w:cs="Angsana New"/>
          <w:color w:val="000000"/>
          <w:spacing w:val="-8"/>
          <w:sz w:val="32"/>
          <w:szCs w:val="32"/>
          <w:cs/>
        </w:rPr>
        <w:t>สินค้าสำเร็จรูปและสินค้าระหว่างผลิตที่ผลิตเอง ต้นทุนสินค้าคำนวณโดยการใช้ต้นทุน</w:t>
      </w:r>
      <w:r w:rsidRPr="009A1C0B">
        <w:rPr>
          <w:rFonts w:cs="Angsana New"/>
          <w:color w:val="000000"/>
          <w:spacing w:val="-10"/>
          <w:sz w:val="32"/>
          <w:szCs w:val="32"/>
          <w:cs/>
        </w:rPr>
        <w:t>มาตรฐานซึ่งได้รับการปรับปรุงให้ใกล้เคียงกับราคาทุนถัวเฉลี่ยรวมการปันส่วนของค่าโสหุ้ยการผลิต</w:t>
      </w:r>
      <w:r w:rsidRPr="00411DE3">
        <w:rPr>
          <w:rFonts w:cs="Angsana New"/>
          <w:color w:val="000000"/>
          <w:spacing w:val="-4"/>
          <w:sz w:val="32"/>
          <w:szCs w:val="32"/>
          <w:cs/>
        </w:rPr>
        <w:t>อย่างเหมาะสม โดยคำนึงถึงระดับกำลังการผลิตตามปกติ</w:t>
      </w:r>
    </w:p>
    <w:p w14:paraId="5FCD07D1" w14:textId="20931575" w:rsidR="004137CE" w:rsidRPr="00607F0C" w:rsidRDefault="004137CE" w:rsidP="00FA763B">
      <w:pPr>
        <w:spacing w:after="240"/>
        <w:ind w:left="1267"/>
        <w:jc w:val="thaiDistribute"/>
        <w:rPr>
          <w:rFonts w:cs="Angsana New"/>
          <w:color w:val="000000"/>
          <w:sz w:val="32"/>
          <w:szCs w:val="32"/>
          <w:cs/>
        </w:rPr>
      </w:pPr>
      <w:r>
        <w:rPr>
          <w:rFonts w:cs="Angsana New" w:hint="cs"/>
          <w:color w:val="000000"/>
          <w:spacing w:val="-4"/>
          <w:sz w:val="32"/>
          <w:szCs w:val="32"/>
          <w:cs/>
        </w:rPr>
        <w:t>บริษัทและบริษัทย่อยบันทึกค่าเผื่อการลดมูลค่าของสินค้าคงเหลือเมื่อสินค้าเสียหายหรือล้าสมัย</w:t>
      </w:r>
    </w:p>
    <w:p w14:paraId="2B7A9399" w14:textId="4AFA7B25" w:rsidR="00403765" w:rsidRPr="00D90A07" w:rsidRDefault="00D56B19" w:rsidP="00D90A07">
      <w:pPr>
        <w:ind w:left="1267" w:hanging="720"/>
        <w:jc w:val="thaiDistribute"/>
        <w:rPr>
          <w:rFonts w:ascii="Angsana New" w:hAnsi="Angsana New" w:cs="Angsana New"/>
          <w:spacing w:val="-18"/>
          <w:sz w:val="32"/>
          <w:szCs w:val="32"/>
          <w:cs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1B1AD1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6</w:t>
      </w:r>
      <w:r w:rsidR="00403765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403765" w:rsidRPr="00607F0C">
        <w:rPr>
          <w:rFonts w:ascii="Angsana New" w:hAnsi="Angsana New" w:cs="Angsana New"/>
          <w:sz w:val="32"/>
          <w:szCs w:val="32"/>
          <w:cs/>
        </w:rPr>
        <w:t>เ</w:t>
      </w:r>
      <w:r w:rsidR="00403765" w:rsidRPr="00607F0C">
        <w:rPr>
          <w:rFonts w:ascii="Angsana New" w:hAnsi="Angsana New" w:cs="Angsana New" w:hint="cs"/>
          <w:sz w:val="32"/>
          <w:szCs w:val="32"/>
          <w:cs/>
        </w:rPr>
        <w:t>ครื่องมือทางการเงิน</w:t>
      </w:r>
    </w:p>
    <w:p w14:paraId="38B763B8" w14:textId="1A994403" w:rsidR="00C54B26" w:rsidRPr="00607F0C" w:rsidRDefault="00C54B26" w:rsidP="006667EE">
      <w:pPr>
        <w:spacing w:after="240"/>
        <w:ind w:left="126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สินทรัพย์ทางการเงินและหนี้สินทางการเงินรับรู้ในงบแสดงฐานะการเงินรวมของบริษัทและบริษัทย่อย เมื่อบริษัทและบริษัทย่อยเป็นคู่สัญญาตามข้อกำหนดของสัญญาของเครื่องมือ</w:t>
      </w:r>
      <w:r w:rsidR="007E16AE" w:rsidRPr="00607F0C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          </w:t>
      </w: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ทางการเงิน</w:t>
      </w:r>
    </w:p>
    <w:p w14:paraId="4F615477" w14:textId="6E5502E8" w:rsidR="00C54B26" w:rsidRPr="00607F0C" w:rsidRDefault="00C54B26" w:rsidP="006667EE">
      <w:pPr>
        <w:spacing w:after="240"/>
        <w:ind w:left="126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</w:t>
      </w:r>
      <w:r w:rsidR="007E16AE" w:rsidRPr="00607F0C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         </w:t>
      </w: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ทางการเงิน 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(</w:t>
      </w: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)</w:t>
      </w:r>
      <w:r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3AF689EF" w14:textId="78DCB38C" w:rsidR="00654990" w:rsidRPr="00607F0C" w:rsidRDefault="00654990" w:rsidP="00166B5F">
      <w:pPr>
        <w:spacing w:before="120"/>
        <w:ind w:left="126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สินทรัพย์ทางการเงิน</w:t>
      </w:r>
    </w:p>
    <w:p w14:paraId="1F16664D" w14:textId="77777777" w:rsidR="00654990" w:rsidRPr="00607F0C" w:rsidRDefault="00654990" w:rsidP="00654990">
      <w:pPr>
        <w:tabs>
          <w:tab w:val="left" w:pos="540"/>
          <w:tab w:val="left" w:pos="990"/>
        </w:tabs>
        <w:spacing w:after="120"/>
        <w:ind w:left="1260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395F4E99" w14:textId="3409A8B2" w:rsidR="00654990" w:rsidRPr="00607F0C" w:rsidRDefault="00654990" w:rsidP="006667EE">
      <w:pPr>
        <w:spacing w:after="240"/>
        <w:ind w:left="1267"/>
        <w:jc w:val="thaiDistribute"/>
        <w:rPr>
          <w:rFonts w:ascii="Angsana New" w:hAnsi="Angsana New" w:cs="Angsana New"/>
          <w:i/>
          <w:iCs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i/>
          <w:iCs/>
          <w:color w:val="000000"/>
          <w:spacing w:val="-4"/>
          <w:sz w:val="32"/>
          <w:szCs w:val="32"/>
          <w:cs/>
          <w:lang w:val="en-US"/>
        </w:rPr>
        <w:t>การจัดประเภทรายการของสินทรัพย์ทางการเงิน</w:t>
      </w:r>
    </w:p>
    <w:p w14:paraId="18570705" w14:textId="77777777" w:rsidR="00654990" w:rsidRPr="00607F0C" w:rsidRDefault="00654990" w:rsidP="006667EE">
      <w:pPr>
        <w:tabs>
          <w:tab w:val="left" w:pos="990"/>
        </w:tabs>
        <w:spacing w:after="240"/>
        <w:ind w:left="1166" w:firstLine="86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5DB51093" w14:textId="77777777" w:rsidR="00654990" w:rsidRPr="00607F0C" w:rsidRDefault="00654990" w:rsidP="00654990">
      <w:pPr>
        <w:pStyle w:val="ListParagraph"/>
        <w:numPr>
          <w:ilvl w:val="0"/>
          <w:numId w:val="8"/>
        </w:numPr>
        <w:tabs>
          <w:tab w:val="left" w:pos="1170"/>
          <w:tab w:val="left" w:pos="1620"/>
        </w:tabs>
        <w:suppressAutoHyphens w:val="0"/>
        <w:spacing w:after="120"/>
        <w:ind w:left="1620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12"/>
          <w:sz w:val="32"/>
          <w:szCs w:val="32"/>
          <w:cs/>
          <w:lang w:val="en-US"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เพื่อรับกระแสเงินสดตามสัญญา และ</w:t>
      </w:r>
    </w:p>
    <w:p w14:paraId="0649B55E" w14:textId="77777777" w:rsidR="00654990" w:rsidRPr="009469EE" w:rsidRDefault="00654990" w:rsidP="006667EE">
      <w:pPr>
        <w:pStyle w:val="ListParagraph"/>
        <w:numPr>
          <w:ilvl w:val="0"/>
          <w:numId w:val="8"/>
        </w:numPr>
        <w:suppressAutoHyphens w:val="0"/>
        <w:spacing w:after="240"/>
        <w:ind w:left="162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</w:t>
      </w:r>
      <w:r w:rsidRPr="009469EE">
        <w:rPr>
          <w:rFonts w:ascii="Angsana New" w:hAnsi="Angsana New"/>
          <w:color w:val="000000"/>
          <w:sz w:val="32"/>
          <w:szCs w:val="32"/>
          <w:cs/>
          <w:lang w:val="en-US"/>
        </w:rPr>
        <w:t>เงินต้นและดอกเบี้ยจากยอดคงเหลือของเงินต้นในวันที่กำหนดไว้</w:t>
      </w:r>
    </w:p>
    <w:p w14:paraId="54BF8215" w14:textId="77777777" w:rsidR="00654990" w:rsidRPr="00607F0C" w:rsidRDefault="00654990" w:rsidP="006667EE">
      <w:pPr>
        <w:spacing w:after="240"/>
        <w:ind w:left="1267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</w:pPr>
      <w:r w:rsidRPr="00607F0C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51EE3C8A" w14:textId="1B09EF13" w:rsidR="00654990" w:rsidRPr="00D81635" w:rsidRDefault="00654990" w:rsidP="006667EE">
      <w:pPr>
        <w:spacing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เว้นแต่ที่กล่าวไว้ก่อนหน้า บริษัทและบริษัทย่อยอาจปฏิบัติดังต่อไปนี้กับสินทรัพย์ทาง</w:t>
      </w:r>
      <w:r w:rsidR="007E16AE" w:rsidRPr="00607F0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การ</w:t>
      </w: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เงินที่</w:t>
      </w:r>
      <w:r w:rsidRPr="00D8163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เมื่อเลือกรับรู้รายการเมื่อเริ่มแรกแล้วไม่สามารถยกเลิกได้</w:t>
      </w:r>
    </w:p>
    <w:p w14:paraId="3B955CF7" w14:textId="556B7525" w:rsidR="00654990" w:rsidRPr="00607F0C" w:rsidRDefault="00654990" w:rsidP="006667EE">
      <w:pPr>
        <w:pStyle w:val="ListParagraph"/>
        <w:numPr>
          <w:ilvl w:val="0"/>
          <w:numId w:val="10"/>
        </w:numPr>
        <w:suppressAutoHyphens w:val="0"/>
        <w:spacing w:after="240"/>
        <w:ind w:left="1627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บริษัทและ</w:t>
      </w:r>
      <w:r w:rsidRPr="00607F0C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บริษัทย่อยอาจเลือกให้แสดงการเปลี่ยนแปลงในมูลค่ายุติธรรมที่เกิดขึ้นภายหลังกับตราสารทุน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ในกำไรขาดทุนเบ็ดเสร็จอื่น หากเข้าเงื่อนไข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(</w:t>
      </w:r>
      <w:r w:rsidR="00D56B19" w:rsidRPr="00D56B19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) 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ด้านล่าง</w:t>
      </w:r>
    </w:p>
    <w:p w14:paraId="6C1C399B" w14:textId="77777777" w:rsidR="00654990" w:rsidRPr="00607F0C" w:rsidRDefault="00654990" w:rsidP="006D000C">
      <w:pPr>
        <w:pStyle w:val="ListParagraph"/>
        <w:numPr>
          <w:ilvl w:val="0"/>
          <w:numId w:val="9"/>
        </w:numPr>
        <w:suppressAutoHyphens w:val="0"/>
        <w:spacing w:after="120"/>
        <w:ind w:left="1440" w:firstLine="180"/>
        <w:jc w:val="thaiDistribute"/>
        <w:rPr>
          <w:rFonts w:ascii="Angsana New" w:hAnsi="Angsana New"/>
          <w:color w:val="000000"/>
          <w:spacing w:val="-4"/>
          <w:sz w:val="32"/>
          <w:szCs w:val="32"/>
          <w:u w:val="single"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u w:val="single"/>
          <w:cs/>
          <w:lang w:val="en-US"/>
        </w:rPr>
        <w:t>ราคาทุนตัดจำหน่ายและวิธีดอกเบี้ยที่แท้จริง</w:t>
      </w:r>
    </w:p>
    <w:p w14:paraId="11DAF343" w14:textId="77777777" w:rsidR="00654990" w:rsidRPr="00607F0C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ตลอดช่วงระยะเวลาที่เกี่ยวข้อง</w:t>
      </w:r>
    </w:p>
    <w:p w14:paraId="490EE022" w14:textId="0E234EC0" w:rsidR="00654990" w:rsidRPr="00D81635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D8163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ดอกเบี้ยรับ รับรู้ในกำไรหรือขาดทุนและรวมในรายการ </w:t>
      </w:r>
      <w:r w:rsidRPr="00D81635">
        <w:rPr>
          <w:rFonts w:ascii="Angsana New" w:hAnsi="Angsana New"/>
          <w:color w:val="000000"/>
          <w:sz w:val="32"/>
          <w:szCs w:val="32"/>
          <w:lang w:val="en-US"/>
        </w:rPr>
        <w:t>“</w:t>
      </w:r>
      <w:r w:rsidRPr="00D81635">
        <w:rPr>
          <w:rFonts w:ascii="Angsana New" w:hAnsi="Angsana New"/>
          <w:color w:val="000000"/>
          <w:sz w:val="32"/>
          <w:szCs w:val="32"/>
          <w:cs/>
          <w:lang w:val="en-US"/>
        </w:rPr>
        <w:t>รายได้</w:t>
      </w:r>
      <w:r w:rsidR="00512128" w:rsidRPr="00D81635">
        <w:rPr>
          <w:rFonts w:ascii="Angsana New" w:hAnsi="Angsana New" w:hint="cs"/>
          <w:color w:val="000000"/>
          <w:sz w:val="32"/>
          <w:szCs w:val="32"/>
          <w:cs/>
          <w:lang w:val="en-US"/>
        </w:rPr>
        <w:t>อื่น</w:t>
      </w:r>
      <w:r w:rsidRPr="00D8163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D81635">
        <w:rPr>
          <w:rFonts w:ascii="Angsana New" w:hAnsi="Angsana New"/>
          <w:color w:val="000000"/>
          <w:sz w:val="32"/>
          <w:szCs w:val="32"/>
          <w:lang w:val="en-US"/>
        </w:rPr>
        <w:t xml:space="preserve">- </w:t>
      </w:r>
      <w:r w:rsidRPr="00D81635">
        <w:rPr>
          <w:rFonts w:ascii="Angsana New" w:hAnsi="Angsana New"/>
          <w:color w:val="000000"/>
          <w:sz w:val="32"/>
          <w:szCs w:val="32"/>
          <w:cs/>
          <w:lang w:val="en-US"/>
        </w:rPr>
        <w:t>ดอกเบี้ยรับ</w:t>
      </w:r>
      <w:r w:rsidRPr="00D81635">
        <w:rPr>
          <w:rFonts w:ascii="Angsana New" w:hAnsi="Angsana New"/>
          <w:color w:val="000000"/>
          <w:sz w:val="32"/>
          <w:szCs w:val="32"/>
          <w:lang w:val="en-US"/>
        </w:rPr>
        <w:t>”</w:t>
      </w:r>
    </w:p>
    <w:p w14:paraId="5AB95530" w14:textId="77777777" w:rsidR="00654990" w:rsidRPr="00607F0C" w:rsidRDefault="00654990" w:rsidP="006667EE">
      <w:pPr>
        <w:pStyle w:val="ListParagraph"/>
        <w:numPr>
          <w:ilvl w:val="0"/>
          <w:numId w:val="9"/>
        </w:numPr>
        <w:suppressAutoHyphens w:val="0"/>
        <w:spacing w:after="240"/>
        <w:ind w:left="1440" w:firstLine="187"/>
        <w:jc w:val="thaiDistribute"/>
        <w:rPr>
          <w:rFonts w:ascii="Angsana New" w:hAnsi="Angsana New"/>
          <w:color w:val="000000"/>
          <w:spacing w:val="-4"/>
          <w:sz w:val="32"/>
          <w:szCs w:val="32"/>
          <w:u w:val="single"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u w:val="single"/>
          <w:cs/>
          <w:lang w:val="en-US"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1305EE4D" w14:textId="77777777" w:rsidR="00654990" w:rsidRPr="00607F0C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ณ วันที่รับรู้รายการเมื่อเริ่มแรก บริษัทและบริษัทย่อยอาจเลือกให้เงินลงทุนในตราสารทุน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แสดงด้วยมูลค่ายุติธรรมผ่านกำไรขาดทุนเบ็ดเสร็จอื่น 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(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เป็นรายตราสาร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)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ทั้งนี้เมื่อเลือกแล้วไม่สามารถยกเลิกได้ </w:t>
      </w:r>
    </w:p>
    <w:p w14:paraId="6593CDF9" w14:textId="77777777" w:rsidR="00654990" w:rsidRPr="00607F0C" w:rsidRDefault="00654990" w:rsidP="00F12B98">
      <w:pPr>
        <w:pStyle w:val="ListParagraph"/>
        <w:spacing w:after="120"/>
        <w:ind w:left="2160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>เงินลงทุนในตราสารทุนที่แสดงด้วยมูลค่ายุติธรรมผ่านกำไรขาดทุนเบ็ดเสร็จอื่นวัดมูลค่า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เมื่อเริ่มแรกด้วยมูลค่ายุติธรรมรวมต้นทุนการทำรายการ</w:t>
      </w:r>
    </w:p>
    <w:p w14:paraId="02612956" w14:textId="77777777" w:rsidR="00D90A07" w:rsidRDefault="00D90A07">
      <w:pPr>
        <w:suppressAutoHyphens w:val="0"/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br w:type="page"/>
      </w:r>
    </w:p>
    <w:p w14:paraId="7251A6AA" w14:textId="61407F51" w:rsidR="00654990" w:rsidRPr="00607F0C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รายการดังกล่าววัดมูลค่าภายหลังด้วยมูลค่ายุติธรรมกับกำไรและขาดทุนที่เกิดจากการ</w:t>
      </w:r>
      <w:r w:rsidRPr="00607F0C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เปลี่ยนแปลงในมูลค่ายุติธรรมที่รับรู้ในกำไรขาดทุนเบ็ดเสร็จอื่นและสำรองการวัดมูลค่า</w:t>
      </w:r>
      <w:r w:rsidRPr="00607F0C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4173C676" w14:textId="67A9926F" w:rsidR="00654990" w:rsidRPr="00607F0C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color w:val="000000"/>
          <w:spacing w:val="-2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2"/>
          <w:sz w:val="32"/>
          <w:szCs w:val="32"/>
          <w:cs/>
          <w:lang w:val="en-US"/>
        </w:rPr>
        <w:t xml:space="preserve">เงินปันผลจากเงินลงทุนในตราสารทุนเหล่านี้รับรู้ในกำไรหรือขาดทุนตาม </w:t>
      </w:r>
      <w:r w:rsidRPr="00607F0C">
        <w:rPr>
          <w:rFonts w:ascii="Angsana New" w:hAnsi="Angsana New"/>
          <w:color w:val="000000"/>
          <w:spacing w:val="2"/>
          <w:sz w:val="32"/>
          <w:szCs w:val="32"/>
          <w:lang w:val="en-US"/>
        </w:rPr>
        <w:t xml:space="preserve">TFRS </w:t>
      </w:r>
      <w:r w:rsidR="00D56B19" w:rsidRPr="00D56B19">
        <w:rPr>
          <w:rFonts w:ascii="Angsana New" w:hAnsi="Angsana New"/>
          <w:color w:val="000000"/>
          <w:spacing w:val="2"/>
          <w:sz w:val="32"/>
          <w:szCs w:val="32"/>
          <w:lang w:val="en-US"/>
        </w:rPr>
        <w:t>9</w:t>
      </w:r>
      <w:r w:rsidRPr="00607F0C">
        <w:rPr>
          <w:rFonts w:ascii="Angsana New" w:hAnsi="Angsana New"/>
          <w:color w:val="000000"/>
          <w:spacing w:val="2"/>
          <w:sz w:val="32"/>
          <w:szCs w:val="32"/>
          <w:cs/>
          <w:lang w:val="en-US"/>
        </w:rPr>
        <w:t xml:space="preserve"> เว้นแต่เงินปันผลดังกล่าวจะแสดงอย่างชัดเจนว่าเป็นส่วนหนึ่งในการชดเชยต้นทุนของเงินลงทุน</w:t>
      </w:r>
      <w:r w:rsidRPr="00607F0C">
        <w:rPr>
          <w:rFonts w:ascii="Angsana New" w:hAnsi="Angsana New"/>
          <w:color w:val="000000"/>
          <w:spacing w:val="-2"/>
          <w:sz w:val="32"/>
          <w:szCs w:val="32"/>
          <w:cs/>
          <w:lang w:val="en-US"/>
        </w:rPr>
        <w:t xml:space="preserve"> เงินปันผลรวมอยู่ในรายการ </w:t>
      </w:r>
      <w:r w:rsidRPr="00607F0C">
        <w:rPr>
          <w:rFonts w:ascii="Angsana New" w:hAnsi="Angsana New"/>
          <w:color w:val="000000"/>
          <w:spacing w:val="-2"/>
          <w:sz w:val="32"/>
          <w:szCs w:val="32"/>
          <w:lang w:val="en-US"/>
        </w:rPr>
        <w:t>“</w:t>
      </w:r>
      <w:r w:rsidRPr="00607F0C">
        <w:rPr>
          <w:rFonts w:ascii="Angsana New" w:hAnsi="Angsana New"/>
          <w:color w:val="000000"/>
          <w:spacing w:val="-2"/>
          <w:sz w:val="32"/>
          <w:szCs w:val="32"/>
          <w:cs/>
          <w:lang w:val="en-US"/>
        </w:rPr>
        <w:t>รายได้</w:t>
      </w:r>
      <w:r w:rsidR="000D32C9">
        <w:rPr>
          <w:rFonts w:ascii="Angsana New" w:hAnsi="Angsana New" w:hint="cs"/>
          <w:color w:val="000000"/>
          <w:spacing w:val="-2"/>
          <w:sz w:val="32"/>
          <w:szCs w:val="32"/>
          <w:cs/>
          <w:lang w:val="en-US"/>
        </w:rPr>
        <w:t>อื่น</w:t>
      </w:r>
      <w:r w:rsidRPr="00607F0C">
        <w:rPr>
          <w:rFonts w:ascii="Angsana New" w:hAnsi="Angsana New"/>
          <w:color w:val="000000"/>
          <w:spacing w:val="-2"/>
          <w:sz w:val="32"/>
          <w:szCs w:val="32"/>
          <w:lang w:val="en-US"/>
        </w:rPr>
        <w:t>”</w:t>
      </w:r>
      <w:r w:rsidRPr="00607F0C">
        <w:rPr>
          <w:rFonts w:ascii="Angsana New" w:hAnsi="Angsana New"/>
          <w:color w:val="000000"/>
          <w:spacing w:val="-2"/>
          <w:sz w:val="32"/>
          <w:szCs w:val="32"/>
          <w:cs/>
          <w:lang w:val="en-US"/>
        </w:rPr>
        <w:t xml:space="preserve"> ในกำไรหรือขาดทุน</w:t>
      </w:r>
    </w:p>
    <w:p w14:paraId="6F374595" w14:textId="5AD0ABE4" w:rsidR="00654990" w:rsidRPr="00607F0C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บริษัทและบริษัทย่อย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 ณ วันที่นำ 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TFRS </w:t>
      </w:r>
      <w:r w:rsidR="00D56B19" w:rsidRPr="00D56B19">
        <w:rPr>
          <w:rFonts w:ascii="Angsana New" w:hAnsi="Angsana New"/>
          <w:color w:val="000000"/>
          <w:spacing w:val="-4"/>
          <w:sz w:val="32"/>
          <w:szCs w:val="32"/>
          <w:lang w:val="en-US"/>
        </w:rPr>
        <w:t>9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มาปฏิบัติใช้ครั้งแรก</w:t>
      </w:r>
    </w:p>
    <w:p w14:paraId="1569C515" w14:textId="0B76CFCA" w:rsidR="00654990" w:rsidRPr="00607F0C" w:rsidRDefault="00654990" w:rsidP="006667EE">
      <w:pPr>
        <w:pStyle w:val="ListParagraph"/>
        <w:numPr>
          <w:ilvl w:val="0"/>
          <w:numId w:val="9"/>
        </w:numPr>
        <w:suppressAutoHyphens w:val="0"/>
        <w:spacing w:before="240" w:after="240"/>
        <w:ind w:left="1440" w:firstLine="187"/>
        <w:jc w:val="thaiDistribute"/>
        <w:rPr>
          <w:rFonts w:ascii="Angsana New" w:hAnsi="Angsana New"/>
          <w:color w:val="000000"/>
          <w:spacing w:val="-4"/>
          <w:sz w:val="32"/>
          <w:szCs w:val="32"/>
          <w:u w:val="single"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u w:val="single"/>
          <w:cs/>
          <w:lang w:val="en-US"/>
        </w:rPr>
        <w:t>สินทรัพย์ทางการเงินที่แสดงด้วยมูลค่ายุติธรรมผ่านกำไรหรือขาดทุน</w:t>
      </w:r>
    </w:p>
    <w:p w14:paraId="15BA793E" w14:textId="5F501522" w:rsidR="00654990" w:rsidRPr="00607F0C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</w:t>
      </w:r>
      <w:r w:rsidRPr="00607F0C">
        <w:rPr>
          <w:rFonts w:ascii="Angsana New" w:hAnsi="Angsana New"/>
          <w:color w:val="000000"/>
          <w:spacing w:val="-12"/>
          <w:sz w:val="32"/>
          <w:szCs w:val="32"/>
          <w:cs/>
          <w:lang w:val="en-US"/>
        </w:rPr>
        <w:t>มูลค่า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ยุติธรรมผ่านกำไรขาดทุนเบ็ดเสร็จอื่น 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(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ดู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(</w:t>
      </w:r>
      <w:r w:rsidR="00D56B19" w:rsidRPr="00D56B19">
        <w:rPr>
          <w:rFonts w:ascii="Angsana New" w:hAnsi="Angsana New"/>
          <w:color w:val="000000"/>
          <w:spacing w:val="-4"/>
          <w:sz w:val="32"/>
          <w:szCs w:val="32"/>
          <w:lang w:val="en-US"/>
        </w:rPr>
        <w:t>1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) 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ถึง 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(</w:t>
      </w:r>
      <w:r w:rsidR="00D56B19" w:rsidRPr="00D56B19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) 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ด้านบน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)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วัดมูลค่าด้วยมูลค่ายุติธรรมผ่านกำไรหรือขาดทุนโดยเฉพาะ</w:t>
      </w:r>
    </w:p>
    <w:p w14:paraId="2DCA055C" w14:textId="3F811B73" w:rsidR="00654990" w:rsidRPr="00607F0C" w:rsidRDefault="00654990" w:rsidP="006667EE">
      <w:pPr>
        <w:pStyle w:val="ListParagraph"/>
        <w:numPr>
          <w:ilvl w:val="0"/>
          <w:numId w:val="8"/>
        </w:numPr>
        <w:suppressAutoHyphens w:val="0"/>
        <w:spacing w:after="240"/>
        <w:ind w:left="2520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เงินลงทุนในตราสารทุนที่จัดประเภทแสดงด้วยมูลค่ายุติธรรมผ่านกำไรหรือขาดทุน เว้นแต่บริษัทและบริษัทย่อยกำหนดให้เงินลงทุนในตราสารทุนที่ไม่ใช่</w:t>
      </w:r>
      <w:r w:rsidR="007E16AE" w:rsidRPr="00607F0C">
        <w:rPr>
          <w:rFonts w:ascii="Angsana New" w:hAnsi="Angsana New" w:hint="cs"/>
          <w:color w:val="000000"/>
          <w:spacing w:val="-4"/>
          <w:sz w:val="32"/>
          <w:szCs w:val="32"/>
          <w:cs/>
          <w:lang w:val="en-US"/>
        </w:rPr>
        <w:t xml:space="preserve">   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แสดงด้วยมูลค่ายุติธรรมผ่านกำไรขาดทุนเบ็ดเสร็จอื่น ณ วันที่รับรู้รายการเมื่อเริ่มแรก 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(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ดู 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(</w:t>
      </w:r>
      <w:r w:rsidR="00D56B19" w:rsidRPr="00D56B19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) 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ด้านบน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)</w:t>
      </w:r>
    </w:p>
    <w:p w14:paraId="382EAF16" w14:textId="0EFC6893" w:rsidR="00B67081" w:rsidRPr="00607F0C" w:rsidRDefault="00654990" w:rsidP="00221528">
      <w:pPr>
        <w:pStyle w:val="ListParagraph"/>
        <w:spacing w:after="240"/>
        <w:ind w:left="2160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</w:t>
      </w:r>
      <w:r w:rsidRPr="00607F0C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มูลค่ายุติธรรมใด ๆ ที่รับรู้ในกำไรหรือขาดทุน ตราบเท่าที่สินทรัพย์ทางการเงินนั้นไม่เป็น</w:t>
      </w:r>
      <w:r w:rsidRPr="00607F0C">
        <w:rPr>
          <w:rFonts w:ascii="Angsana New" w:hAnsi="Angsana New"/>
          <w:color w:val="000000"/>
          <w:spacing w:val="-14"/>
          <w:sz w:val="32"/>
          <w:szCs w:val="32"/>
          <w:cs/>
          <w:lang w:val="en-US"/>
        </w:rPr>
        <w:t xml:space="preserve">ส่วนหนึ่งของความสัมพันธ์ของการป้องกันความเสี่ยงที่เลือกกำหนดไว้ </w:t>
      </w:r>
      <w:r w:rsidRPr="00607F0C">
        <w:rPr>
          <w:rFonts w:ascii="Angsana New" w:hAnsi="Angsana New"/>
          <w:color w:val="000000"/>
          <w:spacing w:val="-14"/>
          <w:sz w:val="32"/>
          <w:szCs w:val="32"/>
          <w:lang w:val="en-US"/>
        </w:rPr>
        <w:t>(</w:t>
      </w:r>
      <w:r w:rsidRPr="00607F0C">
        <w:rPr>
          <w:rFonts w:ascii="Angsana New" w:hAnsi="Angsana New"/>
          <w:color w:val="000000"/>
          <w:spacing w:val="-14"/>
          <w:sz w:val="32"/>
          <w:szCs w:val="32"/>
          <w:cs/>
          <w:lang w:val="en-US"/>
        </w:rPr>
        <w:t>ดูนโยบายการบัญชี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/>
          <w:color w:val="000000"/>
          <w:spacing w:val="-18"/>
          <w:sz w:val="32"/>
          <w:szCs w:val="32"/>
          <w:cs/>
          <w:lang w:val="en-US"/>
        </w:rPr>
        <w:t>การป้องกันความเสี่ยง</w:t>
      </w:r>
      <w:r w:rsidRPr="00607F0C">
        <w:rPr>
          <w:rFonts w:ascii="Angsana New" w:hAnsi="Angsana New"/>
          <w:color w:val="000000"/>
          <w:spacing w:val="-18"/>
          <w:sz w:val="32"/>
          <w:szCs w:val="32"/>
          <w:lang w:val="en-US"/>
        </w:rPr>
        <w:t>)</w:t>
      </w:r>
      <w:r w:rsidRPr="00607F0C">
        <w:rPr>
          <w:rFonts w:ascii="Angsana New" w:hAnsi="Angsana New"/>
          <w:color w:val="000000"/>
          <w:spacing w:val="-18"/>
          <w:sz w:val="32"/>
          <w:szCs w:val="32"/>
          <w:cs/>
          <w:lang w:val="en-US"/>
        </w:rPr>
        <w:t xml:space="preserve"> กำไรหรือขาดทุนสุทธิรับรู้ในกำไรหรือขาดทุนรวมถึง เงินปันผลใด ๆ</w:t>
      </w:r>
      <w:r w:rsidRPr="00607F0C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หรือดอกเบี้ยรับจากสินทรัพย์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ทางการเงินและรวมอยู่ในรายการ 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“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กำไรและขาดทุนอื่น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”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</w:t>
      </w:r>
    </w:p>
    <w:p w14:paraId="662D6FD3" w14:textId="77777777" w:rsidR="00D90A07" w:rsidRDefault="00D90A07">
      <w:pPr>
        <w:suppressAutoHyphens w:val="0"/>
        <w:rPr>
          <w:rFonts w:ascii="Angsana New" w:hAnsi="Angsana New" w:cs="Angsana New"/>
          <w:i/>
          <w:iCs/>
          <w:color w:val="000000"/>
          <w:spacing w:val="-4"/>
          <w:sz w:val="32"/>
          <w:szCs w:val="32"/>
          <w:cs/>
          <w:lang w:val="en-US"/>
        </w:rPr>
      </w:pPr>
      <w:r>
        <w:rPr>
          <w:rFonts w:ascii="Angsana New" w:hAnsi="Angsana New"/>
          <w:i/>
          <w:iCs/>
          <w:color w:val="000000"/>
          <w:spacing w:val="-4"/>
          <w:sz w:val="32"/>
          <w:szCs w:val="32"/>
          <w:cs/>
          <w:lang w:val="en-US"/>
        </w:rPr>
        <w:br w:type="page"/>
      </w:r>
    </w:p>
    <w:p w14:paraId="7F5BF9F7" w14:textId="0DF76013" w:rsidR="00FD47AC" w:rsidRPr="00607F0C" w:rsidRDefault="00FD47AC" w:rsidP="00FD47AC">
      <w:pPr>
        <w:pStyle w:val="ListParagraph"/>
        <w:tabs>
          <w:tab w:val="left" w:pos="1260"/>
        </w:tabs>
        <w:ind w:left="547" w:firstLine="720"/>
        <w:jc w:val="thaiDistribute"/>
        <w:rPr>
          <w:rFonts w:ascii="Angsana New" w:hAnsi="Angsana New"/>
          <w:i/>
          <w:iCs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i/>
          <w:iCs/>
          <w:color w:val="000000"/>
          <w:spacing w:val="-4"/>
          <w:sz w:val="32"/>
          <w:szCs w:val="32"/>
          <w:cs/>
          <w:lang w:val="en-US"/>
        </w:rPr>
        <w:t>การด้อยค่าของสินทรัพย์ทางการเงิน</w:t>
      </w:r>
    </w:p>
    <w:p w14:paraId="0691750A" w14:textId="6D711914" w:rsidR="00FD47AC" w:rsidRPr="00607F0C" w:rsidRDefault="00FD47AC" w:rsidP="00FD47AC">
      <w:pPr>
        <w:pStyle w:val="ListParagraph"/>
        <w:tabs>
          <w:tab w:val="left" w:pos="1260"/>
        </w:tabs>
        <w:spacing w:after="240"/>
        <w:ind w:left="1267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บริษัทและบริษัทย่อยรับรู้ค่าเผื่อผลขาดทุนสำหรับผลขาดทุนด้านเครดิตที่คาดว่าจะเกิดขึ้นกับ</w:t>
      </w:r>
      <w:r w:rsidR="00503DC2" w:rsidRPr="00607F0C">
        <w:rPr>
          <w:rFonts w:ascii="Angsana New" w:hAnsi="Angsana New" w:hint="cs"/>
          <w:color w:val="000000"/>
          <w:spacing w:val="-4"/>
          <w:sz w:val="32"/>
          <w:szCs w:val="32"/>
          <w:cs/>
          <w:lang w:val="en-US"/>
        </w:rPr>
        <w:t xml:space="preserve">   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</w:t>
      </w:r>
      <w:r w:rsidRPr="00607F0C">
        <w:rPr>
          <w:rFonts w:ascii="Angsana New" w:hAnsi="Angsana New" w:hint="cs"/>
          <w:color w:val="000000"/>
          <w:spacing w:val="-4"/>
          <w:sz w:val="32"/>
          <w:szCs w:val="32"/>
          <w:cs/>
          <w:lang w:val="en-US"/>
        </w:rPr>
        <w:t>และ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ลูกหนี้การค้า จำนวนเงินของผลขาดทุนด้านเครดิตที่คาดว่าจะเกิดขึ้น</w:t>
      </w:r>
      <w:r w:rsidR="00503DC2" w:rsidRPr="00607F0C">
        <w:rPr>
          <w:rFonts w:ascii="Angsana New" w:hAnsi="Angsana New" w:hint="cs"/>
          <w:color w:val="000000"/>
          <w:spacing w:val="-4"/>
          <w:sz w:val="32"/>
          <w:szCs w:val="32"/>
          <w:cs/>
          <w:lang w:val="en-US"/>
        </w:rPr>
        <w:t xml:space="preserve">    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จะถูกวัดมูลค่าใหม่ทุกวันที่รายงาน</w:t>
      </w:r>
      <w:r w:rsidRPr="00607F0C">
        <w:rPr>
          <w:rFonts w:ascii="Angsana New" w:hAnsi="Angsana New"/>
          <w:color w:val="000000"/>
          <w:spacing w:val="-2"/>
          <w:sz w:val="32"/>
          <w:szCs w:val="32"/>
          <w:cs/>
          <w:lang w:val="en-US"/>
        </w:rPr>
        <w:t>เพื่อให้สะท้อนการเปลี่ยนแปลงของความเสี่ยงด้านเครดิต</w:t>
      </w:r>
      <w:r w:rsidR="00503DC2" w:rsidRPr="00607F0C">
        <w:rPr>
          <w:rFonts w:ascii="Angsana New" w:hAnsi="Angsana New" w:hint="cs"/>
          <w:color w:val="000000"/>
          <w:spacing w:val="-2"/>
          <w:sz w:val="32"/>
          <w:szCs w:val="32"/>
          <w:cs/>
          <w:lang w:val="en-US"/>
        </w:rPr>
        <w:t xml:space="preserve">   </w:t>
      </w:r>
      <w:r w:rsidRPr="00607F0C">
        <w:rPr>
          <w:rFonts w:ascii="Angsana New" w:hAnsi="Angsana New"/>
          <w:color w:val="000000"/>
          <w:spacing w:val="-2"/>
          <w:sz w:val="32"/>
          <w:szCs w:val="32"/>
          <w:cs/>
          <w:lang w:val="en-US"/>
        </w:rPr>
        <w:t>จากที่เคยรับรู้รายการเมื่อเริ่มแรกของเครื่องมือทางการเงินที่เกี่ยวข้อง</w:t>
      </w:r>
    </w:p>
    <w:p w14:paraId="1543C14D" w14:textId="77777777" w:rsidR="00FD47AC" w:rsidRPr="00607F0C" w:rsidRDefault="00FD47AC" w:rsidP="00FD47AC">
      <w:pPr>
        <w:pStyle w:val="ListParagraph"/>
        <w:spacing w:after="240"/>
        <w:ind w:left="1267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บริษัทและบริษัทย่อย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และบริษัทย่อย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0EAAA73F" w14:textId="65CC5D02" w:rsidR="00033E42" w:rsidRPr="00607F0C" w:rsidRDefault="00FD47AC" w:rsidP="00FD47AC">
      <w:pPr>
        <w:pStyle w:val="ListParagraph"/>
        <w:tabs>
          <w:tab w:val="left" w:pos="1620"/>
        </w:tabs>
        <w:spacing w:after="240"/>
        <w:ind w:left="1267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D56B19" w:rsidRPr="00D56B19">
        <w:rPr>
          <w:rFonts w:ascii="Angsana New" w:hAnsi="Angsana New"/>
          <w:color w:val="000000"/>
          <w:spacing w:val="-4"/>
          <w:sz w:val="32"/>
          <w:szCs w:val="32"/>
          <w:lang w:val="en-US"/>
        </w:rPr>
        <w:t>12</w:t>
      </w:r>
      <w:r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</w:t>
      </w:r>
      <w:r w:rsidR="00D212B6" w:rsidRPr="00607F0C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 </w:t>
      </w:r>
      <w:r w:rsidRPr="00607F0C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ผิด</w:t>
      </w:r>
      <w:r w:rsidRPr="00607F0C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 xml:space="preserve">สัญญาของเครื่องมือทางการเงินที่มีความเป็นไปได้ว่าจะเกิดขึ้นภายใน </w:t>
      </w:r>
      <w:r w:rsidR="00D56B19" w:rsidRPr="00D56B19">
        <w:rPr>
          <w:rFonts w:ascii="Angsana New" w:hAnsi="Angsana New"/>
          <w:color w:val="000000"/>
          <w:spacing w:val="-8"/>
          <w:sz w:val="32"/>
          <w:szCs w:val="32"/>
          <w:lang w:val="en-US"/>
        </w:rPr>
        <w:t>12</w:t>
      </w:r>
      <w:r w:rsidRPr="00607F0C">
        <w:rPr>
          <w:rFonts w:ascii="Angsana New" w:hAnsi="Angsana New"/>
          <w:color w:val="000000"/>
          <w:spacing w:val="-8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>เดือนหลังจากวันที่รายงาน</w:t>
      </w:r>
    </w:p>
    <w:p w14:paraId="03A3F416" w14:textId="7FA549EC" w:rsidR="00393F49" w:rsidRPr="00607F0C" w:rsidRDefault="00D56B19" w:rsidP="00393F49">
      <w:pPr>
        <w:tabs>
          <w:tab w:val="left" w:pos="1260"/>
        </w:tabs>
        <w:ind w:left="1267" w:hanging="720"/>
        <w:jc w:val="both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7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43D7A92A" w14:textId="77777777" w:rsidR="00393F49" w:rsidRPr="00607F0C" w:rsidRDefault="00393F49" w:rsidP="00393F49">
      <w:pPr>
        <w:spacing w:after="200"/>
        <w:ind w:left="1267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อสังหาริมทรัพย์เพื่อการลงทุน</w:t>
      </w:r>
      <w:r w:rsidRPr="00607F0C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ที่ดิน อาคารและสิ่งปลูกสร้าง </w:t>
      </w:r>
    </w:p>
    <w:p w14:paraId="43817A70" w14:textId="77777777" w:rsidR="00393F49" w:rsidRPr="00607F0C" w:rsidRDefault="00393F49" w:rsidP="00393F49">
      <w:pPr>
        <w:spacing w:after="200"/>
        <w:ind w:left="1267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07F0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อสังหาริมทรัพย์เพื่อการลงทุนที่เป็นที่ดิน แสดงในราคาทุน</w:t>
      </w:r>
    </w:p>
    <w:p w14:paraId="5942EDC8" w14:textId="77777777" w:rsidR="00393F49" w:rsidRPr="00607F0C" w:rsidRDefault="00393F49" w:rsidP="00083F72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อสังหาริมทรัพย์เพื่อการ</w:t>
      </w:r>
      <w:r w:rsidRPr="00607F0C">
        <w:rPr>
          <w:rFonts w:ascii="Angsana New" w:hAnsi="Angsana New" w:cs="Angsana New"/>
          <w:sz w:val="32"/>
          <w:szCs w:val="32"/>
          <w:cs/>
        </w:rPr>
        <w:t>ลงทุน</w:t>
      </w:r>
      <w:r w:rsidRPr="00607F0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ที่เป็นอาคารและสิ่งปลูกสร้าง</w:t>
      </w:r>
      <w:r w:rsidRPr="00607F0C">
        <w:rPr>
          <w:rFonts w:ascii="Angsana New" w:hAnsi="Angsana New" w:cs="Angsana New"/>
          <w:sz w:val="32"/>
          <w:szCs w:val="32"/>
          <w:cs/>
        </w:rPr>
        <w:t>แสดงในราคาทุนหักด้วย                ค่าเสื่อมราคาสะสม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และค่าเผื่อผลขาดทุนจากการด้อยค่า (ถ้ามี)</w:t>
      </w:r>
    </w:p>
    <w:p w14:paraId="734DB4D6" w14:textId="359B216E" w:rsidR="006667EE" w:rsidRPr="00607F0C" w:rsidRDefault="00393F49" w:rsidP="006667EE">
      <w:pPr>
        <w:spacing w:after="20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ค่าเสื่อมราคาคำนวณโดยวิธีเส้นตรงตลอดอายุการให้ประโยชน์โดยประมาณของสินทรัพย์เท่ากับ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20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-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30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ปี</w:t>
      </w:r>
      <w:r w:rsidR="006667EE" w:rsidRPr="00607F0C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28E5FBB6" w14:textId="53F0D2E8" w:rsidR="00393F49" w:rsidRPr="00607F0C" w:rsidRDefault="00D56B19" w:rsidP="00393F49">
      <w:pPr>
        <w:ind w:left="1267" w:hanging="720"/>
        <w:jc w:val="thaiDistribute"/>
        <w:rPr>
          <w:rFonts w:ascii="Angsana New" w:hAnsi="Angsana New" w:cs="Angsana New"/>
          <w:spacing w:val="-14"/>
          <w:sz w:val="32"/>
          <w:szCs w:val="32"/>
          <w:cs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8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ab/>
        <w:t>ที่ดิน อาคารและอุปกรณ์</w:t>
      </w:r>
    </w:p>
    <w:p w14:paraId="19F64811" w14:textId="77777777" w:rsidR="00393F49" w:rsidRPr="00752BB4" w:rsidRDefault="00393F49" w:rsidP="00393F49">
      <w:pPr>
        <w:spacing w:after="20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pacing w:val="4"/>
          <w:sz w:val="32"/>
          <w:szCs w:val="32"/>
          <w:cs/>
        </w:rPr>
        <w:t>ที่ดินแสดงในราคาทุน อาคารและอุปกรณ์แสดงในราคาทุนหักด้วยค่าเสื่อมราคาสะสม</w:t>
      </w:r>
      <w:r w:rsidRPr="00607F0C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และ</w:t>
      </w:r>
      <w:r w:rsidRPr="00752BB4">
        <w:rPr>
          <w:rFonts w:ascii="Angsana New" w:hAnsi="Angsana New" w:cs="Angsana New" w:hint="cs"/>
          <w:sz w:val="32"/>
          <w:szCs w:val="32"/>
          <w:cs/>
          <w:lang w:val="en-US"/>
        </w:rPr>
        <w:t>ค่าเผื่อผลขาดทุนจากการด้อยค่า (ถ้ามี)</w:t>
      </w:r>
      <w:r w:rsidRPr="00752BB4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8376A94" w14:textId="77777777" w:rsidR="00393F49" w:rsidRPr="00607F0C" w:rsidRDefault="00393F49" w:rsidP="00393F49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pacing w:val="-14"/>
          <w:sz w:val="32"/>
          <w:szCs w:val="32"/>
          <w:cs/>
        </w:rPr>
        <w:t>ค่าเสื่อมราคา</w:t>
      </w:r>
      <w:r w:rsidRPr="00607F0C">
        <w:rPr>
          <w:rFonts w:ascii="Angsana New" w:hAnsi="Angsana New" w:cs="Angsana New"/>
          <w:spacing w:val="-1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คำนวณโดยวิธีเส้นตรงตลอดอายุการให้ประโยชน์โดยประมาณของสินทรัพย์ดังต่อไปนี้</w:t>
      </w:r>
    </w:p>
    <w:p w14:paraId="21005E4C" w14:textId="72C7385D" w:rsidR="00393F49" w:rsidRPr="00607F0C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ค่าปรับปรุงที่ดิน</w:t>
      </w:r>
      <w:r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5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-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30</w:t>
      </w:r>
      <w:r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262E5BBC" w14:textId="66D80310" w:rsidR="00393F49" w:rsidRPr="00607F0C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อาคารและสิ่งปลูกสร้าง</w:t>
      </w:r>
      <w:r w:rsidRPr="00607F0C">
        <w:rPr>
          <w:rFonts w:ascii="Angsana New" w:hAnsi="Angsana New" w:cs="Angsana New"/>
          <w:sz w:val="32"/>
          <w:szCs w:val="32"/>
          <w:cs/>
        </w:rPr>
        <w:tab/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20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-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30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 </w:t>
      </w:r>
      <w:r w:rsidRPr="00607F0C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5B81F1C5" w14:textId="6DBA0C58" w:rsidR="00393F49" w:rsidRPr="00607F0C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เครื่องตกแต่งติดตั้ง</w:t>
      </w:r>
      <w:r w:rsidRPr="00607F0C">
        <w:rPr>
          <w:rFonts w:ascii="Angsana New" w:hAnsi="Angsana New" w:cs="Angsana New"/>
          <w:sz w:val="32"/>
          <w:szCs w:val="32"/>
          <w:cs/>
        </w:rPr>
        <w:tab/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5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lang w:val="en-US"/>
        </w:rPr>
        <w:t>-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10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 </w:t>
      </w:r>
      <w:r w:rsidRPr="00607F0C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2324EE6E" w14:textId="4C0DECA9" w:rsidR="00393F49" w:rsidRPr="00607F0C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อุปกรณ์สำนักงาน</w:t>
      </w:r>
      <w:r w:rsidRPr="00607F0C">
        <w:rPr>
          <w:rFonts w:ascii="Angsana New" w:hAnsi="Angsana New" w:cs="Angsana New"/>
          <w:sz w:val="32"/>
          <w:szCs w:val="32"/>
          <w:cs/>
        </w:rPr>
        <w:tab/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-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5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5ADBBFF6" w14:textId="350E917F" w:rsidR="00393F49" w:rsidRPr="00607F0C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เครื่องจักร</w:t>
      </w:r>
      <w:r w:rsidRPr="00607F0C">
        <w:rPr>
          <w:rFonts w:ascii="Angsana New" w:hAnsi="Angsana New" w:cs="Angsana New"/>
          <w:sz w:val="32"/>
          <w:szCs w:val="32"/>
          <w:cs/>
        </w:rPr>
        <w:tab/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5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lang w:val="en-US"/>
        </w:rPr>
        <w:t>-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10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3B601D94" w14:textId="46E3DE6F" w:rsidR="00393F49" w:rsidRPr="00607F0C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เครื่องมือเครื่องใช้</w:t>
      </w:r>
      <w:r w:rsidRPr="00607F0C">
        <w:rPr>
          <w:rFonts w:ascii="Angsana New" w:hAnsi="Angsana New" w:cs="Angsana New"/>
          <w:sz w:val="32"/>
          <w:szCs w:val="32"/>
          <w:cs/>
        </w:rPr>
        <w:tab/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5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-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10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 </w:t>
      </w:r>
      <w:r w:rsidRPr="00607F0C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715B8F1A" w14:textId="61445709" w:rsidR="00393F49" w:rsidRPr="00607F0C" w:rsidRDefault="00393F49" w:rsidP="00393F49">
      <w:pPr>
        <w:tabs>
          <w:tab w:val="right" w:pos="7965"/>
          <w:tab w:val="right" w:pos="8280"/>
        </w:tabs>
        <w:spacing w:after="200"/>
        <w:ind w:left="1886" w:right="-14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ยานพาหนะ</w:t>
      </w:r>
      <w:r w:rsidRPr="00607F0C">
        <w:rPr>
          <w:rFonts w:ascii="Angsana New" w:hAnsi="Angsana New" w:cs="Angsana New"/>
          <w:sz w:val="32"/>
          <w:szCs w:val="32"/>
          <w:cs/>
        </w:rPr>
        <w:tab/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5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-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7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ab/>
        <w:t xml:space="preserve"> ปี</w:t>
      </w:r>
    </w:p>
    <w:p w14:paraId="5B222AA5" w14:textId="41F6FBD3" w:rsidR="004F6272" w:rsidRPr="00607F0C" w:rsidRDefault="00393F49" w:rsidP="00E9020A">
      <w:pPr>
        <w:spacing w:after="200"/>
        <w:ind w:left="1267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ค่าเสื่อมราคา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บันทึก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เป็นค่าใช้จ่ายประจำปี หรือเป็นส่วนหนึ่งของต้นทุนการผลิตแล้วแต่กรณี</w:t>
      </w:r>
    </w:p>
    <w:p w14:paraId="3DA03FE9" w14:textId="681E9AD3" w:rsidR="00393F49" w:rsidRPr="00607F0C" w:rsidRDefault="00D56B19" w:rsidP="00393F49">
      <w:pPr>
        <w:ind w:left="1267" w:hanging="720"/>
        <w:jc w:val="both"/>
        <w:rPr>
          <w:rFonts w:ascii="Angsana New" w:hAnsi="Angsana New" w:cs="Angsana New"/>
          <w:spacing w:val="-12"/>
          <w:sz w:val="32"/>
          <w:szCs w:val="32"/>
          <w:cs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9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ab/>
        <w:t>สินทรัพย์ไม่มีตัวตน</w:t>
      </w:r>
    </w:p>
    <w:p w14:paraId="47C0A250" w14:textId="77777777" w:rsidR="00393F49" w:rsidRPr="00607F0C" w:rsidRDefault="00393F49" w:rsidP="00393F49">
      <w:pPr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pacing w:val="-12"/>
          <w:sz w:val="32"/>
          <w:szCs w:val="32"/>
          <w:cs/>
        </w:rPr>
        <w:t xml:space="preserve">สินทรัพย์ไม่มีตัวตนประกอบด้วย 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โปรแกรมคอมพิวเตอร์ เครื่องหมายการค้า และค่าสมาชิก</w:t>
      </w:r>
      <w:r w:rsidRPr="00607F0C">
        <w:rPr>
          <w:rFonts w:ascii="Angsana New" w:hAnsi="Angsana New" w:cs="Angsana New"/>
          <w:spacing w:val="-12"/>
          <w:sz w:val="32"/>
          <w:szCs w:val="32"/>
          <w:cs/>
        </w:rPr>
        <w:t>สโมสร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  และสนามกอล์ฟ</w:t>
      </w:r>
    </w:p>
    <w:p w14:paraId="441FBAA4" w14:textId="77777777" w:rsidR="00393F49" w:rsidRPr="00607F0C" w:rsidRDefault="00393F49" w:rsidP="00393F49">
      <w:pPr>
        <w:spacing w:before="200" w:after="12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pacing w:val="-12"/>
          <w:sz w:val="32"/>
          <w:szCs w:val="32"/>
          <w:cs/>
        </w:rPr>
        <w:t>สินทรัพย์ไม่มีตัวตนแสดงในราคาทุนหักด้วยค่าตัดจำหน่ายสะสม ค่าตัดจำหน่าย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คำนวณโดยวิธี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เส้นตรงตลอดอายุสัญญาหรืออายุการให้ประโยชน์โดยประมาณของสินทรัพย์ดังต่อไปนี้</w:t>
      </w:r>
    </w:p>
    <w:p w14:paraId="10480EC8" w14:textId="65BA96DB" w:rsidR="00393F49" w:rsidRPr="00607F0C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โปรแกรมคอมพิวเตอร์</w:t>
      </w:r>
      <w:r w:rsidRPr="00607F0C">
        <w:rPr>
          <w:rFonts w:ascii="Angsana New" w:hAnsi="Angsana New" w:cs="Angsana New"/>
          <w:sz w:val="32"/>
          <w:szCs w:val="32"/>
          <w:cs/>
        </w:rPr>
        <w:tab/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-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10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 ปี</w:t>
      </w:r>
    </w:p>
    <w:p w14:paraId="376BC308" w14:textId="1BCDB8D3" w:rsidR="00393F49" w:rsidRPr="00607F0C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เครื่องหมายการค้า</w:t>
      </w:r>
      <w:r w:rsidRPr="00607F0C">
        <w:rPr>
          <w:rFonts w:ascii="Angsana New" w:hAnsi="Angsana New" w:cs="Angsana New"/>
          <w:sz w:val="32"/>
          <w:szCs w:val="32"/>
          <w:cs/>
        </w:rPr>
        <w:tab/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10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 ปี</w:t>
      </w:r>
    </w:p>
    <w:p w14:paraId="3C25E279" w14:textId="0B6B64EB" w:rsidR="00FE4453" w:rsidRPr="00607F0C" w:rsidRDefault="00393F49" w:rsidP="00393F49">
      <w:pPr>
        <w:tabs>
          <w:tab w:val="right" w:pos="7965"/>
          <w:tab w:val="right" w:pos="8280"/>
        </w:tabs>
        <w:spacing w:after="240"/>
        <w:ind w:left="1886" w:right="-14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ค่าสมาชิกสโมสรและสนามกอล์ฟ</w:t>
      </w:r>
      <w:r w:rsidRPr="00607F0C">
        <w:rPr>
          <w:rFonts w:ascii="Angsana New" w:hAnsi="Angsana New" w:cs="Angsana New"/>
          <w:sz w:val="32"/>
          <w:szCs w:val="32"/>
          <w:cs/>
        </w:rPr>
        <w:tab/>
        <w:t>ตามอายุสัญญา</w:t>
      </w:r>
    </w:p>
    <w:p w14:paraId="0F3392E3" w14:textId="4DF0ED1A" w:rsidR="00393F49" w:rsidRPr="00607F0C" w:rsidRDefault="00D56B19" w:rsidP="00393F49">
      <w:pPr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10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ab/>
        <w:t>รายการที่เกี่ยวกับเงินตราต่างประเทศ</w:t>
      </w:r>
    </w:p>
    <w:p w14:paraId="0A1797F9" w14:textId="462DDD6F" w:rsidR="008E6F7D" w:rsidRDefault="00393F49" w:rsidP="008E6F7D">
      <w:pPr>
        <w:spacing w:after="240"/>
        <w:ind w:left="126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บริษัทแปลงค่ารายการบัญชีในสกุลเงินตราต่างประเทศให้เป็นเงินบาท ตามอัตราแลกเปลี่ยน </w:t>
      </w:r>
      <w:r w:rsidRPr="00607F0C">
        <w:rPr>
          <w:rFonts w:ascii="Angsana New" w:hAnsi="Angsana New" w:cs="Angsana New"/>
          <w:sz w:val="32"/>
          <w:szCs w:val="32"/>
          <w:cs/>
        </w:rPr>
        <w:br/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ณ วันที่เกิดรายการ เมื่อบริษัทรับหรือจ่ายชำระหนี้บริษัทจะบันทึกกำไรขาดทุนจากอัตรา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แลกเปลี่ยนเป็นรายได้หรือค่าใช้จ่ายเมื่อเกิดกำไรขาดทุนนั้น บริษัทแปลงค่าสินทรัพย์และหนี้สินที่เป็นตัวเงินในสกุลเงินตราต่างประเทศซึ่งคงเหลืออยู่ ณ วันที่ในงบ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แสดงฐานะการเงิน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เป็นเงินบาทตามอัตราอ้างอิงของธนาคารแห่งประเทศไทย ณ วันนั้น ผลกำไรหรือขาดทุนจากการแปลงค่า</w:t>
      </w:r>
      <w:r w:rsidRPr="00607F0C">
        <w:rPr>
          <w:rFonts w:ascii="Angsana New" w:hAnsi="Angsana New" w:cs="Angsana New"/>
          <w:sz w:val="32"/>
          <w:szCs w:val="32"/>
          <w:cs/>
        </w:rPr>
        <w:t>ดังกล่าวแสดงเป็นรายได้หรือค่าใช้จ่ายในงบกำไรขาดทุนสำหรับปี</w:t>
      </w:r>
      <w:r w:rsidR="008E6F7D">
        <w:rPr>
          <w:rFonts w:ascii="Angsana New" w:hAnsi="Angsana New" w:cs="Angsana New"/>
          <w:i/>
          <w:iCs/>
          <w:sz w:val="32"/>
          <w:szCs w:val="32"/>
          <w:cs/>
        </w:rPr>
        <w:br w:type="page"/>
      </w:r>
    </w:p>
    <w:p w14:paraId="732AE326" w14:textId="6FD644BA" w:rsidR="00827C23" w:rsidRPr="00607F0C" w:rsidRDefault="00827C23" w:rsidP="006667EE">
      <w:pPr>
        <w:spacing w:after="160"/>
        <w:ind w:left="126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607F0C">
        <w:rPr>
          <w:rFonts w:ascii="Angsana New" w:hAnsi="Angsana New" w:cs="Angsana New"/>
          <w:i/>
          <w:iCs/>
          <w:sz w:val="32"/>
          <w:szCs w:val="32"/>
          <w:cs/>
        </w:rPr>
        <w:t>กิจการในต่างประเทศ</w:t>
      </w:r>
    </w:p>
    <w:p w14:paraId="4F591E84" w14:textId="77777777" w:rsidR="00827C23" w:rsidRPr="00607F0C" w:rsidRDefault="00827C23" w:rsidP="008E6F7D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สินทรัพย์และหนี้สินของกิจการในต่างประเทศแปลงค่าเป็นเงินบาทโดยใช้อัตราแลกเปลี่ยน </w:t>
      </w:r>
      <w:r w:rsidRPr="00607F0C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607F0C">
        <w:rPr>
          <w:rFonts w:ascii="Angsana New" w:hAnsi="Angsana New" w:cs="Angsana New"/>
          <w:sz w:val="32"/>
          <w:szCs w:val="32"/>
          <w:cs/>
        </w:rPr>
        <w:t>ณ วันที่รายงาน</w:t>
      </w:r>
    </w:p>
    <w:p w14:paraId="28F49595" w14:textId="77777777" w:rsidR="00827C23" w:rsidRPr="00607F0C" w:rsidRDefault="00827C23" w:rsidP="008E6F7D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715CFDAA" w14:textId="658A05EF" w:rsidR="00827C23" w:rsidRPr="00607F0C" w:rsidRDefault="00827C23" w:rsidP="008E6F7D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 w:hint="cs"/>
          <w:sz w:val="32"/>
          <w:szCs w:val="32"/>
          <w:cs/>
        </w:rPr>
        <w:t>ผลต่างจากอัตราแลกเปลี่ยนที่เกิดจากการแปลงค่า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 w:hint="cs"/>
          <w:sz w:val="32"/>
          <w:szCs w:val="32"/>
          <w:cs/>
        </w:rPr>
        <w:t>บันทึกรับรู้เป็นกำไรหรือขาดทุนเบ็ดเสร็จอื่นในงบกำไรขาดทุนเบ็ดเสร็จ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 w:hint="cs"/>
          <w:sz w:val="32"/>
          <w:szCs w:val="32"/>
          <w:cs/>
        </w:rPr>
        <w:t>และแสดงเป็นรายการผลต่างจากอัตราแลกเปลี่ยนในส่วนของ</w:t>
      </w:r>
      <w:r w:rsidR="007E16AE" w:rsidRPr="00607F0C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607F0C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 w:hint="cs"/>
          <w:sz w:val="32"/>
          <w:szCs w:val="32"/>
          <w:cs/>
        </w:rPr>
        <w:t>จนกว่ามีการจำหน่ายเงินลงทุนนั้นออกไป</w:t>
      </w:r>
    </w:p>
    <w:p w14:paraId="5BB79F6B" w14:textId="53A6D7CA" w:rsidR="00393F49" w:rsidRPr="00607F0C" w:rsidRDefault="00D56B19" w:rsidP="008E6F7D">
      <w:pPr>
        <w:spacing w:after="120"/>
        <w:ind w:left="1268" w:hanging="634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D56B19">
        <w:rPr>
          <w:rFonts w:ascii="Angsana New" w:hAnsi="Angsana New" w:cs="Angsana New"/>
          <w:spacing w:val="-6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pacing w:val="-6"/>
          <w:sz w:val="32"/>
          <w:szCs w:val="32"/>
          <w:lang w:val="en-US"/>
        </w:rPr>
        <w:t>11</w:t>
      </w:r>
      <w:r w:rsidR="00393F49"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ab/>
      </w:r>
      <w:r w:rsidR="00393F49"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สัญญาเช่า</w:t>
      </w:r>
    </w:p>
    <w:p w14:paraId="2AAF74F4" w14:textId="6A343B94" w:rsidR="00F14C65" w:rsidRPr="00607F0C" w:rsidRDefault="00F14C65" w:rsidP="008E6F7D">
      <w:pPr>
        <w:spacing w:after="120"/>
        <w:ind w:left="1267"/>
        <w:jc w:val="thaiDistribute"/>
        <w:rPr>
          <w:rFonts w:ascii="Angsana New" w:hAnsi="Angsana New" w:cs="Angsana New"/>
          <w:i/>
          <w:iCs/>
          <w:spacing w:val="-2"/>
          <w:sz w:val="32"/>
          <w:szCs w:val="32"/>
          <w:lang w:val="en-US"/>
        </w:rPr>
      </w:pPr>
      <w:r w:rsidRPr="00607F0C">
        <w:rPr>
          <w:rFonts w:ascii="Angsana New" w:hAnsi="Angsana New" w:cs="Angsana New"/>
          <w:i/>
          <w:iCs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 w:cs="Angsana New" w:hint="cs"/>
          <w:i/>
          <w:iCs/>
          <w:spacing w:val="-2"/>
          <w:sz w:val="32"/>
          <w:szCs w:val="32"/>
          <w:cs/>
          <w:lang w:val="en-US"/>
        </w:rPr>
        <w:t>ที่เป็นผู้เช่า</w:t>
      </w:r>
    </w:p>
    <w:p w14:paraId="2F3FC3B7" w14:textId="5617C8A9" w:rsidR="008E6F7D" w:rsidRDefault="00F14C65" w:rsidP="006667EE">
      <w:pPr>
        <w:spacing w:after="160"/>
        <w:ind w:left="1267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ประเมิน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ว่าสัญญาเป็นสัญญาเช่าหรือประกอบด้วยสัญญาเช่าหรือไม่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ณ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วันเริ่มต้น</w:t>
      </w:r>
      <w:r w:rsidRPr="00607F0C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ของสัญญา</w:t>
      </w:r>
      <w:r w:rsidRPr="00607F0C">
        <w:rPr>
          <w:rFonts w:ascii="Angsana New" w:hAnsi="Angsana New" w:cs="Angsana New" w:hint="cs"/>
          <w:color w:val="000000"/>
          <w:spacing w:val="2"/>
          <w:sz w:val="32"/>
          <w:szCs w:val="32"/>
          <w:cs/>
          <w:lang w:val="en-US"/>
        </w:rPr>
        <w:t>เช่า</w:t>
      </w:r>
      <w:r w:rsidRPr="00607F0C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รับรู้สินทรัพย์สิทธิการใช้และหนี้สินตามสัญญาเช่าที่เกี่ยวข้องกับ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ทุกข้อตกลงสัญญาเช่าที่เป็นสัญญาเช่า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ยกเว้นสัญญาเช่าระยะสั้น 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>(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อายุสัญญาเช่า </w:t>
      </w:r>
      <w:r w:rsidR="00D56B19" w:rsidRPr="00D56B19">
        <w:rPr>
          <w:rFonts w:ascii="Angsana New" w:hAnsi="Angsana New" w:cs="Angsana New"/>
          <w:spacing w:val="-2"/>
          <w:sz w:val="32"/>
          <w:szCs w:val="32"/>
          <w:lang w:val="en-US"/>
        </w:rPr>
        <w:t>12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เดือนหรือน้อยกว่า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>)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และสัญญาเช่าซึ่งสินทรัพย์มีมูลค่าต่ำ เช่น แท็บเล็ต คอมพิวเตอร์ส่วนบุคคล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รายการที่มีมูลค่าเล็กน้อย เช่น เครื่องตกแต่งสำนักงาน และโทรศัพท์ สัญญาเช่าเหล่านี้ 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6851EC14" w14:textId="60A800F2" w:rsidR="00F14C65" w:rsidRPr="00607F0C" w:rsidRDefault="00F14C65" w:rsidP="00F14C65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หนี้สินตามสัญญา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เช่า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 xml:space="preserve">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ใช้อัตราดอกเบี้ยการกู้ยืมส่วนเพิ่ม</w:t>
      </w:r>
    </w:p>
    <w:p w14:paraId="478A79F0" w14:textId="77777777" w:rsidR="00F14C65" w:rsidRPr="00607F0C" w:rsidRDefault="00F14C65" w:rsidP="00F14C65">
      <w:pPr>
        <w:spacing w:after="120"/>
        <w:ind w:left="1620" w:hanging="3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การจ่ายชำระตาม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สัญญา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เช่าที่รวมอยู่ในการวัดมูลค่าของหนี้สินตามสัญญาเช่า ประกอบด้วย</w:t>
      </w:r>
    </w:p>
    <w:p w14:paraId="2674C820" w14:textId="77777777" w:rsidR="00F14C65" w:rsidRPr="00607F0C" w:rsidRDefault="00F14C65" w:rsidP="00F14C65">
      <w:pPr>
        <w:numPr>
          <w:ilvl w:val="0"/>
          <w:numId w:val="11"/>
        </w:numPr>
        <w:tabs>
          <w:tab w:val="left" w:pos="900"/>
        </w:tabs>
        <w:suppressAutoHyphens w:val="0"/>
        <w:spacing w:before="120" w:after="120" w:line="260" w:lineRule="atLeast"/>
        <w:ind w:left="1620"/>
        <w:contextualSpacing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หักลูกหนี้สิ่งจูงใจตามสัญญาเช่าใดๆ</w:t>
      </w:r>
    </w:p>
    <w:p w14:paraId="692E4897" w14:textId="77777777" w:rsidR="00F14C65" w:rsidRPr="00607F0C" w:rsidRDefault="00F14C65" w:rsidP="00F14C65">
      <w:pPr>
        <w:numPr>
          <w:ilvl w:val="0"/>
          <w:numId w:val="11"/>
        </w:numPr>
        <w:tabs>
          <w:tab w:val="left" w:pos="900"/>
        </w:tabs>
        <w:suppressAutoHyphens w:val="0"/>
        <w:spacing w:before="120" w:after="120" w:line="260" w:lineRule="atLeast"/>
        <w:ind w:left="1620"/>
        <w:contextualSpacing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2FA3C84F" w14:textId="77777777" w:rsidR="00F14C65" w:rsidRPr="00607F0C" w:rsidRDefault="00F14C65" w:rsidP="00F14C65">
      <w:pPr>
        <w:numPr>
          <w:ilvl w:val="0"/>
          <w:numId w:val="11"/>
        </w:numPr>
        <w:tabs>
          <w:tab w:val="left" w:pos="900"/>
        </w:tabs>
        <w:suppressAutoHyphens w:val="0"/>
        <w:spacing w:before="120" w:after="120" w:line="260" w:lineRule="atLeast"/>
        <w:ind w:left="1620"/>
        <w:contextualSpacing/>
        <w:jc w:val="thaiDistribute"/>
        <w:rPr>
          <w:rFonts w:ascii="Angsana New" w:hAnsi="Angsana New" w:cs="Angsana New"/>
          <w:spacing w:val="-8"/>
          <w:sz w:val="32"/>
          <w:szCs w:val="32"/>
          <w:lang w:val="en-GB"/>
        </w:rPr>
      </w:pPr>
      <w:r w:rsidRPr="00607F0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12FFA224" w14:textId="57C96BBB" w:rsidR="008E6F7D" w:rsidRPr="008E6F7D" w:rsidRDefault="00F14C65" w:rsidP="00A44681">
      <w:pPr>
        <w:numPr>
          <w:ilvl w:val="0"/>
          <w:numId w:val="11"/>
        </w:numPr>
        <w:tabs>
          <w:tab w:val="left" w:pos="900"/>
        </w:tabs>
        <w:suppressAutoHyphens w:val="0"/>
        <w:spacing w:after="120"/>
        <w:ind w:left="162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GB"/>
        </w:rPr>
      </w:pPr>
      <w:r w:rsidRPr="008E6F7D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  <w:r w:rsidR="008E6F7D" w:rsidRPr="008E6F7D">
        <w:rPr>
          <w:rFonts w:ascii="Angsana New" w:hAnsi="Angsana New" w:cs="Angsana New"/>
          <w:spacing w:val="-2"/>
          <w:sz w:val="32"/>
          <w:szCs w:val="32"/>
          <w:cs/>
          <w:lang w:val="en-GB"/>
        </w:rPr>
        <w:br w:type="page"/>
      </w:r>
    </w:p>
    <w:p w14:paraId="274E59BF" w14:textId="1948A571" w:rsidR="00F14C65" w:rsidRPr="00607F0C" w:rsidRDefault="00F14C65" w:rsidP="00F14C65">
      <w:pPr>
        <w:tabs>
          <w:tab w:val="left" w:pos="900"/>
        </w:tabs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หนี้สินตาม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สัญญา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เช่าแยกแสดงบรรทัดในงบแสดงฐานะการเงินรวมและเฉพาะกิจการ</w:t>
      </w:r>
    </w:p>
    <w:p w14:paraId="03D5BEDF" w14:textId="77777777" w:rsidR="00F14C65" w:rsidRPr="00607F0C" w:rsidRDefault="00F14C65" w:rsidP="00F14C65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>(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ใช้วิธีดอกเบี้ยที่แท้จริง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) 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3A081341" w14:textId="77777777" w:rsidR="00F14C65" w:rsidRPr="00607F0C" w:rsidRDefault="00F14C65" w:rsidP="00F14C65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วัดมูลค่าหนี้สินตามสัญญาเช่าใหม่ 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>(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โดยการปรับปรุงสินทรัพย์สิทธิการใช้ที่เกี่ยวข้อง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>)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เมื่อเกิดเหตุการณ์ดังต่อไปนี้</w:t>
      </w:r>
    </w:p>
    <w:p w14:paraId="62D77ED3" w14:textId="77777777" w:rsidR="00F14C65" w:rsidRPr="00607F0C" w:rsidRDefault="00F14C65" w:rsidP="00F14C65">
      <w:pPr>
        <w:numPr>
          <w:ilvl w:val="0"/>
          <w:numId w:val="11"/>
        </w:numPr>
        <w:tabs>
          <w:tab w:val="left" w:pos="1260"/>
        </w:tabs>
        <w:suppressAutoHyphens w:val="0"/>
        <w:spacing w:after="120"/>
        <w:ind w:left="162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0029592C" w14:textId="77777777" w:rsidR="00F14C65" w:rsidRPr="00607F0C" w:rsidRDefault="00F14C65" w:rsidP="00F14C65">
      <w:pPr>
        <w:spacing w:after="120"/>
        <w:ind w:left="540" w:firstLine="72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บริษัทและบริษัทย่อย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ไม่มีรายการปรับใด ๆ ดังกล่าวแสดงระหว่างงวด</w:t>
      </w:r>
    </w:p>
    <w:p w14:paraId="4D4E8B68" w14:textId="77777777" w:rsidR="00F14C65" w:rsidRPr="00607F0C" w:rsidRDefault="00F14C65" w:rsidP="00F14C65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ตามสัญญาเช่าที่ได้รับใด ๆ และต้นทุนทางตรงเริ่มแรกใด ๆ การ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วัดมูลค่าภายหลังของสินทรัพย์สิทธิการใช้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โดยใช้ราคาทุนหักค่าเสื่อมราคาสะสมและผลขาดทุนจากการด้อยค่าสะสม</w:t>
      </w:r>
    </w:p>
    <w:p w14:paraId="5946E4E1" w14:textId="77777777" w:rsidR="00F14C65" w:rsidRPr="00607F0C" w:rsidRDefault="00F14C65" w:rsidP="00F14C65">
      <w:pPr>
        <w:spacing w:after="120"/>
        <w:ind w:left="540" w:firstLine="72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สินทรัพย์สิทธิการใช้แยกแสดงบรรทัดในงบแสดงฐานะการเงินรวมและเฉพาะกิจการ</w:t>
      </w:r>
    </w:p>
    <w:p w14:paraId="46F8A062" w14:textId="3D911091" w:rsidR="008E6F7D" w:rsidRDefault="00F14C65" w:rsidP="00607F0C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บริษัทและบริษัทย่อย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ปฏิบัติตามมาตรฐานการบัญชีฉบับที่ </w:t>
      </w:r>
      <w:r w:rsidR="00D56B19" w:rsidRPr="00D56B19">
        <w:rPr>
          <w:rFonts w:ascii="Angsana New" w:hAnsi="Angsana New" w:cs="Angsana New"/>
          <w:spacing w:val="-2"/>
          <w:sz w:val="32"/>
          <w:szCs w:val="32"/>
          <w:lang w:val="en-US"/>
        </w:rPr>
        <w:t>36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เรื่อง การด้อยค่าของสินทรัพย์ เพื่อประเมินว่าสินทรัพย์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สิทธิ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การใช้ด้อยค่าหรือไม่และบันทึกสำหรับผลขาดทุนจากการด้อยค่าใดๆ ที่ระบุได้ตามที่กล่าวในนโยบายเรื่อง 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>“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ที่ดิน อาคารและอุปกรณ์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>”</w:t>
      </w:r>
    </w:p>
    <w:p w14:paraId="2817CD5B" w14:textId="56A1437D" w:rsidR="00F14C65" w:rsidRPr="00607F0C" w:rsidRDefault="00F14C65" w:rsidP="00F14C65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</w:t>
      </w:r>
      <w:r w:rsidRPr="00607F0C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สินทรัพย์สิทธิการใช้ การจ่ายชำระที่เกี่ยวข้องรับรู้เป็นค่าใช้จ่ายสำหรับงวดที่มีเหตุการณ์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หรือเงื่อนไขการจ่ายชำระ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เหล่านั้น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เกิดขึ้นและรวมอยู่ในบรรทัด </w:t>
      </w:r>
      <w:r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>“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ค่าใช้จ่ายอื่น</w:t>
      </w:r>
      <w:r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”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ในกำไรหรือขาดทุน</w:t>
      </w:r>
    </w:p>
    <w:p w14:paraId="5812BC8F" w14:textId="7A29D8EE" w:rsidR="008E6F7D" w:rsidRDefault="00F14C65" w:rsidP="008E6F7D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ข้อผ่อนปรนในทางปฏิบัติตาม 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TFRS </w:t>
      </w:r>
      <w:r w:rsidR="00D56B19" w:rsidRPr="00D56B19">
        <w:rPr>
          <w:rFonts w:ascii="Angsana New" w:hAnsi="Angsana New" w:cs="Angsana New"/>
          <w:spacing w:val="-2"/>
          <w:sz w:val="32"/>
          <w:szCs w:val="32"/>
          <w:lang w:val="en-US"/>
        </w:rPr>
        <w:t>16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บริษัทและบริษัทย่อยไม่ใช้ข้อผ่อนปรนในทางปฏิบัติดังกล่าว สำหรับสัญญาที่มีส่วนประกอบที่เป็นการเช่าและมีการเช่าเพิ่มเติมจำนวน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หนึ่ง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หรือมากกว่าหรือมีส่วนประกอบที่ไม่เป็นการเช่า บริษัทและบริษัทย่อยปันส่วนข้อพิจารณาภายใต้สัญญากับแต่ละส่วนประกอบตามความสัมพันธ์ราคาขายแบบเอกเทศของส่วนประกอบที่เป็นการเช่าและผลรวมราคาขายแบบเอกเทศของส่วนประกอบที่ไม่เป็นการเช่า</w:t>
      </w:r>
      <w:r w:rsidR="008E6F7D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6EDA242B" w14:textId="7D4D51B2" w:rsidR="00393F49" w:rsidRPr="00607F0C" w:rsidRDefault="00D56B19" w:rsidP="00393F49">
      <w:pPr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12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ab/>
        <w:t>การด้อยค่า</w:t>
      </w:r>
    </w:p>
    <w:p w14:paraId="41AA6681" w14:textId="77777777" w:rsidR="00393F49" w:rsidRPr="00607F0C" w:rsidRDefault="00393F49" w:rsidP="004F6272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มูลค่าตามบัญชีของสินทรัพย์ของ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ได้รับการทบทวน ณ วันสิ้นรอบระยะเวลารายงานว่า มีข้อบ่งชี้เรื่องการด้อยค่าหรือไม่ ในกรณีที่มีข้อบ่งชี้จะทำการประมาณมูลค่าที่คาดว่า              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จะได้รับคืนของสินทรัพย์</w:t>
      </w:r>
    </w:p>
    <w:p w14:paraId="412B3775" w14:textId="77777777" w:rsidR="00393F49" w:rsidRPr="00607F0C" w:rsidRDefault="00393F49" w:rsidP="004F6272">
      <w:pPr>
        <w:spacing w:after="120"/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รับรู้ขาดทุนจากการด้อยค่าเมื่อมูลค่าที่คาดว่าจะได้รับคืนของสินทรัพย์                     มีมูลค่าต่ำกว่ามูลค่าตามบัญชีของสินทรัพย์นั้น ทั้งนี้มูลค่าที่คาดว่าจะได้รับคืนหมายถึงมูลค่า</w:t>
      </w:r>
      <w:r w:rsidRPr="00607F0C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ยุติธรรมหักต้นทุนในการขายหรือมูลค่าจากการใช้สินทรัพย์แล้วแต่ราคาใดจะสูงกว่า ซึ่งใน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การประเมินมูลค่าจากการใช้สินทรัพย์ 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ประมาณการกระแสเงินสดในอนาคต                 ที่คาดว่าจะได้รับจากสินทรัพย์และคำนวณคิดลดเป็นมูลค่าปัจจุบันโดยใช้อัตราคิดลดก่อนภาษี                  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และในการประเมินมูลค่ายุติธรรมหักต้นทุนในการขาย 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ซึ่งสะท้อนถึงจำนวนเงินที่คาดว่าจะได้รับจากการจำหน่ายสินทรัพย์หักด้วยต้นทุนในการจำหน่าย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1FB601E" w14:textId="77777777" w:rsidR="00393F49" w:rsidRPr="00607F0C" w:rsidRDefault="00393F49" w:rsidP="004F6272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บริษัท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และบริษัทย่อยรับรู้รายการขาดทุนจากการด้อยค่าเป็นค่าใช้จ่ายในงบกำไรขาดทุน</w:t>
      </w:r>
    </w:p>
    <w:p w14:paraId="13A325DC" w14:textId="28CBE414" w:rsidR="00393F49" w:rsidRPr="00607F0C" w:rsidRDefault="00393F49" w:rsidP="00393F49">
      <w:pPr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การกลับรายการผลขาดทุนจากการด้อยค่า</w:t>
      </w:r>
    </w:p>
    <w:p w14:paraId="1E58A832" w14:textId="77777777" w:rsidR="008E6F7D" w:rsidRDefault="00393F49" w:rsidP="00014ED8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บริษัทและบริษัท</w:t>
      </w:r>
      <w:r w:rsidR="003924A6" w:rsidRPr="00607F0C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607F0C">
        <w:rPr>
          <w:rFonts w:ascii="Angsana New" w:hAnsi="Angsana New" w:cs="Angsana New"/>
          <w:sz w:val="32"/>
          <w:szCs w:val="32"/>
          <w:cs/>
        </w:rPr>
        <w:t>จะกลับรายการผลขาดทุนจากการด้อยค่าของสินทรัพย์ (ถ้ามี) ที่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ได้รับรู้ในงวดก่อนเมื่อข้อบ่งชี้ของการด้อยค่าได้หมดไปหรือลดลง ซึ่ง</w:t>
      </w:r>
      <w:r w:rsidR="003924A6" w:rsidRPr="00607F0C">
        <w:rPr>
          <w:rFonts w:ascii="Angsana New" w:hAnsi="Angsana New" w:cs="Angsana New" w:hint="cs"/>
          <w:spacing w:val="-4"/>
          <w:sz w:val="32"/>
          <w:szCs w:val="32"/>
          <w:cs/>
        </w:rPr>
        <w:t>บริษัทและบริษัทย่อย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ต้องประมาณมูลค่า</w:t>
      </w:r>
      <w:r w:rsidRPr="00607F0C">
        <w:rPr>
          <w:rFonts w:ascii="Angsana New" w:hAnsi="Angsana New" w:cs="Angsana New"/>
          <w:sz w:val="32"/>
          <w:szCs w:val="32"/>
          <w:cs/>
        </w:rPr>
        <w:t>ที่คาดว่าจะได้รับคืน</w:t>
      </w:r>
    </w:p>
    <w:p w14:paraId="57806308" w14:textId="583328AB" w:rsidR="00393F49" w:rsidRPr="00607F0C" w:rsidRDefault="00D56B19" w:rsidP="00393F49">
      <w:pPr>
        <w:ind w:left="1260" w:hanging="720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13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>ผลประโยชน์พนักงาน</w:t>
      </w:r>
    </w:p>
    <w:p w14:paraId="73640983" w14:textId="4AFA0001" w:rsidR="00393F49" w:rsidRPr="00607F0C" w:rsidRDefault="00D56B19" w:rsidP="00393F49">
      <w:pPr>
        <w:ind w:left="1980" w:hanging="720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13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1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>กองทุนสำรองเลี้ยงชีพ</w:t>
      </w:r>
    </w:p>
    <w:p w14:paraId="5FCDDE19" w14:textId="77777777" w:rsidR="00393F49" w:rsidRPr="00607F0C" w:rsidRDefault="00393F49" w:rsidP="004F6272">
      <w:pPr>
        <w:spacing w:after="240"/>
        <w:ind w:left="198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ได้จัดตั้งกองทุนสำรองเลี้ยงชีพซึ่งเป็นแผนการจ่ายสมทบตามที่กำหนดไว้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สินทรัพย์ของกองทุนสำรองเลี้ยงชีพได้แยกออกจากสินทรัพย์ของบริษัทและบริษัทย่อย และมีการบริหารโดยผู้จัดการกองทุน กองทุนสำรองเลี้ยงชีพได้รับเงินสะสมเข้ากองทุนจากพนักงานและเงินสมทบจากบริษัท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 xml:space="preserve">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14:paraId="1F1C3C32" w14:textId="77777777" w:rsidR="008E6F7D" w:rsidRDefault="008E6F7D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14ACF980" w14:textId="036EC0A3" w:rsidR="00393F49" w:rsidRPr="00607F0C" w:rsidRDefault="00D56B19" w:rsidP="004F6272">
      <w:pPr>
        <w:ind w:left="1980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13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2</w:t>
      </w:r>
      <w:r w:rsidR="004F6272" w:rsidRPr="00607F0C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>ผลประโยชน์ของพนักงานหลังออกจากงาน</w:t>
      </w:r>
    </w:p>
    <w:p w14:paraId="427285D1" w14:textId="77777777" w:rsidR="00393F49" w:rsidRPr="00607F0C" w:rsidRDefault="00393F49" w:rsidP="00393F49">
      <w:pPr>
        <w:spacing w:after="240"/>
        <w:ind w:left="198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บริษัทและบริษัทย่อยจัดให้มีผลประโยชน์ของพนักงานหลังออกจากงานเพื่อจ่ายให้แก่พนักงานตามพระราชบัญญัติคุ้มครองแรงงานและระเบียบการเกษียณอายุพนักงานของบริษัทและบริษัทย่อย โดยคำนวณผลประโยชน์ของพนักงานดังกล่าวจากข้อสมมติฐานทางคณิตศาสตร์ประกันภัย ณ วันสิ้นรอบระยะเวลารายงานด้วยวิธีคิดลดแต่ละหน่วยที่ประมาณการไว้ </w:t>
      </w:r>
      <w:r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(Projected Unit Credit Method) 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ซึ่งเป็นการประมาณการจากมูลค่าปัจจุบันของกระแสเงินสดของผลประโยชน์ที่คาดว่าจะต้องจ่ายในอนาคตโดยคำนวณบนพื้นฐานของข้อสมมติฐานทางคณิตศาสตร์ประกันภัย อันได้แก่ เงินเดือนพนักงาน อัตราการลาออก อัตรามรณะ อายุงานและปัจจัยอื่นๆ ทั้งนี้อัตราคิดลดที่ใช้ในการคำนวณภาระผูกพัน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ผลประโยชน์ของพนักงานหลังออกจากงาน</w:t>
      </w:r>
      <w:r w:rsidRPr="00607F0C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อ้างอิงจากอัตราผลตอบแทนของพันธบัตรรัฐบาล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กำไรหรือขาดทุนจากการเปลี่ยนแปลงประมาณการตามหลักคณิตศาสตร์ประกันภัยจะรับรู้ในกำไรขาดทุนเบ็ดเสร็จอื่นสำหรับรอบระยะเวลาบัญชีที่เกิดรายการ ทั้งนี้ ค่าใช้จ่ายที่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เกี่ยวข้องกับผลประโยชน์ของพนักงานจะบันทึกในงบกำไรขาดทุนเพื่อกระจายต้นทุนดังกล่าว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ตลอดระยะเวลาของการจ้างงาน</w:t>
      </w:r>
    </w:p>
    <w:p w14:paraId="3E846816" w14:textId="77777777" w:rsidR="00C83A63" w:rsidRPr="00607F0C" w:rsidRDefault="00241278" w:rsidP="00C83A63">
      <w:pPr>
        <w:spacing w:after="240"/>
        <w:ind w:left="198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</w:p>
    <w:p w14:paraId="7899E091" w14:textId="131868AE" w:rsidR="00393F49" w:rsidRPr="00607F0C" w:rsidRDefault="00D56B19" w:rsidP="00393F49">
      <w:pPr>
        <w:ind w:left="1267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14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ab/>
        <w:t>ตราสารอนุพันธ์ทางการเงิน</w:t>
      </w:r>
    </w:p>
    <w:p w14:paraId="42490CF1" w14:textId="77777777" w:rsidR="00393F49" w:rsidRPr="00607F0C" w:rsidRDefault="00393F49" w:rsidP="00393F49">
      <w:pPr>
        <w:tabs>
          <w:tab w:val="left" w:pos="9782"/>
        </w:tabs>
        <w:spacing w:after="240"/>
        <w:ind w:left="1267" w:right="5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ตราสารอนุพันธ์ทางการเงินประกอบด้วยสัญญาซื้อขายเงินตราต่างประเทศล่วงหน้า</w:t>
      </w:r>
      <w:r w:rsidR="003924A6" w:rsidRPr="00607F0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สัญญาซื้อ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ขายเงินตราต่างประเทศล่วงหน้าแสดงด้วยมูลค่ายุติธรรม โดยแสดงอยู่ในสินทรัพย์หมุนเวียน</w:t>
      </w:r>
      <w:r w:rsidRPr="00607F0C">
        <w:rPr>
          <w:rFonts w:ascii="Angsana New" w:hAnsi="Angsana New" w:cs="Angsana New"/>
          <w:sz w:val="32"/>
          <w:szCs w:val="32"/>
          <w:cs/>
        </w:rPr>
        <w:t>อื่นหรือหนี้สินหมุนเวียนอื่น กำไรหรือขาดทุนที่ยังไม่เกิดขึ้นจากการเปลี่ยนแปลงมูลค่าของสัญญาซื้อขายเงินตราต่างประเทศล่วงหน้ารับรู้เป็นรายได้หรือค่าใช้จ่ายในงบกำไรขาดทุน</w:t>
      </w:r>
    </w:p>
    <w:p w14:paraId="3D094E3A" w14:textId="74515C8E" w:rsidR="00C83A63" w:rsidRPr="00607F0C" w:rsidRDefault="00D56B19" w:rsidP="00C83A63">
      <w:pPr>
        <w:ind w:left="1267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C83A63" w:rsidRPr="00607F0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15</w:t>
      </w:r>
      <w:r w:rsidR="00C83A63" w:rsidRPr="00607F0C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C83A63" w:rsidRPr="00607F0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หนี้สินทางการเงิน </w:t>
      </w:r>
    </w:p>
    <w:p w14:paraId="478E753E" w14:textId="22019ED9" w:rsidR="00C83A63" w:rsidRPr="00607F0C" w:rsidRDefault="00C83A63" w:rsidP="00566138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20F8C11B" w14:textId="2B3D7E3D" w:rsidR="00393F49" w:rsidRPr="00607F0C" w:rsidRDefault="00D56B19" w:rsidP="00393F49">
      <w:pPr>
        <w:suppressAutoHyphens w:val="0"/>
        <w:ind w:left="1260" w:hanging="720"/>
        <w:jc w:val="thaiDistribute"/>
        <w:rPr>
          <w:rFonts w:ascii="Angsana New" w:eastAsia="MS Mincho" w:hAnsi="Angsana New" w:cs="Angsana New"/>
          <w:sz w:val="32"/>
          <w:szCs w:val="32"/>
          <w:lang w:val="en-US" w:eastAsia="ja-JP"/>
        </w:rPr>
      </w:pPr>
      <w:r w:rsidRPr="00D56B19">
        <w:rPr>
          <w:rFonts w:ascii="Angsana New" w:eastAsia="MS Mincho" w:hAnsi="Angsana New" w:cs="Angsana New"/>
          <w:sz w:val="32"/>
          <w:szCs w:val="32"/>
          <w:lang w:val="en-US" w:eastAsia="ja-JP"/>
        </w:rPr>
        <w:t>3</w:t>
      </w:r>
      <w:r w:rsidR="00393F49" w:rsidRPr="00607F0C">
        <w:rPr>
          <w:rFonts w:ascii="Angsana New" w:eastAsia="MS Mincho" w:hAnsi="Angsana New" w:cs="Angsana New"/>
          <w:sz w:val="32"/>
          <w:szCs w:val="32"/>
          <w:lang w:val="en-US" w:eastAsia="ja-JP"/>
        </w:rPr>
        <w:t>.</w:t>
      </w:r>
      <w:r w:rsidRPr="00D56B19">
        <w:rPr>
          <w:rFonts w:ascii="Angsana New" w:eastAsia="MS Mincho" w:hAnsi="Angsana New" w:cs="Angsana New"/>
          <w:sz w:val="32"/>
          <w:szCs w:val="32"/>
          <w:lang w:val="en-US" w:eastAsia="ja-JP"/>
        </w:rPr>
        <w:t>16</w:t>
      </w:r>
      <w:r w:rsidR="00393F49" w:rsidRPr="00607F0C">
        <w:rPr>
          <w:rFonts w:ascii="Angsana New" w:eastAsia="MS Mincho" w:hAnsi="Angsana New" w:cs="Angsana New"/>
          <w:sz w:val="32"/>
          <w:szCs w:val="32"/>
          <w:lang w:val="en-US" w:eastAsia="ja-JP"/>
        </w:rPr>
        <w:tab/>
      </w:r>
      <w:r w:rsidR="00393F49" w:rsidRPr="00607F0C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ค่าใช้จ่ายภาษีเงินได้</w:t>
      </w:r>
    </w:p>
    <w:p w14:paraId="4ED5A156" w14:textId="749B4637" w:rsidR="008E6F7D" w:rsidRDefault="0043616A" w:rsidP="008E6F7D">
      <w:pPr>
        <w:spacing w:after="240"/>
        <w:ind w:left="1267"/>
        <w:jc w:val="thaiDistribute"/>
        <w:rPr>
          <w:rFonts w:cs="Angsana New"/>
          <w:color w:val="000000"/>
          <w:spacing w:val="-4"/>
          <w:sz w:val="32"/>
          <w:szCs w:val="32"/>
          <w:cs/>
        </w:rPr>
      </w:pPr>
      <w:r w:rsidRPr="00607F0C">
        <w:rPr>
          <w:rFonts w:cs="Angsana New"/>
          <w:color w:val="000000"/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</w:t>
      </w:r>
      <w:r w:rsidRPr="00607F0C">
        <w:rPr>
          <w:rFonts w:cs="Angsana New"/>
          <w:color w:val="000000"/>
          <w:spacing w:val="-2"/>
          <w:sz w:val="32"/>
          <w:szCs w:val="32"/>
          <w:cs/>
        </w:rPr>
        <w:t>รายการที่เกี่ยวข้องในการรวมธุรกิจ หรือรายการที่รับรู้</w:t>
      </w:r>
      <w:r w:rsidRPr="00014ED8">
        <w:rPr>
          <w:rFonts w:cs="Angsana New"/>
          <w:color w:val="000000"/>
          <w:sz w:val="32"/>
          <w:szCs w:val="32"/>
          <w:cs/>
        </w:rPr>
        <w:t>โดยตรงในส่วนของผู้ถือหุ้นหรือกำไรขาดทุนเบ็ดเสร็จอื่น</w:t>
      </w:r>
      <w:r w:rsidR="008E6F7D">
        <w:rPr>
          <w:rFonts w:cs="Angsana New"/>
          <w:color w:val="000000"/>
          <w:spacing w:val="-4"/>
          <w:sz w:val="32"/>
          <w:szCs w:val="32"/>
          <w:cs/>
        </w:rPr>
        <w:br w:type="page"/>
      </w:r>
    </w:p>
    <w:p w14:paraId="7E36E0D6" w14:textId="7D3AAB96" w:rsidR="0043616A" w:rsidRPr="00607F0C" w:rsidRDefault="0043616A" w:rsidP="00607F0C">
      <w:pPr>
        <w:spacing w:after="240"/>
        <w:ind w:left="1267"/>
        <w:jc w:val="thaiDistribute"/>
        <w:rPr>
          <w:rFonts w:cs="Times New Roman"/>
          <w:color w:val="000000"/>
          <w:sz w:val="32"/>
          <w:szCs w:val="32"/>
          <w:cs/>
        </w:rPr>
      </w:pPr>
      <w:r w:rsidRPr="00607F0C">
        <w:rPr>
          <w:rFonts w:cs="Angsana New"/>
          <w:color w:val="000000"/>
          <w:spacing w:val="-4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607F0C">
        <w:rPr>
          <w:rFonts w:cs="Angsana New"/>
          <w:color w:val="000000"/>
          <w:sz w:val="32"/>
          <w:szCs w:val="32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Pr="00607F0C">
        <w:rPr>
          <w:rFonts w:cs="Angsana New" w:hint="cs"/>
          <w:color w:val="000000"/>
          <w:sz w:val="32"/>
          <w:szCs w:val="32"/>
          <w:cs/>
        </w:rPr>
        <w:t xml:space="preserve"> </w:t>
      </w:r>
      <w:r w:rsidRPr="00607F0C">
        <w:rPr>
          <w:rFonts w:cs="Angsana New"/>
          <w:color w:val="000000"/>
          <w:sz w:val="32"/>
          <w:szCs w:val="32"/>
          <w:cs/>
        </w:rPr>
        <w:t>ๆ</w:t>
      </w:r>
    </w:p>
    <w:p w14:paraId="1A5C6AC1" w14:textId="72F3714D" w:rsidR="0043616A" w:rsidRDefault="0043616A" w:rsidP="00607F0C">
      <w:pPr>
        <w:pStyle w:val="BodyText"/>
        <w:spacing w:after="240"/>
        <w:ind w:left="1267"/>
        <w:jc w:val="thaiDistribute"/>
        <w:rPr>
          <w:b w:val="0"/>
          <w:bCs w:val="0"/>
          <w:color w:val="000000"/>
          <w:spacing w:val="-4"/>
          <w:cs/>
        </w:rPr>
      </w:pPr>
      <w:r w:rsidRPr="00607F0C">
        <w:rPr>
          <w:rFonts w:cs="Angsana New"/>
          <w:b w:val="0"/>
          <w:bCs w:val="0"/>
          <w:color w:val="000000"/>
          <w:spacing w:val="-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607F0C">
        <w:rPr>
          <w:rFonts w:cs="Angsana New"/>
          <w:b w:val="0"/>
          <w:bCs w:val="0"/>
          <w:color w:val="000000"/>
          <w:spacing w:val="-4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 เมื่อเกิดจากผลแตกต่างชั่วคราวต่อไปนี้ การรับรู้ค่าความนิยมในครั้งแรกในงบการเงินรวม การรับรู้สินทรัพย์หรือหนี้สินใน</w:t>
      </w:r>
      <w:r w:rsidRPr="00607F0C">
        <w:rPr>
          <w:rFonts w:cs="Angsana New"/>
          <w:b w:val="0"/>
          <w:bCs w:val="0"/>
          <w:color w:val="000000"/>
          <w:cs/>
        </w:rPr>
        <w:t>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</w:t>
      </w:r>
      <w:r w:rsidRPr="00607F0C">
        <w:rPr>
          <w:rFonts w:cs="Angsana New"/>
          <w:b w:val="0"/>
          <w:bCs w:val="0"/>
          <w:color w:val="000000"/>
          <w:spacing w:val="4"/>
          <w:cs/>
        </w:rPr>
        <w:t>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</w:t>
      </w:r>
      <w:r w:rsidRPr="00607F0C">
        <w:rPr>
          <w:rFonts w:cs="Angsana New"/>
          <w:b w:val="0"/>
          <w:bCs w:val="0"/>
          <w:color w:val="000000"/>
          <w:spacing w:val="-4"/>
          <w:cs/>
        </w:rPr>
        <w:t>เป็นไปได้ว่าจะไม่มีการกลับรายการในอนาคตอันใกล้</w:t>
      </w:r>
    </w:p>
    <w:p w14:paraId="03E05044" w14:textId="38593EB3" w:rsidR="00EB657F" w:rsidRDefault="00BF7A34" w:rsidP="00166B5F">
      <w:pPr>
        <w:pStyle w:val="BodyText"/>
        <w:spacing w:after="240"/>
        <w:ind w:left="1267"/>
        <w:jc w:val="thaiDistribute"/>
        <w:rPr>
          <w:rFonts w:cs="Angsana New"/>
          <w:b w:val="0"/>
          <w:bCs w:val="0"/>
          <w:color w:val="000000"/>
          <w:spacing w:val="4"/>
          <w:cs/>
        </w:rPr>
      </w:pPr>
      <w:r w:rsidRPr="009D030A">
        <w:rPr>
          <w:rFonts w:cs="Angsana New" w:hint="cs"/>
          <w:b w:val="0"/>
          <w:bCs w:val="0"/>
          <w:color w:val="000000"/>
          <w:spacing w:val="4"/>
          <w:cs/>
        </w:rPr>
        <w:t>ภาษีเงินได้รอการตัดบัญชีวัดมูลค่าโดยใช้อัตราภาษีที่ประกาศใช้</w:t>
      </w:r>
      <w:r w:rsidRPr="009D030A">
        <w:rPr>
          <w:rFonts w:cs="Angsana New"/>
          <w:b w:val="0"/>
          <w:bCs w:val="0"/>
          <w:color w:val="000000"/>
          <w:spacing w:val="4"/>
          <w:cs/>
        </w:rPr>
        <w:t xml:space="preserve"> </w:t>
      </w:r>
      <w:r w:rsidRPr="009D030A">
        <w:rPr>
          <w:rFonts w:cs="Angsana New" w:hint="cs"/>
          <w:b w:val="0"/>
          <w:bCs w:val="0"/>
          <w:color w:val="000000"/>
          <w:spacing w:val="4"/>
          <w:cs/>
        </w:rPr>
        <w:t>ณ</w:t>
      </w:r>
      <w:r w:rsidRPr="009D030A">
        <w:rPr>
          <w:rFonts w:cs="Angsana New"/>
          <w:b w:val="0"/>
          <w:bCs w:val="0"/>
          <w:color w:val="000000"/>
          <w:spacing w:val="4"/>
          <w:cs/>
        </w:rPr>
        <w:t xml:space="preserve"> </w:t>
      </w:r>
      <w:r w:rsidRPr="009D030A">
        <w:rPr>
          <w:rFonts w:cs="Angsana New" w:hint="cs"/>
          <w:b w:val="0"/>
          <w:bCs w:val="0"/>
          <w:color w:val="000000"/>
          <w:spacing w:val="4"/>
          <w:cs/>
        </w:rPr>
        <w:t>วันที่รายงาน</w:t>
      </w:r>
    </w:p>
    <w:p w14:paraId="2BB2D840" w14:textId="4E05CA0C" w:rsidR="0043616A" w:rsidRPr="00607F0C" w:rsidRDefault="0043616A" w:rsidP="00607F0C">
      <w:pPr>
        <w:pStyle w:val="BodyText"/>
        <w:spacing w:after="240"/>
        <w:ind w:left="1267"/>
        <w:jc w:val="thaiDistribute"/>
        <w:rPr>
          <w:b w:val="0"/>
          <w:bCs w:val="0"/>
          <w:color w:val="000000"/>
          <w:spacing w:val="-4"/>
          <w:cs/>
        </w:rPr>
      </w:pPr>
      <w:r w:rsidRPr="00607F0C">
        <w:rPr>
          <w:rFonts w:cs="Angsana New"/>
          <w:b w:val="0"/>
          <w:bCs w:val="0"/>
          <w:color w:val="000000"/>
          <w:spacing w:val="-4"/>
          <w:cs/>
        </w:rPr>
        <w:t xml:space="preserve">ในการกำหนดมูลค่าของภาษีเงินได้ปัจจุบันและภาษีเงินได้รอการตัดบัญชี  </w:t>
      </w:r>
      <w:r w:rsidR="00FA722D" w:rsidRPr="00FA722D">
        <w:rPr>
          <w:rFonts w:cs="Angsana New"/>
          <w:b w:val="0"/>
          <w:bCs w:val="0"/>
          <w:color w:val="000000"/>
          <w:spacing w:val="-4"/>
          <w:cs/>
        </w:rPr>
        <w:t>บริษัทและบริษัทย่อย</w:t>
      </w:r>
      <w:r w:rsidRPr="00607F0C">
        <w:rPr>
          <w:rFonts w:cs="Angsana New"/>
          <w:b w:val="0"/>
          <w:bCs w:val="0"/>
          <w:color w:val="000000"/>
          <w:spacing w:val="-4"/>
          <w:cs/>
        </w:rPr>
        <w:t xml:space="preserve"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FA722D" w:rsidRPr="00FA722D">
        <w:rPr>
          <w:rFonts w:cs="Angsana New"/>
          <w:b w:val="0"/>
          <w:bCs w:val="0"/>
          <w:color w:val="000000"/>
          <w:spacing w:val="-4"/>
          <w:cs/>
        </w:rPr>
        <w:t>บริษัทและบริษัทย่อย</w:t>
      </w:r>
      <w:r w:rsidRPr="00607F0C">
        <w:rPr>
          <w:rFonts w:cs="Angsana New"/>
          <w:b w:val="0"/>
          <w:bCs w:val="0"/>
          <w:color w:val="000000"/>
          <w:spacing w:val="-4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</w:t>
      </w:r>
      <w:r w:rsidRPr="00607F0C">
        <w:rPr>
          <w:b w:val="0"/>
          <w:bCs w:val="0"/>
          <w:color w:val="000000"/>
          <w:spacing w:val="-4"/>
          <w:cs/>
        </w:rPr>
        <w:t xml:space="preserve"> </w:t>
      </w:r>
      <w:r w:rsidRPr="00607F0C">
        <w:rPr>
          <w:rFonts w:cs="Angsana New"/>
          <w:b w:val="0"/>
          <w:bCs w:val="0"/>
          <w:color w:val="000000"/>
          <w:spacing w:val="-10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607F0C">
        <w:rPr>
          <w:rFonts w:cs="Angsana New"/>
          <w:b w:val="0"/>
          <w:bCs w:val="0"/>
          <w:color w:val="000000"/>
          <w:spacing w:val="-4"/>
          <w:cs/>
        </w:rPr>
        <w:t>อนาคต ข้อมูลใหม่</w:t>
      </w:r>
      <w:r w:rsidRPr="00607F0C">
        <w:rPr>
          <w:rFonts w:cs="Angsana New" w:hint="cs"/>
          <w:b w:val="0"/>
          <w:bCs w:val="0"/>
          <w:color w:val="000000"/>
          <w:spacing w:val="-4"/>
          <w:cs/>
        </w:rPr>
        <w:t xml:space="preserve"> </w:t>
      </w:r>
      <w:r w:rsidRPr="00607F0C">
        <w:rPr>
          <w:rFonts w:cs="Angsana New"/>
          <w:b w:val="0"/>
          <w:bCs w:val="0"/>
          <w:color w:val="000000"/>
          <w:spacing w:val="-4"/>
          <w:cs/>
        </w:rPr>
        <w:t>ๆ</w:t>
      </w:r>
      <w:r w:rsidRPr="00607F0C">
        <w:rPr>
          <w:rFonts w:cs="Angsana New" w:hint="cs"/>
          <w:b w:val="0"/>
          <w:bCs w:val="0"/>
          <w:color w:val="000000"/>
          <w:spacing w:val="-4"/>
          <w:cs/>
        </w:rPr>
        <w:t xml:space="preserve"> </w:t>
      </w:r>
      <w:r w:rsidRPr="00607F0C">
        <w:rPr>
          <w:rFonts w:cs="Angsana New"/>
          <w:b w:val="0"/>
          <w:bCs w:val="0"/>
          <w:color w:val="000000"/>
          <w:spacing w:val="-4"/>
          <w:cs/>
        </w:rPr>
        <w:t>อาจจะทำให้</w:t>
      </w:r>
      <w:r w:rsidR="00FA722D" w:rsidRPr="00FA722D">
        <w:rPr>
          <w:rFonts w:cs="Angsana New"/>
          <w:b w:val="0"/>
          <w:bCs w:val="0"/>
          <w:color w:val="000000"/>
          <w:spacing w:val="-4"/>
          <w:cs/>
        </w:rPr>
        <w:t>บริษัทและบริษัทย่อย</w:t>
      </w:r>
      <w:r w:rsidRPr="00607F0C">
        <w:rPr>
          <w:rFonts w:cs="Angsana New"/>
          <w:b w:val="0"/>
          <w:bCs w:val="0"/>
          <w:color w:val="000000"/>
          <w:spacing w:val="-4"/>
          <w:cs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71EDBC1" w14:textId="77777777" w:rsidR="0043616A" w:rsidRPr="00607F0C" w:rsidRDefault="0043616A" w:rsidP="00607F0C">
      <w:pPr>
        <w:spacing w:after="240"/>
        <w:ind w:left="1267" w:right="43"/>
        <w:jc w:val="thaiDistribute"/>
        <w:rPr>
          <w:rFonts w:cs="Angsana New"/>
          <w:color w:val="000000"/>
          <w:sz w:val="32"/>
          <w:szCs w:val="32"/>
          <w:cs/>
        </w:rPr>
      </w:pPr>
      <w:r w:rsidRPr="00607F0C">
        <w:rPr>
          <w:rFonts w:cs="Angsana New"/>
          <w:color w:val="000000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</w:t>
      </w:r>
      <w:r w:rsidRPr="00607F0C">
        <w:rPr>
          <w:rFonts w:cs="Angsana New"/>
          <w:color w:val="000000"/>
          <w:spacing w:val="2"/>
          <w:sz w:val="32"/>
          <w:szCs w:val="32"/>
          <w:cs/>
        </w:rPr>
        <w:t>จะต้องนำส่งให้กับ</w:t>
      </w:r>
      <w:r w:rsidRPr="00607F0C">
        <w:rPr>
          <w:rFonts w:cs="Angsana New"/>
          <w:color w:val="000000"/>
          <w:sz w:val="32"/>
          <w:szCs w:val="32"/>
          <w:cs/>
        </w:rPr>
        <w:t>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542F86DC" w14:textId="3E55769F" w:rsidR="008E6F7D" w:rsidRDefault="0043616A" w:rsidP="008E6F7D">
      <w:pPr>
        <w:spacing w:after="120"/>
        <w:ind w:left="1260" w:right="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cs="Angsana New"/>
          <w:color w:val="000000"/>
          <w:spacing w:val="2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607F0C">
        <w:rPr>
          <w:rFonts w:cs="Times New Roman"/>
          <w:color w:val="000000"/>
          <w:spacing w:val="2"/>
          <w:sz w:val="32"/>
          <w:szCs w:val="32"/>
          <w:cs/>
        </w:rPr>
        <w:t xml:space="preserve"> </w:t>
      </w:r>
      <w:r w:rsidRPr="00607F0C">
        <w:rPr>
          <w:rFonts w:cs="Angsana New"/>
          <w:color w:val="000000"/>
          <w:spacing w:val="2"/>
          <w:sz w:val="32"/>
          <w:szCs w:val="3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 w:rsidRPr="00607F0C">
        <w:rPr>
          <w:rFonts w:cs="Angsana New"/>
          <w:color w:val="000000"/>
          <w:spacing w:val="-6"/>
          <w:sz w:val="32"/>
          <w:szCs w:val="32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607F0C">
        <w:rPr>
          <w:rFonts w:cs="Angsana New"/>
          <w:color w:val="000000"/>
          <w:sz w:val="32"/>
          <w:szCs w:val="32"/>
          <w:cs/>
        </w:rPr>
        <w:t xml:space="preserve"> </w:t>
      </w:r>
      <w:r w:rsidRPr="00607F0C">
        <w:rPr>
          <w:rFonts w:cs="Angsana New"/>
          <w:color w:val="000000"/>
          <w:spacing w:val="-10"/>
          <w:sz w:val="32"/>
          <w:szCs w:val="32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</w:t>
      </w:r>
      <w:r w:rsidRPr="00607F0C">
        <w:rPr>
          <w:rFonts w:cs="Angsana New"/>
          <w:color w:val="000000"/>
          <w:sz w:val="32"/>
          <w:szCs w:val="32"/>
          <w:cs/>
        </w:rPr>
        <w:t xml:space="preserve"> และงบการเงินเฉพาะกิจการ</w:t>
      </w:r>
      <w:r w:rsidR="008E6F7D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162C2EBB" w14:textId="48557DD6" w:rsidR="00393F49" w:rsidRPr="00607F0C" w:rsidRDefault="00D56B19" w:rsidP="00393F49">
      <w:pPr>
        <w:tabs>
          <w:tab w:val="left" w:pos="1980"/>
        </w:tabs>
        <w:spacing w:before="240"/>
        <w:ind w:left="1260" w:right="-25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17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ab/>
        <w:t>กำไร</w:t>
      </w:r>
      <w:r w:rsidR="009C20C3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>ต่อหุ้นขั้นพื้นฐาน</w:t>
      </w:r>
    </w:p>
    <w:p w14:paraId="380981C4" w14:textId="59F0DCA3" w:rsidR="00C84E85" w:rsidRPr="00607F0C" w:rsidRDefault="00393F49" w:rsidP="00393F49">
      <w:pPr>
        <w:spacing w:after="240"/>
        <w:ind w:left="1260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กำไร</w:t>
      </w:r>
      <w:r w:rsidR="009C20C3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Pr="00607F0C">
        <w:rPr>
          <w:rFonts w:ascii="Angsana New" w:hAnsi="Angsana New" w:cs="Angsana New"/>
          <w:sz w:val="32"/>
          <w:szCs w:val="32"/>
          <w:cs/>
        </w:rPr>
        <w:t>ต่อหุ้นขั้นพื้นฐานคำนวณโดยการหารกำไร</w:t>
      </w:r>
      <w:r w:rsidR="009C20C3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Pr="00607F0C">
        <w:rPr>
          <w:rFonts w:ascii="Angsana New" w:hAnsi="Angsana New" w:cs="Angsana New"/>
          <w:sz w:val="32"/>
          <w:szCs w:val="32"/>
          <w:cs/>
        </w:rPr>
        <w:t>สุทธิสำหรับปีด้วย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จำนวนถัวเฉลี่ยถ่วงน้ำหนัก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ของ</w:t>
      </w:r>
      <w:r w:rsidRPr="00607F0C">
        <w:rPr>
          <w:rFonts w:ascii="Angsana New" w:hAnsi="Angsana New" w:cs="Angsana New"/>
          <w:sz w:val="32"/>
          <w:szCs w:val="32"/>
          <w:cs/>
        </w:rPr>
        <w:t>หุ้นสามัญที่ออกและชำระ</w:t>
      </w:r>
      <w:r w:rsidRPr="00607F0C">
        <w:rPr>
          <w:rFonts w:ascii="Angsana New" w:hAnsi="Angsana New" w:cs="Angsana New"/>
          <w:spacing w:val="6"/>
          <w:sz w:val="32"/>
          <w:szCs w:val="32"/>
          <w:cs/>
        </w:rPr>
        <w:t>แล้วระหว่าง</w:t>
      </w:r>
      <w:r w:rsidRPr="00607F0C">
        <w:rPr>
          <w:rFonts w:ascii="Angsana New" w:hAnsi="Angsana New" w:cs="Angsana New"/>
          <w:spacing w:val="-12"/>
          <w:sz w:val="32"/>
          <w:szCs w:val="32"/>
          <w:cs/>
        </w:rPr>
        <w:t>ปี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บริษัทและบริษัทย่อยไม่มีหุ้นสามัญเทียบเท่าอื่นเพื่อนำมาคำนวณกำไรต่อหุ้นปรับลด</w:t>
      </w:r>
    </w:p>
    <w:p w14:paraId="0AAA18FF" w14:textId="71D6320E" w:rsidR="00E54B35" w:rsidRPr="00607F0C" w:rsidRDefault="00D56B19" w:rsidP="00E54B35">
      <w:pPr>
        <w:ind w:left="1260" w:right="-25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E54B35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18</w:t>
      </w:r>
      <w:r w:rsidR="00E54B35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E54B35" w:rsidRPr="00607F0C">
        <w:rPr>
          <w:rFonts w:ascii="Angsana New" w:hAnsi="Angsana New" w:cs="Angsana New"/>
          <w:sz w:val="32"/>
          <w:szCs w:val="32"/>
          <w:cs/>
          <w:lang w:val="en-US"/>
        </w:rPr>
        <w:t>การวัดมูลค่ายุติธรรม</w:t>
      </w:r>
    </w:p>
    <w:p w14:paraId="3A8D935A" w14:textId="77777777" w:rsidR="00E54B35" w:rsidRPr="00607F0C" w:rsidRDefault="00E54B35" w:rsidP="008E6F7D">
      <w:pPr>
        <w:tabs>
          <w:tab w:val="left" w:pos="990"/>
        </w:tabs>
        <w:spacing w:after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และบริษัทย่อย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โดยการวัดมูลค่ายุติธรรมและ/หรือการเปิดเผยข้อมูลในงบการเงินรวมนี้ใช้ตามเกณฑ์ตามที่กล่าว </w:t>
      </w:r>
    </w:p>
    <w:p w14:paraId="645ABDAF" w14:textId="12056A74" w:rsidR="00E54B35" w:rsidRPr="00607F0C" w:rsidRDefault="00E54B35" w:rsidP="00E54B35">
      <w:pPr>
        <w:tabs>
          <w:tab w:val="left" w:pos="990"/>
        </w:tabs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นอกจากนี้ การวัดมูลค่ายุติธรรมได้จัดลำดับชั้นเป็น</w:t>
      </w:r>
      <w:r w:rsidR="00575889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ข้อมูล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ระดับ </w:t>
      </w:r>
      <w:r w:rsidR="00D56B19" w:rsidRPr="00D56B19">
        <w:rPr>
          <w:rFonts w:ascii="Angsana New" w:hAnsi="Angsana New" w:cs="Angsana New"/>
          <w:spacing w:val="-12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</w:t>
      </w:r>
      <w:r w:rsidR="00575889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ข้อมูล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ระดับ </w:t>
      </w:r>
      <w:r w:rsidR="00D56B19" w:rsidRPr="00D56B19">
        <w:rPr>
          <w:rFonts w:ascii="Angsana New" w:hAnsi="Angsana New" w:cs="Angsana New"/>
          <w:spacing w:val="-12"/>
          <w:sz w:val="32"/>
          <w:szCs w:val="32"/>
          <w:lang w:val="en-US"/>
        </w:rPr>
        <w:t>2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และ</w:t>
      </w:r>
      <w:r w:rsidR="00575889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ข้อมูล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ระดับ </w:t>
      </w:r>
      <w:r w:rsidR="00D56B19" w:rsidRPr="00D56B19">
        <w:rPr>
          <w:rFonts w:ascii="Angsana New" w:hAnsi="Angsana New" w:cs="Angsana New"/>
          <w:spacing w:val="-12"/>
          <w:sz w:val="32"/>
          <w:szCs w:val="32"/>
          <w:lang w:val="en-US"/>
        </w:rPr>
        <w:t>3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โดยแบ่งตามลำดับขั้นของ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ข้อมูลที่สามารถสังเกตได้ และตามลำดับความสำคัญของข้อมูลที่ใช้</w:t>
      </w:r>
      <w:r w:rsidR="00575889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วัดมูลค่ายุติธรรม ซึ่งมีดังต่อไปนี้</w:t>
      </w:r>
    </w:p>
    <w:p w14:paraId="431EBF58" w14:textId="7005EE40" w:rsidR="00E54B35" w:rsidRPr="00607F0C" w:rsidRDefault="00E54B35" w:rsidP="008E6F7D">
      <w:pPr>
        <w:spacing w:after="240"/>
        <w:ind w:left="1886" w:hanging="446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lang w:val="en-US"/>
        </w:rPr>
        <w:t>-</w:t>
      </w:r>
      <w:r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575889">
        <w:rPr>
          <w:rFonts w:ascii="Angsana New" w:hAnsi="Angsana New" w:cs="Angsana New" w:hint="cs"/>
          <w:sz w:val="32"/>
          <w:szCs w:val="32"/>
          <w:cs/>
          <w:lang w:val="en-US"/>
        </w:rPr>
        <w:t>ข้อมูล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ระดับ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11C5563A" w14:textId="460ED5BC" w:rsidR="00E54B35" w:rsidRPr="00607F0C" w:rsidRDefault="00E54B35" w:rsidP="008E6F7D">
      <w:pPr>
        <w:spacing w:after="240"/>
        <w:ind w:left="1886" w:hanging="446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lang w:val="en-US"/>
        </w:rPr>
        <w:t>-</w:t>
      </w:r>
      <w:r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575889">
        <w:rPr>
          <w:rFonts w:ascii="Angsana New" w:hAnsi="Angsana New" w:cs="Angsana New" w:hint="cs"/>
          <w:sz w:val="32"/>
          <w:szCs w:val="32"/>
          <w:cs/>
          <w:lang w:val="en-US"/>
        </w:rPr>
        <w:t>ข้อมูล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ระดับ </w:t>
      </w:r>
      <w:r w:rsidR="00D56B19" w:rsidRPr="00D56B19">
        <w:rPr>
          <w:rFonts w:ascii="Angsana New" w:hAnsi="Angsana New" w:cs="Angsana New"/>
          <w:spacing w:val="-8"/>
          <w:sz w:val="32"/>
          <w:szCs w:val="32"/>
          <w:lang w:val="en-US"/>
        </w:rPr>
        <w:t>2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เป็นข้อมูลอื่นที่สังเกตได้ไม่ว่าโดยทางตรงหรือโดยทางอ้อมสำหรับสินทรัพย์นั้น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หรือหนี้สินนั้นนอกเหนือจากราคาเสนอซื้อขายซึ่งรวมอยู่ในข้อมูลระดับ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1</w:t>
      </w:r>
    </w:p>
    <w:p w14:paraId="22318A62" w14:textId="29252964" w:rsidR="00E11813" w:rsidRPr="00607F0C" w:rsidRDefault="00E54B35" w:rsidP="008E6F7D">
      <w:pPr>
        <w:tabs>
          <w:tab w:val="left" w:pos="540"/>
          <w:tab w:val="left" w:pos="1890"/>
        </w:tabs>
        <w:spacing w:after="240"/>
        <w:ind w:left="14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lang w:val="en-US"/>
        </w:rPr>
        <w:t>-</w:t>
      </w:r>
      <w:r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575889">
        <w:rPr>
          <w:rFonts w:ascii="Angsana New" w:hAnsi="Angsana New" w:cs="Angsana New" w:hint="cs"/>
          <w:sz w:val="32"/>
          <w:szCs w:val="32"/>
          <w:cs/>
          <w:lang w:val="en-US"/>
        </w:rPr>
        <w:t>ข้อมูล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ระดับ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209D28FD" w14:textId="54095BD6" w:rsidR="00F60DB8" w:rsidRPr="00607F0C" w:rsidRDefault="00D56B19" w:rsidP="009469EE">
      <w:pPr>
        <w:suppressAutoHyphens w:val="0"/>
        <w:ind w:left="1267" w:right="43" w:hanging="72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cs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19</w:t>
      </w:r>
      <w:r w:rsidR="009469EE">
        <w:rPr>
          <w:rFonts w:ascii="Angsana New" w:hAnsi="Angsana New" w:cs="Angsana New"/>
          <w:sz w:val="32"/>
          <w:szCs w:val="32"/>
          <w:lang w:val="en-US"/>
        </w:rPr>
        <w:tab/>
      </w:r>
      <w:r w:rsidR="00F60DB8"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ประมาณการหนี้สิน</w:t>
      </w:r>
    </w:p>
    <w:p w14:paraId="483A2ED4" w14:textId="346D6AAD" w:rsidR="00F60DB8" w:rsidRPr="00607F0C" w:rsidRDefault="00F60DB8" w:rsidP="00FA722D">
      <w:pPr>
        <w:pStyle w:val="ListParagraph"/>
        <w:suppressAutoHyphens w:val="0"/>
        <w:spacing w:after="120"/>
        <w:ind w:left="1260" w:right="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07F0C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607F0C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607F0C">
        <w:rPr>
          <w:rFonts w:ascii="Angsana New" w:hAnsi="Angsana New"/>
          <w:sz w:val="32"/>
          <w:szCs w:val="32"/>
          <w:cs/>
          <w:lang w:val="en-US"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FA722D" w:rsidRPr="00FA722D">
        <w:rPr>
          <w:rFonts w:ascii="Angsana New" w:hAnsi="Angsana New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/>
          <w:sz w:val="32"/>
          <w:szCs w:val="32"/>
          <w:cs/>
          <w:lang w:val="en-US"/>
        </w:rPr>
        <w:t>จะเสียทรัพยากรเชิงเศรษฐกิจไป เพื่อปลดเปลื้องภาระผูกพันนั้น และบริษัท</w:t>
      </w:r>
      <w:r w:rsidRPr="00607F0C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607F0C">
        <w:rPr>
          <w:rFonts w:ascii="Angsana New" w:hAnsi="Angsana New"/>
          <w:sz w:val="32"/>
          <w:szCs w:val="32"/>
          <w:cs/>
          <w:lang w:val="en-US"/>
        </w:rPr>
        <w:t>สามารถประมาณมูลค่าภาระผูกพันนั้นได้อย่างน่าเชื่อถือ</w:t>
      </w:r>
    </w:p>
    <w:p w14:paraId="3903D9BF" w14:textId="77777777" w:rsidR="008E6F7D" w:rsidRDefault="008E6F7D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2209CC56" w14:textId="18F5616A" w:rsidR="00FC2021" w:rsidRPr="00607F0C" w:rsidRDefault="00D56B19" w:rsidP="009469EE">
      <w:pPr>
        <w:suppressAutoHyphens w:val="0"/>
        <w:spacing w:after="120"/>
        <w:ind w:left="1260" w:right="43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F16FAA" w:rsidRPr="00607F0C">
        <w:rPr>
          <w:rFonts w:ascii="Angsana New" w:hAnsi="Angsana New" w:cs="Angsana New"/>
          <w:sz w:val="32"/>
          <w:szCs w:val="32"/>
          <w:cs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20</w:t>
      </w:r>
      <w:r w:rsidR="009469EE">
        <w:rPr>
          <w:rFonts w:ascii="Angsana New" w:hAnsi="Angsana New" w:cs="Angsana New"/>
          <w:sz w:val="32"/>
          <w:szCs w:val="32"/>
          <w:lang w:val="en-US"/>
        </w:rPr>
        <w:tab/>
      </w:r>
      <w:r w:rsidR="00FC2021" w:rsidRPr="00607F0C">
        <w:rPr>
          <w:rFonts w:ascii="Angsana New" w:hAnsi="Angsana New" w:cs="Angsana New"/>
          <w:sz w:val="32"/>
          <w:szCs w:val="32"/>
          <w:cs/>
          <w:lang w:val="en-US"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6CF0D508" w14:textId="5537C55A" w:rsidR="00FC2021" w:rsidRPr="00607F0C" w:rsidRDefault="00D56B19" w:rsidP="008E6F7D">
      <w:pPr>
        <w:spacing w:line="400" w:lineRule="exact"/>
        <w:ind w:left="1987" w:hanging="720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0059B5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20</w:t>
      </w:r>
      <w:r w:rsidR="000059B5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1</w:t>
      </w:r>
      <w:r w:rsidR="000059B5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0059B5" w:rsidRPr="00607F0C">
        <w:rPr>
          <w:rFonts w:ascii="Angsana New" w:hAnsi="Angsana New" w:cs="Angsana New"/>
          <w:sz w:val="32"/>
          <w:szCs w:val="32"/>
          <w:cs/>
          <w:lang w:val="en-US"/>
        </w:rPr>
        <w:t>การใช้ดุลยพินิจของผู้บริหารที่สำคัญในการใช้นโยบายการบัญชี</w:t>
      </w:r>
    </w:p>
    <w:p w14:paraId="5193C5CE" w14:textId="77777777" w:rsidR="008E6F7D" w:rsidRDefault="00FC2021" w:rsidP="008E6F7D">
      <w:pPr>
        <w:spacing w:after="120" w:line="400" w:lineRule="exact"/>
        <w:ind w:left="198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</w:rPr>
        <w:t>บริษัทและบริษัทย่อย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 xml:space="preserve">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</w:t>
      </w:r>
      <w:r w:rsidR="00DC6F49" w:rsidRPr="00607F0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ผลที่เกิดขึ้นจริงอาจมีความแตกต่างไปจากประมาณการนั้น</w:t>
      </w:r>
    </w:p>
    <w:p w14:paraId="34FA3254" w14:textId="12B53A53" w:rsidR="00393F49" w:rsidRPr="00607F0C" w:rsidRDefault="00393F49" w:rsidP="00DC6F49">
      <w:pPr>
        <w:ind w:left="1980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การใช้ดุลยพินิจที่สำคัญในการใช้นโยบายการบัญชี มีดังต่อไปนี้</w:t>
      </w:r>
    </w:p>
    <w:p w14:paraId="21B220D7" w14:textId="6F96E313" w:rsidR="000412F9" w:rsidRPr="00607F0C" w:rsidRDefault="00D56B19" w:rsidP="00DC6F49">
      <w:pPr>
        <w:suppressAutoHyphens w:val="0"/>
        <w:ind w:firstLine="1980"/>
        <w:rPr>
          <w:rFonts w:ascii="Angsana New" w:hAnsi="Angsana New" w:cs="Angsana New"/>
          <w:sz w:val="32"/>
          <w:szCs w:val="32"/>
          <w:cs/>
          <w:lang w:val="en-US"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0059B5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20</w:t>
      </w:r>
      <w:r w:rsidR="000059B5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1</w:t>
      </w:r>
      <w:r w:rsidR="000059B5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1</w:t>
      </w:r>
      <w:r w:rsidR="000059B5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0412F9" w:rsidRPr="00607F0C">
        <w:rPr>
          <w:rFonts w:ascii="Angsana New" w:hAnsi="Angsana New" w:cs="Angsana New"/>
          <w:spacing w:val="-4"/>
          <w:sz w:val="32"/>
          <w:szCs w:val="32"/>
          <w:cs/>
        </w:rPr>
        <w:t>การด้อยค่า</w:t>
      </w:r>
    </w:p>
    <w:p w14:paraId="151FB5A9" w14:textId="27CF7ED2" w:rsidR="000412F9" w:rsidRPr="00607F0C" w:rsidRDefault="000412F9" w:rsidP="00560825">
      <w:pPr>
        <w:spacing w:after="120"/>
        <w:ind w:left="2880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สินทรัพย์คงเหลือตามบัญชีของ</w:t>
      </w:r>
      <w:r w:rsidRPr="00607F0C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จะมีการทบทวน ณ</w:t>
      </w:r>
      <w:r w:rsidR="0057588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75889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ทุกวันที่ในงบแสดงฐานะการเงินว่ามีข้</w:t>
      </w:r>
      <w:r w:rsidR="00560825" w:rsidRPr="00607F0C">
        <w:rPr>
          <w:rFonts w:ascii="Angsana New" w:hAnsi="Angsana New" w:cs="Angsana New"/>
          <w:sz w:val="32"/>
          <w:szCs w:val="32"/>
          <w:cs/>
          <w:lang w:val="en-US"/>
        </w:rPr>
        <w:t>อบ่งชี้ เรื่องการด้อยค่าหรือไม่</w:t>
      </w:r>
      <w:r w:rsidR="00575889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ในกรณีที่มีข้อบ่งชี้</w:t>
      </w:r>
      <w:r w:rsidRPr="00607F0C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จะทำการประมาณมูลค่าที่คาดว่า</w:t>
      </w:r>
      <w:r w:rsidR="00575889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จะได้รับคืนของสินทรัพย์</w:t>
      </w:r>
    </w:p>
    <w:p w14:paraId="34F64BE6" w14:textId="25EA9DAB" w:rsidR="000412F9" w:rsidRPr="00607F0C" w:rsidRDefault="00D56B19" w:rsidP="008E6F7D">
      <w:pPr>
        <w:pStyle w:val="ListParagraph"/>
        <w:spacing w:line="400" w:lineRule="exact"/>
        <w:ind w:left="547" w:firstLine="1433"/>
        <w:rPr>
          <w:color w:val="000000"/>
          <w:sz w:val="32"/>
          <w:szCs w:val="32"/>
          <w:lang w:val="en-US"/>
        </w:rPr>
      </w:pPr>
      <w:r w:rsidRPr="00D56B19">
        <w:rPr>
          <w:rFonts w:ascii="Angsana New" w:hAnsi="Angsana New"/>
          <w:sz w:val="32"/>
          <w:szCs w:val="32"/>
          <w:lang w:val="en-US"/>
        </w:rPr>
        <w:t>3</w:t>
      </w:r>
      <w:r w:rsidR="000059B5" w:rsidRPr="00607F0C">
        <w:rPr>
          <w:rFonts w:ascii="Angsana New" w:hAnsi="Angsana New"/>
          <w:sz w:val="32"/>
          <w:szCs w:val="32"/>
          <w:lang w:val="en-US"/>
        </w:rPr>
        <w:t>.</w:t>
      </w:r>
      <w:r w:rsidRPr="00D56B19">
        <w:rPr>
          <w:rFonts w:ascii="Angsana New" w:hAnsi="Angsana New"/>
          <w:sz w:val="32"/>
          <w:szCs w:val="32"/>
          <w:lang w:val="en-US"/>
        </w:rPr>
        <w:t>20</w:t>
      </w:r>
      <w:r w:rsidR="000059B5" w:rsidRPr="00607F0C">
        <w:rPr>
          <w:rFonts w:ascii="Angsana New" w:hAnsi="Angsana New"/>
          <w:sz w:val="32"/>
          <w:szCs w:val="32"/>
          <w:lang w:val="en-US"/>
        </w:rPr>
        <w:t>.</w:t>
      </w:r>
      <w:r w:rsidRPr="00D56B19">
        <w:rPr>
          <w:rFonts w:ascii="Angsana New" w:hAnsi="Angsana New"/>
          <w:sz w:val="32"/>
          <w:szCs w:val="32"/>
          <w:lang w:val="en-US"/>
        </w:rPr>
        <w:t>1</w:t>
      </w:r>
      <w:r w:rsidR="000059B5" w:rsidRPr="00607F0C">
        <w:rPr>
          <w:rFonts w:ascii="Angsana New" w:hAnsi="Angsana New"/>
          <w:sz w:val="32"/>
          <w:szCs w:val="32"/>
          <w:lang w:val="en-US"/>
        </w:rPr>
        <w:t>.</w:t>
      </w:r>
      <w:r w:rsidRPr="00D56B19">
        <w:rPr>
          <w:rFonts w:ascii="Angsana New" w:hAnsi="Angsana New"/>
          <w:sz w:val="32"/>
          <w:szCs w:val="32"/>
          <w:lang w:val="en-US"/>
        </w:rPr>
        <w:t>2</w:t>
      </w:r>
      <w:r w:rsidR="000059B5" w:rsidRPr="00607F0C">
        <w:rPr>
          <w:rFonts w:ascii="Angsana New" w:hAnsi="Angsana New"/>
          <w:sz w:val="32"/>
          <w:szCs w:val="32"/>
          <w:lang w:val="en-US"/>
        </w:rPr>
        <w:tab/>
      </w:r>
      <w:r w:rsidR="000412F9" w:rsidRPr="00607F0C">
        <w:rPr>
          <w:rFonts w:hint="cs"/>
          <w:color w:val="000000"/>
          <w:sz w:val="32"/>
          <w:szCs w:val="32"/>
          <w:cs/>
          <w:lang w:val="en-US"/>
        </w:rPr>
        <w:t>การประเมินโมเดลธุรกิจ</w:t>
      </w:r>
    </w:p>
    <w:p w14:paraId="302674F9" w14:textId="2EEB94E7" w:rsidR="000412F9" w:rsidRPr="00607F0C" w:rsidRDefault="000412F9" w:rsidP="008E6F7D">
      <w:pPr>
        <w:spacing w:after="120" w:line="400" w:lineRule="exact"/>
        <w:ind w:left="2880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  <w:r w:rsidRPr="00607F0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การจัดประเภทรายการและการวัดมูลค่าของสินทรัพย์ทางการเงินขึ้นอยู่กับ</w:t>
      </w:r>
      <w:r w:rsidR="00560825" w:rsidRPr="00607F0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      </w:t>
      </w:r>
      <w:r w:rsidRPr="00607F0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ผลจากการทดสอบการจ่าย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เพียงเงินต้นและ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ดอกเบี้ย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จากยอดคงเหลือของเงินต้นและโมเดลธุรกิจ</w:t>
      </w:r>
      <w:r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บริษัทและบริษัทย่อยพิจารณาโมเดลธุรกิจเพื่อให้บรรลุวัตถุประสงค์อย่างใดอย่างหนึ่งของธุรกิจ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ารประเมินนี้รวมถึงดุลยพินิจที่สะท้อนหลักฐานที่เกี่ยวข้องทั้งหมดรวมถึงวิธีการประเมินผลการดำเนินงานของสินทรัพย์และวิธีการวัดผลการดำเนินงาน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ความเสี่ยงที่ส่งผลกระทบต่อ</w:t>
      </w:r>
      <w:r w:rsidR="00560825"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  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ผลการดำเนินงานของสินทรัพย์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และวิธีการบริหารจัดการสินทรัพย์ทางการเงินและวิธีการตอบแทนกับผู้จัดการสินทรัพย์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บริษัทและ</w:t>
      </w:r>
      <w:r w:rsidRPr="00607F0C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บริษัทย่อยติดตามสินทรัพย์ทางการเงินที่วัดมูลค่าด้วยราคาทุนตัดจำหน่ายหรือด้วยมูลค่ายุติธรรมผ่าน</w:t>
      </w:r>
      <w:r w:rsidRPr="00607F0C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กำไรขาดทุนเบ็ดเสร็จอื่นที่ถูกตัดรายการก่อนกำหนดเพื่อทำความเข้าใจเหตุผลสำหรับการตัดรายการ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และเหตุผลสอดคล้องกับวัตถุประสงค์ของธุรกิจสำหรับการถือสินทรัพย์หรือไม่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การติดตามเป็นส่วนหนึ่งของการประเมิน</w:t>
      </w:r>
      <w:r w:rsidR="00560825"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 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อย่างต่อเนื่องของบริษัทและบริษัทย่อยว่าโมเดลธุรกิจสำหรับสินทรัพย์</w:t>
      </w:r>
      <w:r w:rsidR="00560825"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       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ทางการเงินที่เหลืออยู่ถูกถืออย่างเหมาะสมต่อไป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และหากไม่เหมาะสมว่า</w:t>
      </w:r>
      <w:r w:rsidR="00560825"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        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มีการเปลี่ยนแปลงใน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โมเดลธุรกิจและเปลี่ยนแปลงทันทีกับการจัดประเภทรายการของสินทรัพย์เหล่านั้นหรือไม่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ไม่มีการเปลี่ยนแปลงดังกล่าวที่จำเป็นระหว่างรอบระยะเวลาที่นำเสนอ</w:t>
      </w:r>
      <w:r w:rsidR="00C84E85"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br w:type="page"/>
      </w:r>
    </w:p>
    <w:p w14:paraId="27F2AC99" w14:textId="4740C297" w:rsidR="000412F9" w:rsidRPr="00607F0C" w:rsidRDefault="00D56B19" w:rsidP="00EB57F3">
      <w:pPr>
        <w:ind w:left="1987" w:right="43" w:hanging="720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241D66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20</w:t>
      </w:r>
      <w:r w:rsidR="00241D66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2</w:t>
      </w:r>
      <w:r w:rsidR="00607F0C" w:rsidRPr="00607F0C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0412F9" w:rsidRPr="00607F0C">
        <w:rPr>
          <w:rFonts w:cs="Angsana New"/>
          <w:color w:val="000000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4C5A33EF" w14:textId="4F294EFA" w:rsidR="00C632BC" w:rsidRPr="008E6F7D" w:rsidRDefault="00C632BC" w:rsidP="008E6F7D">
      <w:pPr>
        <w:spacing w:after="120"/>
        <w:ind w:left="1987" w:right="-14"/>
        <w:jc w:val="thaiDistribute"/>
        <w:outlineLvl w:val="0"/>
        <w:rPr>
          <w:rFonts w:asciiTheme="majorBidi" w:hAnsiTheme="majorBidi" w:cs="Angsana New"/>
          <w:i/>
          <w:iCs/>
          <w:color w:val="000000"/>
          <w:spacing w:val="-12"/>
          <w:sz w:val="32"/>
          <w:szCs w:val="32"/>
          <w:cs/>
        </w:rPr>
      </w:pPr>
      <w:r w:rsidRPr="008E6F7D">
        <w:rPr>
          <w:rFonts w:asciiTheme="majorBidi" w:hAnsiTheme="majorBidi" w:cstheme="majorBidi"/>
          <w:spacing w:val="-12"/>
          <w:sz w:val="32"/>
          <w:szCs w:val="32"/>
          <w:cs/>
        </w:rPr>
        <w:t>บริษัท</w:t>
      </w:r>
      <w:r w:rsidRPr="008E6F7D">
        <w:rPr>
          <w:rFonts w:asciiTheme="majorBidi" w:hAnsiTheme="majorBidi" w:cstheme="majorBidi" w:hint="cs"/>
          <w:spacing w:val="-12"/>
          <w:sz w:val="32"/>
          <w:szCs w:val="32"/>
          <w:cs/>
        </w:rPr>
        <w:t>และบริษัทย่อย</w:t>
      </w:r>
      <w:r w:rsidRPr="008E6F7D">
        <w:rPr>
          <w:rFonts w:asciiTheme="majorBidi" w:hAnsiTheme="majorBidi" w:cstheme="majorBidi"/>
          <w:spacing w:val="-12"/>
          <w:sz w:val="32"/>
          <w:szCs w:val="32"/>
          <w:cs/>
        </w:rPr>
        <w:t>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</w:t>
      </w:r>
      <w:r w:rsidR="00560825" w:rsidRPr="008E6F7D">
        <w:rPr>
          <w:rFonts w:asciiTheme="majorBidi" w:hAnsiTheme="majorBidi" w:cstheme="majorBidi"/>
          <w:spacing w:val="-12"/>
          <w:sz w:val="32"/>
          <w:szCs w:val="32"/>
          <w:cs/>
        </w:rPr>
        <w:t>อย่าง</w:t>
      </w:r>
      <w:r w:rsidRPr="008E6F7D">
        <w:rPr>
          <w:rFonts w:asciiTheme="majorBidi" w:hAnsiTheme="majorBidi" w:cstheme="majorBidi"/>
          <w:spacing w:val="-12"/>
          <w:sz w:val="32"/>
          <w:szCs w:val="32"/>
          <w:cs/>
        </w:rPr>
        <w:t>สมเหตุสมผลภายใต้เหตุการณ์ ณ ขณะนั้น ผลที่เกิดขึ้นจริงอาจมีความแตกต่างไปจากประมาณการนั้น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</w:t>
      </w:r>
      <w:r w:rsidRPr="008E6F7D">
        <w:rPr>
          <w:rFonts w:asciiTheme="majorBidi" w:hAnsiTheme="majorBidi" w:cstheme="majorBidi"/>
          <w:spacing w:val="-16"/>
          <w:sz w:val="32"/>
          <w:szCs w:val="32"/>
          <w:cs/>
        </w:rPr>
        <w:t>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7D699FD3" w14:textId="3905902D" w:rsidR="00393F49" w:rsidRPr="00607F0C" w:rsidRDefault="00D56B19" w:rsidP="00DC6F49">
      <w:pPr>
        <w:ind w:left="1980"/>
        <w:jc w:val="both"/>
        <w:rPr>
          <w:rFonts w:ascii="Angsana New" w:hAnsi="Angsana New" w:cs="Angsana New"/>
          <w:sz w:val="32"/>
          <w:szCs w:val="32"/>
          <w:cs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241D66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20</w:t>
      </w:r>
      <w:r w:rsidR="00241D66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2</w:t>
      </w:r>
      <w:r w:rsidR="00241D66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1</w:t>
      </w:r>
      <w:r w:rsidR="00241D66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607F0C">
        <w:rPr>
          <w:rFonts w:ascii="Angsana New" w:hAnsi="Angsana New" w:cs="Angsana New"/>
          <w:sz w:val="32"/>
          <w:szCs w:val="32"/>
          <w:cs/>
        </w:rPr>
        <w:t>ประมาณการสินค้ารับคืน</w:t>
      </w:r>
    </w:p>
    <w:p w14:paraId="5825544B" w14:textId="77777777" w:rsidR="00393F49" w:rsidRPr="00607F0C" w:rsidRDefault="00393F49" w:rsidP="008E6F7D">
      <w:pPr>
        <w:spacing w:after="120"/>
        <w:ind w:left="2880" w:right="-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บริษัทได้มีการตั้งประมาณการสินค้ารับคืนในส่วนการขายที่มีข้อตกลงกับลูกค้าว่าสามารถคืนได้</w:t>
      </w:r>
      <w:r w:rsidRPr="00607F0C">
        <w:rPr>
          <w:rFonts w:ascii="Angsana New" w:hAnsi="Angsana New" w:cs="Angsana New"/>
          <w:sz w:val="32"/>
          <w:szCs w:val="32"/>
          <w:cs/>
        </w:rPr>
        <w:t>ในกำหนดเวลาที่ตกลงร่วมกัน ซึ่งประมาณจากข้อมูลการรับคืนสินค้าในอดีต นอกจากนั้นบริษัทยังได้พิจารณาตั้งค่าเผื่อการลด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ลง</w:t>
      </w:r>
      <w:r w:rsidRPr="00607F0C">
        <w:rPr>
          <w:rFonts w:ascii="Angsana New" w:hAnsi="Angsana New" w:cs="Angsana New"/>
          <w:sz w:val="32"/>
          <w:szCs w:val="32"/>
          <w:cs/>
        </w:rPr>
        <w:t>ของมูลค่าของสินค้าที่รับคืนดังกล่าวด้วย</w:t>
      </w:r>
    </w:p>
    <w:p w14:paraId="2B1F97CA" w14:textId="061E016F" w:rsidR="00F17431" w:rsidRPr="00607F0C" w:rsidRDefault="00F17431" w:rsidP="008E6F7D">
      <w:pPr>
        <w:spacing w:after="120"/>
        <w:ind w:left="2880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เมื่อลูกค้ามีสิทธิที่จะคืนสินค้าที่ซื้อมาภายในกำหนดระยะเวลา บริษัทรับรู้หนี้สินเงินคืนสำหรับจำนวนเงินของสิ่งตอบแทนซึ่งบริษัทคาดว่าจะไม่มีสิทธิได้รับ และบริษัทปรับปรุงการวัดมูลค่า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ของหนี้สินเงินคืน ณ วันสิ้นรอบระยะเวลารายงานสำหรับการเปลี่ยนแปลงประมาณการจำนวนเงินที่จะได้รับการขอคืน โดยปรับปรุงรายการดังกล่าวกับรายได้</w:t>
      </w:r>
      <w:r w:rsidRPr="00607F0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ในขณะเดียวกันบริษัท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จะรับรู้เป็นสิทธิ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ในสินค้าที่จะได้รับคืนและปรับปรุงกับต้นทุนขายที่เกี่ยวข้อง</w:t>
      </w:r>
    </w:p>
    <w:p w14:paraId="2E25C14A" w14:textId="27768D62" w:rsidR="000412F9" w:rsidRPr="00607F0C" w:rsidRDefault="00D56B19" w:rsidP="00DC6F49">
      <w:pPr>
        <w:ind w:left="1980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241D66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20</w:t>
      </w:r>
      <w:r w:rsidR="00241D66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2</w:t>
      </w:r>
      <w:r w:rsidR="00241D66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2</w:t>
      </w:r>
      <w:r w:rsidR="00241D66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0412F9" w:rsidRPr="00607F0C">
        <w:rPr>
          <w:rFonts w:ascii="Angsana New" w:hAnsi="Angsana New" w:cs="Angsana New"/>
          <w:spacing w:val="-4"/>
          <w:sz w:val="32"/>
          <w:szCs w:val="32"/>
          <w:cs/>
        </w:rPr>
        <w:t>การวัดมูลค่ายุติธรรมและกระบวนการประเมินมูลค่า</w:t>
      </w:r>
    </w:p>
    <w:p w14:paraId="7975101E" w14:textId="64573150" w:rsidR="000412F9" w:rsidRPr="00607F0C" w:rsidRDefault="00DA4B9B" w:rsidP="00CC2131">
      <w:pPr>
        <w:spacing w:after="120"/>
        <w:ind w:left="2880" w:right="-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เงินลงทุนในตราสารทุนที่กิจการกำหนดให้วัดมูลค่าด้วยมูลค่ายุติธรรมผ่านกำไรขาดทุนเบ็ดเสร็จอื่น</w:t>
      </w:r>
      <w:r w:rsidR="000412F9" w:rsidRPr="00607F0C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FA722D" w:rsidRPr="00FA722D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</w:t>
      </w:r>
      <w:r w:rsidR="000412F9" w:rsidRPr="00607F0C">
        <w:rPr>
          <w:rFonts w:ascii="Angsana New" w:hAnsi="Angsana New" w:cs="Angsana New"/>
          <w:spacing w:val="-4"/>
          <w:sz w:val="32"/>
          <w:szCs w:val="32"/>
          <w:cs/>
        </w:rPr>
        <w:t>วัดมูลค่าด้วยมูลค่ายุติธรรมเพื่อวัตถุประสงค์ในการรายงานทางการเงิน คณะกรรมการของบริษัทเป็นผู้</w:t>
      </w:r>
      <w:r w:rsidR="00FA4EFF" w:rsidRPr="00607F0C">
        <w:rPr>
          <w:rFonts w:ascii="Angsana New" w:hAnsi="Angsana New" w:cs="Angsana New" w:hint="cs"/>
          <w:spacing w:val="-4"/>
          <w:sz w:val="32"/>
          <w:szCs w:val="32"/>
          <w:cs/>
        </w:rPr>
        <w:t>อนุมัตินโยบาย</w:t>
      </w:r>
      <w:r w:rsidR="000412F9" w:rsidRPr="00607F0C">
        <w:rPr>
          <w:rFonts w:ascii="Angsana New" w:hAnsi="Angsana New" w:cs="Angsana New"/>
          <w:spacing w:val="-4"/>
          <w:sz w:val="32"/>
          <w:szCs w:val="32"/>
          <w:cs/>
        </w:rPr>
        <w:t>ประเมินมูลค่า ซึ่งมีผู้อำนวยการฝ่ายการเงินเป็นผู้รับผิดชอบหลักเพื่อกำหนดเทคนิคการประเมินมูลค่าที่เหมาะสมและข้อมูลสำหรับการวัดมูลค่ายุติธรรม</w:t>
      </w:r>
    </w:p>
    <w:p w14:paraId="1AF83FBE" w14:textId="108A8DD4" w:rsidR="000412F9" w:rsidRPr="008E6F7D" w:rsidRDefault="00FA722D" w:rsidP="00607F0C">
      <w:pPr>
        <w:spacing w:after="240"/>
        <w:ind w:left="2880" w:right="-14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8E6F7D">
        <w:rPr>
          <w:rFonts w:ascii="Angsana New" w:hAnsi="Angsana New" w:cs="Angsana New"/>
          <w:spacing w:val="-10"/>
          <w:sz w:val="32"/>
          <w:szCs w:val="32"/>
          <w:cs/>
        </w:rPr>
        <w:t>บริษัทและบริษัทย่อย</w:t>
      </w:r>
      <w:r w:rsidR="000412F9" w:rsidRPr="008E6F7D">
        <w:rPr>
          <w:rFonts w:ascii="Angsana New" w:hAnsi="Angsana New" w:cs="Angsana New"/>
          <w:spacing w:val="-10"/>
          <w:sz w:val="32"/>
          <w:szCs w:val="32"/>
          <w:cs/>
        </w:rPr>
        <w:t xml:space="preserve">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 </w:t>
      </w:r>
      <w:r w:rsidR="00D56B19" w:rsidRPr="00D56B19">
        <w:rPr>
          <w:rFonts w:ascii="Angsana New" w:hAnsi="Angsana New" w:cs="Angsana New"/>
          <w:spacing w:val="-10"/>
          <w:sz w:val="32"/>
          <w:szCs w:val="32"/>
          <w:lang w:val="en-US"/>
        </w:rPr>
        <w:t>1</w:t>
      </w:r>
      <w:r w:rsidR="000412F9" w:rsidRPr="008E6F7D">
        <w:rPr>
          <w:rFonts w:ascii="Angsana New" w:hAnsi="Angsana New" w:cs="Angsana New"/>
          <w:spacing w:val="-10"/>
          <w:sz w:val="32"/>
          <w:szCs w:val="32"/>
          <w:cs/>
        </w:rPr>
        <w:t xml:space="preserve"> ไม่สามารถหาได้ </w:t>
      </w:r>
      <w:r w:rsidRPr="008E6F7D">
        <w:rPr>
          <w:rFonts w:ascii="Angsana New" w:hAnsi="Angsana New" w:cs="Angsana New"/>
          <w:spacing w:val="-10"/>
          <w:sz w:val="32"/>
          <w:szCs w:val="32"/>
          <w:cs/>
        </w:rPr>
        <w:t>บริษัทและบริษัทย่อย</w:t>
      </w:r>
      <w:r w:rsidR="000412F9" w:rsidRPr="008E6F7D">
        <w:rPr>
          <w:rFonts w:ascii="Angsana New" w:hAnsi="Angsana New" w:cs="Angsana New"/>
          <w:spacing w:val="-10"/>
          <w:sz w:val="32"/>
          <w:szCs w:val="32"/>
          <w:cs/>
        </w:rPr>
        <w:t>จะใช้ข้อมูลอื่นที่สังเกตได้ไม่ว่าโดยทางตรงหรือทางอ้อม</w:t>
      </w:r>
    </w:p>
    <w:p w14:paraId="51DEAA7A" w14:textId="55D798FF" w:rsidR="008E6F7D" w:rsidRDefault="000412F9" w:rsidP="008E6F7D">
      <w:pPr>
        <w:ind w:left="2880" w:right="-14"/>
        <w:jc w:val="thaiDistribute"/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ๆ ได้เปิดเผยไว้ในหมายเหตุประกอบงบการเงินข้อ</w:t>
      </w:r>
      <w:r w:rsidR="00C632BC" w:rsidRPr="00607F0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33</w:t>
      </w:r>
      <w:r w:rsidR="00C632BC" w:rsidRPr="005D3321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4</w:t>
      </w:r>
      <w:r w:rsidR="00C632BC" w:rsidRPr="005D3321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="008E6F7D"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  <w:br w:type="page"/>
      </w:r>
    </w:p>
    <w:p w14:paraId="12713D76" w14:textId="09ACEBF4" w:rsidR="00393F49" w:rsidRPr="00607F0C" w:rsidRDefault="00D56B19" w:rsidP="00567CF5">
      <w:pPr>
        <w:spacing w:before="240"/>
        <w:ind w:left="547" w:hanging="547"/>
        <w:jc w:val="thaiDistribute"/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</w:pPr>
      <w:r w:rsidRPr="00D56B19"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  <w:t>4</w:t>
      </w:r>
      <w:r w:rsidR="00393F49" w:rsidRPr="00607F0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.</w:t>
      </w:r>
      <w:r w:rsidR="00393F49" w:rsidRPr="00607F0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ab/>
        <w:t>การเปิดเผยข้อมูลเกี่ยวกับกระแสเงินสดเพิ่มเติม</w:t>
      </w:r>
    </w:p>
    <w:p w14:paraId="1D4F8F17" w14:textId="64D0D65E" w:rsidR="00393F49" w:rsidRPr="00607F0C" w:rsidRDefault="00D56B19" w:rsidP="00393F49">
      <w:pPr>
        <w:ind w:left="1260" w:hanging="720"/>
        <w:rPr>
          <w:rFonts w:ascii="Angsana New" w:hAnsi="Angsana New" w:cs="Angsana New"/>
          <w:sz w:val="32"/>
          <w:szCs w:val="32"/>
          <w:cs/>
          <w:lang w:val="en-US"/>
        </w:rPr>
      </w:pPr>
      <w:r w:rsidRPr="00D56B19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393F49" w:rsidRPr="00607F0C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Pr="00D56B19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393F49" w:rsidRPr="00607F0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</w:t>
      </w:r>
      <w:r w:rsidR="00C82AAB" w:rsidRPr="00607F0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ณ วันที่ </w:t>
      </w:r>
      <w:r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="00C82AAB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82AAB"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30467"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ประกอบด้วย</w:t>
      </w:r>
    </w:p>
    <w:p w14:paraId="10313A2D" w14:textId="77777777" w:rsidR="00393F49" w:rsidRPr="00607F0C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Cordia New"/>
          <w:b/>
          <w:bCs/>
          <w:cs/>
        </w:rPr>
        <w:tab/>
      </w:r>
      <w:r w:rsidRPr="00607F0C">
        <w:rPr>
          <w:rFonts w:ascii="Angsana New" w:hAnsi="Angsana New" w:cs="Cordia New"/>
          <w:b/>
          <w:bCs/>
          <w:cs/>
        </w:rPr>
        <w:tab/>
      </w:r>
      <w:r w:rsidRPr="00607F0C">
        <w:rPr>
          <w:rFonts w:ascii="Angsana New" w:hAnsi="Angsana New" w:cs="Angsana New"/>
          <w:b/>
          <w:bCs/>
          <w:cs/>
        </w:rPr>
        <w:t>หน่วย : 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8"/>
        <w:gridCol w:w="1082"/>
        <w:gridCol w:w="90"/>
        <w:gridCol w:w="1080"/>
        <w:gridCol w:w="90"/>
        <w:gridCol w:w="1170"/>
        <w:gridCol w:w="90"/>
        <w:gridCol w:w="1170"/>
      </w:tblGrid>
      <w:tr w:rsidR="00393F49" w:rsidRPr="00607F0C" w14:paraId="3894AB90" w14:textId="77777777" w:rsidTr="009B1FCA">
        <w:tc>
          <w:tcPr>
            <w:tcW w:w="3598" w:type="dxa"/>
          </w:tcPr>
          <w:p w14:paraId="4B919B80" w14:textId="77777777" w:rsidR="00393F49" w:rsidRPr="00607F0C" w:rsidRDefault="00393F49" w:rsidP="00420FC4">
            <w:pPr>
              <w:tabs>
                <w:tab w:val="left" w:pos="2160"/>
              </w:tabs>
              <w:adjustRightInd w:val="0"/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252" w:type="dxa"/>
            <w:gridSpan w:val="3"/>
          </w:tcPr>
          <w:p w14:paraId="2C075E75" w14:textId="77777777" w:rsidR="00393F49" w:rsidRPr="00607F0C" w:rsidRDefault="00393F49" w:rsidP="00420FC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1BF89FE" w14:textId="77777777" w:rsidR="00393F49" w:rsidRPr="00607F0C" w:rsidRDefault="00393F49" w:rsidP="00420FC4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1C1DA6CC" w14:textId="77777777" w:rsidR="00393F49" w:rsidRPr="00607F0C" w:rsidRDefault="00393F49" w:rsidP="00420FC4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93634" w:rsidRPr="00607F0C" w14:paraId="46FD0D20" w14:textId="77777777" w:rsidTr="009B1FCA">
        <w:tc>
          <w:tcPr>
            <w:tcW w:w="3598" w:type="dxa"/>
          </w:tcPr>
          <w:p w14:paraId="3A8689C8" w14:textId="77777777" w:rsidR="00C93634" w:rsidRPr="00607F0C" w:rsidRDefault="00C93634" w:rsidP="00420FC4">
            <w:pPr>
              <w:tabs>
                <w:tab w:val="left" w:pos="2160"/>
              </w:tabs>
              <w:ind w:right="65" w:firstLine="45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</w:tcPr>
          <w:p w14:paraId="566088A9" w14:textId="0BDEE14B" w:rsidR="00C93634" w:rsidRPr="00607F0C" w:rsidRDefault="00D56B19" w:rsidP="00420FC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</w:tcPr>
          <w:p w14:paraId="50678E6A" w14:textId="77777777" w:rsidR="00C93634" w:rsidRPr="00607F0C" w:rsidRDefault="00C93634" w:rsidP="00420FC4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FCF5C3D" w14:textId="408781FF" w:rsidR="00C93634" w:rsidRPr="00607F0C" w:rsidRDefault="00D56B19" w:rsidP="00420FC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</w:tcPr>
          <w:p w14:paraId="411260EF" w14:textId="77777777" w:rsidR="00C93634" w:rsidRPr="00607F0C" w:rsidRDefault="00C93634" w:rsidP="00420FC4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91D8351" w14:textId="03C748CE" w:rsidR="00C93634" w:rsidRPr="00607F0C" w:rsidRDefault="00D56B19" w:rsidP="00420FC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</w:tcPr>
          <w:p w14:paraId="7C43BA1A" w14:textId="77777777" w:rsidR="00C93634" w:rsidRPr="00607F0C" w:rsidRDefault="00C93634" w:rsidP="00420FC4">
            <w:pPr>
              <w:tabs>
                <w:tab w:val="left" w:pos="2160"/>
              </w:tabs>
              <w:ind w:left="-126" w:firstLine="12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D476511" w14:textId="435D6809" w:rsidR="00C93634" w:rsidRPr="00607F0C" w:rsidRDefault="00D56B19" w:rsidP="00420FC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</w:tr>
      <w:tr w:rsidR="00C93634" w:rsidRPr="00607F0C" w14:paraId="353C5CB8" w14:textId="77777777" w:rsidTr="009B1FCA">
        <w:tc>
          <w:tcPr>
            <w:tcW w:w="3598" w:type="dxa"/>
          </w:tcPr>
          <w:p w14:paraId="4086B97B" w14:textId="77777777" w:rsidR="00C93634" w:rsidRPr="00607F0C" w:rsidRDefault="00C93634" w:rsidP="00420FC4">
            <w:pPr>
              <w:tabs>
                <w:tab w:val="left" w:pos="2160"/>
              </w:tabs>
              <w:ind w:left="225" w:right="65" w:hanging="18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เงินสด</w:t>
            </w:r>
            <w:r w:rsidRPr="00607F0C">
              <w:rPr>
                <w:rFonts w:ascii="Angsana New" w:hAnsi="Angsana New" w:cs="Angsana New" w:hint="cs"/>
                <w:cs/>
              </w:rPr>
              <w:t>ในมือ</w:t>
            </w:r>
          </w:p>
        </w:tc>
        <w:tc>
          <w:tcPr>
            <w:tcW w:w="1082" w:type="dxa"/>
          </w:tcPr>
          <w:p w14:paraId="0B867B0E" w14:textId="71FFC835" w:rsidR="00C93634" w:rsidRPr="00607F0C" w:rsidRDefault="00D56B19" w:rsidP="00420FC4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 w:hint="cs"/>
                <w:lang w:val="en-US"/>
              </w:rPr>
              <w:t>639</w:t>
            </w:r>
            <w:r w:rsidR="004E70E0">
              <w:rPr>
                <w:rFonts w:ascii="Angsana New" w:hAnsi="Angsana New" w:cs="Angsana New" w:hint="cs"/>
                <w:cs/>
              </w:rPr>
              <w:t>,</w:t>
            </w:r>
            <w:r w:rsidRPr="00D56B19">
              <w:rPr>
                <w:rFonts w:ascii="Angsana New" w:hAnsi="Angsana New" w:cs="Angsana New" w:hint="cs"/>
                <w:lang w:val="en-US"/>
              </w:rPr>
              <w:t>647</w:t>
            </w:r>
          </w:p>
        </w:tc>
        <w:tc>
          <w:tcPr>
            <w:tcW w:w="90" w:type="dxa"/>
          </w:tcPr>
          <w:p w14:paraId="412B739F" w14:textId="77777777" w:rsidR="00C93634" w:rsidRPr="00607F0C" w:rsidRDefault="00C93634" w:rsidP="00420FC4">
            <w:pPr>
              <w:tabs>
                <w:tab w:val="decimal" w:pos="1058"/>
              </w:tabs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AFF62B2" w14:textId="3E1B000F" w:rsidR="00C93634" w:rsidRPr="00607F0C" w:rsidRDefault="00D56B19" w:rsidP="009469EE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 w:hint="cs"/>
                <w:lang w:val="en-US"/>
              </w:rPr>
              <w:t>737</w:t>
            </w:r>
            <w:r w:rsidR="009469EE" w:rsidRPr="00607F0C">
              <w:rPr>
                <w:rFonts w:ascii="Angsana New" w:hAnsi="Angsana New" w:cs="Angsana New" w:hint="cs"/>
                <w:cs/>
              </w:rPr>
              <w:t>,</w:t>
            </w:r>
            <w:r w:rsidRPr="00D56B19">
              <w:rPr>
                <w:rFonts w:ascii="Angsana New" w:hAnsi="Angsana New" w:cs="Angsana New" w:hint="cs"/>
                <w:lang w:val="en-US"/>
              </w:rPr>
              <w:t>367</w:t>
            </w:r>
          </w:p>
        </w:tc>
        <w:tc>
          <w:tcPr>
            <w:tcW w:w="90" w:type="dxa"/>
          </w:tcPr>
          <w:p w14:paraId="727A0886" w14:textId="77777777" w:rsidR="00C93634" w:rsidRPr="00607F0C" w:rsidRDefault="00C93634" w:rsidP="00420FC4">
            <w:pPr>
              <w:tabs>
                <w:tab w:val="decimal" w:pos="1058"/>
              </w:tabs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EA5EFEB" w14:textId="1ADCD335" w:rsidR="00C93634" w:rsidRPr="00607F0C" w:rsidRDefault="00D56B19" w:rsidP="00420FC4">
            <w:pPr>
              <w:tabs>
                <w:tab w:val="decimal" w:pos="1080"/>
              </w:tabs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497</w:t>
            </w:r>
            <w:r w:rsidR="00B464F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068</w:t>
            </w:r>
          </w:p>
        </w:tc>
        <w:tc>
          <w:tcPr>
            <w:tcW w:w="90" w:type="dxa"/>
          </w:tcPr>
          <w:p w14:paraId="4EF1F24C" w14:textId="77777777" w:rsidR="00C93634" w:rsidRPr="00607F0C" w:rsidRDefault="00C93634" w:rsidP="00420FC4">
            <w:pPr>
              <w:tabs>
                <w:tab w:val="decimal" w:pos="1058"/>
              </w:tabs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2E924FA" w14:textId="0E5CD448" w:rsidR="00C93634" w:rsidRPr="00607F0C" w:rsidRDefault="00D56B19" w:rsidP="009469EE">
            <w:pPr>
              <w:tabs>
                <w:tab w:val="decimal" w:pos="1080"/>
              </w:tabs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542</w:t>
            </w:r>
            <w:r w:rsidR="009469EE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926</w:t>
            </w:r>
          </w:p>
        </w:tc>
      </w:tr>
      <w:tr w:rsidR="009469EE" w:rsidRPr="00607F0C" w14:paraId="332CAE9E" w14:textId="77777777" w:rsidTr="009B1FCA">
        <w:tc>
          <w:tcPr>
            <w:tcW w:w="3598" w:type="dxa"/>
          </w:tcPr>
          <w:p w14:paraId="67BDC6C6" w14:textId="7044974D" w:rsidR="009469EE" w:rsidRPr="00607F0C" w:rsidRDefault="009469EE" w:rsidP="009469EE">
            <w:pPr>
              <w:tabs>
                <w:tab w:val="left" w:pos="2160"/>
              </w:tabs>
              <w:ind w:left="225" w:right="65" w:hanging="18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เงินฝากออมทรัพย์และกระแสรายวัน</w:t>
            </w:r>
          </w:p>
        </w:tc>
        <w:tc>
          <w:tcPr>
            <w:tcW w:w="1082" w:type="dxa"/>
          </w:tcPr>
          <w:p w14:paraId="767F8227" w14:textId="6AF271E6" w:rsidR="009469EE" w:rsidRPr="004E70E0" w:rsidRDefault="00D56B19" w:rsidP="009469EE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285</w:t>
            </w:r>
            <w:r w:rsidR="00B464F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912</w:t>
            </w:r>
            <w:r w:rsidR="00B464F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817</w:t>
            </w:r>
          </w:p>
        </w:tc>
        <w:tc>
          <w:tcPr>
            <w:tcW w:w="90" w:type="dxa"/>
          </w:tcPr>
          <w:p w14:paraId="14B10569" w14:textId="77777777" w:rsidR="009469EE" w:rsidRPr="00607F0C" w:rsidRDefault="009469EE" w:rsidP="009469EE">
            <w:pPr>
              <w:tabs>
                <w:tab w:val="decimal" w:pos="1058"/>
              </w:tabs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6294EB4" w14:textId="09438B20" w:rsidR="009469EE" w:rsidRPr="00607F0C" w:rsidRDefault="00D56B19" w:rsidP="009469EE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 w:hint="cs"/>
                <w:lang w:val="en-US"/>
              </w:rPr>
              <w:t>98</w:t>
            </w:r>
            <w:r w:rsidR="009469EE" w:rsidRPr="00607F0C">
              <w:rPr>
                <w:rFonts w:ascii="Angsana New" w:hAnsi="Angsana New" w:cs="Angsana New" w:hint="cs"/>
                <w:cs/>
              </w:rPr>
              <w:t>,</w:t>
            </w:r>
            <w:r w:rsidRPr="00D56B19">
              <w:rPr>
                <w:rFonts w:ascii="Angsana New" w:hAnsi="Angsana New" w:cs="Angsana New" w:hint="cs"/>
                <w:lang w:val="en-US"/>
              </w:rPr>
              <w:t>595</w:t>
            </w:r>
            <w:r w:rsidR="009469EE" w:rsidRPr="00607F0C">
              <w:rPr>
                <w:rFonts w:ascii="Angsana New" w:hAnsi="Angsana New" w:cs="Angsana New" w:hint="cs"/>
                <w:cs/>
              </w:rPr>
              <w:t>,</w:t>
            </w:r>
            <w:r w:rsidRPr="00D56B19">
              <w:rPr>
                <w:rFonts w:ascii="Angsana New" w:hAnsi="Angsana New" w:cs="Angsana New" w:hint="cs"/>
                <w:lang w:val="en-US"/>
              </w:rPr>
              <w:t>110</w:t>
            </w:r>
          </w:p>
        </w:tc>
        <w:tc>
          <w:tcPr>
            <w:tcW w:w="90" w:type="dxa"/>
          </w:tcPr>
          <w:p w14:paraId="59BD4D1E" w14:textId="77777777" w:rsidR="009469EE" w:rsidRPr="00607F0C" w:rsidRDefault="009469EE" w:rsidP="009469EE">
            <w:pPr>
              <w:tabs>
                <w:tab w:val="decimal" w:pos="1058"/>
              </w:tabs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E447028" w14:textId="6487DF1D" w:rsidR="009469EE" w:rsidRPr="00607F0C" w:rsidRDefault="00D56B19" w:rsidP="009469EE">
            <w:pPr>
              <w:tabs>
                <w:tab w:val="decimal" w:pos="1080"/>
              </w:tabs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274</w:t>
            </w:r>
            <w:r w:rsidR="00B464F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847</w:t>
            </w:r>
            <w:r w:rsidR="00B464F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908</w:t>
            </w:r>
          </w:p>
        </w:tc>
        <w:tc>
          <w:tcPr>
            <w:tcW w:w="90" w:type="dxa"/>
          </w:tcPr>
          <w:p w14:paraId="328F9CD4" w14:textId="77777777" w:rsidR="009469EE" w:rsidRPr="00607F0C" w:rsidRDefault="009469EE" w:rsidP="009469EE">
            <w:pPr>
              <w:tabs>
                <w:tab w:val="decimal" w:pos="1058"/>
              </w:tabs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A8032E1" w14:textId="6A5C4782" w:rsidR="009469EE" w:rsidRPr="00607F0C" w:rsidRDefault="00D56B19" w:rsidP="009469EE">
            <w:pPr>
              <w:tabs>
                <w:tab w:val="decimal" w:pos="1080"/>
              </w:tabs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81</w:t>
            </w:r>
            <w:r w:rsidR="009469EE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079</w:t>
            </w:r>
            <w:r w:rsidR="009469EE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939</w:t>
            </w:r>
          </w:p>
        </w:tc>
      </w:tr>
      <w:tr w:rsidR="009469EE" w:rsidRPr="00607F0C" w14:paraId="1561985C" w14:textId="77777777" w:rsidTr="009B1FCA">
        <w:tc>
          <w:tcPr>
            <w:tcW w:w="3598" w:type="dxa"/>
          </w:tcPr>
          <w:p w14:paraId="7E369079" w14:textId="77777777" w:rsidR="009469EE" w:rsidRPr="00607F0C" w:rsidRDefault="009469EE" w:rsidP="009469EE">
            <w:pPr>
              <w:ind w:left="1080" w:right="65" w:hanging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E5177DB" w14:textId="19ACBBFE" w:rsidR="009469EE" w:rsidRPr="00B464FB" w:rsidRDefault="00D56B19" w:rsidP="009469EE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 w:hint="cs"/>
                <w:lang w:val="en-US"/>
              </w:rPr>
              <w:t>286</w:t>
            </w:r>
            <w:r w:rsidR="00B464FB">
              <w:rPr>
                <w:rFonts w:ascii="Angsana New" w:hAnsi="Angsana New" w:cs="Angsana New" w:hint="cs"/>
                <w:cs/>
              </w:rPr>
              <w:t>,</w:t>
            </w:r>
            <w:r w:rsidRPr="00D56B19">
              <w:rPr>
                <w:rFonts w:ascii="Angsana New" w:hAnsi="Angsana New" w:cs="Angsana New" w:hint="cs"/>
                <w:lang w:val="en-US"/>
              </w:rPr>
              <w:t>552</w:t>
            </w:r>
            <w:r w:rsidR="00B464FB">
              <w:rPr>
                <w:rFonts w:ascii="Angsana New" w:hAnsi="Angsana New" w:cs="Angsana New" w:hint="cs"/>
                <w:cs/>
              </w:rPr>
              <w:t>,</w:t>
            </w:r>
            <w:r w:rsidRPr="00D56B19">
              <w:rPr>
                <w:rFonts w:ascii="Angsana New" w:hAnsi="Angsana New" w:cs="Angsana New" w:hint="cs"/>
                <w:lang w:val="en-US"/>
              </w:rPr>
              <w:t>464</w:t>
            </w:r>
          </w:p>
        </w:tc>
        <w:tc>
          <w:tcPr>
            <w:tcW w:w="90" w:type="dxa"/>
          </w:tcPr>
          <w:p w14:paraId="666FD6CF" w14:textId="77777777" w:rsidR="009469EE" w:rsidRPr="00607F0C" w:rsidRDefault="009469EE" w:rsidP="009469EE">
            <w:pPr>
              <w:tabs>
                <w:tab w:val="decimal" w:pos="993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90C3A0" w14:textId="1B7B85D1" w:rsidR="009469EE" w:rsidRPr="00607F0C" w:rsidRDefault="00D56B19" w:rsidP="009469EE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 w:hint="cs"/>
                <w:lang w:val="en-US"/>
              </w:rPr>
              <w:t>99</w:t>
            </w:r>
            <w:r w:rsidR="009469EE" w:rsidRPr="00607F0C">
              <w:rPr>
                <w:rFonts w:ascii="Angsana New" w:hAnsi="Angsana New" w:cs="Angsana New" w:hint="cs"/>
                <w:cs/>
              </w:rPr>
              <w:t>,</w:t>
            </w:r>
            <w:r w:rsidRPr="00D56B19">
              <w:rPr>
                <w:rFonts w:ascii="Angsana New" w:hAnsi="Angsana New" w:cs="Angsana New" w:hint="cs"/>
                <w:lang w:val="en-US"/>
              </w:rPr>
              <w:t>332</w:t>
            </w:r>
            <w:r w:rsidR="009469EE" w:rsidRPr="00607F0C">
              <w:rPr>
                <w:rFonts w:ascii="Angsana New" w:hAnsi="Angsana New" w:cs="Angsana New" w:hint="cs"/>
                <w:cs/>
              </w:rPr>
              <w:t>,</w:t>
            </w:r>
            <w:r w:rsidRPr="00D56B19">
              <w:rPr>
                <w:rFonts w:ascii="Angsana New" w:hAnsi="Angsana New" w:cs="Angsana New" w:hint="cs"/>
                <w:lang w:val="en-US"/>
              </w:rPr>
              <w:t>477</w:t>
            </w:r>
          </w:p>
        </w:tc>
        <w:tc>
          <w:tcPr>
            <w:tcW w:w="90" w:type="dxa"/>
          </w:tcPr>
          <w:p w14:paraId="2BADB7B4" w14:textId="77777777" w:rsidR="009469EE" w:rsidRPr="00607F0C" w:rsidRDefault="009469EE" w:rsidP="009469EE">
            <w:pPr>
              <w:tabs>
                <w:tab w:val="decimal" w:pos="993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6D417E" w14:textId="02F8FF9C" w:rsidR="009469EE" w:rsidRPr="00607F0C" w:rsidRDefault="00D56B19" w:rsidP="009469EE">
            <w:pPr>
              <w:tabs>
                <w:tab w:val="decimal" w:pos="1080"/>
              </w:tabs>
              <w:ind w:left="3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275</w:t>
            </w:r>
            <w:r w:rsidR="00B464F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344</w:t>
            </w:r>
            <w:r w:rsidR="00B464F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976</w:t>
            </w:r>
          </w:p>
        </w:tc>
        <w:tc>
          <w:tcPr>
            <w:tcW w:w="90" w:type="dxa"/>
          </w:tcPr>
          <w:p w14:paraId="74765517" w14:textId="77777777" w:rsidR="009469EE" w:rsidRPr="00607F0C" w:rsidRDefault="009469EE" w:rsidP="009469EE">
            <w:pPr>
              <w:tabs>
                <w:tab w:val="decimal" w:pos="993"/>
                <w:tab w:val="decimal" w:pos="1058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AB36C8" w14:textId="47649A91" w:rsidR="009469EE" w:rsidRPr="00607F0C" w:rsidRDefault="00D56B19" w:rsidP="009469EE">
            <w:pPr>
              <w:tabs>
                <w:tab w:val="decimal" w:pos="1080"/>
              </w:tabs>
              <w:ind w:left="3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81</w:t>
            </w:r>
            <w:r w:rsidR="009469EE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622</w:t>
            </w:r>
            <w:r w:rsidR="009469EE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865</w:t>
            </w:r>
          </w:p>
        </w:tc>
      </w:tr>
    </w:tbl>
    <w:p w14:paraId="5C1EC515" w14:textId="1242BA17" w:rsidR="00393F49" w:rsidRPr="00607F0C" w:rsidRDefault="00D56B19" w:rsidP="00393F49">
      <w:pPr>
        <w:spacing w:before="24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รายการที่ไม่เกี่ยวข้องกับเงินสดสำหรับปีสิ้นสุดวันที่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93F49"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มีดังต่อไปนี้</w:t>
      </w:r>
    </w:p>
    <w:p w14:paraId="237B914B" w14:textId="3501DAC5" w:rsidR="00393F49" w:rsidRPr="00607F0C" w:rsidRDefault="00D56B19" w:rsidP="00393F49">
      <w:pPr>
        <w:ind w:left="198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1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ซื้อที่ดิน อาคาร และ</w:t>
      </w:r>
      <w:r w:rsidR="00C82AAB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อุปกรณ์ </w:t>
      </w:r>
      <w:r w:rsidR="001A5B9F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</w:t>
      </w:r>
      <w:r w:rsidR="00393F49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สินทรัพย์ไม่มีตัวตน สำหรับปีสิ้นสุดวันที่ </w:t>
      </w:r>
      <w:r w:rsidRPr="00D56B19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393F49"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393F49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ธันวาคม มีดังนี้</w:t>
      </w:r>
    </w:p>
    <w:p w14:paraId="5681BBD8" w14:textId="77777777" w:rsidR="00393F49" w:rsidRPr="00607F0C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/>
          <w:b/>
          <w:bCs/>
          <w:cs/>
        </w:rPr>
        <w:t>หน่วย : บาท</w:t>
      </w:r>
    </w:p>
    <w:tbl>
      <w:tblPr>
        <w:tblW w:w="828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90"/>
        <w:gridCol w:w="1080"/>
        <w:gridCol w:w="90"/>
        <w:gridCol w:w="1170"/>
        <w:gridCol w:w="90"/>
        <w:gridCol w:w="1170"/>
      </w:tblGrid>
      <w:tr w:rsidR="00393F49" w:rsidRPr="00607F0C" w14:paraId="0081E5AB" w14:textId="77777777" w:rsidTr="00420FC4">
        <w:tc>
          <w:tcPr>
            <w:tcW w:w="3510" w:type="dxa"/>
          </w:tcPr>
          <w:p w14:paraId="4A101FE4" w14:textId="77777777" w:rsidR="00393F49" w:rsidRPr="00607F0C" w:rsidRDefault="00393F49" w:rsidP="009B1FCA">
            <w:pPr>
              <w:tabs>
                <w:tab w:val="left" w:pos="2160"/>
              </w:tabs>
              <w:adjustRightInd w:val="0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67A4402C" w14:textId="77777777" w:rsidR="00393F49" w:rsidRPr="00607F0C" w:rsidRDefault="00393F49" w:rsidP="009B1FCA">
            <w:pPr>
              <w:adjustRightInd w:val="0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33EC9BA" w14:textId="77777777" w:rsidR="00393F49" w:rsidRPr="00607F0C" w:rsidRDefault="00393F49" w:rsidP="009B1FCA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3ACDB412" w14:textId="77777777" w:rsidR="00393F49" w:rsidRPr="00607F0C" w:rsidRDefault="00393F49" w:rsidP="009B1FCA">
            <w:pPr>
              <w:adjustRightInd w:val="0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93634" w:rsidRPr="00607F0C" w14:paraId="25252750" w14:textId="77777777" w:rsidTr="00420FC4">
        <w:tc>
          <w:tcPr>
            <w:tcW w:w="3510" w:type="dxa"/>
          </w:tcPr>
          <w:p w14:paraId="12547D68" w14:textId="77777777" w:rsidR="00C93634" w:rsidRPr="00607F0C" w:rsidRDefault="00C93634" w:rsidP="00C93634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E5BBFAB" w14:textId="2D34332F" w:rsidR="00C93634" w:rsidRPr="00607F0C" w:rsidRDefault="00D56B19" w:rsidP="00C9363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</w:tcPr>
          <w:p w14:paraId="30D4F400" w14:textId="77777777" w:rsidR="00C93634" w:rsidRPr="00607F0C" w:rsidRDefault="00C93634" w:rsidP="00C9363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4A1834E" w14:textId="77835D18" w:rsidR="00C93634" w:rsidRPr="00607F0C" w:rsidRDefault="00D56B19" w:rsidP="00C9363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</w:tcPr>
          <w:p w14:paraId="73374955" w14:textId="77777777" w:rsidR="00C93634" w:rsidRPr="00607F0C" w:rsidRDefault="00C93634" w:rsidP="00C93634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B0547C7" w14:textId="1A35BC43" w:rsidR="00C93634" w:rsidRPr="00607F0C" w:rsidRDefault="00D56B19" w:rsidP="00C9363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</w:tcPr>
          <w:p w14:paraId="049F678D" w14:textId="77777777" w:rsidR="00C93634" w:rsidRPr="00607F0C" w:rsidRDefault="00C93634" w:rsidP="00C9363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2543FEC" w14:textId="580EB65D" w:rsidR="00C93634" w:rsidRPr="00607F0C" w:rsidRDefault="00D56B19" w:rsidP="00C9363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</w:tr>
      <w:tr w:rsidR="00C93634" w:rsidRPr="00607F0C" w14:paraId="78B5C796" w14:textId="77777777" w:rsidTr="00420FC4">
        <w:tc>
          <w:tcPr>
            <w:tcW w:w="3510" w:type="dxa"/>
          </w:tcPr>
          <w:p w14:paraId="1D61F52B" w14:textId="77777777" w:rsidR="00C93634" w:rsidRPr="00607F0C" w:rsidRDefault="00C93634" w:rsidP="00C93634">
            <w:pPr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607F0C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080" w:type="dxa"/>
          </w:tcPr>
          <w:p w14:paraId="52072293" w14:textId="77777777" w:rsidR="00C93634" w:rsidRPr="00607F0C" w:rsidRDefault="00C93634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6C644D4" w14:textId="77777777" w:rsidR="00C93634" w:rsidRPr="00607F0C" w:rsidRDefault="00C93634" w:rsidP="00C93634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F4B7AA5" w14:textId="77777777" w:rsidR="00C93634" w:rsidRPr="00607F0C" w:rsidRDefault="00C93634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DACC8B4" w14:textId="77777777" w:rsidR="00C93634" w:rsidRPr="00607F0C" w:rsidRDefault="00C93634" w:rsidP="00C93634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89CAD81" w14:textId="77777777" w:rsidR="00C93634" w:rsidRPr="00607F0C" w:rsidRDefault="00C93634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DB9217A" w14:textId="77777777" w:rsidR="00C93634" w:rsidRPr="00607F0C" w:rsidRDefault="00C93634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2462994" w14:textId="77777777" w:rsidR="00C93634" w:rsidRPr="00607F0C" w:rsidRDefault="00C93634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C93634" w:rsidRPr="00607F0C" w14:paraId="79C8CF46" w14:textId="77777777" w:rsidTr="00420FC4">
        <w:tc>
          <w:tcPr>
            <w:tcW w:w="3510" w:type="dxa"/>
          </w:tcPr>
          <w:p w14:paraId="70B6C7DD" w14:textId="3F35374F" w:rsidR="00C93634" w:rsidRPr="00607F0C" w:rsidRDefault="00C93634" w:rsidP="00C93634">
            <w:pPr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607F0C">
              <w:rPr>
                <w:rFonts w:asciiTheme="majorBidi" w:hAnsiTheme="majorBidi" w:cstheme="majorBidi"/>
                <w:cs/>
              </w:rPr>
              <w:t xml:space="preserve">   </w:t>
            </w:r>
            <w:r w:rsidR="001A5B9F">
              <w:rPr>
                <w:rFonts w:asciiTheme="majorBidi" w:hAnsiTheme="majorBidi" w:cstheme="majorBidi" w:hint="cs"/>
                <w:cs/>
              </w:rPr>
              <w:t>และ</w:t>
            </w:r>
            <w:r w:rsidRPr="00607F0C">
              <w:rPr>
                <w:rFonts w:asciiTheme="majorBidi" w:hAnsiTheme="majorBidi" w:cstheme="majorBidi"/>
                <w:cs/>
              </w:rPr>
              <w:t>สินทรัพย์ไม่มีตัวตน</w:t>
            </w:r>
          </w:p>
          <w:p w14:paraId="2F1E6B96" w14:textId="4F531875" w:rsidR="00C93634" w:rsidRPr="00607F0C" w:rsidRDefault="00C93634" w:rsidP="00C93634">
            <w:pPr>
              <w:ind w:left="270" w:right="65" w:hanging="171"/>
              <w:rPr>
                <w:rFonts w:asciiTheme="majorBidi" w:hAnsiTheme="majorBidi" w:cstheme="majorBidi"/>
                <w:cs/>
              </w:rPr>
            </w:pPr>
            <w:r w:rsidRPr="00607F0C">
              <w:rPr>
                <w:rFonts w:asciiTheme="majorBidi" w:hAnsiTheme="majorBidi" w:cstheme="majorBidi"/>
                <w:cs/>
              </w:rPr>
              <w:tab/>
              <w:t xml:space="preserve">ณ วันที่ 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080" w:type="dxa"/>
            <w:shd w:val="clear" w:color="auto" w:fill="auto"/>
          </w:tcPr>
          <w:p w14:paraId="3D122E89" w14:textId="77777777" w:rsidR="00C93634" w:rsidRPr="00607F0C" w:rsidRDefault="00C93634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  <w:p w14:paraId="7D901DD3" w14:textId="3F55E28B" w:rsidR="00C93634" w:rsidRPr="00607F0C" w:rsidRDefault="00D56B19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D56B19">
              <w:rPr>
                <w:rFonts w:asciiTheme="majorBidi" w:hAnsiTheme="majorBidi" w:cstheme="majorBidi" w:hint="cs"/>
                <w:lang w:val="en-US"/>
              </w:rPr>
              <w:t>3</w:t>
            </w:r>
            <w:r w:rsidR="00215D58">
              <w:rPr>
                <w:rFonts w:asciiTheme="majorBidi" w:hAnsiTheme="majorBidi" w:cstheme="majorBidi" w:hint="cs"/>
                <w:cs/>
              </w:rPr>
              <w:t>,</w:t>
            </w:r>
            <w:r w:rsidRPr="00D56B19">
              <w:rPr>
                <w:rFonts w:asciiTheme="majorBidi" w:hAnsiTheme="majorBidi" w:cstheme="majorBidi" w:hint="cs"/>
                <w:lang w:val="en-US"/>
              </w:rPr>
              <w:t>933</w:t>
            </w:r>
            <w:r w:rsidR="00215D58">
              <w:rPr>
                <w:rFonts w:asciiTheme="majorBidi" w:hAnsiTheme="majorBidi" w:cstheme="majorBidi" w:hint="cs"/>
                <w:cs/>
              </w:rPr>
              <w:t>,</w:t>
            </w:r>
            <w:r w:rsidRPr="00D56B19">
              <w:rPr>
                <w:rFonts w:asciiTheme="majorBidi" w:hAnsiTheme="majorBidi" w:cstheme="majorBidi" w:hint="cs"/>
                <w:lang w:val="en-US"/>
              </w:rPr>
              <w:t>868</w:t>
            </w:r>
          </w:p>
        </w:tc>
        <w:tc>
          <w:tcPr>
            <w:tcW w:w="90" w:type="dxa"/>
            <w:shd w:val="clear" w:color="auto" w:fill="auto"/>
          </w:tcPr>
          <w:p w14:paraId="1CD5229D" w14:textId="77777777" w:rsidR="00C93634" w:rsidRPr="00607F0C" w:rsidRDefault="00C93634" w:rsidP="00C93634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4AE343" w14:textId="77777777" w:rsidR="00C93634" w:rsidRDefault="00C93634" w:rsidP="00C93634">
            <w:pPr>
              <w:tabs>
                <w:tab w:val="decimal" w:pos="963"/>
              </w:tabs>
              <w:ind w:left="3"/>
              <w:rPr>
                <w:rFonts w:asciiTheme="majorBidi" w:hAnsiTheme="majorBidi" w:cs="Angsana New"/>
                <w:cs/>
              </w:rPr>
            </w:pPr>
          </w:p>
          <w:p w14:paraId="33C47259" w14:textId="7541C245" w:rsidR="009469EE" w:rsidRPr="00607F0C" w:rsidRDefault="00D56B19" w:rsidP="009469EE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4</w:t>
            </w:r>
            <w:r w:rsidR="009469EE" w:rsidRPr="00607F0C">
              <w:rPr>
                <w:rFonts w:asciiTheme="majorBidi" w:hAnsiTheme="majorBidi" w:cstheme="majorBidi"/>
                <w:cs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502</w:t>
            </w:r>
            <w:r w:rsidR="009469EE" w:rsidRPr="00607F0C">
              <w:rPr>
                <w:rFonts w:asciiTheme="majorBidi" w:hAnsiTheme="majorBidi" w:cstheme="majorBidi"/>
                <w:cs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766</w:t>
            </w:r>
          </w:p>
        </w:tc>
        <w:tc>
          <w:tcPr>
            <w:tcW w:w="90" w:type="dxa"/>
            <w:shd w:val="clear" w:color="auto" w:fill="auto"/>
          </w:tcPr>
          <w:p w14:paraId="12639694" w14:textId="77777777" w:rsidR="00C93634" w:rsidRPr="00607F0C" w:rsidRDefault="00C93634" w:rsidP="00C93634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9461DE" w14:textId="77777777" w:rsidR="00C93634" w:rsidRPr="00607F0C" w:rsidRDefault="00C93634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  <w:p w14:paraId="047B3AAC" w14:textId="38A8A370" w:rsidR="00C93634" w:rsidRPr="00607F0C" w:rsidRDefault="00D56B19" w:rsidP="00420FC4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D56B19">
              <w:rPr>
                <w:rFonts w:asciiTheme="majorBidi" w:hAnsiTheme="majorBidi" w:cstheme="majorBidi" w:hint="cs"/>
                <w:lang w:val="en-US"/>
              </w:rPr>
              <w:t>3</w:t>
            </w:r>
            <w:r w:rsidR="00215D58">
              <w:rPr>
                <w:rFonts w:asciiTheme="majorBidi" w:hAnsiTheme="majorBidi" w:cstheme="majorBidi" w:hint="cs"/>
                <w:cs/>
              </w:rPr>
              <w:t>,</w:t>
            </w:r>
            <w:r w:rsidRPr="00D56B19">
              <w:rPr>
                <w:rFonts w:asciiTheme="majorBidi" w:hAnsiTheme="majorBidi" w:cstheme="majorBidi" w:hint="cs"/>
                <w:lang w:val="en-US"/>
              </w:rPr>
              <w:t>933</w:t>
            </w:r>
            <w:r w:rsidR="00215D58">
              <w:rPr>
                <w:rFonts w:asciiTheme="majorBidi" w:hAnsiTheme="majorBidi" w:cstheme="majorBidi" w:hint="cs"/>
                <w:cs/>
              </w:rPr>
              <w:t>,</w:t>
            </w:r>
            <w:r w:rsidRPr="00D56B19">
              <w:rPr>
                <w:rFonts w:asciiTheme="majorBidi" w:hAnsiTheme="majorBidi" w:cstheme="majorBidi" w:hint="cs"/>
                <w:lang w:val="en-US"/>
              </w:rPr>
              <w:t>868</w:t>
            </w:r>
          </w:p>
        </w:tc>
        <w:tc>
          <w:tcPr>
            <w:tcW w:w="90" w:type="dxa"/>
            <w:shd w:val="clear" w:color="auto" w:fill="auto"/>
          </w:tcPr>
          <w:p w14:paraId="068694BB" w14:textId="77777777" w:rsidR="00C93634" w:rsidRPr="00607F0C" w:rsidRDefault="00C93634" w:rsidP="00C93634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EB540E" w14:textId="77777777" w:rsidR="009469EE" w:rsidRDefault="009469EE" w:rsidP="00420FC4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6B85743A" w14:textId="418E35E3" w:rsidR="00C93634" w:rsidRPr="00607F0C" w:rsidRDefault="00D56B19" w:rsidP="009469EE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4</w:t>
            </w:r>
            <w:r w:rsidR="009469EE" w:rsidRPr="00607F0C">
              <w:rPr>
                <w:rFonts w:asciiTheme="majorBidi" w:hAnsiTheme="majorBidi" w:cstheme="majorBidi"/>
                <w:cs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473</w:t>
            </w:r>
            <w:r w:rsidR="009469EE" w:rsidRPr="00607F0C">
              <w:rPr>
                <w:rFonts w:asciiTheme="majorBidi" w:hAnsiTheme="majorBidi" w:cstheme="majorBidi"/>
                <w:cs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466</w:t>
            </w:r>
          </w:p>
        </w:tc>
      </w:tr>
      <w:tr w:rsidR="009469EE" w:rsidRPr="00607F0C" w14:paraId="470EB49E" w14:textId="77777777" w:rsidTr="00420FC4">
        <w:tc>
          <w:tcPr>
            <w:tcW w:w="3510" w:type="dxa"/>
          </w:tcPr>
          <w:p w14:paraId="27C4BA86" w14:textId="77777777" w:rsidR="009469EE" w:rsidRPr="00607F0C" w:rsidRDefault="009469EE" w:rsidP="009469EE">
            <w:pPr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607F0C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607F0C">
              <w:rPr>
                <w:rFonts w:asciiTheme="majorBidi" w:hAnsiTheme="majorBidi" w:cstheme="majorBidi"/>
                <w:cs/>
              </w:rPr>
              <w:t xml:space="preserve"> </w:t>
            </w:r>
            <w:r w:rsidRPr="00607F0C">
              <w:rPr>
                <w:rFonts w:asciiTheme="majorBidi" w:hAnsiTheme="majorBidi" w:cstheme="majorBidi"/>
                <w:cs/>
              </w:rPr>
              <w:tab/>
              <w:t>ค่าซื้อระหว่างปี</w:t>
            </w:r>
          </w:p>
        </w:tc>
        <w:tc>
          <w:tcPr>
            <w:tcW w:w="1080" w:type="dxa"/>
            <w:shd w:val="clear" w:color="auto" w:fill="auto"/>
          </w:tcPr>
          <w:p w14:paraId="41347787" w14:textId="73B00D39" w:rsidR="009469EE" w:rsidRPr="00867C57" w:rsidRDefault="00D56B19" w:rsidP="009469EE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25</w:t>
            </w:r>
            <w:r w:rsidR="00D0290F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904</w:t>
            </w:r>
            <w:r w:rsidR="00D0290F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130</w:t>
            </w:r>
          </w:p>
        </w:tc>
        <w:tc>
          <w:tcPr>
            <w:tcW w:w="90" w:type="dxa"/>
            <w:shd w:val="clear" w:color="auto" w:fill="auto"/>
          </w:tcPr>
          <w:p w14:paraId="14DA4F83" w14:textId="77777777" w:rsidR="009469EE" w:rsidRPr="00607F0C" w:rsidRDefault="009469EE" w:rsidP="009469EE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29036C" w14:textId="23BA1131" w:rsidR="009469EE" w:rsidRPr="00607F0C" w:rsidRDefault="00D56B19" w:rsidP="009469EE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47</w:t>
            </w:r>
            <w:r w:rsidR="009469EE" w:rsidRPr="00607F0C">
              <w:rPr>
                <w:rFonts w:asciiTheme="majorBidi" w:hAnsiTheme="majorBidi" w:cstheme="majorBidi"/>
                <w:cs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090</w:t>
            </w:r>
            <w:r w:rsidR="009469EE" w:rsidRPr="00607F0C">
              <w:rPr>
                <w:rFonts w:asciiTheme="majorBidi" w:hAnsiTheme="majorBidi" w:cstheme="majorBidi"/>
                <w:cs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682</w:t>
            </w:r>
          </w:p>
        </w:tc>
        <w:tc>
          <w:tcPr>
            <w:tcW w:w="90" w:type="dxa"/>
            <w:shd w:val="clear" w:color="auto" w:fill="auto"/>
          </w:tcPr>
          <w:p w14:paraId="3E750DDE" w14:textId="77777777" w:rsidR="009469EE" w:rsidRPr="00607F0C" w:rsidRDefault="009469EE" w:rsidP="009469EE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A1CA00" w14:textId="0A433851" w:rsidR="009469EE" w:rsidRPr="0052121B" w:rsidRDefault="00D56B19" w:rsidP="009469EE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21</w:t>
            </w:r>
            <w:r w:rsidR="00D0290F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580</w:t>
            </w:r>
            <w:r w:rsidR="00D0290F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809</w:t>
            </w:r>
          </w:p>
        </w:tc>
        <w:tc>
          <w:tcPr>
            <w:tcW w:w="90" w:type="dxa"/>
            <w:shd w:val="clear" w:color="auto" w:fill="auto"/>
          </w:tcPr>
          <w:p w14:paraId="78CF3F5C" w14:textId="77777777" w:rsidR="009469EE" w:rsidRPr="0052121B" w:rsidRDefault="009469EE" w:rsidP="009469EE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BE92B3" w14:textId="7DDCB4BB" w:rsidR="009469EE" w:rsidRPr="00607F0C" w:rsidRDefault="00D56B19" w:rsidP="009469EE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46</w:t>
            </w:r>
            <w:r w:rsidR="009469EE" w:rsidRPr="00607F0C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241</w:t>
            </w:r>
            <w:r w:rsidR="009469EE" w:rsidRPr="00607F0C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743</w:t>
            </w:r>
          </w:p>
        </w:tc>
      </w:tr>
      <w:tr w:rsidR="009469EE" w:rsidRPr="00607F0C" w14:paraId="5FCA502E" w14:textId="77777777" w:rsidTr="00420FC4">
        <w:tc>
          <w:tcPr>
            <w:tcW w:w="3510" w:type="dxa"/>
          </w:tcPr>
          <w:p w14:paraId="1A33F834" w14:textId="77777777" w:rsidR="009469EE" w:rsidRPr="00607F0C" w:rsidRDefault="009469EE" w:rsidP="009469EE">
            <w:pPr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607F0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07F0C">
              <w:rPr>
                <w:rFonts w:asciiTheme="majorBidi" w:hAnsiTheme="majorBidi" w:cstheme="majorBidi"/>
                <w:cs/>
              </w:rPr>
              <w:t xml:space="preserve"> </w:t>
            </w:r>
            <w:r w:rsidRPr="00607F0C">
              <w:rPr>
                <w:rFonts w:asciiTheme="majorBidi" w:hAnsiTheme="majorBidi" w:cstheme="majorBidi"/>
                <w:cs/>
              </w:rPr>
              <w:tab/>
              <w:t>เงินสดจ่ายระหว่างปี</w:t>
            </w:r>
          </w:p>
        </w:tc>
        <w:tc>
          <w:tcPr>
            <w:tcW w:w="1080" w:type="dxa"/>
            <w:shd w:val="clear" w:color="auto" w:fill="auto"/>
          </w:tcPr>
          <w:p w14:paraId="56C59E75" w14:textId="19299054" w:rsidR="009469EE" w:rsidRPr="00607F0C" w:rsidRDefault="00215D58" w:rsidP="009469EE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28</w:t>
            </w:r>
            <w:r w:rsidR="00D0290F">
              <w:rPr>
                <w:rFonts w:asciiTheme="majorBidi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055</w:t>
            </w:r>
            <w:r w:rsidR="00D0290F">
              <w:rPr>
                <w:rFonts w:asciiTheme="majorBidi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932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5CD7DA" w14:textId="77777777" w:rsidR="009469EE" w:rsidRPr="00607F0C" w:rsidRDefault="009469EE" w:rsidP="009469EE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D1AEDE" w14:textId="149D9D49" w:rsidR="009469EE" w:rsidRPr="00607F0C" w:rsidRDefault="009469EE" w:rsidP="009469EE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47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659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580</w:t>
            </w:r>
            <w:r w:rsidRPr="00607F0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2E7169" w14:textId="77777777" w:rsidR="009469EE" w:rsidRPr="00607F0C" w:rsidRDefault="009469EE" w:rsidP="009469EE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C19F2A" w14:textId="3549CF8E" w:rsidR="009469EE" w:rsidRPr="0052121B" w:rsidRDefault="00215D58" w:rsidP="009469EE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52121B">
              <w:rPr>
                <w:rFonts w:asciiTheme="majorBidi" w:hAnsiTheme="majorBidi" w:cstheme="majorBidi" w:hint="cs"/>
                <w:cs/>
              </w:rPr>
              <w:t>(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23</w:t>
            </w:r>
            <w:r w:rsidR="00D0290F">
              <w:rPr>
                <w:rFonts w:asciiTheme="majorBidi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732</w:t>
            </w:r>
            <w:r w:rsidR="00D0290F">
              <w:rPr>
                <w:rFonts w:asciiTheme="majorBidi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611</w:t>
            </w:r>
            <w:r w:rsidRPr="0052121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03D5D0" w14:textId="77777777" w:rsidR="009469EE" w:rsidRPr="0052121B" w:rsidRDefault="009469EE" w:rsidP="009469EE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2E7850" w14:textId="45FF1677" w:rsidR="009469EE" w:rsidRPr="00607F0C" w:rsidRDefault="009469EE" w:rsidP="009469EE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607F0C">
              <w:rPr>
                <w:rFonts w:asciiTheme="majorBidi" w:hAnsiTheme="majorBidi" w:cstheme="majorBidi"/>
                <w:cs/>
              </w:rPr>
              <w:t>(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46</w:t>
            </w:r>
            <w:r w:rsidRPr="00607F0C">
              <w:rPr>
                <w:rFonts w:asciiTheme="majorBidi" w:hAnsiTheme="majorBidi" w:cstheme="majorBidi"/>
                <w:cs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781</w:t>
            </w:r>
            <w:r w:rsidRPr="00607F0C">
              <w:rPr>
                <w:rFonts w:asciiTheme="majorBidi" w:hAnsiTheme="majorBidi" w:cstheme="majorBidi"/>
                <w:cs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341</w:t>
            </w:r>
            <w:r w:rsidRPr="00607F0C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469EE" w:rsidRPr="00607F0C" w14:paraId="130BE8DC" w14:textId="77777777" w:rsidTr="00420FC4">
        <w:tc>
          <w:tcPr>
            <w:tcW w:w="3510" w:type="dxa"/>
          </w:tcPr>
          <w:p w14:paraId="6F72DA9C" w14:textId="77777777" w:rsidR="009469EE" w:rsidRPr="00607F0C" w:rsidRDefault="009469EE" w:rsidP="009469EE">
            <w:pPr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607F0C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4399413" w14:textId="77777777" w:rsidR="009469EE" w:rsidRPr="00607F0C" w:rsidRDefault="009469EE" w:rsidP="009469EE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FF26B0D" w14:textId="77777777" w:rsidR="009469EE" w:rsidRPr="00607F0C" w:rsidRDefault="009469EE" w:rsidP="009469EE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201BCDF" w14:textId="77777777" w:rsidR="009469EE" w:rsidRPr="00607F0C" w:rsidRDefault="009469EE" w:rsidP="009469EE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7B7871C" w14:textId="77777777" w:rsidR="009469EE" w:rsidRPr="00607F0C" w:rsidRDefault="009469EE" w:rsidP="009469EE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6C71DAF" w14:textId="77777777" w:rsidR="009469EE" w:rsidRPr="00607F0C" w:rsidRDefault="009469EE" w:rsidP="009469EE">
            <w:pPr>
              <w:tabs>
                <w:tab w:val="decimal" w:pos="954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6FCA7440" w14:textId="77777777" w:rsidR="009469EE" w:rsidRPr="00607F0C" w:rsidRDefault="009469EE" w:rsidP="009469EE">
            <w:pPr>
              <w:tabs>
                <w:tab w:val="decimal" w:pos="630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4DAA580" w14:textId="77777777" w:rsidR="009469EE" w:rsidRPr="00607F0C" w:rsidRDefault="009469EE" w:rsidP="009469EE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9469EE" w:rsidRPr="00607F0C" w14:paraId="3F0CADDB" w14:textId="77777777" w:rsidTr="00420FC4">
        <w:tc>
          <w:tcPr>
            <w:tcW w:w="3510" w:type="dxa"/>
          </w:tcPr>
          <w:p w14:paraId="4AF0ECBB" w14:textId="6594EABC" w:rsidR="009469EE" w:rsidRPr="00607F0C" w:rsidRDefault="009469EE" w:rsidP="009469EE">
            <w:pPr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607F0C">
              <w:rPr>
                <w:rFonts w:asciiTheme="majorBidi" w:hAnsiTheme="majorBidi" w:cstheme="majorBidi"/>
                <w:cs/>
              </w:rPr>
              <w:t xml:space="preserve">   </w:t>
            </w:r>
            <w:r w:rsidR="001A5B9F">
              <w:rPr>
                <w:rFonts w:asciiTheme="majorBidi" w:hAnsiTheme="majorBidi" w:cstheme="majorBidi" w:hint="cs"/>
                <w:cs/>
              </w:rPr>
              <w:t>และ</w:t>
            </w:r>
            <w:r w:rsidRPr="00607F0C">
              <w:rPr>
                <w:rFonts w:asciiTheme="majorBidi" w:hAnsiTheme="majorBidi" w:cstheme="majorBidi"/>
                <w:cs/>
              </w:rPr>
              <w:t>สินทรัพย์ไม่มีตัวตน</w:t>
            </w:r>
          </w:p>
          <w:p w14:paraId="17B68D3D" w14:textId="3C222271" w:rsidR="009469EE" w:rsidRPr="00607F0C" w:rsidRDefault="009469EE" w:rsidP="009469EE">
            <w:pPr>
              <w:ind w:left="270" w:right="65" w:hanging="326"/>
              <w:rPr>
                <w:rFonts w:asciiTheme="majorBidi" w:hAnsiTheme="majorBidi" w:cstheme="majorBidi"/>
                <w:cs/>
              </w:rPr>
            </w:pPr>
            <w:r w:rsidRPr="00607F0C">
              <w:rPr>
                <w:rFonts w:asciiTheme="majorBidi" w:hAnsiTheme="majorBidi" w:cstheme="majorBidi"/>
                <w:cs/>
              </w:rPr>
              <w:tab/>
              <w:t xml:space="preserve">ณ วันที่ 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311B68" w14:textId="77777777" w:rsidR="009469EE" w:rsidRDefault="009469EE" w:rsidP="009469EE">
            <w:pPr>
              <w:tabs>
                <w:tab w:val="decimal" w:pos="963"/>
              </w:tabs>
              <w:ind w:left="3"/>
              <w:rPr>
                <w:rFonts w:asciiTheme="majorBidi" w:hAnsiTheme="majorBidi" w:cs="Angsana New"/>
                <w:cs/>
              </w:rPr>
            </w:pPr>
          </w:p>
          <w:p w14:paraId="515525B1" w14:textId="38981BFA" w:rsidR="00215D58" w:rsidRPr="00607F0C" w:rsidRDefault="00D56B19" w:rsidP="009469EE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D56B19">
              <w:rPr>
                <w:rFonts w:asciiTheme="majorBidi" w:hAnsiTheme="majorBidi" w:cstheme="majorBidi" w:hint="cs"/>
                <w:lang w:val="en-US"/>
              </w:rPr>
              <w:t>1</w:t>
            </w:r>
            <w:r w:rsidR="00215D58">
              <w:rPr>
                <w:rFonts w:asciiTheme="majorBidi" w:hAnsiTheme="majorBidi" w:cstheme="majorBidi" w:hint="cs"/>
                <w:cs/>
              </w:rPr>
              <w:t>,</w:t>
            </w:r>
            <w:r w:rsidRPr="00D56B19">
              <w:rPr>
                <w:rFonts w:asciiTheme="majorBidi" w:hAnsiTheme="majorBidi" w:cstheme="majorBidi" w:hint="cs"/>
                <w:lang w:val="en-US"/>
              </w:rPr>
              <w:t>782</w:t>
            </w:r>
            <w:r w:rsidR="00215D58">
              <w:rPr>
                <w:rFonts w:asciiTheme="majorBidi" w:hAnsiTheme="majorBidi" w:cstheme="majorBidi" w:hint="cs"/>
                <w:cs/>
              </w:rPr>
              <w:t>,</w:t>
            </w:r>
            <w:r w:rsidRPr="00D56B19">
              <w:rPr>
                <w:rFonts w:asciiTheme="majorBidi" w:hAnsiTheme="majorBidi" w:cstheme="majorBidi" w:hint="cs"/>
                <w:lang w:val="en-US"/>
              </w:rPr>
              <w:t>066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A93CA8C" w14:textId="77777777" w:rsidR="009469EE" w:rsidRPr="00607F0C" w:rsidRDefault="009469EE" w:rsidP="009469EE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5C40F1" w14:textId="77777777" w:rsidR="009469EE" w:rsidRPr="00607F0C" w:rsidRDefault="009469EE" w:rsidP="009469EE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  <w:p w14:paraId="5AF2EFC3" w14:textId="261753A1" w:rsidR="009469EE" w:rsidRPr="00607F0C" w:rsidRDefault="00D56B19" w:rsidP="009469EE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3</w:t>
            </w:r>
            <w:r w:rsidR="009469EE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933</w:t>
            </w:r>
            <w:r w:rsidR="009469EE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868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4E4DF76" w14:textId="77777777" w:rsidR="009469EE" w:rsidRPr="00607F0C" w:rsidRDefault="009469EE" w:rsidP="009469EE">
            <w:pPr>
              <w:tabs>
                <w:tab w:val="decimal" w:pos="882"/>
                <w:tab w:val="decimal" w:pos="963"/>
              </w:tabs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4AA61F" w14:textId="77777777" w:rsidR="009469EE" w:rsidRDefault="009469EE" w:rsidP="009469EE">
            <w:pPr>
              <w:tabs>
                <w:tab w:val="decimal" w:pos="1080"/>
              </w:tabs>
              <w:ind w:left="3"/>
              <w:rPr>
                <w:rFonts w:asciiTheme="majorBidi" w:hAnsiTheme="majorBidi" w:cs="Angsana New"/>
                <w:cs/>
              </w:rPr>
            </w:pPr>
          </w:p>
          <w:p w14:paraId="4B5D809E" w14:textId="373766FE" w:rsidR="00BD2FF6" w:rsidRPr="00215D58" w:rsidRDefault="00D56B19" w:rsidP="009469EE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 w:hint="cs"/>
                <w:lang w:val="en-US"/>
              </w:rPr>
              <w:t>1</w:t>
            </w:r>
            <w:r w:rsidR="00BD2FF6">
              <w:rPr>
                <w:rFonts w:asciiTheme="majorBidi" w:hAnsiTheme="majorBidi" w:cstheme="majorBidi" w:hint="cs"/>
                <w:cs/>
              </w:rPr>
              <w:t>,</w:t>
            </w:r>
            <w:r w:rsidRPr="00D56B19">
              <w:rPr>
                <w:rFonts w:asciiTheme="majorBidi" w:hAnsiTheme="majorBidi" w:cstheme="majorBidi" w:hint="cs"/>
                <w:lang w:val="en-US"/>
              </w:rPr>
              <w:t>782</w:t>
            </w:r>
            <w:r w:rsidR="00BD2FF6">
              <w:rPr>
                <w:rFonts w:asciiTheme="majorBidi" w:hAnsiTheme="majorBidi" w:cstheme="majorBidi" w:hint="cs"/>
                <w:cs/>
              </w:rPr>
              <w:t>,</w:t>
            </w:r>
            <w:r w:rsidRPr="00D56B19">
              <w:rPr>
                <w:rFonts w:asciiTheme="majorBidi" w:hAnsiTheme="majorBidi" w:cstheme="majorBidi" w:hint="cs"/>
                <w:lang w:val="en-US"/>
              </w:rPr>
              <w:t>066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D1C0391" w14:textId="77777777" w:rsidR="009469EE" w:rsidRPr="00607F0C" w:rsidRDefault="009469EE" w:rsidP="009469EE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3F3BD2" w14:textId="77777777" w:rsidR="009469EE" w:rsidRPr="00607F0C" w:rsidRDefault="009469EE" w:rsidP="009469EE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  <w:p w14:paraId="1E370021" w14:textId="7D3F1E9B" w:rsidR="009469EE" w:rsidRPr="00607F0C" w:rsidRDefault="00D56B19" w:rsidP="009469EE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3</w:t>
            </w:r>
            <w:r w:rsidR="009469EE" w:rsidRPr="00607F0C">
              <w:rPr>
                <w:rFonts w:asciiTheme="majorBidi" w:hAnsiTheme="majorBidi" w:cstheme="majorBidi"/>
                <w:cs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933</w:t>
            </w:r>
            <w:r w:rsidR="009469EE" w:rsidRPr="00607F0C">
              <w:rPr>
                <w:rFonts w:asciiTheme="majorBidi" w:hAnsiTheme="majorBidi" w:cstheme="majorBidi"/>
                <w:cs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868</w:t>
            </w:r>
          </w:p>
        </w:tc>
      </w:tr>
    </w:tbl>
    <w:p w14:paraId="3282A610" w14:textId="71033E3B" w:rsidR="00393F49" w:rsidRPr="00607F0C" w:rsidRDefault="00420FC4" w:rsidP="007E3E16">
      <w:pPr>
        <w:suppressAutoHyphens w:val="0"/>
        <w:ind w:left="1980" w:hanging="720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lang w:val="en-US"/>
        </w:rPr>
        <w:br w:type="page"/>
      </w:r>
      <w:r w:rsidR="00D56B19" w:rsidRPr="00D56B19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รายการที่ไม่เป็นตัวเงินที่มีสาระสำคัญสำหรับ</w:t>
      </w:r>
      <w:r w:rsidR="00393F49"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393F49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592985A2" w14:textId="77777777" w:rsidR="00393F49" w:rsidRPr="00607F0C" w:rsidRDefault="00393F49" w:rsidP="00131DE1">
      <w:pPr>
        <w:spacing w:before="120"/>
        <w:ind w:left="720" w:right="-230"/>
        <w:jc w:val="right"/>
        <w:rPr>
          <w:rFonts w:ascii="Angsana New" w:eastAsia="Cordia New" w:hAnsi="Angsana New" w:cs="Angsana New"/>
          <w:b/>
          <w:bCs/>
          <w:lang w:val="en-US"/>
        </w:rPr>
      </w:pPr>
      <w:r w:rsidRPr="00607F0C">
        <w:rPr>
          <w:rFonts w:ascii="Angsana New" w:eastAsia="Cordia New" w:hAnsi="Angsana New" w:cs="Angsana New"/>
          <w:b/>
          <w:bCs/>
          <w:cs/>
          <w:lang w:val="en-US"/>
        </w:rPr>
        <w:t xml:space="preserve">หน่วย </w:t>
      </w:r>
      <w:r w:rsidRPr="00607F0C">
        <w:rPr>
          <w:rFonts w:ascii="Angsana New" w:eastAsia="Cordia New" w:hAnsi="Angsana New" w:cs="Angsana New"/>
          <w:b/>
          <w:bCs/>
          <w:lang w:val="en-US"/>
        </w:rPr>
        <w:t>:</w:t>
      </w:r>
      <w:r w:rsidRPr="00607F0C">
        <w:rPr>
          <w:rFonts w:ascii="Angsana New" w:eastAsia="Cordia New" w:hAnsi="Angsana New" w:cs="Angsana New"/>
          <w:b/>
          <w:bCs/>
          <w:cs/>
          <w:lang w:val="en-US"/>
        </w:rPr>
        <w:t xml:space="preserve"> บาท</w:t>
      </w:r>
    </w:p>
    <w:tbl>
      <w:tblPr>
        <w:tblW w:w="827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9"/>
        <w:gridCol w:w="1080"/>
        <w:gridCol w:w="90"/>
        <w:gridCol w:w="1079"/>
        <w:gridCol w:w="90"/>
        <w:gridCol w:w="1079"/>
        <w:gridCol w:w="90"/>
        <w:gridCol w:w="1079"/>
      </w:tblGrid>
      <w:tr w:rsidR="00420FC4" w:rsidRPr="00607F0C" w14:paraId="589EC59F" w14:textId="77777777" w:rsidTr="001C2BE6">
        <w:tc>
          <w:tcPr>
            <w:tcW w:w="3689" w:type="dxa"/>
          </w:tcPr>
          <w:p w14:paraId="28F87F2E" w14:textId="7A49A8CB" w:rsidR="00420FC4" w:rsidRPr="00AE501B" w:rsidRDefault="00AE501B" w:rsidP="00AF2C2C">
            <w:pPr>
              <w:tabs>
                <w:tab w:val="left" w:pos="2160"/>
              </w:tabs>
              <w:adjustRightInd w:val="0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501B">
              <w:rPr>
                <w:rFonts w:asciiTheme="majorBidi" w:hAnsiTheme="majorBidi" w:cstheme="majorBidi" w:hint="cs"/>
                <w:b/>
                <w:bCs/>
                <w:cs/>
              </w:rPr>
              <w:t>ประเภทรายการ</w:t>
            </w:r>
          </w:p>
        </w:tc>
        <w:tc>
          <w:tcPr>
            <w:tcW w:w="2249" w:type="dxa"/>
            <w:gridSpan w:val="3"/>
          </w:tcPr>
          <w:p w14:paraId="6033CDB1" w14:textId="77777777" w:rsidR="00420FC4" w:rsidRPr="00607F0C" w:rsidRDefault="00420FC4" w:rsidP="00A87818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E66F22B" w14:textId="77777777" w:rsidR="00420FC4" w:rsidRPr="00607F0C" w:rsidRDefault="00420FC4" w:rsidP="00A87818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8" w:type="dxa"/>
            <w:gridSpan w:val="3"/>
          </w:tcPr>
          <w:p w14:paraId="0E65208F" w14:textId="77777777" w:rsidR="00420FC4" w:rsidRPr="00607F0C" w:rsidRDefault="00420FC4" w:rsidP="00A87818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20FC4" w:rsidRPr="00607F0C" w14:paraId="2345A36A" w14:textId="77777777" w:rsidTr="00EF5BEF">
        <w:tc>
          <w:tcPr>
            <w:tcW w:w="3689" w:type="dxa"/>
          </w:tcPr>
          <w:p w14:paraId="5E103D07" w14:textId="77777777" w:rsidR="00420FC4" w:rsidRPr="00607F0C" w:rsidRDefault="00420FC4" w:rsidP="00A8781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0020E56" w14:textId="396CB79F" w:rsidR="00420FC4" w:rsidRPr="00607F0C" w:rsidRDefault="00D56B19" w:rsidP="00A87818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</w:tcPr>
          <w:p w14:paraId="59ECB615" w14:textId="77777777" w:rsidR="00420FC4" w:rsidRPr="00607F0C" w:rsidRDefault="00420FC4" w:rsidP="00A8781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69123059" w14:textId="487691D4" w:rsidR="00420FC4" w:rsidRPr="00607F0C" w:rsidRDefault="00D56B19" w:rsidP="00A87818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</w:tcPr>
          <w:p w14:paraId="79D5B5AC" w14:textId="77777777" w:rsidR="00420FC4" w:rsidRPr="00607F0C" w:rsidRDefault="00420FC4" w:rsidP="00A8781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16A7848B" w14:textId="375D9DD6" w:rsidR="00420FC4" w:rsidRPr="00607F0C" w:rsidRDefault="00D56B19" w:rsidP="00A87818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</w:tcPr>
          <w:p w14:paraId="3394821E" w14:textId="77777777" w:rsidR="00420FC4" w:rsidRPr="00607F0C" w:rsidRDefault="00420FC4" w:rsidP="00A87818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63508686" w14:textId="59EE75C5" w:rsidR="00420FC4" w:rsidRPr="00607F0C" w:rsidRDefault="00D56B19" w:rsidP="00A87818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</w:tr>
      <w:tr w:rsidR="001C2BE6" w:rsidRPr="00607F0C" w14:paraId="5F5F3173" w14:textId="77777777" w:rsidTr="00EF5BEF">
        <w:tc>
          <w:tcPr>
            <w:tcW w:w="3689" w:type="dxa"/>
            <w:vAlign w:val="bottom"/>
          </w:tcPr>
          <w:p w14:paraId="002EB8F5" w14:textId="6F025D37" w:rsidR="001C2BE6" w:rsidRPr="00607F0C" w:rsidRDefault="001C2BE6" w:rsidP="00A87818">
            <w:pPr>
              <w:rPr>
                <w:rFonts w:asciiTheme="majorBidi" w:eastAsia="Cordia New" w:hAnsiTheme="majorBidi" w:cstheme="majorBidi"/>
                <w:cs/>
              </w:rPr>
            </w:pPr>
            <w:r w:rsidRPr="00607F0C">
              <w:rPr>
                <w:rFonts w:asciiTheme="majorBidi" w:eastAsia="Cordia New" w:hAnsiTheme="majorBidi" w:cstheme="majorBidi"/>
                <w:cs/>
              </w:rPr>
              <w:t>กำไรจากการจำหน่ายเงินลงทุน</w:t>
            </w:r>
          </w:p>
        </w:tc>
        <w:tc>
          <w:tcPr>
            <w:tcW w:w="1080" w:type="dxa"/>
          </w:tcPr>
          <w:p w14:paraId="1B7A3AC4" w14:textId="27C8684A" w:rsidR="001C2BE6" w:rsidRPr="00607F0C" w:rsidRDefault="00D936CA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195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700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3B2D27AE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E580218" w14:textId="0F211D34" w:rsidR="001C2BE6" w:rsidRPr="00607F0C" w:rsidRDefault="000A3B77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2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582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604</w:t>
            </w:r>
            <w:r w:rsidRPr="00607F0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2155424A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5EDCD61D" w14:textId="73A91302" w:rsidR="001C2BE6" w:rsidRPr="00607F0C" w:rsidRDefault="00CB4280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189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696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590F1071" w14:textId="77777777" w:rsidR="001C2BE6" w:rsidRPr="00607F0C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1F6AD32" w14:textId="3608DABF" w:rsidR="001C2BE6" w:rsidRPr="00607F0C" w:rsidRDefault="000A3B77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2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017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191</w:t>
            </w:r>
            <w:r w:rsidRPr="00607F0C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0A3B77" w:rsidRPr="00607F0C" w14:paraId="30A964D6" w14:textId="77777777" w:rsidTr="00EF5BEF">
        <w:tc>
          <w:tcPr>
            <w:tcW w:w="3689" w:type="dxa"/>
            <w:vAlign w:val="bottom"/>
          </w:tcPr>
          <w:p w14:paraId="61F90442" w14:textId="5659956F" w:rsidR="000A3B77" w:rsidRPr="00607F0C" w:rsidRDefault="00D936CA" w:rsidP="000A3B77">
            <w:pPr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s/>
                <w:lang w:val="en-US"/>
              </w:rPr>
              <w:t>ขาดทุน</w:t>
            </w:r>
            <w:r w:rsidR="000A3B77" w:rsidRPr="00607F0C">
              <w:rPr>
                <w:rFonts w:asciiTheme="majorBidi" w:eastAsia="Cordia New" w:hAnsiTheme="majorBidi" w:cstheme="majorBidi"/>
                <w:cs/>
                <w:lang w:val="en-US"/>
              </w:rPr>
              <w:t>จากการด้อยค่าของเงินลงทุน</w:t>
            </w:r>
          </w:p>
        </w:tc>
        <w:tc>
          <w:tcPr>
            <w:tcW w:w="1080" w:type="dxa"/>
          </w:tcPr>
          <w:p w14:paraId="29253F01" w14:textId="6FE15E6E" w:rsidR="000A3B77" w:rsidRPr="00607F0C" w:rsidRDefault="00CB4280" w:rsidP="000A3B77">
            <w:pPr>
              <w:ind w:left="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4EED9D7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2A27C3BB" w14:textId="76C7EB1E" w:rsidR="000A3B77" w:rsidRPr="00607F0C" w:rsidRDefault="000A3B77" w:rsidP="000A3B77">
            <w:pPr>
              <w:tabs>
                <w:tab w:val="decimal" w:pos="54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28CA05E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7F12244" w14:textId="4C7D76CB" w:rsidR="000A3B77" w:rsidRPr="00607F0C" w:rsidRDefault="00D56B19" w:rsidP="009E0A13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23</w:t>
            </w:r>
            <w:r w:rsidR="00CB4280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  <w:r w:rsidR="00CB4280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78BC8F06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4C7D0FD" w14:textId="20BDB2BA" w:rsidR="000A3B77" w:rsidRPr="00607F0C" w:rsidRDefault="000A3B77" w:rsidP="000A3B77">
            <w:pPr>
              <w:tabs>
                <w:tab w:val="decimal" w:pos="54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A3B77" w:rsidRPr="00607F0C" w14:paraId="1ED32AB3" w14:textId="77777777" w:rsidTr="00EF5BEF">
        <w:tc>
          <w:tcPr>
            <w:tcW w:w="3689" w:type="dxa"/>
            <w:vAlign w:val="bottom"/>
          </w:tcPr>
          <w:p w14:paraId="6D8E2102" w14:textId="63C2A4F9" w:rsidR="000A3B77" w:rsidRPr="00607F0C" w:rsidRDefault="000A3B77" w:rsidP="000A3B77">
            <w:pPr>
              <w:rPr>
                <w:rFonts w:asciiTheme="majorBidi" w:eastAsia="Cordia New" w:hAnsiTheme="majorBidi" w:cstheme="majorBidi"/>
                <w:cs/>
              </w:rPr>
            </w:pPr>
            <w:r w:rsidRPr="00607F0C">
              <w:rPr>
                <w:rFonts w:asciiTheme="majorBidi" w:eastAsia="Cordia New" w:hAnsiTheme="majorBidi" w:cstheme="majorBidi"/>
                <w:cs/>
              </w:rPr>
              <w:t>ขาดทุนจากการวัดมูลค่ายุติธรรม</w:t>
            </w:r>
          </w:p>
        </w:tc>
        <w:tc>
          <w:tcPr>
            <w:tcW w:w="1080" w:type="dxa"/>
          </w:tcPr>
          <w:p w14:paraId="00953D92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867B69E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DD5CE86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E60CB1D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25CE89B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15470AD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F738C1E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A3B77" w:rsidRPr="00607F0C" w14:paraId="32A7AF26" w14:textId="77777777" w:rsidTr="00EF5BEF">
        <w:tc>
          <w:tcPr>
            <w:tcW w:w="3689" w:type="dxa"/>
            <w:vAlign w:val="bottom"/>
          </w:tcPr>
          <w:p w14:paraId="2619D9AA" w14:textId="77777777" w:rsidR="000A3B77" w:rsidRPr="00607F0C" w:rsidRDefault="000A3B77" w:rsidP="000A3B77">
            <w:pPr>
              <w:ind w:left="183" w:hanging="183"/>
              <w:rPr>
                <w:rFonts w:asciiTheme="majorBidi" w:eastAsia="Cordia New" w:hAnsiTheme="majorBidi" w:cstheme="majorBidi"/>
                <w:cs/>
              </w:rPr>
            </w:pPr>
            <w:r w:rsidRPr="00607F0C">
              <w:rPr>
                <w:rFonts w:asciiTheme="majorBidi" w:eastAsia="Cordia New" w:hAnsiTheme="majorBidi" w:cstheme="majorBidi"/>
                <w:cs/>
              </w:rPr>
              <w:tab/>
              <w:t>ที่รับรู้ในกำไรหรือขาดทุน</w:t>
            </w:r>
          </w:p>
        </w:tc>
        <w:tc>
          <w:tcPr>
            <w:tcW w:w="1080" w:type="dxa"/>
          </w:tcPr>
          <w:p w14:paraId="48C010EB" w14:textId="2CAAF110" w:rsidR="000A3B77" w:rsidRPr="00607F0C" w:rsidRDefault="00D56B19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1</w:t>
            </w:r>
            <w:r w:rsidR="00D936CA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513</w:t>
            </w:r>
            <w:r w:rsidR="00D936CA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116</w:t>
            </w:r>
          </w:p>
        </w:tc>
        <w:tc>
          <w:tcPr>
            <w:tcW w:w="90" w:type="dxa"/>
          </w:tcPr>
          <w:p w14:paraId="0B55F020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AE9AC8D" w14:textId="4248006C" w:rsidR="000A3B77" w:rsidRPr="00607F0C" w:rsidRDefault="00D56B19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1</w:t>
            </w:r>
            <w:r w:rsidR="000A3B77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664</w:t>
            </w:r>
            <w:r w:rsidR="000A3B77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085</w:t>
            </w:r>
          </w:p>
        </w:tc>
        <w:tc>
          <w:tcPr>
            <w:tcW w:w="90" w:type="dxa"/>
          </w:tcPr>
          <w:p w14:paraId="718D8E83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5EA12A01" w14:textId="7CCF16BC" w:rsidR="000A3B77" w:rsidRPr="00607F0C" w:rsidRDefault="00D56B19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1</w:t>
            </w:r>
            <w:r w:rsidR="00CB4280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592</w:t>
            </w:r>
            <w:r w:rsidR="00CB4280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139</w:t>
            </w:r>
          </w:p>
        </w:tc>
        <w:tc>
          <w:tcPr>
            <w:tcW w:w="90" w:type="dxa"/>
          </w:tcPr>
          <w:p w14:paraId="67D55049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D75FE3F" w14:textId="177F872A" w:rsidR="000A3B77" w:rsidRPr="00607F0C" w:rsidRDefault="00D56B19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1</w:t>
            </w:r>
            <w:r w:rsidR="000A3B77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592</w:t>
            </w:r>
            <w:r w:rsidR="000A3B77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139</w:t>
            </w:r>
          </w:p>
        </w:tc>
      </w:tr>
      <w:tr w:rsidR="000A3B77" w:rsidRPr="00607F0C" w14:paraId="2F66224F" w14:textId="77777777" w:rsidTr="00EF5BEF">
        <w:tc>
          <w:tcPr>
            <w:tcW w:w="3689" w:type="dxa"/>
            <w:vAlign w:val="bottom"/>
          </w:tcPr>
          <w:p w14:paraId="55B1617E" w14:textId="107D6858" w:rsidR="000A3B77" w:rsidRPr="00607F0C" w:rsidRDefault="0036497D" w:rsidP="000A3B77">
            <w:pPr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s/>
              </w:rPr>
              <w:t xml:space="preserve">(กำไร) </w:t>
            </w:r>
            <w:r w:rsidR="000A3B77" w:rsidRPr="00607F0C">
              <w:rPr>
                <w:rFonts w:asciiTheme="majorBidi" w:eastAsia="Cordia New" w:hAnsiTheme="majorBidi" w:cstheme="majorBidi"/>
                <w:cs/>
              </w:rPr>
              <w:t>ขาดทุนจากการวัดมูลค่ายุติธรรมที่รับรู้</w:t>
            </w:r>
          </w:p>
        </w:tc>
        <w:tc>
          <w:tcPr>
            <w:tcW w:w="1080" w:type="dxa"/>
          </w:tcPr>
          <w:p w14:paraId="10F611B7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B126562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BC83A85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B79B297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6C5467D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92DF829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03961311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A3B77" w:rsidRPr="00607F0C" w14:paraId="0D7260F1" w14:textId="77777777" w:rsidTr="00EF5BEF">
        <w:tc>
          <w:tcPr>
            <w:tcW w:w="3689" w:type="dxa"/>
            <w:vAlign w:val="bottom"/>
          </w:tcPr>
          <w:p w14:paraId="7C3EEDD6" w14:textId="77777777" w:rsidR="000A3B77" w:rsidRPr="00607F0C" w:rsidRDefault="000A3B77" w:rsidP="000A3B77">
            <w:pPr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607F0C">
              <w:rPr>
                <w:rFonts w:asciiTheme="majorBidi" w:eastAsia="Cordia New" w:hAnsiTheme="majorBidi" w:cstheme="majorBidi"/>
                <w:cs/>
              </w:rPr>
              <w:t>ในกำไรขาดทุนเบ็ดเสร็จอื่น</w:t>
            </w:r>
          </w:p>
        </w:tc>
        <w:tc>
          <w:tcPr>
            <w:tcW w:w="1080" w:type="dxa"/>
          </w:tcPr>
          <w:p w14:paraId="15373357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1B9492E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C392282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6EDA2ED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5905CCE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E45044E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8C30A64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A3B77" w:rsidRPr="00607F0C" w14:paraId="2260AE74" w14:textId="77777777" w:rsidTr="00EF5BEF">
        <w:tc>
          <w:tcPr>
            <w:tcW w:w="3689" w:type="dxa"/>
            <w:vAlign w:val="bottom"/>
          </w:tcPr>
          <w:p w14:paraId="77FDC362" w14:textId="77777777" w:rsidR="000A3B77" w:rsidRPr="00607F0C" w:rsidRDefault="000A3B77" w:rsidP="000A3B77">
            <w:pPr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607F0C">
              <w:rPr>
                <w:rFonts w:asciiTheme="majorBidi" w:eastAsia="Cordia New" w:hAnsiTheme="majorBidi" w:cstheme="majorBidi"/>
                <w:cs/>
              </w:rPr>
              <w:t>ของสินทรัพย์ทางการเงินไม่หมุนเวียนอื่น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5D3D6B87" w14:textId="2F975AA0" w:rsidR="000A3B77" w:rsidRPr="00607F0C" w:rsidRDefault="00D56B19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243</w:t>
            </w:r>
            <w:r w:rsidR="00D0290F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171</w:t>
            </w:r>
            <w:r w:rsidR="00D0290F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011</w:t>
            </w:r>
          </w:p>
        </w:tc>
        <w:tc>
          <w:tcPr>
            <w:tcW w:w="90" w:type="dxa"/>
          </w:tcPr>
          <w:p w14:paraId="18530DA9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53FCA49" w14:textId="151F2804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277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355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593</w:t>
            </w:r>
            <w:r w:rsidRPr="00607F0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3B402DB5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282654C5" w14:textId="49D3A5D4" w:rsidR="000A3B77" w:rsidRPr="00607F0C" w:rsidRDefault="00D56B19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241</w:t>
            </w:r>
            <w:r w:rsidR="00D0290F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994</w:t>
            </w:r>
            <w:r w:rsidR="00D0290F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390</w:t>
            </w:r>
          </w:p>
        </w:tc>
        <w:tc>
          <w:tcPr>
            <w:tcW w:w="90" w:type="dxa"/>
          </w:tcPr>
          <w:p w14:paraId="618EBF23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C479D0C" w14:textId="3543BF76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273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161</w:t>
            </w:r>
            <w:r w:rsidRPr="00607F0C">
              <w:rPr>
                <w:rFonts w:asciiTheme="majorBidi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445</w:t>
            </w:r>
            <w:r w:rsidRPr="00607F0C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0A3B77" w:rsidRPr="00607F0C" w14:paraId="3C4CCBDA" w14:textId="77777777" w:rsidTr="00EF5BEF">
        <w:tc>
          <w:tcPr>
            <w:tcW w:w="3689" w:type="dxa"/>
            <w:vAlign w:val="bottom"/>
          </w:tcPr>
          <w:p w14:paraId="72114A7D" w14:textId="77777777" w:rsidR="000A3B77" w:rsidRPr="00607F0C" w:rsidRDefault="000A3B77" w:rsidP="000A3B77">
            <w:pPr>
              <w:rPr>
                <w:rFonts w:asciiTheme="majorBidi" w:eastAsia="Cordia New" w:hAnsiTheme="majorBidi" w:cstheme="majorBidi"/>
                <w:spacing w:val="-6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spacing w:val="-6"/>
                <w:cs/>
                <w:lang w:val="en-US"/>
              </w:rPr>
              <w:t>การจัด</w:t>
            </w:r>
            <w:r w:rsidRPr="00607F0C">
              <w:rPr>
                <w:rFonts w:asciiTheme="majorBidi" w:eastAsia="Cordia New" w:hAnsiTheme="majorBidi" w:cstheme="majorBidi"/>
                <w:spacing w:val="-6"/>
                <w:cs/>
              </w:rPr>
              <w:t>ประเภทสินทรัพย์ทางการเงินไม่หมุนเวียนอื่น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1C63A003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4FE5DA5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D5B5285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379680B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39962E2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E735FBA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0B2C4481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A3B77" w:rsidRPr="00607F0C" w14:paraId="76AF4881" w14:textId="77777777" w:rsidTr="00EF5BEF">
        <w:tc>
          <w:tcPr>
            <w:tcW w:w="3689" w:type="dxa"/>
            <w:vAlign w:val="bottom"/>
          </w:tcPr>
          <w:p w14:paraId="69352C81" w14:textId="77777777" w:rsidR="000A3B77" w:rsidRPr="00607F0C" w:rsidRDefault="000A3B77" w:rsidP="000A3B77">
            <w:pPr>
              <w:ind w:left="18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cs/>
                <w:lang w:val="en-US"/>
              </w:rPr>
              <w:t>เป็น</w:t>
            </w:r>
            <w:r w:rsidRPr="00607F0C">
              <w:rPr>
                <w:rFonts w:asciiTheme="majorBidi" w:eastAsia="Cordia New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37F9478D" w14:textId="52D1A560" w:rsidR="000A3B77" w:rsidRPr="00607F0C" w:rsidRDefault="00D56B19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70</w:t>
            </w:r>
            <w:r w:rsidR="00D936CA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  <w:r w:rsidR="00D936CA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713ABB45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52F381B" w14:textId="03942BC2" w:rsidR="000A3B77" w:rsidRPr="00607F0C" w:rsidRDefault="00D56B19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6</w:t>
            </w:r>
            <w:r w:rsidR="000A3B77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  <w:r w:rsidR="000A3B77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2F884F55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B583C88" w14:textId="699F944A" w:rsidR="000A3B77" w:rsidRPr="00607F0C" w:rsidRDefault="00D56B19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70</w:t>
            </w:r>
            <w:r w:rsidR="00D936CA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  <w:r w:rsidR="00D936CA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23170047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4727996" w14:textId="74C1F589" w:rsidR="000A3B77" w:rsidRPr="00607F0C" w:rsidRDefault="00D56B19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6</w:t>
            </w:r>
            <w:r w:rsidR="000A3B77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  <w:r w:rsidR="000A3B77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0A3B77" w:rsidRPr="00607F0C" w14:paraId="09447EE1" w14:textId="77777777" w:rsidTr="00EF5BEF">
        <w:tc>
          <w:tcPr>
            <w:tcW w:w="3689" w:type="dxa"/>
            <w:vAlign w:val="bottom"/>
          </w:tcPr>
          <w:p w14:paraId="3D7D74F9" w14:textId="6AB26ECD" w:rsidR="000A3B77" w:rsidRPr="00607F0C" w:rsidRDefault="000A3B77" w:rsidP="000A3B77">
            <w:pPr>
              <w:rPr>
                <w:rFonts w:asciiTheme="majorBidi" w:eastAsia="Cordia New" w:hAnsiTheme="majorBidi" w:cstheme="majorBidi"/>
                <w:spacing w:val="-4"/>
                <w:cs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spacing w:val="-4"/>
                <w:cs/>
              </w:rPr>
              <w:t>ผลกระทบ</w:t>
            </w:r>
            <w:r w:rsidRPr="00607F0C">
              <w:rPr>
                <w:rFonts w:asciiTheme="majorBidi" w:eastAsia="Cordia New" w:hAnsiTheme="majorBidi" w:cstheme="majorBidi"/>
                <w:spacing w:val="-4"/>
                <w:cs/>
                <w:lang w:val="en-US"/>
              </w:rPr>
              <w:t xml:space="preserve">ของการนำ </w:t>
            </w:r>
            <w:r w:rsidRPr="00607F0C">
              <w:rPr>
                <w:rFonts w:asciiTheme="majorBidi" w:eastAsia="Cordia New" w:hAnsiTheme="majorBidi" w:cstheme="majorBidi"/>
                <w:spacing w:val="-4"/>
                <w:lang w:val="en-US"/>
              </w:rPr>
              <w:t xml:space="preserve">TFRS </w:t>
            </w:r>
            <w:r w:rsidR="00D56B19" w:rsidRPr="00D56B19">
              <w:rPr>
                <w:rFonts w:asciiTheme="majorBidi" w:eastAsia="Cordia New" w:hAnsiTheme="majorBidi" w:cstheme="majorBidi"/>
                <w:spacing w:val="-4"/>
                <w:lang w:val="en-US"/>
              </w:rPr>
              <w:t>9</w:t>
            </w:r>
            <w:r w:rsidRPr="00607F0C">
              <w:rPr>
                <w:rFonts w:asciiTheme="majorBidi" w:eastAsia="Cordia New" w:hAnsiTheme="majorBidi" w:cstheme="majorBidi"/>
                <w:spacing w:val="-4"/>
                <w:cs/>
                <w:lang w:val="en-US"/>
              </w:rPr>
              <w:t xml:space="preserve"> มาปฏิบัติใช้ครั้งแรก</w:t>
            </w:r>
          </w:p>
        </w:tc>
        <w:tc>
          <w:tcPr>
            <w:tcW w:w="1080" w:type="dxa"/>
          </w:tcPr>
          <w:p w14:paraId="10FD54E5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1AE7FE6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E6D88EC" w14:textId="77777777" w:rsidR="000A3B77" w:rsidRPr="00607F0C" w:rsidRDefault="000A3B77" w:rsidP="000A3B77">
            <w:pPr>
              <w:tabs>
                <w:tab w:val="decimal" w:pos="88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B2AB4ED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06BD737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42C4123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0CB7B43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A3B77" w:rsidRPr="00607F0C" w14:paraId="69CA0D4C" w14:textId="77777777" w:rsidTr="00EF5BEF">
        <w:tc>
          <w:tcPr>
            <w:tcW w:w="3689" w:type="dxa"/>
            <w:vAlign w:val="bottom"/>
          </w:tcPr>
          <w:p w14:paraId="23C4206F" w14:textId="77777777" w:rsidR="000A3B77" w:rsidRPr="00607F0C" w:rsidRDefault="000A3B77" w:rsidP="000A3B77">
            <w:pPr>
              <w:ind w:left="183"/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cs/>
              </w:rPr>
              <w:t>กำไรจาก</w:t>
            </w:r>
            <w:r w:rsidRPr="00607F0C">
              <w:rPr>
                <w:rFonts w:asciiTheme="majorBidi" w:eastAsia="Cordia New" w:hAnsiTheme="majorBidi" w:cstheme="majorBidi"/>
                <w:cs/>
                <w:lang w:val="en-US"/>
              </w:rPr>
              <w:t>การ</w:t>
            </w:r>
            <w:r w:rsidRPr="00607F0C">
              <w:rPr>
                <w:rFonts w:asciiTheme="majorBidi" w:eastAsia="Cordia New" w:hAnsiTheme="majorBidi" w:cstheme="majorBidi"/>
                <w:cs/>
              </w:rPr>
              <w:t>วัด</w:t>
            </w:r>
            <w:r w:rsidRPr="00607F0C">
              <w:rPr>
                <w:rFonts w:asciiTheme="majorBidi" w:eastAsia="Cordia New" w:hAnsiTheme="majorBidi" w:cstheme="majorBidi"/>
                <w:cs/>
                <w:lang w:val="en-US"/>
              </w:rPr>
              <w:t>มูลค่ายุติธรรมที่รับรู้ในกำไร</w:t>
            </w:r>
          </w:p>
        </w:tc>
        <w:tc>
          <w:tcPr>
            <w:tcW w:w="1080" w:type="dxa"/>
          </w:tcPr>
          <w:p w14:paraId="361CF99F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0A1248D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103FC42" w14:textId="77777777" w:rsidR="000A3B77" w:rsidRPr="00607F0C" w:rsidRDefault="000A3B77" w:rsidP="000A3B77">
            <w:pPr>
              <w:tabs>
                <w:tab w:val="decimal" w:pos="88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0F12AF2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F095DE2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5636405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100E125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A3B77" w:rsidRPr="00607F0C" w14:paraId="58DC2CCA" w14:textId="77777777" w:rsidTr="00EF5BEF">
        <w:tc>
          <w:tcPr>
            <w:tcW w:w="3689" w:type="dxa"/>
            <w:vAlign w:val="bottom"/>
          </w:tcPr>
          <w:p w14:paraId="076D1A0B" w14:textId="77777777" w:rsidR="000A3B77" w:rsidRPr="00607F0C" w:rsidRDefault="000A3B77" w:rsidP="000A3B77">
            <w:pPr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607F0C">
              <w:rPr>
                <w:rFonts w:asciiTheme="majorBidi" w:eastAsia="Cordia New" w:hAnsiTheme="majorBidi" w:cstheme="majorBidi"/>
                <w:cs/>
                <w:lang w:val="en-US"/>
              </w:rPr>
              <w:t>ขาดทุนเบ็ดเสร็จอื่นของสินทรัพย์ทางการเงิน</w:t>
            </w:r>
          </w:p>
        </w:tc>
        <w:tc>
          <w:tcPr>
            <w:tcW w:w="1080" w:type="dxa"/>
          </w:tcPr>
          <w:p w14:paraId="7F8CCE04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7C86E3B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F39B429" w14:textId="77777777" w:rsidR="000A3B77" w:rsidRPr="00607F0C" w:rsidRDefault="000A3B77" w:rsidP="000A3B77">
            <w:pPr>
              <w:tabs>
                <w:tab w:val="decimal" w:pos="88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3C163DC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D20B607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AF412D7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0083BC51" w14:textId="77777777" w:rsidR="000A3B77" w:rsidRPr="00607F0C" w:rsidRDefault="000A3B77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A3B77" w:rsidRPr="00607F0C" w14:paraId="18C22364" w14:textId="77777777" w:rsidTr="00EF5BEF">
        <w:tc>
          <w:tcPr>
            <w:tcW w:w="3689" w:type="dxa"/>
            <w:vAlign w:val="bottom"/>
          </w:tcPr>
          <w:p w14:paraId="11AF3886" w14:textId="5775E143" w:rsidR="000A3B77" w:rsidRPr="00607F0C" w:rsidRDefault="000A3B77" w:rsidP="000A3B77">
            <w:pPr>
              <w:ind w:left="18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cs/>
                <w:lang w:val="en-US"/>
              </w:rPr>
              <w:t>ไม่หมุนเวียนอื่น</w:t>
            </w:r>
          </w:p>
        </w:tc>
        <w:tc>
          <w:tcPr>
            <w:tcW w:w="1080" w:type="dxa"/>
          </w:tcPr>
          <w:p w14:paraId="0A182448" w14:textId="454FBD13" w:rsidR="000A3B77" w:rsidRPr="00607F0C" w:rsidRDefault="00B26055" w:rsidP="001E5734">
            <w:pPr>
              <w:tabs>
                <w:tab w:val="decimal" w:pos="3"/>
              </w:tabs>
              <w:ind w:lef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B348917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097C1445" w14:textId="07319C5B" w:rsidR="000A3B77" w:rsidRPr="00607F0C" w:rsidRDefault="00D56B19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431</w:t>
            </w:r>
            <w:r w:rsidR="000A3B77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914</w:t>
            </w:r>
            <w:r w:rsidR="000A3B77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755</w:t>
            </w:r>
          </w:p>
        </w:tc>
        <w:tc>
          <w:tcPr>
            <w:tcW w:w="90" w:type="dxa"/>
          </w:tcPr>
          <w:p w14:paraId="78225788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5884ECA6" w14:textId="1F156509" w:rsidR="000A3B77" w:rsidRPr="00607F0C" w:rsidRDefault="00B26055" w:rsidP="001E5734">
            <w:pPr>
              <w:tabs>
                <w:tab w:val="decimal" w:pos="3"/>
              </w:tabs>
              <w:ind w:lef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E777A09" w14:textId="77777777" w:rsidR="000A3B77" w:rsidRPr="00607F0C" w:rsidRDefault="000A3B77" w:rsidP="000A3B77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891B463" w14:textId="15CEB5A9" w:rsidR="000A3B77" w:rsidRPr="00607F0C" w:rsidRDefault="00D56B19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432</w:t>
            </w:r>
            <w:r w:rsidR="000A3B77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023</w:t>
            </w:r>
            <w:r w:rsidR="000A3B77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605</w:t>
            </w:r>
          </w:p>
        </w:tc>
      </w:tr>
      <w:tr w:rsidR="000A3B77" w:rsidRPr="00607F0C" w14:paraId="2DDEE137" w14:textId="77777777" w:rsidTr="000A3B77">
        <w:tc>
          <w:tcPr>
            <w:tcW w:w="3689" w:type="dxa"/>
          </w:tcPr>
          <w:p w14:paraId="6AD47C9B" w14:textId="77777777" w:rsidR="000A3B77" w:rsidRPr="00607F0C" w:rsidRDefault="000A3B77" w:rsidP="000A3B77">
            <w:pPr>
              <w:pStyle w:val="BodyTextIndent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07F0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ปรับปรุงจากการโอนพนักงาน</w:t>
            </w:r>
          </w:p>
        </w:tc>
        <w:tc>
          <w:tcPr>
            <w:tcW w:w="1080" w:type="dxa"/>
            <w:vAlign w:val="bottom"/>
          </w:tcPr>
          <w:p w14:paraId="74BD38DF" w14:textId="77777777" w:rsidR="000A3B77" w:rsidRPr="00607F0C" w:rsidRDefault="000A3B77" w:rsidP="000A3B77">
            <w:pPr>
              <w:tabs>
                <w:tab w:val="decimal" w:pos="6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A3BB8E0" w14:textId="77777777" w:rsidR="000A3B77" w:rsidRPr="00607F0C" w:rsidRDefault="000A3B77" w:rsidP="000A3B77">
            <w:pPr>
              <w:tabs>
                <w:tab w:val="decimal" w:pos="882"/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vAlign w:val="bottom"/>
          </w:tcPr>
          <w:p w14:paraId="00303894" w14:textId="77777777" w:rsidR="000A3B77" w:rsidRPr="00607F0C" w:rsidRDefault="000A3B77" w:rsidP="000A3B77">
            <w:pPr>
              <w:tabs>
                <w:tab w:val="decimal" w:pos="45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4F73904" w14:textId="77777777" w:rsidR="000A3B77" w:rsidRPr="00607F0C" w:rsidRDefault="000A3B77" w:rsidP="000A3B77">
            <w:pPr>
              <w:tabs>
                <w:tab w:val="decimal" w:pos="882"/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2B533196" w14:textId="77777777" w:rsidR="000A3B77" w:rsidRPr="00607F0C" w:rsidRDefault="000A3B77" w:rsidP="000A3B77">
            <w:pPr>
              <w:tabs>
                <w:tab w:val="decimal" w:pos="6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1A21545" w14:textId="77777777" w:rsidR="000A3B77" w:rsidRPr="00607F0C" w:rsidRDefault="000A3B77" w:rsidP="000A3B77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216C060" w14:textId="77777777" w:rsidR="000A3B77" w:rsidRPr="00607F0C" w:rsidRDefault="000A3B77" w:rsidP="000A3B77">
            <w:pPr>
              <w:tabs>
                <w:tab w:val="decimal" w:pos="45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A3B77" w:rsidRPr="00607F0C" w14:paraId="28F185D7" w14:textId="77777777" w:rsidTr="000A3B77">
        <w:tc>
          <w:tcPr>
            <w:tcW w:w="3689" w:type="dxa"/>
          </w:tcPr>
          <w:p w14:paraId="5A72D99D" w14:textId="6D963B50" w:rsidR="000A3B77" w:rsidRPr="00607F0C" w:rsidRDefault="000A3B77" w:rsidP="000A3B77">
            <w:pPr>
              <w:pStyle w:val="BodyTextIndent2"/>
              <w:ind w:left="185" w:hanging="18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07F0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 </w:t>
            </w:r>
            <w:r w:rsidRPr="00607F0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Pr="00607F0C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D56B19" w:rsidRPr="00D56B19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21</w:t>
            </w:r>
            <w:r w:rsidRPr="00607F0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080" w:type="dxa"/>
          </w:tcPr>
          <w:p w14:paraId="031345B0" w14:textId="5D168DEE" w:rsidR="000A3B77" w:rsidRPr="00607F0C" w:rsidRDefault="00B26055" w:rsidP="001E5734">
            <w:pPr>
              <w:tabs>
                <w:tab w:val="decimal" w:pos="3"/>
              </w:tabs>
              <w:ind w:lef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56528C3" w14:textId="77777777" w:rsidR="000A3B77" w:rsidRPr="00607F0C" w:rsidRDefault="000A3B77" w:rsidP="000A3B77">
            <w:pPr>
              <w:tabs>
                <w:tab w:val="decimal" w:pos="882"/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64D980AE" w14:textId="07034E88" w:rsidR="000A3B77" w:rsidRPr="00607F0C" w:rsidRDefault="00D56B19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39</w:t>
            </w:r>
            <w:r w:rsidR="000A3B77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430</w:t>
            </w:r>
          </w:p>
        </w:tc>
        <w:tc>
          <w:tcPr>
            <w:tcW w:w="90" w:type="dxa"/>
          </w:tcPr>
          <w:p w14:paraId="072A7AC4" w14:textId="77777777" w:rsidR="000A3B77" w:rsidRPr="00607F0C" w:rsidRDefault="000A3B77" w:rsidP="000A3B77">
            <w:pPr>
              <w:tabs>
                <w:tab w:val="decimal" w:pos="882"/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03B465BB" w14:textId="0795B7BB" w:rsidR="000A3B77" w:rsidRPr="00607F0C" w:rsidRDefault="001E5734" w:rsidP="001E5734">
            <w:pPr>
              <w:tabs>
                <w:tab w:val="decimal" w:pos="3"/>
              </w:tabs>
              <w:ind w:lef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AAF7713" w14:textId="77777777" w:rsidR="000A3B77" w:rsidRPr="00607F0C" w:rsidRDefault="000A3B77" w:rsidP="000A3B77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877D9F5" w14:textId="02CF37FC" w:rsidR="000A3B77" w:rsidRPr="00607F0C" w:rsidRDefault="00D56B19" w:rsidP="000A3B77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39</w:t>
            </w:r>
            <w:r w:rsidR="000A3B77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430</w:t>
            </w:r>
          </w:p>
        </w:tc>
      </w:tr>
    </w:tbl>
    <w:p w14:paraId="617A1EBF" w14:textId="42BEF124" w:rsidR="00393F49" w:rsidRPr="00607F0C" w:rsidRDefault="00D56B19" w:rsidP="008E6F7D">
      <w:pPr>
        <w:spacing w:before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EF5BEF" w:rsidRPr="00607F0C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รายการเคลื่อนไหวของหนี้สินที่มีภาระดอกเบี้ยที่เกิดจากกิจกรรมจัดหาเงิน</w:t>
      </w:r>
    </w:p>
    <w:p w14:paraId="24FA7688" w14:textId="4354CA4F" w:rsidR="00393F49" w:rsidRPr="00607F0C" w:rsidRDefault="00393F49" w:rsidP="00A87818">
      <w:pPr>
        <w:ind w:left="1267" w:right="-1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</w:t>
      </w:r>
      <w:r w:rsidR="006D203B" w:rsidRPr="00607F0C">
        <w:rPr>
          <w:rFonts w:ascii="Angsana New" w:hAnsi="Angsana New" w:cs="Angsana New"/>
          <w:sz w:val="32"/>
          <w:szCs w:val="32"/>
          <w:cs/>
          <w:lang w:val="en-US"/>
        </w:rPr>
        <w:t>เกิดจากกิจกรรมจัดหา</w:t>
      </w:r>
      <w:r w:rsidR="003924A6" w:rsidRPr="00607F0C">
        <w:rPr>
          <w:rFonts w:ascii="Angsana New" w:hAnsi="Angsana New" w:cs="Angsana New"/>
          <w:sz w:val="32"/>
          <w:szCs w:val="32"/>
          <w:cs/>
          <w:lang w:val="en-US"/>
        </w:rPr>
        <w:t>เงินสำหรับปีสิ้นสุ</w:t>
      </w:r>
      <w:r w:rsidR="003924A6"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ด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3924A6" w:rsidRPr="00607F0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37A1FD86" w14:textId="77777777" w:rsidR="00393F49" w:rsidRPr="00607F0C" w:rsidRDefault="00393F49" w:rsidP="00A87818">
      <w:pPr>
        <w:ind w:left="720" w:right="-1"/>
        <w:jc w:val="right"/>
        <w:rPr>
          <w:rFonts w:asciiTheme="majorBidi" w:eastAsia="Cordia New" w:hAnsiTheme="majorBidi" w:cstheme="majorBidi"/>
          <w:b/>
          <w:bCs/>
          <w:lang w:val="en-US"/>
        </w:rPr>
      </w:pPr>
      <w:r w:rsidRPr="00607F0C">
        <w:rPr>
          <w:rFonts w:asciiTheme="majorBidi" w:eastAsia="Cordia New" w:hAnsiTheme="majorBidi" w:cstheme="majorBidi"/>
          <w:b/>
          <w:bCs/>
          <w:cs/>
          <w:lang w:val="en-US"/>
        </w:rPr>
        <w:t xml:space="preserve">หน่วย </w:t>
      </w:r>
      <w:r w:rsidRPr="00607F0C">
        <w:rPr>
          <w:rFonts w:asciiTheme="majorBidi" w:eastAsia="Cordia New" w:hAnsiTheme="majorBidi" w:cstheme="majorBidi"/>
          <w:b/>
          <w:bCs/>
          <w:lang w:val="en-US"/>
        </w:rPr>
        <w:t>:</w:t>
      </w:r>
      <w:r w:rsidRPr="00607F0C">
        <w:rPr>
          <w:rFonts w:asciiTheme="majorBidi" w:eastAsia="Cordia New" w:hAnsiTheme="majorBidi" w:cstheme="majorBidi"/>
          <w:b/>
          <w:bCs/>
          <w:cs/>
          <w:lang w:val="en-US"/>
        </w:rPr>
        <w:t xml:space="preserve"> บาท</w:t>
      </w:r>
    </w:p>
    <w:tbl>
      <w:tblPr>
        <w:tblW w:w="4753" w:type="pct"/>
        <w:tblInd w:w="4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7"/>
        <w:gridCol w:w="1077"/>
        <w:gridCol w:w="95"/>
        <w:gridCol w:w="1089"/>
        <w:gridCol w:w="100"/>
        <w:gridCol w:w="1081"/>
        <w:gridCol w:w="91"/>
        <w:gridCol w:w="1075"/>
      </w:tblGrid>
      <w:tr w:rsidR="00166B5F" w:rsidRPr="00607F0C" w14:paraId="0EB206CF" w14:textId="77777777" w:rsidTr="00166B5F">
        <w:trPr>
          <w:trHeight w:val="274"/>
        </w:trPr>
        <w:tc>
          <w:tcPr>
            <w:tcW w:w="2377" w:type="pct"/>
            <w:shd w:val="clear" w:color="auto" w:fill="auto"/>
            <w:vAlign w:val="bottom"/>
          </w:tcPr>
          <w:p w14:paraId="5C87C768" w14:textId="77777777" w:rsidR="00393F49" w:rsidRPr="00607F0C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2623" w:type="pct"/>
            <w:gridSpan w:val="7"/>
            <w:shd w:val="clear" w:color="auto" w:fill="auto"/>
            <w:vAlign w:val="bottom"/>
          </w:tcPr>
          <w:p w14:paraId="5FF9D6CB" w14:textId="6C21468D" w:rsidR="00393F49" w:rsidRPr="00607F0C" w:rsidRDefault="00393F49" w:rsidP="000267F4">
            <w:pPr>
              <w:tabs>
                <w:tab w:val="decimal" w:pos="90"/>
              </w:tabs>
              <w:snapToGrid w:val="0"/>
              <w:ind w:right="14"/>
              <w:jc w:val="center"/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</w:t>
            </w:r>
          </w:p>
        </w:tc>
      </w:tr>
      <w:tr w:rsidR="00166B5F" w:rsidRPr="00607F0C" w14:paraId="61EF8BB8" w14:textId="77777777" w:rsidTr="00166B5F">
        <w:trPr>
          <w:trHeight w:val="234"/>
        </w:trPr>
        <w:tc>
          <w:tcPr>
            <w:tcW w:w="2377" w:type="pct"/>
            <w:shd w:val="clear" w:color="auto" w:fill="auto"/>
            <w:vAlign w:val="bottom"/>
          </w:tcPr>
          <w:p w14:paraId="5EBBFD9A" w14:textId="77777777" w:rsidR="00393F49" w:rsidRPr="00607F0C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287" w:type="pct"/>
            <w:gridSpan w:val="3"/>
            <w:shd w:val="clear" w:color="auto" w:fill="auto"/>
            <w:vAlign w:val="bottom"/>
          </w:tcPr>
          <w:p w14:paraId="6CFCE4F2" w14:textId="77777777" w:rsidR="00393F49" w:rsidRPr="00607F0C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CE7F640" w14:textId="77777777" w:rsidR="00393F49" w:rsidRPr="00607F0C" w:rsidRDefault="00393F49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1278" w:type="pct"/>
            <w:gridSpan w:val="3"/>
            <w:vAlign w:val="bottom"/>
          </w:tcPr>
          <w:p w14:paraId="29DEC31A" w14:textId="77777777" w:rsidR="00393F49" w:rsidRPr="00607F0C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166B5F" w:rsidRPr="00607F0C" w14:paraId="368FB232" w14:textId="77777777" w:rsidTr="00166B5F">
        <w:trPr>
          <w:trHeight w:val="324"/>
        </w:trPr>
        <w:tc>
          <w:tcPr>
            <w:tcW w:w="2377" w:type="pct"/>
            <w:shd w:val="clear" w:color="auto" w:fill="auto"/>
            <w:vAlign w:val="bottom"/>
          </w:tcPr>
          <w:p w14:paraId="3DCFF26D" w14:textId="77777777" w:rsidR="00BE1FBA" w:rsidRPr="00607F0C" w:rsidRDefault="00BE1FBA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6D941E9B" w14:textId="64539639" w:rsidR="00BE1FBA" w:rsidRPr="00607F0C" w:rsidRDefault="00D56B1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D56B19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667066F" w14:textId="77777777" w:rsidR="00BE1FBA" w:rsidRPr="00607F0C" w:rsidRDefault="00BE1FBA" w:rsidP="00A87818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196EC058" w14:textId="06E9A655" w:rsidR="00BE1FBA" w:rsidRPr="00607F0C" w:rsidRDefault="00D56B1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D56B19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8D5B8A6" w14:textId="77777777" w:rsidR="00BE1FBA" w:rsidRPr="00607F0C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vAlign w:val="bottom"/>
          </w:tcPr>
          <w:p w14:paraId="4A19997D" w14:textId="025DEAB3" w:rsidR="00BE1FBA" w:rsidRPr="00607F0C" w:rsidRDefault="00D56B1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D56B19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  <w:vAlign w:val="bottom"/>
          </w:tcPr>
          <w:p w14:paraId="53221A70" w14:textId="77777777" w:rsidR="00BE1FBA" w:rsidRPr="00607F0C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5E5D2635" w14:textId="1BF5E486" w:rsidR="00BE1FBA" w:rsidRPr="00607F0C" w:rsidRDefault="00D56B1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D56B19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2563</w:t>
            </w:r>
          </w:p>
        </w:tc>
      </w:tr>
      <w:tr w:rsidR="00166B5F" w:rsidRPr="00607F0C" w14:paraId="17D69ED0" w14:textId="77777777" w:rsidTr="00166B5F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664C56BC" w14:textId="7BB46FFE" w:rsidR="00BE1FBA" w:rsidRPr="00607F0C" w:rsidRDefault="00EF5BEF" w:rsidP="00FA722D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cs/>
              </w:rPr>
              <w:t xml:space="preserve">หนี้สินตามสัญญาเช่า </w:t>
            </w:r>
            <w:r w:rsidR="00BE1FBA" w:rsidRPr="00607F0C">
              <w:rPr>
                <w:rFonts w:asciiTheme="majorBidi" w:eastAsia="Cordia New" w:hAnsiTheme="majorBidi" w:cstheme="majorBidi"/>
                <w:cs/>
              </w:rPr>
              <w:t xml:space="preserve">ณ วันที่ </w:t>
            </w:r>
            <w:r w:rsidR="00D56B19" w:rsidRPr="00D56B19">
              <w:rPr>
                <w:rFonts w:asciiTheme="majorBidi" w:eastAsia="Cordia New" w:hAnsiTheme="majorBidi" w:cstheme="majorBidi"/>
                <w:lang w:val="en-US"/>
              </w:rPr>
              <w:t>1</w:t>
            </w:r>
            <w:r w:rsidR="00BE1FBA" w:rsidRPr="00607F0C">
              <w:rPr>
                <w:rFonts w:asciiTheme="majorBidi" w:eastAsia="Cordia New" w:hAnsiTheme="majorBidi" w:cstheme="majorBidi"/>
                <w:lang w:val="en-US"/>
              </w:rPr>
              <w:t xml:space="preserve"> </w:t>
            </w:r>
            <w:r w:rsidR="00BE1FBA" w:rsidRPr="00607F0C">
              <w:rPr>
                <w:rFonts w:asciiTheme="majorBidi" w:eastAsia="Cordia New" w:hAnsiTheme="majorBidi" w:cstheme="majorBidi"/>
                <w:cs/>
                <w:lang w:val="en-US"/>
              </w:rPr>
              <w:t>มกราคม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19A8651B" w14:textId="304FD096" w:rsidR="00BE1FBA" w:rsidRPr="00607F0C" w:rsidRDefault="00D56B19" w:rsidP="00EB657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D56B19">
              <w:rPr>
                <w:rFonts w:asciiTheme="majorBidi" w:eastAsia="Cordia New" w:hAnsiTheme="majorBidi" w:cstheme="majorBidi"/>
                <w:lang w:val="en-US"/>
              </w:rPr>
              <w:t>36</w:t>
            </w:r>
            <w:r w:rsidR="00372178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eastAsia="Cordia New" w:hAnsiTheme="majorBidi" w:cstheme="majorBidi"/>
                <w:lang w:val="en-US"/>
              </w:rPr>
              <w:t>334</w:t>
            </w:r>
            <w:r w:rsidR="00372178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eastAsia="Cordia New" w:hAnsiTheme="majorBidi" w:cstheme="majorBidi"/>
                <w:lang w:val="en-US"/>
              </w:rPr>
              <w:t>126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C3B8B7B" w14:textId="77777777" w:rsidR="00BE1FBA" w:rsidRPr="00607F0C" w:rsidRDefault="00BE1FBA" w:rsidP="00A87818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4362E33F" w14:textId="7415AB1E" w:rsidR="00BE1FBA" w:rsidRPr="00607F0C" w:rsidRDefault="00D56B19" w:rsidP="00EB657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D56B19">
              <w:rPr>
                <w:rFonts w:asciiTheme="majorBidi" w:eastAsia="Cordia New" w:hAnsiTheme="majorBidi" w:cstheme="majorBidi"/>
                <w:lang w:val="en-US"/>
              </w:rPr>
              <w:t>64</w:t>
            </w:r>
            <w:r w:rsidR="000A3B77"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803</w:t>
            </w:r>
            <w:r w:rsidR="000A3B77"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202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3B4C193" w14:textId="77777777" w:rsidR="00BE1FBA" w:rsidRPr="00607F0C" w:rsidRDefault="00BE1FBA" w:rsidP="00A87818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vAlign w:val="bottom"/>
          </w:tcPr>
          <w:p w14:paraId="08730E81" w14:textId="2EE6CD05" w:rsidR="00BE1FBA" w:rsidRPr="00607F0C" w:rsidRDefault="00D56B19" w:rsidP="00EB657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D56B19">
              <w:rPr>
                <w:rFonts w:asciiTheme="majorBidi" w:eastAsia="Cordia New" w:hAnsiTheme="majorBidi" w:cstheme="majorBidi"/>
                <w:lang w:val="en-US"/>
              </w:rPr>
              <w:t>32</w:t>
            </w:r>
            <w:r w:rsidR="00372178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086</w:t>
            </w:r>
            <w:r w:rsidR="00372178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990</w:t>
            </w:r>
          </w:p>
        </w:tc>
        <w:tc>
          <w:tcPr>
            <w:tcW w:w="52" w:type="pct"/>
            <w:vAlign w:val="bottom"/>
          </w:tcPr>
          <w:p w14:paraId="41002622" w14:textId="77777777" w:rsidR="00BE1FBA" w:rsidRPr="00607F0C" w:rsidRDefault="00BE1FBA" w:rsidP="00A87818">
            <w:pPr>
              <w:tabs>
                <w:tab w:val="decimal" w:pos="720"/>
                <w:tab w:val="decimal" w:pos="810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3DC3B3D4" w14:textId="03C68466" w:rsidR="00BE1FBA" w:rsidRPr="00607F0C" w:rsidRDefault="00D56B19" w:rsidP="00EB657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D56B19">
              <w:rPr>
                <w:rFonts w:asciiTheme="majorBidi" w:eastAsia="Cordia New" w:hAnsiTheme="majorBidi" w:cstheme="majorBidi"/>
                <w:lang w:val="en-US"/>
              </w:rPr>
              <w:t>56</w:t>
            </w:r>
            <w:r w:rsidR="000A3B77"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622</w:t>
            </w:r>
            <w:r w:rsidR="000A3B77"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eastAsia="Cordia New" w:hAnsiTheme="majorBidi" w:cstheme="majorBidi"/>
                <w:lang w:val="en-US"/>
              </w:rPr>
              <w:t>486</w:t>
            </w:r>
          </w:p>
        </w:tc>
      </w:tr>
      <w:tr w:rsidR="00166B5F" w:rsidRPr="00607F0C" w14:paraId="615B43FE" w14:textId="77777777" w:rsidTr="00166B5F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1F976064" w14:textId="77777777" w:rsidR="00BE1FBA" w:rsidRPr="00607F0C" w:rsidRDefault="00BE1FBA" w:rsidP="00A87818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eastAsia="Cordia New" w:hAnsiTheme="majorBidi" w:cstheme="majorBidi"/>
                <w:b/>
                <w:bCs/>
                <w:cs/>
              </w:rPr>
              <w:t>รายการกระแสเงินสด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0D59931B" w14:textId="77777777" w:rsidR="00BE1FBA" w:rsidRPr="00607F0C" w:rsidRDefault="00BE1FBA" w:rsidP="00EB657F">
            <w:pPr>
              <w:tabs>
                <w:tab w:val="decimal" w:pos="952"/>
                <w:tab w:val="decimal" w:pos="1042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406D1DD1" w14:textId="77777777" w:rsidR="00BE1FBA" w:rsidRPr="00607F0C" w:rsidRDefault="00BE1FBA" w:rsidP="00A87818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351DBECE" w14:textId="77777777" w:rsidR="00BE1FBA" w:rsidRPr="000A3B77" w:rsidRDefault="00BE1FBA" w:rsidP="00166B5F">
            <w:pPr>
              <w:tabs>
                <w:tab w:val="decimal" w:pos="1038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12DC38B" w14:textId="77777777" w:rsidR="00BE1FBA" w:rsidRPr="00607F0C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15" w:type="pct"/>
            <w:vAlign w:val="bottom"/>
          </w:tcPr>
          <w:p w14:paraId="63B39C1D" w14:textId="77777777" w:rsidR="00BE1FBA" w:rsidRPr="00607F0C" w:rsidRDefault="00BE1FBA" w:rsidP="00166B5F">
            <w:pPr>
              <w:tabs>
                <w:tab w:val="decimal" w:pos="1018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2" w:type="pct"/>
            <w:vAlign w:val="bottom"/>
          </w:tcPr>
          <w:p w14:paraId="7C78DE98" w14:textId="77777777" w:rsidR="00BE1FBA" w:rsidRPr="00607F0C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44007A29" w14:textId="77777777" w:rsidR="00BE1FBA" w:rsidRPr="000A3B77" w:rsidRDefault="00BE1FBA" w:rsidP="00166B5F">
            <w:pPr>
              <w:tabs>
                <w:tab w:val="decimal" w:pos="900"/>
                <w:tab w:val="decimal" w:pos="1014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</w:tr>
      <w:tr w:rsidR="00166B5F" w:rsidRPr="00607F0C" w14:paraId="00C297A8" w14:textId="77777777" w:rsidTr="00166B5F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054C63F5" w14:textId="156E6B9F" w:rsidR="000A3B77" w:rsidRPr="00607F0C" w:rsidRDefault="00372178" w:rsidP="000A3B77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cs/>
              </w:rPr>
            </w:pPr>
            <w:r>
              <w:rPr>
                <w:rFonts w:asciiTheme="majorBidi" w:eastAsia="Cordia New" w:hAnsiTheme="majorBidi" w:cstheme="majorBidi" w:hint="cs"/>
                <w:cs/>
              </w:rPr>
              <w:t>เพิ่มขึ้น (</w:t>
            </w:r>
            <w:r w:rsidR="000A3B77" w:rsidRPr="00607F0C">
              <w:rPr>
                <w:rFonts w:asciiTheme="majorBidi" w:eastAsia="Cordia New" w:hAnsiTheme="majorBidi" w:cstheme="majorBidi"/>
                <w:cs/>
              </w:rPr>
              <w:t>ลดลง</w:t>
            </w:r>
            <w:r>
              <w:rPr>
                <w:rFonts w:asciiTheme="majorBidi" w:eastAsia="Cordia New" w:hAnsiTheme="majorBidi" w:cstheme="majorBidi" w:hint="cs"/>
                <w:cs/>
              </w:rPr>
              <w:t>)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5EA36B12" w14:textId="1C28388C" w:rsidR="000A3B77" w:rsidRPr="00607F0C" w:rsidRDefault="00D56B19" w:rsidP="00EB657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D56B19">
              <w:rPr>
                <w:rFonts w:asciiTheme="majorBidi" w:eastAsia="Cordia New" w:hAnsiTheme="majorBidi" w:cstheme="majorBidi"/>
                <w:lang w:val="en-US"/>
              </w:rPr>
              <w:t>31</w:t>
            </w:r>
            <w:r w:rsidR="00D0290F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eastAsia="Cordia New" w:hAnsiTheme="majorBidi" w:cstheme="majorBidi"/>
                <w:lang w:val="en-US"/>
              </w:rPr>
              <w:t>871</w:t>
            </w:r>
            <w:r w:rsidR="00D0290F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eastAsia="Cordia New" w:hAnsiTheme="majorBidi" w:cstheme="majorBidi"/>
                <w:lang w:val="en-US"/>
              </w:rPr>
              <w:t>552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3E4F6CCD" w14:textId="77777777" w:rsidR="000A3B77" w:rsidRPr="00607F0C" w:rsidRDefault="000A3B77" w:rsidP="000A3B77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080DD775" w14:textId="1E9071E3" w:rsidR="000A3B77" w:rsidRPr="00607F0C" w:rsidRDefault="000A3B77" w:rsidP="00EB657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D56B19" w:rsidRPr="00D56B19">
              <w:rPr>
                <w:rFonts w:asciiTheme="majorBidi" w:eastAsia="Cordia New" w:hAnsiTheme="majorBidi" w:cstheme="majorBidi"/>
                <w:lang w:val="en-US"/>
              </w:rPr>
              <w:t>1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eastAsia="Cordia New" w:hAnsiTheme="majorBidi" w:cstheme="majorBidi"/>
                <w:lang w:val="en-US"/>
              </w:rPr>
              <w:t>397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eastAsia="Cordia New" w:hAnsiTheme="majorBidi" w:cstheme="majorBidi"/>
                <w:lang w:val="en-US"/>
              </w:rPr>
              <w:t>655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60F54F6" w14:textId="77777777" w:rsidR="000A3B77" w:rsidRPr="00607F0C" w:rsidRDefault="000A3B77" w:rsidP="000A3B77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653B1058" w14:textId="5FB29A7C" w:rsidR="000A3B77" w:rsidRPr="00607F0C" w:rsidRDefault="00D56B19" w:rsidP="00EB657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D56B19">
              <w:rPr>
                <w:rFonts w:asciiTheme="majorBidi" w:eastAsia="Cordia New" w:hAnsiTheme="majorBidi" w:cstheme="majorBidi"/>
                <w:lang w:val="en-US"/>
              </w:rPr>
              <w:t>27</w:t>
            </w:r>
            <w:r w:rsidR="00D0290F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eastAsia="Cordia New" w:hAnsiTheme="majorBidi" w:cstheme="majorBidi"/>
                <w:lang w:val="en-US"/>
              </w:rPr>
              <w:t>681</w:t>
            </w:r>
            <w:r w:rsidR="00D0290F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eastAsia="Cordia New" w:hAnsiTheme="majorBidi" w:cstheme="majorBidi"/>
                <w:lang w:val="en-US"/>
              </w:rPr>
              <w:t>946</w:t>
            </w:r>
          </w:p>
        </w:tc>
        <w:tc>
          <w:tcPr>
            <w:tcW w:w="52" w:type="pct"/>
            <w:vAlign w:val="bottom"/>
          </w:tcPr>
          <w:p w14:paraId="25EEFBE7" w14:textId="77777777" w:rsidR="000A3B77" w:rsidRPr="00607F0C" w:rsidRDefault="000A3B77" w:rsidP="000A3B77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5C429107" w14:textId="303E97A6" w:rsidR="000A3B77" w:rsidRPr="00607F0C" w:rsidRDefault="000A3B77" w:rsidP="00EB657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942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905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</w:tr>
      <w:tr w:rsidR="00166B5F" w:rsidRPr="00607F0C" w14:paraId="0D94A4E3" w14:textId="77777777" w:rsidTr="00166B5F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061D4749" w14:textId="77777777" w:rsidR="000A3B77" w:rsidRPr="00607F0C" w:rsidRDefault="000A3B77" w:rsidP="000A3B77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607F0C">
              <w:rPr>
                <w:rFonts w:asciiTheme="majorBidi" w:eastAsia="Cordia New" w:hAnsiTheme="majorBidi" w:cstheme="majorBidi"/>
                <w:cs/>
              </w:rPr>
              <w:t>จ่ายชำระคืน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46A6D" w14:textId="681F318E" w:rsidR="000A3B77" w:rsidRPr="00607F0C" w:rsidRDefault="00372178" w:rsidP="00EB657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D56B19" w:rsidRPr="00D56B19">
              <w:rPr>
                <w:rFonts w:asciiTheme="majorBidi" w:eastAsia="Cordia New" w:hAnsiTheme="majorBidi" w:cstheme="majorBidi"/>
                <w:lang w:val="en-US"/>
              </w:rPr>
              <w:t>25</w:t>
            </w:r>
            <w:r w:rsidR="00D0290F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eastAsia="Cordia New" w:hAnsiTheme="majorBidi" w:cstheme="majorBidi"/>
                <w:lang w:val="en-US"/>
              </w:rPr>
              <w:t>156</w:t>
            </w:r>
            <w:r w:rsidR="00D0290F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eastAsia="Cordia New" w:hAnsiTheme="majorBidi" w:cstheme="majorBidi"/>
                <w:lang w:val="en-US"/>
              </w:rPr>
              <w:t>660</w:t>
            </w:r>
            <w:r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7B3A632" w14:textId="77777777" w:rsidR="000A3B77" w:rsidRPr="00607F0C" w:rsidRDefault="000A3B77" w:rsidP="000A3B77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BBAC3" w14:textId="3E12C16D" w:rsidR="000A3B77" w:rsidRPr="00607F0C" w:rsidRDefault="000A3B77" w:rsidP="00EB657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D56B19" w:rsidRPr="00D56B19">
              <w:rPr>
                <w:rFonts w:asciiTheme="majorBidi" w:eastAsia="Cordia New" w:hAnsiTheme="majorBidi" w:cstheme="majorBidi"/>
                <w:lang w:val="en-US"/>
              </w:rPr>
              <w:t>27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eastAsia="Cordia New" w:hAnsiTheme="majorBidi" w:cstheme="majorBidi"/>
                <w:lang w:val="en-US"/>
              </w:rPr>
              <w:t>071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421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1388236" w14:textId="77777777" w:rsidR="000A3B77" w:rsidRPr="00607F0C" w:rsidRDefault="000A3B77" w:rsidP="000A3B77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8345E" w14:textId="7B7C2070" w:rsidR="000A3B77" w:rsidRPr="00607F0C" w:rsidRDefault="00372178" w:rsidP="00EB657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D56B19" w:rsidRPr="00D56B19">
              <w:rPr>
                <w:rFonts w:asciiTheme="majorBidi" w:eastAsia="Cordia New" w:hAnsiTheme="majorBidi" w:cstheme="majorBidi"/>
                <w:lang w:val="en-US"/>
              </w:rPr>
              <w:t>21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830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eastAsia="Cordia New" w:hAnsiTheme="majorBidi" w:cstheme="majorBidi"/>
                <w:lang w:val="en-US"/>
              </w:rPr>
              <w:t>236</w:t>
            </w:r>
            <w:r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2" w:type="pct"/>
            <w:vAlign w:val="bottom"/>
          </w:tcPr>
          <w:p w14:paraId="0A2E09CA" w14:textId="77777777" w:rsidR="000A3B77" w:rsidRPr="00607F0C" w:rsidRDefault="000A3B77" w:rsidP="000A3B77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A45CE" w14:textId="3172FE21" w:rsidR="000A3B77" w:rsidRPr="00607F0C" w:rsidRDefault="000A3B77" w:rsidP="00EB657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D56B19" w:rsidRPr="00D56B19">
              <w:rPr>
                <w:rFonts w:asciiTheme="majorBidi" w:eastAsia="Cordia New" w:hAnsiTheme="majorBidi" w:cstheme="majorBidi"/>
                <w:lang w:val="en-US"/>
              </w:rPr>
              <w:t>23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eastAsia="Cordia New" w:hAnsiTheme="majorBidi" w:cstheme="majorBidi"/>
                <w:lang w:val="en-US"/>
              </w:rPr>
              <w:t>592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591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</w:tr>
      <w:tr w:rsidR="00166B5F" w:rsidRPr="00607F0C" w14:paraId="4392208A" w14:textId="77777777" w:rsidTr="00166B5F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4440C0E7" w14:textId="77777777" w:rsidR="000A3B77" w:rsidRPr="00607F0C" w:rsidRDefault="000A3B77" w:rsidP="000A3B77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607F0C">
              <w:rPr>
                <w:rFonts w:asciiTheme="majorBidi" w:eastAsia="Cordia New" w:hAnsiTheme="majorBidi" w:cstheme="majorBidi"/>
                <w:b/>
                <w:bCs/>
                <w:cs/>
              </w:rPr>
              <w:t>รวมรายการกระแสเงินสด</w:t>
            </w: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53298" w14:textId="4F3E8791" w:rsidR="000A3B77" w:rsidRPr="00607F0C" w:rsidRDefault="00D56B19" w:rsidP="00EB657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D56B19">
              <w:rPr>
                <w:rFonts w:asciiTheme="majorBidi" w:eastAsia="Cordia New" w:hAnsiTheme="majorBidi" w:cstheme="majorBidi"/>
                <w:lang w:val="en-US"/>
              </w:rPr>
              <w:t>6</w:t>
            </w:r>
            <w:r w:rsidR="00D0290F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eastAsia="Cordia New" w:hAnsiTheme="majorBidi" w:cstheme="majorBidi"/>
                <w:lang w:val="en-US"/>
              </w:rPr>
              <w:t>714</w:t>
            </w:r>
            <w:r w:rsidR="00D0290F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eastAsia="Cordia New" w:hAnsiTheme="majorBidi" w:cstheme="majorBidi"/>
                <w:lang w:val="en-US"/>
              </w:rPr>
              <w:t>892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2AE2938A" w14:textId="77777777" w:rsidR="000A3B77" w:rsidRPr="00607F0C" w:rsidRDefault="000A3B77" w:rsidP="000A3B77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2CFF4" w14:textId="34A1CEA9" w:rsidR="000A3B77" w:rsidRPr="00607F0C" w:rsidRDefault="000A3B77" w:rsidP="00EB657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D56B19" w:rsidRPr="00D56B19">
              <w:rPr>
                <w:rFonts w:asciiTheme="majorBidi" w:eastAsia="Cordia New" w:hAnsiTheme="majorBidi" w:cstheme="majorBidi"/>
                <w:lang w:val="en-US"/>
              </w:rPr>
              <w:t>28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eastAsia="Cordia New" w:hAnsiTheme="majorBidi" w:cstheme="majorBidi"/>
                <w:lang w:val="en-US"/>
              </w:rPr>
              <w:t>469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076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B30A4AD" w14:textId="77777777" w:rsidR="000A3B77" w:rsidRPr="00607F0C" w:rsidRDefault="000A3B77" w:rsidP="000A3B77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A3CF0" w14:textId="262BAB95" w:rsidR="000A3B77" w:rsidRPr="00607F0C" w:rsidRDefault="00D56B19" w:rsidP="00EB657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D56B19">
              <w:rPr>
                <w:rFonts w:asciiTheme="majorBidi" w:eastAsia="Cordia New" w:hAnsiTheme="majorBidi" w:cstheme="majorBidi"/>
                <w:lang w:val="en-US"/>
              </w:rPr>
              <w:t>5</w:t>
            </w:r>
            <w:r w:rsidR="00D0290F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eastAsia="Cordia New" w:hAnsiTheme="majorBidi" w:cstheme="majorBidi"/>
                <w:lang w:val="en-US"/>
              </w:rPr>
              <w:t>851</w:t>
            </w:r>
            <w:r w:rsidR="00D0290F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eastAsia="Cordia New" w:hAnsiTheme="majorBidi" w:cstheme="majorBidi"/>
                <w:lang w:val="en-US"/>
              </w:rPr>
              <w:t>710</w:t>
            </w:r>
          </w:p>
        </w:tc>
        <w:tc>
          <w:tcPr>
            <w:tcW w:w="52" w:type="pct"/>
            <w:vAlign w:val="bottom"/>
          </w:tcPr>
          <w:p w14:paraId="4370B6F4" w14:textId="77777777" w:rsidR="000A3B77" w:rsidRPr="00607F0C" w:rsidRDefault="000A3B77" w:rsidP="000A3B77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77A78" w14:textId="193C4F14" w:rsidR="000A3B77" w:rsidRPr="00607F0C" w:rsidRDefault="000A3B77" w:rsidP="00EB657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607F0C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D56B19" w:rsidRPr="00D56B19">
              <w:rPr>
                <w:rFonts w:asciiTheme="majorBidi" w:eastAsia="Cordia New" w:hAnsiTheme="majorBidi" w:cstheme="majorBidi"/>
                <w:lang w:val="en-US"/>
              </w:rPr>
              <w:t>24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lang w:val="en-US"/>
              </w:rPr>
              <w:t>535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56B19" w:rsidRPr="00D56B19">
              <w:rPr>
                <w:rFonts w:asciiTheme="majorBidi" w:eastAsia="Cordia New" w:hAnsiTheme="majorBidi" w:cstheme="majorBidi"/>
                <w:lang w:val="en-US"/>
              </w:rPr>
              <w:t>496</w:t>
            </w:r>
            <w:r w:rsidRPr="00607F0C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</w:tr>
      <w:tr w:rsidR="00166B5F" w:rsidRPr="00607F0C" w14:paraId="0CED0224" w14:textId="77777777" w:rsidTr="00166B5F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57F72AE5" w14:textId="0E5E5568" w:rsidR="000A3B77" w:rsidRPr="00607F0C" w:rsidRDefault="000A3B77" w:rsidP="000A3B77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607F0C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D56B19" w:rsidRPr="00D56B19">
              <w:rPr>
                <w:rFonts w:asciiTheme="majorBidi" w:eastAsia="Cordia New" w:hAnsiTheme="majorBidi" w:cstheme="majorBidi"/>
                <w:b/>
                <w:bCs/>
                <w:lang w:val="en-US"/>
              </w:rPr>
              <w:t>31</w:t>
            </w:r>
            <w:r w:rsidRPr="00607F0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356816" w14:textId="1017CC1B" w:rsidR="000A3B77" w:rsidRPr="00607F0C" w:rsidRDefault="00D56B19" w:rsidP="00EB657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D56B19">
              <w:rPr>
                <w:rFonts w:asciiTheme="majorBidi" w:eastAsia="Cordia New" w:hAnsiTheme="majorBidi" w:cstheme="majorBidi"/>
                <w:lang w:val="en-US"/>
              </w:rPr>
              <w:t>43</w:t>
            </w:r>
            <w:r w:rsidR="00D0290F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eastAsia="Cordia New" w:hAnsiTheme="majorBidi" w:cstheme="majorBidi"/>
                <w:lang w:val="en-US"/>
              </w:rPr>
              <w:t>049</w:t>
            </w:r>
            <w:r w:rsidR="00D0290F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eastAsia="Cordia New" w:hAnsiTheme="majorBidi" w:cstheme="majorBidi"/>
                <w:lang w:val="en-US"/>
              </w:rPr>
              <w:t>018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BE6E61D" w14:textId="77777777" w:rsidR="000A3B77" w:rsidRPr="00607F0C" w:rsidRDefault="000A3B77" w:rsidP="000A3B77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6C35F" w14:textId="3482E2F1" w:rsidR="000A3B77" w:rsidRPr="00607F0C" w:rsidRDefault="00D56B19" w:rsidP="00EB657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D56B19">
              <w:rPr>
                <w:rFonts w:asciiTheme="majorBidi" w:eastAsia="Cordia New" w:hAnsiTheme="majorBidi" w:cstheme="majorBidi"/>
                <w:lang w:val="en-US"/>
              </w:rPr>
              <w:t>36</w:t>
            </w:r>
            <w:r w:rsidR="000A3B77"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eastAsia="Cordia New" w:hAnsiTheme="majorBidi" w:cstheme="majorBidi"/>
                <w:lang w:val="en-US"/>
              </w:rPr>
              <w:t>334</w:t>
            </w:r>
            <w:r w:rsidR="000A3B77"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126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851EF60" w14:textId="77777777" w:rsidR="000A3B77" w:rsidRPr="00607F0C" w:rsidRDefault="000A3B77" w:rsidP="000A3B77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5903E0" w14:textId="5772F2EE" w:rsidR="000A3B77" w:rsidRPr="00607F0C" w:rsidRDefault="00D56B19" w:rsidP="00EB657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D56B19">
              <w:rPr>
                <w:rFonts w:asciiTheme="majorBidi" w:eastAsia="Cordia New" w:hAnsiTheme="majorBidi" w:cstheme="majorBidi"/>
                <w:lang w:val="en-US"/>
              </w:rPr>
              <w:t>37</w:t>
            </w:r>
            <w:r w:rsidR="00D0290F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eastAsia="Cordia New" w:hAnsiTheme="majorBidi" w:cstheme="majorBidi"/>
                <w:lang w:val="en-US"/>
              </w:rPr>
              <w:t>938</w:t>
            </w:r>
            <w:r w:rsidR="00D0290F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eastAsia="Cordia New" w:hAnsiTheme="majorBidi" w:cstheme="majorBidi"/>
                <w:lang w:val="en-US"/>
              </w:rPr>
              <w:t>700</w:t>
            </w:r>
          </w:p>
        </w:tc>
        <w:tc>
          <w:tcPr>
            <w:tcW w:w="52" w:type="pct"/>
            <w:vAlign w:val="bottom"/>
          </w:tcPr>
          <w:p w14:paraId="03F68597" w14:textId="77777777" w:rsidR="000A3B77" w:rsidRPr="00607F0C" w:rsidRDefault="000A3B77" w:rsidP="000A3B77">
            <w:pPr>
              <w:tabs>
                <w:tab w:val="decimal" w:pos="800"/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6FA3D6" w14:textId="56867B6F" w:rsidR="000A3B77" w:rsidRPr="00607F0C" w:rsidRDefault="00D56B19" w:rsidP="00EB657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D56B19">
              <w:rPr>
                <w:rFonts w:asciiTheme="majorBidi" w:eastAsia="Cordia New" w:hAnsiTheme="majorBidi" w:cstheme="majorBidi"/>
                <w:lang w:val="en-US"/>
              </w:rPr>
              <w:t>32</w:t>
            </w:r>
            <w:r w:rsidR="000A3B77"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eastAsia="Cordia New" w:hAnsiTheme="majorBidi" w:cstheme="majorBidi"/>
                <w:lang w:val="en-US"/>
              </w:rPr>
              <w:t>086</w:t>
            </w:r>
            <w:r w:rsidR="000A3B77" w:rsidRPr="00607F0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D56B19">
              <w:rPr>
                <w:rFonts w:asciiTheme="majorBidi" w:eastAsia="Cordia New" w:hAnsiTheme="majorBidi" w:cstheme="majorBidi"/>
                <w:lang w:val="en-US"/>
              </w:rPr>
              <w:t>990</w:t>
            </w:r>
          </w:p>
        </w:tc>
      </w:tr>
    </w:tbl>
    <w:p w14:paraId="1726D272" w14:textId="0D83E83A" w:rsidR="008E6F7D" w:rsidRDefault="00393F49" w:rsidP="008E6F7D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บริษัทไม่มีรายการที่ไม่ใช่กระแสเงินสด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สำหรับเงินกู้ยืมระยะสั้นจากสถาบันการเงิน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ระหว่าง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2564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2563</w:t>
      </w:r>
      <w:r w:rsidR="008E6F7D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3F9E9A35" w14:textId="283FBEDD" w:rsidR="00C67E0B" w:rsidRPr="00607F0C" w:rsidRDefault="00D56B19" w:rsidP="008E6F7D">
      <w:pPr>
        <w:tabs>
          <w:tab w:val="left" w:pos="1260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4</w:t>
      </w:r>
      <w:r w:rsidR="004E2567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4</w:t>
      </w:r>
      <w:r w:rsidR="004E2567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C67E0B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="00C67E0B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บริษัทและบริษัทย่อยมีวงเงินกู้ยืมชนิดไม่มีหลักประกัน ดังต่อไปนี้</w:t>
      </w:r>
    </w:p>
    <w:p w14:paraId="428EA8B6" w14:textId="77777777" w:rsidR="00C67E0B" w:rsidRPr="00607F0C" w:rsidRDefault="00C67E0B" w:rsidP="00A87818">
      <w:pPr>
        <w:ind w:left="720" w:right="-1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077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7"/>
        <w:gridCol w:w="101"/>
        <w:gridCol w:w="907"/>
        <w:gridCol w:w="104"/>
        <w:gridCol w:w="907"/>
        <w:gridCol w:w="104"/>
        <w:gridCol w:w="907"/>
      </w:tblGrid>
      <w:tr w:rsidR="00C67E0B" w:rsidRPr="00607F0C" w14:paraId="6E4DF78F" w14:textId="77777777" w:rsidTr="00A87818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75EB3690" w14:textId="77777777" w:rsidR="00C67E0B" w:rsidRPr="00607F0C" w:rsidRDefault="00C67E0B" w:rsidP="0016594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5" w:type="dxa"/>
            <w:gridSpan w:val="3"/>
            <w:shd w:val="clear" w:color="auto" w:fill="auto"/>
          </w:tcPr>
          <w:p w14:paraId="5B993A75" w14:textId="77777777" w:rsidR="00C67E0B" w:rsidRPr="00607F0C" w:rsidRDefault="00C67E0B" w:rsidP="00165946">
            <w:pPr>
              <w:ind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dxa"/>
            <w:shd w:val="clear" w:color="auto" w:fill="auto"/>
          </w:tcPr>
          <w:p w14:paraId="206475FE" w14:textId="77777777" w:rsidR="00C67E0B" w:rsidRPr="00607F0C" w:rsidRDefault="00C67E0B" w:rsidP="0016594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8" w:type="dxa"/>
            <w:gridSpan w:val="3"/>
            <w:shd w:val="clear" w:color="auto" w:fill="auto"/>
          </w:tcPr>
          <w:p w14:paraId="490F62CC" w14:textId="77777777" w:rsidR="00C67E0B" w:rsidRPr="00607F0C" w:rsidRDefault="00C67E0B" w:rsidP="00165946">
            <w:pPr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1FBA" w:rsidRPr="00607F0C" w14:paraId="61B682E5" w14:textId="77777777" w:rsidTr="00A87818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401F25C8" w14:textId="77777777" w:rsidR="00BE1FBA" w:rsidRPr="00607F0C" w:rsidRDefault="00BE1FBA" w:rsidP="00BE1FBA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5F934D0" w14:textId="35396CCD" w:rsidR="00BE1FBA" w:rsidRPr="00607F0C" w:rsidRDefault="00D56B19" w:rsidP="00BE1FB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1" w:type="dxa"/>
            <w:shd w:val="clear" w:color="auto" w:fill="auto"/>
          </w:tcPr>
          <w:p w14:paraId="446BCA28" w14:textId="77777777" w:rsidR="00BE1FBA" w:rsidRPr="00607F0C" w:rsidRDefault="00BE1FBA" w:rsidP="00BE1FBA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76373C04" w14:textId="31BBA3A5" w:rsidR="00BE1FBA" w:rsidRPr="00607F0C" w:rsidRDefault="00D56B19" w:rsidP="00BE1FB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4" w:type="dxa"/>
            <w:shd w:val="clear" w:color="auto" w:fill="auto"/>
          </w:tcPr>
          <w:p w14:paraId="40065D57" w14:textId="77777777" w:rsidR="00BE1FBA" w:rsidRPr="00607F0C" w:rsidRDefault="00BE1FBA" w:rsidP="00BE1FBA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4F379E0F" w14:textId="3A5EC293" w:rsidR="00BE1FBA" w:rsidRPr="00607F0C" w:rsidRDefault="00D56B19" w:rsidP="00BE1FB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4" w:type="dxa"/>
            <w:shd w:val="clear" w:color="auto" w:fill="auto"/>
          </w:tcPr>
          <w:p w14:paraId="23B77BEB" w14:textId="77777777" w:rsidR="00BE1FBA" w:rsidRPr="00607F0C" w:rsidRDefault="00BE1FBA" w:rsidP="00BE1FBA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119B160" w14:textId="28B48EA2" w:rsidR="00BE1FBA" w:rsidRPr="00607F0C" w:rsidRDefault="00D56B19" w:rsidP="00BE1FB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EF5BEF" w:rsidRPr="00607F0C" w14:paraId="7FF58A6E" w14:textId="77777777" w:rsidTr="00A87818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6B6987D" w14:textId="4747F161" w:rsidR="00EF5BEF" w:rsidRPr="00607F0C" w:rsidRDefault="00EF5BEF" w:rsidP="00EF5BEF">
            <w:pPr>
              <w:ind w:left="486" w:right="-90" w:hanging="3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วงเงินเบิกเกินบัญชีและเงินกู้ยืมระยะสั้น</w:t>
            </w:r>
            <w:r w:rsidRPr="00607F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จากสถาบันการเงิน                     </w:t>
            </w: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3604E4DA" w14:textId="15C7FBED" w:rsidR="00EF5BEF" w:rsidRPr="00607F0C" w:rsidRDefault="00D56B19" w:rsidP="00EF5BEF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42F0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573</w:t>
            </w:r>
            <w:r w:rsidR="00642F0B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03</w:t>
            </w:r>
          </w:p>
        </w:tc>
        <w:tc>
          <w:tcPr>
            <w:tcW w:w="101" w:type="dxa"/>
            <w:shd w:val="clear" w:color="auto" w:fill="auto"/>
          </w:tcPr>
          <w:p w14:paraId="74CC592E" w14:textId="77777777" w:rsidR="00EF5BEF" w:rsidRPr="00607F0C" w:rsidRDefault="00EF5BEF" w:rsidP="00EF5BEF">
            <w:pPr>
              <w:tabs>
                <w:tab w:val="decimal" w:pos="1026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5E863FAE" w14:textId="4B42C2ED" w:rsidR="00EF5BEF" w:rsidRPr="00607F0C" w:rsidRDefault="00D56B19" w:rsidP="00EF5BEF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EF5BEF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368</w:t>
            </w:r>
            <w:r w:rsidR="00EF5BEF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63</w:t>
            </w:r>
          </w:p>
        </w:tc>
        <w:tc>
          <w:tcPr>
            <w:tcW w:w="104" w:type="dxa"/>
            <w:shd w:val="clear" w:color="auto" w:fill="auto"/>
          </w:tcPr>
          <w:p w14:paraId="5F45EDB8" w14:textId="77777777" w:rsidR="00EF5BEF" w:rsidRPr="00607F0C" w:rsidRDefault="00EF5BEF" w:rsidP="00EF5BEF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18BDA12F" w14:textId="05E85E43" w:rsidR="00EF5BEF" w:rsidRPr="00607F0C" w:rsidRDefault="00D56B19" w:rsidP="00EF5BEF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42F0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477</w:t>
            </w:r>
            <w:r w:rsidR="00642F0B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04" w:type="dxa"/>
            <w:shd w:val="clear" w:color="auto" w:fill="auto"/>
          </w:tcPr>
          <w:p w14:paraId="3DDD4CC9" w14:textId="77777777" w:rsidR="00EF5BEF" w:rsidRPr="00607F0C" w:rsidRDefault="00EF5BEF" w:rsidP="00EF5BEF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6DD78426" w14:textId="54E1218C" w:rsidR="00EF5BEF" w:rsidRPr="00607F0C" w:rsidRDefault="00D56B19" w:rsidP="00EF5BEF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EF5BEF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272</w:t>
            </w:r>
            <w:r w:rsidR="00EF5BEF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90</w:t>
            </w:r>
          </w:p>
        </w:tc>
      </w:tr>
    </w:tbl>
    <w:p w14:paraId="5BE708C8" w14:textId="4CE91E90" w:rsidR="00D2690D" w:rsidRPr="00607F0C" w:rsidRDefault="00C67E0B" w:rsidP="008E6F7D">
      <w:pPr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64316D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วงเงินเบิกเกินบัญชีธนาคารและเงินกู้ยืมระยะสั้นจากสถาบันการเงินดังกล่าวกำหนดอัตราดอกเบี้ย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ต่อปีเท่ากับอัตราดอกเบี้ย</w:t>
      </w:r>
      <w:r w:rsidR="00962382"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ขั้นต่ำ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เงินเบิกเกินบัญชีที่ธนาคารคิดกับลูกค้าชั้นดี</w:t>
      </w:r>
    </w:p>
    <w:p w14:paraId="4948C6A2" w14:textId="26388AB1" w:rsidR="00BE1FBA" w:rsidRPr="00607F0C" w:rsidRDefault="00D56B19" w:rsidP="00BE1FBA">
      <w:pPr>
        <w:spacing w:before="3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56B19">
        <w:rPr>
          <w:rFonts w:ascii="Angsana New" w:hAnsi="Angsana New" w:cs="Angsana New" w:hint="cs"/>
          <w:b/>
          <w:bCs/>
          <w:sz w:val="32"/>
          <w:szCs w:val="32"/>
          <w:lang w:val="en-US"/>
        </w:rPr>
        <w:t>5</w:t>
      </w:r>
      <w:r w:rsidR="00BE1FBA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BE1FBA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BE1FBA" w:rsidRPr="00607F0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ลูกหนี้การค้า</w:t>
      </w:r>
      <w:r w:rsidR="00BE1FBA" w:rsidRPr="00607F0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และ</w:t>
      </w:r>
      <w:r w:rsidR="00BE1FBA" w:rsidRPr="00607F0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ลูกหนี้หมุนเวียนอื่น</w:t>
      </w:r>
    </w:p>
    <w:p w14:paraId="07F916DD" w14:textId="2ACC1C98" w:rsidR="00BE1FBA" w:rsidRPr="00607F0C" w:rsidRDefault="00BE1FBA" w:rsidP="00BE1FBA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ลูกหนี้การค้าและลูกหนี้หมุนเวียนอื่น ณ 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</w:p>
    <w:p w14:paraId="79EEBFDF" w14:textId="77777777" w:rsidR="00BE1FBA" w:rsidRPr="00607F0C" w:rsidRDefault="00BE1FBA" w:rsidP="00BE1FBA">
      <w:pPr>
        <w:ind w:left="360"/>
        <w:jc w:val="right"/>
        <w:rPr>
          <w:rFonts w:ascii="Angsana New" w:hAnsi="Angsana New" w:cs="Angsana New"/>
          <w:b/>
          <w:bCs/>
          <w:lang w:val="en-US"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12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017"/>
        <w:gridCol w:w="81"/>
        <w:gridCol w:w="1017"/>
        <w:gridCol w:w="72"/>
        <w:gridCol w:w="1053"/>
        <w:gridCol w:w="90"/>
        <w:gridCol w:w="1053"/>
      </w:tblGrid>
      <w:tr w:rsidR="00BE1FBA" w:rsidRPr="00607F0C" w14:paraId="6B78B8D8" w14:textId="77777777" w:rsidTr="00D228CE">
        <w:tc>
          <w:tcPr>
            <w:tcW w:w="4329" w:type="dxa"/>
            <w:shd w:val="clear" w:color="auto" w:fill="auto"/>
          </w:tcPr>
          <w:p w14:paraId="5743D8ED" w14:textId="77777777" w:rsidR="00BE1FBA" w:rsidRPr="00607F0C" w:rsidRDefault="00BE1FBA" w:rsidP="00D228CE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15" w:type="dxa"/>
            <w:gridSpan w:val="3"/>
            <w:shd w:val="clear" w:color="auto" w:fill="auto"/>
          </w:tcPr>
          <w:p w14:paraId="60E5F34F" w14:textId="77777777" w:rsidR="00BE1FBA" w:rsidRPr="00607F0C" w:rsidRDefault="00BE1FBA" w:rsidP="00D228C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shd w:val="clear" w:color="auto" w:fill="auto"/>
          </w:tcPr>
          <w:p w14:paraId="70B3F729" w14:textId="77777777" w:rsidR="00BE1FBA" w:rsidRPr="00607F0C" w:rsidRDefault="00BE1FBA" w:rsidP="00D228CE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96" w:type="dxa"/>
            <w:gridSpan w:val="3"/>
            <w:shd w:val="clear" w:color="auto" w:fill="auto"/>
          </w:tcPr>
          <w:p w14:paraId="431DDB74" w14:textId="77777777" w:rsidR="00BE1FBA" w:rsidRPr="00607F0C" w:rsidRDefault="00BE1FBA" w:rsidP="00D228CE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607F0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BE1FBA" w:rsidRPr="00607F0C" w14:paraId="63ACB3FF" w14:textId="77777777" w:rsidTr="00D228CE">
        <w:tc>
          <w:tcPr>
            <w:tcW w:w="4329" w:type="dxa"/>
            <w:shd w:val="clear" w:color="auto" w:fill="auto"/>
          </w:tcPr>
          <w:p w14:paraId="11583028" w14:textId="77777777" w:rsidR="00BE1FBA" w:rsidRPr="00607F0C" w:rsidRDefault="00BE1FBA" w:rsidP="00BE1FBA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F3C2167" w14:textId="28CFB6A3" w:rsidR="00BE1FBA" w:rsidRPr="00607F0C" w:rsidRDefault="00D56B19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81" w:type="dxa"/>
            <w:shd w:val="clear" w:color="auto" w:fill="auto"/>
          </w:tcPr>
          <w:p w14:paraId="40DA796F" w14:textId="77777777" w:rsidR="00BE1FBA" w:rsidRPr="00607F0C" w:rsidRDefault="00BE1FBA" w:rsidP="00BE1FBA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8716B79" w14:textId="2E164194" w:rsidR="00BE1FBA" w:rsidRPr="00607F0C" w:rsidRDefault="00D56B19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72" w:type="dxa"/>
            <w:shd w:val="clear" w:color="auto" w:fill="auto"/>
          </w:tcPr>
          <w:p w14:paraId="5234B3C2" w14:textId="77777777" w:rsidR="00BE1FBA" w:rsidRPr="00607F0C" w:rsidRDefault="00BE1FBA" w:rsidP="00BE1FB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AE0F929" w14:textId="45580BC0" w:rsidR="00BE1FBA" w:rsidRPr="00607F0C" w:rsidRDefault="00D56B19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3C37203" w14:textId="77777777" w:rsidR="00BE1FBA" w:rsidRPr="00607F0C" w:rsidRDefault="00BE1FBA" w:rsidP="00BE1FBA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BF9A7F1" w14:textId="4CC0082D" w:rsidR="00BE1FBA" w:rsidRPr="00607F0C" w:rsidRDefault="00D56B19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</w:tr>
      <w:tr w:rsidR="00B555C6" w:rsidRPr="00607F0C" w14:paraId="7DDD0881" w14:textId="77777777" w:rsidTr="00D228CE">
        <w:tc>
          <w:tcPr>
            <w:tcW w:w="4329" w:type="dxa"/>
            <w:shd w:val="clear" w:color="auto" w:fill="auto"/>
          </w:tcPr>
          <w:p w14:paraId="64943055" w14:textId="462CAF5E" w:rsidR="00B555C6" w:rsidRPr="00607F0C" w:rsidRDefault="00B555C6" w:rsidP="00B555C6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ลูกหนี้การค้า - บริษัทที่เกี่ยวข้องกัน (ดูหมายเหตุข้อ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shd w:val="clear" w:color="auto" w:fill="auto"/>
          </w:tcPr>
          <w:p w14:paraId="240F07EB" w14:textId="31C17EE3" w:rsidR="00B555C6" w:rsidRPr="00607F0C" w:rsidRDefault="00D56B19" w:rsidP="00AA3979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502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407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990</w:t>
            </w:r>
          </w:p>
        </w:tc>
        <w:tc>
          <w:tcPr>
            <w:tcW w:w="81" w:type="dxa"/>
            <w:shd w:val="clear" w:color="auto" w:fill="auto"/>
          </w:tcPr>
          <w:p w14:paraId="6FAF9072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D454998" w14:textId="55188E65" w:rsidR="00B555C6" w:rsidRPr="00607F0C" w:rsidRDefault="00D56B19" w:rsidP="005C7E29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399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757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615</w:t>
            </w:r>
          </w:p>
        </w:tc>
        <w:tc>
          <w:tcPr>
            <w:tcW w:w="72" w:type="dxa"/>
            <w:shd w:val="clear" w:color="auto" w:fill="auto"/>
          </w:tcPr>
          <w:p w14:paraId="26252084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95D28B0" w14:textId="7F4FB762" w:rsidR="00B555C6" w:rsidRPr="00607F0C" w:rsidRDefault="00D56B19" w:rsidP="005C7E29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593</w:t>
            </w:r>
            <w:r w:rsidR="00927134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738</w:t>
            </w:r>
            <w:r w:rsidR="00927134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225</w:t>
            </w:r>
          </w:p>
        </w:tc>
        <w:tc>
          <w:tcPr>
            <w:tcW w:w="90" w:type="dxa"/>
            <w:shd w:val="clear" w:color="auto" w:fill="auto"/>
          </w:tcPr>
          <w:p w14:paraId="05EEE5BF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8F082F7" w14:textId="5097F1B4" w:rsidR="00B555C6" w:rsidRPr="00607F0C" w:rsidRDefault="00D56B19" w:rsidP="005C7E2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478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374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143</w:t>
            </w:r>
          </w:p>
        </w:tc>
      </w:tr>
      <w:tr w:rsidR="000A3B77" w:rsidRPr="00607F0C" w14:paraId="495EC108" w14:textId="77777777" w:rsidTr="00D228CE">
        <w:tc>
          <w:tcPr>
            <w:tcW w:w="4329" w:type="dxa"/>
            <w:shd w:val="clear" w:color="auto" w:fill="auto"/>
          </w:tcPr>
          <w:p w14:paraId="239C47B5" w14:textId="77777777" w:rsidR="000A3B77" w:rsidRPr="00607F0C" w:rsidRDefault="000A3B77" w:rsidP="000A3B77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ลูกหนี้การค้า - บริษัทอื่น</w:t>
            </w: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3D77B48F" w14:textId="18C866B0" w:rsidR="000A3B77" w:rsidRPr="00607F0C" w:rsidRDefault="00D56B19" w:rsidP="000A3B77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77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917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932</w:t>
            </w:r>
          </w:p>
        </w:tc>
        <w:tc>
          <w:tcPr>
            <w:tcW w:w="81" w:type="dxa"/>
            <w:shd w:val="clear" w:color="auto" w:fill="auto"/>
          </w:tcPr>
          <w:p w14:paraId="3456A891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7B8D9B9D" w14:textId="43F1D6A5" w:rsidR="000A3B77" w:rsidRPr="00607F0C" w:rsidRDefault="00D56B19" w:rsidP="000A3B7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59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899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694</w:t>
            </w:r>
          </w:p>
        </w:tc>
        <w:tc>
          <w:tcPr>
            <w:tcW w:w="72" w:type="dxa"/>
            <w:shd w:val="clear" w:color="auto" w:fill="auto"/>
          </w:tcPr>
          <w:p w14:paraId="0297C72E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13C0EDFB" w14:textId="7FC0468E" w:rsidR="000A3B77" w:rsidRPr="00607F0C" w:rsidRDefault="00D56B19" w:rsidP="000A3B7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71</w:t>
            </w:r>
            <w:r w:rsidR="00927134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833</w:t>
            </w:r>
            <w:r w:rsidR="00927134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426</w:t>
            </w:r>
          </w:p>
        </w:tc>
        <w:tc>
          <w:tcPr>
            <w:tcW w:w="90" w:type="dxa"/>
            <w:shd w:val="clear" w:color="auto" w:fill="auto"/>
          </w:tcPr>
          <w:p w14:paraId="6B76677D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386D04D2" w14:textId="09241441" w:rsidR="000A3B77" w:rsidRPr="00607F0C" w:rsidRDefault="00D56B19" w:rsidP="000A3B7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54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146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840</w:t>
            </w:r>
          </w:p>
        </w:tc>
      </w:tr>
      <w:tr w:rsidR="000A3B77" w:rsidRPr="00607F0C" w14:paraId="35D15A76" w14:textId="77777777" w:rsidTr="00D228CE">
        <w:tc>
          <w:tcPr>
            <w:tcW w:w="4329" w:type="dxa"/>
            <w:shd w:val="clear" w:color="auto" w:fill="auto"/>
          </w:tcPr>
          <w:p w14:paraId="53203A74" w14:textId="77777777" w:rsidR="000A3B77" w:rsidRPr="00607F0C" w:rsidRDefault="000A3B77" w:rsidP="000A3B77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     รวมลูกหนี้การค้า</w:t>
            </w: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6F5939" w14:textId="190C5CA2" w:rsidR="000A3B77" w:rsidRPr="00607F0C" w:rsidRDefault="00D56B19" w:rsidP="000A3B7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580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325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922</w:t>
            </w:r>
          </w:p>
        </w:tc>
        <w:tc>
          <w:tcPr>
            <w:tcW w:w="81" w:type="dxa"/>
            <w:shd w:val="clear" w:color="auto" w:fill="auto"/>
          </w:tcPr>
          <w:p w14:paraId="48BE9475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52218C" w14:textId="07B9D400" w:rsidR="000A3B77" w:rsidRPr="00607F0C" w:rsidRDefault="00D56B19" w:rsidP="000A3B7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459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657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309</w:t>
            </w:r>
          </w:p>
        </w:tc>
        <w:tc>
          <w:tcPr>
            <w:tcW w:w="72" w:type="dxa"/>
            <w:shd w:val="clear" w:color="auto" w:fill="auto"/>
          </w:tcPr>
          <w:p w14:paraId="33DDD7EB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B126F7" w14:textId="23DBC53F" w:rsidR="000A3B77" w:rsidRPr="00607F0C" w:rsidRDefault="00D56B19" w:rsidP="000A3B7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665</w:t>
            </w:r>
            <w:r w:rsidR="00927134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571</w:t>
            </w:r>
            <w:r w:rsidR="00927134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651</w:t>
            </w:r>
          </w:p>
        </w:tc>
        <w:tc>
          <w:tcPr>
            <w:tcW w:w="90" w:type="dxa"/>
            <w:shd w:val="clear" w:color="auto" w:fill="auto"/>
          </w:tcPr>
          <w:p w14:paraId="0730AE58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9D2CEC" w14:textId="40C4E8F7" w:rsidR="000A3B77" w:rsidRPr="00607F0C" w:rsidRDefault="00D56B19" w:rsidP="000A3B7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532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520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983</w:t>
            </w:r>
          </w:p>
        </w:tc>
      </w:tr>
      <w:tr w:rsidR="000A3B77" w:rsidRPr="00607F0C" w14:paraId="783064B1" w14:textId="77777777" w:rsidTr="00D228CE">
        <w:tc>
          <w:tcPr>
            <w:tcW w:w="4329" w:type="dxa"/>
            <w:shd w:val="clear" w:color="auto" w:fill="auto"/>
          </w:tcPr>
          <w:p w14:paraId="3B883D1B" w14:textId="6B643F20" w:rsidR="000A3B77" w:rsidRPr="00607F0C" w:rsidRDefault="000A3B77" w:rsidP="000A3B77">
            <w:pPr>
              <w:ind w:left="540" w:hanging="441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ลูกหนี้อื่น - บริษัทที่เกี่ยวข้องกัน</w:t>
            </w:r>
            <w:r w:rsidRPr="00607F0C">
              <w:rPr>
                <w:rFonts w:ascii="Angsana New" w:hAnsi="Angsana New" w:cs="Angsana New" w:hint="cs"/>
                <w:cs/>
              </w:rPr>
              <w:t xml:space="preserve"> </w:t>
            </w:r>
            <w:r w:rsidRPr="00607F0C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tcBorders>
              <w:top w:val="single" w:sz="4" w:space="0" w:color="000000"/>
            </w:tcBorders>
            <w:shd w:val="clear" w:color="auto" w:fill="auto"/>
          </w:tcPr>
          <w:p w14:paraId="749CFF49" w14:textId="68A0D25B" w:rsidR="000A3B77" w:rsidRPr="00607F0C" w:rsidRDefault="00D56B19" w:rsidP="000A3B7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8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660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481</w:t>
            </w:r>
          </w:p>
        </w:tc>
        <w:tc>
          <w:tcPr>
            <w:tcW w:w="81" w:type="dxa"/>
            <w:shd w:val="clear" w:color="auto" w:fill="auto"/>
          </w:tcPr>
          <w:p w14:paraId="45FA827D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</w:tcBorders>
            <w:shd w:val="clear" w:color="auto" w:fill="auto"/>
          </w:tcPr>
          <w:p w14:paraId="366CCFB3" w14:textId="100BC778" w:rsidR="000A3B77" w:rsidRPr="00607F0C" w:rsidRDefault="00D56B19" w:rsidP="000A3B7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230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640</w:t>
            </w:r>
          </w:p>
        </w:tc>
        <w:tc>
          <w:tcPr>
            <w:tcW w:w="72" w:type="dxa"/>
            <w:shd w:val="clear" w:color="auto" w:fill="auto"/>
          </w:tcPr>
          <w:p w14:paraId="0768DB26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5CAC0177" w14:textId="34F023B6" w:rsidR="000A3B77" w:rsidRPr="00607F0C" w:rsidRDefault="00D56B19" w:rsidP="000A3B7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8</w:t>
            </w:r>
            <w:r w:rsidR="00927134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787</w:t>
            </w:r>
            <w:r w:rsidR="00927134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936</w:t>
            </w:r>
          </w:p>
        </w:tc>
        <w:tc>
          <w:tcPr>
            <w:tcW w:w="90" w:type="dxa"/>
            <w:shd w:val="clear" w:color="auto" w:fill="auto"/>
          </w:tcPr>
          <w:p w14:paraId="4DC12911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06514E2A" w14:textId="2C33F52C" w:rsidR="000A3B77" w:rsidRPr="00607F0C" w:rsidRDefault="00D56B19" w:rsidP="000A3B7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319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891</w:t>
            </w:r>
          </w:p>
        </w:tc>
      </w:tr>
      <w:tr w:rsidR="000A3B77" w:rsidRPr="00607F0C" w14:paraId="3923C2AF" w14:textId="77777777" w:rsidTr="00D228CE">
        <w:tc>
          <w:tcPr>
            <w:tcW w:w="4329" w:type="dxa"/>
            <w:shd w:val="clear" w:color="auto" w:fill="auto"/>
          </w:tcPr>
          <w:p w14:paraId="7393C66B" w14:textId="77777777" w:rsidR="000A3B77" w:rsidRPr="00607F0C" w:rsidRDefault="000A3B77" w:rsidP="000A3B77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ลูกหนี้อื่น - บริษัทอื่น</w:t>
            </w:r>
          </w:p>
        </w:tc>
        <w:tc>
          <w:tcPr>
            <w:tcW w:w="1017" w:type="dxa"/>
            <w:shd w:val="clear" w:color="auto" w:fill="auto"/>
          </w:tcPr>
          <w:p w14:paraId="072FFB46" w14:textId="2AFD5062" w:rsidR="000A3B77" w:rsidRPr="00607F0C" w:rsidRDefault="00D56B19" w:rsidP="000A3B7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491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108</w:t>
            </w:r>
          </w:p>
        </w:tc>
        <w:tc>
          <w:tcPr>
            <w:tcW w:w="81" w:type="dxa"/>
            <w:shd w:val="clear" w:color="auto" w:fill="auto"/>
          </w:tcPr>
          <w:p w14:paraId="56C75E68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97D9B8A" w14:textId="7EC75CF6" w:rsidR="000A3B77" w:rsidRPr="00607F0C" w:rsidRDefault="00D56B19" w:rsidP="000A3B7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397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624</w:t>
            </w:r>
          </w:p>
        </w:tc>
        <w:tc>
          <w:tcPr>
            <w:tcW w:w="72" w:type="dxa"/>
            <w:shd w:val="clear" w:color="auto" w:fill="auto"/>
          </w:tcPr>
          <w:p w14:paraId="22C4DC38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5411713" w14:textId="763BC5BF" w:rsidR="000A3B77" w:rsidRPr="00607F0C" w:rsidRDefault="00D56B19" w:rsidP="000A3B7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491</w:t>
            </w:r>
            <w:r w:rsidR="00F65B0F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109</w:t>
            </w:r>
          </w:p>
        </w:tc>
        <w:tc>
          <w:tcPr>
            <w:tcW w:w="90" w:type="dxa"/>
            <w:shd w:val="clear" w:color="auto" w:fill="auto"/>
          </w:tcPr>
          <w:p w14:paraId="5D1F1FB9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E10E4BC" w14:textId="141EA681" w:rsidR="000A3B77" w:rsidRPr="00607F0C" w:rsidRDefault="00D56B19" w:rsidP="000A3B7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397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624</w:t>
            </w:r>
          </w:p>
        </w:tc>
      </w:tr>
      <w:tr w:rsidR="000A3B77" w:rsidRPr="00607F0C" w14:paraId="4B289EF7" w14:textId="77777777" w:rsidTr="00D228CE">
        <w:tc>
          <w:tcPr>
            <w:tcW w:w="4329" w:type="dxa"/>
            <w:shd w:val="clear" w:color="auto" w:fill="auto"/>
          </w:tcPr>
          <w:p w14:paraId="2BF08ADE" w14:textId="77777777" w:rsidR="000A3B77" w:rsidRPr="00607F0C" w:rsidRDefault="000A3B77" w:rsidP="000A3B77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017" w:type="dxa"/>
            <w:shd w:val="clear" w:color="auto" w:fill="auto"/>
          </w:tcPr>
          <w:p w14:paraId="460C3194" w14:textId="0919E4B7" w:rsidR="000A3B77" w:rsidRPr="00607F0C" w:rsidRDefault="00D56B19" w:rsidP="000A3B7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7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451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425</w:t>
            </w:r>
          </w:p>
        </w:tc>
        <w:tc>
          <w:tcPr>
            <w:tcW w:w="81" w:type="dxa"/>
            <w:shd w:val="clear" w:color="auto" w:fill="auto"/>
          </w:tcPr>
          <w:p w14:paraId="5CD6C6D1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69627C7" w14:textId="2E2D3FD2" w:rsidR="000A3B77" w:rsidRPr="00607F0C" w:rsidRDefault="00D56B19" w:rsidP="000A3B7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8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358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822</w:t>
            </w:r>
          </w:p>
        </w:tc>
        <w:tc>
          <w:tcPr>
            <w:tcW w:w="72" w:type="dxa"/>
            <w:shd w:val="clear" w:color="auto" w:fill="auto"/>
          </w:tcPr>
          <w:p w14:paraId="3980CDB1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D5FD552" w14:textId="36E8759A" w:rsidR="000A3B77" w:rsidRPr="00607F0C" w:rsidRDefault="00D56B19" w:rsidP="000A3B7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7</w:t>
            </w:r>
            <w:r w:rsidR="00F65B0F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000</w:t>
            </w:r>
            <w:r w:rsidR="00F65B0F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837</w:t>
            </w:r>
          </w:p>
        </w:tc>
        <w:tc>
          <w:tcPr>
            <w:tcW w:w="90" w:type="dxa"/>
            <w:shd w:val="clear" w:color="auto" w:fill="auto"/>
          </w:tcPr>
          <w:p w14:paraId="0087725A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73A85B7" w14:textId="52A402AE" w:rsidR="000A3B77" w:rsidRPr="00607F0C" w:rsidRDefault="00D56B19" w:rsidP="000A3B7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7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763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086</w:t>
            </w:r>
          </w:p>
        </w:tc>
      </w:tr>
      <w:tr w:rsidR="000A3B77" w:rsidRPr="00607F0C" w14:paraId="13E7B747" w14:textId="77777777" w:rsidTr="00D228CE">
        <w:tc>
          <w:tcPr>
            <w:tcW w:w="4329" w:type="dxa"/>
            <w:shd w:val="clear" w:color="auto" w:fill="auto"/>
          </w:tcPr>
          <w:p w14:paraId="706734BB" w14:textId="77777777" w:rsidR="000A3B77" w:rsidRPr="00607F0C" w:rsidRDefault="000A3B77" w:rsidP="000A3B77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017" w:type="dxa"/>
            <w:shd w:val="clear" w:color="auto" w:fill="auto"/>
          </w:tcPr>
          <w:p w14:paraId="425EE351" w14:textId="75F90296" w:rsidR="000A3B77" w:rsidRPr="00607F0C" w:rsidRDefault="00D56B19" w:rsidP="000A3B7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446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645</w:t>
            </w:r>
          </w:p>
        </w:tc>
        <w:tc>
          <w:tcPr>
            <w:tcW w:w="81" w:type="dxa"/>
            <w:shd w:val="clear" w:color="auto" w:fill="auto"/>
          </w:tcPr>
          <w:p w14:paraId="4D437E28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14B954E" w14:textId="7E2C1208" w:rsidR="000A3B77" w:rsidRPr="00607F0C" w:rsidRDefault="00D56B19" w:rsidP="000A3B7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537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936</w:t>
            </w:r>
          </w:p>
        </w:tc>
        <w:tc>
          <w:tcPr>
            <w:tcW w:w="72" w:type="dxa"/>
            <w:shd w:val="clear" w:color="auto" w:fill="auto"/>
          </w:tcPr>
          <w:p w14:paraId="3BABA3D5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2B8FBB2" w14:textId="128D2E79" w:rsidR="000A3B77" w:rsidRPr="00607F0C" w:rsidRDefault="00D56B19" w:rsidP="000A3B7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398</w:t>
            </w:r>
            <w:r w:rsidR="00F65B0F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4D9CA2EC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D23079D" w14:textId="2964547A" w:rsidR="000A3B77" w:rsidRPr="00607F0C" w:rsidRDefault="00D56B19" w:rsidP="000A3B7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537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936</w:t>
            </w:r>
          </w:p>
        </w:tc>
      </w:tr>
      <w:tr w:rsidR="000A3B77" w:rsidRPr="00607F0C" w14:paraId="304ECB50" w14:textId="77777777" w:rsidTr="00D228CE">
        <w:tc>
          <w:tcPr>
            <w:tcW w:w="4329" w:type="dxa"/>
            <w:shd w:val="clear" w:color="auto" w:fill="auto"/>
          </w:tcPr>
          <w:p w14:paraId="3B6EDCD6" w14:textId="77777777" w:rsidR="000A3B77" w:rsidRPr="00607F0C" w:rsidRDefault="000A3B77" w:rsidP="000A3B77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  <w:lang w:val="en-US"/>
              </w:rPr>
              <w:t>รายได้ค้างรับ</w:t>
            </w:r>
          </w:p>
        </w:tc>
        <w:tc>
          <w:tcPr>
            <w:tcW w:w="1017" w:type="dxa"/>
            <w:shd w:val="clear" w:color="auto" w:fill="auto"/>
          </w:tcPr>
          <w:p w14:paraId="271AC081" w14:textId="50219C9F" w:rsidR="000A3B77" w:rsidRPr="00607F0C" w:rsidRDefault="00D56B19" w:rsidP="000A3B7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824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893</w:t>
            </w:r>
          </w:p>
        </w:tc>
        <w:tc>
          <w:tcPr>
            <w:tcW w:w="81" w:type="dxa"/>
            <w:shd w:val="clear" w:color="auto" w:fill="auto"/>
          </w:tcPr>
          <w:p w14:paraId="4857E8A2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6F846B89" w14:textId="2852FE03" w:rsidR="000A3B77" w:rsidRPr="00607F0C" w:rsidRDefault="00D56B19" w:rsidP="000A3B7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980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999</w:t>
            </w:r>
          </w:p>
        </w:tc>
        <w:tc>
          <w:tcPr>
            <w:tcW w:w="72" w:type="dxa"/>
            <w:shd w:val="clear" w:color="auto" w:fill="auto"/>
          </w:tcPr>
          <w:p w14:paraId="461E5B0F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59824B2" w14:textId="2075531B" w:rsidR="000A3B77" w:rsidRPr="00607F0C" w:rsidRDefault="00D56B19" w:rsidP="000A3B7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324</w:t>
            </w:r>
            <w:r w:rsidR="00F65B0F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677</w:t>
            </w:r>
          </w:p>
        </w:tc>
        <w:tc>
          <w:tcPr>
            <w:tcW w:w="90" w:type="dxa"/>
            <w:shd w:val="clear" w:color="auto" w:fill="auto"/>
          </w:tcPr>
          <w:p w14:paraId="08C476C4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40CF639" w14:textId="56F15DAB" w:rsidR="000A3B77" w:rsidRPr="00607F0C" w:rsidRDefault="00D56B19" w:rsidP="000A3B7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975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866</w:t>
            </w:r>
          </w:p>
        </w:tc>
      </w:tr>
      <w:tr w:rsidR="000A3B77" w:rsidRPr="00607F0C" w14:paraId="5FDB36DC" w14:textId="77777777" w:rsidTr="00D228CE">
        <w:tc>
          <w:tcPr>
            <w:tcW w:w="4329" w:type="dxa"/>
            <w:shd w:val="clear" w:color="auto" w:fill="auto"/>
          </w:tcPr>
          <w:p w14:paraId="59DA9766" w14:textId="77777777" w:rsidR="000A3B77" w:rsidRPr="00607F0C" w:rsidRDefault="000A3B77" w:rsidP="000A3B77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017" w:type="dxa"/>
            <w:shd w:val="clear" w:color="auto" w:fill="auto"/>
          </w:tcPr>
          <w:p w14:paraId="31EF0E01" w14:textId="4D1D37A0" w:rsidR="000A3B77" w:rsidRPr="00607F0C" w:rsidRDefault="00D56B19" w:rsidP="000A3B7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238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075</w:t>
            </w:r>
          </w:p>
        </w:tc>
        <w:tc>
          <w:tcPr>
            <w:tcW w:w="81" w:type="dxa"/>
            <w:shd w:val="clear" w:color="auto" w:fill="auto"/>
          </w:tcPr>
          <w:p w14:paraId="3AF9100F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FE9E52A" w14:textId="14A0B4B7" w:rsidR="000A3B77" w:rsidRPr="00607F0C" w:rsidRDefault="00D56B19" w:rsidP="000A3B7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844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541</w:t>
            </w:r>
          </w:p>
        </w:tc>
        <w:tc>
          <w:tcPr>
            <w:tcW w:w="72" w:type="dxa"/>
            <w:shd w:val="clear" w:color="auto" w:fill="auto"/>
          </w:tcPr>
          <w:p w14:paraId="4B0974AB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4CD9A10" w14:textId="149D6F92" w:rsidR="000A3B77" w:rsidRPr="00607F0C" w:rsidRDefault="00D56B19" w:rsidP="000A3B7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238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075</w:t>
            </w:r>
          </w:p>
        </w:tc>
        <w:tc>
          <w:tcPr>
            <w:tcW w:w="90" w:type="dxa"/>
            <w:shd w:val="clear" w:color="auto" w:fill="auto"/>
          </w:tcPr>
          <w:p w14:paraId="1E9C3EC4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B20AEB5" w14:textId="11A00695" w:rsidR="000A3B77" w:rsidRPr="00607F0C" w:rsidRDefault="00D56B19" w:rsidP="000A3B7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770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577</w:t>
            </w:r>
          </w:p>
        </w:tc>
      </w:tr>
      <w:tr w:rsidR="000A3B77" w:rsidRPr="00607F0C" w14:paraId="4260CC78" w14:textId="77777777" w:rsidTr="00D228CE">
        <w:tc>
          <w:tcPr>
            <w:tcW w:w="4329" w:type="dxa"/>
            <w:shd w:val="clear" w:color="auto" w:fill="auto"/>
          </w:tcPr>
          <w:p w14:paraId="77D47F58" w14:textId="77777777" w:rsidR="000A3B77" w:rsidRPr="00607F0C" w:rsidRDefault="000A3B77" w:rsidP="000A3B77">
            <w:pPr>
              <w:ind w:left="369" w:hanging="270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 xml:space="preserve">      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รวมลูกหนี้อื่น</w:t>
            </w: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E26429D" w14:textId="09660559" w:rsidR="000A3B77" w:rsidRPr="00607F0C" w:rsidRDefault="00D56B19" w:rsidP="000A3B7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19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112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627</w:t>
            </w:r>
          </w:p>
        </w:tc>
        <w:tc>
          <w:tcPr>
            <w:tcW w:w="81" w:type="dxa"/>
            <w:shd w:val="clear" w:color="auto" w:fill="auto"/>
          </w:tcPr>
          <w:p w14:paraId="0CD64D64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463AC54" w14:textId="792F2A17" w:rsidR="000A3B77" w:rsidRPr="00607F0C" w:rsidRDefault="00D56B19" w:rsidP="000A3B7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23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350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562</w:t>
            </w:r>
          </w:p>
        </w:tc>
        <w:tc>
          <w:tcPr>
            <w:tcW w:w="72" w:type="dxa"/>
            <w:shd w:val="clear" w:color="auto" w:fill="auto"/>
          </w:tcPr>
          <w:p w14:paraId="4ED6D26E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2539D7B" w14:textId="5465828E" w:rsidR="000A3B77" w:rsidRPr="00607F0C" w:rsidRDefault="00D56B19" w:rsidP="000A3B77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18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241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357</w:t>
            </w:r>
          </w:p>
        </w:tc>
        <w:tc>
          <w:tcPr>
            <w:tcW w:w="90" w:type="dxa"/>
            <w:shd w:val="clear" w:color="auto" w:fill="auto"/>
          </w:tcPr>
          <w:p w14:paraId="7CCD3126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66E38B38" w14:textId="40B6325E" w:rsidR="000A3B77" w:rsidRPr="00607F0C" w:rsidRDefault="00D56B19" w:rsidP="000A3B77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22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764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980</w:t>
            </w:r>
          </w:p>
        </w:tc>
      </w:tr>
      <w:tr w:rsidR="000A3B77" w:rsidRPr="00607F0C" w14:paraId="1CBB64FB" w14:textId="77777777" w:rsidTr="00D228CE">
        <w:tc>
          <w:tcPr>
            <w:tcW w:w="4329" w:type="dxa"/>
            <w:shd w:val="clear" w:color="auto" w:fill="auto"/>
          </w:tcPr>
          <w:p w14:paraId="1690EB5E" w14:textId="77777777" w:rsidR="000A3B77" w:rsidRPr="00607F0C" w:rsidRDefault="000A3B77" w:rsidP="000A3B77">
            <w:pPr>
              <w:snapToGrid w:val="0"/>
              <w:ind w:left="5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22B79" w14:textId="69A28A14" w:rsidR="000A3B77" w:rsidRPr="00607F0C" w:rsidRDefault="00D56B19" w:rsidP="000A3B7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599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438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549</w:t>
            </w:r>
          </w:p>
        </w:tc>
        <w:tc>
          <w:tcPr>
            <w:tcW w:w="81" w:type="dxa"/>
            <w:shd w:val="clear" w:color="auto" w:fill="auto"/>
          </w:tcPr>
          <w:p w14:paraId="786A8EE1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84A58" w14:textId="2DED4B79" w:rsidR="000A3B77" w:rsidRPr="00607F0C" w:rsidRDefault="00D56B19" w:rsidP="000A3B7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483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007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871</w:t>
            </w:r>
          </w:p>
        </w:tc>
        <w:tc>
          <w:tcPr>
            <w:tcW w:w="72" w:type="dxa"/>
            <w:shd w:val="clear" w:color="auto" w:fill="auto"/>
          </w:tcPr>
          <w:p w14:paraId="1248EE82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2B138" w14:textId="63250283" w:rsidR="000A3B77" w:rsidRPr="00607F0C" w:rsidRDefault="00D56B19" w:rsidP="000A3B77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683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813</w:t>
            </w:r>
            <w:r w:rsidR="00FD2A22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008</w:t>
            </w:r>
          </w:p>
        </w:tc>
        <w:tc>
          <w:tcPr>
            <w:tcW w:w="90" w:type="dxa"/>
            <w:shd w:val="clear" w:color="auto" w:fill="auto"/>
          </w:tcPr>
          <w:p w14:paraId="03856978" w14:textId="77777777" w:rsidR="000A3B77" w:rsidRPr="00607F0C" w:rsidRDefault="000A3B77" w:rsidP="000A3B7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BD5F2" w14:textId="3512583C" w:rsidR="000A3B77" w:rsidRPr="00607F0C" w:rsidRDefault="00D56B19" w:rsidP="000A3B77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555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285</w:t>
            </w:r>
            <w:r w:rsidR="000A3B77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963</w:t>
            </w:r>
          </w:p>
        </w:tc>
      </w:tr>
    </w:tbl>
    <w:p w14:paraId="5C1DB046" w14:textId="7121C408" w:rsidR="00BE1FBA" w:rsidRPr="00607F0C" w:rsidRDefault="00BE1FBA" w:rsidP="008E6F7D">
      <w:pPr>
        <w:spacing w:before="120"/>
        <w:ind w:firstLine="547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</w:t>
      </w:r>
      <w:r w:rsidRPr="00607F0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07F0C">
        <w:rPr>
          <w:rFonts w:ascii="Angsana New" w:hAnsi="Angsana New" w:cs="Angsana New" w:hint="cs"/>
          <w:sz w:val="32"/>
          <w:szCs w:val="32"/>
          <w:cs/>
        </w:rPr>
        <w:t>มี</w:t>
      </w:r>
      <w:r w:rsidRPr="00607F0C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7A004505" w14:textId="77777777" w:rsidR="00BE1FBA" w:rsidRPr="00607F0C" w:rsidRDefault="00BE1FBA" w:rsidP="008E6F7D">
      <w:pPr>
        <w:ind w:left="547"/>
        <w:jc w:val="right"/>
        <w:rPr>
          <w:rFonts w:ascii="Angsana New" w:hAnsi="Angsana New" w:cs="Angsana New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990"/>
        <w:gridCol w:w="90"/>
        <w:gridCol w:w="1080"/>
        <w:gridCol w:w="90"/>
        <w:gridCol w:w="990"/>
        <w:gridCol w:w="90"/>
        <w:gridCol w:w="1080"/>
      </w:tblGrid>
      <w:tr w:rsidR="00BE1FBA" w:rsidRPr="00607F0C" w14:paraId="6C280E73" w14:textId="77777777" w:rsidTr="009E0A13">
        <w:tc>
          <w:tcPr>
            <w:tcW w:w="4329" w:type="dxa"/>
            <w:shd w:val="clear" w:color="auto" w:fill="auto"/>
          </w:tcPr>
          <w:p w14:paraId="7764B79D" w14:textId="77777777" w:rsidR="00BE1FBA" w:rsidRPr="00607F0C" w:rsidRDefault="00BE1FBA" w:rsidP="008E6F7D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6DE50A54" w14:textId="77777777" w:rsidR="00BE1FBA" w:rsidRPr="00607F0C" w:rsidRDefault="00BE1FBA" w:rsidP="008E6F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6CA21F2" w14:textId="77777777" w:rsidR="00BE1FBA" w:rsidRPr="00607F0C" w:rsidRDefault="00BE1FBA" w:rsidP="008E6F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384E3E9" w14:textId="77777777" w:rsidR="00BE1FBA" w:rsidRPr="00607F0C" w:rsidRDefault="00BE1FBA" w:rsidP="008E6F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607F0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BE1FBA" w:rsidRPr="00607F0C" w14:paraId="27A34E94" w14:textId="77777777" w:rsidTr="009E0A13">
        <w:tc>
          <w:tcPr>
            <w:tcW w:w="4329" w:type="dxa"/>
            <w:shd w:val="clear" w:color="auto" w:fill="auto"/>
          </w:tcPr>
          <w:p w14:paraId="57BF4371" w14:textId="77777777" w:rsidR="00BE1FBA" w:rsidRPr="00607F0C" w:rsidRDefault="00BE1FBA" w:rsidP="008E6F7D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F8B3505" w14:textId="5D1D8D35" w:rsidR="00BE1FBA" w:rsidRPr="00607F0C" w:rsidRDefault="00D56B19" w:rsidP="008E6F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7A7DDB07" w14:textId="77777777" w:rsidR="00BE1FBA" w:rsidRPr="00607F0C" w:rsidRDefault="00BE1FBA" w:rsidP="008E6F7D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48900E" w14:textId="2AC75EF7" w:rsidR="00BE1FBA" w:rsidRPr="00607F0C" w:rsidRDefault="00D56B19" w:rsidP="008E6F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FCB544E" w14:textId="77777777" w:rsidR="00BE1FBA" w:rsidRPr="00607F0C" w:rsidRDefault="00BE1FBA" w:rsidP="008E6F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66E31C4" w14:textId="4B533157" w:rsidR="00BE1FBA" w:rsidRPr="00607F0C" w:rsidRDefault="00D56B19" w:rsidP="008E6F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C7808BD" w14:textId="77777777" w:rsidR="00BE1FBA" w:rsidRPr="00607F0C" w:rsidRDefault="00BE1FBA" w:rsidP="008E6F7D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F42103" w14:textId="6B95E17C" w:rsidR="00BE1FBA" w:rsidRPr="00607F0C" w:rsidRDefault="00D56B19" w:rsidP="008E6F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</w:tr>
      <w:tr w:rsidR="00BE1FBA" w:rsidRPr="00607F0C" w14:paraId="49B4435D" w14:textId="77777777" w:rsidTr="009E0A13">
        <w:tc>
          <w:tcPr>
            <w:tcW w:w="4329" w:type="dxa"/>
            <w:shd w:val="clear" w:color="auto" w:fill="auto"/>
          </w:tcPr>
          <w:p w14:paraId="3F0A391D" w14:textId="77777777" w:rsidR="00BE1FBA" w:rsidRPr="00607F0C" w:rsidRDefault="00BE1FBA" w:rsidP="008E6F7D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990" w:type="dxa"/>
            <w:shd w:val="clear" w:color="auto" w:fill="auto"/>
          </w:tcPr>
          <w:p w14:paraId="063DF3F7" w14:textId="241C39A2" w:rsidR="00BE1FBA" w:rsidRPr="00607F0C" w:rsidRDefault="00D56B19" w:rsidP="008E6F7D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527</w:t>
            </w:r>
            <w:r w:rsidR="00F0571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588</w:t>
            </w:r>
            <w:r w:rsidR="00F0571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334</w:t>
            </w:r>
          </w:p>
        </w:tc>
        <w:tc>
          <w:tcPr>
            <w:tcW w:w="90" w:type="dxa"/>
            <w:shd w:val="clear" w:color="auto" w:fill="auto"/>
          </w:tcPr>
          <w:p w14:paraId="11C509D3" w14:textId="77777777" w:rsidR="00BE1FBA" w:rsidRPr="00607F0C" w:rsidRDefault="00BE1FBA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1694E1" w14:textId="5922008E" w:rsidR="00BE1FBA" w:rsidRPr="00607F0C" w:rsidRDefault="00D56B19" w:rsidP="008E6F7D">
            <w:pPr>
              <w:tabs>
                <w:tab w:val="decimal" w:pos="99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429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909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610</w:t>
            </w:r>
          </w:p>
        </w:tc>
        <w:tc>
          <w:tcPr>
            <w:tcW w:w="90" w:type="dxa"/>
            <w:shd w:val="clear" w:color="auto" w:fill="auto"/>
          </w:tcPr>
          <w:p w14:paraId="305A628B" w14:textId="77777777" w:rsidR="00BE1FBA" w:rsidRPr="00607F0C" w:rsidRDefault="00BE1FBA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832A11" w14:textId="2CD2C36E" w:rsidR="00BE1FBA" w:rsidRPr="00607F0C" w:rsidRDefault="00D56B19" w:rsidP="008E6F7D">
            <w:pPr>
              <w:tabs>
                <w:tab w:val="decimal" w:pos="986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597</w:t>
            </w:r>
            <w:r w:rsidR="00F0571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072</w:t>
            </w:r>
            <w:r w:rsidR="00F0571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329</w:t>
            </w:r>
          </w:p>
        </w:tc>
        <w:tc>
          <w:tcPr>
            <w:tcW w:w="90" w:type="dxa"/>
            <w:shd w:val="clear" w:color="auto" w:fill="auto"/>
          </w:tcPr>
          <w:p w14:paraId="40F19129" w14:textId="77777777" w:rsidR="00BE1FBA" w:rsidRPr="00607F0C" w:rsidRDefault="00BE1FBA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5ABA93" w14:textId="078817BB" w:rsidR="00BE1FBA" w:rsidRPr="00607F0C" w:rsidRDefault="00D56B19" w:rsidP="008E6F7D">
            <w:pPr>
              <w:tabs>
                <w:tab w:val="decimal" w:pos="986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483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442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585</w:t>
            </w:r>
          </w:p>
        </w:tc>
      </w:tr>
      <w:tr w:rsidR="00BE1FBA" w:rsidRPr="00607F0C" w14:paraId="5ABAD9F1" w14:textId="77777777" w:rsidTr="009E0A13">
        <w:tc>
          <w:tcPr>
            <w:tcW w:w="4329" w:type="dxa"/>
            <w:shd w:val="clear" w:color="auto" w:fill="auto"/>
          </w:tcPr>
          <w:p w14:paraId="238915D6" w14:textId="77777777" w:rsidR="00BE1FBA" w:rsidRPr="00607F0C" w:rsidRDefault="00BE1FBA" w:rsidP="008E6F7D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990" w:type="dxa"/>
            <w:shd w:val="clear" w:color="auto" w:fill="auto"/>
          </w:tcPr>
          <w:p w14:paraId="5D177E6B" w14:textId="77777777" w:rsidR="00BE1FBA" w:rsidRPr="00607F0C" w:rsidRDefault="00BE1FBA" w:rsidP="008E6F7D">
            <w:pPr>
              <w:tabs>
                <w:tab w:val="decimal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959BA3E" w14:textId="77777777" w:rsidR="00BE1FBA" w:rsidRPr="00607F0C" w:rsidRDefault="00BE1FBA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4AC187" w14:textId="77777777" w:rsidR="00BE1FBA" w:rsidRPr="00607F0C" w:rsidRDefault="00BE1FBA" w:rsidP="008E6F7D">
            <w:pPr>
              <w:tabs>
                <w:tab w:val="decimal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8EF2C2F" w14:textId="77777777" w:rsidR="00BE1FBA" w:rsidRPr="00607F0C" w:rsidRDefault="00BE1FBA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7F069B" w14:textId="77777777" w:rsidR="00BE1FBA" w:rsidRPr="00607F0C" w:rsidRDefault="00BE1FBA" w:rsidP="008E6F7D">
            <w:pPr>
              <w:tabs>
                <w:tab w:val="decimal" w:pos="900"/>
              </w:tabs>
              <w:spacing w:line="340" w:lineRule="exact"/>
              <w:ind w:right="-13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2D21C7" w14:textId="77777777" w:rsidR="00BE1FBA" w:rsidRPr="00607F0C" w:rsidRDefault="00BE1FBA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75B558" w14:textId="77777777" w:rsidR="00BE1FBA" w:rsidRPr="00607F0C" w:rsidRDefault="00BE1FBA" w:rsidP="008E6F7D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F0412" w:rsidRPr="00607F0C" w14:paraId="10EE8ACF" w14:textId="77777777" w:rsidTr="009E0A13">
        <w:tc>
          <w:tcPr>
            <w:tcW w:w="4329" w:type="dxa"/>
            <w:shd w:val="clear" w:color="auto" w:fill="auto"/>
          </w:tcPr>
          <w:p w14:paraId="4D47DEBF" w14:textId="39382DCE" w:rsidR="00CF0412" w:rsidRPr="00607F0C" w:rsidRDefault="00CF0412" w:rsidP="008E6F7D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ภายใน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3</w:t>
            </w:r>
            <w:r w:rsidRPr="00607F0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9392A50" w14:textId="77BB3D1D" w:rsidR="00CF0412" w:rsidRPr="00607F0C" w:rsidRDefault="00D56B19" w:rsidP="008E6F7D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51</w:t>
            </w:r>
            <w:r w:rsidR="00F0571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674</w:t>
            </w:r>
            <w:r w:rsidR="00A17017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997</w:t>
            </w:r>
          </w:p>
        </w:tc>
        <w:tc>
          <w:tcPr>
            <w:tcW w:w="90" w:type="dxa"/>
            <w:shd w:val="clear" w:color="auto" w:fill="auto"/>
          </w:tcPr>
          <w:p w14:paraId="0119329B" w14:textId="77777777" w:rsidR="00CF0412" w:rsidRPr="00607F0C" w:rsidRDefault="00CF0412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B71B3B" w14:textId="42199DDC" w:rsidR="00CF0412" w:rsidRPr="00607F0C" w:rsidRDefault="00D56B19" w:rsidP="008E6F7D">
            <w:pPr>
              <w:tabs>
                <w:tab w:val="decimal" w:pos="99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26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893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832</w:t>
            </w:r>
          </w:p>
        </w:tc>
        <w:tc>
          <w:tcPr>
            <w:tcW w:w="90" w:type="dxa"/>
            <w:shd w:val="clear" w:color="auto" w:fill="auto"/>
          </w:tcPr>
          <w:p w14:paraId="119C85BF" w14:textId="77777777" w:rsidR="00CF0412" w:rsidRPr="00607F0C" w:rsidRDefault="00CF0412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C3B120" w14:textId="72A9EB0D" w:rsidR="00CF0412" w:rsidRPr="00607F0C" w:rsidRDefault="00D56B19" w:rsidP="008E6F7D">
            <w:pPr>
              <w:tabs>
                <w:tab w:val="decimal" w:pos="986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68</w:t>
            </w:r>
            <w:r w:rsidR="00F0571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473</w:t>
            </w:r>
            <w:r w:rsidR="00F0571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324</w:t>
            </w:r>
          </w:p>
        </w:tc>
        <w:tc>
          <w:tcPr>
            <w:tcW w:w="90" w:type="dxa"/>
            <w:shd w:val="clear" w:color="auto" w:fill="auto"/>
          </w:tcPr>
          <w:p w14:paraId="3A6EF011" w14:textId="77777777" w:rsidR="00CF0412" w:rsidRPr="00607F0C" w:rsidRDefault="00CF0412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FC950A" w14:textId="539565E1" w:rsidR="00CF0412" w:rsidRPr="00607F0C" w:rsidRDefault="00D56B19" w:rsidP="008E6F7D">
            <w:pPr>
              <w:tabs>
                <w:tab w:val="decimal" w:pos="986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46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688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821</w:t>
            </w:r>
          </w:p>
        </w:tc>
      </w:tr>
      <w:tr w:rsidR="00CF0412" w:rsidRPr="00607F0C" w14:paraId="236CD924" w14:textId="77777777" w:rsidTr="009E0A13">
        <w:tc>
          <w:tcPr>
            <w:tcW w:w="4329" w:type="dxa"/>
            <w:shd w:val="clear" w:color="auto" w:fill="auto"/>
          </w:tcPr>
          <w:p w14:paraId="2A4FE970" w14:textId="4868ECA5" w:rsidR="00CF0412" w:rsidRPr="00607F0C" w:rsidRDefault="00CF0412" w:rsidP="008E6F7D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ระหว่าง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3</w:t>
            </w:r>
            <w:r w:rsidRPr="00607F0C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6</w:t>
            </w:r>
            <w:r w:rsidRPr="00607F0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6BB370B" w14:textId="38B7E993" w:rsidR="00CF0412" w:rsidRPr="00607F0C" w:rsidRDefault="00D56B19" w:rsidP="008E6F7D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89</w:t>
            </w:r>
            <w:r w:rsidR="00A17017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822</w:t>
            </w:r>
          </w:p>
        </w:tc>
        <w:tc>
          <w:tcPr>
            <w:tcW w:w="90" w:type="dxa"/>
            <w:shd w:val="clear" w:color="auto" w:fill="auto"/>
          </w:tcPr>
          <w:p w14:paraId="673B742A" w14:textId="77777777" w:rsidR="00CF0412" w:rsidRPr="00607F0C" w:rsidRDefault="00CF0412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E460EC" w14:textId="18E688BE" w:rsidR="00CF0412" w:rsidRPr="00607F0C" w:rsidRDefault="00D56B19" w:rsidP="008E6F7D">
            <w:pPr>
              <w:tabs>
                <w:tab w:val="decimal" w:pos="99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475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025</w:t>
            </w:r>
          </w:p>
        </w:tc>
        <w:tc>
          <w:tcPr>
            <w:tcW w:w="90" w:type="dxa"/>
            <w:shd w:val="clear" w:color="auto" w:fill="auto"/>
          </w:tcPr>
          <w:p w14:paraId="4A672CA1" w14:textId="77777777" w:rsidR="00CF0412" w:rsidRPr="00607F0C" w:rsidRDefault="00CF0412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327EFBB" w14:textId="351E647A" w:rsidR="00CF0412" w:rsidRPr="00607F0C" w:rsidRDefault="00D56B19" w:rsidP="008E6F7D">
            <w:pPr>
              <w:tabs>
                <w:tab w:val="decimal" w:pos="986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18</w:t>
            </w:r>
            <w:r w:rsidR="00F0571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005</w:t>
            </w:r>
          </w:p>
        </w:tc>
        <w:tc>
          <w:tcPr>
            <w:tcW w:w="90" w:type="dxa"/>
            <w:shd w:val="clear" w:color="auto" w:fill="auto"/>
          </w:tcPr>
          <w:p w14:paraId="5E24D191" w14:textId="77777777" w:rsidR="00CF0412" w:rsidRPr="00607F0C" w:rsidRDefault="00CF0412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889299" w14:textId="4E0598A9" w:rsidR="00CF0412" w:rsidRPr="00607F0C" w:rsidRDefault="00D56B19" w:rsidP="008E6F7D">
            <w:pPr>
              <w:tabs>
                <w:tab w:val="decimal" w:pos="986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010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735</w:t>
            </w:r>
          </w:p>
        </w:tc>
      </w:tr>
      <w:tr w:rsidR="00CF0412" w:rsidRPr="00607F0C" w14:paraId="4D664192" w14:textId="77777777" w:rsidTr="009E0A13">
        <w:tc>
          <w:tcPr>
            <w:tcW w:w="4329" w:type="dxa"/>
            <w:shd w:val="clear" w:color="auto" w:fill="auto"/>
          </w:tcPr>
          <w:p w14:paraId="21D30096" w14:textId="71B06CC6" w:rsidR="00CF0412" w:rsidRPr="00607F0C" w:rsidRDefault="00CF0412" w:rsidP="008E6F7D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ระหว่าง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6</w:t>
            </w:r>
            <w:r w:rsidRPr="00607F0C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12</w:t>
            </w:r>
            <w:r w:rsidRPr="00607F0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6CA5169" w14:textId="0A60B131" w:rsidR="00CF0412" w:rsidRPr="00607F0C" w:rsidRDefault="00D56B19" w:rsidP="008E6F7D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972</w:t>
            </w:r>
            <w:r w:rsidR="00A17017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769</w:t>
            </w:r>
          </w:p>
        </w:tc>
        <w:tc>
          <w:tcPr>
            <w:tcW w:w="90" w:type="dxa"/>
            <w:shd w:val="clear" w:color="auto" w:fill="auto"/>
          </w:tcPr>
          <w:p w14:paraId="0AA1F799" w14:textId="77777777" w:rsidR="00CF0412" w:rsidRPr="00607F0C" w:rsidRDefault="00CF0412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A462E1" w14:textId="09DBBD56" w:rsidR="00CF0412" w:rsidRPr="00607F0C" w:rsidRDefault="00D56B19" w:rsidP="008E6F7D">
            <w:pPr>
              <w:tabs>
                <w:tab w:val="decimal" w:pos="99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378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842</w:t>
            </w:r>
          </w:p>
        </w:tc>
        <w:tc>
          <w:tcPr>
            <w:tcW w:w="90" w:type="dxa"/>
            <w:shd w:val="clear" w:color="auto" w:fill="auto"/>
          </w:tcPr>
          <w:p w14:paraId="77721159" w14:textId="77777777" w:rsidR="00CF0412" w:rsidRPr="00607F0C" w:rsidRDefault="00CF0412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E108BB4" w14:textId="256D3515" w:rsidR="00CF0412" w:rsidRPr="00607F0C" w:rsidRDefault="00D56B19" w:rsidP="008E6F7D">
            <w:pPr>
              <w:tabs>
                <w:tab w:val="decimal" w:pos="986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7</w:t>
            </w:r>
            <w:r w:rsidR="00F0571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993</w:t>
            </w:r>
          </w:p>
        </w:tc>
        <w:tc>
          <w:tcPr>
            <w:tcW w:w="90" w:type="dxa"/>
            <w:shd w:val="clear" w:color="auto" w:fill="auto"/>
          </w:tcPr>
          <w:p w14:paraId="0BCC596D" w14:textId="77777777" w:rsidR="00CF0412" w:rsidRPr="00607F0C" w:rsidRDefault="00CF0412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8F66C4" w14:textId="507DA2B1" w:rsidR="00CF0412" w:rsidRPr="00607F0C" w:rsidRDefault="00D56B19" w:rsidP="008E6F7D">
            <w:pPr>
              <w:tabs>
                <w:tab w:val="decimal" w:pos="986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378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842</w:t>
            </w:r>
          </w:p>
        </w:tc>
      </w:tr>
      <w:tr w:rsidR="00CF0412" w:rsidRPr="00607F0C" w14:paraId="3700AF9C" w14:textId="77777777" w:rsidTr="009E0A13">
        <w:tc>
          <w:tcPr>
            <w:tcW w:w="4329" w:type="dxa"/>
            <w:shd w:val="clear" w:color="auto" w:fill="auto"/>
          </w:tcPr>
          <w:p w14:paraId="036DAC28" w14:textId="77777777" w:rsidR="00CF0412" w:rsidRPr="00607F0C" w:rsidRDefault="00CF0412" w:rsidP="008E6F7D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21CB8" w14:textId="5C93BDB4" w:rsidR="00CF0412" w:rsidRPr="00607F0C" w:rsidRDefault="00D56B19" w:rsidP="008E6F7D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580</w:t>
            </w:r>
            <w:r w:rsidR="00A17017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325</w:t>
            </w:r>
            <w:r w:rsidR="00A17017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922</w:t>
            </w:r>
          </w:p>
        </w:tc>
        <w:tc>
          <w:tcPr>
            <w:tcW w:w="90" w:type="dxa"/>
            <w:shd w:val="clear" w:color="auto" w:fill="auto"/>
          </w:tcPr>
          <w:p w14:paraId="31C4847E" w14:textId="77777777" w:rsidR="00CF0412" w:rsidRPr="00607F0C" w:rsidRDefault="00CF0412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B9619" w14:textId="052627BE" w:rsidR="00CF0412" w:rsidRPr="00607F0C" w:rsidRDefault="00D56B19" w:rsidP="008E6F7D">
            <w:pPr>
              <w:tabs>
                <w:tab w:val="decimal" w:pos="99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459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657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309</w:t>
            </w:r>
          </w:p>
        </w:tc>
        <w:tc>
          <w:tcPr>
            <w:tcW w:w="90" w:type="dxa"/>
            <w:shd w:val="clear" w:color="auto" w:fill="auto"/>
          </w:tcPr>
          <w:p w14:paraId="4C5A27BE" w14:textId="77777777" w:rsidR="00CF0412" w:rsidRPr="00607F0C" w:rsidRDefault="00CF0412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38056" w14:textId="780E99E3" w:rsidR="00CF0412" w:rsidRPr="00607F0C" w:rsidRDefault="00D56B19" w:rsidP="008E6F7D">
            <w:pPr>
              <w:tabs>
                <w:tab w:val="decimal" w:pos="986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665</w:t>
            </w:r>
            <w:r w:rsidR="00F0571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571</w:t>
            </w:r>
            <w:r w:rsidR="00F0571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651</w:t>
            </w:r>
          </w:p>
        </w:tc>
        <w:tc>
          <w:tcPr>
            <w:tcW w:w="90" w:type="dxa"/>
            <w:shd w:val="clear" w:color="auto" w:fill="auto"/>
          </w:tcPr>
          <w:p w14:paraId="364F34B1" w14:textId="77777777" w:rsidR="00CF0412" w:rsidRPr="00607F0C" w:rsidRDefault="00CF0412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52ECA" w14:textId="65CF6A7D" w:rsidR="00CF0412" w:rsidRPr="00607F0C" w:rsidRDefault="00D56B19" w:rsidP="008E6F7D">
            <w:pPr>
              <w:tabs>
                <w:tab w:val="decimal" w:pos="986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532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520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983</w:t>
            </w:r>
          </w:p>
        </w:tc>
      </w:tr>
    </w:tbl>
    <w:p w14:paraId="1D747B6C" w14:textId="77777777" w:rsidR="00CF0412" w:rsidRDefault="00CF0412">
      <w:pPr>
        <w:suppressAutoHyphens w:val="0"/>
        <w:rPr>
          <w:rFonts w:ascii="Angsana New" w:eastAsia="Cordia New" w:hAnsi="Angsana New" w:cs="Angsana New"/>
          <w:spacing w:val="2"/>
          <w:sz w:val="32"/>
          <w:szCs w:val="32"/>
          <w:lang w:val="en-US"/>
        </w:rPr>
      </w:pPr>
      <w:r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br w:type="page"/>
      </w:r>
    </w:p>
    <w:p w14:paraId="4ECAE257" w14:textId="4576945E" w:rsidR="00347E47" w:rsidRPr="000C3C52" w:rsidRDefault="00D56B19" w:rsidP="00CF0412">
      <w:pPr>
        <w:spacing w:before="360"/>
        <w:ind w:left="1260" w:hanging="720"/>
        <w:jc w:val="thaiDistribute"/>
        <w:rPr>
          <w:rFonts w:ascii="Angsana New" w:eastAsia="Cordia New" w:hAnsi="Angsana New" w:cs="Angsana New"/>
          <w:spacing w:val="2"/>
          <w:sz w:val="32"/>
          <w:szCs w:val="32"/>
          <w:lang w:val="en-US"/>
        </w:rPr>
      </w:pPr>
      <w:r w:rsidRPr="00D56B19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5</w:t>
      </w:r>
      <w:r w:rsidR="00347E47" w:rsidRPr="000C3C52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.</w:t>
      </w:r>
      <w:r w:rsidRPr="00D56B19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1</w:t>
      </w:r>
      <w:r w:rsidR="00CF0412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ab/>
      </w:r>
      <w:r w:rsidR="00347E47" w:rsidRPr="000C3C52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ลูกหนี้การค้า</w:t>
      </w:r>
    </w:p>
    <w:p w14:paraId="70CDC57F" w14:textId="54AE8654" w:rsidR="00347E47" w:rsidRPr="00055B48" w:rsidRDefault="00FA722D" w:rsidP="00CF0412">
      <w:pPr>
        <w:spacing w:after="120"/>
        <w:ind w:left="1260"/>
        <w:jc w:val="thaiDistribute"/>
        <w:rPr>
          <w:rFonts w:asciiTheme="majorBidi" w:hAnsiTheme="majorBidi" w:cs="Angsana New"/>
          <w:sz w:val="32"/>
          <w:szCs w:val="32"/>
          <w:highlight w:val="yellow"/>
          <w:cs/>
        </w:rPr>
      </w:pPr>
      <w:r w:rsidRPr="00FA722D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347E47" w:rsidRPr="00220533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347E47" w:rsidRPr="0022053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ผลขาดทุนด้านเครดิตที่คาดว่าจะเกิดขึ้นตลอดอายุ </w:t>
      </w:r>
      <w:r w:rsidR="001F432A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ซึ่ง</w:t>
      </w:r>
      <w:r w:rsidR="00347E47" w:rsidRPr="00220533">
        <w:rPr>
          <w:rFonts w:asciiTheme="majorBidi" w:hAnsiTheme="majorBidi" w:cstheme="majorBidi"/>
          <w:color w:val="000000"/>
          <w:sz w:val="32"/>
          <w:szCs w:val="32"/>
          <w:cs/>
        </w:rPr>
        <w:t>ผลขาดทุน</w:t>
      </w:r>
      <w:r w:rsidR="006353D5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347E47" w:rsidRPr="00220533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ด้านเครดิตที่คาดว่าจะเกิดขึ้นกับลูกหนี้การค้า</w:t>
      </w:r>
      <w:r w:rsidR="001543A3"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="00347E47" w:rsidRPr="00220533">
        <w:rPr>
          <w:rFonts w:asciiTheme="majorBidi" w:hAnsiTheme="majorBidi" w:cstheme="majorBidi"/>
          <w:color w:val="000000"/>
          <w:sz w:val="32"/>
          <w:szCs w:val="32"/>
          <w:cs/>
        </w:rPr>
        <w:t>ประมาณการโดยใช้ตารางการตั้งสำรอง</w:t>
      </w:r>
      <w:r w:rsidR="00AF27F0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</w:t>
      </w:r>
      <w:r w:rsidR="00347E47" w:rsidRPr="00220533">
        <w:rPr>
          <w:rFonts w:asciiTheme="majorBidi" w:hAnsiTheme="majorBidi" w:cstheme="majorBidi"/>
          <w:color w:val="000000"/>
          <w:sz w:val="32"/>
          <w:szCs w:val="32"/>
          <w:cs/>
        </w:rPr>
        <w:t>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ปรับปรุงด้วยปัจจัยเฉพาะของลูกหนี้ สภาวการณ์ทางเศรษฐกิจทั่วไปของอุตสาหกรรมที่ลูกหนี้ดำเนินงานอยู่ และการประเมินทิศทางทั้งในปัจจุบันและในอนาคต ณ วันที่รายงาน</w:t>
      </w:r>
      <w:r w:rsidR="00347E47" w:rsidRPr="00220533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FA722D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347E47" w:rsidRPr="00220533">
        <w:rPr>
          <w:rFonts w:asciiTheme="majorBidi" w:hAnsiTheme="majorBidi" w:cstheme="majorBidi"/>
          <w:sz w:val="32"/>
          <w:szCs w:val="32"/>
          <w:cs/>
        </w:rPr>
        <w:t xml:space="preserve">รับรู้ค่าเผื่อผลขาดทุนในอัตราร้อยละ </w:t>
      </w:r>
      <w:r w:rsidR="00D56B19" w:rsidRPr="00D56B19">
        <w:rPr>
          <w:rFonts w:asciiTheme="majorBidi" w:hAnsiTheme="majorBidi" w:cstheme="majorBidi"/>
          <w:sz w:val="32"/>
          <w:szCs w:val="32"/>
          <w:lang w:val="en-US"/>
        </w:rPr>
        <w:t>100</w:t>
      </w:r>
      <w:r w:rsidR="00347E47" w:rsidRPr="0022053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347E47" w:rsidRPr="00220533">
        <w:rPr>
          <w:rFonts w:asciiTheme="majorBidi" w:hAnsiTheme="majorBidi" w:cstheme="majorBidi"/>
          <w:sz w:val="32"/>
          <w:szCs w:val="32"/>
          <w:cs/>
        </w:rPr>
        <w:t>สำหรับลูกหนี้ทุกรายการที่ค้างชำระเกินกว่า</w:t>
      </w:r>
      <w:r w:rsidR="00347E47" w:rsidRPr="00220533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56B19" w:rsidRPr="00D56B19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39613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96133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347E47" w:rsidRPr="00220533">
        <w:rPr>
          <w:rFonts w:asciiTheme="majorBidi" w:hAnsiTheme="majorBidi" w:cstheme="majorBidi"/>
          <w:sz w:val="32"/>
          <w:szCs w:val="32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</w:p>
    <w:p w14:paraId="021BA7EE" w14:textId="034F2315" w:rsidR="00BE1FBA" w:rsidRPr="00607F0C" w:rsidRDefault="00D56B19" w:rsidP="002042BE">
      <w:pPr>
        <w:spacing w:before="360"/>
        <w:ind w:left="547" w:hanging="547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D56B19">
        <w:rPr>
          <w:rFonts w:ascii="Angsana New" w:hAnsi="Angsana New" w:cs="Angsana New" w:hint="cs"/>
          <w:b/>
          <w:bCs/>
          <w:sz w:val="32"/>
          <w:szCs w:val="32"/>
          <w:lang w:val="en-US"/>
        </w:rPr>
        <w:t>6</w:t>
      </w:r>
      <w:r w:rsidR="00BE1FBA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BE1FBA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E112B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เงินให้กู้ยืมระยะสั้น</w:t>
      </w:r>
    </w:p>
    <w:p w14:paraId="7A05FDFE" w14:textId="263EC01E" w:rsidR="00FD1F46" w:rsidRPr="00607F0C" w:rsidRDefault="00FD1F46" w:rsidP="00FD1F46">
      <w:pPr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D56B19" w:rsidRPr="00D56B19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ธันวาคม มีดังนี้</w:t>
      </w:r>
    </w:p>
    <w:p w14:paraId="52EE03BE" w14:textId="77777777" w:rsidR="00FD1F46" w:rsidRPr="00607F0C" w:rsidRDefault="00FD1F46" w:rsidP="00FD1F46">
      <w:pPr>
        <w:ind w:left="7747" w:right="-25"/>
        <w:jc w:val="right"/>
        <w:rPr>
          <w:rFonts w:ascii="Angsana New" w:hAnsi="Angsana New" w:cs="Angsana New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cs/>
          <w:lang w:val="en-US"/>
        </w:rPr>
        <w:t>:บาท</w:t>
      </w:r>
    </w:p>
    <w:tbl>
      <w:tblPr>
        <w:tblW w:w="8918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224"/>
        <w:gridCol w:w="86"/>
        <w:gridCol w:w="1217"/>
        <w:gridCol w:w="7"/>
        <w:gridCol w:w="83"/>
        <w:gridCol w:w="7"/>
        <w:gridCol w:w="1217"/>
        <w:gridCol w:w="86"/>
        <w:gridCol w:w="1224"/>
        <w:gridCol w:w="7"/>
      </w:tblGrid>
      <w:tr w:rsidR="00FD1F46" w:rsidRPr="00607F0C" w14:paraId="2A0A6EC9" w14:textId="77777777" w:rsidTr="00A7467D">
        <w:trPr>
          <w:trHeight w:val="23"/>
        </w:trPr>
        <w:tc>
          <w:tcPr>
            <w:tcW w:w="3760" w:type="dxa"/>
            <w:shd w:val="clear" w:color="auto" w:fill="auto"/>
          </w:tcPr>
          <w:p w14:paraId="1012745B" w14:textId="77777777" w:rsidR="00FD1F46" w:rsidRPr="00607F0C" w:rsidRDefault="00FD1F46" w:rsidP="006209B1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</w:tcPr>
          <w:p w14:paraId="2F0682DA" w14:textId="77777777" w:rsidR="00FD1F46" w:rsidRPr="00607F0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7D6BD17" w14:textId="77777777" w:rsidR="00FD1F46" w:rsidRPr="00607F0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</w:tcPr>
          <w:p w14:paraId="7420D14D" w14:textId="77777777" w:rsidR="00FD1F46" w:rsidRPr="00607F0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607F0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FD1F46" w:rsidRPr="00607F0C" w14:paraId="53557EB6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6D48D994" w14:textId="77777777" w:rsidR="00FD1F46" w:rsidRPr="00607F0C" w:rsidRDefault="00FD1F46" w:rsidP="006209B1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ECFE453" w14:textId="6BA37D42" w:rsidR="00FD1F46" w:rsidRPr="00607F0C" w:rsidRDefault="00D56B19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86" w:type="dxa"/>
            <w:shd w:val="clear" w:color="auto" w:fill="auto"/>
          </w:tcPr>
          <w:p w14:paraId="28770AD0" w14:textId="77777777" w:rsidR="00FD1F46" w:rsidRPr="00607F0C" w:rsidRDefault="00FD1F46" w:rsidP="006209B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79E68C0D" w14:textId="501F63D6" w:rsidR="00FD1F46" w:rsidRPr="00607F0C" w:rsidRDefault="00D56B19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C97BB4C" w14:textId="77777777" w:rsidR="00FD1F46" w:rsidRPr="00607F0C" w:rsidRDefault="00FD1F46" w:rsidP="006209B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03F90DBB" w14:textId="18543152" w:rsidR="00FD1F46" w:rsidRPr="00607F0C" w:rsidRDefault="00D56B19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86" w:type="dxa"/>
            <w:shd w:val="clear" w:color="auto" w:fill="auto"/>
          </w:tcPr>
          <w:p w14:paraId="04907E7A" w14:textId="77777777" w:rsidR="00FD1F46" w:rsidRPr="00607F0C" w:rsidRDefault="00FD1F46" w:rsidP="006209B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650C2FF" w14:textId="79C12738" w:rsidR="00FD1F46" w:rsidRPr="00607F0C" w:rsidRDefault="00D56B19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</w:tr>
      <w:tr w:rsidR="00CF0412" w:rsidRPr="00607F0C" w14:paraId="73119EA8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11EAF04D" w14:textId="77777777" w:rsidR="00CF0412" w:rsidRPr="00607F0C" w:rsidRDefault="00CF0412" w:rsidP="00CF0412">
            <w:pPr>
              <w:ind w:left="450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  <w:r w:rsidRPr="00607F0C">
              <w:rPr>
                <w:rFonts w:ascii="Angsana New" w:hAnsi="Angsana New" w:cs="Angsana New"/>
                <w:lang w:val="en-US"/>
              </w:rPr>
              <w:t xml:space="preserve"> - </w:t>
            </w:r>
            <w:r w:rsidRPr="00607F0C">
              <w:rPr>
                <w:rFonts w:ascii="Angsana New" w:hAnsi="Angsana New" w:cs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224" w:type="dxa"/>
            <w:tcBorders>
              <w:bottom w:val="double" w:sz="4" w:space="0" w:color="auto"/>
            </w:tcBorders>
            <w:shd w:val="clear" w:color="auto" w:fill="auto"/>
          </w:tcPr>
          <w:p w14:paraId="7D1167D3" w14:textId="66776A8A" w:rsidR="00CF0412" w:rsidRPr="00607F0C" w:rsidRDefault="00D56B19" w:rsidP="00CF0412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26</w:t>
            </w:r>
            <w:r w:rsidR="00C31C93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530</w:t>
            </w:r>
            <w:r w:rsidR="00C31C93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1FC91027" w14:textId="77777777" w:rsidR="00CF0412" w:rsidRPr="00607F0C" w:rsidRDefault="00CF0412" w:rsidP="00CF0412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shd w:val="clear" w:color="auto" w:fill="auto"/>
          </w:tcPr>
          <w:p w14:paraId="7F7D5D70" w14:textId="186B229C" w:rsidR="00CF0412" w:rsidRPr="00607F0C" w:rsidRDefault="00D56B19" w:rsidP="00CF0412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51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530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7769783" w14:textId="77777777" w:rsidR="00CF0412" w:rsidRPr="00607F0C" w:rsidRDefault="00CF0412" w:rsidP="00CF0412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B9F3FF3" w14:textId="2839E6E9" w:rsidR="00CF0412" w:rsidRPr="00607F0C" w:rsidRDefault="00D56B19" w:rsidP="00CF0412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26</w:t>
            </w:r>
            <w:r w:rsidR="00C31C93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530</w:t>
            </w:r>
            <w:r w:rsidR="00C31C93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5765326E" w14:textId="77777777" w:rsidR="00CF0412" w:rsidRPr="00607F0C" w:rsidRDefault="00CF0412" w:rsidP="00CF0412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shd w:val="clear" w:color="auto" w:fill="auto"/>
          </w:tcPr>
          <w:p w14:paraId="604C8831" w14:textId="67879D14" w:rsidR="00CF0412" w:rsidRPr="00607F0C" w:rsidRDefault="00D56B19" w:rsidP="00CF0412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51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530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000</w:t>
            </w:r>
          </w:p>
        </w:tc>
      </w:tr>
    </w:tbl>
    <w:p w14:paraId="41912A6C" w14:textId="0EBCEBDC" w:rsidR="00FD1F46" w:rsidRDefault="00FD1F46" w:rsidP="00A44681">
      <w:pPr>
        <w:spacing w:before="12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607F0C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บริษัทมีเงินให้</w:t>
      </w:r>
      <w:r w:rsidRPr="00607F0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กู้ยืมระยะสั้นแก่บริษัทอื่น</w:t>
      </w:r>
      <w:r w:rsidRPr="00607F0C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เป็นเงินให้กู้ยืม</w:t>
      </w:r>
      <w:r w:rsidRPr="00607F0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ในรูป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ตั๋วสัญญาใช้เงินประเภทเมื่อทวงถาม </w:t>
      </w:r>
      <w:r w:rsidRPr="0064316D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โดยมีอัตราดอกเบี้ยร้อยละ</w:t>
      </w:r>
      <w:r w:rsidRPr="0064316D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="00D56B19" w:rsidRPr="00D56B19">
        <w:rPr>
          <w:rFonts w:ascii="Angsana New" w:hAnsi="Angsana New" w:cs="Angsana New"/>
          <w:spacing w:val="4"/>
          <w:sz w:val="32"/>
          <w:szCs w:val="32"/>
          <w:lang w:val="en-US"/>
        </w:rPr>
        <w:t>3</w:t>
      </w:r>
      <w:r w:rsidRPr="0064316D">
        <w:rPr>
          <w:rFonts w:ascii="Angsana New" w:hAnsi="Angsana New" w:cs="Angsana New"/>
          <w:spacing w:val="4"/>
          <w:sz w:val="32"/>
          <w:szCs w:val="32"/>
          <w:lang w:val="en-US"/>
        </w:rPr>
        <w:t>.</w:t>
      </w:r>
      <w:r w:rsidR="00D56B19" w:rsidRPr="00D56B19">
        <w:rPr>
          <w:rFonts w:ascii="Angsana New" w:hAnsi="Angsana New" w:cs="Angsana New"/>
          <w:spacing w:val="4"/>
          <w:sz w:val="32"/>
          <w:szCs w:val="32"/>
          <w:lang w:val="en-US"/>
        </w:rPr>
        <w:t>60</w:t>
      </w:r>
      <w:r w:rsidRPr="0064316D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Pr="0064316D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ถึง </w:t>
      </w:r>
      <w:r w:rsidR="00D56B19" w:rsidRPr="00D56B19">
        <w:rPr>
          <w:rFonts w:ascii="Angsana New" w:hAnsi="Angsana New" w:cs="Angsana New"/>
          <w:spacing w:val="4"/>
          <w:sz w:val="32"/>
          <w:szCs w:val="32"/>
          <w:lang w:val="en-US"/>
        </w:rPr>
        <w:t>6</w:t>
      </w:r>
      <w:r w:rsidRPr="0064316D">
        <w:rPr>
          <w:rFonts w:ascii="Angsana New" w:hAnsi="Angsana New" w:cs="Angsana New"/>
          <w:spacing w:val="4"/>
          <w:sz w:val="32"/>
          <w:szCs w:val="32"/>
          <w:lang w:val="en-US"/>
        </w:rPr>
        <w:t>.</w:t>
      </w:r>
      <w:r w:rsidR="00D56B19" w:rsidRPr="00D56B19">
        <w:rPr>
          <w:rFonts w:ascii="Angsana New" w:hAnsi="Angsana New" w:cs="Angsana New"/>
          <w:spacing w:val="4"/>
          <w:sz w:val="32"/>
          <w:szCs w:val="32"/>
          <w:lang w:val="en-US"/>
        </w:rPr>
        <w:t>25</w:t>
      </w:r>
      <w:r w:rsidRPr="0064316D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Pr="0064316D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ต่อปี และไม่มีหลักประกัน</w:t>
      </w:r>
    </w:p>
    <w:p w14:paraId="3F2D7DC0" w14:textId="26BF8C8F" w:rsidR="00BE1FBA" w:rsidRPr="00607F0C" w:rsidRDefault="00D56B19" w:rsidP="002042BE">
      <w:pPr>
        <w:tabs>
          <w:tab w:val="left" w:pos="540"/>
        </w:tabs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56B19">
        <w:rPr>
          <w:rFonts w:ascii="Angsana New" w:hAnsi="Angsana New" w:cs="Angsana New" w:hint="cs"/>
          <w:b/>
          <w:bCs/>
          <w:sz w:val="32"/>
          <w:szCs w:val="32"/>
          <w:lang w:val="en-US"/>
        </w:rPr>
        <w:t>7</w:t>
      </w:r>
      <w:r w:rsidR="00BE1FBA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BE1FBA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14:paraId="4F3DFEFF" w14:textId="553D0D85" w:rsidR="00BE1FBA" w:rsidRPr="00607F0C" w:rsidRDefault="00BE1FBA" w:rsidP="00BE1FBA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สินค้าคงเหลือ ณ 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07F0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186C6B15" w14:textId="77777777" w:rsidR="00BE1FBA" w:rsidRPr="00607F0C" w:rsidRDefault="00BE1FBA" w:rsidP="00BE1FBA">
      <w:pPr>
        <w:ind w:left="360"/>
        <w:jc w:val="right"/>
        <w:rPr>
          <w:rFonts w:ascii="Angsana New" w:hAnsi="Angsana New" w:cs="Angsana New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926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24"/>
        <w:gridCol w:w="86"/>
        <w:gridCol w:w="1215"/>
        <w:gridCol w:w="9"/>
        <w:gridCol w:w="81"/>
        <w:gridCol w:w="9"/>
        <w:gridCol w:w="1224"/>
        <w:gridCol w:w="86"/>
        <w:gridCol w:w="1224"/>
        <w:gridCol w:w="6"/>
      </w:tblGrid>
      <w:tr w:rsidR="00BE1FBA" w:rsidRPr="00607F0C" w14:paraId="0FEF7B60" w14:textId="77777777" w:rsidTr="00A7467D">
        <w:trPr>
          <w:trHeight w:val="23"/>
        </w:trPr>
        <w:tc>
          <w:tcPr>
            <w:tcW w:w="3762" w:type="dxa"/>
            <w:shd w:val="clear" w:color="auto" w:fill="auto"/>
          </w:tcPr>
          <w:p w14:paraId="1254D46E" w14:textId="77777777" w:rsidR="00BE1FBA" w:rsidRPr="00607F0C" w:rsidRDefault="00BE1FBA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5" w:type="dxa"/>
            <w:gridSpan w:val="3"/>
            <w:shd w:val="clear" w:color="auto" w:fill="auto"/>
          </w:tcPr>
          <w:p w14:paraId="5B664498" w14:textId="77777777" w:rsidR="00BE1FBA" w:rsidRPr="00607F0C" w:rsidRDefault="00BE1FBA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6263BE" w14:textId="77777777" w:rsidR="00BE1FBA" w:rsidRPr="00607F0C" w:rsidRDefault="00BE1FBA" w:rsidP="00A44681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5"/>
            <w:shd w:val="clear" w:color="auto" w:fill="auto"/>
          </w:tcPr>
          <w:p w14:paraId="429958C6" w14:textId="77777777" w:rsidR="00BE1FBA" w:rsidRPr="00607F0C" w:rsidRDefault="00BE1FBA" w:rsidP="00A44681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1FBA" w:rsidRPr="00607F0C" w14:paraId="408DE6CF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715CC460" w14:textId="77777777" w:rsidR="00BE1FBA" w:rsidRPr="00607F0C" w:rsidRDefault="00BE1FBA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EE6810D" w14:textId="25DF9A96" w:rsidR="00BE1FBA" w:rsidRPr="00607F0C" w:rsidRDefault="00D56B19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86" w:type="dxa"/>
            <w:shd w:val="clear" w:color="auto" w:fill="auto"/>
          </w:tcPr>
          <w:p w14:paraId="3BF19209" w14:textId="77777777" w:rsidR="00BE1FBA" w:rsidRPr="00607F0C" w:rsidRDefault="00BE1FBA" w:rsidP="00A44681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3D7C3398" w14:textId="6A86E09F" w:rsidR="00BE1FBA" w:rsidRPr="00607F0C" w:rsidRDefault="00D56B19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0D41D44" w14:textId="77777777" w:rsidR="00BE1FBA" w:rsidRPr="00607F0C" w:rsidRDefault="00BE1FBA" w:rsidP="00A44681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473ABBE" w14:textId="44E6FAFD" w:rsidR="00BE1FBA" w:rsidRPr="00607F0C" w:rsidRDefault="00D56B19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86" w:type="dxa"/>
            <w:shd w:val="clear" w:color="auto" w:fill="auto"/>
          </w:tcPr>
          <w:p w14:paraId="24908366" w14:textId="77777777" w:rsidR="00BE1FBA" w:rsidRPr="00607F0C" w:rsidRDefault="00BE1FBA" w:rsidP="00A44681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70D9EB2" w14:textId="2C6A2D8F" w:rsidR="00BE1FBA" w:rsidRPr="00607F0C" w:rsidRDefault="00D56B19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</w:tr>
      <w:tr w:rsidR="00BE1FBA" w:rsidRPr="00607F0C" w14:paraId="54BF0D09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5717A0A6" w14:textId="77777777" w:rsidR="00BE1FBA" w:rsidRPr="00607F0C" w:rsidRDefault="00BE1FBA" w:rsidP="00A4468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224" w:type="dxa"/>
            <w:shd w:val="clear" w:color="auto" w:fill="auto"/>
          </w:tcPr>
          <w:p w14:paraId="407AED40" w14:textId="4D8A5B42" w:rsidR="00BE1FBA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675</w:t>
            </w:r>
            <w:r w:rsidR="002D2ED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970</w:t>
            </w:r>
            <w:r w:rsidR="002D2ED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016</w:t>
            </w:r>
          </w:p>
        </w:tc>
        <w:tc>
          <w:tcPr>
            <w:tcW w:w="86" w:type="dxa"/>
            <w:shd w:val="clear" w:color="auto" w:fill="auto"/>
          </w:tcPr>
          <w:p w14:paraId="46EC8E23" w14:textId="77777777" w:rsidR="00BE1FBA" w:rsidRPr="00607F0C" w:rsidRDefault="00BE1FBA" w:rsidP="00A4468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C159F0A" w14:textId="79C01D5B" w:rsidR="00BE1FBA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056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610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216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4834A07" w14:textId="77777777" w:rsidR="00BE1FBA" w:rsidRPr="00607F0C" w:rsidRDefault="00BE1FBA" w:rsidP="00A4468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1BBBD114" w14:textId="43117422" w:rsidR="00BE1FBA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675</w:t>
            </w:r>
            <w:r w:rsidR="002D2ED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385</w:t>
            </w:r>
            <w:r w:rsidR="002D2ED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171</w:t>
            </w:r>
          </w:p>
        </w:tc>
        <w:tc>
          <w:tcPr>
            <w:tcW w:w="86" w:type="dxa"/>
            <w:shd w:val="clear" w:color="auto" w:fill="auto"/>
          </w:tcPr>
          <w:p w14:paraId="0F509A46" w14:textId="77777777" w:rsidR="00BE1FBA" w:rsidRPr="00607F0C" w:rsidRDefault="00BE1FBA" w:rsidP="00A4468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223B3723" w14:textId="79D85107" w:rsidR="00BE1FBA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033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610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315</w:t>
            </w:r>
          </w:p>
        </w:tc>
      </w:tr>
      <w:tr w:rsidR="00CF0412" w:rsidRPr="00607F0C" w14:paraId="763B03D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4063EB82" w14:textId="77777777" w:rsidR="00CF0412" w:rsidRPr="00607F0C" w:rsidRDefault="00CF0412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สินค้าสำเร็จรูประหว่างทาง</w:t>
            </w:r>
          </w:p>
        </w:tc>
        <w:tc>
          <w:tcPr>
            <w:tcW w:w="1224" w:type="dxa"/>
            <w:shd w:val="clear" w:color="auto" w:fill="auto"/>
          </w:tcPr>
          <w:p w14:paraId="544EC0E1" w14:textId="3D19AD70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</w:t>
            </w:r>
            <w:r w:rsidR="0010286A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769</w:t>
            </w:r>
            <w:r w:rsidR="0010286A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125</w:t>
            </w:r>
          </w:p>
        </w:tc>
        <w:tc>
          <w:tcPr>
            <w:tcW w:w="86" w:type="dxa"/>
            <w:shd w:val="clear" w:color="auto" w:fill="auto"/>
          </w:tcPr>
          <w:p w14:paraId="6C4A4BBB" w14:textId="77777777" w:rsidR="00CF0412" w:rsidRPr="00607F0C" w:rsidRDefault="00CF0412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9483686" w14:textId="30DA731D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831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713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2609A9A" w14:textId="77777777" w:rsidR="00CF0412" w:rsidRPr="00607F0C" w:rsidRDefault="00CF0412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F1803C0" w14:textId="58D8FDFC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</w:t>
            </w:r>
            <w:r w:rsidR="00EE057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769</w:t>
            </w:r>
            <w:r w:rsidR="00EE057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125</w:t>
            </w:r>
          </w:p>
        </w:tc>
        <w:tc>
          <w:tcPr>
            <w:tcW w:w="86" w:type="dxa"/>
            <w:shd w:val="clear" w:color="auto" w:fill="auto"/>
          </w:tcPr>
          <w:p w14:paraId="4754B59D" w14:textId="77777777" w:rsidR="00CF0412" w:rsidRPr="00607F0C" w:rsidRDefault="00CF0412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7C83236" w14:textId="6B37C04E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831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713</w:t>
            </w:r>
          </w:p>
        </w:tc>
      </w:tr>
      <w:tr w:rsidR="00CF0412" w:rsidRPr="00607F0C" w14:paraId="7FAA47F8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510FB1EA" w14:textId="77777777" w:rsidR="00CF0412" w:rsidRPr="00607F0C" w:rsidRDefault="00CF0412" w:rsidP="00A4468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224" w:type="dxa"/>
            <w:shd w:val="clear" w:color="auto" w:fill="auto"/>
          </w:tcPr>
          <w:p w14:paraId="62293140" w14:textId="3A921781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106</w:t>
            </w:r>
            <w:r w:rsidR="00EE057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137</w:t>
            </w:r>
            <w:r w:rsidR="00EE057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791</w:t>
            </w:r>
          </w:p>
        </w:tc>
        <w:tc>
          <w:tcPr>
            <w:tcW w:w="86" w:type="dxa"/>
            <w:shd w:val="clear" w:color="auto" w:fill="auto"/>
          </w:tcPr>
          <w:p w14:paraId="61535CE2" w14:textId="77777777" w:rsidR="00CF0412" w:rsidRPr="00607F0C" w:rsidRDefault="00CF0412" w:rsidP="00A4468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61F34E0" w14:textId="5FB6371F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110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521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63C4900" w14:textId="77777777" w:rsidR="00CF0412" w:rsidRPr="00607F0C" w:rsidRDefault="00CF0412" w:rsidP="00A4468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1C92D63" w14:textId="3D1F32C7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68</w:t>
            </w:r>
            <w:r w:rsidR="00EE057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754</w:t>
            </w:r>
            <w:r w:rsidR="00EE057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790</w:t>
            </w:r>
          </w:p>
        </w:tc>
        <w:tc>
          <w:tcPr>
            <w:tcW w:w="86" w:type="dxa"/>
            <w:shd w:val="clear" w:color="auto" w:fill="auto"/>
          </w:tcPr>
          <w:p w14:paraId="2DDF0522" w14:textId="77777777" w:rsidR="00CF0412" w:rsidRPr="00607F0C" w:rsidRDefault="00CF0412" w:rsidP="00A4468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FD4BED8" w14:textId="23E9F7DC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79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688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081</w:t>
            </w:r>
          </w:p>
        </w:tc>
      </w:tr>
      <w:tr w:rsidR="00CF0412" w:rsidRPr="00607F0C" w14:paraId="63FAC96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4297FDB0" w14:textId="77777777" w:rsidR="00CF0412" w:rsidRPr="00607F0C" w:rsidRDefault="00CF0412" w:rsidP="00A4468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224" w:type="dxa"/>
            <w:shd w:val="clear" w:color="auto" w:fill="auto"/>
          </w:tcPr>
          <w:p w14:paraId="5BEC27DF" w14:textId="7C5F037A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312</w:t>
            </w:r>
            <w:r w:rsidR="00EE057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845</w:t>
            </w:r>
            <w:r w:rsidR="00EE057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297</w:t>
            </w:r>
          </w:p>
        </w:tc>
        <w:tc>
          <w:tcPr>
            <w:tcW w:w="86" w:type="dxa"/>
            <w:shd w:val="clear" w:color="auto" w:fill="auto"/>
          </w:tcPr>
          <w:p w14:paraId="0DC2752D" w14:textId="77777777" w:rsidR="00CF0412" w:rsidRPr="00607F0C" w:rsidRDefault="00CF0412" w:rsidP="00A4468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815E6AF" w14:textId="0B636F00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295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694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953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3FAF46" w14:textId="77777777" w:rsidR="00CF0412" w:rsidRPr="00607F0C" w:rsidRDefault="00CF0412" w:rsidP="00A4468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533F941" w14:textId="7BD7AD8D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235</w:t>
            </w:r>
            <w:r w:rsidR="001D387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938</w:t>
            </w:r>
            <w:r w:rsidR="001D387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438</w:t>
            </w:r>
          </w:p>
        </w:tc>
        <w:tc>
          <w:tcPr>
            <w:tcW w:w="86" w:type="dxa"/>
            <w:shd w:val="clear" w:color="auto" w:fill="auto"/>
          </w:tcPr>
          <w:p w14:paraId="45EE10F3" w14:textId="77777777" w:rsidR="00CF0412" w:rsidRPr="00607F0C" w:rsidRDefault="00CF0412" w:rsidP="00A4468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90D080D" w14:textId="0F373ECE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225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819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278</w:t>
            </w:r>
          </w:p>
        </w:tc>
      </w:tr>
      <w:tr w:rsidR="00CF0412" w:rsidRPr="00607F0C" w14:paraId="77E4750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70CE609" w14:textId="77777777" w:rsidR="00CF0412" w:rsidRPr="00607F0C" w:rsidRDefault="00CF0412" w:rsidP="00A4468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วัตถุดิบระหว่างทาง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34E19F8B" w14:textId="71EC0222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19</w:t>
            </w:r>
            <w:r w:rsidR="00EE057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738</w:t>
            </w:r>
            <w:r w:rsidR="00EE057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770</w:t>
            </w:r>
          </w:p>
        </w:tc>
        <w:tc>
          <w:tcPr>
            <w:tcW w:w="86" w:type="dxa"/>
            <w:shd w:val="clear" w:color="auto" w:fill="auto"/>
          </w:tcPr>
          <w:p w14:paraId="4EB25AC8" w14:textId="77777777" w:rsidR="00CF0412" w:rsidRPr="00607F0C" w:rsidRDefault="00CF0412" w:rsidP="00A4468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B5188D8" w14:textId="4BADDE8C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7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720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947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1FB864E" w14:textId="77777777" w:rsidR="00CF0412" w:rsidRPr="00607F0C" w:rsidRDefault="00CF0412" w:rsidP="00A4468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595C553F" w14:textId="350C0535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19</w:t>
            </w:r>
            <w:r w:rsidR="00EE057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459</w:t>
            </w:r>
            <w:r w:rsidR="00EE057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153</w:t>
            </w:r>
          </w:p>
        </w:tc>
        <w:tc>
          <w:tcPr>
            <w:tcW w:w="86" w:type="dxa"/>
            <w:shd w:val="clear" w:color="auto" w:fill="auto"/>
          </w:tcPr>
          <w:p w14:paraId="463F35EA" w14:textId="77777777" w:rsidR="00CF0412" w:rsidRPr="00607F0C" w:rsidRDefault="00CF0412" w:rsidP="00A4468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02043EA8" w14:textId="4831BE47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7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720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947</w:t>
            </w:r>
          </w:p>
        </w:tc>
      </w:tr>
      <w:tr w:rsidR="00CF0412" w:rsidRPr="00607F0C" w14:paraId="0C0492B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126B01D1" w14:textId="77777777" w:rsidR="00CF0412" w:rsidRPr="00607F0C" w:rsidRDefault="00CF0412" w:rsidP="00A4468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รวม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2E3158D0" w14:textId="3B311365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2D2ED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119</w:t>
            </w:r>
            <w:r w:rsidR="002D2ED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460</w:t>
            </w:r>
            <w:r w:rsidR="002D2ED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999</w:t>
            </w:r>
          </w:p>
        </w:tc>
        <w:tc>
          <w:tcPr>
            <w:tcW w:w="86" w:type="dxa"/>
            <w:shd w:val="clear" w:color="auto" w:fill="auto"/>
          </w:tcPr>
          <w:p w14:paraId="3628EBA5" w14:textId="77777777" w:rsidR="00CF0412" w:rsidRPr="00607F0C" w:rsidRDefault="00CF0412" w:rsidP="00A4468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AE4E8BD" w14:textId="26EBFCCD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472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379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029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AC185A9" w14:textId="77777777" w:rsidR="00CF0412" w:rsidRPr="00607F0C" w:rsidRDefault="00CF0412" w:rsidP="00A4468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0D31668F" w14:textId="50E55163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2D2ED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004</w:t>
            </w:r>
            <w:r w:rsidR="002D2ED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306</w:t>
            </w:r>
            <w:r w:rsidR="002D2ED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677</w:t>
            </w:r>
          </w:p>
        </w:tc>
        <w:tc>
          <w:tcPr>
            <w:tcW w:w="86" w:type="dxa"/>
            <w:shd w:val="clear" w:color="auto" w:fill="auto"/>
          </w:tcPr>
          <w:p w14:paraId="3B383E56" w14:textId="77777777" w:rsidR="00CF0412" w:rsidRPr="00607F0C" w:rsidRDefault="00CF0412" w:rsidP="00A4468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77BC4088" w14:textId="71451A31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348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670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334</w:t>
            </w:r>
          </w:p>
        </w:tc>
      </w:tr>
      <w:tr w:rsidR="00CF0412" w:rsidRPr="00607F0C" w14:paraId="4F2DEB3E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67CA915" w14:textId="50D59DE8" w:rsidR="00CF0412" w:rsidRPr="00607F0C" w:rsidRDefault="00CF0412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07F0C">
              <w:rPr>
                <w:rFonts w:ascii="Angsana New" w:hAnsi="Angsana New" w:cs="Angsana New"/>
                <w:cs/>
              </w:rPr>
              <w:t xml:space="preserve">  ค่าเผื่อการลดมูลค่าของสินค้า</w:t>
            </w:r>
            <w:r w:rsidR="00107484">
              <w:rPr>
                <w:rFonts w:ascii="Angsana New" w:hAnsi="Angsana New" w:cs="Angsana New" w:hint="cs"/>
                <w:cs/>
              </w:rPr>
              <w:t>คงเหลือ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76F4C1E" w14:textId="39BD84F9" w:rsidR="00CF0412" w:rsidRPr="00607F0C" w:rsidRDefault="0010286A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</w:t>
            </w:r>
            <w:r w:rsidR="00983BAD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226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189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3C7EB4C" w14:textId="77777777" w:rsidR="00CF0412" w:rsidRPr="00607F0C" w:rsidRDefault="00CF0412" w:rsidP="00A4468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9A98A0" w14:textId="02A2AD33" w:rsidR="00CF0412" w:rsidRPr="00607F0C" w:rsidRDefault="00CF0412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722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170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DE200C" w14:textId="77777777" w:rsidR="00CF0412" w:rsidRPr="00607F0C" w:rsidRDefault="00CF0412" w:rsidP="00A4468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48031BE" w14:textId="2B217788" w:rsidR="00CF0412" w:rsidRPr="00607F0C" w:rsidRDefault="00983BAD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226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189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5012782" w14:textId="77777777" w:rsidR="00CF0412" w:rsidRPr="00607F0C" w:rsidRDefault="00CF0412" w:rsidP="00A4468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85565C5" w14:textId="7AA0EF4B" w:rsidR="00CF0412" w:rsidRPr="00607F0C" w:rsidRDefault="00CF0412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722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170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CF0412" w:rsidRPr="00607F0C" w14:paraId="688E8C22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FA6779A" w14:textId="7BE0A454" w:rsidR="00CF0412" w:rsidRPr="00607F0C" w:rsidRDefault="00CF0412" w:rsidP="00A44681">
            <w:pPr>
              <w:tabs>
                <w:tab w:val="right" w:pos="3870"/>
              </w:tabs>
              <w:spacing w:line="340" w:lineRule="exact"/>
              <w:ind w:left="450" w:right="324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s/>
                <w:lang w:val="en-US"/>
              </w:rPr>
              <w:t xml:space="preserve">สินค้าคงเหลือ </w:t>
            </w:r>
            <w:r w:rsidRPr="00607F0C">
              <w:rPr>
                <w:rFonts w:ascii="Angsana New" w:hAnsi="Angsana New" w:cs="Angsana New"/>
                <w:lang w:val="en-US"/>
              </w:rPr>
              <w:t xml:space="preserve">- </w:t>
            </w:r>
            <w:r w:rsidRPr="00607F0C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70CC3" w14:textId="3F0505A5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EE057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117</w:t>
            </w:r>
            <w:r w:rsidR="002D2ED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234</w:t>
            </w:r>
            <w:r w:rsidR="002D2ED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810</w:t>
            </w:r>
          </w:p>
        </w:tc>
        <w:tc>
          <w:tcPr>
            <w:tcW w:w="86" w:type="dxa"/>
            <w:shd w:val="clear" w:color="auto" w:fill="auto"/>
          </w:tcPr>
          <w:p w14:paraId="60C1690F" w14:textId="77777777" w:rsidR="00CF0412" w:rsidRPr="00607F0C" w:rsidRDefault="00CF0412" w:rsidP="00A4468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84494" w14:textId="3F5148F7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470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656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859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9BE3B1" w14:textId="77777777" w:rsidR="00CF0412" w:rsidRPr="00607F0C" w:rsidRDefault="00CF0412" w:rsidP="00A4468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AD5F1" w14:textId="4DA8DFD1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2D2ED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002</w:t>
            </w:r>
            <w:r w:rsidR="002D2ED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080</w:t>
            </w:r>
            <w:r w:rsidR="002D2ED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488</w:t>
            </w:r>
          </w:p>
        </w:tc>
        <w:tc>
          <w:tcPr>
            <w:tcW w:w="86" w:type="dxa"/>
            <w:shd w:val="clear" w:color="auto" w:fill="auto"/>
          </w:tcPr>
          <w:p w14:paraId="7D6E53D1" w14:textId="77777777" w:rsidR="00CF0412" w:rsidRPr="00607F0C" w:rsidRDefault="00CF0412" w:rsidP="00A44681">
            <w:pPr>
              <w:snapToGrid w:val="0"/>
              <w:spacing w:line="340" w:lineRule="exact"/>
              <w:ind w:right="-3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26DE4" w14:textId="53DC65A6" w:rsidR="00CF0412" w:rsidRPr="00607F0C" w:rsidRDefault="00D56B19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346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948</w:t>
            </w:r>
            <w:r w:rsidR="00CF0412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164</w:t>
            </w:r>
          </w:p>
        </w:tc>
      </w:tr>
    </w:tbl>
    <w:p w14:paraId="0D9761DD" w14:textId="77777777" w:rsidR="00A44681" w:rsidRDefault="00A44681">
      <w:pPr>
        <w:suppressAutoHyphens w:val="0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>
        <w:rPr>
          <w:rFonts w:ascii="Angsana New" w:hAnsi="Angsana New" w:cs="Angsana New"/>
          <w:spacing w:val="-2"/>
          <w:sz w:val="32"/>
          <w:szCs w:val="32"/>
          <w:cs/>
          <w:lang w:val="en-US"/>
        </w:rPr>
        <w:br w:type="page"/>
      </w:r>
    </w:p>
    <w:p w14:paraId="5C60B90D" w14:textId="13784A7E" w:rsidR="00A7467D" w:rsidRPr="00607F0C" w:rsidRDefault="00FE0EEB" w:rsidP="00A44681">
      <w:pPr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ต้นทุน</w:t>
      </w:r>
      <w:r w:rsidR="00A7467D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ของสินค้าคงเหลือ</w:t>
      </w:r>
      <w:r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ที่บั</w:t>
      </w:r>
      <w:r w:rsidR="00B63AA3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น</w:t>
      </w:r>
      <w:r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ทึกเป็น</w:t>
      </w:r>
      <w:r w:rsidR="00A7467D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ค่าใช้จ่าย</w:t>
      </w:r>
      <w:r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และได้รวมในบัญชีต้นทุนขาย</w:t>
      </w:r>
      <w:r w:rsidR="00A7467D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ในงบการเงินรวมและ</w:t>
      </w:r>
      <w:r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="00A7467D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งบการเงินเฉพาะกิจการ</w:t>
      </w:r>
      <w:r w:rsidR="00A7467D"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A7467D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สำหรับปีสิ้นสุดวันที่ </w:t>
      </w:r>
      <w:r w:rsidR="00D56B19" w:rsidRPr="00D56B19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A7467D"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A7467D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ธันวาคม</w:t>
      </w:r>
      <w:r w:rsidR="00A7467D"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A7467D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มีดังนี้</w:t>
      </w:r>
    </w:p>
    <w:p w14:paraId="05A80802" w14:textId="54BB46F6" w:rsidR="00A7467D" w:rsidRPr="00607F0C" w:rsidRDefault="00A7467D" w:rsidP="00A7467D">
      <w:pPr>
        <w:ind w:left="7747" w:right="-153"/>
        <w:jc w:val="right"/>
        <w:rPr>
          <w:rFonts w:ascii="Angsana New" w:hAnsi="Angsana New" w:cs="Angsana New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cs/>
          <w:lang w:val="en-US"/>
        </w:rPr>
        <w:t>: ล้านบาท</w:t>
      </w:r>
    </w:p>
    <w:tbl>
      <w:tblPr>
        <w:tblW w:w="8927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10"/>
        <w:gridCol w:w="101"/>
        <w:gridCol w:w="1209"/>
        <w:gridCol w:w="6"/>
        <w:gridCol w:w="84"/>
        <w:gridCol w:w="6"/>
        <w:gridCol w:w="1260"/>
        <w:gridCol w:w="110"/>
        <w:gridCol w:w="1173"/>
        <w:gridCol w:w="6"/>
      </w:tblGrid>
      <w:tr w:rsidR="00A7467D" w:rsidRPr="00607F0C" w14:paraId="6D45A145" w14:textId="77777777" w:rsidTr="00EB657F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1A47F7DD" w14:textId="77777777" w:rsidR="00A7467D" w:rsidRPr="00607F0C" w:rsidRDefault="00A7467D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5FCA988" w14:textId="77777777" w:rsidR="00A7467D" w:rsidRPr="00607F0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900B4D9" w14:textId="77777777" w:rsidR="00A7467D" w:rsidRPr="00607F0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4"/>
            <w:shd w:val="clear" w:color="auto" w:fill="auto"/>
          </w:tcPr>
          <w:p w14:paraId="0B26DEFF" w14:textId="77777777" w:rsidR="00A7467D" w:rsidRPr="00607F0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607F0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A7467D" w:rsidRPr="00607F0C" w14:paraId="7159405E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2348BC98" w14:textId="77777777" w:rsidR="00A7467D" w:rsidRPr="00607F0C" w:rsidRDefault="00A7467D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3877D5AE" w14:textId="6C544E70" w:rsidR="00A7467D" w:rsidRPr="00607F0C" w:rsidRDefault="00D56B19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01" w:type="dxa"/>
            <w:shd w:val="clear" w:color="auto" w:fill="auto"/>
          </w:tcPr>
          <w:p w14:paraId="684D5278" w14:textId="77777777" w:rsidR="00A7467D" w:rsidRPr="00607F0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961B2C3" w14:textId="5D9A8C9B" w:rsidR="00A7467D" w:rsidRPr="00607F0C" w:rsidRDefault="00D56B19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413D5A2" w14:textId="77777777" w:rsidR="00A7467D" w:rsidRPr="00607F0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F765D0" w14:textId="61718A17" w:rsidR="00A7467D" w:rsidRPr="00607F0C" w:rsidRDefault="00D56B19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10" w:type="dxa"/>
            <w:shd w:val="clear" w:color="auto" w:fill="auto"/>
          </w:tcPr>
          <w:p w14:paraId="6909E514" w14:textId="77777777" w:rsidR="00A7467D" w:rsidRPr="00607F0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3BA62EAC" w14:textId="29D5DD3B" w:rsidR="00A7467D" w:rsidRPr="00607F0C" w:rsidRDefault="00D56B19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</w:tr>
      <w:tr w:rsidR="00A7467D" w:rsidRPr="00607F0C" w14:paraId="414E68D5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080745B8" w14:textId="09838A85" w:rsidR="00166F9A" w:rsidRPr="00EB657F" w:rsidRDefault="00166F9A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</w:t>
            </w:r>
            <w:r w:rsidR="00A7467D" w:rsidRPr="00607F0C">
              <w:rPr>
                <w:rFonts w:ascii="Angsana New" w:hAnsi="Angsana New" w:cs="Angsana New"/>
                <w:cs/>
              </w:rPr>
              <w:t>ของสินค้าคงเหลือที่รับรู้เป็นค่าใช้จ่าย</w:t>
            </w:r>
          </w:p>
        </w:tc>
        <w:tc>
          <w:tcPr>
            <w:tcW w:w="1210" w:type="dxa"/>
            <w:shd w:val="clear" w:color="auto" w:fill="auto"/>
          </w:tcPr>
          <w:p w14:paraId="1A0A6928" w14:textId="5ACAF2C0" w:rsidR="00642F0B" w:rsidRPr="00607F0C" w:rsidRDefault="00642F0B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1C70D7AF" w14:textId="77777777" w:rsidR="00A7467D" w:rsidRPr="00607F0C" w:rsidRDefault="00A7467D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300F183C" w14:textId="36CFA3D1" w:rsidR="008326D6" w:rsidRPr="00607F0C" w:rsidRDefault="008326D6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E219076" w14:textId="77777777" w:rsidR="00A7467D" w:rsidRPr="00607F0C" w:rsidRDefault="00A7467D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AFD076" w14:textId="56CC4A43" w:rsidR="008326D6" w:rsidRPr="00607F0C" w:rsidRDefault="008326D6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0BDD37A8" w14:textId="77777777" w:rsidR="00A7467D" w:rsidRPr="00607F0C" w:rsidRDefault="00A7467D" w:rsidP="00A4468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40ACD404" w14:textId="7649D529" w:rsidR="008326D6" w:rsidRPr="00607F0C" w:rsidRDefault="008326D6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B657F" w:rsidRPr="00607F0C" w14:paraId="5C70A950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39CB30BC" w14:textId="6CC456D6" w:rsidR="00EB657F" w:rsidRDefault="00EB657F" w:rsidP="00A44681">
            <w:pPr>
              <w:spacing w:line="340" w:lineRule="exact"/>
              <w:ind w:left="61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และได้รวมในบัญชีต้นทุนขาย</w:t>
            </w:r>
          </w:p>
        </w:tc>
        <w:tc>
          <w:tcPr>
            <w:tcW w:w="1210" w:type="dxa"/>
            <w:shd w:val="clear" w:color="auto" w:fill="auto"/>
          </w:tcPr>
          <w:p w14:paraId="43196401" w14:textId="77777777" w:rsidR="00EB657F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401E4DAF" w14:textId="77777777" w:rsidR="00EB657F" w:rsidRPr="00607F0C" w:rsidRDefault="00EB657F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5970BD0" w14:textId="77777777" w:rsidR="00EB657F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EAD1136" w14:textId="77777777" w:rsidR="00EB657F" w:rsidRPr="00607F0C" w:rsidRDefault="00EB657F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7A3EFB" w14:textId="77777777" w:rsidR="00EB657F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6CCEC81F" w14:textId="77777777" w:rsidR="00EB657F" w:rsidRPr="00607F0C" w:rsidRDefault="00EB657F" w:rsidP="00A4468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53E03C28" w14:textId="77777777" w:rsidR="00EB657F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EB657F" w:rsidRPr="00607F0C" w14:paraId="0610F586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1246E9E5" w14:textId="1D560B42" w:rsidR="00EB657F" w:rsidRPr="00EB657F" w:rsidRDefault="00EB657F" w:rsidP="00A44681">
            <w:pPr>
              <w:spacing w:line="340" w:lineRule="exact"/>
              <w:ind w:left="6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s/>
                <w:lang w:val="en-US"/>
              </w:rPr>
              <w:t>ต้นทุนขาย</w:t>
            </w:r>
            <w:r w:rsidR="001E6750">
              <w:rPr>
                <w:rFonts w:ascii="Angsana New" w:hAnsi="Angsana New" w:cs="Angsana New" w:hint="cs"/>
                <w:cs/>
                <w:lang w:val="en-US"/>
              </w:rPr>
              <w:t>สินค้า</w:t>
            </w:r>
          </w:p>
        </w:tc>
        <w:tc>
          <w:tcPr>
            <w:tcW w:w="1210" w:type="dxa"/>
            <w:shd w:val="clear" w:color="auto" w:fill="auto"/>
          </w:tcPr>
          <w:p w14:paraId="4587A09A" w14:textId="4FC78172" w:rsidR="00EB657F" w:rsidRDefault="00D56B19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EB657F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238</w:t>
            </w:r>
            <w:r w:rsidR="00EB657F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38</w:t>
            </w:r>
          </w:p>
        </w:tc>
        <w:tc>
          <w:tcPr>
            <w:tcW w:w="101" w:type="dxa"/>
            <w:shd w:val="clear" w:color="auto" w:fill="auto"/>
          </w:tcPr>
          <w:p w14:paraId="7F290670" w14:textId="77777777" w:rsidR="00EB657F" w:rsidRPr="00607F0C" w:rsidRDefault="00EB657F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3E8F65D" w14:textId="7E71B468" w:rsidR="00EB657F" w:rsidRDefault="00D56B19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EB657F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210</w:t>
            </w:r>
            <w:r w:rsidR="00EB657F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39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403B67" w14:textId="77777777" w:rsidR="00EB657F" w:rsidRPr="00607F0C" w:rsidRDefault="00EB657F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33D4A7" w14:textId="5D623CD1" w:rsidR="00EB657F" w:rsidRDefault="00D56B19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EB657F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543</w:t>
            </w:r>
            <w:r w:rsidR="00EB657F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01</w:t>
            </w:r>
          </w:p>
        </w:tc>
        <w:tc>
          <w:tcPr>
            <w:tcW w:w="110" w:type="dxa"/>
            <w:shd w:val="clear" w:color="auto" w:fill="auto"/>
          </w:tcPr>
          <w:p w14:paraId="6171FCC8" w14:textId="77777777" w:rsidR="00EB657F" w:rsidRPr="00607F0C" w:rsidRDefault="00EB657F" w:rsidP="00A4468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6CFB76FF" w14:textId="02C55847" w:rsidR="00EB657F" w:rsidRDefault="00D56B19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EB657F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427</w:t>
            </w:r>
            <w:r w:rsidR="00EB657F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61</w:t>
            </w:r>
          </w:p>
        </w:tc>
      </w:tr>
      <w:tr w:rsidR="00EB657F" w:rsidRPr="00607F0C" w14:paraId="043585B2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4AEED77A" w14:textId="4D93A363" w:rsidR="00EB657F" w:rsidRPr="00EB657F" w:rsidRDefault="00EB657F" w:rsidP="00A44681">
            <w:pPr>
              <w:spacing w:line="340" w:lineRule="exact"/>
              <w:ind w:left="6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s/>
                <w:lang w:val="en-US"/>
              </w:rPr>
              <w:t>ค่าใช้จ่าย</w:t>
            </w:r>
            <w:r w:rsidR="00FA144A">
              <w:rPr>
                <w:rFonts w:ascii="Angsana New" w:hAnsi="Angsana New" w:cs="Angsana New" w:hint="cs"/>
                <w:cs/>
                <w:lang w:val="en-US"/>
              </w:rPr>
              <w:t>ของ</w:t>
            </w:r>
            <w:r>
              <w:rPr>
                <w:rFonts w:ascii="Angsana New" w:hAnsi="Angsana New" w:cs="Angsana New" w:hint="cs"/>
                <w:cs/>
                <w:lang w:val="en-US"/>
              </w:rPr>
              <w:t>ค่าเผื่อสินค้า</w:t>
            </w:r>
            <w:r w:rsidR="00270F96">
              <w:rPr>
                <w:rFonts w:ascii="Angsana New" w:hAnsi="Angsana New" w:cs="Angsana New" w:hint="cs"/>
                <w:cs/>
                <w:lang w:val="en-US"/>
              </w:rPr>
              <w:t>ล้าสมัย</w:t>
            </w:r>
          </w:p>
        </w:tc>
        <w:tc>
          <w:tcPr>
            <w:tcW w:w="1210" w:type="dxa"/>
            <w:shd w:val="clear" w:color="auto" w:fill="auto"/>
          </w:tcPr>
          <w:p w14:paraId="47CD3D3C" w14:textId="77777777" w:rsidR="00EB657F" w:rsidRPr="00FA144A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27B2FF70" w14:textId="77777777" w:rsidR="00EB657F" w:rsidRPr="00607F0C" w:rsidRDefault="00EB657F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18FE40F5" w14:textId="77777777" w:rsidR="00EB657F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D0EC59A" w14:textId="77777777" w:rsidR="00EB657F" w:rsidRPr="00607F0C" w:rsidRDefault="00EB657F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BF938A" w14:textId="77777777" w:rsidR="00EB657F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528BF2DE" w14:textId="77777777" w:rsidR="00EB657F" w:rsidRPr="00607F0C" w:rsidRDefault="00EB657F" w:rsidP="00A4468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5DF11167" w14:textId="77777777" w:rsidR="00EB657F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81424B" w:rsidRPr="00607F0C" w14:paraId="7CF251E3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781882E0" w14:textId="38A542CD" w:rsidR="0081424B" w:rsidRPr="00607F0C" w:rsidRDefault="00EB657F" w:rsidP="00A44681">
            <w:pPr>
              <w:spacing w:line="340" w:lineRule="exact"/>
              <w:ind w:left="606" w:firstLine="27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และสินค้าเคลื่อนไหวช้า</w:t>
            </w:r>
          </w:p>
        </w:tc>
        <w:tc>
          <w:tcPr>
            <w:tcW w:w="1210" w:type="dxa"/>
            <w:shd w:val="clear" w:color="auto" w:fill="auto"/>
          </w:tcPr>
          <w:p w14:paraId="4430B0EE" w14:textId="262A1EB0" w:rsidR="0081424B" w:rsidRPr="00607F0C" w:rsidRDefault="00D56B19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0</w:t>
            </w:r>
            <w:r w:rsidR="00EB657F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101" w:type="dxa"/>
            <w:shd w:val="clear" w:color="auto" w:fill="auto"/>
          </w:tcPr>
          <w:p w14:paraId="1B0081B7" w14:textId="77777777" w:rsidR="0081424B" w:rsidRPr="00607F0C" w:rsidRDefault="0081424B" w:rsidP="00A4468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40BBC0C3" w14:textId="6D2DFB0C" w:rsidR="0081424B" w:rsidRPr="00607F0C" w:rsidRDefault="00D56B19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0</w:t>
            </w:r>
            <w:r w:rsidR="00EB657F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33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DEBD65" w14:textId="77777777" w:rsidR="0081424B" w:rsidRPr="00607F0C" w:rsidRDefault="0081424B" w:rsidP="00A4468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B06F4B1" w14:textId="3686271D" w:rsidR="0081424B" w:rsidRPr="00607F0C" w:rsidRDefault="00D56B19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0</w:t>
            </w:r>
            <w:r w:rsidR="00EB657F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110" w:type="dxa"/>
            <w:shd w:val="clear" w:color="auto" w:fill="auto"/>
          </w:tcPr>
          <w:p w14:paraId="04E60F29" w14:textId="77777777" w:rsidR="0081424B" w:rsidRPr="00607F0C" w:rsidRDefault="0081424B" w:rsidP="00A4468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1CCCEED0" w14:textId="478D3142" w:rsidR="0081424B" w:rsidRPr="00607F0C" w:rsidRDefault="00D56B19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0</w:t>
            </w:r>
            <w:r w:rsidR="00EB657F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33</w:t>
            </w:r>
          </w:p>
        </w:tc>
      </w:tr>
    </w:tbl>
    <w:p w14:paraId="4053987E" w14:textId="1531B5B1" w:rsidR="00783640" w:rsidRPr="00607F0C" w:rsidRDefault="00D56B19" w:rsidP="00A44681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783640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83640" w:rsidRPr="00607F0C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สิทธิในการรับคืนสินค้า</w:t>
      </w:r>
    </w:p>
    <w:p w14:paraId="620DF7F5" w14:textId="4AFB7751" w:rsidR="00783640" w:rsidRPr="00607F0C" w:rsidRDefault="00783640" w:rsidP="00A44681">
      <w:pPr>
        <w:ind w:left="547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สิทธิในการรับคืนสินค้า</w:t>
      </w:r>
      <w:r w:rsidRPr="00607F0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B19AA" w:rsidRPr="00607F0C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7725CD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p w14:paraId="4CEE5835" w14:textId="77777777" w:rsidR="00783640" w:rsidRPr="00607F0C" w:rsidRDefault="00783640" w:rsidP="00783640">
      <w:pPr>
        <w:ind w:left="7560"/>
        <w:jc w:val="right"/>
        <w:rPr>
          <w:rFonts w:ascii="Angsana New" w:hAnsi="Angsana New" w:cs="Angsana New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="007725CD" w:rsidRPr="00607F0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7725CD" w:rsidRPr="00607F0C">
        <w:rPr>
          <w:rFonts w:ascii="Angsana New" w:hAnsi="Angsana New" w:cs="Angsana New" w:hint="cs"/>
          <w:b/>
          <w:bCs/>
          <w:cs/>
          <w:lang w:val="en-US"/>
        </w:rPr>
        <w:t>บ</w:t>
      </w:r>
      <w:r w:rsidRPr="00607F0C">
        <w:rPr>
          <w:rFonts w:ascii="Angsana New" w:hAnsi="Angsana New" w:cs="Angsana New"/>
          <w:b/>
          <w:bCs/>
          <w:cs/>
          <w:lang w:val="en-US"/>
        </w:rPr>
        <w:t>าท</w:t>
      </w:r>
    </w:p>
    <w:tbl>
      <w:tblPr>
        <w:tblW w:w="88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7"/>
        <w:gridCol w:w="243"/>
        <w:gridCol w:w="1530"/>
        <w:gridCol w:w="1620"/>
        <w:gridCol w:w="245"/>
        <w:gridCol w:w="1621"/>
        <w:gridCol w:w="6"/>
      </w:tblGrid>
      <w:tr w:rsidR="00783640" w:rsidRPr="00607F0C" w14:paraId="00F0BF52" w14:textId="77777777" w:rsidTr="006209B1">
        <w:trPr>
          <w:gridAfter w:val="1"/>
          <w:wAfter w:w="6" w:type="dxa"/>
          <w:trHeight w:val="20"/>
        </w:trPr>
        <w:tc>
          <w:tcPr>
            <w:tcW w:w="3627" w:type="dxa"/>
          </w:tcPr>
          <w:p w14:paraId="6EBAB9CD" w14:textId="77777777" w:rsidR="00783640" w:rsidRPr="00607F0C" w:rsidRDefault="00783640" w:rsidP="006209B1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0C76D16E" w14:textId="77777777" w:rsidR="00783640" w:rsidRPr="00607F0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454D286D" w14:textId="77777777" w:rsidR="00783640" w:rsidRPr="00607F0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86" w:type="dxa"/>
            <w:gridSpan w:val="3"/>
          </w:tcPr>
          <w:p w14:paraId="3C14B1AB" w14:textId="77777777" w:rsidR="00783640" w:rsidRPr="00607F0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607F0C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3640" w:rsidRPr="00607F0C" w14:paraId="2D48A692" w14:textId="77777777" w:rsidTr="006209B1">
        <w:trPr>
          <w:trHeight w:val="20"/>
        </w:trPr>
        <w:tc>
          <w:tcPr>
            <w:tcW w:w="3627" w:type="dxa"/>
          </w:tcPr>
          <w:p w14:paraId="2EE86A3B" w14:textId="77777777" w:rsidR="00783640" w:rsidRPr="00607F0C" w:rsidRDefault="00783640" w:rsidP="006209B1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2540312E" w14:textId="77777777" w:rsidR="00783640" w:rsidRPr="00607F0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2AAB653A" w14:textId="77777777" w:rsidR="00783640" w:rsidRPr="00607F0C" w:rsidRDefault="00783640" w:rsidP="006209B1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0C57240C" w14:textId="2307C1EB" w:rsidR="00783640" w:rsidRPr="00607F0C" w:rsidRDefault="00D56B19" w:rsidP="006209B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245" w:type="dxa"/>
          </w:tcPr>
          <w:p w14:paraId="060EA483" w14:textId="77777777" w:rsidR="00783640" w:rsidRPr="00607F0C" w:rsidRDefault="00783640" w:rsidP="006209B1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7AC9DDA3" w14:textId="54DBBF5C" w:rsidR="00783640" w:rsidRPr="00607F0C" w:rsidRDefault="00D56B19" w:rsidP="006209B1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</w:tr>
      <w:tr w:rsidR="0081424B" w:rsidRPr="00607F0C" w14:paraId="2A4980C1" w14:textId="77777777" w:rsidTr="006209B1">
        <w:trPr>
          <w:trHeight w:val="20"/>
        </w:trPr>
        <w:tc>
          <w:tcPr>
            <w:tcW w:w="3627" w:type="dxa"/>
          </w:tcPr>
          <w:p w14:paraId="67AAC1F0" w14:textId="77777777" w:rsidR="0081424B" w:rsidRPr="00607F0C" w:rsidRDefault="0081424B" w:rsidP="0081424B">
            <w:pPr>
              <w:ind w:left="522" w:hanging="180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สิทธิ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ใน</w:t>
            </w:r>
            <w:r w:rsidRPr="00607F0C">
              <w:rPr>
                <w:rFonts w:ascii="Angsana New" w:hAnsi="Angsana New" w:cs="Angsana New"/>
                <w:cs/>
              </w:rPr>
              <w:t>การรับคืนสินค้า</w:t>
            </w:r>
          </w:p>
        </w:tc>
        <w:tc>
          <w:tcPr>
            <w:tcW w:w="243" w:type="dxa"/>
          </w:tcPr>
          <w:p w14:paraId="1CDEF346" w14:textId="77777777" w:rsidR="0081424B" w:rsidRPr="00607F0C" w:rsidRDefault="0081424B" w:rsidP="0081424B">
            <w:pPr>
              <w:tabs>
                <w:tab w:val="decimal" w:pos="1108"/>
              </w:tabs>
              <w:ind w:left="-36" w:right="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</w:tcPr>
          <w:p w14:paraId="30278B2A" w14:textId="77777777" w:rsidR="0081424B" w:rsidRPr="00607F0C" w:rsidRDefault="0081424B" w:rsidP="0081424B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8128FB7" w14:textId="2C5D6E68" w:rsidR="0081424B" w:rsidRPr="00607F0C" w:rsidRDefault="00D56B19" w:rsidP="0081424B">
            <w:pPr>
              <w:tabs>
                <w:tab w:val="decimal" w:pos="1260"/>
              </w:tabs>
              <w:ind w:left="-36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99</w:t>
            </w:r>
            <w:r w:rsidR="00B65641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500</w:t>
            </w:r>
            <w:r w:rsidR="00B65641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45" w:type="dxa"/>
          </w:tcPr>
          <w:p w14:paraId="7B2047ED" w14:textId="77777777" w:rsidR="0081424B" w:rsidRPr="00607F0C" w:rsidRDefault="0081424B" w:rsidP="0081424B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7" w:type="dxa"/>
            <w:gridSpan w:val="2"/>
            <w:tcBorders>
              <w:bottom w:val="double" w:sz="4" w:space="0" w:color="auto"/>
            </w:tcBorders>
          </w:tcPr>
          <w:p w14:paraId="20745765" w14:textId="6F82C5F4" w:rsidR="0081424B" w:rsidRPr="00607F0C" w:rsidRDefault="00D56B19" w:rsidP="0081424B">
            <w:pPr>
              <w:tabs>
                <w:tab w:val="decimal" w:pos="1284"/>
              </w:tabs>
              <w:ind w:left="-36" w:right="-24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176</w:t>
            </w:r>
            <w:r w:rsidR="0081424B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500</w:t>
            </w:r>
            <w:r w:rsidR="0081424B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000</w:t>
            </w:r>
          </w:p>
        </w:tc>
      </w:tr>
    </w:tbl>
    <w:p w14:paraId="60DD3564" w14:textId="77777777" w:rsidR="00BE1FBA" w:rsidRPr="00607F0C" w:rsidRDefault="00783640" w:rsidP="00A44681">
      <w:pPr>
        <w:spacing w:before="120" w:after="36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07F0C">
        <w:rPr>
          <w:rFonts w:cs="Angsana New"/>
          <w:sz w:val="32"/>
          <w:szCs w:val="32"/>
          <w:cs/>
        </w:rPr>
        <w:t>สิทธิในการรับคืนสินค้าแสดงถึงสิทธิของ</w:t>
      </w:r>
      <w:r w:rsidRPr="00607F0C">
        <w:rPr>
          <w:rFonts w:cs="Angsana New" w:hint="cs"/>
          <w:sz w:val="32"/>
          <w:szCs w:val="32"/>
          <w:cs/>
        </w:rPr>
        <w:t>บริษัท</w:t>
      </w:r>
      <w:r w:rsidRPr="00607F0C">
        <w:rPr>
          <w:rFonts w:cs="Angsana New"/>
          <w:sz w:val="32"/>
          <w:szCs w:val="32"/>
          <w:cs/>
        </w:rPr>
        <w:t>ในการรับคืนสินค้าจากลูกค้าเมื่อลูกค้ามาใช้สิทธิส่งคืนสินค้าภายใต้นโยบาย</w:t>
      </w:r>
      <w:r w:rsidRPr="00607F0C">
        <w:rPr>
          <w:rFonts w:ascii="Angsana New" w:hAnsi="Angsana New" w:cs="Angsana New"/>
          <w:sz w:val="32"/>
          <w:szCs w:val="32"/>
          <w:cs/>
        </w:rPr>
        <w:t>คืน</w:t>
      </w:r>
      <w:r w:rsidRPr="00607F0C">
        <w:rPr>
          <w:rFonts w:cs="Angsana New"/>
          <w:sz w:val="32"/>
          <w:szCs w:val="32"/>
          <w:cs/>
        </w:rPr>
        <w:t xml:space="preserve">สินค้าของบริษัท </w:t>
      </w:r>
      <w:r w:rsidRPr="00607F0C">
        <w:rPr>
          <w:rFonts w:cs="Angsana New" w:hint="cs"/>
          <w:sz w:val="32"/>
          <w:szCs w:val="32"/>
          <w:cs/>
        </w:rPr>
        <w:t>บริษัท</w:t>
      </w:r>
      <w:r w:rsidRPr="00607F0C">
        <w:rPr>
          <w:rFonts w:cs="Angsana New"/>
          <w:sz w:val="32"/>
          <w:szCs w:val="32"/>
          <w:cs/>
        </w:rPr>
        <w:t>ประมาณการปริมาณที่คาดว่าจะมีการรับคืนเป็นกลุ่มผลิตภัณฑ์ที่คล้ายคลึงกันจากประสบการณ์ในอดีตด้วยวิธีมูลค่าที่คาดหวัง</w:t>
      </w:r>
    </w:p>
    <w:p w14:paraId="21562FE5" w14:textId="0EE6120A" w:rsidR="00783640" w:rsidRPr="00607F0C" w:rsidRDefault="00D56B19" w:rsidP="002042BE">
      <w:pPr>
        <w:spacing w:before="360"/>
        <w:ind w:left="547" w:hanging="547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783640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783640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83640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สินทรัพย์ทางการเงิ</w:t>
      </w:r>
      <w:r w:rsidR="00783640" w:rsidRPr="00607F0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นหมุนเวียนอื่น</w:t>
      </w:r>
    </w:p>
    <w:p w14:paraId="0278339F" w14:textId="24BD2676" w:rsidR="00783640" w:rsidRPr="00607F0C" w:rsidRDefault="00783640" w:rsidP="00A44681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 w:hint="cs"/>
          <w:spacing w:val="12"/>
          <w:sz w:val="32"/>
          <w:szCs w:val="32"/>
          <w:cs/>
          <w:lang w:val="en-US"/>
        </w:rPr>
        <w:t>สินทรัพย์ทางการเงินหมุนเวียนอื่น</w:t>
      </w:r>
      <w:r w:rsidRPr="00607F0C">
        <w:rPr>
          <w:rFonts w:ascii="Angsana New" w:hAnsi="Angsana New" w:cs="Angsana New"/>
          <w:spacing w:val="12"/>
          <w:sz w:val="32"/>
          <w:szCs w:val="32"/>
          <w:cs/>
          <w:lang w:val="en-US"/>
        </w:rPr>
        <w:t xml:space="preserve"> ณ </w:t>
      </w:r>
      <w:r w:rsidRPr="00607F0C">
        <w:rPr>
          <w:rFonts w:ascii="Angsana New" w:hAnsi="Angsana New" w:cs="Angsana New"/>
          <w:spacing w:val="12"/>
          <w:sz w:val="32"/>
          <w:szCs w:val="32"/>
          <w:cs/>
        </w:rPr>
        <w:t>วันที่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</w:p>
    <w:p w14:paraId="5860FC8E" w14:textId="77777777" w:rsidR="00783640" w:rsidRPr="00607F0C" w:rsidRDefault="00783640" w:rsidP="00783640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/>
          <w:b/>
          <w:bCs/>
          <w:cs/>
        </w:rPr>
        <w:t>หน่วย : บาท</w:t>
      </w:r>
    </w:p>
    <w:tbl>
      <w:tblPr>
        <w:tblW w:w="8930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1037"/>
        <w:gridCol w:w="86"/>
        <w:gridCol w:w="1037"/>
        <w:gridCol w:w="88"/>
        <w:gridCol w:w="1037"/>
        <w:gridCol w:w="99"/>
        <w:gridCol w:w="1024"/>
        <w:gridCol w:w="13"/>
      </w:tblGrid>
      <w:tr w:rsidR="00783640" w:rsidRPr="00607F0C" w14:paraId="565F6FF5" w14:textId="77777777" w:rsidTr="00D23FB5">
        <w:trPr>
          <w:gridAfter w:val="1"/>
          <w:wAfter w:w="13" w:type="dxa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1BC5AA5C" w14:textId="77777777" w:rsidR="00783640" w:rsidRPr="00607F0C" w:rsidRDefault="00783640" w:rsidP="00A44681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253C94" w14:textId="77777777" w:rsidR="00783640" w:rsidRPr="00607F0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491B33C" w14:textId="77777777" w:rsidR="00783640" w:rsidRPr="00607F0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5EADA" w14:textId="77777777" w:rsidR="00783640" w:rsidRPr="00607F0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3640" w:rsidRPr="00607F0C" w14:paraId="71EAE367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2656DDC7" w14:textId="77777777" w:rsidR="00783640" w:rsidRPr="00607F0C" w:rsidRDefault="00783640" w:rsidP="00A44681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D86D19D" w14:textId="1F4D349B" w:rsidR="00783640" w:rsidRPr="00607F0C" w:rsidRDefault="00D56B19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8246852" w14:textId="77777777" w:rsidR="00783640" w:rsidRPr="00607F0C" w:rsidRDefault="00783640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7C30E65" w14:textId="3086A2B8" w:rsidR="00783640" w:rsidRPr="00607F0C" w:rsidRDefault="00D56B19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10C1526" w14:textId="77777777" w:rsidR="00783640" w:rsidRPr="00607F0C" w:rsidRDefault="00783640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794588C" w14:textId="5638F8BA" w:rsidR="00783640" w:rsidRPr="00607F0C" w:rsidRDefault="00D56B19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115FBE8" w14:textId="77777777" w:rsidR="00783640" w:rsidRPr="00607F0C" w:rsidRDefault="00783640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DAF4D" w14:textId="516695D4" w:rsidR="00783640" w:rsidRPr="00607F0C" w:rsidRDefault="00D56B19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</w:tr>
      <w:tr w:rsidR="00783640" w:rsidRPr="00607F0C" w14:paraId="61A4FD66" w14:textId="77777777" w:rsidTr="00D23FB5">
        <w:trPr>
          <w:trHeight w:val="198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5B22DCBA" w14:textId="77777777" w:rsidR="00783640" w:rsidRPr="00607F0C" w:rsidRDefault="00783640" w:rsidP="00A44681">
            <w:pPr>
              <w:spacing w:line="340" w:lineRule="exact"/>
              <w:ind w:left="540" w:hanging="37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37AC494" w14:textId="77777777" w:rsidR="00783640" w:rsidRPr="00607F0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D44904" w14:textId="77777777" w:rsidR="00783640" w:rsidRPr="00607F0C" w:rsidRDefault="00783640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60203D5" w14:textId="77777777" w:rsidR="00783640" w:rsidRPr="00607F0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59D314" w14:textId="77777777" w:rsidR="00783640" w:rsidRPr="00607F0C" w:rsidRDefault="00783640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F0371CB" w14:textId="77777777" w:rsidR="00783640" w:rsidRPr="00607F0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231562F" w14:textId="77777777" w:rsidR="00783640" w:rsidRPr="00607F0C" w:rsidRDefault="00783640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40FF5" w14:textId="77777777" w:rsidR="00783640" w:rsidRPr="00607F0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783640" w:rsidRPr="00607F0C" w14:paraId="6E6AC442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119A1244" w14:textId="77777777" w:rsidR="00783640" w:rsidRPr="00607F0C" w:rsidRDefault="00783640" w:rsidP="00A44681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เงินฝากประจำ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EBB76DE" w14:textId="27DF5659" w:rsidR="00783640" w:rsidRPr="00607F0C" w:rsidRDefault="00907E8C" w:rsidP="00A44681">
            <w:pPr>
              <w:suppressAutoHyphens w:val="0"/>
              <w:spacing w:line="340" w:lineRule="exact"/>
              <w:ind w:right="-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8CC1D61" w14:textId="77777777" w:rsidR="00783640" w:rsidRPr="00607F0C" w:rsidRDefault="00783640" w:rsidP="00A44681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990004F" w14:textId="5F892C36" w:rsidR="00783640" w:rsidRPr="00607F0C" w:rsidRDefault="00D56B19" w:rsidP="00A44681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235</w:t>
            </w:r>
            <w:r w:rsidR="0081424B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002</w:t>
            </w:r>
            <w:r w:rsidR="0081424B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 w:eastAsia="en-US"/>
              </w:rPr>
              <w:t>014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1468AA06" w14:textId="77777777" w:rsidR="00783640" w:rsidRPr="00607F0C" w:rsidRDefault="00783640" w:rsidP="00A44681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E4F5B0F" w14:textId="6AB81B1E" w:rsidR="00783640" w:rsidRPr="00607F0C" w:rsidRDefault="00EA49D7" w:rsidP="00A44681">
            <w:pPr>
              <w:suppressAutoHyphens w:val="0"/>
              <w:spacing w:line="340" w:lineRule="exact"/>
              <w:ind w:right="-20"/>
              <w:jc w:val="center"/>
              <w:rPr>
                <w:rFonts w:ascii="Angsana New" w:hAnsi="Angsana New" w:cs="Angsana New"/>
                <w:lang w:val="en-US" w:eastAsia="en-US"/>
              </w:rPr>
            </w:pPr>
            <w:r>
              <w:rPr>
                <w:rFonts w:ascii="Angsana New" w:hAnsi="Angsana New" w:cs="Angsana New"/>
                <w:lang w:val="en-US" w:eastAsia="en-US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5650EBE" w14:textId="77777777" w:rsidR="00783640" w:rsidRPr="00607F0C" w:rsidRDefault="00783640" w:rsidP="00A44681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33CA7" w14:textId="2CE58E31" w:rsidR="00783640" w:rsidRPr="00607F0C" w:rsidRDefault="00D56B19" w:rsidP="00A44681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D56B19">
              <w:rPr>
                <w:rFonts w:ascii="Angsana New" w:hAnsi="Angsana New" w:cs="Angsana New"/>
                <w:lang w:val="en-US" w:eastAsia="en-US"/>
              </w:rPr>
              <w:t>230</w:t>
            </w:r>
            <w:r w:rsidR="0081424B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D56B19">
              <w:rPr>
                <w:rFonts w:ascii="Angsana New" w:hAnsi="Angsana New" w:cs="Angsana New"/>
                <w:lang w:val="en-US" w:eastAsia="en-US"/>
              </w:rPr>
              <w:t>001</w:t>
            </w:r>
            <w:r w:rsidR="0081424B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D56B19">
              <w:rPr>
                <w:rFonts w:ascii="Angsana New" w:hAnsi="Angsana New" w:cs="Angsana New"/>
                <w:lang w:val="en-US" w:eastAsia="en-US"/>
              </w:rPr>
              <w:t>005</w:t>
            </w:r>
          </w:p>
        </w:tc>
      </w:tr>
      <w:tr w:rsidR="00D23FB5" w:rsidRPr="00607F0C" w14:paraId="207E4F2B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1620CDC6" w14:textId="590C9977" w:rsidR="00D23FB5" w:rsidRPr="00607F0C" w:rsidRDefault="00D23FB5" w:rsidP="00A44681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 w:hint="cs"/>
                <w:cs/>
              </w:rPr>
              <w:t>สินทรัพย์ทางการเงินหมุนเวียนที่วัดมูลค่าด้วย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382D257" w14:textId="77777777" w:rsidR="00D23FB5" w:rsidRPr="00607F0C" w:rsidRDefault="00D23FB5" w:rsidP="00A44681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CCC09EE" w14:textId="77777777" w:rsidR="00D23FB5" w:rsidRPr="00607F0C" w:rsidRDefault="00D23FB5" w:rsidP="00A44681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AA5BD63" w14:textId="77777777" w:rsidR="00D23FB5" w:rsidRPr="00607F0C" w:rsidRDefault="00D23FB5" w:rsidP="00A44681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35F5535" w14:textId="77777777" w:rsidR="00D23FB5" w:rsidRPr="00607F0C" w:rsidRDefault="00D23FB5" w:rsidP="00A44681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B54AEB8" w14:textId="77777777" w:rsidR="00D23FB5" w:rsidRPr="00607F0C" w:rsidRDefault="00D23FB5" w:rsidP="00A44681">
            <w:pPr>
              <w:tabs>
                <w:tab w:val="decimal" w:pos="960"/>
                <w:tab w:val="decimal" w:pos="101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ABF81DD" w14:textId="77777777" w:rsidR="00D23FB5" w:rsidRPr="00607F0C" w:rsidRDefault="00D23FB5" w:rsidP="00A44681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5DDE4" w14:textId="77777777" w:rsidR="00D23FB5" w:rsidRPr="00607F0C" w:rsidRDefault="00D23FB5" w:rsidP="00A44681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</w:p>
        </w:tc>
      </w:tr>
      <w:tr w:rsidR="0081424B" w:rsidRPr="00607F0C" w14:paraId="0D836C86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1C82C30E" w14:textId="273084E5" w:rsidR="0081424B" w:rsidRPr="00607F0C" w:rsidRDefault="0081424B" w:rsidP="00A44681">
            <w:pPr>
              <w:spacing w:line="340" w:lineRule="exact"/>
              <w:ind w:left="610" w:hanging="9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 w:hint="cs"/>
                <w:cs/>
              </w:rPr>
              <w:t>ราคาทุนตัดจำหน่าย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F81C2E1" w14:textId="6C19684C" w:rsidR="0081424B" w:rsidRPr="00607F0C" w:rsidRDefault="00D56B19" w:rsidP="00A44681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70</w:t>
            </w:r>
            <w:r w:rsidR="00907E8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000</w:t>
            </w:r>
            <w:r w:rsidR="00907E8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01E26EE" w14:textId="77777777" w:rsidR="0081424B" w:rsidRPr="00607F0C" w:rsidRDefault="0081424B" w:rsidP="00A44681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FC82F3B" w14:textId="1DEF2724" w:rsidR="0081424B" w:rsidRPr="00607F0C" w:rsidRDefault="00D56B19" w:rsidP="00A44681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D56B19">
              <w:rPr>
                <w:rFonts w:ascii="Angsana New" w:hAnsi="Angsana New" w:cs="Angsana New"/>
                <w:lang w:val="en-US" w:eastAsia="en-US"/>
              </w:rPr>
              <w:t>40</w:t>
            </w:r>
            <w:r w:rsidR="0081424B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000</w:t>
            </w:r>
            <w:r w:rsidR="0081424B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D56B19">
              <w:rPr>
                <w:rFonts w:ascii="Angsana New" w:hAnsi="Angsana New" w:cs="Angsana New"/>
                <w:lang w:val="en-US" w:eastAsia="en-US"/>
              </w:rPr>
              <w:t>000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DC8E22B" w14:textId="77777777" w:rsidR="0081424B" w:rsidRPr="00607F0C" w:rsidRDefault="0081424B" w:rsidP="00A44681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E996FA6" w14:textId="4BF5F66A" w:rsidR="0081424B" w:rsidRPr="00607F0C" w:rsidRDefault="00D56B19" w:rsidP="00A44681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70</w:t>
            </w:r>
            <w:r w:rsidR="00EA49D7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000</w:t>
            </w:r>
            <w:r w:rsidR="00EA49D7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F5D2006" w14:textId="77777777" w:rsidR="0081424B" w:rsidRPr="00607F0C" w:rsidRDefault="0081424B" w:rsidP="00A44681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27585" w14:textId="4D4DA84C" w:rsidR="0081424B" w:rsidRPr="00607F0C" w:rsidRDefault="00D56B19" w:rsidP="00A44681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D56B19">
              <w:rPr>
                <w:rFonts w:ascii="Angsana New" w:hAnsi="Angsana New" w:cs="Angsana New"/>
                <w:lang w:val="en-US" w:eastAsia="en-US"/>
              </w:rPr>
              <w:t>40</w:t>
            </w:r>
            <w:r w:rsidR="0081424B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D56B19">
              <w:rPr>
                <w:rFonts w:ascii="Angsana New" w:hAnsi="Angsana New" w:cs="Angsana New"/>
                <w:lang w:val="en-US" w:eastAsia="en-US"/>
              </w:rPr>
              <w:t>000</w:t>
            </w:r>
            <w:r w:rsidR="0081424B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D56B19">
              <w:rPr>
                <w:rFonts w:ascii="Angsana New" w:hAnsi="Angsana New" w:cs="Angsana New"/>
                <w:lang w:val="en-US" w:eastAsia="en-US"/>
              </w:rPr>
              <w:t>000</w:t>
            </w:r>
          </w:p>
        </w:tc>
      </w:tr>
      <w:tr w:rsidR="0081424B" w:rsidRPr="00607F0C" w14:paraId="5DF39FC7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10F7FFE8" w14:textId="77777777" w:rsidR="0081424B" w:rsidRPr="00607F0C" w:rsidRDefault="0081424B" w:rsidP="00A44681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 w:hint="cs"/>
                <w:cs/>
              </w:rPr>
              <w:t>ลูกหนี้สัญญาซื้อขายเงินตราต่างประเทศล่วงหน้า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521185D" w14:textId="2A01354E" w:rsidR="0081424B" w:rsidRPr="00607F0C" w:rsidRDefault="00D56B19" w:rsidP="00A44681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500</w:t>
            </w:r>
            <w:r w:rsidR="00907E8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050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1B05A4A" w14:textId="77777777" w:rsidR="0081424B" w:rsidRPr="00607F0C" w:rsidRDefault="0081424B" w:rsidP="00A44681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5848CB1" w14:textId="08A8169A" w:rsidR="0081424B" w:rsidRPr="00607F0C" w:rsidRDefault="00D56B19" w:rsidP="00A44681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D56B19">
              <w:rPr>
                <w:rFonts w:ascii="Angsana New" w:hAnsi="Angsana New" w:cs="Angsana New"/>
                <w:lang w:val="en-US" w:eastAsia="en-US"/>
              </w:rPr>
              <w:t>61</w:t>
            </w:r>
            <w:r w:rsidR="0081424B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D56B19">
              <w:rPr>
                <w:rFonts w:ascii="Angsana New" w:hAnsi="Angsana New" w:cs="Angsana New"/>
                <w:lang w:val="en-US" w:eastAsia="en-US"/>
              </w:rPr>
              <w:t>8</w:t>
            </w:r>
            <w:r w:rsidRPr="00D56B19">
              <w:rPr>
                <w:rFonts w:ascii="Angsana New" w:hAnsi="Angsana New" w:cs="Angsana New"/>
                <w:lang w:val="en-US"/>
              </w:rPr>
              <w:t>96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9164AE6" w14:textId="77777777" w:rsidR="0081424B" w:rsidRPr="00607F0C" w:rsidRDefault="0081424B" w:rsidP="00A44681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7444946" w14:textId="7FDEB495" w:rsidR="0081424B" w:rsidRPr="00607F0C" w:rsidRDefault="00D56B19" w:rsidP="00A44681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500</w:t>
            </w:r>
            <w:r w:rsidR="00EA49D7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050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1BBD59A" w14:textId="77777777" w:rsidR="0081424B" w:rsidRPr="00607F0C" w:rsidRDefault="0081424B" w:rsidP="00A44681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E4040" w14:textId="17CEB007" w:rsidR="0081424B" w:rsidRPr="00607F0C" w:rsidRDefault="00D56B19" w:rsidP="00A44681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D56B19">
              <w:rPr>
                <w:rFonts w:ascii="Angsana New" w:hAnsi="Angsana New" w:cs="Angsana New"/>
                <w:lang w:val="en-US" w:eastAsia="en-US"/>
              </w:rPr>
              <w:t>61</w:t>
            </w:r>
            <w:r w:rsidR="0081424B" w:rsidRPr="00607F0C">
              <w:rPr>
                <w:rFonts w:ascii="Angsana New" w:hAnsi="Angsana New" w:cs="Angsana New"/>
                <w:lang w:val="en-US" w:eastAsia="en-US"/>
              </w:rPr>
              <w:t>,</w:t>
            </w:r>
            <w:r w:rsidRPr="00D56B19">
              <w:rPr>
                <w:rFonts w:ascii="Angsana New" w:hAnsi="Angsana New" w:cs="Angsana New"/>
                <w:lang w:val="en-US" w:eastAsia="en-US"/>
              </w:rPr>
              <w:t>8</w:t>
            </w:r>
            <w:r w:rsidRPr="00D56B19">
              <w:rPr>
                <w:rFonts w:ascii="Angsana New" w:hAnsi="Angsana New" w:cs="Angsana New"/>
                <w:lang w:val="en-US"/>
              </w:rPr>
              <w:t>96</w:t>
            </w:r>
          </w:p>
        </w:tc>
      </w:tr>
      <w:tr w:rsidR="0081424B" w:rsidRPr="00607F0C" w14:paraId="7028F315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66458EE6" w14:textId="74C52499" w:rsidR="0081424B" w:rsidRPr="001E6750" w:rsidRDefault="0081424B" w:rsidP="00A44681">
            <w:pPr>
              <w:spacing w:line="340" w:lineRule="exact"/>
              <w:ind w:left="522" w:hanging="18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สินทรัพย์ทางการเงินหมุนเวียน</w:t>
            </w:r>
            <w:r w:rsidR="001E6750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5880631" w14:textId="77777777" w:rsidR="0081424B" w:rsidRPr="00607F0C" w:rsidRDefault="0081424B" w:rsidP="00A44681">
            <w:pPr>
              <w:tabs>
                <w:tab w:val="decimal" w:pos="600"/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E624A36" w14:textId="77777777" w:rsidR="0081424B" w:rsidRPr="00607F0C" w:rsidRDefault="0081424B" w:rsidP="00A44681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BC5CD3D" w14:textId="77777777" w:rsidR="0081424B" w:rsidRPr="00607F0C" w:rsidRDefault="0081424B" w:rsidP="00A44681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E5F6BE9" w14:textId="77777777" w:rsidR="0081424B" w:rsidRPr="00607F0C" w:rsidRDefault="0081424B" w:rsidP="00A44681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DBB9FD1" w14:textId="77777777" w:rsidR="0081424B" w:rsidRPr="00607F0C" w:rsidRDefault="0081424B" w:rsidP="00A44681">
            <w:pPr>
              <w:tabs>
                <w:tab w:val="decimal" w:pos="960"/>
                <w:tab w:val="decimal" w:pos="101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1EEC40E" w14:textId="77777777" w:rsidR="0081424B" w:rsidRPr="00607F0C" w:rsidRDefault="0081424B" w:rsidP="00A44681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43096" w14:textId="77777777" w:rsidR="0081424B" w:rsidRPr="00607F0C" w:rsidRDefault="0081424B" w:rsidP="00A44681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</w:p>
        </w:tc>
      </w:tr>
      <w:tr w:rsidR="0081424B" w:rsidRPr="00607F0C" w14:paraId="51A9A89E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6E0271ED" w14:textId="77777777" w:rsidR="0081424B" w:rsidRPr="00607F0C" w:rsidRDefault="0081424B" w:rsidP="00A44681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ab/>
              <w:t>มูลค่ายุติธรรมผ่านกำไรหรือขาดทุน</w:t>
            </w:r>
            <w:r w:rsidRPr="00607F0C">
              <w:rPr>
                <w:rFonts w:ascii="Angsana New" w:hAnsi="Angsana New" w:cs="Angsana New" w:hint="cs"/>
                <w:cs/>
              </w:rPr>
              <w:t xml:space="preserve"> </w:t>
            </w:r>
            <w:r w:rsidRPr="00607F0C">
              <w:rPr>
                <w:rFonts w:ascii="Angsana New" w:hAnsi="Angsana New" w:cs="Angsana New"/>
                <w:lang w:val="en-US"/>
              </w:rPr>
              <w:t>-</w:t>
            </w:r>
            <w:r w:rsidRPr="00607F0C">
              <w:rPr>
                <w:rFonts w:ascii="Angsana New" w:hAnsi="Angsana New" w:cs="Angsana New" w:hint="cs"/>
                <w:cs/>
                <w:lang w:val="en-US"/>
              </w:rPr>
              <w:t xml:space="preserve"> ตราสารทุน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97054" w14:textId="6F6FCC95" w:rsidR="0081424B" w:rsidRPr="00607F0C" w:rsidRDefault="002A586B" w:rsidP="00A44681">
            <w:pPr>
              <w:suppressAutoHyphens w:val="0"/>
              <w:spacing w:line="340" w:lineRule="exact"/>
              <w:ind w:right="-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741A0" w14:textId="77777777" w:rsidR="0081424B" w:rsidRPr="00607F0C" w:rsidRDefault="0081424B" w:rsidP="00A44681">
            <w:pPr>
              <w:tabs>
                <w:tab w:val="decimal" w:pos="1071"/>
              </w:tabs>
              <w:snapToGrid w:val="0"/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D5B62" w14:textId="2B43CBE6" w:rsidR="0081424B" w:rsidRPr="00607F0C" w:rsidRDefault="00D56B19" w:rsidP="00A44681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</w:t>
            </w:r>
            <w:r w:rsidR="0081424B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867</w:t>
            </w:r>
            <w:r w:rsidR="0081424B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355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7AAA7" w14:textId="77777777" w:rsidR="0081424B" w:rsidRPr="00607F0C" w:rsidRDefault="0081424B" w:rsidP="00A44681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A794C" w14:textId="0ED72442" w:rsidR="0081424B" w:rsidRPr="00607F0C" w:rsidRDefault="00EA49D7" w:rsidP="00A44681">
            <w:pPr>
              <w:suppressAutoHyphens w:val="0"/>
              <w:spacing w:line="340" w:lineRule="exact"/>
              <w:ind w:right="-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CFC2E07" w14:textId="77777777" w:rsidR="0081424B" w:rsidRPr="00607F0C" w:rsidRDefault="0081424B" w:rsidP="00A44681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E9F14" w14:textId="77FF0BCE" w:rsidR="0081424B" w:rsidRPr="00607F0C" w:rsidRDefault="00D56B19" w:rsidP="00A44681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</w:t>
            </w:r>
            <w:r w:rsidR="0081424B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867</w:t>
            </w:r>
            <w:r w:rsidR="0081424B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355</w:t>
            </w:r>
          </w:p>
        </w:tc>
      </w:tr>
      <w:tr w:rsidR="0081424B" w:rsidRPr="00607F0C" w14:paraId="76B74974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74B693E1" w14:textId="568B522F" w:rsidR="0081424B" w:rsidRPr="00607F0C" w:rsidRDefault="0081424B" w:rsidP="00A44681">
            <w:pPr>
              <w:spacing w:line="340" w:lineRule="exact"/>
              <w:ind w:left="522" w:hanging="18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สินทรัพย์ทางการเงินหมุนเวียน</w:t>
            </w:r>
            <w:r w:rsidR="001E6750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B5420D1" w14:textId="77777777" w:rsidR="0081424B" w:rsidRPr="00607F0C" w:rsidRDefault="0081424B" w:rsidP="00A44681">
            <w:pPr>
              <w:tabs>
                <w:tab w:val="decimal" w:pos="600"/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57BB1FE" w14:textId="77777777" w:rsidR="0081424B" w:rsidRPr="00607F0C" w:rsidRDefault="0081424B" w:rsidP="00A44681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5681C5C" w14:textId="77777777" w:rsidR="0081424B" w:rsidRPr="00607F0C" w:rsidRDefault="0081424B" w:rsidP="00A44681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14F361" w14:textId="77777777" w:rsidR="0081424B" w:rsidRPr="00607F0C" w:rsidRDefault="0081424B" w:rsidP="00A44681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CC990C0" w14:textId="77777777" w:rsidR="0081424B" w:rsidRPr="00607F0C" w:rsidRDefault="0081424B" w:rsidP="00A44681">
            <w:pPr>
              <w:tabs>
                <w:tab w:val="decimal" w:pos="960"/>
                <w:tab w:val="decimal" w:pos="101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C2FEA6" w14:textId="77777777" w:rsidR="0081424B" w:rsidRPr="00607F0C" w:rsidRDefault="0081424B" w:rsidP="00A44681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00B88" w14:textId="77777777" w:rsidR="0081424B" w:rsidRPr="00607F0C" w:rsidRDefault="0081424B" w:rsidP="00A44681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</w:p>
        </w:tc>
      </w:tr>
      <w:tr w:rsidR="0081424B" w:rsidRPr="00607F0C" w14:paraId="24F601EF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7089DA4E" w14:textId="77777777" w:rsidR="0081424B" w:rsidRPr="00607F0C" w:rsidRDefault="0081424B" w:rsidP="00A44681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ab/>
              <w:t>มูลค่ายุติธรรมผ่านกำไรหรือขาดทุน</w:t>
            </w:r>
            <w:r w:rsidRPr="00607F0C">
              <w:rPr>
                <w:rFonts w:ascii="Angsana New" w:hAnsi="Angsana New" w:cs="Angsana New" w:hint="cs"/>
                <w:cs/>
              </w:rPr>
              <w:t xml:space="preserve"> </w:t>
            </w:r>
            <w:r w:rsidRPr="00607F0C">
              <w:rPr>
                <w:rFonts w:ascii="Angsana New" w:hAnsi="Angsana New" w:cs="Angsana New"/>
                <w:lang w:val="en-US"/>
              </w:rPr>
              <w:t>-</w:t>
            </w:r>
            <w:r w:rsidRPr="00607F0C">
              <w:rPr>
                <w:rFonts w:ascii="Angsana New" w:hAnsi="Angsana New" w:cs="Angsana New" w:hint="cs"/>
                <w:cs/>
                <w:lang w:val="en-US"/>
              </w:rPr>
              <w:t xml:space="preserve"> ตราสารหนี้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8C337" w14:textId="11DE8BD6" w:rsidR="0081424B" w:rsidRPr="00607F0C" w:rsidRDefault="00D56B19" w:rsidP="00A44681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78</w:t>
            </w:r>
            <w:r w:rsidR="00AE3D9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079</w:t>
            </w:r>
            <w:r w:rsidR="00AE3D9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834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60FF0" w14:textId="77777777" w:rsidR="0081424B" w:rsidRPr="00607F0C" w:rsidRDefault="0081424B" w:rsidP="00A44681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E46E0" w14:textId="63534D86" w:rsidR="0081424B" w:rsidRPr="00607F0C" w:rsidRDefault="00D56B19" w:rsidP="00A44681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69</w:t>
            </w:r>
            <w:r w:rsidR="0081424B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569</w:t>
            </w:r>
            <w:r w:rsidR="0081424B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024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1CD4D" w14:textId="77777777" w:rsidR="0081424B" w:rsidRPr="00607F0C" w:rsidRDefault="0081424B" w:rsidP="00A44681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DD937" w14:textId="31FA4DE2" w:rsidR="0081424B" w:rsidRPr="00607F0C" w:rsidRDefault="00EA49D7" w:rsidP="00A44681">
            <w:pPr>
              <w:suppressAutoHyphens w:val="0"/>
              <w:spacing w:line="340" w:lineRule="exact"/>
              <w:ind w:right="-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032EF71" w14:textId="77777777" w:rsidR="0081424B" w:rsidRPr="00607F0C" w:rsidRDefault="0081424B" w:rsidP="00A44681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8A170" w14:textId="1CADAB26" w:rsidR="0081424B" w:rsidRPr="00607F0C" w:rsidRDefault="00D56B19" w:rsidP="00A44681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20</w:t>
            </w:r>
            <w:r w:rsidR="0081424B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145</w:t>
            </w:r>
            <w:r w:rsidR="0081424B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018</w:t>
            </w:r>
          </w:p>
        </w:tc>
      </w:tr>
      <w:tr w:rsidR="0081424B" w:rsidRPr="00607F0C" w14:paraId="1B38B203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0CB4E2CD" w14:textId="0F7B1EBD" w:rsidR="0081424B" w:rsidRPr="00607F0C" w:rsidRDefault="0081424B" w:rsidP="00A44681">
            <w:pPr>
              <w:tabs>
                <w:tab w:val="right" w:pos="4140"/>
              </w:tabs>
              <w:spacing w:line="340" w:lineRule="exact"/>
              <w:ind w:left="340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6D9610" w14:textId="4935A4C8" w:rsidR="0081424B" w:rsidRPr="00607F0C" w:rsidRDefault="00D56B19" w:rsidP="00A44681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148</w:t>
            </w:r>
            <w:r w:rsidR="00AE3D9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579</w:t>
            </w:r>
            <w:r w:rsidR="00AE3D9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884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29126" w14:textId="77777777" w:rsidR="0081424B" w:rsidRPr="00607F0C" w:rsidRDefault="0081424B" w:rsidP="00A44681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70E28" w14:textId="4514B2EE" w:rsidR="0081424B" w:rsidRPr="00607F0C" w:rsidRDefault="00D56B19" w:rsidP="00A44681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348</w:t>
            </w:r>
            <w:r w:rsidR="0081424B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500</w:t>
            </w:r>
            <w:r w:rsidR="0081424B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289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0CF1" w14:textId="77777777" w:rsidR="0081424B" w:rsidRPr="00607F0C" w:rsidRDefault="0081424B" w:rsidP="00A44681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984F7E" w14:textId="248005BD" w:rsidR="0081424B" w:rsidRPr="00607F0C" w:rsidRDefault="00D56B19" w:rsidP="00A44681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70</w:t>
            </w:r>
            <w:r w:rsidR="00EA49D7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500</w:t>
            </w:r>
            <w:r w:rsidR="00EA49D7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050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72E7BB9" w14:textId="77777777" w:rsidR="0081424B" w:rsidRPr="00607F0C" w:rsidRDefault="0081424B" w:rsidP="00A44681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D5812" w14:textId="034782A6" w:rsidR="0081424B" w:rsidRPr="00607F0C" w:rsidRDefault="00D56B19" w:rsidP="00A44681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294</w:t>
            </w:r>
            <w:r w:rsidR="0081424B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 w:eastAsia="en-US"/>
              </w:rPr>
              <w:t>075</w:t>
            </w:r>
            <w:r w:rsidR="0081424B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274</w:t>
            </w:r>
          </w:p>
        </w:tc>
      </w:tr>
    </w:tbl>
    <w:p w14:paraId="60B3F5D0" w14:textId="77777777" w:rsidR="00607F0C" w:rsidRPr="00A44681" w:rsidRDefault="00607F0C">
      <w:pPr>
        <w:suppressAutoHyphens w:val="0"/>
        <w:rPr>
          <w:rFonts w:ascii="Angsana New" w:hAnsi="Angsana New" w:cs="Angsana New"/>
          <w:sz w:val="2"/>
          <w:szCs w:val="2"/>
          <w:cs/>
        </w:rPr>
      </w:pPr>
      <w:r w:rsidRPr="00A44681">
        <w:rPr>
          <w:rFonts w:ascii="Angsana New" w:hAnsi="Angsana New" w:cs="Angsana New"/>
          <w:sz w:val="2"/>
          <w:szCs w:val="2"/>
          <w:cs/>
        </w:rPr>
        <w:br w:type="page"/>
      </w:r>
    </w:p>
    <w:p w14:paraId="74E29049" w14:textId="487C7246" w:rsidR="00783640" w:rsidRPr="00607F0C" w:rsidRDefault="00783640" w:rsidP="00A44681">
      <w:pPr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รายละเอียดอื่นที่เกี่ยวข้องกับสินทรัพย์ทางการเงินหมุนเวียนอื่น</w:t>
      </w:r>
      <w:r w:rsidR="00C30BE5">
        <w:rPr>
          <w:rFonts w:ascii="Angsana New" w:hAnsi="Angsana New" w:cs="Angsana New" w:hint="cs"/>
          <w:sz w:val="32"/>
          <w:szCs w:val="32"/>
          <w:cs/>
        </w:rPr>
        <w:t>ที่วัดมูลค่าด้วยมูลค่ายุติธรรมผ่านกำไรหรือขาดทุน</w:t>
      </w:r>
      <w:r w:rsidRPr="00607F0C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32C6399B" w14:textId="77777777" w:rsidR="00783640" w:rsidRPr="00607F0C" w:rsidRDefault="00783640" w:rsidP="00783640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lang w:val="en-US"/>
        </w:rPr>
      </w:pPr>
      <w:r w:rsidRPr="00607F0C">
        <w:rPr>
          <w:rFonts w:ascii="Angsana New" w:hAnsi="Angsana New" w:cs="Angsana New"/>
          <w:b/>
          <w:bCs/>
          <w:cs/>
          <w:lang w:val="en-US"/>
        </w:rPr>
        <w:t>หน่วย :</w:t>
      </w:r>
      <w:r w:rsidR="000D0BAF" w:rsidRPr="00607F0C">
        <w:rPr>
          <w:rFonts w:ascii="Angsana New" w:hAnsi="Angsana New" w:cs="Angsana New"/>
          <w:b/>
          <w:bCs/>
          <w:cs/>
        </w:rPr>
        <w:t xml:space="preserve"> </w:t>
      </w:r>
      <w:r w:rsidRPr="00607F0C">
        <w:rPr>
          <w:rFonts w:ascii="Angsana New" w:hAnsi="Angsana New" w:cs="Angsana New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607F0C" w14:paraId="01C6441B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99CB729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2BA785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3640" w:rsidRPr="00607F0C" w14:paraId="4F6DAC18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E2F686C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5BBF2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C8130D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F8EFF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783640" w:rsidRPr="00607F0C" w14:paraId="4CE5A4A4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D6FFE4B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7B5A77" w14:textId="2CEC3C20" w:rsidR="00783640" w:rsidRPr="00607F0C" w:rsidRDefault="00D56B19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4A4B30" w14:textId="77777777" w:rsidR="00783640" w:rsidRPr="00607F0C" w:rsidRDefault="00783640" w:rsidP="00A4468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3366FA" w14:textId="7DC496D1" w:rsidR="00783640" w:rsidRPr="00607F0C" w:rsidRDefault="00D56B19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024615" w14:textId="77777777" w:rsidR="00783640" w:rsidRPr="00607F0C" w:rsidRDefault="00783640" w:rsidP="00A4468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47757C" w14:textId="5A63D440" w:rsidR="00783640" w:rsidRPr="00607F0C" w:rsidRDefault="00D56B19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2F86D" w14:textId="77777777" w:rsidR="00783640" w:rsidRPr="00607F0C" w:rsidRDefault="00783640" w:rsidP="00A4468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B15A65" w14:textId="22581D32" w:rsidR="00783640" w:rsidRPr="00607F0C" w:rsidRDefault="00D56B19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</w:tr>
      <w:tr w:rsidR="00783640" w:rsidRPr="00607F0C" w14:paraId="4A67DE54" w14:textId="77777777" w:rsidTr="006209B1">
        <w:trPr>
          <w:trHeight w:val="763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9FA27" w14:textId="77777777" w:rsidR="00783640" w:rsidRPr="00607F0C" w:rsidRDefault="00783640" w:rsidP="00A44681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2E6416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C2897E" w14:textId="77777777" w:rsidR="00783640" w:rsidRPr="00607F0C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217706" w14:textId="77777777" w:rsidR="00783640" w:rsidRPr="00607F0C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DFE944" w14:textId="77777777" w:rsidR="00783640" w:rsidRPr="00607F0C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47F23" w14:textId="77777777" w:rsidR="00783640" w:rsidRPr="00607F0C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8E4CB6" w14:textId="77777777" w:rsidR="00783640" w:rsidRPr="00607F0C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21CAA5" w14:textId="77777777" w:rsidR="00783640" w:rsidRPr="00607F0C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83640" w:rsidRPr="00607F0C" w14:paraId="24FE8102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DC913CF" w14:textId="77777777" w:rsidR="00783640" w:rsidRPr="00607F0C" w:rsidRDefault="00783640" w:rsidP="00A44681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09B720" w14:textId="77777777" w:rsidR="00783640" w:rsidRPr="00607F0C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C3390A" w14:textId="77777777" w:rsidR="00783640" w:rsidRPr="00607F0C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701C8E" w14:textId="77777777" w:rsidR="00783640" w:rsidRPr="00607F0C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047163" w14:textId="77777777" w:rsidR="00783640" w:rsidRPr="00607F0C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7EE244" w14:textId="77777777" w:rsidR="00783640" w:rsidRPr="00607F0C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BB3BD9" w14:textId="77777777" w:rsidR="00783640" w:rsidRPr="00607F0C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F3B1F3" w14:textId="77777777" w:rsidR="00783640" w:rsidRPr="00607F0C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81424B" w:rsidRPr="00607F0C" w14:paraId="0B386266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2A7F960" w14:textId="77777777" w:rsidR="0081424B" w:rsidRPr="00607F0C" w:rsidRDefault="0081424B" w:rsidP="00A44681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</w:rPr>
              <w:t>หุ้น</w:t>
            </w:r>
            <w:r w:rsidRPr="00607F0C">
              <w:rPr>
                <w:rFonts w:asciiTheme="majorBidi" w:hAnsiTheme="majorBidi" w:cstheme="majorBidi"/>
                <w:cs/>
                <w:lang w:val="en-US"/>
              </w:rPr>
              <w:t xml:space="preserve">สามัญ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116B4F0" w14:textId="139F274D" w:rsidR="0081424B" w:rsidRPr="00607F0C" w:rsidRDefault="00572E5B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282598" w14:textId="77777777" w:rsidR="0081424B" w:rsidRPr="00607F0C" w:rsidRDefault="0081424B" w:rsidP="00A44681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236F9DB" w14:textId="4FD9BE7B" w:rsidR="0081424B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1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614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650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1C24E6" w14:textId="77777777" w:rsidR="0081424B" w:rsidRPr="00607F0C" w:rsidRDefault="0081424B" w:rsidP="00A44681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CC032F8" w14:textId="76A77F6E" w:rsidR="0081424B" w:rsidRPr="00607F0C" w:rsidRDefault="00572E5B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701C67" w14:textId="77777777" w:rsidR="0081424B" w:rsidRPr="00607F0C" w:rsidRDefault="0081424B" w:rsidP="00A44681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BFE70C1" w14:textId="650AA2A0" w:rsidR="0081424B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1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669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433</w:t>
            </w:r>
          </w:p>
        </w:tc>
      </w:tr>
      <w:tr w:rsidR="0081424B" w:rsidRPr="00607F0C" w14:paraId="095F037A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D23A512" w14:textId="77777777" w:rsidR="0081424B" w:rsidRPr="00607F0C" w:rsidRDefault="0081424B" w:rsidP="00A44681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B8057FE" w14:textId="5BB37376" w:rsidR="0081424B" w:rsidRPr="00607F0C" w:rsidRDefault="00572E5B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BC6471" w14:textId="77777777" w:rsidR="0081424B" w:rsidRPr="00607F0C" w:rsidRDefault="0081424B" w:rsidP="00A44681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7663398" w14:textId="7F3327BB" w:rsidR="0081424B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1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739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712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D62178" w14:textId="77777777" w:rsidR="0081424B" w:rsidRPr="00607F0C" w:rsidRDefault="0081424B" w:rsidP="00A44681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FCEA480" w14:textId="12D088EA" w:rsidR="0081424B" w:rsidRPr="00607F0C" w:rsidRDefault="00572E5B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89AD47" w14:textId="77777777" w:rsidR="0081424B" w:rsidRPr="00607F0C" w:rsidRDefault="0081424B" w:rsidP="00A44681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DC92A0C" w14:textId="0E198BB4" w:rsidR="0081424B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2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197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922</w:t>
            </w:r>
          </w:p>
        </w:tc>
      </w:tr>
      <w:tr w:rsidR="0081424B" w:rsidRPr="00607F0C" w14:paraId="01950465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D150F21" w14:textId="79531113" w:rsidR="0081424B" w:rsidRPr="00607F0C" w:rsidRDefault="0081424B" w:rsidP="00A44681">
            <w:pPr>
              <w:spacing w:line="320" w:lineRule="exact"/>
              <w:ind w:left="610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2141E" w14:textId="0E616271" w:rsidR="0081424B" w:rsidRPr="00607F0C" w:rsidRDefault="00572E5B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FAA668" w14:textId="77777777" w:rsidR="0081424B" w:rsidRPr="00607F0C" w:rsidRDefault="0081424B" w:rsidP="00A44681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CE9FA6" w14:textId="6DD5DA64" w:rsidR="0081424B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3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354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362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CF8229" w14:textId="77777777" w:rsidR="0081424B" w:rsidRPr="00607F0C" w:rsidRDefault="0081424B" w:rsidP="00A44681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C15D72" w14:textId="6521267D" w:rsidR="0081424B" w:rsidRPr="00607F0C" w:rsidRDefault="00572E5B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2AD6AC" w14:textId="77777777" w:rsidR="0081424B" w:rsidRPr="00607F0C" w:rsidRDefault="0081424B" w:rsidP="00A44681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A72DA" w14:textId="08875AD4" w:rsidR="0081424B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3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867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355</w:t>
            </w:r>
          </w:p>
        </w:tc>
      </w:tr>
      <w:tr w:rsidR="0081424B" w:rsidRPr="00607F0C" w14:paraId="5847493C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CD63915" w14:textId="77777777" w:rsidR="0081424B" w:rsidRPr="00607F0C" w:rsidRDefault="0081424B" w:rsidP="00A44681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58C2C8" w14:textId="77777777" w:rsidR="0081424B" w:rsidRPr="00607F0C" w:rsidRDefault="0081424B" w:rsidP="00A44681">
            <w:pPr>
              <w:spacing w:line="320" w:lineRule="exact"/>
              <w:ind w:right="18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354407" w14:textId="77777777" w:rsidR="0081424B" w:rsidRPr="00607F0C" w:rsidRDefault="0081424B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7FA46B" w14:textId="77777777" w:rsidR="0081424B" w:rsidRPr="00607F0C" w:rsidRDefault="0081424B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D3A1F1" w14:textId="77777777" w:rsidR="0081424B" w:rsidRPr="00607F0C" w:rsidRDefault="0081424B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F88B2B" w14:textId="77777777" w:rsidR="0081424B" w:rsidRPr="00607F0C" w:rsidRDefault="0081424B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FCAC2" w14:textId="77777777" w:rsidR="0081424B" w:rsidRPr="00607F0C" w:rsidRDefault="0081424B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126206" w14:textId="77777777" w:rsidR="0081424B" w:rsidRPr="00607F0C" w:rsidRDefault="0081424B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1424B" w:rsidRPr="00607F0C" w14:paraId="450C56A0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1D16075" w14:textId="77777777" w:rsidR="0081424B" w:rsidRPr="00607F0C" w:rsidRDefault="0081424B" w:rsidP="00A44681">
            <w:pPr>
              <w:spacing w:line="320" w:lineRule="exact"/>
              <w:ind w:firstLine="873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  <w:lang w:val="en-US"/>
              </w:rPr>
              <w:t>หน่วยลงทุน</w:t>
            </w:r>
            <w:r w:rsidRPr="00607F0C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86E444B" w14:textId="4879ABCC" w:rsidR="0081424B" w:rsidRPr="00607F0C" w:rsidRDefault="00345B74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93EB847" w14:textId="77777777" w:rsidR="0081424B" w:rsidRPr="00607F0C" w:rsidRDefault="0081424B" w:rsidP="00A44681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6305D20" w14:textId="7D90838B" w:rsidR="0081424B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11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074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494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8716C98" w14:textId="77777777" w:rsidR="0081424B" w:rsidRPr="00607F0C" w:rsidRDefault="0081424B" w:rsidP="00A44681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25FC022" w14:textId="17940355" w:rsidR="0081424B" w:rsidRPr="00607F0C" w:rsidRDefault="00345B74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E5ACC0B" w14:textId="77777777" w:rsidR="0081424B" w:rsidRPr="00607F0C" w:rsidRDefault="0081424B" w:rsidP="00A44681">
            <w:pPr>
              <w:tabs>
                <w:tab w:val="decimal" w:pos="1078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C5286DB" w14:textId="7EF810B4" w:rsidR="0081424B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12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123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906</w:t>
            </w:r>
          </w:p>
        </w:tc>
      </w:tr>
      <w:tr w:rsidR="0081424B" w:rsidRPr="00607F0C" w14:paraId="7456E133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5641484" w14:textId="77777777" w:rsidR="0081424B" w:rsidRPr="00607F0C" w:rsidRDefault="0081424B" w:rsidP="00A44681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</w:rPr>
              <w:t xml:space="preserve">หุ้นกู้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73BE01" w14:textId="2BB243DD" w:rsidR="0081424B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77</w:t>
            </w:r>
            <w:r w:rsidR="00345B74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928</w:t>
            </w:r>
            <w:r w:rsidR="00345B74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865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4D1317" w14:textId="77777777" w:rsidR="0081424B" w:rsidRPr="00607F0C" w:rsidRDefault="0081424B" w:rsidP="00A44681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1E23464" w14:textId="5503ABBE" w:rsidR="0081424B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57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356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388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00D4C5" w14:textId="77777777" w:rsidR="0081424B" w:rsidRPr="00607F0C" w:rsidRDefault="0081424B" w:rsidP="00A44681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0EF4788" w14:textId="3053A63A" w:rsidR="0081424B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78</w:t>
            </w:r>
            <w:r w:rsidR="00345B74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079</w:t>
            </w:r>
            <w:r w:rsidR="00345B74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834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980E91" w14:textId="77777777" w:rsidR="0081424B" w:rsidRPr="00607F0C" w:rsidRDefault="0081424B" w:rsidP="00A44681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2738235" w14:textId="7B8212FF" w:rsidR="0081424B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57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445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118</w:t>
            </w:r>
          </w:p>
        </w:tc>
      </w:tr>
      <w:tr w:rsidR="0081424B" w:rsidRPr="00607F0C" w14:paraId="3C7626AC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40A5956" w14:textId="3667C5D1" w:rsidR="0081424B" w:rsidRPr="00607F0C" w:rsidRDefault="0081424B" w:rsidP="00A44681">
            <w:pPr>
              <w:spacing w:line="320" w:lineRule="exact"/>
              <w:ind w:left="700" w:hanging="11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2232A" w14:textId="307E028B" w:rsidR="0081424B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77</w:t>
            </w:r>
            <w:r w:rsidR="00534F32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928</w:t>
            </w:r>
            <w:r w:rsidR="00534F32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865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DBE3D1" w14:textId="77777777" w:rsidR="0081424B" w:rsidRPr="00607F0C" w:rsidRDefault="0081424B" w:rsidP="00A44681">
            <w:pPr>
              <w:tabs>
                <w:tab w:val="decimal" w:pos="1078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F8F70" w14:textId="38BB5D53" w:rsidR="0081424B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68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430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882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EE6C3E" w14:textId="77777777" w:rsidR="0081424B" w:rsidRPr="00607F0C" w:rsidRDefault="0081424B" w:rsidP="00A44681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BB54F9" w14:textId="0D7409DA" w:rsidR="0081424B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78</w:t>
            </w:r>
            <w:r w:rsidR="00534F32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079</w:t>
            </w:r>
            <w:r w:rsidR="00534F32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834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B7B51D" w14:textId="77777777" w:rsidR="0081424B" w:rsidRPr="00607F0C" w:rsidRDefault="0081424B" w:rsidP="00A44681">
            <w:pPr>
              <w:tabs>
                <w:tab w:val="decimal" w:pos="1078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ABFF84" w14:textId="729A3261" w:rsidR="0081424B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69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569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024</w:t>
            </w:r>
          </w:p>
        </w:tc>
      </w:tr>
      <w:tr w:rsidR="0081424B" w:rsidRPr="00A44681" w14:paraId="03F0FAD1" w14:textId="77777777" w:rsidTr="008431BA">
        <w:trPr>
          <w:trHeight w:val="78"/>
        </w:trPr>
        <w:tc>
          <w:tcPr>
            <w:tcW w:w="3492" w:type="dxa"/>
          </w:tcPr>
          <w:p w14:paraId="0516FA8F" w14:textId="77777777" w:rsidR="0081424B" w:rsidRPr="00607F0C" w:rsidRDefault="0081424B" w:rsidP="00A44681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D96FAC4" w14:textId="77777777" w:rsidR="0081424B" w:rsidRPr="00607F0C" w:rsidRDefault="0081424B" w:rsidP="00A44681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41F2199" w14:textId="77777777" w:rsidR="0081424B" w:rsidRPr="00607F0C" w:rsidRDefault="0081424B" w:rsidP="00A44681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958AFBE" w14:textId="77777777" w:rsidR="0081424B" w:rsidRPr="00607F0C" w:rsidRDefault="0081424B" w:rsidP="00A44681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A5AD89A" w14:textId="77777777" w:rsidR="0081424B" w:rsidRPr="00A44681" w:rsidRDefault="0081424B" w:rsidP="00A44681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A3457D9" w14:textId="77777777" w:rsidR="0081424B" w:rsidRPr="00607F0C" w:rsidRDefault="0081424B" w:rsidP="00A44681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51AF9BF" w14:textId="77777777" w:rsidR="0081424B" w:rsidRPr="00607F0C" w:rsidRDefault="0081424B" w:rsidP="00A44681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EBED06" w14:textId="77777777" w:rsidR="0081424B" w:rsidRPr="00607F0C" w:rsidRDefault="0081424B" w:rsidP="00A44681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1424B" w:rsidRPr="00607F0C" w14:paraId="6429340D" w14:textId="77777777" w:rsidTr="003F30C5">
        <w:trPr>
          <w:trHeight w:val="144"/>
        </w:trPr>
        <w:tc>
          <w:tcPr>
            <w:tcW w:w="3492" w:type="dxa"/>
          </w:tcPr>
          <w:p w14:paraId="1BB66569" w14:textId="5F4D70EA" w:rsidR="0081424B" w:rsidRPr="00607F0C" w:rsidRDefault="0081424B" w:rsidP="00A44681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3F5D2737" w14:textId="77777777" w:rsidR="0081424B" w:rsidRPr="00607F0C" w:rsidRDefault="0081424B" w:rsidP="00A44681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3B63A0D" w14:textId="77777777" w:rsidR="0081424B" w:rsidRPr="00607F0C" w:rsidRDefault="0081424B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0DDF318" w14:textId="77777777" w:rsidR="0081424B" w:rsidRPr="00607F0C" w:rsidRDefault="0081424B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DC3A8A0" w14:textId="77777777" w:rsidR="0081424B" w:rsidRPr="00607F0C" w:rsidRDefault="0081424B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628D1D9" w14:textId="77777777" w:rsidR="0081424B" w:rsidRPr="00607F0C" w:rsidRDefault="0081424B" w:rsidP="00A44681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70755DC" w14:textId="77777777" w:rsidR="0081424B" w:rsidRPr="00607F0C" w:rsidRDefault="0081424B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7F75C590" w14:textId="77777777" w:rsidR="0081424B" w:rsidRPr="00607F0C" w:rsidRDefault="0081424B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1424B" w:rsidRPr="00607F0C" w14:paraId="7F0667A9" w14:textId="77777777" w:rsidTr="008431BA">
        <w:trPr>
          <w:trHeight w:val="144"/>
        </w:trPr>
        <w:tc>
          <w:tcPr>
            <w:tcW w:w="3492" w:type="dxa"/>
            <w:vAlign w:val="bottom"/>
          </w:tcPr>
          <w:p w14:paraId="5FFA4039" w14:textId="38F1A1E4" w:rsidR="0081424B" w:rsidRPr="00607F0C" w:rsidRDefault="0081424B" w:rsidP="00A44681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1E7EB45C" w14:textId="77777777" w:rsidR="0081424B" w:rsidRPr="00607F0C" w:rsidRDefault="0081424B" w:rsidP="00A44681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DD9E53D" w14:textId="77777777" w:rsidR="0081424B" w:rsidRPr="00607F0C" w:rsidRDefault="0081424B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B3C61BA" w14:textId="77777777" w:rsidR="0081424B" w:rsidRPr="00607F0C" w:rsidRDefault="0081424B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67DED1E" w14:textId="77777777" w:rsidR="0081424B" w:rsidRPr="00607F0C" w:rsidRDefault="0081424B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7FE7BDA" w14:textId="77777777" w:rsidR="0081424B" w:rsidRPr="00607F0C" w:rsidRDefault="0081424B" w:rsidP="00A44681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E23FE0" w14:textId="77777777" w:rsidR="0081424B" w:rsidRPr="00607F0C" w:rsidRDefault="0081424B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AB93A83" w14:textId="77777777" w:rsidR="0081424B" w:rsidRPr="00607F0C" w:rsidRDefault="0081424B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1424B" w:rsidRPr="00607F0C" w14:paraId="00886359" w14:textId="77777777" w:rsidTr="008431BA">
        <w:trPr>
          <w:trHeight w:val="144"/>
        </w:trPr>
        <w:tc>
          <w:tcPr>
            <w:tcW w:w="3492" w:type="dxa"/>
          </w:tcPr>
          <w:p w14:paraId="08DDD9B1" w14:textId="3183132D" w:rsidR="0081424B" w:rsidRPr="00607F0C" w:rsidRDefault="0081424B" w:rsidP="00A44681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cs/>
              </w:rPr>
              <w:t>- หุ้นกู้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1F5178B" w14:textId="4FFB2EBD" w:rsidR="0081424B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70</w:t>
            </w:r>
            <w:r w:rsidR="00572E5B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  <w:r w:rsidR="00572E5B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72950AD5" w14:textId="77777777" w:rsidR="0081424B" w:rsidRPr="00607F0C" w:rsidRDefault="0081424B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ACD7754" w14:textId="59CAA4CC" w:rsidR="0081424B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40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1767A55D" w14:textId="77777777" w:rsidR="0081424B" w:rsidRPr="00607F0C" w:rsidRDefault="0081424B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3F9E13" w14:textId="23B346B8" w:rsidR="0081424B" w:rsidRPr="00607F0C" w:rsidRDefault="00D56B19" w:rsidP="00A44681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70</w:t>
            </w:r>
            <w:r w:rsidR="00572E5B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  <w:r w:rsidR="00572E5B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69A02F11" w14:textId="77777777" w:rsidR="0081424B" w:rsidRPr="00607F0C" w:rsidRDefault="0081424B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13A9C3B" w14:textId="659D0134" w:rsidR="0081424B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40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81424B" w:rsidRPr="00607F0C" w14:paraId="1D61100C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220DFBA" w14:textId="77777777" w:rsidR="0081424B" w:rsidRPr="00607F0C" w:rsidRDefault="0081424B" w:rsidP="0081424B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33CFF8" w14:textId="77777777" w:rsidR="0081424B" w:rsidRPr="00607F0C" w:rsidRDefault="0081424B" w:rsidP="0081424B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BE1810" w14:textId="77777777" w:rsidR="0081424B" w:rsidRPr="00607F0C" w:rsidRDefault="0081424B" w:rsidP="0081424B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ADF5C7" w14:textId="77777777" w:rsidR="0081424B" w:rsidRPr="00607F0C" w:rsidRDefault="0081424B" w:rsidP="0081424B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BAB692" w14:textId="77777777" w:rsidR="0081424B" w:rsidRPr="00607F0C" w:rsidRDefault="0081424B" w:rsidP="0081424B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FAF2CE" w14:textId="77777777" w:rsidR="0081424B" w:rsidRPr="00607F0C" w:rsidRDefault="0081424B" w:rsidP="0081424B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4194BE" w14:textId="77777777" w:rsidR="0081424B" w:rsidRPr="00607F0C" w:rsidRDefault="0081424B" w:rsidP="0081424B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F3F094" w14:textId="77777777" w:rsidR="0081424B" w:rsidRPr="00607F0C" w:rsidRDefault="0081424B" w:rsidP="0081424B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3EB1D38" w14:textId="47BE047A" w:rsidR="00783640" w:rsidRPr="00607F0C" w:rsidRDefault="00783640" w:rsidP="00A87818">
      <w:pPr>
        <w:tabs>
          <w:tab w:val="left" w:pos="360"/>
        </w:tabs>
        <w:ind w:left="360" w:right="-29" w:hanging="360"/>
        <w:jc w:val="right"/>
        <w:rPr>
          <w:rFonts w:ascii="Angsana New" w:hAnsi="Angsana New" w:cs="Angsana New"/>
          <w:lang w:val="en-US"/>
        </w:rPr>
      </w:pPr>
      <w:r w:rsidRPr="00607F0C">
        <w:rPr>
          <w:rFonts w:ascii="Angsana New" w:hAnsi="Angsana New" w:cs="Angsana New"/>
          <w:b/>
          <w:bCs/>
          <w:cs/>
          <w:lang w:val="en-US"/>
        </w:rPr>
        <w:t>หน่วย :</w:t>
      </w:r>
      <w:r w:rsidR="00693481" w:rsidRPr="00607F0C">
        <w:rPr>
          <w:rFonts w:ascii="Angsana New" w:hAnsi="Angsana New" w:cs="Angsana New" w:hint="cs"/>
          <w:b/>
          <w:bCs/>
          <w:cs/>
        </w:rPr>
        <w:t xml:space="preserve"> </w:t>
      </w:r>
      <w:r w:rsidRPr="00607F0C">
        <w:rPr>
          <w:rFonts w:ascii="Angsana New" w:hAnsi="Angsana New" w:cs="Angsana New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607F0C" w14:paraId="6270DB98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DCCD246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AB949B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640" w:rsidRPr="00607F0C" w14:paraId="70C3FDF4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A53588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0357AE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478DAB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12C2B2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783640" w:rsidRPr="00607F0C" w14:paraId="7A39037F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9F26AEF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FD1EE0" w14:textId="498D9A10" w:rsidR="00783640" w:rsidRPr="00607F0C" w:rsidRDefault="00D56B19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965F3A" w14:textId="77777777" w:rsidR="00783640" w:rsidRPr="00607F0C" w:rsidRDefault="00783640" w:rsidP="00A4468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00479" w14:textId="624BB7F6" w:rsidR="00783640" w:rsidRPr="00607F0C" w:rsidRDefault="00D56B19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48459D" w14:textId="77777777" w:rsidR="00783640" w:rsidRPr="00607F0C" w:rsidRDefault="00783640" w:rsidP="00A4468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A35F98" w14:textId="7C7C8EA9" w:rsidR="00783640" w:rsidRPr="00607F0C" w:rsidRDefault="00D56B19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970F9B" w14:textId="77777777" w:rsidR="00783640" w:rsidRPr="00607F0C" w:rsidRDefault="00783640" w:rsidP="00A4468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3E686D" w14:textId="4C28EE28" w:rsidR="00783640" w:rsidRPr="00607F0C" w:rsidRDefault="00D56B19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</w:tr>
      <w:tr w:rsidR="00783640" w:rsidRPr="00607F0C" w14:paraId="218CC9A3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82089" w14:textId="77777777" w:rsidR="00783640" w:rsidRPr="00607F0C" w:rsidRDefault="00783640" w:rsidP="00A44681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51C4A" w14:textId="77777777" w:rsidR="00783640" w:rsidRPr="00607F0C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EAE160" w14:textId="77777777" w:rsidR="00783640" w:rsidRPr="00607F0C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51D4F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D22CCC" w14:textId="77777777" w:rsidR="00783640" w:rsidRPr="00607F0C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0D8ACB" w14:textId="77777777" w:rsidR="00783640" w:rsidRPr="00607F0C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924AD0" w14:textId="77777777" w:rsidR="00783640" w:rsidRPr="00607F0C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4CE8D4" w14:textId="77777777" w:rsidR="00783640" w:rsidRPr="00607F0C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83640" w:rsidRPr="00607F0C" w14:paraId="368E4570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12023AC" w14:textId="77777777" w:rsidR="00783640" w:rsidRPr="00607F0C" w:rsidRDefault="00783640" w:rsidP="00A44681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053ADA" w14:textId="77777777" w:rsidR="00783640" w:rsidRPr="00607F0C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AF8DF9" w14:textId="77777777" w:rsidR="00783640" w:rsidRPr="00607F0C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E63598" w14:textId="77777777" w:rsidR="00783640" w:rsidRPr="00607F0C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A2BB2C" w14:textId="77777777" w:rsidR="00783640" w:rsidRPr="00607F0C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F34E3D" w14:textId="77777777" w:rsidR="00783640" w:rsidRPr="00607F0C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0D7067" w14:textId="77777777" w:rsidR="00783640" w:rsidRPr="00607F0C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9DC4A8" w14:textId="77777777" w:rsidR="00783640" w:rsidRPr="00607F0C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83640" w:rsidRPr="00607F0C" w14:paraId="5A6A1A98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B0A9C74" w14:textId="77777777" w:rsidR="00783640" w:rsidRPr="00607F0C" w:rsidRDefault="00783640" w:rsidP="00A44681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</w:rPr>
              <w:t>หุ้น</w:t>
            </w:r>
            <w:r w:rsidRPr="00607F0C">
              <w:rPr>
                <w:rFonts w:asciiTheme="majorBidi" w:hAnsiTheme="majorBidi" w:cstheme="majorBidi"/>
                <w:cs/>
                <w:lang w:val="en-US"/>
              </w:rPr>
              <w:t>สามัญ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120BB8C" w14:textId="00EFEBC3" w:rsidR="00783640" w:rsidRPr="00607F0C" w:rsidRDefault="00534F32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FC7C68C" w14:textId="77777777" w:rsidR="00783640" w:rsidRPr="00607F0C" w:rsidRDefault="00783640" w:rsidP="00A44681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E18B6C9" w14:textId="7A088E20" w:rsidR="00783640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1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614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650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5291343" w14:textId="77777777" w:rsidR="00783640" w:rsidRPr="00607F0C" w:rsidRDefault="00783640" w:rsidP="00A44681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3D4CDCE" w14:textId="1E4BF68D" w:rsidR="00783640" w:rsidRPr="00607F0C" w:rsidRDefault="00534F32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5E810DB" w14:textId="77777777" w:rsidR="00783640" w:rsidRPr="00607F0C" w:rsidRDefault="00783640" w:rsidP="00A44681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DB842B" w14:textId="2B1C400A" w:rsidR="00783640" w:rsidRPr="00607F0C" w:rsidRDefault="00D56B19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1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669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433</w:t>
            </w:r>
          </w:p>
        </w:tc>
      </w:tr>
      <w:tr w:rsidR="0081424B" w:rsidRPr="00607F0C" w14:paraId="17D26778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38B232B" w14:textId="77777777" w:rsidR="0081424B" w:rsidRPr="00607F0C" w:rsidRDefault="0081424B" w:rsidP="00A44681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D0FC50" w14:textId="0F3442B4" w:rsidR="0081424B" w:rsidRPr="00607F0C" w:rsidRDefault="00534F32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6C8525" w14:textId="77777777" w:rsidR="0081424B" w:rsidRPr="00607F0C" w:rsidRDefault="0081424B" w:rsidP="00A44681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D3CAE7D" w14:textId="03643ADE" w:rsidR="0081424B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1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739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712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FEC748" w14:textId="77777777" w:rsidR="0081424B" w:rsidRPr="00607F0C" w:rsidRDefault="0081424B" w:rsidP="00A44681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82FCEC7" w14:textId="633E30F9" w:rsidR="0081424B" w:rsidRPr="00607F0C" w:rsidRDefault="00534F32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1C75EB" w14:textId="77777777" w:rsidR="0081424B" w:rsidRPr="00607F0C" w:rsidRDefault="0081424B" w:rsidP="00A44681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7E4991A" w14:textId="09535C6C" w:rsidR="0081424B" w:rsidRPr="00607F0C" w:rsidRDefault="00D56B19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2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197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922</w:t>
            </w:r>
          </w:p>
        </w:tc>
      </w:tr>
      <w:tr w:rsidR="0081424B" w:rsidRPr="00607F0C" w14:paraId="3312B422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DD82528" w14:textId="4BDCA617" w:rsidR="0081424B" w:rsidRPr="00607F0C" w:rsidRDefault="0081424B" w:rsidP="00A44681">
            <w:pPr>
              <w:spacing w:line="320" w:lineRule="exact"/>
              <w:ind w:left="882" w:hanging="272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166312" w14:textId="62EFA2F8" w:rsidR="0081424B" w:rsidRPr="00607F0C" w:rsidRDefault="00534F32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E386FA" w14:textId="77777777" w:rsidR="0081424B" w:rsidRPr="00607F0C" w:rsidRDefault="0081424B" w:rsidP="00A44681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DEBB3" w14:textId="38E64519" w:rsidR="0081424B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3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354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362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082BC8" w14:textId="77777777" w:rsidR="0081424B" w:rsidRPr="00607F0C" w:rsidRDefault="0081424B" w:rsidP="00A44681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849E3A" w14:textId="63E9B1AC" w:rsidR="0081424B" w:rsidRPr="00607F0C" w:rsidRDefault="00534F32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B6F99A" w14:textId="77777777" w:rsidR="0081424B" w:rsidRPr="00607F0C" w:rsidRDefault="0081424B" w:rsidP="00A44681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25D51" w14:textId="04A3EA60" w:rsidR="0081424B" w:rsidRPr="00607F0C" w:rsidRDefault="00D56B19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3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867</w:t>
            </w:r>
            <w:r w:rsidR="0081424B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355</w:t>
            </w:r>
          </w:p>
        </w:tc>
      </w:tr>
      <w:tr w:rsidR="0081424B" w:rsidRPr="00A44681" w14:paraId="1F097B81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F954FAB" w14:textId="77777777" w:rsidR="0081424B" w:rsidRPr="00A44681" w:rsidRDefault="0081424B" w:rsidP="00A44681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1E52B9" w14:textId="77777777" w:rsidR="0081424B" w:rsidRPr="00607F0C" w:rsidRDefault="0081424B" w:rsidP="00A44681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5869EE" w14:textId="77777777" w:rsidR="0081424B" w:rsidRPr="00A44681" w:rsidRDefault="0081424B" w:rsidP="00A44681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E4D0C9" w14:textId="77777777" w:rsidR="0081424B" w:rsidRPr="00607F0C" w:rsidRDefault="0081424B" w:rsidP="00A44681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2A9CA3" w14:textId="77777777" w:rsidR="0081424B" w:rsidRPr="00A44681" w:rsidRDefault="0081424B" w:rsidP="00A44681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C80F74" w14:textId="77777777" w:rsidR="0081424B" w:rsidRPr="00607F0C" w:rsidRDefault="0081424B" w:rsidP="00A44681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05A0E5" w14:textId="77777777" w:rsidR="0081424B" w:rsidRPr="00A44681" w:rsidRDefault="0081424B" w:rsidP="00A44681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FA3D2B" w14:textId="77777777" w:rsidR="0081424B" w:rsidRPr="00607F0C" w:rsidRDefault="0081424B" w:rsidP="00A44681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1424B" w:rsidRPr="00607F0C" w14:paraId="3D2956FC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9D3D862" w14:textId="77777777" w:rsidR="0081424B" w:rsidRPr="00607F0C" w:rsidRDefault="0081424B" w:rsidP="00A44681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20FD3E" w14:textId="77777777" w:rsidR="0081424B" w:rsidRPr="00607F0C" w:rsidRDefault="0081424B" w:rsidP="00A44681">
            <w:pPr>
              <w:tabs>
                <w:tab w:val="decimal" w:pos="1260"/>
              </w:tabs>
              <w:spacing w:line="320" w:lineRule="exact"/>
              <w:ind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A024F8" w14:textId="77777777" w:rsidR="0081424B" w:rsidRPr="00607F0C" w:rsidRDefault="0081424B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B6F1B9" w14:textId="77777777" w:rsidR="0081424B" w:rsidRPr="00607F0C" w:rsidRDefault="0081424B" w:rsidP="00A44681">
            <w:pPr>
              <w:tabs>
                <w:tab w:val="decimal" w:pos="723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63FF74" w14:textId="77777777" w:rsidR="0081424B" w:rsidRPr="00607F0C" w:rsidRDefault="0081424B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4BD64A" w14:textId="77777777" w:rsidR="0081424B" w:rsidRPr="00607F0C" w:rsidRDefault="0081424B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68A3DD" w14:textId="77777777" w:rsidR="0081424B" w:rsidRPr="00607F0C" w:rsidRDefault="0081424B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62F3A2" w14:textId="77777777" w:rsidR="0081424B" w:rsidRPr="00607F0C" w:rsidRDefault="0081424B" w:rsidP="00A44681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34F32" w:rsidRPr="00607F0C" w14:paraId="7E32F0C4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5FACB50" w14:textId="77777777" w:rsidR="00534F32" w:rsidRPr="00607F0C" w:rsidRDefault="00534F32" w:rsidP="00A44681">
            <w:pPr>
              <w:spacing w:line="320" w:lineRule="exact"/>
              <w:ind w:firstLine="873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  <w:lang w:val="en-US"/>
              </w:rPr>
              <w:t>หน่วยลงทุน</w:t>
            </w:r>
            <w:r w:rsidRPr="00607F0C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156A26A" w14:textId="1751FEEF" w:rsidR="00534F32" w:rsidRPr="00607F0C" w:rsidRDefault="00534F32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3A19B24" w14:textId="77777777" w:rsidR="00534F32" w:rsidRPr="00607F0C" w:rsidRDefault="00534F32" w:rsidP="00A44681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9C99DBA" w14:textId="40C22015" w:rsidR="00534F32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11</w:t>
            </w:r>
            <w:r w:rsidR="00534F3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074</w:t>
            </w:r>
            <w:r w:rsidR="00534F3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494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B4C6C1" w14:textId="77777777" w:rsidR="00534F32" w:rsidRPr="00607F0C" w:rsidRDefault="00534F32" w:rsidP="00A44681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039C050" w14:textId="3368526F" w:rsidR="00534F32" w:rsidRPr="00607F0C" w:rsidRDefault="00534F32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93B3F9" w14:textId="77777777" w:rsidR="00534F32" w:rsidRPr="00607F0C" w:rsidRDefault="00534F32" w:rsidP="00A44681">
            <w:pPr>
              <w:tabs>
                <w:tab w:val="decimal" w:pos="1078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76C3B7D" w14:textId="57892AA6" w:rsidR="00534F32" w:rsidRPr="00607F0C" w:rsidRDefault="00D56B19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12</w:t>
            </w:r>
            <w:r w:rsidR="00534F3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123</w:t>
            </w:r>
            <w:r w:rsidR="00534F3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906</w:t>
            </w:r>
          </w:p>
        </w:tc>
      </w:tr>
      <w:tr w:rsidR="00534F32" w:rsidRPr="00607F0C" w14:paraId="515B1615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34B7E8D" w14:textId="77777777" w:rsidR="00534F32" w:rsidRPr="00607F0C" w:rsidRDefault="00534F32" w:rsidP="00A44681">
            <w:pPr>
              <w:spacing w:line="320" w:lineRule="exact"/>
              <w:ind w:firstLine="87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  <w:lang w:val="en-US"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4297B5" w14:textId="52A655DF" w:rsidR="00534F32" w:rsidRPr="00607F0C" w:rsidRDefault="00534F32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C29BE0" w14:textId="77777777" w:rsidR="00534F32" w:rsidRPr="00607F0C" w:rsidRDefault="00534F32" w:rsidP="00A44681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E2B5C9" w14:textId="38CF392D" w:rsidR="00534F32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8</w:t>
            </w:r>
            <w:r w:rsidR="00534F3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004</w:t>
            </w:r>
            <w:r w:rsidR="00534F3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327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64DB47" w14:textId="77777777" w:rsidR="00534F32" w:rsidRPr="00607F0C" w:rsidRDefault="00534F32" w:rsidP="00A44681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B3D04FD" w14:textId="442F348E" w:rsidR="00534F32" w:rsidRPr="00607F0C" w:rsidRDefault="00534F32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F541B8" w14:textId="77777777" w:rsidR="00534F32" w:rsidRPr="00607F0C" w:rsidRDefault="00534F32" w:rsidP="00A44681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1E6E139" w14:textId="78B8FA09" w:rsidR="00534F32" w:rsidRPr="00607F0C" w:rsidRDefault="00D56B19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8</w:t>
            </w:r>
            <w:r w:rsidR="00534F3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021</w:t>
            </w:r>
            <w:r w:rsidR="00534F3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112</w:t>
            </w:r>
          </w:p>
        </w:tc>
      </w:tr>
      <w:tr w:rsidR="00534F32" w:rsidRPr="00607F0C" w14:paraId="5B2FA172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E6AFD52" w14:textId="0BEE0D44" w:rsidR="00534F32" w:rsidRPr="00607F0C" w:rsidRDefault="00534F32" w:rsidP="00A44681">
            <w:pPr>
              <w:spacing w:line="320" w:lineRule="exact"/>
              <w:ind w:left="882" w:hanging="27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4F686" w14:textId="6FD209A5" w:rsidR="00534F32" w:rsidRPr="00607F0C" w:rsidRDefault="00534F32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F2544F" w14:textId="77777777" w:rsidR="00534F32" w:rsidRPr="00607F0C" w:rsidRDefault="00534F32" w:rsidP="00A44681">
            <w:pPr>
              <w:tabs>
                <w:tab w:val="decimal" w:pos="1078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994E8A" w14:textId="658CEF52" w:rsidR="00534F32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19</w:t>
            </w:r>
            <w:r w:rsidR="00534F3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078</w:t>
            </w:r>
            <w:r w:rsidR="00534F3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821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66D6EE" w14:textId="77777777" w:rsidR="00534F32" w:rsidRPr="00607F0C" w:rsidRDefault="00534F32" w:rsidP="00A44681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0374A" w14:textId="62000952" w:rsidR="00534F32" w:rsidRPr="00607F0C" w:rsidRDefault="00534F32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65C8A7" w14:textId="77777777" w:rsidR="00534F32" w:rsidRPr="00607F0C" w:rsidRDefault="00534F32" w:rsidP="00A44681">
            <w:pPr>
              <w:tabs>
                <w:tab w:val="decimal" w:pos="1078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FA668" w14:textId="6FDD4166" w:rsidR="00534F32" w:rsidRPr="00607F0C" w:rsidRDefault="00D56B19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20</w:t>
            </w:r>
            <w:r w:rsidR="00534F3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145</w:t>
            </w:r>
            <w:r w:rsidR="00534F3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018</w:t>
            </w:r>
          </w:p>
        </w:tc>
      </w:tr>
      <w:tr w:rsidR="00534F32" w:rsidRPr="00607F0C" w14:paraId="47F01E72" w14:textId="77777777" w:rsidTr="00A44681">
        <w:trPr>
          <w:trHeight w:val="20"/>
        </w:trPr>
        <w:tc>
          <w:tcPr>
            <w:tcW w:w="3492" w:type="dxa"/>
          </w:tcPr>
          <w:p w14:paraId="6030CC52" w14:textId="77777777" w:rsidR="00534F32" w:rsidRPr="00607F0C" w:rsidRDefault="00534F32" w:rsidP="00A44681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1B46F9" w14:textId="77777777" w:rsidR="00534F32" w:rsidRPr="00607F0C" w:rsidRDefault="00534F32" w:rsidP="00A44681">
            <w:pPr>
              <w:spacing w:line="120" w:lineRule="exact"/>
              <w:ind w:right="8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07E887C" w14:textId="77777777" w:rsidR="00534F32" w:rsidRPr="00607F0C" w:rsidRDefault="00534F32" w:rsidP="00A44681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146E892" w14:textId="77777777" w:rsidR="00534F32" w:rsidRPr="00607F0C" w:rsidRDefault="00534F32" w:rsidP="00A44681">
            <w:pPr>
              <w:tabs>
                <w:tab w:val="decimal" w:pos="723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854F5B1" w14:textId="77777777" w:rsidR="00534F32" w:rsidRPr="00607F0C" w:rsidRDefault="00534F32" w:rsidP="00A44681">
            <w:pPr>
              <w:snapToGrid w:val="0"/>
              <w:spacing w:line="1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E625A2C" w14:textId="77777777" w:rsidR="00534F32" w:rsidRPr="00607F0C" w:rsidRDefault="00534F32" w:rsidP="00A44681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E2A1FC7" w14:textId="77777777" w:rsidR="00534F32" w:rsidRPr="00607F0C" w:rsidRDefault="00534F32" w:rsidP="00A44681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111EE4F" w14:textId="77777777" w:rsidR="00534F32" w:rsidRPr="00607F0C" w:rsidRDefault="00534F32" w:rsidP="00A44681">
            <w:pPr>
              <w:tabs>
                <w:tab w:val="decimal" w:pos="721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34F32" w:rsidRPr="00607F0C" w14:paraId="48F54479" w14:textId="77777777" w:rsidTr="00A44681">
        <w:trPr>
          <w:trHeight w:val="20"/>
        </w:trPr>
        <w:tc>
          <w:tcPr>
            <w:tcW w:w="3492" w:type="dxa"/>
          </w:tcPr>
          <w:p w14:paraId="6FFDDF15" w14:textId="0450BEEF" w:rsidR="00534F32" w:rsidRPr="00607F0C" w:rsidRDefault="00534F32" w:rsidP="00A44681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79641CC4" w14:textId="77777777" w:rsidR="00534F32" w:rsidRPr="00607F0C" w:rsidRDefault="00534F32" w:rsidP="00A44681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0B07A06" w14:textId="77777777" w:rsidR="00534F32" w:rsidRPr="00607F0C" w:rsidRDefault="00534F32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D460488" w14:textId="77777777" w:rsidR="00534F32" w:rsidRPr="00607F0C" w:rsidRDefault="00534F32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228B2C4" w14:textId="77777777" w:rsidR="00534F32" w:rsidRPr="00607F0C" w:rsidRDefault="00534F32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5EEF7B" w14:textId="77777777" w:rsidR="00534F32" w:rsidRPr="00607F0C" w:rsidRDefault="00534F32" w:rsidP="00A44681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B161934" w14:textId="77777777" w:rsidR="00534F32" w:rsidRPr="00607F0C" w:rsidRDefault="00534F32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9D1995D" w14:textId="77777777" w:rsidR="00534F32" w:rsidRPr="00607F0C" w:rsidRDefault="00534F32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34F32" w:rsidRPr="00607F0C" w14:paraId="4034B209" w14:textId="77777777" w:rsidTr="00A44681">
        <w:trPr>
          <w:trHeight w:val="20"/>
        </w:trPr>
        <w:tc>
          <w:tcPr>
            <w:tcW w:w="3492" w:type="dxa"/>
            <w:vAlign w:val="bottom"/>
          </w:tcPr>
          <w:p w14:paraId="60E52934" w14:textId="409EDB03" w:rsidR="00534F32" w:rsidRPr="00607F0C" w:rsidRDefault="00534F32" w:rsidP="00A44681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526AA4EE" w14:textId="77777777" w:rsidR="00534F32" w:rsidRPr="00607F0C" w:rsidRDefault="00534F32" w:rsidP="00A44681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0460DA9" w14:textId="77777777" w:rsidR="00534F32" w:rsidRPr="00607F0C" w:rsidRDefault="00534F32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A86E601" w14:textId="77777777" w:rsidR="00534F32" w:rsidRPr="00607F0C" w:rsidRDefault="00534F32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432BDDC" w14:textId="77777777" w:rsidR="00534F32" w:rsidRPr="00607F0C" w:rsidRDefault="00534F32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9AA6063" w14:textId="77777777" w:rsidR="00534F32" w:rsidRPr="00607F0C" w:rsidRDefault="00534F32" w:rsidP="00A44681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408A09" w14:textId="77777777" w:rsidR="00534F32" w:rsidRPr="00607F0C" w:rsidRDefault="00534F32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FC4D77" w14:textId="77777777" w:rsidR="00534F32" w:rsidRPr="00607F0C" w:rsidRDefault="00534F32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34F32" w:rsidRPr="00607F0C" w14:paraId="63774726" w14:textId="77777777" w:rsidTr="00A44681">
        <w:trPr>
          <w:trHeight w:val="20"/>
        </w:trPr>
        <w:tc>
          <w:tcPr>
            <w:tcW w:w="3492" w:type="dxa"/>
          </w:tcPr>
          <w:p w14:paraId="34228E0A" w14:textId="71F15644" w:rsidR="00534F32" w:rsidRPr="00607F0C" w:rsidRDefault="00534F32" w:rsidP="00A44681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</w:rPr>
            </w:pPr>
            <w:r w:rsidRPr="00607F0C">
              <w:rPr>
                <w:rFonts w:asciiTheme="majorBidi" w:hAnsiTheme="majorBidi" w:cstheme="majorBidi"/>
                <w:cs/>
              </w:rPr>
              <w:t>- หุ้นกู้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AFDEA7" w14:textId="6641379A" w:rsidR="00534F32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70</w:t>
            </w:r>
            <w:r w:rsidR="00534F32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  <w:r w:rsidR="00534F32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71FD73A9" w14:textId="77777777" w:rsidR="00534F32" w:rsidRPr="00607F0C" w:rsidRDefault="00534F32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34B0B6D" w14:textId="2B407AA1" w:rsidR="00534F32" w:rsidRPr="00607F0C" w:rsidRDefault="00D56B19" w:rsidP="00A446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40</w:t>
            </w:r>
            <w:r w:rsidR="00534F3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  <w:r w:rsidR="00534F3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11021B8F" w14:textId="77777777" w:rsidR="00534F32" w:rsidRPr="00607F0C" w:rsidRDefault="00534F32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8E7F0F4" w14:textId="46FB38BF" w:rsidR="00534F32" w:rsidRPr="00607F0C" w:rsidRDefault="00D56B19" w:rsidP="00A44681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70</w:t>
            </w:r>
            <w:r w:rsidR="00534F32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  <w:r w:rsidR="00534F32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1513765E" w14:textId="77777777" w:rsidR="00534F32" w:rsidRPr="00607F0C" w:rsidRDefault="00534F32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B0B0B1" w14:textId="057F1BEE" w:rsidR="00534F32" w:rsidRPr="00607F0C" w:rsidRDefault="00D56B19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D56B19">
              <w:rPr>
                <w:rFonts w:asciiTheme="majorBidi" w:hAnsiTheme="majorBidi" w:cstheme="majorBidi"/>
                <w:lang w:val="en-US"/>
              </w:rPr>
              <w:t>40</w:t>
            </w:r>
            <w:r w:rsidR="00534F3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  <w:r w:rsidR="00534F32" w:rsidRPr="00607F0C">
              <w:rPr>
                <w:rFonts w:asciiTheme="majorBidi" w:hAnsiTheme="majorBidi" w:cstheme="majorBidi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534F32" w:rsidRPr="00607F0C" w14:paraId="1B7513BD" w14:textId="77777777" w:rsidTr="00950EA2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5E18EDD" w14:textId="77777777" w:rsidR="00534F32" w:rsidRPr="00607F0C" w:rsidRDefault="00534F32" w:rsidP="00534F32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2AFB1" w14:textId="77777777" w:rsidR="00534F32" w:rsidRPr="00607F0C" w:rsidRDefault="00534F32" w:rsidP="00534F32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8AF96F" w14:textId="77777777" w:rsidR="00534F32" w:rsidRPr="00607F0C" w:rsidRDefault="00534F32" w:rsidP="00534F32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8FF2E2" w14:textId="77777777" w:rsidR="00534F32" w:rsidRPr="00607F0C" w:rsidRDefault="00534F32" w:rsidP="00534F32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5C6F5" w14:textId="77777777" w:rsidR="00534F32" w:rsidRPr="00607F0C" w:rsidRDefault="00534F32" w:rsidP="00534F32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8E6C56" w14:textId="77777777" w:rsidR="00534F32" w:rsidRPr="00607F0C" w:rsidRDefault="00534F32" w:rsidP="00534F32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DEF615" w14:textId="77777777" w:rsidR="00534F32" w:rsidRPr="00607F0C" w:rsidRDefault="00534F32" w:rsidP="00534F32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93717A" w14:textId="77777777" w:rsidR="00534F32" w:rsidRPr="00607F0C" w:rsidRDefault="00534F32" w:rsidP="00534F32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A804196" w14:textId="77777777" w:rsidR="00A87818" w:rsidRPr="00A44681" w:rsidRDefault="00A87818">
      <w:pPr>
        <w:suppressAutoHyphens w:val="0"/>
        <w:rPr>
          <w:rFonts w:ascii="Angsana New" w:hAnsi="Angsana New" w:cs="Angsana New"/>
          <w:b/>
          <w:bCs/>
          <w:sz w:val="2"/>
          <w:szCs w:val="2"/>
          <w:lang w:val="en-US"/>
        </w:rPr>
      </w:pPr>
      <w:r w:rsidRPr="00A44681">
        <w:rPr>
          <w:rFonts w:ascii="Angsana New" w:hAnsi="Angsana New" w:cs="Angsana New"/>
          <w:b/>
          <w:bCs/>
          <w:sz w:val="2"/>
          <w:szCs w:val="2"/>
          <w:lang w:val="en-US"/>
        </w:rPr>
        <w:br w:type="page"/>
      </w:r>
    </w:p>
    <w:p w14:paraId="62E0AA55" w14:textId="4561A401" w:rsidR="007725CD" w:rsidRPr="00607F0C" w:rsidRDefault="00D56B19" w:rsidP="00A87818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 w:rsidR="007725CD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725CD" w:rsidRPr="00607F0C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5FF37B2F" w14:textId="1236745E" w:rsidR="007725CD" w:rsidRPr="00607F0C" w:rsidRDefault="007725CD" w:rsidP="00A87818">
      <w:pPr>
        <w:spacing w:after="120"/>
        <w:ind w:left="547"/>
        <w:jc w:val="both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8"/>
          <w:sz w:val="32"/>
          <w:szCs w:val="32"/>
          <w:cs/>
        </w:rPr>
        <w:t>สินทรัพย์ทางการเงินไม่หมุนเวียนอื่น</w:t>
      </w:r>
      <w:r w:rsidRPr="00607F0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DA0FF6"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ณ 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D56B19" w:rsidRPr="00D56B19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มีดังนี้</w:t>
      </w:r>
    </w:p>
    <w:p w14:paraId="1AC9A107" w14:textId="77777777" w:rsidR="007725CD" w:rsidRPr="00607F0C" w:rsidRDefault="007725CD" w:rsidP="007725CD">
      <w:pPr>
        <w:ind w:left="7560"/>
        <w:jc w:val="right"/>
        <w:rPr>
          <w:rFonts w:ascii="Angsana New" w:hAnsi="Angsana New" w:cs="Angsana New"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: บาท</w:t>
      </w:r>
    </w:p>
    <w:tbl>
      <w:tblPr>
        <w:tblW w:w="89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7"/>
        <w:gridCol w:w="1224"/>
        <w:gridCol w:w="92"/>
        <w:gridCol w:w="1224"/>
        <w:gridCol w:w="9"/>
        <w:gridCol w:w="81"/>
        <w:gridCol w:w="9"/>
        <w:gridCol w:w="1215"/>
        <w:gridCol w:w="90"/>
        <w:gridCol w:w="1229"/>
      </w:tblGrid>
      <w:tr w:rsidR="007725CD" w:rsidRPr="00607F0C" w14:paraId="238D8734" w14:textId="77777777" w:rsidTr="00B55A1B">
        <w:trPr>
          <w:trHeight w:val="20"/>
        </w:trPr>
        <w:tc>
          <w:tcPr>
            <w:tcW w:w="3777" w:type="dxa"/>
          </w:tcPr>
          <w:p w14:paraId="4433530C" w14:textId="77777777" w:rsidR="007725CD" w:rsidRPr="00607F0C" w:rsidRDefault="007725CD" w:rsidP="006209B1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49" w:type="dxa"/>
            <w:gridSpan w:val="4"/>
          </w:tcPr>
          <w:p w14:paraId="0005D478" w14:textId="77777777" w:rsidR="007725CD" w:rsidRPr="00607F0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7AB4C2A7" w14:textId="77777777" w:rsidR="007725CD" w:rsidRPr="00607F0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4" w:type="dxa"/>
            <w:gridSpan w:val="3"/>
          </w:tcPr>
          <w:p w14:paraId="039C7051" w14:textId="77777777" w:rsidR="007725CD" w:rsidRPr="00607F0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25CD" w:rsidRPr="00607F0C" w14:paraId="09EE8D60" w14:textId="77777777" w:rsidTr="00B55A1B">
        <w:trPr>
          <w:trHeight w:val="20"/>
        </w:trPr>
        <w:tc>
          <w:tcPr>
            <w:tcW w:w="3777" w:type="dxa"/>
          </w:tcPr>
          <w:p w14:paraId="07889D14" w14:textId="77777777" w:rsidR="007725CD" w:rsidRPr="00607F0C" w:rsidRDefault="007725CD" w:rsidP="006209B1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1EFEAACF" w14:textId="4C9EB9BC" w:rsidR="007725CD" w:rsidRPr="00607F0C" w:rsidRDefault="00D56B19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2" w:type="dxa"/>
          </w:tcPr>
          <w:p w14:paraId="2AEB96ED" w14:textId="77777777" w:rsidR="007725CD" w:rsidRPr="00607F0C" w:rsidRDefault="007725CD" w:rsidP="006209B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2B09BFC4" w14:textId="71309B6E" w:rsidR="007725CD" w:rsidRPr="00607F0C" w:rsidRDefault="00D56B19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gridSpan w:val="2"/>
          </w:tcPr>
          <w:p w14:paraId="300E887D" w14:textId="77777777" w:rsidR="007725CD" w:rsidRPr="00607F0C" w:rsidRDefault="007725CD" w:rsidP="006209B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3896E56C" w14:textId="3C81E21D" w:rsidR="007725CD" w:rsidRPr="00607F0C" w:rsidRDefault="00D56B19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14:paraId="0FEC3B0D" w14:textId="77777777" w:rsidR="007725CD" w:rsidRPr="00607F0C" w:rsidRDefault="007725CD" w:rsidP="006209B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74A21AE4" w14:textId="0297C52C" w:rsidR="007725CD" w:rsidRPr="00607F0C" w:rsidRDefault="00D56B19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81424B" w:rsidRPr="00607F0C" w14:paraId="09AF12B2" w14:textId="77777777" w:rsidTr="00B55A1B">
        <w:trPr>
          <w:trHeight w:val="20"/>
        </w:trPr>
        <w:tc>
          <w:tcPr>
            <w:tcW w:w="3777" w:type="dxa"/>
          </w:tcPr>
          <w:p w14:paraId="3A8E3954" w14:textId="7CAE1191" w:rsidR="0081424B" w:rsidRPr="00607F0C" w:rsidRDefault="0081424B" w:rsidP="0081424B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เงินฝากประจำ</w:t>
            </w:r>
          </w:p>
        </w:tc>
        <w:tc>
          <w:tcPr>
            <w:tcW w:w="1224" w:type="dxa"/>
            <w:vAlign w:val="bottom"/>
          </w:tcPr>
          <w:p w14:paraId="7D3A0FFF" w14:textId="4887D9CB" w:rsidR="0081424B" w:rsidRPr="00607F0C" w:rsidRDefault="006931F9" w:rsidP="003F16BD">
            <w:pPr>
              <w:tabs>
                <w:tab w:val="decimal" w:pos="634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" w:type="dxa"/>
            <w:vAlign w:val="bottom"/>
          </w:tcPr>
          <w:p w14:paraId="3784AA97" w14:textId="77777777" w:rsidR="0081424B" w:rsidRPr="00607F0C" w:rsidRDefault="0081424B" w:rsidP="0081424B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77912D8E" w14:textId="5C314B52" w:rsidR="0081424B" w:rsidRPr="00607F0C" w:rsidRDefault="00D56B19" w:rsidP="0081424B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gridSpan w:val="2"/>
            <w:vAlign w:val="bottom"/>
          </w:tcPr>
          <w:p w14:paraId="178DA476" w14:textId="77777777" w:rsidR="0081424B" w:rsidRPr="00607F0C" w:rsidRDefault="0081424B" w:rsidP="0081424B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2FEB10B8" w14:textId="08BD747A" w:rsidR="0081424B" w:rsidRPr="00607F0C" w:rsidRDefault="003F16BD" w:rsidP="0081424B">
            <w:pPr>
              <w:tabs>
                <w:tab w:val="decimal" w:pos="630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67ED321E" w14:textId="77777777" w:rsidR="0081424B" w:rsidRPr="00607F0C" w:rsidRDefault="0081424B" w:rsidP="0081424B">
            <w:pPr>
              <w:tabs>
                <w:tab w:val="decimal" w:pos="747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11A8897C" w14:textId="19CB6C06" w:rsidR="0081424B" w:rsidRPr="00607F0C" w:rsidRDefault="0081424B" w:rsidP="0081424B">
            <w:pPr>
              <w:tabs>
                <w:tab w:val="decimal" w:pos="634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81424B" w:rsidRPr="00607F0C" w14:paraId="647C9AC7" w14:textId="77777777" w:rsidTr="00B55A1B">
        <w:trPr>
          <w:trHeight w:val="20"/>
        </w:trPr>
        <w:tc>
          <w:tcPr>
            <w:tcW w:w="3777" w:type="dxa"/>
          </w:tcPr>
          <w:p w14:paraId="30B4DA31" w14:textId="77777777" w:rsidR="0081424B" w:rsidRPr="00607F0C" w:rsidRDefault="0081424B" w:rsidP="0081424B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1224" w:type="dxa"/>
            <w:vAlign w:val="bottom"/>
          </w:tcPr>
          <w:p w14:paraId="25235AF3" w14:textId="77777777" w:rsidR="0081424B" w:rsidRPr="00607F0C" w:rsidRDefault="0081424B" w:rsidP="0081424B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5864EB40" w14:textId="77777777" w:rsidR="0081424B" w:rsidRPr="00607F0C" w:rsidRDefault="0081424B" w:rsidP="0081424B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32A1E153" w14:textId="77777777" w:rsidR="0081424B" w:rsidRPr="00607F0C" w:rsidRDefault="0081424B" w:rsidP="0081424B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74DF649" w14:textId="77777777" w:rsidR="0081424B" w:rsidRPr="00607F0C" w:rsidRDefault="0081424B" w:rsidP="0081424B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54EE0CC9" w14:textId="77777777" w:rsidR="0081424B" w:rsidRPr="00607F0C" w:rsidRDefault="0081424B" w:rsidP="0081424B">
            <w:pPr>
              <w:tabs>
                <w:tab w:val="decimal" w:pos="630"/>
                <w:tab w:val="decimal" w:pos="1100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B6D52AF" w14:textId="77777777" w:rsidR="0081424B" w:rsidRPr="00607F0C" w:rsidRDefault="0081424B" w:rsidP="0081424B">
            <w:pPr>
              <w:tabs>
                <w:tab w:val="decimal" w:pos="747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3C09F158" w14:textId="77777777" w:rsidR="0081424B" w:rsidRPr="00607F0C" w:rsidRDefault="0081424B" w:rsidP="0081424B">
            <w:pPr>
              <w:tabs>
                <w:tab w:val="decimal" w:pos="1100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1424B" w:rsidRPr="00607F0C" w14:paraId="2EB4E89A" w14:textId="77777777" w:rsidTr="00B55A1B">
        <w:trPr>
          <w:trHeight w:val="20"/>
        </w:trPr>
        <w:tc>
          <w:tcPr>
            <w:tcW w:w="3777" w:type="dxa"/>
          </w:tcPr>
          <w:p w14:paraId="1B4AAE05" w14:textId="77777777" w:rsidR="0081424B" w:rsidRPr="00607F0C" w:rsidRDefault="0081424B" w:rsidP="0081424B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ผ่านกำไร</w:t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หรือขาดทุน 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 xml:space="preserve">- </w:t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1224" w:type="dxa"/>
            <w:vAlign w:val="bottom"/>
          </w:tcPr>
          <w:p w14:paraId="1B02B49C" w14:textId="57F236E6" w:rsidR="0081424B" w:rsidRPr="00607F0C" w:rsidRDefault="003F16BD" w:rsidP="003F16BD">
            <w:pPr>
              <w:tabs>
                <w:tab w:val="decimal" w:pos="634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" w:type="dxa"/>
            <w:vAlign w:val="bottom"/>
          </w:tcPr>
          <w:p w14:paraId="51D78064" w14:textId="77777777" w:rsidR="0081424B" w:rsidRPr="00607F0C" w:rsidRDefault="0081424B" w:rsidP="0081424B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53654D40" w14:textId="5189BEEF" w:rsidR="0081424B" w:rsidRPr="00607F0C" w:rsidRDefault="00D56B19" w:rsidP="0081424B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026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328</w:t>
            </w:r>
          </w:p>
        </w:tc>
        <w:tc>
          <w:tcPr>
            <w:tcW w:w="90" w:type="dxa"/>
            <w:gridSpan w:val="2"/>
            <w:vAlign w:val="bottom"/>
          </w:tcPr>
          <w:p w14:paraId="705170AE" w14:textId="77777777" w:rsidR="0081424B" w:rsidRPr="00607F0C" w:rsidRDefault="0081424B" w:rsidP="0081424B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7F5CBAA5" w14:textId="672A19A6" w:rsidR="0081424B" w:rsidRPr="00607F0C" w:rsidRDefault="003F16BD" w:rsidP="003F16BD">
            <w:pPr>
              <w:tabs>
                <w:tab w:val="decimal" w:pos="630"/>
              </w:tabs>
              <w:ind w:lef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3713A76" w14:textId="77777777" w:rsidR="0081424B" w:rsidRPr="00607F0C" w:rsidRDefault="0081424B" w:rsidP="0081424B">
            <w:pPr>
              <w:tabs>
                <w:tab w:val="decimal" w:pos="747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49DC97B5" w14:textId="313F301B" w:rsidR="0081424B" w:rsidRPr="00607F0C" w:rsidRDefault="00D56B19" w:rsidP="0081424B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026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328</w:t>
            </w:r>
          </w:p>
        </w:tc>
      </w:tr>
      <w:tr w:rsidR="0081424B" w:rsidRPr="00607F0C" w14:paraId="2F23E1F1" w14:textId="77777777" w:rsidTr="00B55A1B">
        <w:trPr>
          <w:trHeight w:val="20"/>
        </w:trPr>
        <w:tc>
          <w:tcPr>
            <w:tcW w:w="3777" w:type="dxa"/>
          </w:tcPr>
          <w:p w14:paraId="6D4C1A5C" w14:textId="77777777" w:rsidR="0081424B" w:rsidRPr="00607F0C" w:rsidRDefault="0081424B" w:rsidP="0081424B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วัดมูลค่า</w:t>
            </w:r>
          </w:p>
        </w:tc>
        <w:tc>
          <w:tcPr>
            <w:tcW w:w="1224" w:type="dxa"/>
            <w:vAlign w:val="bottom"/>
          </w:tcPr>
          <w:p w14:paraId="1B9C2107" w14:textId="77777777" w:rsidR="0081424B" w:rsidRPr="00607F0C" w:rsidRDefault="0081424B" w:rsidP="0081424B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4FABC8B5" w14:textId="77777777" w:rsidR="0081424B" w:rsidRPr="00607F0C" w:rsidRDefault="0081424B" w:rsidP="0081424B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C3FA651" w14:textId="77777777" w:rsidR="0081424B" w:rsidRPr="00607F0C" w:rsidRDefault="0081424B" w:rsidP="0081424B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0DC2DBF" w14:textId="77777777" w:rsidR="0081424B" w:rsidRPr="00607F0C" w:rsidRDefault="0081424B" w:rsidP="0081424B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19D3B455" w14:textId="77777777" w:rsidR="0081424B" w:rsidRPr="00607F0C" w:rsidRDefault="0081424B" w:rsidP="0081424B">
            <w:pPr>
              <w:tabs>
                <w:tab w:val="decimal" w:pos="630"/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9B9E058" w14:textId="77777777" w:rsidR="0081424B" w:rsidRPr="00607F0C" w:rsidRDefault="0081424B" w:rsidP="0081424B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1AE06F8B" w14:textId="77777777" w:rsidR="0081424B" w:rsidRPr="00607F0C" w:rsidRDefault="0081424B" w:rsidP="0081424B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1424B" w:rsidRPr="00607F0C" w14:paraId="17F06079" w14:textId="77777777" w:rsidTr="00B55A1B">
        <w:trPr>
          <w:trHeight w:val="20"/>
        </w:trPr>
        <w:tc>
          <w:tcPr>
            <w:tcW w:w="3777" w:type="dxa"/>
          </w:tcPr>
          <w:p w14:paraId="0E9FA81B" w14:textId="77777777" w:rsidR="0081424B" w:rsidRPr="00607F0C" w:rsidRDefault="0081424B" w:rsidP="0081424B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ด้วย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</w:t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1E00C736" w14:textId="44EFE80C" w:rsidR="0081424B" w:rsidRPr="00607F0C" w:rsidRDefault="00D56B19" w:rsidP="00516F06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F16B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551</w:t>
            </w:r>
            <w:r w:rsidR="00290DF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548</w:t>
            </w:r>
            <w:r w:rsidR="00290DF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618</w:t>
            </w:r>
          </w:p>
        </w:tc>
        <w:tc>
          <w:tcPr>
            <w:tcW w:w="92" w:type="dxa"/>
            <w:vAlign w:val="bottom"/>
          </w:tcPr>
          <w:p w14:paraId="1EE72D53" w14:textId="77777777" w:rsidR="0081424B" w:rsidRPr="00607F0C" w:rsidRDefault="0081424B" w:rsidP="0081424B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C2804D" w14:textId="48680697" w:rsidR="0081424B" w:rsidRPr="00607F0C" w:rsidRDefault="00D56B19" w:rsidP="0081424B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270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339</w:t>
            </w:r>
          </w:p>
        </w:tc>
        <w:tc>
          <w:tcPr>
            <w:tcW w:w="90" w:type="dxa"/>
            <w:gridSpan w:val="2"/>
            <w:vAlign w:val="bottom"/>
          </w:tcPr>
          <w:p w14:paraId="31C0D7D3" w14:textId="77777777" w:rsidR="0081424B" w:rsidRPr="00607F0C" w:rsidRDefault="0081424B" w:rsidP="0081424B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E2488ED" w14:textId="79CA6B38" w:rsidR="0081424B" w:rsidRPr="00607F0C" w:rsidRDefault="00D56B19" w:rsidP="00516F06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F16B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542</w:t>
            </w:r>
            <w:r w:rsidR="00516F0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548</w:t>
            </w:r>
            <w:r w:rsidR="00516F0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618</w:t>
            </w:r>
          </w:p>
        </w:tc>
        <w:tc>
          <w:tcPr>
            <w:tcW w:w="90" w:type="dxa"/>
            <w:vAlign w:val="bottom"/>
          </w:tcPr>
          <w:p w14:paraId="6AA5CCAE" w14:textId="77777777" w:rsidR="0081424B" w:rsidRPr="00607F0C" w:rsidRDefault="0081424B" w:rsidP="0081424B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75AA0E38" w14:textId="07BCDB23" w:rsidR="0081424B" w:rsidRPr="00607F0C" w:rsidRDefault="00D56B19" w:rsidP="0081424B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259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583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339</w:t>
            </w:r>
          </w:p>
        </w:tc>
      </w:tr>
      <w:tr w:rsidR="0081424B" w:rsidRPr="00607F0C" w14:paraId="06BA6880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7BB1CB9C" w14:textId="77777777" w:rsidR="0081424B" w:rsidRPr="00607F0C" w:rsidRDefault="0081424B" w:rsidP="0081424B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607F0C">
              <w:rPr>
                <w:rFonts w:cs="Angsana New"/>
                <w:sz w:val="24"/>
                <w:szCs w:val="24"/>
                <w:cs/>
              </w:rPr>
              <w:br w:type="page"/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</w:t>
            </w:r>
          </w:p>
        </w:tc>
        <w:tc>
          <w:tcPr>
            <w:tcW w:w="1224" w:type="dxa"/>
            <w:vAlign w:val="bottom"/>
          </w:tcPr>
          <w:p w14:paraId="6EDD0EB7" w14:textId="3B327888" w:rsidR="0081424B" w:rsidRPr="00607F0C" w:rsidRDefault="0081424B" w:rsidP="0081424B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318A63D0" w14:textId="77777777" w:rsidR="0081424B" w:rsidRPr="00607F0C" w:rsidRDefault="0081424B" w:rsidP="0081424B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23FA9B" w14:textId="77777777" w:rsidR="0081424B" w:rsidRPr="00607F0C" w:rsidRDefault="0081424B" w:rsidP="0081424B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051D031" w14:textId="77777777" w:rsidR="0081424B" w:rsidRPr="00607F0C" w:rsidRDefault="0081424B" w:rsidP="0081424B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DACD75F" w14:textId="77777777" w:rsidR="0081424B" w:rsidRPr="00607F0C" w:rsidRDefault="0081424B" w:rsidP="0081424B">
            <w:pPr>
              <w:tabs>
                <w:tab w:val="decimal" w:pos="630"/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ACF1CD2" w14:textId="77777777" w:rsidR="0081424B" w:rsidRPr="00607F0C" w:rsidRDefault="0081424B" w:rsidP="0081424B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36917ECE" w14:textId="77777777" w:rsidR="0081424B" w:rsidRPr="00607F0C" w:rsidRDefault="0081424B" w:rsidP="0081424B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1424B" w:rsidRPr="00607F0C" w14:paraId="346F7A6E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3847AACD" w14:textId="77777777" w:rsidR="0081424B" w:rsidRPr="00607F0C" w:rsidRDefault="0081424B" w:rsidP="0081424B">
            <w:pPr>
              <w:ind w:left="720" w:hanging="180"/>
              <w:rPr>
                <w:rFonts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ราคาทุนตัด</w:t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224" w:type="dxa"/>
            <w:vAlign w:val="bottom"/>
          </w:tcPr>
          <w:p w14:paraId="30704C12" w14:textId="11680FBD" w:rsidR="0081424B" w:rsidRPr="00607F0C" w:rsidRDefault="00D56B19" w:rsidP="0081424B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 w:rsidR="003F16B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3F16B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2" w:type="dxa"/>
            <w:vAlign w:val="bottom"/>
          </w:tcPr>
          <w:p w14:paraId="5F2320F5" w14:textId="77777777" w:rsidR="0081424B" w:rsidRPr="00607F0C" w:rsidRDefault="0081424B" w:rsidP="0081424B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1B44FB6" w14:textId="79717955" w:rsidR="0081424B" w:rsidRPr="00607F0C" w:rsidRDefault="00D56B19" w:rsidP="0081424B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gridSpan w:val="2"/>
            <w:vAlign w:val="bottom"/>
          </w:tcPr>
          <w:p w14:paraId="5D62EADB" w14:textId="77777777" w:rsidR="0081424B" w:rsidRPr="00607F0C" w:rsidRDefault="0081424B" w:rsidP="0081424B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6D8C96C" w14:textId="3D70733A" w:rsidR="0081424B" w:rsidRPr="00607F0C" w:rsidRDefault="00D56B19" w:rsidP="0081424B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 w:rsidR="003F16B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3F16B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5B4035C" w14:textId="77777777" w:rsidR="0081424B" w:rsidRPr="00607F0C" w:rsidRDefault="0081424B" w:rsidP="0081424B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55F1B311" w14:textId="0EF07101" w:rsidR="0081424B" w:rsidRPr="00607F0C" w:rsidRDefault="00D56B19" w:rsidP="0081424B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81424B" w:rsidRPr="00607F0C" w14:paraId="5A1CE8BA" w14:textId="77777777" w:rsidTr="00B55A1B">
        <w:trPr>
          <w:trHeight w:val="20"/>
        </w:trPr>
        <w:tc>
          <w:tcPr>
            <w:tcW w:w="3777" w:type="dxa"/>
          </w:tcPr>
          <w:p w14:paraId="33B88CFA" w14:textId="77777777" w:rsidR="0081424B" w:rsidRPr="00607F0C" w:rsidRDefault="0081424B" w:rsidP="00C629A9">
            <w:pPr>
              <w:ind w:left="1260" w:hanging="72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52371" w14:textId="793DD76A" w:rsidR="0081424B" w:rsidRPr="00607F0C" w:rsidRDefault="00D56B19" w:rsidP="00516F06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F16B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636</w:t>
            </w:r>
            <w:r w:rsidR="00516F0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548</w:t>
            </w:r>
            <w:r w:rsidR="00516F0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618</w:t>
            </w:r>
          </w:p>
        </w:tc>
        <w:tc>
          <w:tcPr>
            <w:tcW w:w="92" w:type="dxa"/>
            <w:vAlign w:val="bottom"/>
          </w:tcPr>
          <w:p w14:paraId="422D90F9" w14:textId="77777777" w:rsidR="0081424B" w:rsidRPr="00607F0C" w:rsidRDefault="0081424B" w:rsidP="0081424B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F8203" w14:textId="2371344A" w:rsidR="0081424B" w:rsidRPr="00607F0C" w:rsidRDefault="00D56B19" w:rsidP="0081424B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926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</w:p>
        </w:tc>
        <w:tc>
          <w:tcPr>
            <w:tcW w:w="90" w:type="dxa"/>
            <w:gridSpan w:val="2"/>
            <w:vAlign w:val="bottom"/>
          </w:tcPr>
          <w:p w14:paraId="78CB99F5" w14:textId="77777777" w:rsidR="0081424B" w:rsidRPr="00607F0C" w:rsidRDefault="0081424B" w:rsidP="0081424B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E4949" w14:textId="27259FAE" w:rsidR="0081424B" w:rsidRPr="00607F0C" w:rsidRDefault="00D56B19" w:rsidP="00516F06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F16B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627</w:t>
            </w:r>
            <w:r w:rsidR="00516F0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548</w:t>
            </w:r>
            <w:r w:rsidR="00516F0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618</w:t>
            </w:r>
          </w:p>
        </w:tc>
        <w:tc>
          <w:tcPr>
            <w:tcW w:w="90" w:type="dxa"/>
            <w:vAlign w:val="bottom"/>
          </w:tcPr>
          <w:p w14:paraId="2BAE43F9" w14:textId="77777777" w:rsidR="0081424B" w:rsidRPr="00607F0C" w:rsidRDefault="0081424B" w:rsidP="0081424B">
            <w:pPr>
              <w:jc w:val="right"/>
              <w:rPr>
                <w:rFonts w:ascii="Arial" w:hAnsi="Arial" w:cs="Arial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261C0" w14:textId="2ED86765" w:rsidR="0081424B" w:rsidRPr="00607F0C" w:rsidRDefault="00D56B19" w:rsidP="0081424B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377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609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</w:p>
        </w:tc>
      </w:tr>
    </w:tbl>
    <w:p w14:paraId="6DB7DD81" w14:textId="66F98893" w:rsidR="007725CD" w:rsidRPr="00607F0C" w:rsidRDefault="00D56B19" w:rsidP="00A44681">
      <w:pPr>
        <w:spacing w:before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10</w:t>
      </w:r>
      <w:r w:rsidR="007725CD" w:rsidRPr="00607F0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1</w:t>
      </w:r>
      <w:r w:rsidR="007725CD" w:rsidRPr="00607F0C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7725CD"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ร</w:t>
      </w:r>
      <w:r w:rsidR="007725CD"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ายละเอียดอื่นที่เกี่ยวข้องกับสินทรัพย์ทางการเงินไม่หมุนเวียนอื่น</w:t>
      </w:r>
      <w:r w:rsidR="007725CD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41B98C75" w14:textId="77777777" w:rsidR="007725CD" w:rsidRPr="00607F0C" w:rsidRDefault="007725CD" w:rsidP="007725CD">
      <w:pPr>
        <w:jc w:val="right"/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  <w:t>: บาท</w:t>
      </w:r>
    </w:p>
    <w:tbl>
      <w:tblPr>
        <w:tblW w:w="8267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86"/>
        <w:gridCol w:w="1023"/>
        <w:gridCol w:w="90"/>
        <w:gridCol w:w="1022"/>
        <w:gridCol w:w="86"/>
        <w:gridCol w:w="1023"/>
      </w:tblGrid>
      <w:tr w:rsidR="007725CD" w:rsidRPr="00607F0C" w14:paraId="2F3FFA49" w14:textId="77777777" w:rsidTr="006209B1">
        <w:tc>
          <w:tcPr>
            <w:tcW w:w="3915" w:type="dxa"/>
          </w:tcPr>
          <w:p w14:paraId="064E423E" w14:textId="77777777" w:rsidR="007725CD" w:rsidRPr="00607F0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52" w:type="dxa"/>
            <w:gridSpan w:val="7"/>
          </w:tcPr>
          <w:p w14:paraId="035000EB" w14:textId="77777777" w:rsidR="007725CD" w:rsidRPr="00607F0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725CD" w:rsidRPr="00607F0C" w14:paraId="7B4BC0DF" w14:textId="77777777" w:rsidTr="006209B1">
        <w:tc>
          <w:tcPr>
            <w:tcW w:w="3915" w:type="dxa"/>
          </w:tcPr>
          <w:p w14:paraId="44717DDD" w14:textId="77777777" w:rsidR="007725CD" w:rsidRPr="00607F0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50F672BB" w14:textId="77777777" w:rsidR="007725CD" w:rsidRPr="00607F0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199C5BE8" w14:textId="77777777" w:rsidR="007725CD" w:rsidRPr="00607F0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1E7EA34F" w14:textId="77777777" w:rsidR="007725CD" w:rsidRPr="00607F0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725CD" w:rsidRPr="00607F0C" w14:paraId="172D8799" w14:textId="77777777" w:rsidTr="006209B1">
        <w:tc>
          <w:tcPr>
            <w:tcW w:w="3915" w:type="dxa"/>
          </w:tcPr>
          <w:p w14:paraId="24332D8A" w14:textId="77777777" w:rsidR="007725CD" w:rsidRPr="00607F0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5A66CACB" w14:textId="03B1E873" w:rsidR="007725CD" w:rsidRPr="00607F0C" w:rsidRDefault="00D56B19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86" w:type="dxa"/>
          </w:tcPr>
          <w:p w14:paraId="347EA869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A0F95BD" w14:textId="3D508B52" w:rsidR="007725CD" w:rsidRPr="00607F0C" w:rsidRDefault="00D56B19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42F06C72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7D23C3" w14:textId="7D74963E" w:rsidR="007725CD" w:rsidRPr="00607F0C" w:rsidRDefault="00D56B19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86" w:type="dxa"/>
          </w:tcPr>
          <w:p w14:paraId="07D1BB39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40822D8" w14:textId="40A1C101" w:rsidR="007725CD" w:rsidRPr="00607F0C" w:rsidRDefault="00D56B19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33591E" w:rsidRPr="00607F0C" w14:paraId="534A35AF" w14:textId="77777777" w:rsidTr="006209B1">
        <w:tc>
          <w:tcPr>
            <w:tcW w:w="3915" w:type="dxa"/>
          </w:tcPr>
          <w:p w14:paraId="126E925D" w14:textId="77777777" w:rsidR="0033591E" w:rsidRPr="00607F0C" w:rsidRDefault="0033591E" w:rsidP="0033591E">
            <w:pPr>
              <w:ind w:left="401" w:firstLine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ที่วัดมูลค่าด้วยมูลค่ายุติธรรม</w:t>
            </w:r>
          </w:p>
        </w:tc>
        <w:tc>
          <w:tcPr>
            <w:tcW w:w="1022" w:type="dxa"/>
          </w:tcPr>
          <w:p w14:paraId="36F1B966" w14:textId="77777777" w:rsidR="0033591E" w:rsidRPr="00607F0C" w:rsidRDefault="0033591E" w:rsidP="0033591E">
            <w:pPr>
              <w:tabs>
                <w:tab w:val="decimal" w:pos="1068"/>
                <w:tab w:val="decimal" w:pos="1191"/>
              </w:tabs>
              <w:ind w:left="18" w:right="11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7262600F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vAlign w:val="bottom"/>
          </w:tcPr>
          <w:p w14:paraId="430C0FC4" w14:textId="77777777" w:rsidR="0033591E" w:rsidRPr="00607F0C" w:rsidRDefault="0033591E" w:rsidP="0033591E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0C5B6D5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C03E10B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3BDD50C4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34704D17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3591E" w:rsidRPr="00607F0C" w14:paraId="3CC9BA96" w14:textId="77777777" w:rsidTr="006209B1">
        <w:tc>
          <w:tcPr>
            <w:tcW w:w="3915" w:type="dxa"/>
          </w:tcPr>
          <w:p w14:paraId="60FA5B9B" w14:textId="77777777" w:rsidR="0033591E" w:rsidRPr="00607F0C" w:rsidRDefault="0033591E" w:rsidP="0033591E">
            <w:pPr>
              <w:ind w:left="493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ผ่านกำไร</w:t>
            </w:r>
            <w:r w:rsidRPr="00607F0C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หรือขาดทุน</w:t>
            </w:r>
          </w:p>
        </w:tc>
        <w:tc>
          <w:tcPr>
            <w:tcW w:w="1022" w:type="dxa"/>
          </w:tcPr>
          <w:p w14:paraId="7F992BC3" w14:textId="77777777" w:rsidR="0033591E" w:rsidRPr="00607F0C" w:rsidRDefault="0033591E" w:rsidP="0033591E">
            <w:pPr>
              <w:tabs>
                <w:tab w:val="decimal" w:pos="1068"/>
                <w:tab w:val="decimal" w:pos="1191"/>
              </w:tabs>
              <w:ind w:left="18" w:right="11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3230CB9B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vAlign w:val="bottom"/>
          </w:tcPr>
          <w:p w14:paraId="14FFC537" w14:textId="77777777" w:rsidR="0033591E" w:rsidRPr="00607F0C" w:rsidRDefault="0033591E" w:rsidP="0033591E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33D8288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9C5740C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0701C5A2" w14:textId="77777777" w:rsidR="0033591E" w:rsidRPr="00607F0C" w:rsidRDefault="0033591E" w:rsidP="0033591E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6A078016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3591E" w:rsidRPr="00607F0C" w14:paraId="50C6055E" w14:textId="77777777" w:rsidTr="00950EA2">
        <w:trPr>
          <w:trHeight w:val="198"/>
        </w:trPr>
        <w:tc>
          <w:tcPr>
            <w:tcW w:w="3915" w:type="dxa"/>
            <w:vAlign w:val="bottom"/>
          </w:tcPr>
          <w:p w14:paraId="2207EA3B" w14:textId="77777777" w:rsidR="0033591E" w:rsidRPr="00607F0C" w:rsidRDefault="0033591E" w:rsidP="0033591E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24B195D4" w14:textId="77777777" w:rsidR="0033591E" w:rsidRPr="00607F0C" w:rsidRDefault="0033591E" w:rsidP="0033591E">
            <w:pPr>
              <w:tabs>
                <w:tab w:val="decimal" w:pos="1068"/>
              </w:tabs>
              <w:ind w:right="11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BCDA8ED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2BD66DCE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C3F4C47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035E34D6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01D9E94" w14:textId="77777777" w:rsidR="0033591E" w:rsidRPr="00607F0C" w:rsidRDefault="0033591E" w:rsidP="0033591E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1B596D62" w14:textId="77777777" w:rsidR="0033591E" w:rsidRPr="00607F0C" w:rsidRDefault="0033591E" w:rsidP="0033591E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1424B" w:rsidRPr="00607F0C" w14:paraId="62C95564" w14:textId="77777777" w:rsidTr="00950EA2">
        <w:tc>
          <w:tcPr>
            <w:tcW w:w="3915" w:type="dxa"/>
          </w:tcPr>
          <w:p w14:paraId="57C8CCE6" w14:textId="77777777" w:rsidR="0081424B" w:rsidRPr="00607F0C" w:rsidRDefault="0081424B" w:rsidP="0081424B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4D698705" w14:textId="714AEDFF" w:rsidR="0081424B" w:rsidRPr="00764B40" w:rsidRDefault="00E734C0" w:rsidP="00764B40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64B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646DA122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5CCB78C8" w14:textId="0043029C" w:rsidR="0081424B" w:rsidRPr="00607F0C" w:rsidRDefault="00D56B19" w:rsidP="000A7B69">
            <w:pPr>
              <w:tabs>
                <w:tab w:val="decimal" w:pos="96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013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379</w:t>
            </w:r>
          </w:p>
        </w:tc>
        <w:tc>
          <w:tcPr>
            <w:tcW w:w="90" w:type="dxa"/>
          </w:tcPr>
          <w:p w14:paraId="04E56BEC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7069F959" w14:textId="7BB66A33" w:rsidR="0081424B" w:rsidRPr="00607F0C" w:rsidRDefault="00E734C0" w:rsidP="00764B40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2C8FC983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3327BEF" w14:textId="630E773D" w:rsidR="0081424B" w:rsidRPr="00607F0C" w:rsidRDefault="00D56B19" w:rsidP="0019056C">
            <w:pPr>
              <w:tabs>
                <w:tab w:val="decimal" w:pos="90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026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328</w:t>
            </w:r>
          </w:p>
        </w:tc>
      </w:tr>
      <w:tr w:rsidR="0081424B" w:rsidRPr="00607F0C" w14:paraId="6F8985BC" w14:textId="77777777" w:rsidTr="00950EA2">
        <w:tc>
          <w:tcPr>
            <w:tcW w:w="3915" w:type="dxa"/>
          </w:tcPr>
          <w:p w14:paraId="60DDC7CD" w14:textId="77777777" w:rsidR="0081424B" w:rsidRPr="00607F0C" w:rsidRDefault="0081424B" w:rsidP="0081424B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3746E195" w14:textId="77777777" w:rsidR="0081424B" w:rsidRPr="00607F0C" w:rsidRDefault="0081424B" w:rsidP="0081424B">
            <w:pPr>
              <w:tabs>
                <w:tab w:val="decimal" w:pos="1068"/>
                <w:tab w:val="decimal" w:pos="1160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3548F05D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4A39F474" w14:textId="77777777" w:rsidR="0081424B" w:rsidRPr="00607F0C" w:rsidRDefault="0081424B" w:rsidP="0081424B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C63E9B9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00A210C" w14:textId="77777777" w:rsidR="0081424B" w:rsidRPr="00607F0C" w:rsidRDefault="0081424B" w:rsidP="0081424B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FA27DBB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47BE6DDD" w14:textId="77777777" w:rsidR="0081424B" w:rsidRPr="00607F0C" w:rsidRDefault="0081424B" w:rsidP="0081424B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1424B" w:rsidRPr="00607F0C" w14:paraId="40B98CC7" w14:textId="77777777" w:rsidTr="0019056C">
        <w:tc>
          <w:tcPr>
            <w:tcW w:w="3915" w:type="dxa"/>
          </w:tcPr>
          <w:p w14:paraId="09DC5DF5" w14:textId="77777777" w:rsidR="0081424B" w:rsidRPr="00607F0C" w:rsidRDefault="0081424B" w:rsidP="0081424B">
            <w:pPr>
              <w:ind w:left="401" w:firstLine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660D3FC4" w14:textId="77777777" w:rsidR="0081424B" w:rsidRPr="00607F0C" w:rsidRDefault="0081424B" w:rsidP="0081424B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5543226" w14:textId="77777777" w:rsidR="0081424B" w:rsidRPr="00607F0C" w:rsidRDefault="0081424B" w:rsidP="0081424B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A149D85" w14:textId="77777777" w:rsidR="0081424B" w:rsidRPr="00607F0C" w:rsidRDefault="0081424B" w:rsidP="0081424B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3EBB641" w14:textId="77777777" w:rsidR="0081424B" w:rsidRPr="00607F0C" w:rsidRDefault="0081424B" w:rsidP="0081424B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4BBCBA2" w14:textId="77777777" w:rsidR="0081424B" w:rsidRPr="00607F0C" w:rsidRDefault="0081424B" w:rsidP="0081424B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37FCE9C" w14:textId="77777777" w:rsidR="0081424B" w:rsidRPr="00607F0C" w:rsidRDefault="0081424B" w:rsidP="0081424B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925F875" w14:textId="77777777" w:rsidR="0081424B" w:rsidRPr="00607F0C" w:rsidRDefault="0081424B" w:rsidP="0081424B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1424B" w:rsidRPr="00607F0C" w14:paraId="12B19444" w14:textId="77777777" w:rsidTr="0019056C">
        <w:tc>
          <w:tcPr>
            <w:tcW w:w="3915" w:type="dxa"/>
          </w:tcPr>
          <w:p w14:paraId="295A73E7" w14:textId="77777777" w:rsidR="0081424B" w:rsidRPr="00607F0C" w:rsidRDefault="0081424B" w:rsidP="0081424B">
            <w:pPr>
              <w:ind w:left="493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0E1D34F2" w14:textId="77777777" w:rsidR="0081424B" w:rsidRPr="00607F0C" w:rsidRDefault="0081424B" w:rsidP="0081424B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1184DB18" w14:textId="77777777" w:rsidR="0081424B" w:rsidRPr="00607F0C" w:rsidRDefault="0081424B" w:rsidP="0081424B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30D5DD85" w14:textId="77777777" w:rsidR="0081424B" w:rsidRPr="00607F0C" w:rsidRDefault="0081424B" w:rsidP="0081424B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79FFAD4" w14:textId="77777777" w:rsidR="0081424B" w:rsidRPr="00607F0C" w:rsidRDefault="0081424B" w:rsidP="0081424B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F6663BD" w14:textId="77777777" w:rsidR="0081424B" w:rsidRPr="00607F0C" w:rsidRDefault="0081424B" w:rsidP="0081424B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460D49DD" w14:textId="77777777" w:rsidR="0081424B" w:rsidRPr="00607F0C" w:rsidRDefault="0081424B" w:rsidP="0081424B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06D77509" w14:textId="77777777" w:rsidR="0081424B" w:rsidRPr="00607F0C" w:rsidRDefault="0081424B" w:rsidP="0081424B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1424B" w:rsidRPr="00607F0C" w14:paraId="59DEFC40" w14:textId="77777777" w:rsidTr="0019056C">
        <w:tc>
          <w:tcPr>
            <w:tcW w:w="3915" w:type="dxa"/>
          </w:tcPr>
          <w:p w14:paraId="4191BECF" w14:textId="77777777" w:rsidR="0081424B" w:rsidRPr="00607F0C" w:rsidRDefault="0081424B" w:rsidP="0081424B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0F51D754" w14:textId="77777777" w:rsidR="0081424B" w:rsidRPr="00607F0C" w:rsidRDefault="0081424B" w:rsidP="0081424B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1BE79F8" w14:textId="77777777" w:rsidR="0081424B" w:rsidRPr="00607F0C" w:rsidRDefault="0081424B" w:rsidP="0081424B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35A11BD" w14:textId="77777777" w:rsidR="0081424B" w:rsidRPr="00607F0C" w:rsidRDefault="0081424B" w:rsidP="0081424B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1672FB1" w14:textId="77777777" w:rsidR="0081424B" w:rsidRPr="00607F0C" w:rsidRDefault="0081424B" w:rsidP="0081424B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E9D5D55" w14:textId="77777777" w:rsidR="0081424B" w:rsidRPr="00607F0C" w:rsidRDefault="0081424B" w:rsidP="0081424B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6128363" w14:textId="77777777" w:rsidR="0081424B" w:rsidRPr="00607F0C" w:rsidRDefault="0081424B" w:rsidP="0081424B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F473592" w14:textId="77777777" w:rsidR="0081424B" w:rsidRPr="00607F0C" w:rsidRDefault="0081424B" w:rsidP="0081424B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1424B" w:rsidRPr="00607F0C" w14:paraId="3A2D5913" w14:textId="77777777" w:rsidTr="0019056C">
        <w:tc>
          <w:tcPr>
            <w:tcW w:w="3915" w:type="dxa"/>
          </w:tcPr>
          <w:p w14:paraId="5A8017C3" w14:textId="77777777" w:rsidR="0081424B" w:rsidRPr="00607F0C" w:rsidRDefault="0081424B" w:rsidP="0081424B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7F1C7EFC" w14:textId="77777777" w:rsidR="0081424B" w:rsidRPr="00607F0C" w:rsidRDefault="0081424B" w:rsidP="0081424B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3408003" w14:textId="77777777" w:rsidR="0081424B" w:rsidRPr="00607F0C" w:rsidRDefault="0081424B" w:rsidP="0081424B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5C7BAD4F" w14:textId="77777777" w:rsidR="0081424B" w:rsidRPr="00607F0C" w:rsidRDefault="0081424B" w:rsidP="0081424B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FB48EB7" w14:textId="77777777" w:rsidR="0081424B" w:rsidRPr="00607F0C" w:rsidRDefault="0081424B" w:rsidP="0081424B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D3B2E3" w14:textId="77777777" w:rsidR="0081424B" w:rsidRPr="00607F0C" w:rsidRDefault="0081424B" w:rsidP="0081424B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0826EFB" w14:textId="77777777" w:rsidR="0081424B" w:rsidRPr="00607F0C" w:rsidRDefault="0081424B" w:rsidP="0081424B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6E855B9" w14:textId="77777777" w:rsidR="0081424B" w:rsidRPr="00607F0C" w:rsidRDefault="0081424B" w:rsidP="0081424B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1424B" w:rsidRPr="00607F0C" w14:paraId="0DD266C4" w14:textId="77777777" w:rsidTr="006209B1">
        <w:tc>
          <w:tcPr>
            <w:tcW w:w="3915" w:type="dxa"/>
          </w:tcPr>
          <w:p w14:paraId="78BEFC16" w14:textId="6534141D" w:rsidR="0081424B" w:rsidRPr="00607F0C" w:rsidRDefault="0081424B" w:rsidP="0081424B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- กิจการที่เกี่ยวข้องกัน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51D9D9C4" w14:textId="7BC98A28" w:rsidR="0081424B" w:rsidRPr="00607F0C" w:rsidRDefault="00D56B19" w:rsidP="0081424B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734C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218</w:t>
            </w:r>
            <w:r w:rsidR="00E734C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865</w:t>
            </w:r>
            <w:r w:rsidR="00E734C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792</w:t>
            </w:r>
          </w:p>
        </w:tc>
        <w:tc>
          <w:tcPr>
            <w:tcW w:w="86" w:type="dxa"/>
          </w:tcPr>
          <w:p w14:paraId="2D84251F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190E5D6" w14:textId="5445060E" w:rsidR="0081424B" w:rsidRPr="00607F0C" w:rsidRDefault="00D56B19" w:rsidP="000A7B69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995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531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760</w:t>
            </w:r>
          </w:p>
        </w:tc>
        <w:tc>
          <w:tcPr>
            <w:tcW w:w="90" w:type="dxa"/>
          </w:tcPr>
          <w:p w14:paraId="6ECE18D5" w14:textId="77777777" w:rsidR="0081424B" w:rsidRPr="00607F0C" w:rsidRDefault="0081424B" w:rsidP="0081424B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39B9844" w14:textId="339C780C" w:rsidR="0081424B" w:rsidRPr="00607F0C" w:rsidRDefault="00D56B19" w:rsidP="0081424B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60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903</w:t>
            </w:r>
            <w:r w:rsidR="00E60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433</w:t>
            </w:r>
            <w:r w:rsidR="00E60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479</w:t>
            </w:r>
          </w:p>
        </w:tc>
        <w:tc>
          <w:tcPr>
            <w:tcW w:w="86" w:type="dxa"/>
          </w:tcPr>
          <w:p w14:paraId="332D5054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6C6F8872" w14:textId="2B74DF1E" w:rsidR="0081424B" w:rsidRPr="00607F0C" w:rsidRDefault="00D56B19" w:rsidP="0019056C">
            <w:pPr>
              <w:tabs>
                <w:tab w:val="decimal" w:pos="90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530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848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933</w:t>
            </w:r>
          </w:p>
        </w:tc>
      </w:tr>
      <w:tr w:rsidR="0081424B" w:rsidRPr="00607F0C" w14:paraId="2AA0A96C" w14:textId="77777777" w:rsidTr="001857B1">
        <w:trPr>
          <w:trHeight w:val="63"/>
        </w:trPr>
        <w:tc>
          <w:tcPr>
            <w:tcW w:w="3915" w:type="dxa"/>
          </w:tcPr>
          <w:p w14:paraId="5BBD2FAA" w14:textId="77777777" w:rsidR="0081424B" w:rsidRPr="00607F0C" w:rsidRDefault="0081424B" w:rsidP="0081424B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- กิจการอื่น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03DA6B06" w14:textId="4BE0B3D9" w:rsidR="0081424B" w:rsidRPr="00607F0C" w:rsidRDefault="00D56B19" w:rsidP="0081424B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="00E734C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862</w:t>
            </w:r>
            <w:r w:rsidR="00E734C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902</w:t>
            </w:r>
          </w:p>
        </w:tc>
        <w:tc>
          <w:tcPr>
            <w:tcW w:w="86" w:type="dxa"/>
          </w:tcPr>
          <w:p w14:paraId="6D48659F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D6F778E" w14:textId="3D906D7B" w:rsidR="0081424B" w:rsidRPr="00607F0C" w:rsidRDefault="00D56B19" w:rsidP="000A7B69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214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479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751</w:t>
            </w:r>
          </w:p>
        </w:tc>
        <w:tc>
          <w:tcPr>
            <w:tcW w:w="90" w:type="dxa"/>
          </w:tcPr>
          <w:p w14:paraId="084A408E" w14:textId="77777777" w:rsidR="0081424B" w:rsidRPr="00607F0C" w:rsidRDefault="0081424B" w:rsidP="0081424B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39B4361" w14:textId="640CA35A" w:rsidR="0081424B" w:rsidRPr="00607F0C" w:rsidRDefault="00D56B19" w:rsidP="0081424B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648</w:t>
            </w:r>
            <w:r w:rsidR="00E60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E60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139</w:t>
            </w:r>
          </w:p>
        </w:tc>
        <w:tc>
          <w:tcPr>
            <w:tcW w:w="86" w:type="dxa"/>
          </w:tcPr>
          <w:p w14:paraId="1674B822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16C8A64E" w14:textId="5BA85337" w:rsidR="0081424B" w:rsidRPr="00607F0C" w:rsidRDefault="00D56B19" w:rsidP="0019056C">
            <w:pPr>
              <w:tabs>
                <w:tab w:val="decimal" w:pos="90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739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551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406</w:t>
            </w:r>
          </w:p>
        </w:tc>
      </w:tr>
      <w:tr w:rsidR="0081424B" w:rsidRPr="00607F0C" w14:paraId="4B6A350E" w14:textId="77777777" w:rsidTr="00950EA2">
        <w:tc>
          <w:tcPr>
            <w:tcW w:w="3915" w:type="dxa"/>
          </w:tcPr>
          <w:p w14:paraId="709058B7" w14:textId="77777777" w:rsidR="0081424B" w:rsidRPr="00607F0C" w:rsidRDefault="0081424B" w:rsidP="0081424B">
            <w:pPr>
              <w:ind w:left="1260" w:hanging="58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6CA8656E" w14:textId="4053260F" w:rsidR="0081424B" w:rsidRPr="00607F0C" w:rsidRDefault="00D56B19" w:rsidP="0081424B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734C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374</w:t>
            </w:r>
            <w:r w:rsidR="00E734C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728</w:t>
            </w:r>
            <w:r w:rsidR="00E734C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</w:p>
        </w:tc>
        <w:tc>
          <w:tcPr>
            <w:tcW w:w="86" w:type="dxa"/>
          </w:tcPr>
          <w:p w14:paraId="13481E08" w14:textId="77777777" w:rsidR="0081424B" w:rsidRPr="00607F0C" w:rsidRDefault="0081424B" w:rsidP="0081424B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50B4D021" w14:textId="1CCAB45F" w:rsidR="0081424B" w:rsidRPr="00607F0C" w:rsidRDefault="00D56B19" w:rsidP="000A7B69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210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011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511</w:t>
            </w:r>
          </w:p>
        </w:tc>
        <w:tc>
          <w:tcPr>
            <w:tcW w:w="90" w:type="dxa"/>
          </w:tcPr>
          <w:p w14:paraId="43A156CF" w14:textId="77777777" w:rsidR="0081424B" w:rsidRPr="00607F0C" w:rsidRDefault="0081424B" w:rsidP="0081424B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F8C0E5B" w14:textId="6EE659BF" w:rsidR="0081424B" w:rsidRPr="00607F0C" w:rsidRDefault="00D56B19" w:rsidP="00E60A93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4A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551</w:t>
            </w:r>
            <w:r w:rsidR="00E60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548</w:t>
            </w:r>
            <w:r w:rsidR="00E60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618</w:t>
            </w:r>
          </w:p>
        </w:tc>
        <w:tc>
          <w:tcPr>
            <w:tcW w:w="86" w:type="dxa"/>
          </w:tcPr>
          <w:p w14:paraId="5B0F73A7" w14:textId="77777777" w:rsidR="0081424B" w:rsidRPr="00607F0C" w:rsidRDefault="0081424B" w:rsidP="0081424B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7AD4A927" w14:textId="6CAF0765" w:rsidR="0081424B" w:rsidRPr="00607F0C" w:rsidRDefault="00D56B19" w:rsidP="0019056C">
            <w:pPr>
              <w:tabs>
                <w:tab w:val="decimal" w:pos="90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270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339</w:t>
            </w:r>
          </w:p>
        </w:tc>
      </w:tr>
      <w:tr w:rsidR="0081424B" w:rsidRPr="00607F0C" w14:paraId="5A760B4A" w14:textId="77777777" w:rsidTr="00950EA2">
        <w:tc>
          <w:tcPr>
            <w:tcW w:w="3915" w:type="dxa"/>
          </w:tcPr>
          <w:p w14:paraId="4482258A" w14:textId="77777777" w:rsidR="0081424B" w:rsidRPr="00607F0C" w:rsidRDefault="0081424B" w:rsidP="0081424B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FE6F599" w14:textId="77777777" w:rsidR="0081424B" w:rsidRPr="00607F0C" w:rsidRDefault="0081424B" w:rsidP="0081424B">
            <w:pPr>
              <w:tabs>
                <w:tab w:val="decimal" w:pos="1068"/>
                <w:tab w:val="decimal" w:pos="1160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A68DFF2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5464404C" w14:textId="77777777" w:rsidR="0081424B" w:rsidRPr="00607F0C" w:rsidRDefault="0081424B" w:rsidP="0081424B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5038757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6BE562" w14:textId="77777777" w:rsidR="0081424B" w:rsidRPr="00607F0C" w:rsidRDefault="0081424B" w:rsidP="0081424B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2D4B8CBC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4662E19D" w14:textId="77777777" w:rsidR="0081424B" w:rsidRPr="00607F0C" w:rsidRDefault="0081424B" w:rsidP="0081424B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1424B" w:rsidRPr="00607F0C" w14:paraId="4A4E954E" w14:textId="77777777" w:rsidTr="006209B1">
        <w:tc>
          <w:tcPr>
            <w:tcW w:w="3915" w:type="dxa"/>
          </w:tcPr>
          <w:p w14:paraId="7D9C0C1E" w14:textId="77777777" w:rsidR="0081424B" w:rsidRPr="00607F0C" w:rsidRDefault="0081424B" w:rsidP="0081424B">
            <w:pPr>
              <w:ind w:left="401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607F0C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6689CCDD" w14:textId="77777777" w:rsidR="0081424B" w:rsidRPr="00607F0C" w:rsidRDefault="0081424B" w:rsidP="0081424B">
            <w:pPr>
              <w:tabs>
                <w:tab w:val="decimal" w:pos="1068"/>
                <w:tab w:val="decimal" w:pos="1160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F851EC3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0FA0EEF" w14:textId="77777777" w:rsidR="0081424B" w:rsidRPr="00607F0C" w:rsidRDefault="0081424B" w:rsidP="0081424B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41BB679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6341D05" w14:textId="77777777" w:rsidR="0081424B" w:rsidRPr="00607F0C" w:rsidRDefault="0081424B" w:rsidP="0081424B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84A1338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2CD03359" w14:textId="77777777" w:rsidR="0081424B" w:rsidRPr="00607F0C" w:rsidRDefault="0081424B" w:rsidP="0081424B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1424B" w:rsidRPr="00607F0C" w14:paraId="75BFB5A4" w14:textId="77777777" w:rsidTr="006209B1">
        <w:trPr>
          <w:trHeight w:val="198"/>
        </w:trPr>
        <w:tc>
          <w:tcPr>
            <w:tcW w:w="3915" w:type="dxa"/>
            <w:vAlign w:val="bottom"/>
          </w:tcPr>
          <w:p w14:paraId="43C29F1D" w14:textId="77777777" w:rsidR="0081424B" w:rsidRPr="00607F0C" w:rsidRDefault="0081424B" w:rsidP="0081424B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1C5EE3D8" w14:textId="77777777" w:rsidR="0081424B" w:rsidRPr="00607F0C" w:rsidRDefault="0081424B" w:rsidP="0081424B">
            <w:pPr>
              <w:tabs>
                <w:tab w:val="decimal" w:pos="1068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F5793CE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5DCE4AD5" w14:textId="77777777" w:rsidR="0081424B" w:rsidRPr="00607F0C" w:rsidRDefault="0081424B" w:rsidP="0081424B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E19B71A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B924599" w14:textId="77777777" w:rsidR="0081424B" w:rsidRPr="00607F0C" w:rsidRDefault="0081424B" w:rsidP="0081424B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584E0AA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15ABAAAF" w14:textId="77777777" w:rsidR="0081424B" w:rsidRPr="00607F0C" w:rsidRDefault="0081424B" w:rsidP="0081424B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1424B" w:rsidRPr="00607F0C" w14:paraId="1AA329B5" w14:textId="77777777" w:rsidTr="006209B1">
        <w:tc>
          <w:tcPr>
            <w:tcW w:w="3915" w:type="dxa"/>
          </w:tcPr>
          <w:p w14:paraId="56A84C03" w14:textId="77777777" w:rsidR="0081424B" w:rsidRPr="00607F0C" w:rsidRDefault="0081424B" w:rsidP="0081424B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</w:tcPr>
          <w:p w14:paraId="1178FD9D" w14:textId="2F36A492" w:rsidR="0081424B" w:rsidRPr="00607F0C" w:rsidRDefault="00D56B19" w:rsidP="0081424B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 w:rsidR="00E734C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E734C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69A62070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25374F91" w14:textId="693CC029" w:rsidR="0081424B" w:rsidRPr="00607F0C" w:rsidRDefault="00D56B19" w:rsidP="000A7B69">
            <w:pPr>
              <w:tabs>
                <w:tab w:val="decimal" w:pos="96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5F43036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13EA6CD9" w14:textId="62128E8A" w:rsidR="0081424B" w:rsidRPr="00607F0C" w:rsidRDefault="00D56B19" w:rsidP="0081424B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 w:rsidR="00E734C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E734C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235E8385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7BE8521D" w14:textId="0085AE7F" w:rsidR="0081424B" w:rsidRPr="00607F0C" w:rsidRDefault="00D56B19" w:rsidP="0019056C">
            <w:pPr>
              <w:tabs>
                <w:tab w:val="decimal" w:pos="90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81424B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81424B" w:rsidRPr="00607F0C" w14:paraId="1236655A" w14:textId="77777777" w:rsidTr="006209B1">
        <w:tc>
          <w:tcPr>
            <w:tcW w:w="3915" w:type="dxa"/>
          </w:tcPr>
          <w:p w14:paraId="74326176" w14:textId="77777777" w:rsidR="0081424B" w:rsidRPr="00607F0C" w:rsidRDefault="0081424B" w:rsidP="0081424B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BD1F390" w14:textId="77777777" w:rsidR="0081424B" w:rsidRPr="00607F0C" w:rsidRDefault="0081424B" w:rsidP="0081424B">
            <w:pPr>
              <w:tabs>
                <w:tab w:val="decimal" w:pos="1068"/>
                <w:tab w:val="decimal" w:pos="1160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079B35A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67E26DF1" w14:textId="77777777" w:rsidR="0081424B" w:rsidRPr="00607F0C" w:rsidRDefault="0081424B" w:rsidP="0081424B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4A0A61E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211B87F" w14:textId="77777777" w:rsidR="0081424B" w:rsidRPr="00607F0C" w:rsidRDefault="0081424B" w:rsidP="0081424B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0CDFB3AF" w14:textId="77777777" w:rsidR="0081424B" w:rsidRPr="00607F0C" w:rsidRDefault="0081424B" w:rsidP="0081424B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7CFD085A" w14:textId="77777777" w:rsidR="0081424B" w:rsidRPr="00607F0C" w:rsidRDefault="0081424B" w:rsidP="0081424B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</w:tbl>
    <w:p w14:paraId="56BAB9C2" w14:textId="77777777" w:rsidR="007725CD" w:rsidRPr="00607F0C" w:rsidRDefault="007725CD" w:rsidP="007725CD">
      <w:pPr>
        <w:jc w:val="right"/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</w:pPr>
      <w:r w:rsidRPr="00607F0C">
        <w:rPr>
          <w:rFonts w:cs="Angsana New"/>
          <w:sz w:val="32"/>
          <w:szCs w:val="32"/>
          <w:cs/>
          <w:lang w:eastAsia="x-none"/>
        </w:rPr>
        <w:br w:type="page"/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>หน่วย : บาท</w:t>
      </w:r>
    </w:p>
    <w:tbl>
      <w:tblPr>
        <w:tblW w:w="8273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90"/>
        <w:gridCol w:w="1022"/>
        <w:gridCol w:w="90"/>
        <w:gridCol w:w="1022"/>
        <w:gridCol w:w="90"/>
        <w:gridCol w:w="1013"/>
        <w:gridCol w:w="9"/>
      </w:tblGrid>
      <w:tr w:rsidR="007725CD" w:rsidRPr="00607F0C" w14:paraId="50BDDA81" w14:textId="77777777" w:rsidTr="006209B1">
        <w:trPr>
          <w:gridAfter w:val="1"/>
          <w:wAfter w:w="9" w:type="dxa"/>
        </w:trPr>
        <w:tc>
          <w:tcPr>
            <w:tcW w:w="3915" w:type="dxa"/>
          </w:tcPr>
          <w:p w14:paraId="414C967A" w14:textId="77777777" w:rsidR="007725CD" w:rsidRPr="00607F0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49" w:type="dxa"/>
            <w:gridSpan w:val="7"/>
          </w:tcPr>
          <w:p w14:paraId="3235B06C" w14:textId="77777777" w:rsidR="007725CD" w:rsidRPr="00607F0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25CD" w:rsidRPr="00607F0C" w14:paraId="5B14DDC4" w14:textId="77777777" w:rsidTr="006209B1">
        <w:tc>
          <w:tcPr>
            <w:tcW w:w="3915" w:type="dxa"/>
          </w:tcPr>
          <w:p w14:paraId="1E745457" w14:textId="77777777" w:rsidR="007725CD" w:rsidRPr="00607F0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3"/>
          </w:tcPr>
          <w:p w14:paraId="6FD46066" w14:textId="77777777" w:rsidR="007725CD" w:rsidRPr="00607F0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41831E3E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4"/>
          </w:tcPr>
          <w:p w14:paraId="5E2C0DA8" w14:textId="77777777" w:rsidR="007725CD" w:rsidRPr="00607F0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725CD" w:rsidRPr="00607F0C" w14:paraId="3A72D4CE" w14:textId="77777777" w:rsidTr="006209B1">
        <w:tc>
          <w:tcPr>
            <w:tcW w:w="3915" w:type="dxa"/>
          </w:tcPr>
          <w:p w14:paraId="1D2CF5FA" w14:textId="77777777" w:rsidR="007725CD" w:rsidRPr="00607F0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0E54A51" w14:textId="109578A0" w:rsidR="007725CD" w:rsidRPr="00607F0C" w:rsidRDefault="00D56B19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14:paraId="5760DEBD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A4DE648" w14:textId="52038080" w:rsidR="007725CD" w:rsidRPr="00607F0C" w:rsidRDefault="00D56B19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59882807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7748682" w14:textId="34BB7A48" w:rsidR="007725CD" w:rsidRPr="00607F0C" w:rsidRDefault="00D56B19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14:paraId="2C590DA2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6F6CC29C" w14:textId="4AE40D72" w:rsidR="007725CD" w:rsidRPr="00607F0C" w:rsidRDefault="00D56B19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7725CD" w:rsidRPr="00607F0C" w14:paraId="31F64D24" w14:textId="77777777" w:rsidTr="006209B1">
        <w:tc>
          <w:tcPr>
            <w:tcW w:w="3915" w:type="dxa"/>
          </w:tcPr>
          <w:p w14:paraId="625ABFAC" w14:textId="77777777" w:rsidR="007725CD" w:rsidRPr="00607F0C" w:rsidRDefault="007725CD" w:rsidP="006209B1">
            <w:pPr>
              <w:spacing w:line="300" w:lineRule="exact"/>
              <w:ind w:left="401" w:hanging="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สินทรัพย์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ทางการเงินไม่หมุนเวียนอื่น</w:t>
            </w:r>
          </w:p>
        </w:tc>
        <w:tc>
          <w:tcPr>
            <w:tcW w:w="1022" w:type="dxa"/>
          </w:tcPr>
          <w:p w14:paraId="4E780559" w14:textId="77777777" w:rsidR="007725CD" w:rsidRPr="00607F0C" w:rsidRDefault="007725CD" w:rsidP="006209B1">
            <w:pPr>
              <w:tabs>
                <w:tab w:val="decimal" w:pos="6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D71F554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7DD9B17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B9399B3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087C216D" w14:textId="77777777" w:rsidR="007725CD" w:rsidRPr="00607F0C" w:rsidRDefault="007725CD" w:rsidP="006209B1">
            <w:pPr>
              <w:tabs>
                <w:tab w:val="decimal" w:pos="6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D1B0B52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318E0F86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725CD" w:rsidRPr="00607F0C" w14:paraId="3BD949B6" w14:textId="77777777" w:rsidTr="006209B1">
        <w:tc>
          <w:tcPr>
            <w:tcW w:w="3915" w:type="dxa"/>
          </w:tcPr>
          <w:p w14:paraId="50FA202A" w14:textId="77777777" w:rsidR="007725CD" w:rsidRPr="00607F0C" w:rsidRDefault="007725CD" w:rsidP="0022082F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สินทรัพย์ทางการเงิน</w:t>
            </w: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ที่วัดมูลค่าด้วยมูลค่ายุติธรรม</w:t>
            </w:r>
          </w:p>
        </w:tc>
        <w:tc>
          <w:tcPr>
            <w:tcW w:w="1022" w:type="dxa"/>
          </w:tcPr>
          <w:p w14:paraId="26B0CD0B" w14:textId="77777777" w:rsidR="007725CD" w:rsidRPr="00607F0C" w:rsidRDefault="007725CD" w:rsidP="006209B1">
            <w:pPr>
              <w:tabs>
                <w:tab w:val="decimal" w:pos="1068"/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7B6D40B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vAlign w:val="bottom"/>
          </w:tcPr>
          <w:p w14:paraId="6BF19AE9" w14:textId="77777777" w:rsidR="007725CD" w:rsidRPr="00607F0C" w:rsidRDefault="007725CD" w:rsidP="006209B1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ED0D295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2B7460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A1C3CF9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385BFBD7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7725CD" w:rsidRPr="00607F0C" w14:paraId="07AA023F" w14:textId="77777777" w:rsidTr="006209B1">
        <w:tc>
          <w:tcPr>
            <w:tcW w:w="3915" w:type="dxa"/>
          </w:tcPr>
          <w:p w14:paraId="19EDA675" w14:textId="77777777" w:rsidR="007725CD" w:rsidRPr="00607F0C" w:rsidRDefault="007725CD" w:rsidP="0022082F">
            <w:pPr>
              <w:spacing w:line="300" w:lineRule="exact"/>
              <w:ind w:left="493" w:firstLine="87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ผ่านกำไร</w:t>
            </w:r>
            <w:r w:rsidRPr="00607F0C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หรือขาดทุน</w:t>
            </w:r>
          </w:p>
        </w:tc>
        <w:tc>
          <w:tcPr>
            <w:tcW w:w="1022" w:type="dxa"/>
          </w:tcPr>
          <w:p w14:paraId="4D179A17" w14:textId="77777777" w:rsidR="007725CD" w:rsidRPr="00607F0C" w:rsidRDefault="007725CD" w:rsidP="006209B1">
            <w:pPr>
              <w:tabs>
                <w:tab w:val="decimal" w:pos="1068"/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D7F380E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vAlign w:val="bottom"/>
          </w:tcPr>
          <w:p w14:paraId="34962071" w14:textId="77777777" w:rsidR="007725CD" w:rsidRPr="00607F0C" w:rsidRDefault="007725CD" w:rsidP="006209B1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676118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F04D1F3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6F73769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651592B4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7725CD" w:rsidRPr="00607F0C" w14:paraId="0A57F557" w14:textId="77777777" w:rsidTr="00D97E43">
        <w:trPr>
          <w:trHeight w:val="198"/>
        </w:trPr>
        <w:tc>
          <w:tcPr>
            <w:tcW w:w="3915" w:type="dxa"/>
            <w:vAlign w:val="bottom"/>
          </w:tcPr>
          <w:p w14:paraId="2024F239" w14:textId="77777777" w:rsidR="007725CD" w:rsidRPr="00607F0C" w:rsidRDefault="007725CD" w:rsidP="0022082F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446D2530" w14:textId="77777777" w:rsidR="007725CD" w:rsidRPr="00607F0C" w:rsidRDefault="007725CD" w:rsidP="006209B1">
            <w:pPr>
              <w:tabs>
                <w:tab w:val="decimal" w:pos="1068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A3869EC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51444126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2843468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4DB5F4F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EE43842" w14:textId="77777777" w:rsidR="007725CD" w:rsidRPr="00607F0C" w:rsidRDefault="007725CD" w:rsidP="006209B1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244F1EA9" w14:textId="77777777" w:rsidR="007725CD" w:rsidRPr="00607F0C" w:rsidRDefault="007725CD" w:rsidP="006209B1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9056C" w:rsidRPr="00607F0C" w14:paraId="35B52798" w14:textId="77777777" w:rsidTr="00D97E43">
        <w:tc>
          <w:tcPr>
            <w:tcW w:w="3915" w:type="dxa"/>
          </w:tcPr>
          <w:p w14:paraId="6B6BCA11" w14:textId="77777777" w:rsidR="0019056C" w:rsidRPr="00607F0C" w:rsidRDefault="0019056C" w:rsidP="0019056C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2133E89C" w14:textId="039601E2" w:rsidR="0019056C" w:rsidRPr="00607F0C" w:rsidRDefault="009F3BA6" w:rsidP="00764B40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F6F7B04" w14:textId="77777777" w:rsidR="0019056C" w:rsidRPr="00607F0C" w:rsidRDefault="0019056C" w:rsidP="0019056C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52CF3A32" w14:textId="676A032E" w:rsidR="0019056C" w:rsidRPr="00607F0C" w:rsidRDefault="00D56B19" w:rsidP="0019056C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19056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013</w:t>
            </w:r>
            <w:r w:rsidR="0019056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379</w:t>
            </w:r>
          </w:p>
        </w:tc>
        <w:tc>
          <w:tcPr>
            <w:tcW w:w="90" w:type="dxa"/>
          </w:tcPr>
          <w:p w14:paraId="72F85FA9" w14:textId="77777777" w:rsidR="0019056C" w:rsidRPr="00607F0C" w:rsidRDefault="0019056C" w:rsidP="0019056C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3D7ACBE2" w14:textId="2CD2E583" w:rsidR="0019056C" w:rsidRPr="00607F0C" w:rsidRDefault="009F3BA6" w:rsidP="00764B40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AEC6FC0" w14:textId="77777777" w:rsidR="0019056C" w:rsidRPr="00607F0C" w:rsidRDefault="0019056C" w:rsidP="0019056C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</w:tcPr>
          <w:p w14:paraId="4B87D9A3" w14:textId="1904E646" w:rsidR="0019056C" w:rsidRPr="00607F0C" w:rsidRDefault="00D56B19" w:rsidP="00491BD9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19056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026</w:t>
            </w:r>
            <w:r w:rsidR="0019056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328</w:t>
            </w:r>
          </w:p>
        </w:tc>
      </w:tr>
      <w:tr w:rsidR="0019056C" w:rsidRPr="00607F0C" w14:paraId="322A9501" w14:textId="77777777" w:rsidTr="00D97E43">
        <w:tc>
          <w:tcPr>
            <w:tcW w:w="3915" w:type="dxa"/>
          </w:tcPr>
          <w:p w14:paraId="01BCC2D9" w14:textId="77777777" w:rsidR="0019056C" w:rsidRPr="00607F0C" w:rsidRDefault="0019056C" w:rsidP="0019056C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18B9D07" w14:textId="77777777" w:rsidR="0019056C" w:rsidRPr="00607F0C" w:rsidRDefault="0019056C" w:rsidP="0019056C">
            <w:pPr>
              <w:tabs>
                <w:tab w:val="decimal" w:pos="1068"/>
                <w:tab w:val="decimal" w:pos="1160"/>
              </w:tabs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413F71B" w14:textId="77777777" w:rsidR="0019056C" w:rsidRPr="00607F0C" w:rsidRDefault="0019056C" w:rsidP="0019056C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2CFB7DF5" w14:textId="77777777" w:rsidR="0019056C" w:rsidRPr="00607F0C" w:rsidRDefault="0019056C" w:rsidP="0019056C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1BEDDB" w14:textId="77777777" w:rsidR="0019056C" w:rsidRPr="00607F0C" w:rsidRDefault="0019056C" w:rsidP="0019056C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580B9D6" w14:textId="77777777" w:rsidR="0019056C" w:rsidRPr="00607F0C" w:rsidRDefault="0019056C" w:rsidP="0019056C">
            <w:pPr>
              <w:tabs>
                <w:tab w:val="decimal" w:pos="930"/>
              </w:tabs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66600F7" w14:textId="77777777" w:rsidR="0019056C" w:rsidRPr="00607F0C" w:rsidRDefault="0019056C" w:rsidP="0019056C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</w:tcPr>
          <w:p w14:paraId="123FBC61" w14:textId="77777777" w:rsidR="0019056C" w:rsidRPr="00607F0C" w:rsidRDefault="0019056C" w:rsidP="0019056C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9056C" w:rsidRPr="00607F0C" w14:paraId="159C935F" w14:textId="77777777" w:rsidTr="0019056C">
        <w:tc>
          <w:tcPr>
            <w:tcW w:w="3915" w:type="dxa"/>
          </w:tcPr>
          <w:p w14:paraId="26A310F2" w14:textId="77777777" w:rsidR="0019056C" w:rsidRPr="00607F0C" w:rsidRDefault="0019056C" w:rsidP="0019056C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58CDD5A0" w14:textId="77777777" w:rsidR="0019056C" w:rsidRPr="00607F0C" w:rsidRDefault="0019056C" w:rsidP="0019056C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B89406D" w14:textId="77777777" w:rsidR="0019056C" w:rsidRPr="00607F0C" w:rsidRDefault="0019056C" w:rsidP="0019056C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0B79859E" w14:textId="77777777" w:rsidR="0019056C" w:rsidRPr="00607F0C" w:rsidRDefault="0019056C" w:rsidP="0019056C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007C727" w14:textId="77777777" w:rsidR="0019056C" w:rsidRPr="00607F0C" w:rsidRDefault="0019056C" w:rsidP="0019056C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5700B51" w14:textId="77777777" w:rsidR="0019056C" w:rsidRPr="00607F0C" w:rsidRDefault="0019056C" w:rsidP="0019056C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66F0EB2" w14:textId="77777777" w:rsidR="0019056C" w:rsidRPr="00607F0C" w:rsidRDefault="0019056C" w:rsidP="0019056C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D93AE90" w14:textId="77777777" w:rsidR="0019056C" w:rsidRPr="00607F0C" w:rsidRDefault="0019056C" w:rsidP="0019056C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9056C" w:rsidRPr="00607F0C" w14:paraId="36ABB93A" w14:textId="77777777" w:rsidTr="0019056C">
        <w:tc>
          <w:tcPr>
            <w:tcW w:w="3915" w:type="dxa"/>
          </w:tcPr>
          <w:p w14:paraId="32CE5ACF" w14:textId="77777777" w:rsidR="0019056C" w:rsidRPr="00607F0C" w:rsidRDefault="0019056C" w:rsidP="0019056C">
            <w:pPr>
              <w:spacing w:line="300" w:lineRule="exact"/>
              <w:ind w:left="493" w:firstLine="87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317E92FD" w14:textId="77777777" w:rsidR="0019056C" w:rsidRPr="00607F0C" w:rsidRDefault="0019056C" w:rsidP="0019056C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FD9BAF1" w14:textId="77777777" w:rsidR="0019056C" w:rsidRPr="00607F0C" w:rsidRDefault="0019056C" w:rsidP="0019056C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EE590E2" w14:textId="77777777" w:rsidR="0019056C" w:rsidRPr="00607F0C" w:rsidRDefault="0019056C" w:rsidP="0019056C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7F40612" w14:textId="77777777" w:rsidR="0019056C" w:rsidRPr="00607F0C" w:rsidRDefault="0019056C" w:rsidP="0019056C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999D75" w14:textId="77777777" w:rsidR="0019056C" w:rsidRPr="00607F0C" w:rsidRDefault="0019056C" w:rsidP="0019056C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B3A5ED5" w14:textId="77777777" w:rsidR="0019056C" w:rsidRPr="00607F0C" w:rsidRDefault="0019056C" w:rsidP="0019056C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954D63D" w14:textId="77777777" w:rsidR="0019056C" w:rsidRPr="00607F0C" w:rsidRDefault="0019056C" w:rsidP="0019056C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9056C" w:rsidRPr="00607F0C" w14:paraId="3CD77308" w14:textId="77777777" w:rsidTr="0019056C">
        <w:tc>
          <w:tcPr>
            <w:tcW w:w="3915" w:type="dxa"/>
          </w:tcPr>
          <w:p w14:paraId="74EDC274" w14:textId="77777777" w:rsidR="0019056C" w:rsidRPr="00607F0C" w:rsidRDefault="0019056C" w:rsidP="0019056C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6049DAEB" w14:textId="77777777" w:rsidR="0019056C" w:rsidRPr="00607F0C" w:rsidRDefault="0019056C" w:rsidP="0019056C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60501A" w14:textId="77777777" w:rsidR="0019056C" w:rsidRPr="00607F0C" w:rsidRDefault="0019056C" w:rsidP="0019056C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5EDAA0B" w14:textId="77777777" w:rsidR="0019056C" w:rsidRPr="00607F0C" w:rsidRDefault="0019056C" w:rsidP="0019056C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9A15577" w14:textId="77777777" w:rsidR="0019056C" w:rsidRPr="00607F0C" w:rsidRDefault="0019056C" w:rsidP="0019056C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D589E87" w14:textId="77777777" w:rsidR="0019056C" w:rsidRPr="00607F0C" w:rsidRDefault="0019056C" w:rsidP="0019056C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C69B3F" w14:textId="77777777" w:rsidR="0019056C" w:rsidRPr="00607F0C" w:rsidRDefault="0019056C" w:rsidP="0019056C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0D3EC9FC" w14:textId="77777777" w:rsidR="0019056C" w:rsidRPr="00607F0C" w:rsidRDefault="0019056C" w:rsidP="0019056C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9056C" w:rsidRPr="00607F0C" w14:paraId="3B4C3AF6" w14:textId="77777777" w:rsidTr="0019056C">
        <w:tc>
          <w:tcPr>
            <w:tcW w:w="3915" w:type="dxa"/>
          </w:tcPr>
          <w:p w14:paraId="3064D35F" w14:textId="77777777" w:rsidR="0019056C" w:rsidRPr="00607F0C" w:rsidRDefault="0019056C" w:rsidP="0019056C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270DB8B5" w14:textId="76B0C9AE" w:rsidR="0019056C" w:rsidRPr="00607F0C" w:rsidRDefault="0019056C" w:rsidP="0019056C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473BF62" w14:textId="77777777" w:rsidR="0019056C" w:rsidRPr="00607F0C" w:rsidRDefault="0019056C" w:rsidP="0019056C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7820550" w14:textId="77777777" w:rsidR="0019056C" w:rsidRPr="00607F0C" w:rsidRDefault="0019056C" w:rsidP="0019056C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212D1C9" w14:textId="77777777" w:rsidR="0019056C" w:rsidRPr="00607F0C" w:rsidRDefault="0019056C" w:rsidP="0019056C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06F273" w14:textId="77777777" w:rsidR="0019056C" w:rsidRPr="00607F0C" w:rsidRDefault="0019056C" w:rsidP="0019056C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08FE4DF" w14:textId="77777777" w:rsidR="0019056C" w:rsidRPr="00607F0C" w:rsidRDefault="0019056C" w:rsidP="0019056C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4B4BF03D" w14:textId="77777777" w:rsidR="0019056C" w:rsidRPr="00607F0C" w:rsidRDefault="0019056C" w:rsidP="0019056C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9056C" w:rsidRPr="00607F0C" w14:paraId="51B9BC23" w14:textId="77777777" w:rsidTr="006209B1">
        <w:tc>
          <w:tcPr>
            <w:tcW w:w="3915" w:type="dxa"/>
          </w:tcPr>
          <w:p w14:paraId="767ED14C" w14:textId="1C853B29" w:rsidR="0019056C" w:rsidRPr="00607F0C" w:rsidRDefault="0019056C" w:rsidP="0019056C">
            <w:pPr>
              <w:spacing w:line="30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- กิจการที่เกี่ยวข้องกัน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7A3039F5" w14:textId="22B8529E" w:rsidR="0019056C" w:rsidRPr="00607F0C" w:rsidRDefault="00D56B19" w:rsidP="0019056C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9F3B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  <w:r w:rsidR="009A373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040</w:t>
            </w:r>
            <w:r w:rsidR="009A373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792</w:t>
            </w:r>
          </w:p>
        </w:tc>
        <w:tc>
          <w:tcPr>
            <w:tcW w:w="90" w:type="dxa"/>
          </w:tcPr>
          <w:p w14:paraId="272C54D5" w14:textId="77777777" w:rsidR="0019056C" w:rsidRPr="00607F0C" w:rsidRDefault="0019056C" w:rsidP="0019056C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BF2759" w14:textId="682608A6" w:rsidR="0019056C" w:rsidRPr="00607F0C" w:rsidRDefault="00D56B19" w:rsidP="0019056C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985</w:t>
            </w:r>
            <w:r w:rsidR="0019056C" w:rsidRPr="0019056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</w:t>
            </w:r>
            <w:r w:rsidRPr="00D56B1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706</w:t>
            </w:r>
            <w:r w:rsidR="0019056C" w:rsidRPr="0019056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</w:t>
            </w:r>
            <w:r w:rsidRPr="00D56B1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760</w:t>
            </w:r>
          </w:p>
        </w:tc>
        <w:tc>
          <w:tcPr>
            <w:tcW w:w="90" w:type="dxa"/>
          </w:tcPr>
          <w:p w14:paraId="42557579" w14:textId="77777777" w:rsidR="0019056C" w:rsidRPr="00607F0C" w:rsidRDefault="0019056C" w:rsidP="0019056C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3886B43" w14:textId="409A33B0" w:rsidR="0019056C" w:rsidRPr="00607F0C" w:rsidRDefault="00D56B19" w:rsidP="00E60A93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9F3B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894</w:t>
            </w:r>
            <w:r w:rsidR="00E60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433</w:t>
            </w:r>
            <w:r w:rsidR="00E60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479</w:t>
            </w:r>
          </w:p>
        </w:tc>
        <w:tc>
          <w:tcPr>
            <w:tcW w:w="90" w:type="dxa"/>
          </w:tcPr>
          <w:p w14:paraId="0387CE0C" w14:textId="77777777" w:rsidR="0019056C" w:rsidRPr="00607F0C" w:rsidRDefault="0019056C" w:rsidP="0019056C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0BF85AA2" w14:textId="688544DE" w:rsidR="0019056C" w:rsidRPr="00607F0C" w:rsidRDefault="00D56B19" w:rsidP="00491BD9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19056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522</w:t>
            </w:r>
            <w:r w:rsidR="0019056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523</w:t>
            </w:r>
            <w:r w:rsidR="0019056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933</w:t>
            </w:r>
          </w:p>
        </w:tc>
      </w:tr>
      <w:tr w:rsidR="0019056C" w:rsidRPr="00607F0C" w14:paraId="40515A4D" w14:textId="77777777" w:rsidTr="00D97E43">
        <w:tc>
          <w:tcPr>
            <w:tcW w:w="3915" w:type="dxa"/>
          </w:tcPr>
          <w:p w14:paraId="5D7368E6" w14:textId="77777777" w:rsidR="0019056C" w:rsidRPr="00607F0C" w:rsidRDefault="0019056C" w:rsidP="0019056C">
            <w:pPr>
              <w:spacing w:line="30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- กิจการอื่น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F8C25C2" w14:textId="076F25F1" w:rsidR="0019056C" w:rsidRPr="00607F0C" w:rsidRDefault="00D56B19" w:rsidP="0019056C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="009F3B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612</w:t>
            </w:r>
            <w:r w:rsidR="009F3B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902</w:t>
            </w:r>
          </w:p>
        </w:tc>
        <w:tc>
          <w:tcPr>
            <w:tcW w:w="90" w:type="dxa"/>
          </w:tcPr>
          <w:p w14:paraId="2E915407" w14:textId="77777777" w:rsidR="0019056C" w:rsidRPr="00607F0C" w:rsidRDefault="0019056C" w:rsidP="0019056C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18514E23" w14:textId="0DA3D7A5" w:rsidR="0019056C" w:rsidRPr="00607F0C" w:rsidRDefault="00D56B19" w:rsidP="0019056C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211</w:t>
            </w:r>
            <w:r w:rsidR="0019056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  <w:r w:rsidR="0019056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751</w:t>
            </w:r>
          </w:p>
        </w:tc>
        <w:tc>
          <w:tcPr>
            <w:tcW w:w="90" w:type="dxa"/>
          </w:tcPr>
          <w:p w14:paraId="022F5409" w14:textId="77777777" w:rsidR="0019056C" w:rsidRPr="00607F0C" w:rsidRDefault="0019056C" w:rsidP="0019056C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6CB77D09" w14:textId="3B5C0D18" w:rsidR="0019056C" w:rsidRPr="00607F0C" w:rsidRDefault="00D56B19" w:rsidP="0019056C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648</w:t>
            </w:r>
            <w:r w:rsidR="00E60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E60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139</w:t>
            </w:r>
          </w:p>
        </w:tc>
        <w:tc>
          <w:tcPr>
            <w:tcW w:w="90" w:type="dxa"/>
          </w:tcPr>
          <w:p w14:paraId="5644C313" w14:textId="77777777" w:rsidR="0019056C" w:rsidRPr="00607F0C" w:rsidRDefault="0019056C" w:rsidP="0019056C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26FC8399" w14:textId="2376EF2D" w:rsidR="0019056C" w:rsidRPr="00607F0C" w:rsidRDefault="00D56B19" w:rsidP="00491BD9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737</w:t>
            </w:r>
            <w:r w:rsidR="0019056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059</w:t>
            </w:r>
            <w:r w:rsidR="0019056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406</w:t>
            </w:r>
          </w:p>
        </w:tc>
      </w:tr>
      <w:tr w:rsidR="0019056C" w:rsidRPr="00607F0C" w14:paraId="1D54A144" w14:textId="77777777" w:rsidTr="00D97E43">
        <w:tc>
          <w:tcPr>
            <w:tcW w:w="3915" w:type="dxa"/>
          </w:tcPr>
          <w:p w14:paraId="0C020E06" w14:textId="77777777" w:rsidR="0019056C" w:rsidRPr="00607F0C" w:rsidRDefault="0019056C" w:rsidP="0019056C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45E0ABAF" w14:textId="5015B370" w:rsidR="0019056C" w:rsidRPr="00607F0C" w:rsidRDefault="00D56B19" w:rsidP="0019056C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009B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364</w:t>
            </w:r>
            <w:r w:rsidR="00E009B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653</w:t>
            </w:r>
            <w:r w:rsidR="00E009B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</w:p>
        </w:tc>
        <w:tc>
          <w:tcPr>
            <w:tcW w:w="90" w:type="dxa"/>
          </w:tcPr>
          <w:p w14:paraId="5727388E" w14:textId="77777777" w:rsidR="0019056C" w:rsidRPr="00607F0C" w:rsidRDefault="0019056C" w:rsidP="0019056C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6B19394" w14:textId="512F2AB8" w:rsidR="0019056C" w:rsidRPr="00607F0C" w:rsidRDefault="00D56B19" w:rsidP="0019056C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19056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196</w:t>
            </w:r>
            <w:r w:rsidR="0019056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934</w:t>
            </w:r>
            <w:r w:rsidR="0019056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511</w:t>
            </w:r>
          </w:p>
        </w:tc>
        <w:tc>
          <w:tcPr>
            <w:tcW w:w="90" w:type="dxa"/>
          </w:tcPr>
          <w:p w14:paraId="35774F23" w14:textId="77777777" w:rsidR="0019056C" w:rsidRPr="00607F0C" w:rsidRDefault="0019056C" w:rsidP="0019056C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3D23B84C" w14:textId="11C00116" w:rsidR="0019056C" w:rsidRPr="00607F0C" w:rsidRDefault="00D56B19" w:rsidP="00E60A93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9F3B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542</w:t>
            </w:r>
            <w:r w:rsidR="00E60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548</w:t>
            </w:r>
            <w:r w:rsidR="00E60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618</w:t>
            </w:r>
          </w:p>
        </w:tc>
        <w:tc>
          <w:tcPr>
            <w:tcW w:w="90" w:type="dxa"/>
          </w:tcPr>
          <w:p w14:paraId="1E62197F" w14:textId="77777777" w:rsidR="0019056C" w:rsidRPr="00607F0C" w:rsidRDefault="0019056C" w:rsidP="0019056C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78E777" w14:textId="0B80A93A" w:rsidR="0019056C" w:rsidRPr="00607F0C" w:rsidRDefault="00D56B19" w:rsidP="00491BD9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9056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259</w:t>
            </w:r>
            <w:r w:rsidR="0019056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583</w:t>
            </w:r>
            <w:r w:rsidR="0019056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339</w:t>
            </w:r>
          </w:p>
        </w:tc>
      </w:tr>
      <w:tr w:rsidR="0019056C" w:rsidRPr="00607F0C" w14:paraId="5C9AED2E" w14:textId="77777777" w:rsidTr="00D97E43">
        <w:tc>
          <w:tcPr>
            <w:tcW w:w="3915" w:type="dxa"/>
          </w:tcPr>
          <w:p w14:paraId="52BB69CB" w14:textId="77777777" w:rsidR="0019056C" w:rsidRPr="00607F0C" w:rsidRDefault="0019056C" w:rsidP="0019056C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7AD68482" w14:textId="77777777" w:rsidR="0019056C" w:rsidRPr="00607F0C" w:rsidRDefault="0019056C" w:rsidP="0019056C">
            <w:pPr>
              <w:tabs>
                <w:tab w:val="decimal" w:pos="1068"/>
                <w:tab w:val="decimal" w:pos="1160"/>
              </w:tabs>
              <w:ind w:right="118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2A6616C" w14:textId="77777777" w:rsidR="0019056C" w:rsidRPr="00607F0C" w:rsidRDefault="0019056C" w:rsidP="0019056C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F418D2" w14:textId="77777777" w:rsidR="0019056C" w:rsidRPr="00607F0C" w:rsidRDefault="0019056C" w:rsidP="0019056C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668E6B1" w14:textId="77777777" w:rsidR="0019056C" w:rsidRPr="00607F0C" w:rsidRDefault="0019056C" w:rsidP="0019056C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166C2D5" w14:textId="77777777" w:rsidR="0019056C" w:rsidRPr="00607F0C" w:rsidRDefault="0019056C" w:rsidP="0019056C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E4D377F" w14:textId="77777777" w:rsidR="0019056C" w:rsidRPr="00607F0C" w:rsidRDefault="0019056C" w:rsidP="0019056C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</w:tcPr>
          <w:p w14:paraId="23570657" w14:textId="77777777" w:rsidR="0019056C" w:rsidRPr="00607F0C" w:rsidRDefault="0019056C" w:rsidP="0019056C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9056C" w:rsidRPr="00607F0C" w14:paraId="6408F33D" w14:textId="77777777" w:rsidTr="006209B1">
        <w:tc>
          <w:tcPr>
            <w:tcW w:w="3915" w:type="dxa"/>
          </w:tcPr>
          <w:p w14:paraId="3E89D2AE" w14:textId="77777777" w:rsidR="0019056C" w:rsidRPr="00D30A35" w:rsidRDefault="0019056C" w:rsidP="0019056C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D30A3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D30A3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จำ</w:t>
            </w:r>
            <w:r w:rsidRPr="00D30A3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4864364D" w14:textId="77777777" w:rsidR="0019056C" w:rsidRPr="00607F0C" w:rsidRDefault="0019056C" w:rsidP="0019056C">
            <w:pPr>
              <w:tabs>
                <w:tab w:val="decimal" w:pos="902"/>
                <w:tab w:val="decimal" w:pos="1160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8400B0" w14:textId="77777777" w:rsidR="0019056C" w:rsidRPr="00607F0C" w:rsidRDefault="0019056C" w:rsidP="0019056C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2E1B3C2D" w14:textId="77777777" w:rsidR="0019056C" w:rsidRPr="00607F0C" w:rsidRDefault="0019056C" w:rsidP="0019056C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5E054D3" w14:textId="77777777" w:rsidR="0019056C" w:rsidRPr="00607F0C" w:rsidRDefault="0019056C" w:rsidP="0019056C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23119E" w14:textId="77777777" w:rsidR="0019056C" w:rsidRPr="00607F0C" w:rsidRDefault="0019056C" w:rsidP="0019056C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E67DAF9" w14:textId="77777777" w:rsidR="0019056C" w:rsidRPr="00607F0C" w:rsidRDefault="0019056C" w:rsidP="0019056C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514876F8" w14:textId="77777777" w:rsidR="0019056C" w:rsidRPr="00607F0C" w:rsidRDefault="0019056C" w:rsidP="0019056C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9056C" w:rsidRPr="00607F0C" w14:paraId="0AC16067" w14:textId="77777777" w:rsidTr="00D97E43">
        <w:trPr>
          <w:trHeight w:val="198"/>
        </w:trPr>
        <w:tc>
          <w:tcPr>
            <w:tcW w:w="3915" w:type="dxa"/>
            <w:vAlign w:val="bottom"/>
          </w:tcPr>
          <w:p w14:paraId="4668619F" w14:textId="77777777" w:rsidR="0019056C" w:rsidRPr="00607F0C" w:rsidRDefault="0019056C" w:rsidP="0019056C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2D75F145" w14:textId="77777777" w:rsidR="0019056C" w:rsidRPr="00607F0C" w:rsidRDefault="0019056C" w:rsidP="0019056C">
            <w:pPr>
              <w:tabs>
                <w:tab w:val="decimal" w:pos="902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0B5BC1C" w14:textId="77777777" w:rsidR="0019056C" w:rsidRPr="00607F0C" w:rsidRDefault="0019056C" w:rsidP="0019056C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6FE420E" w14:textId="77777777" w:rsidR="0019056C" w:rsidRPr="00607F0C" w:rsidRDefault="0019056C" w:rsidP="0019056C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33902A8" w14:textId="77777777" w:rsidR="0019056C" w:rsidRPr="00607F0C" w:rsidRDefault="0019056C" w:rsidP="0019056C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0D27AC58" w14:textId="77777777" w:rsidR="0019056C" w:rsidRPr="00607F0C" w:rsidRDefault="0019056C" w:rsidP="0019056C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60B601E" w14:textId="77777777" w:rsidR="0019056C" w:rsidRPr="00607F0C" w:rsidRDefault="0019056C" w:rsidP="0019056C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3D7348EC" w14:textId="77777777" w:rsidR="0019056C" w:rsidRPr="00607F0C" w:rsidRDefault="0019056C" w:rsidP="0019056C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9056C" w:rsidRPr="00607F0C" w14:paraId="5BC42764" w14:textId="77777777" w:rsidTr="00D97E43">
        <w:tc>
          <w:tcPr>
            <w:tcW w:w="3915" w:type="dxa"/>
          </w:tcPr>
          <w:p w14:paraId="379BFAA7" w14:textId="77777777" w:rsidR="0019056C" w:rsidRPr="00607F0C" w:rsidRDefault="0019056C" w:rsidP="0019056C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75EBAB16" w14:textId="78540AC0" w:rsidR="0019056C" w:rsidRPr="00607F0C" w:rsidRDefault="00D56B19" w:rsidP="0019056C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 w:rsidR="009F3B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9F3B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D0F63B3" w14:textId="77777777" w:rsidR="0019056C" w:rsidRPr="00607F0C" w:rsidRDefault="0019056C" w:rsidP="0019056C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0270BBD9" w14:textId="689D99FD" w:rsidR="0019056C" w:rsidRPr="00607F0C" w:rsidRDefault="00D56B19" w:rsidP="0019056C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19056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19056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9E32403" w14:textId="77777777" w:rsidR="0019056C" w:rsidRPr="00607F0C" w:rsidRDefault="0019056C" w:rsidP="0019056C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59E95910" w14:textId="2980BBCD" w:rsidR="0019056C" w:rsidRPr="00607F0C" w:rsidRDefault="00D56B19" w:rsidP="0019056C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 w:rsidR="009F3B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9F3B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80AA0B6" w14:textId="77777777" w:rsidR="0019056C" w:rsidRPr="00607F0C" w:rsidRDefault="0019056C" w:rsidP="0019056C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</w:tcPr>
          <w:p w14:paraId="7AC46784" w14:textId="7D67F45C" w:rsidR="0019056C" w:rsidRPr="00607F0C" w:rsidRDefault="00D56B19" w:rsidP="00491BD9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19056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19056C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6F641346" w14:textId="482BB409" w:rsidR="00EE7320" w:rsidRDefault="00EE7320" w:rsidP="00607F0C">
      <w:pPr>
        <w:spacing w:before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F7D7A">
        <w:rPr>
          <w:rFonts w:ascii="Angsana New" w:hAnsi="Angsana New" w:cs="Angsana New"/>
          <w:sz w:val="32"/>
          <w:szCs w:val="32"/>
          <w:cs/>
        </w:rPr>
        <w:t xml:space="preserve">ในเดือนเมษายน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2564</w:t>
      </w:r>
      <w:r w:rsidRPr="00AF7D7A">
        <w:rPr>
          <w:rFonts w:ascii="Angsana New" w:hAnsi="Angsana New" w:cs="Angsana New"/>
          <w:sz w:val="32"/>
          <w:szCs w:val="32"/>
          <w:cs/>
        </w:rPr>
        <w:t xml:space="preserve"> บริษัทขายเงินลงทุนของบริษัท ไทยทาคายา จำกัด ด้วยมูลค่ายุติธรรม จำนวน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0</w:t>
      </w:r>
      <w:r w:rsidRPr="00AF7D7A">
        <w:rPr>
          <w:rFonts w:ascii="Angsana New" w:hAnsi="Angsana New" w:cs="Angsana New"/>
          <w:sz w:val="32"/>
          <w:szCs w:val="32"/>
          <w:lang w:val="en-US"/>
        </w:rPr>
        <w:t>.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67</w:t>
      </w:r>
      <w:r w:rsidRPr="00AF7D7A">
        <w:rPr>
          <w:rFonts w:ascii="Angsana New" w:hAnsi="Angsana New" w:cs="Angsana New"/>
          <w:sz w:val="32"/>
          <w:szCs w:val="32"/>
          <w:cs/>
        </w:rPr>
        <w:t xml:space="preserve"> ล้านบาท และรับรู้ขาดทุนจากการจำหน่ายเงินลงทุนดังกล่าวสุทธิจากภาษีเข้ากำไรสะสมโดยตรงจำนวน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0</w:t>
      </w:r>
      <w:r w:rsidRPr="00AF7D7A">
        <w:rPr>
          <w:rFonts w:ascii="Angsana New" w:hAnsi="Angsana New" w:cs="Angsana New"/>
          <w:sz w:val="32"/>
          <w:szCs w:val="32"/>
          <w:lang w:val="en-US"/>
        </w:rPr>
        <w:t>.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23</w:t>
      </w:r>
      <w:r w:rsidRPr="00AF7D7A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76E89B04" w14:textId="4364D156" w:rsidR="00516764" w:rsidRPr="00516764" w:rsidRDefault="00516764" w:rsidP="00516764">
      <w:pPr>
        <w:spacing w:before="240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F1C01">
        <w:rPr>
          <w:rFonts w:ascii="Angsana New" w:hAnsi="Angsana New" w:cs="Angsana New"/>
          <w:spacing w:val="-6"/>
          <w:sz w:val="32"/>
          <w:szCs w:val="32"/>
          <w:cs/>
        </w:rPr>
        <w:t xml:space="preserve">ในเดือนพฤศจิกายน </w:t>
      </w:r>
      <w:r w:rsidR="00D56B19" w:rsidRPr="00D56B19">
        <w:rPr>
          <w:rFonts w:ascii="Angsana New" w:hAnsi="Angsana New" w:cs="Angsana New"/>
          <w:spacing w:val="-6"/>
          <w:sz w:val="32"/>
          <w:szCs w:val="32"/>
          <w:lang w:val="en-US"/>
        </w:rPr>
        <w:t>2564</w:t>
      </w:r>
      <w:r w:rsidRPr="006F1C01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บริษัทขายเงินลงทุนของบริษัท เนชั่น อินเตอร์เนชั่นแนล เอ็ดดูเทนเมนท์</w:t>
      </w:r>
      <w:r w:rsidRPr="00516764">
        <w:rPr>
          <w:rFonts w:ascii="Angsana New" w:hAnsi="Angsana New" w:cs="Angsana New"/>
          <w:spacing w:val="-20"/>
          <w:sz w:val="32"/>
          <w:szCs w:val="32"/>
          <w:cs/>
        </w:rPr>
        <w:t xml:space="preserve"> </w:t>
      </w:r>
      <w:r w:rsidRPr="000A7B69">
        <w:rPr>
          <w:rFonts w:ascii="Angsana New" w:hAnsi="Angsana New" w:cs="Angsana New"/>
          <w:spacing w:val="-4"/>
          <w:sz w:val="32"/>
          <w:szCs w:val="32"/>
          <w:cs/>
        </w:rPr>
        <w:t xml:space="preserve">จำกัด (มหาชน) ด้วยมูลค่ายุติธรรม จำนวน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0</w:t>
      </w:r>
      <w:r w:rsidRPr="000A7B69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27</w:t>
      </w:r>
      <w:r w:rsidRPr="000A7B69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และรับรู้กำไรจากการจำหน่ายเงินลงทุน</w:t>
      </w:r>
      <w:r w:rsidRPr="00516764">
        <w:rPr>
          <w:rFonts w:ascii="Angsana New" w:hAnsi="Angsana New" w:cs="Angsana New"/>
          <w:sz w:val="32"/>
          <w:szCs w:val="32"/>
          <w:cs/>
        </w:rPr>
        <w:t xml:space="preserve">ดังกล่าวสุทธิจากภาษีเข้ากำไรสะสมโดยตรงจำนวน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0</w:t>
      </w:r>
      <w:r w:rsidRPr="00516764">
        <w:rPr>
          <w:rFonts w:ascii="Angsana New" w:hAnsi="Angsana New" w:cs="Angsana New"/>
          <w:sz w:val="32"/>
          <w:szCs w:val="32"/>
          <w:cs/>
        </w:rPr>
        <w:t>.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04</w:t>
      </w:r>
      <w:r w:rsidRPr="00516764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30C0750C" w14:textId="52566467" w:rsidR="00516764" w:rsidRPr="00516764" w:rsidRDefault="00516764" w:rsidP="00516764">
      <w:pPr>
        <w:spacing w:before="240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16764">
        <w:rPr>
          <w:rFonts w:ascii="Angsana New" w:hAnsi="Angsana New" w:cs="Angsana New"/>
          <w:sz w:val="32"/>
          <w:szCs w:val="32"/>
          <w:cs/>
        </w:rPr>
        <w:t xml:space="preserve">ในเดือนธันวาคม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2564</w:t>
      </w:r>
      <w:r w:rsidRPr="00516764">
        <w:rPr>
          <w:rFonts w:ascii="Angsana New" w:hAnsi="Angsana New" w:cs="Angsana New"/>
          <w:sz w:val="32"/>
          <w:szCs w:val="32"/>
          <w:cs/>
        </w:rPr>
        <w:t xml:space="preserve"> บริษัทขายเงินลงทุนของบริษัท สหโคเจน (ชลบุรี) จำกัด (มหาชน) ด้วยมูลค่ายุติธรรม จำนวน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170</w:t>
      </w:r>
      <w:r w:rsidRPr="00516764">
        <w:rPr>
          <w:rFonts w:ascii="Angsana New" w:hAnsi="Angsana New" w:cs="Angsana New"/>
          <w:sz w:val="32"/>
          <w:szCs w:val="32"/>
          <w:cs/>
        </w:rPr>
        <w:t>.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69</w:t>
      </w:r>
      <w:r w:rsidRPr="00516764">
        <w:rPr>
          <w:rFonts w:ascii="Angsana New" w:hAnsi="Angsana New" w:cs="Angsana New"/>
          <w:sz w:val="32"/>
          <w:szCs w:val="32"/>
          <w:cs/>
        </w:rPr>
        <w:t xml:space="preserve"> ล้านบาท และรับรู้กำไรจากการจำหน่ายเงินลงทุนดังกล่าวสุทธิจากภาษีเข้ากำไรสะสมโดยตรงจำนวน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101</w:t>
      </w:r>
      <w:r w:rsidRPr="00516764">
        <w:rPr>
          <w:rFonts w:ascii="Angsana New" w:hAnsi="Angsana New" w:cs="Angsana New"/>
          <w:sz w:val="32"/>
          <w:szCs w:val="32"/>
          <w:cs/>
        </w:rPr>
        <w:t>.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59</w:t>
      </w:r>
      <w:r w:rsidRPr="00516764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6E76EEE7" w14:textId="1433E8D6" w:rsidR="007725CD" w:rsidRPr="00AF7D7A" w:rsidRDefault="007725CD" w:rsidP="00607F0C">
      <w:pPr>
        <w:spacing w:before="240"/>
        <w:ind w:left="12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AF7D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ในเดือนเมษายน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2563</w:t>
      </w:r>
      <w:r w:rsidRPr="00AF7D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บริษัทได้ทำการตัดรายการเงินลงทุนของบริษัท ไทยชิกิโบ จำกัด เนื่องจากการชำระบัญชี</w:t>
      </w:r>
      <w:r w:rsidRPr="00AF7D7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เสร็จสิ้น ด้วยมูลค่ายุติธรรมจำนวน </w:t>
      </w:r>
      <w:r w:rsidR="00D56B19" w:rsidRPr="00D56B19">
        <w:rPr>
          <w:rFonts w:ascii="Angsana New" w:hAnsi="Angsana New" w:cs="Angsana New"/>
          <w:spacing w:val="-2"/>
          <w:sz w:val="32"/>
          <w:szCs w:val="32"/>
          <w:lang w:val="en-US"/>
        </w:rPr>
        <w:t>12</w:t>
      </w:r>
      <w:r w:rsidRPr="00AF7D7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D56B19" w:rsidRPr="00D56B19">
        <w:rPr>
          <w:rFonts w:ascii="Angsana New" w:hAnsi="Angsana New" w:cs="Angsana New"/>
          <w:spacing w:val="-2"/>
          <w:sz w:val="32"/>
          <w:szCs w:val="32"/>
          <w:lang w:val="en-US"/>
        </w:rPr>
        <w:t>44</w:t>
      </w:r>
      <w:r w:rsidRPr="00AF7D7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ล้านบาท และ</w:t>
      </w:r>
      <w:r w:rsidR="00172597" w:rsidRPr="00AF7D7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รับรู้กำไร</w:t>
      </w:r>
      <w:r w:rsidR="00000B2A" w:rsidRPr="00AF7D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จาก</w:t>
      </w:r>
      <w:r w:rsidR="00000B2A" w:rsidRPr="00AF7D7A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ตัดรายการเงินลงทุน</w:t>
      </w:r>
      <w:r w:rsidR="00000B2A" w:rsidRPr="00AF7D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ดังกล่าว</w:t>
      </w:r>
      <w:r w:rsidR="00172597" w:rsidRPr="00AF7D7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สุทธิจากภาษีเข้ากำไรสะสม</w:t>
      </w:r>
      <w:r w:rsidRPr="00AF7D7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โดยตรงจำนวน </w:t>
      </w:r>
      <w:r w:rsidR="00D56B19" w:rsidRPr="00D56B19">
        <w:rPr>
          <w:rFonts w:ascii="Angsana New" w:hAnsi="Angsana New" w:cs="Angsana New"/>
          <w:spacing w:val="-2"/>
          <w:sz w:val="32"/>
          <w:szCs w:val="32"/>
          <w:lang w:val="en-US"/>
        </w:rPr>
        <w:t>0</w:t>
      </w:r>
      <w:r w:rsidRPr="00AF7D7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D56B19" w:rsidRPr="00D56B19">
        <w:rPr>
          <w:rFonts w:ascii="Angsana New" w:hAnsi="Angsana New" w:cs="Angsana New"/>
          <w:spacing w:val="-2"/>
          <w:sz w:val="32"/>
          <w:szCs w:val="32"/>
          <w:lang w:val="en-US"/>
        </w:rPr>
        <w:t>81</w:t>
      </w:r>
      <w:r w:rsidRPr="00AF7D7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ล้านบาท</w:t>
      </w:r>
    </w:p>
    <w:p w14:paraId="33CEB2AD" w14:textId="77777777" w:rsidR="002543D8" w:rsidRDefault="002543D8">
      <w:pPr>
        <w:suppressAutoHyphens w:val="0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63B7F446" w14:textId="51770A4E" w:rsidR="007725CD" w:rsidRPr="00AF7D7A" w:rsidRDefault="007725CD" w:rsidP="00607F0C">
      <w:pPr>
        <w:spacing w:before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AF7D7A">
        <w:rPr>
          <w:rFonts w:ascii="Angsana New" w:hAnsi="Angsana New" w:cs="Angsana New"/>
          <w:sz w:val="32"/>
          <w:szCs w:val="32"/>
          <w:cs/>
          <w:lang w:val="en-US"/>
        </w:rPr>
        <w:t xml:space="preserve">ในเดือนมิถุนายน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2563</w:t>
      </w:r>
      <w:r w:rsidRPr="00AF7D7A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บริษัทได้ทำการตัดรายการเงินลงทุนของบริษัท</w:t>
      </w:r>
      <w:r w:rsidRPr="00AF7D7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AF7D7A">
        <w:rPr>
          <w:rFonts w:ascii="Angsana New" w:hAnsi="Angsana New" w:cs="Angsana New"/>
          <w:sz w:val="32"/>
          <w:szCs w:val="32"/>
          <w:cs/>
          <w:lang w:val="en-US"/>
        </w:rPr>
        <w:t>สหเอเชียแ</w:t>
      </w:r>
      <w:r w:rsidRPr="00AF7D7A">
        <w:rPr>
          <w:rFonts w:ascii="Angsana New" w:hAnsi="Angsana New" w:cs="Angsana New" w:hint="cs"/>
          <w:sz w:val="32"/>
          <w:szCs w:val="32"/>
          <w:cs/>
          <w:lang w:val="en-US"/>
        </w:rPr>
        <w:t>ป</w:t>
      </w:r>
      <w:r w:rsidRPr="00AF7D7A">
        <w:rPr>
          <w:rFonts w:ascii="Angsana New" w:hAnsi="Angsana New" w:cs="Angsana New"/>
          <w:sz w:val="32"/>
          <w:szCs w:val="32"/>
          <w:cs/>
          <w:lang w:val="en-US"/>
        </w:rPr>
        <w:t>ซิฟิค จำกัด เนื่องจากมีมติลดทุน</w:t>
      </w:r>
      <w:r w:rsidRPr="00AF7D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จดทะเบียน</w:t>
      </w:r>
      <w:r w:rsidRPr="00AF7D7A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ของบริษัท</w:t>
      </w:r>
      <w:r w:rsidRPr="00AF7D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ด้วยมูลค่ายุติธรรมจำนวน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14</w:t>
      </w:r>
      <w:r w:rsidRPr="00AF7D7A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67</w:t>
      </w:r>
      <w:r w:rsidRPr="00AF7D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 และ</w:t>
      </w:r>
      <w:r w:rsidR="00172597" w:rsidRPr="00AF7D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รับรู้</w:t>
      </w:r>
      <w:r w:rsidR="00172597" w:rsidRPr="00AF7D7A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ขาดทุน</w:t>
      </w:r>
      <w:r w:rsidR="00172597" w:rsidRPr="00AF7D7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จาก</w:t>
      </w:r>
      <w:r w:rsidR="00586C32" w:rsidRPr="00AF7D7A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ตัดรายการเงินลงทุน</w:t>
      </w:r>
      <w:r w:rsidR="00172597" w:rsidRPr="00AF7D7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ดังกล่าวสุทธิจากภาษีเข้ากำไรสะสม</w:t>
      </w:r>
      <w:r w:rsidR="00586C32" w:rsidRPr="00AF7D7A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โดยตรง</w:t>
      </w:r>
      <w:r w:rsidRPr="00AF7D7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จำนวน </w:t>
      </w:r>
      <w:r w:rsidR="00D56B19" w:rsidRPr="00D56B19">
        <w:rPr>
          <w:rFonts w:ascii="Angsana New" w:hAnsi="Angsana New" w:cs="Angsana New"/>
          <w:spacing w:val="-6"/>
          <w:sz w:val="32"/>
          <w:szCs w:val="32"/>
          <w:lang w:val="en-US"/>
        </w:rPr>
        <w:t>0</w:t>
      </w:r>
      <w:r w:rsidRPr="00AF7D7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.</w:t>
      </w:r>
      <w:r w:rsidR="00D56B19" w:rsidRPr="00D56B19">
        <w:rPr>
          <w:rFonts w:ascii="Angsana New" w:hAnsi="Angsana New" w:cs="Angsana New"/>
          <w:spacing w:val="-6"/>
          <w:sz w:val="32"/>
          <w:szCs w:val="32"/>
          <w:lang w:val="en-US"/>
        </w:rPr>
        <w:t>46</w:t>
      </w:r>
      <w:r w:rsidRPr="00AF7D7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</w:t>
      </w:r>
    </w:p>
    <w:p w14:paraId="1378306D" w14:textId="26B0EA00" w:rsidR="006F7333" w:rsidRPr="00AF7D7A" w:rsidRDefault="007725CD" w:rsidP="00516764">
      <w:pPr>
        <w:tabs>
          <w:tab w:val="left" w:pos="1260"/>
        </w:tabs>
        <w:suppressAutoHyphens w:val="0"/>
        <w:spacing w:before="240"/>
        <w:ind w:left="126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AF7D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ในเดือนกรกฎาคม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2563</w:t>
      </w:r>
      <w:r w:rsidRPr="00AF7D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7A137F" w:rsidRPr="00AF7D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บริษัทขายเงินลงทุนของ</w:t>
      </w:r>
      <w:r w:rsidRPr="00AF7D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บริษัท</w:t>
      </w:r>
      <w:r w:rsidRPr="00AF7D7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AF7D7A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ซิงเกอร์ ประเทศไทย</w:t>
      </w:r>
      <w:r w:rsidRPr="00AF7D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จำกัด </w:t>
      </w:r>
      <w:r w:rsidRPr="00AF7D7A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(มหาชน)</w:t>
      </w:r>
      <w:r w:rsidR="00F56159" w:rsidRPr="00AF7D7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AF7D7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ด้วยมูลค่ายุติธรรมจำนวน </w:t>
      </w:r>
      <w:r w:rsidR="00D56B19" w:rsidRPr="00D56B19">
        <w:rPr>
          <w:rFonts w:ascii="Angsana New" w:hAnsi="Angsana New" w:cs="Angsana New"/>
          <w:spacing w:val="-2"/>
          <w:sz w:val="32"/>
          <w:szCs w:val="32"/>
          <w:lang w:val="en-US"/>
        </w:rPr>
        <w:t>20</w:t>
      </w:r>
      <w:r w:rsidRPr="00AF7D7A">
        <w:rPr>
          <w:rFonts w:ascii="Angsana New" w:hAnsi="Angsana New" w:cs="Angsana New"/>
          <w:spacing w:val="-2"/>
          <w:sz w:val="32"/>
          <w:szCs w:val="32"/>
          <w:lang w:val="en-US"/>
        </w:rPr>
        <w:t>.</w:t>
      </w:r>
      <w:r w:rsidR="00D56B19" w:rsidRPr="00D56B19">
        <w:rPr>
          <w:rFonts w:ascii="Angsana New" w:hAnsi="Angsana New" w:cs="Angsana New"/>
          <w:spacing w:val="-2"/>
          <w:sz w:val="32"/>
          <w:szCs w:val="32"/>
          <w:lang w:val="en-US"/>
        </w:rPr>
        <w:t>41</w:t>
      </w:r>
      <w:r w:rsidRPr="00AF7D7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ล้านบาท และ</w:t>
      </w:r>
      <w:r w:rsidR="00172597" w:rsidRPr="00AF7D7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รับรู้กำไรจากการจำหน่ายเงินลงทุนดังกล่าวสุทธิจากภาษีเข้ากำไรสะสม</w:t>
      </w:r>
      <w:r w:rsidRPr="00AF7D7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โดยตรงจำนวน </w:t>
      </w:r>
      <w:r w:rsidR="00D56B19" w:rsidRPr="00D56B19">
        <w:rPr>
          <w:rFonts w:ascii="Angsana New" w:hAnsi="Angsana New" w:cs="Angsana New"/>
          <w:spacing w:val="-2"/>
          <w:sz w:val="32"/>
          <w:szCs w:val="32"/>
          <w:lang w:val="en-US"/>
        </w:rPr>
        <w:t>1</w:t>
      </w:r>
      <w:r w:rsidRPr="00AF7D7A">
        <w:rPr>
          <w:rFonts w:ascii="Angsana New" w:hAnsi="Angsana New" w:cs="Angsana New"/>
          <w:spacing w:val="-2"/>
          <w:sz w:val="32"/>
          <w:szCs w:val="32"/>
          <w:lang w:val="en-US"/>
        </w:rPr>
        <w:t>.</w:t>
      </w:r>
      <w:r w:rsidR="00D56B19" w:rsidRPr="00D56B19">
        <w:rPr>
          <w:rFonts w:ascii="Angsana New" w:hAnsi="Angsana New" w:cs="Angsana New"/>
          <w:spacing w:val="-2"/>
          <w:sz w:val="32"/>
          <w:szCs w:val="32"/>
          <w:lang w:val="en-US"/>
        </w:rPr>
        <w:t>06</w:t>
      </w:r>
      <w:r w:rsidRPr="00AF7D7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ล้านบาท</w:t>
      </w:r>
    </w:p>
    <w:p w14:paraId="5B8F4BEB" w14:textId="32572D94" w:rsidR="007A137F" w:rsidRPr="00AF7D7A" w:rsidRDefault="007A137F" w:rsidP="001307ED">
      <w:pPr>
        <w:spacing w:before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AF7D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ในเดือนพฤศจิกายน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2563</w:t>
      </w:r>
      <w:r w:rsidRPr="00AF7D7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AF7D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บริษัทขายเงินลงทุนของบริษัท เท็กซ์ไทล์ เพรสทีจ จำกัด (มหาชน) ให้กับบริษัท สหพัฒนา อินเตอร์ โฮลดิ้ง จำกัด (มหาชน) ซึ่งเป็นกิจการเกี่ยวโยงกันของบริษัทด้วยจำนวน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12</w:t>
      </w:r>
      <w:r w:rsidRPr="00AF7D7A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58</w:t>
      </w:r>
      <w:r w:rsidRPr="00AF7D7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AF7D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ล้านบาท และรับรู้กำไรจากการจำหน่ายเงินลงทุนดังกล่าวสุทธิจากภาษีเข้ากำไรสะสมโดยตรงจำนวน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6</w:t>
      </w:r>
      <w:r w:rsidRPr="00AF7D7A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90</w:t>
      </w:r>
      <w:r w:rsidRPr="00AF7D7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AF7D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ล้านบาท</w:t>
      </w:r>
    </w:p>
    <w:p w14:paraId="16479BF1" w14:textId="0F95EAF9" w:rsidR="00F1589E" w:rsidRPr="00607F0C" w:rsidRDefault="00F1589E" w:rsidP="00F1589E">
      <w:pPr>
        <w:spacing w:before="120"/>
        <w:ind w:left="1267"/>
        <w:jc w:val="thaiDistribute"/>
        <w:rPr>
          <w:rFonts w:ascii="Angsana New" w:hAnsi="Angsana New" w:cs="Angsana New"/>
          <w:sz w:val="24"/>
          <w:szCs w:val="24"/>
          <w:lang w:val="en-US"/>
        </w:rPr>
        <w:sectPr w:rsidR="00F1589E" w:rsidRPr="00607F0C" w:rsidSect="006667E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</w:p>
    <w:p w14:paraId="04E685D1" w14:textId="46D0553C" w:rsidR="000D6C07" w:rsidRPr="00607F0C" w:rsidRDefault="00D56B19" w:rsidP="000D6C07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10</w:t>
      </w:r>
      <w:r w:rsidR="000D6C07" w:rsidRPr="00607F0C">
        <w:rPr>
          <w:rFonts w:ascii="Angsana New" w:hAnsi="Angsana New" w:cs="Angsana New" w:hint="cs"/>
          <w:sz w:val="32"/>
          <w:szCs w:val="32"/>
          <w:cs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2</w:t>
      </w:r>
      <w:r w:rsidR="000D6C07" w:rsidRPr="00607F0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รายละเอียดเงินลงทุนในกิจการที่เกี่ยวข้องกัน</w:t>
      </w:r>
      <w:r w:rsidR="000D6C07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D6C07" w:rsidRPr="00607F0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="000D6C07"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  <w:r w:rsidR="000D6C07" w:rsidRPr="00607F0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6C07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(ดูหมายเหตุข้อ </w:t>
      </w:r>
      <w:r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="000D6C07" w:rsidRPr="00607F0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1AA84997" w14:textId="5230961B" w:rsidR="000D6C07" w:rsidRPr="00607F0C" w:rsidRDefault="000D6C07" w:rsidP="000D6C07">
      <w:pPr>
        <w:ind w:left="360" w:right="-590"/>
        <w:jc w:val="right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: พันบาท</w:t>
      </w:r>
    </w:p>
    <w:tbl>
      <w:tblPr>
        <w:tblW w:w="152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255"/>
        <w:gridCol w:w="1431"/>
        <w:gridCol w:w="606"/>
        <w:gridCol w:w="652"/>
        <w:gridCol w:w="652"/>
        <w:gridCol w:w="654"/>
        <w:gridCol w:w="605"/>
        <w:gridCol w:w="86"/>
        <w:gridCol w:w="593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7"/>
        <w:gridCol w:w="590"/>
        <w:gridCol w:w="90"/>
        <w:gridCol w:w="566"/>
        <w:gridCol w:w="86"/>
        <w:gridCol w:w="590"/>
        <w:gridCol w:w="86"/>
        <w:gridCol w:w="591"/>
      </w:tblGrid>
      <w:tr w:rsidR="00F206FF" w:rsidRPr="00607F0C" w14:paraId="0B708B02" w14:textId="75AD2D3E" w:rsidTr="00F206FF">
        <w:trPr>
          <w:cantSplit/>
          <w:trHeight w:val="162"/>
        </w:trPr>
        <w:tc>
          <w:tcPr>
            <w:tcW w:w="2107" w:type="dxa"/>
          </w:tcPr>
          <w:p w14:paraId="451BF534" w14:textId="77777777" w:rsidR="006D7516" w:rsidRPr="00607F0C" w:rsidRDefault="006D7516" w:rsidP="00E64B3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5C9AB371" w14:textId="77777777" w:rsidR="006D7516" w:rsidRPr="00607F0C" w:rsidRDefault="006D7516" w:rsidP="00E64B36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35E2D0F1" w14:textId="77777777" w:rsidR="006D7516" w:rsidRPr="00607F0C" w:rsidRDefault="006D7516" w:rsidP="00E64B36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59766DB0" w14:textId="77777777" w:rsidR="006D7516" w:rsidRPr="00607F0C" w:rsidRDefault="006D7516" w:rsidP="00E64B36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32" w:type="dxa"/>
            <w:gridSpan w:val="9"/>
          </w:tcPr>
          <w:p w14:paraId="2F5AE55C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45" w:type="dxa"/>
            <w:gridSpan w:val="9"/>
          </w:tcPr>
          <w:p w14:paraId="4D1DCDE4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  <w:tc>
          <w:tcPr>
            <w:tcW w:w="86" w:type="dxa"/>
          </w:tcPr>
          <w:p w14:paraId="130A0ECC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E45A126" w14:textId="14D6E489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524BF301" w14:textId="0D23B78F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dxa"/>
          </w:tcPr>
          <w:p w14:paraId="0FADA47B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F206FF" w:rsidRPr="00607F0C" w14:paraId="38E6B8FF" w14:textId="138BBDF4" w:rsidTr="00F206FF">
        <w:trPr>
          <w:cantSplit/>
          <w:trHeight w:val="162"/>
        </w:trPr>
        <w:tc>
          <w:tcPr>
            <w:tcW w:w="2107" w:type="dxa"/>
          </w:tcPr>
          <w:p w14:paraId="779183C5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247917AD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548E0C1B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687353DA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2B64CF8D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557B29A4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70F9551D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8431FE4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322B261A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3C6176BB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0214C21F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7167DF19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3B568CFF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089FE692" w14:textId="03E6765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5B9C9321" w14:textId="4043EB1F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dxa"/>
          </w:tcPr>
          <w:p w14:paraId="7303071D" w14:textId="39947983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F206FF" w:rsidRPr="00607F0C" w14:paraId="3E3B0115" w14:textId="5634DCB1" w:rsidTr="00F206FF">
        <w:trPr>
          <w:cantSplit/>
          <w:trHeight w:val="162"/>
        </w:trPr>
        <w:tc>
          <w:tcPr>
            <w:tcW w:w="2107" w:type="dxa"/>
          </w:tcPr>
          <w:p w14:paraId="0653E33C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255" w:type="dxa"/>
          </w:tcPr>
          <w:p w14:paraId="5B412B0B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31" w:type="dxa"/>
          </w:tcPr>
          <w:p w14:paraId="6E1D3250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58" w:type="dxa"/>
            <w:gridSpan w:val="2"/>
          </w:tcPr>
          <w:p w14:paraId="712027C9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06" w:type="dxa"/>
            <w:gridSpan w:val="2"/>
          </w:tcPr>
          <w:p w14:paraId="79A34C9E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08BF3A52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2B2D0513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92886F6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22CE7C23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667D0C6D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7" w:type="dxa"/>
          </w:tcPr>
          <w:p w14:paraId="665296E6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973E593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86" w:type="dxa"/>
          </w:tcPr>
          <w:p w14:paraId="7F480DEA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7" w:type="dxa"/>
            <w:gridSpan w:val="3"/>
          </w:tcPr>
          <w:p w14:paraId="45036790" w14:textId="44B621F9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เงินปันผล</w:t>
            </w:r>
            <w:r w:rsidR="00DE2EEC"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รับ</w:t>
            </w:r>
          </w:p>
        </w:tc>
      </w:tr>
      <w:tr w:rsidR="00F206FF" w:rsidRPr="00607F0C" w14:paraId="43BA6CDD" w14:textId="2EA8E36B" w:rsidTr="00DC3954">
        <w:trPr>
          <w:cantSplit/>
        </w:trPr>
        <w:tc>
          <w:tcPr>
            <w:tcW w:w="2107" w:type="dxa"/>
          </w:tcPr>
          <w:p w14:paraId="78A563CF" w14:textId="77777777" w:rsidR="006D7516" w:rsidRPr="00607F0C" w:rsidRDefault="006D7516" w:rsidP="00E64B3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7BF2EC97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31" w:type="dxa"/>
          </w:tcPr>
          <w:p w14:paraId="316B4861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06" w:type="dxa"/>
          </w:tcPr>
          <w:p w14:paraId="7BC47DE3" w14:textId="77777777" w:rsidR="006D7516" w:rsidRPr="00607F0C" w:rsidRDefault="006D7516" w:rsidP="00E64B36">
            <w:pPr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52" w:type="dxa"/>
          </w:tcPr>
          <w:p w14:paraId="3C1E66B3" w14:textId="77777777" w:rsidR="006D7516" w:rsidRPr="00607F0C" w:rsidRDefault="006D7516" w:rsidP="00E64B36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7556B6F8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1AB62F0C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A37A903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45BC723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FF34488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629905CC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23804EA2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C55696F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71704B8C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A79E85D" w14:textId="0A4AC4E5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78DB5B5C" w14:textId="22EE492C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dxa"/>
          </w:tcPr>
          <w:p w14:paraId="20294D20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F206FF" w:rsidRPr="00607F0C" w14:paraId="148F3DFF" w14:textId="6B808283" w:rsidTr="00F206FF">
        <w:tc>
          <w:tcPr>
            <w:tcW w:w="2107" w:type="dxa"/>
          </w:tcPr>
          <w:p w14:paraId="61EF3433" w14:textId="77777777" w:rsidR="006D7516" w:rsidRPr="00607F0C" w:rsidRDefault="006D7516" w:rsidP="006D751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30B2612B" w14:textId="77777777" w:rsidR="006D7516" w:rsidRPr="00607F0C" w:rsidRDefault="006D7516" w:rsidP="006D7516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464683E4" w14:textId="77777777" w:rsidR="006D7516" w:rsidRPr="00607F0C" w:rsidRDefault="006D7516" w:rsidP="006D7516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1A3E906E" w14:textId="067FBE36" w:rsidR="006D7516" w:rsidRPr="00607F0C" w:rsidRDefault="00D56B19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652" w:type="dxa"/>
          </w:tcPr>
          <w:p w14:paraId="6D379430" w14:textId="3418AE78" w:rsidR="006D7516" w:rsidRPr="00607F0C" w:rsidRDefault="00D56B19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652" w:type="dxa"/>
          </w:tcPr>
          <w:p w14:paraId="083CF98A" w14:textId="78588EED" w:rsidR="006D7516" w:rsidRPr="00607F0C" w:rsidRDefault="00D56B19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654" w:type="dxa"/>
          </w:tcPr>
          <w:p w14:paraId="263DDF9A" w14:textId="00C7810D" w:rsidR="006D7516" w:rsidRPr="00607F0C" w:rsidRDefault="00D56B19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605" w:type="dxa"/>
          </w:tcPr>
          <w:p w14:paraId="2EB7E0D3" w14:textId="3FE0E4BD" w:rsidR="006D7516" w:rsidRPr="00607F0C" w:rsidRDefault="00D56B19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86" w:type="dxa"/>
          </w:tcPr>
          <w:p w14:paraId="5F38DC3C" w14:textId="77777777" w:rsidR="006D7516" w:rsidRPr="00607F0C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2365E4FB" w14:textId="6096C3E0" w:rsidR="006D7516" w:rsidRPr="00607F0C" w:rsidRDefault="00D56B19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92" w:type="dxa"/>
          </w:tcPr>
          <w:p w14:paraId="170E3C57" w14:textId="77777777" w:rsidR="006D7516" w:rsidRPr="00607F0C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82D9034" w14:textId="012F9DE3" w:rsidR="006D7516" w:rsidRPr="00607F0C" w:rsidRDefault="00D56B19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90" w:type="dxa"/>
          </w:tcPr>
          <w:p w14:paraId="2701D004" w14:textId="77777777" w:rsidR="006D7516" w:rsidRPr="00607F0C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95FAFB" w14:textId="23D80121" w:rsidR="006D7516" w:rsidRPr="00607F0C" w:rsidRDefault="00D56B19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630" w:type="dxa"/>
          </w:tcPr>
          <w:p w14:paraId="13CA1447" w14:textId="6EAFAA8E" w:rsidR="006D7516" w:rsidRPr="00607F0C" w:rsidRDefault="00D56B19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630" w:type="dxa"/>
          </w:tcPr>
          <w:p w14:paraId="4A7897E6" w14:textId="79822414" w:rsidR="006D7516" w:rsidRPr="00607F0C" w:rsidRDefault="00D56B19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590" w:type="dxa"/>
          </w:tcPr>
          <w:p w14:paraId="0F681D90" w14:textId="27935407" w:rsidR="006D7516" w:rsidRPr="00607F0C" w:rsidRDefault="00D56B19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90" w:type="dxa"/>
          </w:tcPr>
          <w:p w14:paraId="2842C9F9" w14:textId="77777777" w:rsidR="006D7516" w:rsidRPr="00607F0C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54B12D3" w14:textId="03282156" w:rsidR="006D7516" w:rsidRPr="00607F0C" w:rsidRDefault="00D56B19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97" w:type="dxa"/>
          </w:tcPr>
          <w:p w14:paraId="4C1DF96D" w14:textId="77777777" w:rsidR="006D7516" w:rsidRPr="00607F0C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34F69D18" w14:textId="7BC1928E" w:rsidR="006D7516" w:rsidRPr="00607F0C" w:rsidRDefault="00D56B19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90" w:type="dxa"/>
          </w:tcPr>
          <w:p w14:paraId="73F57B08" w14:textId="77777777" w:rsidR="006D7516" w:rsidRPr="00607F0C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B7DCF87" w14:textId="0E19CDB4" w:rsidR="006D7516" w:rsidRPr="00607F0C" w:rsidRDefault="00D56B19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86" w:type="dxa"/>
          </w:tcPr>
          <w:p w14:paraId="6CAC86BB" w14:textId="77777777" w:rsidR="006D7516" w:rsidRPr="00607F0C" w:rsidRDefault="006D7516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E284AA4" w14:textId="6E69DF6E" w:rsidR="006D7516" w:rsidRPr="00607F0C" w:rsidRDefault="00D56B19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86" w:type="dxa"/>
          </w:tcPr>
          <w:p w14:paraId="2889CA99" w14:textId="21D40749" w:rsidR="006D7516" w:rsidRPr="00607F0C" w:rsidRDefault="006D7516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C1BDD24" w14:textId="0DB58575" w:rsidR="006D7516" w:rsidRPr="00607F0C" w:rsidRDefault="00D56B19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</w:tr>
      <w:tr w:rsidR="00F206FF" w:rsidRPr="00607F0C" w14:paraId="2985DB31" w14:textId="13FF8A2B" w:rsidTr="00F206FF">
        <w:tc>
          <w:tcPr>
            <w:tcW w:w="2107" w:type="dxa"/>
          </w:tcPr>
          <w:p w14:paraId="564A0BD8" w14:textId="77777777" w:rsidR="006D7516" w:rsidRPr="00607F0C" w:rsidRDefault="006D7516" w:rsidP="00E64B36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55" w:type="dxa"/>
          </w:tcPr>
          <w:p w14:paraId="71B53DC0" w14:textId="77777777" w:rsidR="006D7516" w:rsidRPr="00607F0C" w:rsidRDefault="006D7516" w:rsidP="00E64B36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510ED840" w14:textId="77777777" w:rsidR="006D7516" w:rsidRPr="00607F0C" w:rsidRDefault="006D7516" w:rsidP="00E64B36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18ADF80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7ACF996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1EF98EE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2FCAA719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C792C3F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FA32F47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525967B8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AECEF23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E9EDDC3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AE900E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6D939A2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84DFCE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28AC784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114D915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D8FB6E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A328E17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081EE1C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03987547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D7D4C0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150986D2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9831405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D357BE" w14:textId="31B9A1DB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9909613" w14:textId="4AC46E96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D64502A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F206FF" w:rsidRPr="00607F0C" w14:paraId="35F61CA8" w14:textId="1C642C1C" w:rsidTr="00F206FF">
        <w:tc>
          <w:tcPr>
            <w:tcW w:w="2107" w:type="dxa"/>
          </w:tcPr>
          <w:p w14:paraId="0F36A36C" w14:textId="298F8C7D" w:rsidR="006D7516" w:rsidRPr="00607F0C" w:rsidRDefault="006D7516" w:rsidP="00E64B36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="005907E3">
              <w:rPr>
                <w:rFonts w:ascii="Angsana New" w:hAnsi="Angsana New" w:cs="Angsana New" w:hint="cs"/>
                <w:sz w:val="16"/>
                <w:szCs w:val="16"/>
                <w:cs/>
              </w:rPr>
              <w:t>ทีพีซีเอส</w:t>
            </w: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  <w:r w:rsidR="005907E3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(มหาชน)</w:t>
            </w:r>
          </w:p>
        </w:tc>
        <w:tc>
          <w:tcPr>
            <w:tcW w:w="1255" w:type="dxa"/>
          </w:tcPr>
          <w:p w14:paraId="3E2817B0" w14:textId="77777777" w:rsidR="006D7516" w:rsidRPr="00607F0C" w:rsidRDefault="006D7516" w:rsidP="00E64B36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ธุรกิจสิ่งทอ</w:t>
            </w:r>
          </w:p>
        </w:tc>
        <w:tc>
          <w:tcPr>
            <w:tcW w:w="1431" w:type="dxa"/>
          </w:tcPr>
          <w:p w14:paraId="23219048" w14:textId="77777777" w:rsidR="006D7516" w:rsidRPr="00607F0C" w:rsidRDefault="006D7516" w:rsidP="00E64B36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9A8EFB9" w14:textId="77777777" w:rsidR="006D7516" w:rsidRPr="00607F0C" w:rsidRDefault="006D7516" w:rsidP="00E64B36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10176AE" w14:textId="77777777" w:rsidR="006D7516" w:rsidRPr="00607F0C" w:rsidRDefault="006D7516" w:rsidP="00E64B36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032CF51" w14:textId="77777777" w:rsidR="006D7516" w:rsidRPr="00607F0C" w:rsidRDefault="006D7516" w:rsidP="00E64B36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8485C05" w14:textId="77777777" w:rsidR="006D7516" w:rsidRPr="00607F0C" w:rsidRDefault="006D7516" w:rsidP="00E64B3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AFF26ED" w14:textId="77777777" w:rsidR="006D7516" w:rsidRPr="00607F0C" w:rsidRDefault="006D7516" w:rsidP="00E64B36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6" w:type="dxa"/>
          </w:tcPr>
          <w:p w14:paraId="69851648" w14:textId="77777777" w:rsidR="006D7516" w:rsidRPr="00607F0C" w:rsidRDefault="006D7516" w:rsidP="00E64B3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1B4AD3C" w14:textId="77777777" w:rsidR="006D7516" w:rsidRPr="00607F0C" w:rsidRDefault="006D7516" w:rsidP="00E64B3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B66B1E8" w14:textId="77777777" w:rsidR="006D7516" w:rsidRPr="00607F0C" w:rsidRDefault="006D7516" w:rsidP="00E64B3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C40CB1" w14:textId="77777777" w:rsidR="006D7516" w:rsidRPr="00607F0C" w:rsidRDefault="006D7516" w:rsidP="00E64B36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5279C12" w14:textId="77777777" w:rsidR="006D7516" w:rsidRPr="00607F0C" w:rsidRDefault="006D7516" w:rsidP="00E64B36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9B3A19" w14:textId="77777777" w:rsidR="006D7516" w:rsidRPr="00607F0C" w:rsidRDefault="006D7516" w:rsidP="00E64B3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D10CFF0" w14:textId="77777777" w:rsidR="006D7516" w:rsidRPr="00607F0C" w:rsidRDefault="006D7516" w:rsidP="00E64B36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905F198" w14:textId="77777777" w:rsidR="006D7516" w:rsidRPr="00607F0C" w:rsidRDefault="006D7516" w:rsidP="00E64B3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123208" w14:textId="77777777" w:rsidR="006D7516" w:rsidRPr="00607F0C" w:rsidRDefault="006D7516" w:rsidP="00E64B36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49162044" w14:textId="77777777" w:rsidR="006D7516" w:rsidRPr="00607F0C" w:rsidRDefault="006D7516" w:rsidP="00E64B3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0E0B5DB" w14:textId="77777777" w:rsidR="006D7516" w:rsidRPr="00607F0C" w:rsidRDefault="006D7516" w:rsidP="00E64B36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7AD74A3" w14:textId="77777777" w:rsidR="006D7516" w:rsidRPr="00607F0C" w:rsidRDefault="006D7516" w:rsidP="00E64B3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608893" w14:textId="77777777" w:rsidR="006D7516" w:rsidRPr="00607F0C" w:rsidRDefault="006D7516" w:rsidP="00E64B36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66456E2" w14:textId="77777777" w:rsidR="006D7516" w:rsidRPr="00607F0C" w:rsidRDefault="006D7516" w:rsidP="00E64B36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65C9A9" w14:textId="77777777" w:rsidR="006D7516" w:rsidRPr="00607F0C" w:rsidRDefault="006D7516" w:rsidP="00E64B36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9EC10B3" w14:textId="77777777" w:rsidR="006D7516" w:rsidRPr="00607F0C" w:rsidRDefault="006D7516" w:rsidP="00E64B36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F41B51D" w14:textId="74A3C5E6" w:rsidR="006D7516" w:rsidRPr="00607F0C" w:rsidRDefault="006D7516" w:rsidP="00E64B36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C31415D" w14:textId="02D9F968" w:rsidR="006D7516" w:rsidRPr="00607F0C" w:rsidRDefault="006D7516" w:rsidP="00E64B36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9FCE146" w14:textId="77777777" w:rsidR="006D7516" w:rsidRPr="00607F0C" w:rsidRDefault="006D7516" w:rsidP="00E64B36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907E3" w:rsidRPr="00607F0C" w14:paraId="54E2F1D0" w14:textId="77777777" w:rsidTr="00F206FF">
        <w:tc>
          <w:tcPr>
            <w:tcW w:w="2107" w:type="dxa"/>
          </w:tcPr>
          <w:p w14:paraId="0D8F224B" w14:textId="4BD7CA79" w:rsidR="005907E3" w:rsidRPr="00607F0C" w:rsidRDefault="005907E3" w:rsidP="00B31D5D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(เดิม </w:t>
            </w: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เท็กซ์ไทล์ เพรสทีจ </w:t>
            </w:r>
          </w:p>
        </w:tc>
        <w:tc>
          <w:tcPr>
            <w:tcW w:w="1255" w:type="dxa"/>
          </w:tcPr>
          <w:p w14:paraId="47234939" w14:textId="77777777" w:rsidR="005907E3" w:rsidRPr="00607F0C" w:rsidRDefault="005907E3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2FBCEF77" w14:textId="425B68BC" w:rsidR="005907E3" w:rsidRPr="00607F0C" w:rsidRDefault="005907E3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ถือหุ้น</w:t>
            </w:r>
            <w:r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เกินกว่า</w:t>
            </w: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7E3B8750" w14:textId="77777777" w:rsidR="005907E3" w:rsidRPr="002E2760" w:rsidRDefault="005907E3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CC2F528" w14:textId="77777777" w:rsidR="005907E3" w:rsidRPr="002E2760" w:rsidRDefault="005907E3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E43EB5A" w14:textId="77777777" w:rsidR="005907E3" w:rsidRPr="002E2760" w:rsidRDefault="005907E3" w:rsidP="00B31D5D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EA8C425" w14:textId="77777777" w:rsidR="005907E3" w:rsidRPr="002E2760" w:rsidRDefault="005907E3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B79A15F" w14:textId="77777777" w:rsidR="005907E3" w:rsidRPr="002E2760" w:rsidRDefault="005907E3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430A2DD" w14:textId="77777777" w:rsidR="005907E3" w:rsidRPr="00607F0C" w:rsidRDefault="005907E3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8E4BABF" w14:textId="77777777" w:rsidR="005907E3" w:rsidRPr="002E2760" w:rsidRDefault="005907E3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9DD0FA6" w14:textId="77777777" w:rsidR="005907E3" w:rsidRPr="00607F0C" w:rsidRDefault="005907E3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0AE1A1E" w14:textId="77777777" w:rsidR="005907E3" w:rsidRDefault="005907E3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22C96F7" w14:textId="77777777" w:rsidR="005907E3" w:rsidRPr="00607F0C" w:rsidRDefault="005907E3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3A83FB2" w14:textId="77777777" w:rsidR="005907E3" w:rsidRPr="002E2760" w:rsidRDefault="005907E3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8A07D53" w14:textId="77777777" w:rsidR="005907E3" w:rsidRPr="002E2760" w:rsidRDefault="005907E3" w:rsidP="00B31D5D">
            <w:pPr>
              <w:tabs>
                <w:tab w:val="left" w:pos="485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FF4995D" w14:textId="77777777" w:rsidR="005907E3" w:rsidRPr="002E2760" w:rsidRDefault="005907E3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5AC782D" w14:textId="77777777" w:rsidR="005907E3" w:rsidRPr="002E2760" w:rsidRDefault="005907E3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8B25B3" w14:textId="77777777" w:rsidR="005907E3" w:rsidRPr="00607F0C" w:rsidRDefault="005907E3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320536" w14:textId="77777777" w:rsidR="005907E3" w:rsidRPr="002E2760" w:rsidRDefault="005907E3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EFEE9DE" w14:textId="77777777" w:rsidR="005907E3" w:rsidRPr="00607F0C" w:rsidRDefault="005907E3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5ED026" w14:textId="77777777" w:rsidR="005907E3" w:rsidRDefault="005907E3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4642E3A" w14:textId="77777777" w:rsidR="005907E3" w:rsidRPr="00607F0C" w:rsidRDefault="005907E3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4E3A8B" w14:textId="77777777" w:rsidR="005907E3" w:rsidRPr="002E2760" w:rsidRDefault="005907E3" w:rsidP="00B31D5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E28A74F" w14:textId="77777777" w:rsidR="005907E3" w:rsidRPr="00607F0C" w:rsidRDefault="005907E3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8A7601B" w14:textId="77777777" w:rsidR="005907E3" w:rsidRDefault="005907E3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81EE6EA" w14:textId="77777777" w:rsidR="005907E3" w:rsidRPr="00607F0C" w:rsidRDefault="005907E3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548D898E" w14:textId="77777777" w:rsidR="005907E3" w:rsidRPr="002E2760" w:rsidRDefault="005907E3" w:rsidP="00B31D5D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31D5D" w:rsidRPr="00607F0C" w14:paraId="7BE89A2A" w14:textId="055B0FA1" w:rsidTr="00F206FF">
        <w:tc>
          <w:tcPr>
            <w:tcW w:w="2107" w:type="dxa"/>
          </w:tcPr>
          <w:p w14:paraId="3DB61EB7" w14:textId="7EEF4963" w:rsidR="00B31D5D" w:rsidRPr="00607F0C" w:rsidRDefault="005907E3" w:rsidP="00B31D5D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 (มหาชน)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)</w:t>
            </w:r>
          </w:p>
        </w:tc>
        <w:tc>
          <w:tcPr>
            <w:tcW w:w="1255" w:type="dxa"/>
          </w:tcPr>
          <w:p w14:paraId="0EC5297A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3CD4DC60" w14:textId="0B3AEC0C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D172B69" w14:textId="40A07D45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0CE94180" w14:textId="61D621A4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B82839E" w14:textId="039B855E" w:rsidR="00B31D5D" w:rsidRPr="00607F0C" w:rsidRDefault="00D56B19" w:rsidP="00B31D5D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54" w:type="dxa"/>
          </w:tcPr>
          <w:p w14:paraId="0900467A" w14:textId="5007D207" w:rsidR="00B31D5D" w:rsidRPr="00607F0C" w:rsidRDefault="00D56B19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05" w:type="dxa"/>
          </w:tcPr>
          <w:p w14:paraId="6A9C7662" w14:textId="4D9E82C2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86" w:type="dxa"/>
          </w:tcPr>
          <w:p w14:paraId="0F76730F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E28B7AD" w14:textId="25A79BAC" w:rsidR="00B31D5D" w:rsidRPr="00607F0C" w:rsidRDefault="00D56B19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92" w:type="dxa"/>
          </w:tcPr>
          <w:p w14:paraId="0B1B4EA7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1A5183D" w14:textId="226DA20D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285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182</w:t>
            </w:r>
          </w:p>
        </w:tc>
        <w:tc>
          <w:tcPr>
            <w:tcW w:w="90" w:type="dxa"/>
          </w:tcPr>
          <w:p w14:paraId="259F9F26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A9371D" w14:textId="2373BCA9" w:rsidR="00B31D5D" w:rsidRPr="00607F0C" w:rsidRDefault="00D56B19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174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789</w:t>
            </w:r>
          </w:p>
        </w:tc>
        <w:tc>
          <w:tcPr>
            <w:tcW w:w="630" w:type="dxa"/>
          </w:tcPr>
          <w:p w14:paraId="31B44A39" w14:textId="2895BB62" w:rsidR="00B31D5D" w:rsidRPr="00607F0C" w:rsidRDefault="00D56B19" w:rsidP="00B31D5D">
            <w:pPr>
              <w:tabs>
                <w:tab w:val="left" w:pos="485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30" w:type="dxa"/>
          </w:tcPr>
          <w:p w14:paraId="6C903BC1" w14:textId="748421B7" w:rsidR="00B31D5D" w:rsidRPr="00607F0C" w:rsidRDefault="00D56B19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590" w:type="dxa"/>
          </w:tcPr>
          <w:p w14:paraId="74514D27" w14:textId="28FA41C5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90" w:type="dxa"/>
          </w:tcPr>
          <w:p w14:paraId="6E09BCB0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6989EF5" w14:textId="308AF9A9" w:rsidR="00B31D5D" w:rsidRPr="00607F0C" w:rsidRDefault="00D56B19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97" w:type="dxa"/>
          </w:tcPr>
          <w:p w14:paraId="2816C997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D405C42" w14:textId="5D42F27C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285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182</w:t>
            </w:r>
          </w:p>
        </w:tc>
        <w:tc>
          <w:tcPr>
            <w:tcW w:w="90" w:type="dxa"/>
          </w:tcPr>
          <w:p w14:paraId="791FFE81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B739359" w14:textId="21695FE7" w:rsidR="00B31D5D" w:rsidRPr="00607F0C" w:rsidRDefault="00D56B19" w:rsidP="00B31D5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174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789</w:t>
            </w:r>
          </w:p>
        </w:tc>
        <w:tc>
          <w:tcPr>
            <w:tcW w:w="86" w:type="dxa"/>
          </w:tcPr>
          <w:p w14:paraId="1E875F7A" w14:textId="77777777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999491C" w14:textId="696A75C6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11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039</w:t>
            </w:r>
          </w:p>
        </w:tc>
        <w:tc>
          <w:tcPr>
            <w:tcW w:w="86" w:type="dxa"/>
          </w:tcPr>
          <w:p w14:paraId="3CFCF2D6" w14:textId="16CE0B6E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17334C2" w14:textId="04FD2AD7" w:rsidR="00B31D5D" w:rsidRPr="00607F0C" w:rsidRDefault="00D56B19" w:rsidP="00B31D5D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</w:tr>
      <w:tr w:rsidR="00B31D5D" w:rsidRPr="00607F0C" w14:paraId="606F0675" w14:textId="0BBBC2D5" w:rsidTr="00F206FF">
        <w:tc>
          <w:tcPr>
            <w:tcW w:w="2107" w:type="dxa"/>
          </w:tcPr>
          <w:p w14:paraId="256F3F7C" w14:textId="77777777" w:rsidR="00B31D5D" w:rsidRPr="00607F0C" w:rsidRDefault="00B31D5D" w:rsidP="00B31D5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ไอ.ซี.ซี. อินเตอร์เนชั่นแนล</w:t>
            </w:r>
          </w:p>
        </w:tc>
        <w:tc>
          <w:tcPr>
            <w:tcW w:w="1255" w:type="dxa"/>
          </w:tcPr>
          <w:p w14:paraId="37E34633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31" w:type="dxa"/>
          </w:tcPr>
          <w:p w14:paraId="2508D750" w14:textId="77777777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F38E829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52F4D67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2B94076" w14:textId="77777777" w:rsidR="00B31D5D" w:rsidRPr="00607F0C" w:rsidRDefault="00B31D5D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7EAB2C1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1D85F52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4CD9206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7C3B9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0CC7E5B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0181D23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8228469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F3E6891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83E53E7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A25747F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9F31316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022DD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AB63308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AD07CF8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B56FF60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738FD213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F7B18B0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CB30EC8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5DDF40A" w14:textId="4A6696C6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674BA8" w14:textId="0896A253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D2E1C60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31D5D" w:rsidRPr="00607F0C" w14:paraId="28C52B47" w14:textId="2D037527" w:rsidTr="00F206FF">
        <w:tc>
          <w:tcPr>
            <w:tcW w:w="2107" w:type="dxa"/>
          </w:tcPr>
          <w:p w14:paraId="1E578D59" w14:textId="77777777" w:rsidR="00B31D5D" w:rsidRPr="00607F0C" w:rsidRDefault="00B31D5D" w:rsidP="00B31D5D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255" w:type="dxa"/>
          </w:tcPr>
          <w:p w14:paraId="1FD656D1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7CCD4E56" w14:textId="2AC39E22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B434535" w14:textId="76258DA0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290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634</w:t>
            </w:r>
          </w:p>
        </w:tc>
        <w:tc>
          <w:tcPr>
            <w:tcW w:w="652" w:type="dxa"/>
          </w:tcPr>
          <w:p w14:paraId="0EC2E7C9" w14:textId="230DFCB7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290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634</w:t>
            </w:r>
          </w:p>
        </w:tc>
        <w:tc>
          <w:tcPr>
            <w:tcW w:w="652" w:type="dxa"/>
          </w:tcPr>
          <w:p w14:paraId="6642C24A" w14:textId="4C5CB10B" w:rsidR="00B31D5D" w:rsidRPr="00607F0C" w:rsidRDefault="00D56B19" w:rsidP="00B31D5D">
            <w:pPr>
              <w:tabs>
                <w:tab w:val="left" w:pos="508"/>
              </w:tabs>
              <w:ind w:right="-247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54" w:type="dxa"/>
          </w:tcPr>
          <w:p w14:paraId="2A247A89" w14:textId="09D5D2E0" w:rsidR="00B31D5D" w:rsidRPr="00607F0C" w:rsidRDefault="00D56B19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05" w:type="dxa"/>
          </w:tcPr>
          <w:p w14:paraId="547D9197" w14:textId="53207B75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144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640</w:t>
            </w:r>
          </w:p>
        </w:tc>
        <w:tc>
          <w:tcPr>
            <w:tcW w:w="86" w:type="dxa"/>
          </w:tcPr>
          <w:p w14:paraId="7047340E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6A4F3FE" w14:textId="7F9FA4DD" w:rsidR="00B31D5D" w:rsidRPr="00607F0C" w:rsidRDefault="00D56B19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144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640</w:t>
            </w:r>
          </w:p>
        </w:tc>
        <w:tc>
          <w:tcPr>
            <w:tcW w:w="92" w:type="dxa"/>
          </w:tcPr>
          <w:p w14:paraId="313161AB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7CA37A" w14:textId="1984CF73" w:rsidR="00B31D5D" w:rsidRPr="00607F0C" w:rsidRDefault="00D56B19" w:rsidP="00B31D5D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341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912</w:t>
            </w:r>
          </w:p>
        </w:tc>
        <w:tc>
          <w:tcPr>
            <w:tcW w:w="90" w:type="dxa"/>
          </w:tcPr>
          <w:p w14:paraId="1E986EAB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8DA4673" w14:textId="71BCF8EA" w:rsidR="00B31D5D" w:rsidRPr="00607F0C" w:rsidRDefault="00D56B19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316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269</w:t>
            </w:r>
          </w:p>
        </w:tc>
        <w:tc>
          <w:tcPr>
            <w:tcW w:w="630" w:type="dxa"/>
          </w:tcPr>
          <w:p w14:paraId="48CD89AF" w14:textId="4E2FD505" w:rsidR="00B31D5D" w:rsidRPr="00607F0C" w:rsidRDefault="00D56B19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82</w:t>
            </w:r>
          </w:p>
        </w:tc>
        <w:tc>
          <w:tcPr>
            <w:tcW w:w="630" w:type="dxa"/>
          </w:tcPr>
          <w:p w14:paraId="1027EB99" w14:textId="10F263D9" w:rsidR="00B31D5D" w:rsidRPr="00607F0C" w:rsidRDefault="00D56B19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82</w:t>
            </w:r>
          </w:p>
        </w:tc>
        <w:tc>
          <w:tcPr>
            <w:tcW w:w="590" w:type="dxa"/>
          </w:tcPr>
          <w:p w14:paraId="66860B12" w14:textId="4E9602DF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134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815</w:t>
            </w:r>
          </w:p>
        </w:tc>
        <w:tc>
          <w:tcPr>
            <w:tcW w:w="90" w:type="dxa"/>
          </w:tcPr>
          <w:p w14:paraId="3F639E1C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B57994" w14:textId="4B97B462" w:rsidR="00B31D5D" w:rsidRPr="00607F0C" w:rsidRDefault="00D56B19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134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815</w:t>
            </w:r>
          </w:p>
        </w:tc>
        <w:tc>
          <w:tcPr>
            <w:tcW w:w="97" w:type="dxa"/>
          </w:tcPr>
          <w:p w14:paraId="2C0601B4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D7C0F42" w14:textId="7573DAC7" w:rsidR="00B31D5D" w:rsidRPr="00607F0C" w:rsidRDefault="00D56B19" w:rsidP="00B31D5D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332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912</w:t>
            </w:r>
          </w:p>
        </w:tc>
        <w:tc>
          <w:tcPr>
            <w:tcW w:w="90" w:type="dxa"/>
          </w:tcPr>
          <w:p w14:paraId="1B625203" w14:textId="77777777" w:rsidR="00B31D5D" w:rsidRPr="00607F0C" w:rsidRDefault="00B31D5D" w:rsidP="00B31D5D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5F0FA75" w14:textId="37CB7007" w:rsidR="00B31D5D" w:rsidRPr="00607F0C" w:rsidRDefault="00D56B19" w:rsidP="00B31D5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307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944</w:t>
            </w:r>
          </w:p>
        </w:tc>
        <w:tc>
          <w:tcPr>
            <w:tcW w:w="86" w:type="dxa"/>
          </w:tcPr>
          <w:p w14:paraId="4394C17A" w14:textId="77777777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24A9B48" w14:textId="55B49D1C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774</w:t>
            </w:r>
          </w:p>
        </w:tc>
        <w:tc>
          <w:tcPr>
            <w:tcW w:w="86" w:type="dxa"/>
          </w:tcPr>
          <w:p w14:paraId="41D385B9" w14:textId="7EE7EBB6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8B230AE" w14:textId="303B5C4F" w:rsidR="00B31D5D" w:rsidRPr="00607F0C" w:rsidRDefault="00D56B19" w:rsidP="00B31D5D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768</w:t>
            </w:r>
          </w:p>
        </w:tc>
      </w:tr>
      <w:tr w:rsidR="00B31D5D" w:rsidRPr="00607F0C" w14:paraId="2A1CDC33" w14:textId="67028968" w:rsidTr="00F206FF">
        <w:tc>
          <w:tcPr>
            <w:tcW w:w="2107" w:type="dxa"/>
          </w:tcPr>
          <w:p w14:paraId="2F1A154A" w14:textId="77777777" w:rsidR="00B31D5D" w:rsidRPr="00607F0C" w:rsidRDefault="00B31D5D" w:rsidP="00B31D5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สหพัฒนา อินเตอร์ โฮลดิ้ง</w:t>
            </w:r>
          </w:p>
        </w:tc>
        <w:tc>
          <w:tcPr>
            <w:tcW w:w="1255" w:type="dxa"/>
          </w:tcPr>
          <w:p w14:paraId="16AF9133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1431" w:type="dxa"/>
          </w:tcPr>
          <w:p w14:paraId="686218C8" w14:textId="77777777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</w:t>
            </w:r>
          </w:p>
        </w:tc>
        <w:tc>
          <w:tcPr>
            <w:tcW w:w="606" w:type="dxa"/>
          </w:tcPr>
          <w:p w14:paraId="165DA6E5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1D86ACC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685D227" w14:textId="77777777" w:rsidR="00B31D5D" w:rsidRPr="00607F0C" w:rsidRDefault="00B31D5D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6DBE4EE" w14:textId="77777777" w:rsidR="00B31D5D" w:rsidRPr="00607F0C" w:rsidRDefault="00B31D5D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CEA523B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617E1E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B303930" w14:textId="77777777" w:rsidR="00B31D5D" w:rsidRPr="00607F0C" w:rsidRDefault="00B31D5D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0EBCAE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693BAD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542314DE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E46B41" w14:textId="77777777" w:rsidR="00B31D5D" w:rsidRPr="00607F0C" w:rsidRDefault="00B31D5D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5F377F4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4D8F3A" w14:textId="77777777" w:rsidR="00B31D5D" w:rsidRPr="00607F0C" w:rsidRDefault="00B31D5D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7C77C4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0B6FEB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DD182C9" w14:textId="77777777" w:rsidR="00B31D5D" w:rsidRPr="00607F0C" w:rsidRDefault="00B31D5D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993089A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8BDBC88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1F69D47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CFC6789" w14:textId="77777777" w:rsidR="00B31D5D" w:rsidRPr="00607F0C" w:rsidRDefault="00B31D5D" w:rsidP="00B31D5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67A50C5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7D356C8" w14:textId="3CCF4441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B4B69E" w14:textId="2333DDDE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675E40E8" w14:textId="77777777" w:rsidR="00B31D5D" w:rsidRPr="00607F0C" w:rsidRDefault="00B31D5D" w:rsidP="00B31D5D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31D5D" w:rsidRPr="00607F0C" w14:paraId="4598DB32" w14:textId="25ECF43A" w:rsidTr="00F206FF">
        <w:tc>
          <w:tcPr>
            <w:tcW w:w="2107" w:type="dxa"/>
          </w:tcPr>
          <w:p w14:paraId="30384A73" w14:textId="77777777" w:rsidR="00B31D5D" w:rsidRPr="00607F0C" w:rsidRDefault="00B31D5D" w:rsidP="00B31D5D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255" w:type="dxa"/>
          </w:tcPr>
          <w:p w14:paraId="7A8CE0E9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099D4142" w14:textId="77777777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70DD4921" w14:textId="0D051E51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</w:p>
        </w:tc>
        <w:tc>
          <w:tcPr>
            <w:tcW w:w="652" w:type="dxa"/>
          </w:tcPr>
          <w:p w14:paraId="744B741E" w14:textId="03D08ADB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</w:p>
        </w:tc>
        <w:tc>
          <w:tcPr>
            <w:tcW w:w="652" w:type="dxa"/>
          </w:tcPr>
          <w:p w14:paraId="0DB289EE" w14:textId="25056C30" w:rsidR="00B31D5D" w:rsidRPr="00607F0C" w:rsidRDefault="00D56B19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4" w:type="dxa"/>
          </w:tcPr>
          <w:p w14:paraId="156219A6" w14:textId="0DF163A5" w:rsidR="00B31D5D" w:rsidRPr="00607F0C" w:rsidRDefault="00D56B19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05" w:type="dxa"/>
          </w:tcPr>
          <w:p w14:paraId="6F7EB2E5" w14:textId="13716E1B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86" w:type="dxa"/>
          </w:tcPr>
          <w:p w14:paraId="6AA1E0DE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5F3C9138" w14:textId="04503AB7" w:rsidR="00B31D5D" w:rsidRPr="00607F0C" w:rsidRDefault="00D56B19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2" w:type="dxa"/>
          </w:tcPr>
          <w:p w14:paraId="319BF2C0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6BC8EAF" w14:textId="5347E8FD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258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047</w:t>
            </w:r>
          </w:p>
        </w:tc>
        <w:tc>
          <w:tcPr>
            <w:tcW w:w="90" w:type="dxa"/>
          </w:tcPr>
          <w:p w14:paraId="4ABAAEBC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CE2FFF" w14:textId="17C478EA" w:rsidR="00B31D5D" w:rsidRPr="00607F0C" w:rsidRDefault="00D56B19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271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836</w:t>
            </w:r>
          </w:p>
        </w:tc>
        <w:tc>
          <w:tcPr>
            <w:tcW w:w="630" w:type="dxa"/>
          </w:tcPr>
          <w:p w14:paraId="5F143156" w14:textId="0CB1E0D6" w:rsidR="00B31D5D" w:rsidRPr="00607F0C" w:rsidRDefault="00D56B19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24B59912" w14:textId="0D150AB0" w:rsidR="00B31D5D" w:rsidRPr="00607F0C" w:rsidRDefault="00D56B19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65BDFF6F" w14:textId="52F5757E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0" w:type="dxa"/>
          </w:tcPr>
          <w:p w14:paraId="44FD327F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086FE90" w14:textId="4EDDB7D9" w:rsidR="00B31D5D" w:rsidRPr="00607F0C" w:rsidRDefault="00D56B19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7" w:type="dxa"/>
          </w:tcPr>
          <w:p w14:paraId="15E0BEA5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9FE7BBB" w14:textId="5B1EB4A8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258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047</w:t>
            </w:r>
          </w:p>
        </w:tc>
        <w:tc>
          <w:tcPr>
            <w:tcW w:w="90" w:type="dxa"/>
          </w:tcPr>
          <w:p w14:paraId="62DDB330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E3014BF" w14:textId="2023B034" w:rsidR="00B31D5D" w:rsidRPr="00607F0C" w:rsidRDefault="00D56B19" w:rsidP="00B31D5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271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836</w:t>
            </w:r>
          </w:p>
        </w:tc>
        <w:tc>
          <w:tcPr>
            <w:tcW w:w="86" w:type="dxa"/>
          </w:tcPr>
          <w:p w14:paraId="4AA1CD43" w14:textId="77777777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624D967" w14:textId="60F6A0AA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758</w:t>
            </w:r>
          </w:p>
        </w:tc>
        <w:tc>
          <w:tcPr>
            <w:tcW w:w="86" w:type="dxa"/>
          </w:tcPr>
          <w:p w14:paraId="301426FB" w14:textId="21B4F4ED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E6216C9" w14:textId="402AEEFA" w:rsidR="00B31D5D" w:rsidRPr="00607F0C" w:rsidRDefault="00D56B19" w:rsidP="00B31D5D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758</w:t>
            </w:r>
          </w:p>
        </w:tc>
      </w:tr>
      <w:tr w:rsidR="00B31D5D" w:rsidRPr="00607F0C" w14:paraId="6585561C" w14:textId="6410DBF5" w:rsidTr="00F206FF">
        <w:tc>
          <w:tcPr>
            <w:tcW w:w="2107" w:type="dxa"/>
          </w:tcPr>
          <w:p w14:paraId="141DF817" w14:textId="77777777" w:rsidR="00B31D5D" w:rsidRPr="00607F0C" w:rsidRDefault="00B31D5D" w:rsidP="00B31D5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ธนูลักษณ์  จำกัด (มหาชน)</w:t>
            </w:r>
          </w:p>
        </w:tc>
        <w:tc>
          <w:tcPr>
            <w:tcW w:w="1255" w:type="dxa"/>
          </w:tcPr>
          <w:p w14:paraId="5CC3458C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31" w:type="dxa"/>
          </w:tcPr>
          <w:p w14:paraId="4A4FF8BB" w14:textId="77777777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905F4D9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48F1DA4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17123AD" w14:textId="77777777" w:rsidR="00B31D5D" w:rsidRPr="00607F0C" w:rsidRDefault="00B31D5D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C726A81" w14:textId="77777777" w:rsidR="00B31D5D" w:rsidRPr="00607F0C" w:rsidRDefault="00B31D5D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C6CBBB8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26A480D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25AFC22" w14:textId="77777777" w:rsidR="00B31D5D" w:rsidRPr="00607F0C" w:rsidRDefault="00B31D5D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7875CED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04A8E5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D026E5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C70E088" w14:textId="77777777" w:rsidR="00B31D5D" w:rsidRPr="00607F0C" w:rsidRDefault="00B31D5D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6283DE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69B9E8" w14:textId="77777777" w:rsidR="00B31D5D" w:rsidRPr="00607F0C" w:rsidRDefault="00B31D5D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0DE674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A4EBC91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9A4EB02" w14:textId="77777777" w:rsidR="00B31D5D" w:rsidRPr="00607F0C" w:rsidRDefault="00B31D5D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D86784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083136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549A91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8BA7E20" w14:textId="77777777" w:rsidR="00B31D5D" w:rsidRPr="00607F0C" w:rsidRDefault="00B31D5D" w:rsidP="00B31D5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BE9B97D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937B76" w14:textId="3C4C7322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FBF78F5" w14:textId="3EB50BD3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5D33605" w14:textId="77777777" w:rsidR="00B31D5D" w:rsidRPr="00607F0C" w:rsidRDefault="00B31D5D" w:rsidP="00B31D5D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31D5D" w:rsidRPr="00607F0C" w14:paraId="386ED619" w14:textId="42CC4CDC" w:rsidTr="00F206FF">
        <w:tc>
          <w:tcPr>
            <w:tcW w:w="2107" w:type="dxa"/>
          </w:tcPr>
          <w:p w14:paraId="47454AC3" w14:textId="77777777" w:rsidR="00B31D5D" w:rsidRPr="00607F0C" w:rsidRDefault="00B31D5D" w:rsidP="00B31D5D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4851E578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08DD0324" w14:textId="6FB0D3DB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CE27B0" w14:textId="34C0EF49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120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CD559D5" w14:textId="236DF4DA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120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1FE44AD9" w14:textId="17BE29D5" w:rsidR="00B31D5D" w:rsidRPr="00607F0C" w:rsidRDefault="00D56B19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83</w:t>
            </w:r>
          </w:p>
        </w:tc>
        <w:tc>
          <w:tcPr>
            <w:tcW w:w="654" w:type="dxa"/>
          </w:tcPr>
          <w:p w14:paraId="14183416" w14:textId="38CF0137" w:rsidR="00B31D5D" w:rsidRPr="00607F0C" w:rsidRDefault="00D56B19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83</w:t>
            </w:r>
          </w:p>
        </w:tc>
        <w:tc>
          <w:tcPr>
            <w:tcW w:w="605" w:type="dxa"/>
          </w:tcPr>
          <w:p w14:paraId="7F92EDE1" w14:textId="0AA9B25E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809</w:t>
            </w:r>
          </w:p>
        </w:tc>
        <w:tc>
          <w:tcPr>
            <w:tcW w:w="86" w:type="dxa"/>
          </w:tcPr>
          <w:p w14:paraId="42BCD24A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60DC3CF8" w14:textId="628D9C1B" w:rsidR="00B31D5D" w:rsidRPr="00607F0C" w:rsidRDefault="00D56B19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809</w:t>
            </w:r>
          </w:p>
        </w:tc>
        <w:tc>
          <w:tcPr>
            <w:tcW w:w="92" w:type="dxa"/>
          </w:tcPr>
          <w:p w14:paraId="7C1BD8FF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60A5D9" w14:textId="47C9EF20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900</w:t>
            </w:r>
          </w:p>
        </w:tc>
        <w:tc>
          <w:tcPr>
            <w:tcW w:w="90" w:type="dxa"/>
          </w:tcPr>
          <w:p w14:paraId="3DC74F5F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3CCBAD" w14:textId="03DE9EA0" w:rsidR="00B31D5D" w:rsidRPr="00607F0C" w:rsidRDefault="00D56B19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115E6F5C" w14:textId="2D98B9EE" w:rsidR="00B31D5D" w:rsidRPr="00607F0C" w:rsidRDefault="00D56B19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83</w:t>
            </w:r>
          </w:p>
        </w:tc>
        <w:tc>
          <w:tcPr>
            <w:tcW w:w="630" w:type="dxa"/>
          </w:tcPr>
          <w:p w14:paraId="6EE2E925" w14:textId="423C22C0" w:rsidR="00B31D5D" w:rsidRPr="00607F0C" w:rsidRDefault="00D56B19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83</w:t>
            </w:r>
          </w:p>
        </w:tc>
        <w:tc>
          <w:tcPr>
            <w:tcW w:w="590" w:type="dxa"/>
          </w:tcPr>
          <w:p w14:paraId="121730A6" w14:textId="5469AEDD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809</w:t>
            </w:r>
          </w:p>
        </w:tc>
        <w:tc>
          <w:tcPr>
            <w:tcW w:w="90" w:type="dxa"/>
          </w:tcPr>
          <w:p w14:paraId="1EB1FBB1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D116F4C" w14:textId="6FDB6711" w:rsidR="00B31D5D" w:rsidRPr="00607F0C" w:rsidRDefault="00D56B19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809</w:t>
            </w:r>
          </w:p>
        </w:tc>
        <w:tc>
          <w:tcPr>
            <w:tcW w:w="97" w:type="dxa"/>
          </w:tcPr>
          <w:p w14:paraId="10E780B7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C41B89C" w14:textId="618847A5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900</w:t>
            </w:r>
          </w:p>
        </w:tc>
        <w:tc>
          <w:tcPr>
            <w:tcW w:w="90" w:type="dxa"/>
          </w:tcPr>
          <w:p w14:paraId="20540121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1BC1B44" w14:textId="327E102A" w:rsidR="00B31D5D" w:rsidRPr="00607F0C" w:rsidRDefault="00D56B19" w:rsidP="00B31D5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67B8C8E8" w14:textId="77777777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6B5102" w14:textId="6F53517E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70</w:t>
            </w:r>
          </w:p>
        </w:tc>
        <w:tc>
          <w:tcPr>
            <w:tcW w:w="86" w:type="dxa"/>
          </w:tcPr>
          <w:p w14:paraId="7DF0B95C" w14:textId="2EF44798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2AD7541" w14:textId="13D1189D" w:rsidR="00B31D5D" w:rsidRPr="00607F0C" w:rsidRDefault="00D56B19" w:rsidP="00B31D5D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550</w:t>
            </w:r>
          </w:p>
        </w:tc>
      </w:tr>
      <w:tr w:rsidR="00B31D5D" w:rsidRPr="00607F0C" w14:paraId="121EE8C0" w14:textId="77777777" w:rsidTr="00F206FF">
        <w:tc>
          <w:tcPr>
            <w:tcW w:w="2107" w:type="dxa"/>
          </w:tcPr>
          <w:p w14:paraId="6912B367" w14:textId="541F1AF5" w:rsidR="00B31D5D" w:rsidRPr="00607F0C" w:rsidRDefault="00B31D5D" w:rsidP="00B31D5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สหพัฒนพิบูล</w:t>
            </w: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  จำกัด (มหาชน)</w:t>
            </w:r>
          </w:p>
        </w:tc>
        <w:tc>
          <w:tcPr>
            <w:tcW w:w="1255" w:type="dxa"/>
          </w:tcPr>
          <w:p w14:paraId="0D795641" w14:textId="5B042304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31" w:type="dxa"/>
          </w:tcPr>
          <w:p w14:paraId="02EEBB4E" w14:textId="1114529B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B9461F3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67E6D1D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B2CC71A" w14:textId="77777777" w:rsidR="00B31D5D" w:rsidRPr="00607F0C" w:rsidRDefault="00B31D5D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FDF1AEB" w14:textId="77777777" w:rsidR="00B31D5D" w:rsidRPr="00607F0C" w:rsidRDefault="00B31D5D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D18877C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11258EC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7EA040A" w14:textId="77777777" w:rsidR="00B31D5D" w:rsidRPr="00607F0C" w:rsidRDefault="00B31D5D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7A9D737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B22748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99C7E2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95CA98" w14:textId="77777777" w:rsidR="00B31D5D" w:rsidRPr="00607F0C" w:rsidRDefault="00B31D5D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D8A0A7A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3C0D252" w14:textId="77777777" w:rsidR="00B31D5D" w:rsidRPr="00607F0C" w:rsidRDefault="00B31D5D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751721F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940367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534EDF" w14:textId="77777777" w:rsidR="00B31D5D" w:rsidRPr="00607F0C" w:rsidRDefault="00B31D5D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605B3A6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3C9E436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344BDAB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F2CF89F" w14:textId="77777777" w:rsidR="00B31D5D" w:rsidRPr="00607F0C" w:rsidRDefault="00B31D5D" w:rsidP="00B31D5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B4AF21B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53700CE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A269037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24775C5C" w14:textId="77777777" w:rsidR="00B31D5D" w:rsidRPr="00607F0C" w:rsidRDefault="00B31D5D" w:rsidP="00B31D5D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31D5D" w:rsidRPr="00607F0C" w14:paraId="7DCF8CF1" w14:textId="77777777" w:rsidTr="00F206FF">
        <w:tc>
          <w:tcPr>
            <w:tcW w:w="2107" w:type="dxa"/>
          </w:tcPr>
          <w:p w14:paraId="46D3D17C" w14:textId="77777777" w:rsidR="00B31D5D" w:rsidRPr="00607F0C" w:rsidRDefault="00B31D5D" w:rsidP="00B31D5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471863AE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0DB4D7B1" w14:textId="0D748431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DC34DBB" w14:textId="399ADC65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330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889F41E" w14:textId="106E04ED" w:rsidR="00B31D5D" w:rsidRPr="00607F0C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2" w:type="dxa"/>
          </w:tcPr>
          <w:p w14:paraId="5F672665" w14:textId="4EC7BA4D" w:rsidR="00B31D5D" w:rsidRPr="00607F0C" w:rsidRDefault="00D56B19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54" w:type="dxa"/>
          </w:tcPr>
          <w:p w14:paraId="1338E881" w14:textId="4D10E3B1" w:rsidR="00B31D5D" w:rsidRPr="00607F0C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05" w:type="dxa"/>
          </w:tcPr>
          <w:p w14:paraId="093C615A" w14:textId="4516FC61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86" w:type="dxa"/>
          </w:tcPr>
          <w:p w14:paraId="6C6F6DEB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9D8C15E" w14:textId="6757C2D2" w:rsidR="00B31D5D" w:rsidRPr="00607F0C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5B7EE353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E3DF7D" w14:textId="77B51511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63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1A018D50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896F3CE" w14:textId="42FF9786" w:rsidR="00B31D5D" w:rsidRPr="00607F0C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6213F316" w14:textId="648C4619" w:rsidR="00B31D5D" w:rsidRPr="00607F0C" w:rsidRDefault="00D56B19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30" w:type="dxa"/>
          </w:tcPr>
          <w:p w14:paraId="3261773F" w14:textId="5F66CB35" w:rsidR="00B31D5D" w:rsidRPr="00607F0C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60288713" w14:textId="3F178C16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0" w:type="dxa"/>
          </w:tcPr>
          <w:p w14:paraId="0DD2BFEB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194FF1" w14:textId="4E063147" w:rsidR="00B31D5D" w:rsidRPr="00607F0C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7" w:type="dxa"/>
          </w:tcPr>
          <w:p w14:paraId="0B1CCBE3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C67630" w14:textId="18CFE1A0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63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5AB10E84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586BA30" w14:textId="20AA6F32" w:rsidR="00B31D5D" w:rsidRPr="00607F0C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2CA1B448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28DF6C3" w14:textId="3C00AD0D" w:rsidR="00B31D5D" w:rsidRPr="00607F0C" w:rsidRDefault="00D56B19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86" w:type="dxa"/>
          </w:tcPr>
          <w:p w14:paraId="2B40710E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623DF43C" w14:textId="457884DD" w:rsidR="00B31D5D" w:rsidRPr="00607F0C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B31D5D" w:rsidRPr="00607F0C" w14:paraId="5A3580D1" w14:textId="43781694" w:rsidTr="00F206FF">
        <w:tc>
          <w:tcPr>
            <w:tcW w:w="2107" w:type="dxa"/>
          </w:tcPr>
          <w:p w14:paraId="0F18411F" w14:textId="77777777" w:rsidR="00B31D5D" w:rsidRPr="00607F0C" w:rsidRDefault="00B31D5D" w:rsidP="00B31D5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ฟาร์อีสท์ เฟมไลน์ ดีดีบี</w:t>
            </w:r>
          </w:p>
        </w:tc>
        <w:tc>
          <w:tcPr>
            <w:tcW w:w="1255" w:type="dxa"/>
          </w:tcPr>
          <w:p w14:paraId="3086F30B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ตัวแทนและ</w:t>
            </w:r>
          </w:p>
        </w:tc>
        <w:tc>
          <w:tcPr>
            <w:tcW w:w="1431" w:type="dxa"/>
          </w:tcPr>
          <w:p w14:paraId="4426A9FD" w14:textId="77777777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A542335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8D768FE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AE3AFB6" w14:textId="77777777" w:rsidR="00B31D5D" w:rsidRPr="00607F0C" w:rsidRDefault="00B31D5D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BD8D859" w14:textId="77777777" w:rsidR="00B31D5D" w:rsidRPr="00607F0C" w:rsidRDefault="00B31D5D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8F0924C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29176C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3744B5A" w14:textId="77777777" w:rsidR="00B31D5D" w:rsidRPr="00607F0C" w:rsidRDefault="00B31D5D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7B6940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81A6DF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EBA522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2AE764" w14:textId="77777777" w:rsidR="00B31D5D" w:rsidRPr="00607F0C" w:rsidRDefault="00B31D5D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FB993B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E32453A" w14:textId="77777777" w:rsidR="00B31D5D" w:rsidRPr="00607F0C" w:rsidRDefault="00B31D5D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9967EEA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8F9D5D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94E820" w14:textId="77777777" w:rsidR="00B31D5D" w:rsidRPr="00607F0C" w:rsidRDefault="00B31D5D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09A10AF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17EC320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71042EB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5E4163A" w14:textId="77777777" w:rsidR="00B31D5D" w:rsidRPr="00607F0C" w:rsidRDefault="00B31D5D" w:rsidP="00B31D5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4CA942E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DD92533" w14:textId="3700625E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F157442" w14:textId="6C0F9BCE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1070F0B" w14:textId="77777777" w:rsidR="00B31D5D" w:rsidRPr="00607F0C" w:rsidRDefault="00B31D5D" w:rsidP="00B31D5D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31D5D" w:rsidRPr="00607F0C" w14:paraId="7B446D9A" w14:textId="36D90CB0" w:rsidTr="00F206FF">
        <w:tc>
          <w:tcPr>
            <w:tcW w:w="2107" w:type="dxa"/>
          </w:tcPr>
          <w:p w14:paraId="519BB248" w14:textId="77777777" w:rsidR="00B31D5D" w:rsidRPr="00607F0C" w:rsidRDefault="00B31D5D" w:rsidP="00B31D5D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255" w:type="dxa"/>
          </w:tcPr>
          <w:p w14:paraId="5D13649F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ธุรกิจโฆษณา</w:t>
            </w:r>
          </w:p>
        </w:tc>
        <w:tc>
          <w:tcPr>
            <w:tcW w:w="1431" w:type="dxa"/>
          </w:tcPr>
          <w:p w14:paraId="4C081A40" w14:textId="1BA389E3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DE3F811" w14:textId="33F9CA38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DB096D1" w14:textId="04E5836B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A96A677" w14:textId="3FFB67E4" w:rsidR="00B31D5D" w:rsidRPr="00607F0C" w:rsidRDefault="00D56B19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54" w:type="dxa"/>
          </w:tcPr>
          <w:p w14:paraId="607D1B90" w14:textId="26BA7F5D" w:rsidR="00B31D5D" w:rsidRPr="00607F0C" w:rsidRDefault="00D56B19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05" w:type="dxa"/>
          </w:tcPr>
          <w:p w14:paraId="3A975893" w14:textId="32B4BC47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86" w:type="dxa"/>
          </w:tcPr>
          <w:p w14:paraId="5B2DE381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A7DBF7B" w14:textId="6EA4E36A" w:rsidR="00B31D5D" w:rsidRPr="00607F0C" w:rsidRDefault="00D56B19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2" w:type="dxa"/>
          </w:tcPr>
          <w:p w14:paraId="15278F94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9BBD597" w14:textId="3328F05B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140</w:t>
            </w:r>
          </w:p>
        </w:tc>
        <w:tc>
          <w:tcPr>
            <w:tcW w:w="90" w:type="dxa"/>
          </w:tcPr>
          <w:p w14:paraId="25FDDDDF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7356997" w14:textId="3777F486" w:rsidR="00B31D5D" w:rsidRPr="00607F0C" w:rsidRDefault="00D56B19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912</w:t>
            </w:r>
          </w:p>
        </w:tc>
        <w:tc>
          <w:tcPr>
            <w:tcW w:w="630" w:type="dxa"/>
          </w:tcPr>
          <w:p w14:paraId="77207475" w14:textId="43E42A75" w:rsidR="00B31D5D" w:rsidRPr="00607F0C" w:rsidRDefault="00D56B19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30" w:type="dxa"/>
          </w:tcPr>
          <w:p w14:paraId="3320ABF5" w14:textId="0D8EE463" w:rsidR="00B31D5D" w:rsidRPr="00607F0C" w:rsidRDefault="00D56B19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590" w:type="dxa"/>
          </w:tcPr>
          <w:p w14:paraId="0771AECC" w14:textId="53D60465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0" w:type="dxa"/>
          </w:tcPr>
          <w:p w14:paraId="2F4B84F4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F384AFF" w14:textId="6AFBCB39" w:rsidR="00B31D5D" w:rsidRPr="00607F0C" w:rsidRDefault="00D56B19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7" w:type="dxa"/>
          </w:tcPr>
          <w:p w14:paraId="2DA207FB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C18FF07" w14:textId="7CA8F1A1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140</w:t>
            </w:r>
          </w:p>
        </w:tc>
        <w:tc>
          <w:tcPr>
            <w:tcW w:w="90" w:type="dxa"/>
          </w:tcPr>
          <w:p w14:paraId="25FC7707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16F05F5" w14:textId="011FB11B" w:rsidR="00B31D5D" w:rsidRPr="00607F0C" w:rsidRDefault="00D56B19" w:rsidP="00B31D5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912</w:t>
            </w:r>
          </w:p>
        </w:tc>
        <w:tc>
          <w:tcPr>
            <w:tcW w:w="86" w:type="dxa"/>
          </w:tcPr>
          <w:p w14:paraId="3AE5EEA6" w14:textId="77777777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35B257F" w14:textId="68BE4125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45</w:t>
            </w:r>
          </w:p>
        </w:tc>
        <w:tc>
          <w:tcPr>
            <w:tcW w:w="86" w:type="dxa"/>
          </w:tcPr>
          <w:p w14:paraId="076440E0" w14:textId="7E74D6A3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FC880CC" w14:textId="4E2B7817" w:rsidR="00B31D5D" w:rsidRPr="00607F0C" w:rsidRDefault="00D56B19" w:rsidP="00B31D5D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</w:p>
        </w:tc>
      </w:tr>
      <w:tr w:rsidR="00B31D5D" w:rsidRPr="00607F0C" w14:paraId="27C6BDAF" w14:textId="77777777" w:rsidTr="00F206FF">
        <w:tc>
          <w:tcPr>
            <w:tcW w:w="2107" w:type="dxa"/>
          </w:tcPr>
          <w:p w14:paraId="0A09FE4A" w14:textId="4C678994" w:rsidR="00B31D5D" w:rsidRPr="00607F0C" w:rsidRDefault="00B31D5D" w:rsidP="00B31D5D">
            <w:pPr>
              <w:ind w:firstLine="426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ซันเวนดิ้ง เทคโนโลยี</w:t>
            </w:r>
            <w:r w:rsidR="00305120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="004852C7">
              <w:rPr>
                <w:rFonts w:ascii="Angsana New" w:hAnsi="Angsana New" w:cs="Angsana New" w:hint="cs"/>
                <w:sz w:val="16"/>
                <w:szCs w:val="16"/>
                <w:cs/>
              </w:rPr>
              <w:t>จำกัด</w:t>
            </w:r>
          </w:p>
        </w:tc>
        <w:tc>
          <w:tcPr>
            <w:tcW w:w="1255" w:type="dxa"/>
          </w:tcPr>
          <w:p w14:paraId="3C6D032C" w14:textId="061C3E33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ค้าปลีก</w:t>
            </w:r>
          </w:p>
        </w:tc>
        <w:tc>
          <w:tcPr>
            <w:tcW w:w="1431" w:type="dxa"/>
          </w:tcPr>
          <w:p w14:paraId="3D1F81DB" w14:textId="048ADC49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CC58459" w14:textId="77777777" w:rsidR="00B31D5D" w:rsidRPr="002E2760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07349B6" w14:textId="77777777" w:rsidR="00B31D5D" w:rsidRPr="002E2760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1DF9CDE" w14:textId="77777777" w:rsidR="00B31D5D" w:rsidRPr="002E2760" w:rsidRDefault="00B31D5D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1A91AAA5" w14:textId="77777777" w:rsidR="00B31D5D" w:rsidRPr="002E2760" w:rsidRDefault="00B31D5D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14C460B" w14:textId="77777777" w:rsidR="00B31D5D" w:rsidRPr="002E2760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628067D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88DB1DF" w14:textId="77777777" w:rsidR="00B31D5D" w:rsidRPr="002E2760" w:rsidRDefault="00B31D5D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EED5DED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339237E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2135CCF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DC4858" w14:textId="77777777" w:rsidR="00B31D5D" w:rsidRPr="002E2760" w:rsidRDefault="00B31D5D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D014F6" w14:textId="77777777" w:rsidR="00B31D5D" w:rsidRPr="002E2760" w:rsidRDefault="00B31D5D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5C0F5AA" w14:textId="77777777" w:rsidR="00B31D5D" w:rsidRPr="002E2760" w:rsidRDefault="00B31D5D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69D3B7F" w14:textId="77777777" w:rsidR="00B31D5D" w:rsidRPr="002E2760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9004E93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BD35CA2" w14:textId="77777777" w:rsidR="00B31D5D" w:rsidRPr="002E2760" w:rsidRDefault="00B31D5D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69576D0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EFBD9BB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EDCE8C6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1BDAC7ED" w14:textId="77777777" w:rsidR="00B31D5D" w:rsidRPr="002E2760" w:rsidRDefault="00B31D5D" w:rsidP="00B31D5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3349A54" w14:textId="77777777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114A15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653B8A2" w14:textId="77777777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4DEF0BF" w14:textId="77777777" w:rsidR="00B31D5D" w:rsidRPr="002E2760" w:rsidRDefault="00B31D5D" w:rsidP="00B31D5D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907E3" w:rsidRPr="00607F0C" w14:paraId="09603435" w14:textId="77777777" w:rsidTr="00F206FF">
        <w:tc>
          <w:tcPr>
            <w:tcW w:w="2107" w:type="dxa"/>
          </w:tcPr>
          <w:p w14:paraId="4F006D4F" w14:textId="6EB7B0DE" w:rsidR="005907E3" w:rsidRPr="00607F0C" w:rsidRDefault="005907E3" w:rsidP="00B31D5D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(มหาชน)</w:t>
            </w:r>
          </w:p>
        </w:tc>
        <w:tc>
          <w:tcPr>
            <w:tcW w:w="1255" w:type="dxa"/>
          </w:tcPr>
          <w:p w14:paraId="5E6E44BE" w14:textId="77777777" w:rsidR="005907E3" w:rsidRPr="00607F0C" w:rsidRDefault="005907E3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47500D15" w14:textId="7A04A573" w:rsidR="005907E3" w:rsidRPr="00607F0C" w:rsidRDefault="005907E3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512B339" w14:textId="77777777" w:rsidR="005907E3" w:rsidRDefault="005907E3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52" w:type="dxa"/>
          </w:tcPr>
          <w:p w14:paraId="19726E52" w14:textId="77777777" w:rsidR="005907E3" w:rsidRDefault="005907E3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52" w:type="dxa"/>
          </w:tcPr>
          <w:p w14:paraId="55FF06BF" w14:textId="77777777" w:rsidR="005907E3" w:rsidRPr="002E2760" w:rsidRDefault="005907E3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3B2A7C0" w14:textId="77777777" w:rsidR="005907E3" w:rsidRDefault="005907E3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05" w:type="dxa"/>
          </w:tcPr>
          <w:p w14:paraId="67DA4CD6" w14:textId="77777777" w:rsidR="005907E3" w:rsidRPr="002E2760" w:rsidRDefault="005907E3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CC290A6" w14:textId="77777777" w:rsidR="005907E3" w:rsidRPr="00607F0C" w:rsidRDefault="005907E3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F340128" w14:textId="77777777" w:rsidR="005907E3" w:rsidRDefault="005907E3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2" w:type="dxa"/>
          </w:tcPr>
          <w:p w14:paraId="591D0EA2" w14:textId="77777777" w:rsidR="005907E3" w:rsidRPr="00607F0C" w:rsidRDefault="005907E3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AC7320B" w14:textId="77777777" w:rsidR="005907E3" w:rsidRDefault="005907E3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6D7BDFD" w14:textId="77777777" w:rsidR="005907E3" w:rsidRPr="00607F0C" w:rsidRDefault="005907E3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A085A0" w14:textId="77777777" w:rsidR="005907E3" w:rsidRDefault="005907E3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233287D" w14:textId="77777777" w:rsidR="005907E3" w:rsidRPr="002E2760" w:rsidRDefault="005907E3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FA50352" w14:textId="77777777" w:rsidR="005907E3" w:rsidRDefault="005907E3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87D5EAB" w14:textId="77777777" w:rsidR="005907E3" w:rsidRPr="002E2760" w:rsidRDefault="005907E3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CA5BD07" w14:textId="77777777" w:rsidR="005907E3" w:rsidRPr="00607F0C" w:rsidRDefault="005907E3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D51BFEF" w14:textId="77777777" w:rsidR="005907E3" w:rsidRDefault="005907E3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7" w:type="dxa"/>
          </w:tcPr>
          <w:p w14:paraId="443D208C" w14:textId="77777777" w:rsidR="005907E3" w:rsidRPr="00607F0C" w:rsidRDefault="005907E3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81663E9" w14:textId="77777777" w:rsidR="005907E3" w:rsidRDefault="005907E3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E03E5AC" w14:textId="77777777" w:rsidR="005907E3" w:rsidRPr="00607F0C" w:rsidRDefault="005907E3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68EAD0F" w14:textId="77777777" w:rsidR="005907E3" w:rsidRDefault="005907E3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6" w:type="dxa"/>
          </w:tcPr>
          <w:p w14:paraId="6A91ED6A" w14:textId="77777777" w:rsidR="005907E3" w:rsidRPr="00607F0C" w:rsidRDefault="005907E3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B4DFAF5" w14:textId="77777777" w:rsidR="005907E3" w:rsidRDefault="005907E3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9A18814" w14:textId="77777777" w:rsidR="005907E3" w:rsidRPr="00607F0C" w:rsidRDefault="005907E3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4EE69DE" w14:textId="77777777" w:rsidR="005907E3" w:rsidRDefault="005907E3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</w:tr>
      <w:tr w:rsidR="00B31D5D" w:rsidRPr="00607F0C" w14:paraId="4DD08E19" w14:textId="77777777" w:rsidTr="00F206FF">
        <w:tc>
          <w:tcPr>
            <w:tcW w:w="2107" w:type="dxa"/>
          </w:tcPr>
          <w:p w14:paraId="0E67A471" w14:textId="5DFD85F4" w:rsidR="00B31D5D" w:rsidRPr="00607F0C" w:rsidRDefault="005907E3" w:rsidP="00B31D5D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(เดิม บริษัท ซันร้อยแปด จำกัด)</w:t>
            </w:r>
          </w:p>
        </w:tc>
        <w:tc>
          <w:tcPr>
            <w:tcW w:w="1255" w:type="dxa"/>
          </w:tcPr>
          <w:p w14:paraId="391C2991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08736118" w14:textId="7E633245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D6078C9" w14:textId="65ED9365" w:rsidR="00B31D5D" w:rsidRPr="002E2760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09069129" w14:textId="62FEFDD4" w:rsidR="00B31D5D" w:rsidRPr="002E2760" w:rsidRDefault="00D56B19" w:rsidP="006778B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450</w:t>
            </w:r>
            <w:r w:rsidR="006778B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5BFB9913" w14:textId="3866ABB0" w:rsidR="00B31D5D" w:rsidRPr="002E2760" w:rsidRDefault="00D56B19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764B40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54" w:type="dxa"/>
          </w:tcPr>
          <w:p w14:paraId="5E2C5D2B" w14:textId="1812FC06" w:rsidR="00B31D5D" w:rsidRPr="002E2760" w:rsidRDefault="00D56B19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6778BA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66FF30B5" w14:textId="64026137" w:rsidR="00B31D5D" w:rsidRPr="002E2760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66FC73C8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F2AC4C" w14:textId="3F3B4E97" w:rsidR="00B31D5D" w:rsidRPr="002E2760" w:rsidRDefault="00D56B19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22</w:t>
            </w:r>
            <w:r w:rsidR="006778B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2" w:type="dxa"/>
          </w:tcPr>
          <w:p w14:paraId="61C8EE59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46CA738" w14:textId="4B527A34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138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</w:p>
        </w:tc>
        <w:tc>
          <w:tcPr>
            <w:tcW w:w="90" w:type="dxa"/>
          </w:tcPr>
          <w:p w14:paraId="0757F5D9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47F4BE4" w14:textId="427DC50C" w:rsidR="00B31D5D" w:rsidRPr="002E2760" w:rsidRDefault="00D56B19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111</w:t>
            </w:r>
            <w:r w:rsidR="006778B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937</w:t>
            </w:r>
          </w:p>
        </w:tc>
        <w:tc>
          <w:tcPr>
            <w:tcW w:w="630" w:type="dxa"/>
          </w:tcPr>
          <w:p w14:paraId="328F3D4D" w14:textId="2F8EC025" w:rsidR="00B31D5D" w:rsidRPr="002E2760" w:rsidRDefault="00D56B19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30" w:type="dxa"/>
          </w:tcPr>
          <w:p w14:paraId="3C2F73C9" w14:textId="6C5CECF3" w:rsidR="00B31D5D" w:rsidRPr="002E2760" w:rsidRDefault="00D56B19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6778BA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0379C46F" w14:textId="14D7D03E" w:rsidR="00B31D5D" w:rsidRPr="002E2760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Pr="00D56B19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5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90" w:type="dxa"/>
          </w:tcPr>
          <w:p w14:paraId="717184B4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AFCD7F1" w14:textId="1BA01B0F" w:rsidR="00B31D5D" w:rsidRPr="002E2760" w:rsidRDefault="00D56B19" w:rsidP="006778BA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22</w:t>
            </w:r>
            <w:r w:rsidR="006778B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7" w:type="dxa"/>
          </w:tcPr>
          <w:p w14:paraId="40F4F76A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0C4868F" w14:textId="1063EF24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138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</w:p>
        </w:tc>
        <w:tc>
          <w:tcPr>
            <w:tcW w:w="90" w:type="dxa"/>
          </w:tcPr>
          <w:p w14:paraId="5E6AE8C0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66FEE8F" w14:textId="261EB27F" w:rsidR="00B31D5D" w:rsidRPr="002E2760" w:rsidRDefault="00D56B19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111</w:t>
            </w:r>
            <w:r w:rsidR="006778B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937</w:t>
            </w:r>
          </w:p>
        </w:tc>
        <w:tc>
          <w:tcPr>
            <w:tcW w:w="86" w:type="dxa"/>
          </w:tcPr>
          <w:p w14:paraId="4F1FB180" w14:textId="77777777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DE95544" w14:textId="3F2395BA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050</w:t>
            </w:r>
          </w:p>
        </w:tc>
        <w:tc>
          <w:tcPr>
            <w:tcW w:w="86" w:type="dxa"/>
          </w:tcPr>
          <w:p w14:paraId="4B78DC68" w14:textId="77777777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6AC5F4A" w14:textId="077CBDC0" w:rsidR="00B31D5D" w:rsidRPr="002E2760" w:rsidRDefault="00D56B19" w:rsidP="006778BA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6778BA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</w:tr>
      <w:tr w:rsidR="00B31D5D" w:rsidRPr="00607F0C" w14:paraId="623C91D1" w14:textId="0A01E92E" w:rsidTr="00F206FF">
        <w:tc>
          <w:tcPr>
            <w:tcW w:w="2107" w:type="dxa"/>
          </w:tcPr>
          <w:p w14:paraId="0B2DB8D7" w14:textId="7C84B6C0" w:rsidR="00B31D5D" w:rsidRPr="00607F0C" w:rsidRDefault="00B31D5D" w:rsidP="00B31D5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เอสเอสดีซี (ไทเกอร์เท็กซ์) </w:t>
            </w:r>
          </w:p>
        </w:tc>
        <w:tc>
          <w:tcPr>
            <w:tcW w:w="1255" w:type="dxa"/>
          </w:tcPr>
          <w:p w14:paraId="7418C860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ธุรกิจฟอกย้อม</w:t>
            </w:r>
          </w:p>
        </w:tc>
        <w:tc>
          <w:tcPr>
            <w:tcW w:w="1431" w:type="dxa"/>
          </w:tcPr>
          <w:p w14:paraId="75CBF485" w14:textId="77777777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C709704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65E424D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922799D" w14:textId="77777777" w:rsidR="00B31D5D" w:rsidRPr="00607F0C" w:rsidRDefault="00B31D5D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AA03667" w14:textId="77777777" w:rsidR="00B31D5D" w:rsidRPr="00607F0C" w:rsidRDefault="00B31D5D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F53FA5D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3B89FAB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CD253D0" w14:textId="77777777" w:rsidR="00B31D5D" w:rsidRPr="00607F0C" w:rsidRDefault="00B31D5D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BE63398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95630AC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A962A65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E564E4" w14:textId="77777777" w:rsidR="00B31D5D" w:rsidRPr="00607F0C" w:rsidRDefault="00B31D5D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45C76F1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4BB59F" w14:textId="77777777" w:rsidR="00B31D5D" w:rsidRPr="00607F0C" w:rsidRDefault="00B31D5D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58365D7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CE68AC0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365B094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F340CE1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ADF2241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1DDAC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D11E2F4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2C62B6F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B91F587" w14:textId="2201311F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C3537E8" w14:textId="3ABA63C3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65B3FBD" w14:textId="77777777" w:rsidR="00B31D5D" w:rsidRPr="00607F0C" w:rsidRDefault="00B31D5D" w:rsidP="00B31D5D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31D5D" w:rsidRPr="00607F0C" w14:paraId="4A473707" w14:textId="75A8E7B6" w:rsidTr="003D40CF">
        <w:trPr>
          <w:trHeight w:val="180"/>
        </w:trPr>
        <w:tc>
          <w:tcPr>
            <w:tcW w:w="2107" w:type="dxa"/>
          </w:tcPr>
          <w:p w14:paraId="48B2DD69" w14:textId="12A818BA" w:rsidR="00B31D5D" w:rsidRPr="00607F0C" w:rsidRDefault="00B31D5D" w:rsidP="00B31D5D">
            <w:pPr>
              <w:ind w:left="360" w:firstLine="27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255" w:type="dxa"/>
          </w:tcPr>
          <w:p w14:paraId="10E4E0DC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379317FD" w14:textId="4DCCD592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0C0401" w14:textId="11CE7AD5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5024B97" w14:textId="0DD572E7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41AC6A9" w14:textId="1ABACF65" w:rsidR="00B31D5D" w:rsidRPr="00607F0C" w:rsidRDefault="00D56B19" w:rsidP="00B31D5D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54" w:type="dxa"/>
          </w:tcPr>
          <w:p w14:paraId="3243FCF7" w14:textId="6EB2C572" w:rsidR="00B31D5D" w:rsidRPr="00607F0C" w:rsidRDefault="00D56B19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05" w:type="dxa"/>
          </w:tcPr>
          <w:p w14:paraId="754C52B7" w14:textId="7A212FA4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86" w:type="dxa"/>
          </w:tcPr>
          <w:p w14:paraId="0C0E1F29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4CE11EF" w14:textId="1A0CA94A" w:rsidR="00B31D5D" w:rsidRPr="00607F0C" w:rsidRDefault="00D56B19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2" w:type="dxa"/>
          </w:tcPr>
          <w:p w14:paraId="4092AD7B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60F3D" w14:textId="08457C5C" w:rsidR="00B31D5D" w:rsidRPr="000411DF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6C454E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040</w:t>
            </w:r>
          </w:p>
        </w:tc>
        <w:tc>
          <w:tcPr>
            <w:tcW w:w="90" w:type="dxa"/>
          </w:tcPr>
          <w:p w14:paraId="275382E9" w14:textId="77777777" w:rsidR="00B31D5D" w:rsidRPr="006C454E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630" w:type="dxa"/>
          </w:tcPr>
          <w:p w14:paraId="49D1DFC3" w14:textId="771466FC" w:rsidR="00B31D5D" w:rsidRPr="00607F0C" w:rsidRDefault="00D56B19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31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177</w:t>
            </w:r>
          </w:p>
        </w:tc>
        <w:tc>
          <w:tcPr>
            <w:tcW w:w="630" w:type="dxa"/>
          </w:tcPr>
          <w:p w14:paraId="138221BF" w14:textId="623682A3" w:rsidR="00B31D5D" w:rsidRPr="00607F0C" w:rsidRDefault="00D56B19" w:rsidP="00B31D5D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30" w:type="dxa"/>
          </w:tcPr>
          <w:p w14:paraId="02555111" w14:textId="5E140C44" w:rsidR="00B31D5D" w:rsidRPr="00607F0C" w:rsidRDefault="00D56B19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590" w:type="dxa"/>
          </w:tcPr>
          <w:p w14:paraId="1E13A0E4" w14:textId="3B43F001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0" w:type="dxa"/>
          </w:tcPr>
          <w:p w14:paraId="721008A5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C288D29" w14:textId="32F1EA92" w:rsidR="00B31D5D" w:rsidRPr="00607F0C" w:rsidRDefault="00D56B19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7" w:type="dxa"/>
          </w:tcPr>
          <w:p w14:paraId="6ABC5B66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70B3B7C" w14:textId="1DD97603" w:rsidR="00B31D5D" w:rsidRPr="000411DF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2E35A7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040</w:t>
            </w:r>
          </w:p>
        </w:tc>
        <w:tc>
          <w:tcPr>
            <w:tcW w:w="90" w:type="dxa"/>
          </w:tcPr>
          <w:p w14:paraId="64F5DF4F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784BCAE" w14:textId="2D8C2EEA" w:rsidR="00B31D5D" w:rsidRPr="00607F0C" w:rsidRDefault="00D56B19" w:rsidP="00B31D5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31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177</w:t>
            </w:r>
          </w:p>
        </w:tc>
        <w:tc>
          <w:tcPr>
            <w:tcW w:w="86" w:type="dxa"/>
          </w:tcPr>
          <w:p w14:paraId="032F26F6" w14:textId="77777777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B7857E8" w14:textId="2BB0927F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607</w:t>
            </w:r>
          </w:p>
        </w:tc>
        <w:tc>
          <w:tcPr>
            <w:tcW w:w="86" w:type="dxa"/>
          </w:tcPr>
          <w:p w14:paraId="56AD9B24" w14:textId="4984ECAC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6BCE17D7" w14:textId="648C5838" w:rsidR="00B31D5D" w:rsidRPr="00607F0C" w:rsidRDefault="00D56B19" w:rsidP="00B31D5D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033</w:t>
            </w:r>
          </w:p>
        </w:tc>
      </w:tr>
      <w:tr w:rsidR="00B31D5D" w:rsidRPr="00607F0C" w14:paraId="5612ABDC" w14:textId="5C759481" w:rsidTr="00F206FF">
        <w:tc>
          <w:tcPr>
            <w:tcW w:w="2107" w:type="dxa"/>
          </w:tcPr>
          <w:p w14:paraId="2916DCE3" w14:textId="77777777" w:rsidR="00B31D5D" w:rsidRPr="00607F0C" w:rsidRDefault="00B31D5D" w:rsidP="00B31D5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วีน อินเตอร์เนชั่นแนล จำกัด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*</w:t>
            </w:r>
          </w:p>
        </w:tc>
        <w:tc>
          <w:tcPr>
            <w:tcW w:w="1255" w:type="dxa"/>
          </w:tcPr>
          <w:p w14:paraId="6D24C608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ธุรกิจขายตรง</w:t>
            </w:r>
          </w:p>
        </w:tc>
        <w:tc>
          <w:tcPr>
            <w:tcW w:w="1431" w:type="dxa"/>
          </w:tcPr>
          <w:p w14:paraId="36CE0B61" w14:textId="77777777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997666D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041236F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DF9503C" w14:textId="77777777" w:rsidR="00B31D5D" w:rsidRPr="00607F0C" w:rsidRDefault="00B31D5D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2087F1C1" w14:textId="77777777" w:rsidR="00B31D5D" w:rsidRPr="00607F0C" w:rsidRDefault="00B31D5D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1A52386E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F4B9A18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2636528" w14:textId="77777777" w:rsidR="00B31D5D" w:rsidRPr="00607F0C" w:rsidRDefault="00B31D5D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A2C9296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B00636D" w14:textId="77777777" w:rsidR="00B31D5D" w:rsidRPr="000411DF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F32BC1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E27F2D" w14:textId="77777777" w:rsidR="00B31D5D" w:rsidRPr="00607F0C" w:rsidRDefault="00B31D5D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335C90D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16EBA2F" w14:textId="77777777" w:rsidR="00B31D5D" w:rsidRPr="00607F0C" w:rsidRDefault="00B31D5D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FE97B55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B2D590D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5BE1439" w14:textId="77777777" w:rsidR="00B31D5D" w:rsidRPr="00607F0C" w:rsidRDefault="00B31D5D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81ABA00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45E9666" w14:textId="77777777" w:rsidR="00B31D5D" w:rsidRPr="000411DF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BBC9F66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E3BC572" w14:textId="77777777" w:rsidR="00B31D5D" w:rsidRPr="00607F0C" w:rsidRDefault="00B31D5D" w:rsidP="00B31D5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328190C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A30E97E" w14:textId="42F66FB4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65D4F8E" w14:textId="22D11575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25CF0D61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31D5D" w:rsidRPr="00607F0C" w14:paraId="4BA6604D" w14:textId="13410707" w:rsidTr="00F206FF">
        <w:tc>
          <w:tcPr>
            <w:tcW w:w="2107" w:type="dxa"/>
          </w:tcPr>
          <w:p w14:paraId="25580418" w14:textId="77777777" w:rsidR="00B31D5D" w:rsidRPr="00607F0C" w:rsidRDefault="00B31D5D" w:rsidP="00B31D5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3CA1D925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281444C6" w14:textId="0A3BE9E2" w:rsidR="00B31D5D" w:rsidRPr="00607F0C" w:rsidRDefault="00B31D5D" w:rsidP="00B31D5D">
            <w:pPr>
              <w:ind w:right="-14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C9F1BB9" w14:textId="5521E174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EF76018" w14:textId="2DF6AC37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32E7B65" w14:textId="114D0592" w:rsidR="00B31D5D" w:rsidRPr="00607F0C" w:rsidRDefault="00D56B19" w:rsidP="00B31D5D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90</w:t>
            </w:r>
          </w:p>
        </w:tc>
        <w:tc>
          <w:tcPr>
            <w:tcW w:w="654" w:type="dxa"/>
          </w:tcPr>
          <w:p w14:paraId="4940A323" w14:textId="48FCFD28" w:rsidR="00B31D5D" w:rsidRPr="00607F0C" w:rsidRDefault="00D56B19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90</w:t>
            </w:r>
          </w:p>
        </w:tc>
        <w:tc>
          <w:tcPr>
            <w:tcW w:w="605" w:type="dxa"/>
          </w:tcPr>
          <w:p w14:paraId="4FBF6090" w14:textId="51E549E6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352</w:t>
            </w:r>
          </w:p>
        </w:tc>
        <w:tc>
          <w:tcPr>
            <w:tcW w:w="86" w:type="dxa"/>
          </w:tcPr>
          <w:p w14:paraId="7BE84EE6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A27BE8D" w14:textId="0BED35FD" w:rsidR="00B31D5D" w:rsidRPr="00607F0C" w:rsidRDefault="00D56B19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352</w:t>
            </w:r>
          </w:p>
        </w:tc>
        <w:tc>
          <w:tcPr>
            <w:tcW w:w="92" w:type="dxa"/>
          </w:tcPr>
          <w:p w14:paraId="01C5D768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DE55C64" w14:textId="551C89CE" w:rsidR="00B31D5D" w:rsidRPr="000411DF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B31D5D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007</w:t>
            </w:r>
          </w:p>
        </w:tc>
        <w:tc>
          <w:tcPr>
            <w:tcW w:w="90" w:type="dxa"/>
          </w:tcPr>
          <w:p w14:paraId="0316373C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51A72E" w14:textId="12249030" w:rsidR="00B31D5D" w:rsidRPr="00607F0C" w:rsidRDefault="00D56B19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007</w:t>
            </w:r>
          </w:p>
        </w:tc>
        <w:tc>
          <w:tcPr>
            <w:tcW w:w="630" w:type="dxa"/>
          </w:tcPr>
          <w:p w14:paraId="058753E7" w14:textId="1812ACCB" w:rsidR="00B31D5D" w:rsidRPr="00607F0C" w:rsidRDefault="00D56B19" w:rsidP="00B31D5D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90</w:t>
            </w:r>
          </w:p>
        </w:tc>
        <w:tc>
          <w:tcPr>
            <w:tcW w:w="630" w:type="dxa"/>
          </w:tcPr>
          <w:p w14:paraId="33AA7444" w14:textId="6845DA1B" w:rsidR="00B31D5D" w:rsidRPr="00607F0C" w:rsidRDefault="00D56B19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90</w:t>
            </w:r>
          </w:p>
        </w:tc>
        <w:tc>
          <w:tcPr>
            <w:tcW w:w="590" w:type="dxa"/>
          </w:tcPr>
          <w:p w14:paraId="2D3B177E" w14:textId="08268DE6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352</w:t>
            </w:r>
          </w:p>
        </w:tc>
        <w:tc>
          <w:tcPr>
            <w:tcW w:w="90" w:type="dxa"/>
          </w:tcPr>
          <w:p w14:paraId="4F0117F6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8011460" w14:textId="0C1B4B22" w:rsidR="00B31D5D" w:rsidRPr="00607F0C" w:rsidRDefault="00D56B19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352</w:t>
            </w:r>
          </w:p>
        </w:tc>
        <w:tc>
          <w:tcPr>
            <w:tcW w:w="97" w:type="dxa"/>
          </w:tcPr>
          <w:p w14:paraId="5C77A92D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5A1F863" w14:textId="34739DC0" w:rsidR="00B31D5D" w:rsidRPr="000411DF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B31D5D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007</w:t>
            </w:r>
          </w:p>
        </w:tc>
        <w:tc>
          <w:tcPr>
            <w:tcW w:w="90" w:type="dxa"/>
          </w:tcPr>
          <w:p w14:paraId="61C2F462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F264EB6" w14:textId="5285E64C" w:rsidR="00B31D5D" w:rsidRPr="00607F0C" w:rsidRDefault="00D56B19" w:rsidP="00B31D5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007</w:t>
            </w:r>
          </w:p>
        </w:tc>
        <w:tc>
          <w:tcPr>
            <w:tcW w:w="86" w:type="dxa"/>
          </w:tcPr>
          <w:p w14:paraId="54A2CBBD" w14:textId="77777777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F8B70B0" w14:textId="6CA02CAB" w:rsidR="00B31D5D" w:rsidRPr="00607F0C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531A662F" w14:textId="517A6542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0B74147" w14:textId="3D095550" w:rsidR="00B31D5D" w:rsidRPr="00607F0C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B31D5D" w:rsidRPr="00607F0C" w14:paraId="708190F2" w14:textId="5150214D" w:rsidTr="00F206FF">
        <w:tc>
          <w:tcPr>
            <w:tcW w:w="2107" w:type="dxa"/>
          </w:tcPr>
          <w:p w14:paraId="48C94F0D" w14:textId="77777777" w:rsidR="00B31D5D" w:rsidRPr="00607F0C" w:rsidRDefault="00B31D5D" w:rsidP="00B31D5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ราชาอูชิโน จำกัด</w:t>
            </w:r>
          </w:p>
        </w:tc>
        <w:tc>
          <w:tcPr>
            <w:tcW w:w="1255" w:type="dxa"/>
          </w:tcPr>
          <w:p w14:paraId="6DEA80D5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ผลิตผ้าขนหนู</w:t>
            </w:r>
          </w:p>
        </w:tc>
        <w:tc>
          <w:tcPr>
            <w:tcW w:w="1431" w:type="dxa"/>
          </w:tcPr>
          <w:p w14:paraId="585D66C9" w14:textId="77777777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23D0D28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B2E6CBB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F0E1A6C" w14:textId="77777777" w:rsidR="00B31D5D" w:rsidRPr="00607F0C" w:rsidRDefault="00B31D5D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B188EED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830174E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7FAD2E4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C796093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77AC8E2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796C00" w14:textId="77777777" w:rsidR="00B31D5D" w:rsidRPr="000411DF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13D68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0D6692" w14:textId="77777777" w:rsidR="00B31D5D" w:rsidRPr="00607F0C" w:rsidRDefault="00B31D5D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24B3D3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1375C1" w14:textId="77777777" w:rsidR="00B31D5D" w:rsidRPr="00607F0C" w:rsidRDefault="00B31D5D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E992742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83E705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3426EB4" w14:textId="77777777" w:rsidR="00B31D5D" w:rsidRPr="00607F0C" w:rsidRDefault="00B31D5D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9DB898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BBF8AD1" w14:textId="77777777" w:rsidR="00B31D5D" w:rsidRPr="000411DF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E3D4779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FEBB4BD" w14:textId="77777777" w:rsidR="00B31D5D" w:rsidRPr="00607F0C" w:rsidRDefault="00B31D5D" w:rsidP="00B31D5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1BFD778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2EE333D" w14:textId="12B5672D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F324B2F" w14:textId="036EF65E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A1A5F04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31D5D" w:rsidRPr="00607F0C" w14:paraId="091094F2" w14:textId="30BBE057" w:rsidTr="00F206FF">
        <w:tc>
          <w:tcPr>
            <w:tcW w:w="2107" w:type="dxa"/>
          </w:tcPr>
          <w:p w14:paraId="35A28F66" w14:textId="77777777" w:rsidR="00B31D5D" w:rsidRPr="00607F0C" w:rsidRDefault="00B31D5D" w:rsidP="00B31D5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3863FCB8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6EE2EF50" w14:textId="6EF98677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1303D36A" w14:textId="308404D8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14D24D05" w14:textId="3BEF9EAE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62E1858B" w14:textId="4A8DFC19" w:rsidR="00B31D5D" w:rsidRPr="00607F0C" w:rsidRDefault="00D56B19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00CCFF57" w14:textId="473D042F" w:rsidR="00B31D5D" w:rsidRPr="00607F0C" w:rsidRDefault="00D56B19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536C57EA" w14:textId="39BA2E68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86" w:type="dxa"/>
          </w:tcPr>
          <w:p w14:paraId="7E758565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8B73BE" w14:textId="7CE94318" w:rsidR="00B31D5D" w:rsidRPr="00607F0C" w:rsidRDefault="00D56B19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2" w:type="dxa"/>
          </w:tcPr>
          <w:p w14:paraId="69E42A32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133A8D6" w14:textId="19AB1A11" w:rsidR="00B31D5D" w:rsidRPr="000411DF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31D5D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65E1106D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401B04" w14:textId="2C670DDD" w:rsidR="00B31D5D" w:rsidRPr="00607F0C" w:rsidRDefault="00D56B19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602</w:t>
            </w:r>
          </w:p>
        </w:tc>
        <w:tc>
          <w:tcPr>
            <w:tcW w:w="630" w:type="dxa"/>
          </w:tcPr>
          <w:p w14:paraId="64590DC4" w14:textId="5A0172FE" w:rsidR="00B31D5D" w:rsidRPr="00607F0C" w:rsidRDefault="00D56B19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47720393" w14:textId="56A6E20D" w:rsidR="00B31D5D" w:rsidRPr="00607F0C" w:rsidRDefault="00D56B19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7C000367" w14:textId="24203A18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0" w:type="dxa"/>
          </w:tcPr>
          <w:p w14:paraId="278F80ED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751DD56" w14:textId="423D36DF" w:rsidR="00B31D5D" w:rsidRPr="00607F0C" w:rsidRDefault="00D56B19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7" w:type="dxa"/>
          </w:tcPr>
          <w:p w14:paraId="2AA512E5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9D2AF30" w14:textId="15FCFE07" w:rsidR="00B31D5D" w:rsidRPr="000411DF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31D5D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42978FAA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B6F54AF" w14:textId="5729A98C" w:rsidR="00B31D5D" w:rsidRPr="00607F0C" w:rsidRDefault="00D56B19" w:rsidP="00B31D5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602</w:t>
            </w:r>
          </w:p>
        </w:tc>
        <w:tc>
          <w:tcPr>
            <w:tcW w:w="86" w:type="dxa"/>
          </w:tcPr>
          <w:p w14:paraId="2358035A" w14:textId="77777777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B14E68D" w14:textId="5443F33A" w:rsidR="00B31D5D" w:rsidRPr="00607F0C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1B11EEB1" w14:textId="173082C1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29A32D0" w14:textId="6016332E" w:rsidR="00B31D5D" w:rsidRPr="00607F0C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B31D5D" w:rsidRPr="00607F0C" w14:paraId="7FF044B1" w14:textId="609C1ACB" w:rsidTr="00F206FF">
        <w:tc>
          <w:tcPr>
            <w:tcW w:w="2107" w:type="dxa"/>
          </w:tcPr>
          <w:p w14:paraId="5C2EB372" w14:textId="77777777" w:rsidR="00B31D5D" w:rsidRPr="00607F0C" w:rsidRDefault="00B31D5D" w:rsidP="00B31D5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แชมป์เอช จำกัด</w:t>
            </w:r>
          </w:p>
        </w:tc>
        <w:tc>
          <w:tcPr>
            <w:tcW w:w="1255" w:type="dxa"/>
          </w:tcPr>
          <w:p w14:paraId="06A70AB6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31" w:type="dxa"/>
          </w:tcPr>
          <w:p w14:paraId="5152A9FA" w14:textId="77777777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6B4FCF0F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FC75A39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DDD2C93" w14:textId="77777777" w:rsidR="00B31D5D" w:rsidRPr="00607F0C" w:rsidRDefault="00B31D5D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903E496" w14:textId="77777777" w:rsidR="00B31D5D" w:rsidRPr="00607F0C" w:rsidRDefault="00B31D5D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5651885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26A91D6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9B1AE" w14:textId="77777777" w:rsidR="00B31D5D" w:rsidRPr="00607F0C" w:rsidRDefault="00B31D5D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AD252A0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1B8AC0D" w14:textId="77777777" w:rsidR="00B31D5D" w:rsidRPr="000411DF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AD4617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66B240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CD12F8B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19CFB8" w14:textId="77777777" w:rsidR="00B31D5D" w:rsidRPr="00607F0C" w:rsidRDefault="00B31D5D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942B915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C34267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0D75936" w14:textId="77777777" w:rsidR="00B31D5D" w:rsidRPr="00607F0C" w:rsidRDefault="00B31D5D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508646C1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A5547A8" w14:textId="77777777" w:rsidR="00B31D5D" w:rsidRPr="000411DF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AAE74D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B7844B2" w14:textId="77777777" w:rsidR="00B31D5D" w:rsidRPr="00607F0C" w:rsidRDefault="00B31D5D" w:rsidP="00B31D5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0A036C8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E166E84" w14:textId="0285587C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9D86068" w14:textId="2BDD9128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5FBCD7A7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31D5D" w:rsidRPr="00607F0C" w14:paraId="5B0CC48F" w14:textId="6AAA0FCF" w:rsidTr="00F206FF">
        <w:tc>
          <w:tcPr>
            <w:tcW w:w="2107" w:type="dxa"/>
          </w:tcPr>
          <w:p w14:paraId="3F882706" w14:textId="77777777" w:rsidR="00B31D5D" w:rsidRPr="00607F0C" w:rsidRDefault="00B31D5D" w:rsidP="00B31D5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654DDA3C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76BA0D74" w14:textId="404725AE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AA31D4A" w14:textId="7FA3228B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EA78D5A" w14:textId="020ACFEA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CE69DFF" w14:textId="5A2EB7A4" w:rsidR="00B31D5D" w:rsidRPr="00607F0C" w:rsidRDefault="00D56B19" w:rsidP="00B31D5D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7648137A" w14:textId="5D0AA741" w:rsidR="00B31D5D" w:rsidRPr="00607F0C" w:rsidRDefault="00D56B19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46203957" w14:textId="19B8B806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5D44888F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937BA81" w14:textId="50BAE887" w:rsidR="00B31D5D" w:rsidRPr="00607F0C" w:rsidRDefault="00D56B19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59FAB78F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260DAD8" w14:textId="096A28F9" w:rsidR="00B31D5D" w:rsidRPr="000411DF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B31D5D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160</w:t>
            </w:r>
          </w:p>
        </w:tc>
        <w:tc>
          <w:tcPr>
            <w:tcW w:w="90" w:type="dxa"/>
          </w:tcPr>
          <w:p w14:paraId="58B8478A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09D6662" w14:textId="02B81822" w:rsidR="00B31D5D" w:rsidRPr="00607F0C" w:rsidRDefault="00D56B19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052</w:t>
            </w:r>
          </w:p>
        </w:tc>
        <w:tc>
          <w:tcPr>
            <w:tcW w:w="630" w:type="dxa"/>
          </w:tcPr>
          <w:p w14:paraId="216D81A3" w14:textId="07A2B932" w:rsidR="00B31D5D" w:rsidRPr="00607F0C" w:rsidRDefault="00D56B19" w:rsidP="00B31D5D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0113215C" w14:textId="1B471A2A" w:rsidR="00B31D5D" w:rsidRPr="00607F0C" w:rsidRDefault="00D56B19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55F3836A" w14:textId="55DFEB08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054DCD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886A40A" w14:textId="1B2BA417" w:rsidR="00B31D5D" w:rsidRPr="00607F0C" w:rsidRDefault="00D56B19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204FE322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3C95E7A" w14:textId="07CEDBCA" w:rsidR="00B31D5D" w:rsidRPr="000411DF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B31D5D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160</w:t>
            </w:r>
          </w:p>
        </w:tc>
        <w:tc>
          <w:tcPr>
            <w:tcW w:w="90" w:type="dxa"/>
          </w:tcPr>
          <w:p w14:paraId="4F3A40F7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8DB2AFC" w14:textId="1A67C0F0" w:rsidR="00B31D5D" w:rsidRPr="00607F0C" w:rsidRDefault="00D56B19" w:rsidP="00B31D5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052</w:t>
            </w:r>
          </w:p>
        </w:tc>
        <w:tc>
          <w:tcPr>
            <w:tcW w:w="86" w:type="dxa"/>
          </w:tcPr>
          <w:p w14:paraId="3582754D" w14:textId="77777777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0F73EE2" w14:textId="4DD6D5A8" w:rsidR="00B31D5D" w:rsidRPr="00607F0C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15BC43B0" w14:textId="6D9AA6A0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92D78DB" w14:textId="44B8FFD0" w:rsidR="00B31D5D" w:rsidRPr="00607F0C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B31D5D" w:rsidRPr="00607F0C" w14:paraId="54D0630D" w14:textId="00821851" w:rsidTr="00F206FF">
        <w:tc>
          <w:tcPr>
            <w:tcW w:w="2107" w:type="dxa"/>
          </w:tcPr>
          <w:p w14:paraId="13DD98F0" w14:textId="77777777" w:rsidR="00B31D5D" w:rsidRPr="00607F0C" w:rsidRDefault="00B31D5D" w:rsidP="00B31D5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ไทยมอนสเตอร์ จำกัด</w:t>
            </w:r>
          </w:p>
        </w:tc>
        <w:tc>
          <w:tcPr>
            <w:tcW w:w="1255" w:type="dxa"/>
          </w:tcPr>
          <w:p w14:paraId="3740F3BF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31" w:type="dxa"/>
          </w:tcPr>
          <w:p w14:paraId="51D3C7F1" w14:textId="77777777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44AA556C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59BE726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8FF919E" w14:textId="77777777" w:rsidR="00B31D5D" w:rsidRPr="00607F0C" w:rsidRDefault="00B31D5D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F823B0E" w14:textId="77777777" w:rsidR="00B31D5D" w:rsidRPr="00607F0C" w:rsidRDefault="00B31D5D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2206E11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2B3DD1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2EF6B3F" w14:textId="77777777" w:rsidR="00B31D5D" w:rsidRPr="00607F0C" w:rsidRDefault="00B31D5D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5F20E14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12E5F8" w14:textId="77777777" w:rsidR="00B31D5D" w:rsidRPr="000411DF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A0D1743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34239B5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EACC2D3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4BAEC0C" w14:textId="77777777" w:rsidR="00B31D5D" w:rsidRPr="00607F0C" w:rsidRDefault="00B31D5D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1FE6892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FE6535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57D76A0" w14:textId="77777777" w:rsidR="00B31D5D" w:rsidRPr="00607F0C" w:rsidRDefault="00B31D5D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93C9FD5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5CC81B4" w14:textId="77777777" w:rsidR="00B31D5D" w:rsidRPr="000411DF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988944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3D6DC5B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1A28490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C691C79" w14:textId="68DAEC2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253C010" w14:textId="08346090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9EB9C17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31D5D" w:rsidRPr="00607F0C" w14:paraId="13484F6F" w14:textId="7ECFEED3" w:rsidTr="00F206FF">
        <w:tc>
          <w:tcPr>
            <w:tcW w:w="2107" w:type="dxa"/>
          </w:tcPr>
          <w:p w14:paraId="5974DB50" w14:textId="77777777" w:rsidR="00B31D5D" w:rsidRPr="00607F0C" w:rsidRDefault="00B31D5D" w:rsidP="00B31D5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730E73FC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0C848848" w14:textId="14AD1EAF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36CDDD7" w14:textId="087DA1BB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128756FA" w14:textId="10A70BBF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D206E70" w14:textId="38A305F0" w:rsidR="00B31D5D" w:rsidRPr="00607F0C" w:rsidRDefault="00D56B19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1039B2AE" w14:textId="47BC4102" w:rsidR="00B31D5D" w:rsidRPr="00607F0C" w:rsidRDefault="00D56B19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10887795" w14:textId="30393FF1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86" w:type="dxa"/>
          </w:tcPr>
          <w:p w14:paraId="5E6055B6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0C50501" w14:textId="6169C6FB" w:rsidR="00B31D5D" w:rsidRPr="00607F0C" w:rsidRDefault="00D56B19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2" w:type="dxa"/>
          </w:tcPr>
          <w:p w14:paraId="115DC1B2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4DC8455" w14:textId="3198475B" w:rsidR="00B31D5D" w:rsidRPr="000411DF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411DF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2ACD9356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9A17A5" w14:textId="328A6B3B" w:rsidR="00B31D5D" w:rsidRPr="00607F0C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A55104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30" w:type="dxa"/>
          </w:tcPr>
          <w:p w14:paraId="5189E0C5" w14:textId="32088FF3" w:rsidR="00B31D5D" w:rsidRPr="00607F0C" w:rsidRDefault="00D56B19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3180B883" w14:textId="16A253DA" w:rsidR="00B31D5D" w:rsidRPr="00607F0C" w:rsidRDefault="00D56B19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233565A" w14:textId="4BD0B49A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</w:tcPr>
          <w:p w14:paraId="76848F96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68565FA" w14:textId="378B76A3" w:rsidR="00B31D5D" w:rsidRPr="00607F0C" w:rsidRDefault="00D56B19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7" w:type="dxa"/>
          </w:tcPr>
          <w:p w14:paraId="56A604A8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A0D7CE5" w14:textId="277DB662" w:rsidR="00B31D5D" w:rsidRPr="000411DF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411DF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327D2B31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6EED404" w14:textId="66B6E9FE" w:rsidR="00B31D5D" w:rsidRPr="00607F0C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A55104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14:paraId="7FDCE788" w14:textId="77777777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F276FD" w14:textId="45CF62DA" w:rsidR="00B31D5D" w:rsidRPr="00607F0C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6F1D9236" w14:textId="47763595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A0A2382" w14:textId="4D7527ED" w:rsidR="00B31D5D" w:rsidRPr="00607F0C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B31D5D" w:rsidRPr="00607F0C" w14:paraId="26430855" w14:textId="4200DE0F" w:rsidTr="00F206FF">
        <w:tc>
          <w:tcPr>
            <w:tcW w:w="2107" w:type="dxa"/>
          </w:tcPr>
          <w:p w14:paraId="581C0EB8" w14:textId="3A41716A" w:rsidR="00B31D5D" w:rsidRPr="00607F0C" w:rsidRDefault="00B31D5D" w:rsidP="00B31D5D">
            <w:pPr>
              <w:ind w:left="360" w:firstLine="82"/>
              <w:jc w:val="both"/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 xml:space="preserve">บริษัท ไทย อาซาฮี คาเซอิ สแปนเด็กซ์ </w:t>
            </w:r>
          </w:p>
        </w:tc>
        <w:tc>
          <w:tcPr>
            <w:tcW w:w="1255" w:type="dxa"/>
          </w:tcPr>
          <w:p w14:paraId="476D87ED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ผลิตเส้นใยสแปนเด็กซ์</w:t>
            </w:r>
          </w:p>
        </w:tc>
        <w:tc>
          <w:tcPr>
            <w:tcW w:w="1431" w:type="dxa"/>
          </w:tcPr>
          <w:p w14:paraId="50047C31" w14:textId="77777777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71D4F9F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A846F37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5AB4C66" w14:textId="77777777" w:rsidR="00B31D5D" w:rsidRPr="00607F0C" w:rsidRDefault="00B31D5D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779EC077" w14:textId="77777777" w:rsidR="00B31D5D" w:rsidRPr="00607F0C" w:rsidRDefault="00B31D5D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04A8626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6092F74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96E5235" w14:textId="77777777" w:rsidR="00B31D5D" w:rsidRPr="00607F0C" w:rsidRDefault="00B31D5D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8545F4B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7D8A840" w14:textId="77777777" w:rsidR="00B31D5D" w:rsidRPr="000411DF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DBB5739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70DF37C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42A45B" w14:textId="77777777" w:rsidR="00B31D5D" w:rsidRPr="00607F0C" w:rsidRDefault="00B31D5D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0A7F565" w14:textId="77777777" w:rsidR="00B31D5D" w:rsidRPr="00607F0C" w:rsidRDefault="00B31D5D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67E28B0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EBD1A9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1D7259F" w14:textId="77777777" w:rsidR="00B31D5D" w:rsidRPr="00607F0C" w:rsidRDefault="00B31D5D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45CB2DD0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EA9515E" w14:textId="77777777" w:rsidR="00B31D5D" w:rsidRPr="000411DF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A33D97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17EBDC4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C902679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69107E5" w14:textId="58AB3EAC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344526B" w14:textId="1CCB83EE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653C941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31D5D" w:rsidRPr="00607F0C" w14:paraId="4A22FB10" w14:textId="475C9A5B" w:rsidTr="00F206FF">
        <w:tc>
          <w:tcPr>
            <w:tcW w:w="2107" w:type="dxa"/>
          </w:tcPr>
          <w:p w14:paraId="74A36FBB" w14:textId="15BC63F6" w:rsidR="00B31D5D" w:rsidRPr="00607F0C" w:rsidRDefault="00B31D5D" w:rsidP="00B31D5D">
            <w:pPr>
              <w:ind w:left="360" w:firstLine="27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>จำกัด</w:t>
            </w:r>
          </w:p>
        </w:tc>
        <w:tc>
          <w:tcPr>
            <w:tcW w:w="1255" w:type="dxa"/>
          </w:tcPr>
          <w:p w14:paraId="3D024462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1B06295D" w14:textId="1A2679C4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66D8C62" w14:textId="3F86B236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3AF5CE6" w14:textId="2AD749C4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98BC077" w14:textId="15661E90" w:rsidR="00B31D5D" w:rsidRPr="00607F0C" w:rsidRDefault="00D56B19" w:rsidP="00B31D5D">
            <w:pPr>
              <w:tabs>
                <w:tab w:val="left" w:pos="600"/>
              </w:tabs>
              <w:ind w:right="-259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41637810" w14:textId="208DBAC8" w:rsidR="00B31D5D" w:rsidRPr="00607F0C" w:rsidRDefault="00D56B19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2001C7B2" w14:textId="7D0AFB39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7F56AEE2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B800F49" w14:textId="3272B122" w:rsidR="00B31D5D" w:rsidRPr="00607F0C" w:rsidRDefault="00D56B19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3AD72EAC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265D70" w14:textId="4D1161B8" w:rsidR="00B31D5D" w:rsidRPr="000411DF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94</w:t>
            </w:r>
            <w:r w:rsidR="006C454E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232</w:t>
            </w:r>
          </w:p>
        </w:tc>
        <w:tc>
          <w:tcPr>
            <w:tcW w:w="90" w:type="dxa"/>
          </w:tcPr>
          <w:p w14:paraId="16DB938B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0B7E6BC" w14:textId="7DA4F291" w:rsidR="00B31D5D" w:rsidRPr="00607F0C" w:rsidRDefault="00D56B19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51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165</w:t>
            </w:r>
          </w:p>
        </w:tc>
        <w:tc>
          <w:tcPr>
            <w:tcW w:w="630" w:type="dxa"/>
          </w:tcPr>
          <w:p w14:paraId="2A1B665B" w14:textId="59CCEC5A" w:rsidR="00B31D5D" w:rsidRPr="00607F0C" w:rsidRDefault="00D56B19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8328367" w14:textId="40077BDE" w:rsidR="00B31D5D" w:rsidRPr="00607F0C" w:rsidRDefault="00D56B19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4E803A9" w14:textId="71FCEF72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3E14895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4AA3BF8" w14:textId="76216AD6" w:rsidR="00B31D5D" w:rsidRPr="00607F0C" w:rsidRDefault="00D56B19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51CB69A4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3A09C89" w14:textId="2D490575" w:rsidR="00B31D5D" w:rsidRPr="000411DF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94</w:t>
            </w:r>
            <w:r w:rsidR="002E35A7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232</w:t>
            </w:r>
          </w:p>
        </w:tc>
        <w:tc>
          <w:tcPr>
            <w:tcW w:w="90" w:type="dxa"/>
          </w:tcPr>
          <w:p w14:paraId="43A1F316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6F75920" w14:textId="1AA81113" w:rsidR="00B31D5D" w:rsidRPr="00607F0C" w:rsidRDefault="00D56B19" w:rsidP="00B31D5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51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165</w:t>
            </w:r>
          </w:p>
        </w:tc>
        <w:tc>
          <w:tcPr>
            <w:tcW w:w="86" w:type="dxa"/>
          </w:tcPr>
          <w:p w14:paraId="62C7BED2" w14:textId="77777777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D20B3A7" w14:textId="2770E2C4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31D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092</w:t>
            </w:r>
          </w:p>
        </w:tc>
        <w:tc>
          <w:tcPr>
            <w:tcW w:w="86" w:type="dxa"/>
          </w:tcPr>
          <w:p w14:paraId="7B35CCBF" w14:textId="44E8AC24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69A636F" w14:textId="314E75AE" w:rsidR="00B31D5D" w:rsidRPr="00607F0C" w:rsidRDefault="00D56B19" w:rsidP="00B31D5D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541</w:t>
            </w:r>
          </w:p>
        </w:tc>
      </w:tr>
      <w:tr w:rsidR="00B31D5D" w:rsidRPr="00607F0C" w14:paraId="45669D7A" w14:textId="2BE57304" w:rsidTr="00F206FF">
        <w:tc>
          <w:tcPr>
            <w:tcW w:w="2107" w:type="dxa"/>
          </w:tcPr>
          <w:p w14:paraId="3B0677DE" w14:textId="77777777" w:rsidR="00B31D5D" w:rsidRPr="00607F0C" w:rsidRDefault="00B31D5D" w:rsidP="00B31D5D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มอร์แกน เดอ ทัว  (ประเทศไทย) </w:t>
            </w:r>
          </w:p>
        </w:tc>
        <w:tc>
          <w:tcPr>
            <w:tcW w:w="1255" w:type="dxa"/>
          </w:tcPr>
          <w:p w14:paraId="02315E70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จัด</w:t>
            </w: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จำหน่ายสินค้า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มอร์แกน</w:t>
            </w:r>
          </w:p>
        </w:tc>
        <w:tc>
          <w:tcPr>
            <w:tcW w:w="1431" w:type="dxa"/>
          </w:tcPr>
          <w:p w14:paraId="3B00998C" w14:textId="77777777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10F65CF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6C1676D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4A9A767" w14:textId="77777777" w:rsidR="00B31D5D" w:rsidRPr="00607F0C" w:rsidRDefault="00B31D5D" w:rsidP="00B31D5D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1B87D5FD" w14:textId="77777777" w:rsidR="00B31D5D" w:rsidRPr="00607F0C" w:rsidRDefault="00B31D5D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5290DE5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306F2DE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C9FFEF9" w14:textId="77777777" w:rsidR="00B31D5D" w:rsidRPr="00607F0C" w:rsidRDefault="00B31D5D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1056582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713F7E8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41A444B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BAAFE3" w14:textId="77777777" w:rsidR="00B31D5D" w:rsidRPr="00607F0C" w:rsidRDefault="00B31D5D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AFA6B9B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FF18D7" w14:textId="77777777" w:rsidR="00B31D5D" w:rsidRPr="00607F0C" w:rsidRDefault="00B31D5D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C68A994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63E5275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FEE151E" w14:textId="77777777" w:rsidR="00B31D5D" w:rsidRPr="00607F0C" w:rsidRDefault="00B31D5D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BACE5BC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2F61BDD" w14:textId="77777777" w:rsidR="00B31D5D" w:rsidRPr="00607F0C" w:rsidRDefault="00B31D5D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697BA76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15D91E28" w14:textId="77777777" w:rsidR="00B31D5D" w:rsidRPr="00607F0C" w:rsidRDefault="00B31D5D" w:rsidP="00B31D5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A90B7A9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2DAEFE" w14:textId="23F073A1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E1A5405" w14:textId="5A98C796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C7A2431" w14:textId="77777777" w:rsidR="00B31D5D" w:rsidRPr="00607F0C" w:rsidRDefault="00B31D5D" w:rsidP="00B31D5D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31D5D" w:rsidRPr="00607F0C" w14:paraId="6DCBA769" w14:textId="14CB2712" w:rsidTr="00F206FF">
        <w:tc>
          <w:tcPr>
            <w:tcW w:w="2107" w:type="dxa"/>
          </w:tcPr>
          <w:p w14:paraId="0CB42CF6" w14:textId="77777777" w:rsidR="00B31D5D" w:rsidRPr="00607F0C" w:rsidRDefault="00B31D5D" w:rsidP="00B31D5D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255" w:type="dxa"/>
          </w:tcPr>
          <w:p w14:paraId="772D9276" w14:textId="77777777" w:rsidR="00B31D5D" w:rsidRPr="00607F0C" w:rsidRDefault="00B31D5D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2A58A271" w14:textId="68324570" w:rsidR="00B31D5D" w:rsidRPr="00607F0C" w:rsidRDefault="00B31D5D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55CA058" w14:textId="7DC55800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D801AE5" w14:textId="7547C530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694B59B" w14:textId="5933A567" w:rsidR="00B31D5D" w:rsidRPr="00607F0C" w:rsidRDefault="00D56B19" w:rsidP="00B31D5D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7207E33B" w14:textId="6F092B32" w:rsidR="00B31D5D" w:rsidRPr="00607F0C" w:rsidRDefault="00D56B19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33A54C2A" w14:textId="4CF88279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86" w:type="dxa"/>
          </w:tcPr>
          <w:p w14:paraId="6767B94D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13CBB35" w14:textId="72D80F83" w:rsidR="00B31D5D" w:rsidRPr="00607F0C" w:rsidRDefault="00D56B19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2" w:type="dxa"/>
          </w:tcPr>
          <w:p w14:paraId="61E699DF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6A9F400" w14:textId="109A4189" w:rsidR="00B31D5D" w:rsidRPr="00607F0C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210284BC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8AAE6E0" w14:textId="2B2B339D" w:rsidR="00B31D5D" w:rsidRPr="00607F0C" w:rsidRDefault="00D56B19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215</w:t>
            </w:r>
          </w:p>
        </w:tc>
        <w:tc>
          <w:tcPr>
            <w:tcW w:w="630" w:type="dxa"/>
          </w:tcPr>
          <w:p w14:paraId="4F68239F" w14:textId="1467513B" w:rsidR="00B31D5D" w:rsidRPr="00607F0C" w:rsidRDefault="00D56B19" w:rsidP="00B31D5D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92B7B87" w14:textId="5EBDFF13" w:rsidR="00B31D5D" w:rsidRPr="00607F0C" w:rsidRDefault="00D56B19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42ED20B" w14:textId="2D1887B4" w:rsidR="00B31D5D" w:rsidRPr="00607F0C" w:rsidRDefault="00D56B19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533CCE54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EC460A7" w14:textId="1AEC9BBA" w:rsidR="00B31D5D" w:rsidRPr="00607F0C" w:rsidRDefault="00D56B19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7" w:type="dxa"/>
          </w:tcPr>
          <w:p w14:paraId="2EBCD557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D5128F3" w14:textId="22C06BAB" w:rsidR="00B31D5D" w:rsidRPr="00607F0C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4D9CAA8C" w14:textId="77777777" w:rsidR="00B31D5D" w:rsidRPr="00607F0C" w:rsidRDefault="00B31D5D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E47A683" w14:textId="33D87251" w:rsidR="00B31D5D" w:rsidRPr="00607F0C" w:rsidRDefault="00D56B19" w:rsidP="00B31D5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B31D5D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215</w:t>
            </w:r>
          </w:p>
        </w:tc>
        <w:tc>
          <w:tcPr>
            <w:tcW w:w="86" w:type="dxa"/>
          </w:tcPr>
          <w:p w14:paraId="2067FFEF" w14:textId="77777777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B2FDAC2" w14:textId="75E612AC" w:rsidR="00B31D5D" w:rsidRPr="00607F0C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647F108D" w14:textId="1D9F1686" w:rsidR="00B31D5D" w:rsidRPr="00607F0C" w:rsidRDefault="00B31D5D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50A6AB04" w14:textId="37EFDA85" w:rsidR="00B31D5D" w:rsidRPr="00607F0C" w:rsidRDefault="00B31D5D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480F64" w:rsidRPr="00607F0C" w14:paraId="12D820B7" w14:textId="77777777" w:rsidTr="00F206FF">
        <w:tc>
          <w:tcPr>
            <w:tcW w:w="2107" w:type="dxa"/>
          </w:tcPr>
          <w:p w14:paraId="04DA0428" w14:textId="77777777" w:rsidR="00480F64" w:rsidRPr="00607F0C" w:rsidRDefault="00480F64" w:rsidP="00B31D5D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3ADE1D04" w14:textId="77777777" w:rsidR="00480F64" w:rsidRPr="00607F0C" w:rsidRDefault="00480F64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760BFBEA" w14:textId="77777777" w:rsidR="00480F64" w:rsidRPr="00607F0C" w:rsidRDefault="00480F64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4CC3B91" w14:textId="77777777" w:rsidR="00480F64" w:rsidRPr="006634B2" w:rsidRDefault="00480F64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A15F161" w14:textId="77777777" w:rsidR="00480F64" w:rsidRPr="006634B2" w:rsidRDefault="00480F64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6DA0FEB" w14:textId="77777777" w:rsidR="00480F64" w:rsidRPr="006634B2" w:rsidRDefault="00480F64" w:rsidP="00B31D5D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6A1A9F9" w14:textId="77777777" w:rsidR="00480F64" w:rsidRPr="006634B2" w:rsidRDefault="00480F64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13029C1D" w14:textId="77777777" w:rsidR="00480F64" w:rsidRPr="006634B2" w:rsidRDefault="00480F64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62BB22A" w14:textId="77777777" w:rsidR="00480F64" w:rsidRPr="00607F0C" w:rsidRDefault="00480F64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55EE6DA" w14:textId="77777777" w:rsidR="00480F64" w:rsidRPr="006634B2" w:rsidRDefault="00480F64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4CAFAC3" w14:textId="77777777" w:rsidR="00480F64" w:rsidRPr="00607F0C" w:rsidRDefault="00480F64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A02BBD8" w14:textId="77777777" w:rsidR="00480F64" w:rsidRDefault="00480F64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65ED1F5D" w14:textId="77777777" w:rsidR="00480F64" w:rsidRPr="00607F0C" w:rsidRDefault="00480F64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4D92114" w14:textId="77777777" w:rsidR="00480F64" w:rsidRPr="006634B2" w:rsidRDefault="00480F64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8D6E47E" w14:textId="77777777" w:rsidR="00480F64" w:rsidRPr="006634B2" w:rsidRDefault="00480F64" w:rsidP="00B31D5D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70882A6" w14:textId="77777777" w:rsidR="00480F64" w:rsidRPr="006634B2" w:rsidRDefault="00480F64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C890214" w14:textId="77777777" w:rsidR="00480F64" w:rsidRPr="006634B2" w:rsidRDefault="00480F64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21A90F" w14:textId="77777777" w:rsidR="00480F64" w:rsidRPr="00607F0C" w:rsidRDefault="00480F64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95F7E97" w14:textId="77777777" w:rsidR="00480F64" w:rsidRPr="006634B2" w:rsidRDefault="00480F64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F882E0A" w14:textId="77777777" w:rsidR="00480F64" w:rsidRPr="00607F0C" w:rsidRDefault="00480F64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65AFE8A" w14:textId="77777777" w:rsidR="00480F64" w:rsidRDefault="00480F64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2BE3C3DC" w14:textId="77777777" w:rsidR="00480F64" w:rsidRPr="00607F0C" w:rsidRDefault="00480F64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BDD8C96" w14:textId="77777777" w:rsidR="00480F64" w:rsidRPr="006634B2" w:rsidRDefault="00480F64" w:rsidP="00B31D5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D674323" w14:textId="77777777" w:rsidR="00480F64" w:rsidRPr="00607F0C" w:rsidRDefault="00480F64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D877E17" w14:textId="77777777" w:rsidR="00480F64" w:rsidRDefault="00480F64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1FD132B" w14:textId="77777777" w:rsidR="00480F64" w:rsidRPr="00607F0C" w:rsidRDefault="00480F64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54D53827" w14:textId="77777777" w:rsidR="00480F64" w:rsidRPr="00607F0C" w:rsidRDefault="00480F64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80F64" w:rsidRPr="00607F0C" w14:paraId="34C341DE" w14:textId="77777777" w:rsidTr="0044411C">
        <w:tc>
          <w:tcPr>
            <w:tcW w:w="15281" w:type="dxa"/>
            <w:gridSpan w:val="27"/>
          </w:tcPr>
          <w:p w14:paraId="642D3125" w14:textId="5463C3B1" w:rsidR="00480F64" w:rsidRPr="00480F64" w:rsidRDefault="00480F64" w:rsidP="00480F64">
            <w:pPr>
              <w:ind w:firstLine="45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64B40">
              <w:rPr>
                <w:rFonts w:asciiTheme="majorBidi" w:hAnsiTheme="majorBidi" w:cstheme="majorBidi"/>
                <w:sz w:val="12"/>
                <w:szCs w:val="16"/>
                <w:cs/>
                <w:lang w:val="en-US"/>
              </w:rPr>
              <w:t xml:space="preserve">*ณ วันที่ </w:t>
            </w:r>
            <w:r w:rsidR="00D56B19" w:rsidRPr="00D56B19">
              <w:rPr>
                <w:rFonts w:asciiTheme="majorBidi" w:hAnsiTheme="majorBidi" w:cstheme="majorBidi"/>
                <w:sz w:val="12"/>
                <w:szCs w:val="16"/>
                <w:lang w:val="en-US"/>
              </w:rPr>
              <w:t>31</w:t>
            </w:r>
            <w:r w:rsidRPr="00764B40">
              <w:rPr>
                <w:rFonts w:asciiTheme="majorBidi" w:hAnsiTheme="majorBidi" w:cstheme="majorBidi"/>
                <w:sz w:val="12"/>
                <w:szCs w:val="16"/>
                <w:cs/>
                <w:lang w:val="en-US"/>
              </w:rPr>
              <w:t xml:space="preserve"> ธันวาคม</w:t>
            </w:r>
            <w:r w:rsidR="00AD3D7A">
              <w:rPr>
                <w:rFonts w:asciiTheme="majorBidi" w:hAnsiTheme="majorBidi" w:cstheme="majorBidi"/>
                <w:sz w:val="12"/>
                <w:szCs w:val="16"/>
                <w:lang w:val="en-US"/>
              </w:rPr>
              <w:t xml:space="preserve"> </w:t>
            </w:r>
            <w:r w:rsidR="00D56B19" w:rsidRPr="00D56B19">
              <w:rPr>
                <w:rFonts w:asciiTheme="majorBidi" w:hAnsiTheme="majorBidi" w:cstheme="majorBidi"/>
                <w:sz w:val="12"/>
                <w:szCs w:val="16"/>
                <w:lang w:val="en-US"/>
              </w:rPr>
              <w:t>256</w:t>
            </w:r>
            <w:r w:rsidR="00D56B19" w:rsidRPr="00D56B19">
              <w:rPr>
                <w:rFonts w:asciiTheme="majorBidi" w:hAnsiTheme="majorBidi" w:cstheme="majorBidi"/>
                <w:sz w:val="16"/>
                <w:szCs w:val="20"/>
                <w:lang w:val="en-US"/>
              </w:rPr>
              <w:t>4</w:t>
            </w:r>
            <w:r w:rsidR="00AD3D7A">
              <w:rPr>
                <w:rFonts w:asciiTheme="majorBidi" w:hAnsiTheme="majorBidi" w:cstheme="majorBidi"/>
                <w:sz w:val="12"/>
                <w:szCs w:val="16"/>
                <w:lang w:val="en-US"/>
              </w:rPr>
              <w:t xml:space="preserve"> </w:t>
            </w:r>
            <w:r w:rsidR="00AD3D7A">
              <w:rPr>
                <w:rFonts w:asciiTheme="majorBidi" w:hAnsiTheme="majorBidi" w:cstheme="majorBidi" w:hint="cs"/>
                <w:sz w:val="12"/>
                <w:szCs w:val="16"/>
                <w:cs/>
                <w:lang w:val="en-US"/>
              </w:rPr>
              <w:t>และ</w:t>
            </w:r>
            <w:r w:rsidR="00D56B19" w:rsidRPr="00D56B19">
              <w:rPr>
                <w:rFonts w:asciiTheme="majorBidi" w:hAnsiTheme="majorBidi" w:cstheme="majorBidi"/>
                <w:sz w:val="12"/>
                <w:szCs w:val="16"/>
                <w:lang w:val="en-US"/>
              </w:rPr>
              <w:t>2563</w:t>
            </w:r>
            <w:r w:rsidRPr="00764B40">
              <w:rPr>
                <w:rFonts w:asciiTheme="majorBidi" w:hAnsiTheme="majorBidi" w:cstheme="majorBidi"/>
                <w:sz w:val="12"/>
                <w:szCs w:val="16"/>
                <w:cs/>
                <w:lang w:val="en-US"/>
              </w:rPr>
              <w:t xml:space="preserve"> บริษัท วีน อิ</w:t>
            </w:r>
            <w:r w:rsidR="00B24167">
              <w:rPr>
                <w:rFonts w:asciiTheme="majorBidi" w:hAnsiTheme="majorBidi" w:cstheme="majorBidi" w:hint="cs"/>
                <w:sz w:val="12"/>
                <w:szCs w:val="16"/>
                <w:cs/>
                <w:lang w:val="en-US"/>
              </w:rPr>
              <w:t>น</w:t>
            </w:r>
            <w:r w:rsidRPr="00764B40">
              <w:rPr>
                <w:rFonts w:asciiTheme="majorBidi" w:hAnsiTheme="majorBidi" w:cstheme="majorBidi"/>
                <w:sz w:val="12"/>
                <w:szCs w:val="16"/>
                <w:cs/>
                <w:lang w:val="en-US"/>
              </w:rPr>
              <w:t>เตอร์เนชั่นแนล จำกัด อยู่ระหว่างการชำระบัญชี</w:t>
            </w:r>
          </w:p>
        </w:tc>
      </w:tr>
    </w:tbl>
    <w:p w14:paraId="5A8F48F7" w14:textId="508C44B2" w:rsidR="000D6C07" w:rsidRPr="00607F0C" w:rsidRDefault="000D6C07" w:rsidP="000D6C07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lang w:val="en-US"/>
        </w:rPr>
        <w:br w:type="page"/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10</w:t>
      </w:r>
      <w:r w:rsidRPr="00607F0C">
        <w:rPr>
          <w:rFonts w:ascii="Angsana New" w:hAnsi="Angsana New" w:cs="Angsana New" w:hint="cs"/>
          <w:sz w:val="32"/>
          <w:szCs w:val="32"/>
          <w:cs/>
        </w:rPr>
        <w:t>.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2</w:t>
      </w:r>
      <w:r w:rsidRPr="00607F0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รายละเอียดเงินลงทุนในกิจการที่เกี่ยวข้องกัน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ณ</w:t>
      </w:r>
      <w:r w:rsidRPr="00607F0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  <w:r w:rsidRPr="00607F0C">
        <w:rPr>
          <w:rFonts w:ascii="Angsana New" w:hAnsi="Angsana New" w:cs="Angsana New" w:hint="cs"/>
          <w:sz w:val="32"/>
          <w:szCs w:val="32"/>
          <w:cs/>
        </w:rPr>
        <w:t xml:space="preserve"> (ต่อ)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(ดูหมายเหตุข้อ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45EF1F0C" w14:textId="77777777" w:rsidR="000D6C07" w:rsidRPr="00607F0C" w:rsidRDefault="000D6C07" w:rsidP="000D6C07">
      <w:pPr>
        <w:ind w:left="360" w:right="-590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607F0C">
        <w:rPr>
          <w:rFonts w:ascii="Angsana New" w:hAnsi="Angsana New" w:cs="Angsana New"/>
          <w:b/>
          <w:bCs/>
          <w:sz w:val="20"/>
          <w:szCs w:val="20"/>
          <w:cs/>
        </w:rPr>
        <w:t>หน่วย : พันบาท</w:t>
      </w:r>
    </w:p>
    <w:tbl>
      <w:tblPr>
        <w:tblW w:w="15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9"/>
        <w:gridCol w:w="1438"/>
        <w:gridCol w:w="1278"/>
        <w:gridCol w:w="629"/>
        <w:gridCol w:w="662"/>
        <w:gridCol w:w="658"/>
        <w:gridCol w:w="658"/>
        <w:gridCol w:w="621"/>
        <w:gridCol w:w="86"/>
        <w:gridCol w:w="577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0"/>
        <w:gridCol w:w="590"/>
        <w:gridCol w:w="90"/>
        <w:gridCol w:w="580"/>
        <w:gridCol w:w="10"/>
        <w:gridCol w:w="80"/>
        <w:gridCol w:w="540"/>
        <w:gridCol w:w="50"/>
        <w:gridCol w:w="40"/>
        <w:gridCol w:w="46"/>
        <w:gridCol w:w="584"/>
      </w:tblGrid>
      <w:tr w:rsidR="006D7516" w:rsidRPr="00607F0C" w14:paraId="267AA64F" w14:textId="796DFFA5" w:rsidTr="00BF3017">
        <w:trPr>
          <w:cantSplit/>
          <w:trHeight w:val="162"/>
        </w:trPr>
        <w:tc>
          <w:tcPr>
            <w:tcW w:w="2139" w:type="dxa"/>
          </w:tcPr>
          <w:p w14:paraId="0186D7BF" w14:textId="77777777" w:rsidR="006D7516" w:rsidRPr="00607F0C" w:rsidRDefault="006D7516" w:rsidP="00E64B36">
            <w:pPr>
              <w:spacing w:line="200" w:lineRule="exact"/>
              <w:ind w:left="36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D0F5955" w14:textId="77777777" w:rsidR="006D7516" w:rsidRPr="00607F0C" w:rsidRDefault="006D7516" w:rsidP="00E64B3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40E2EC65" w14:textId="77777777" w:rsidR="006D7516" w:rsidRPr="00607F0C" w:rsidRDefault="006D7516" w:rsidP="00E64B3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5C93ADDA" w14:textId="77777777" w:rsidR="006D7516" w:rsidRPr="00607F0C" w:rsidRDefault="006D7516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42" w:type="dxa"/>
            <w:gridSpan w:val="9"/>
          </w:tcPr>
          <w:p w14:paraId="28816D8C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52" w:type="dxa"/>
            <w:gridSpan w:val="9"/>
          </w:tcPr>
          <w:p w14:paraId="0854562D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  <w:tc>
          <w:tcPr>
            <w:tcW w:w="90" w:type="dxa"/>
            <w:gridSpan w:val="2"/>
          </w:tcPr>
          <w:p w14:paraId="382AA504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19D354A3" w14:textId="7F032EE3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6718C3D8" w14:textId="6D420C00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0BF5629E" w14:textId="232BEC66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6D7516" w:rsidRPr="00607F0C" w14:paraId="562F76FE" w14:textId="5FD4FCAC" w:rsidTr="00BF3017">
        <w:trPr>
          <w:cantSplit/>
          <w:trHeight w:val="162"/>
        </w:trPr>
        <w:tc>
          <w:tcPr>
            <w:tcW w:w="2139" w:type="dxa"/>
          </w:tcPr>
          <w:p w14:paraId="4A4AF3C0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875D86E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1BFCB8F9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4950E719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3FBE7E3A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09FD503D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5FBED7B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3CD25FCD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DB20653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61A98999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0109EB4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8A53D59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1A4E917A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74E44E7C" w14:textId="57094951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697A4D25" w14:textId="5B62B5C6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08EE31F2" w14:textId="3C1E178D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6D7516" w:rsidRPr="00607F0C" w14:paraId="2A50B940" w14:textId="34FED420" w:rsidTr="00BF3017">
        <w:trPr>
          <w:cantSplit/>
          <w:trHeight w:val="162"/>
        </w:trPr>
        <w:tc>
          <w:tcPr>
            <w:tcW w:w="2139" w:type="dxa"/>
          </w:tcPr>
          <w:p w14:paraId="75F4CB2E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38" w:type="dxa"/>
          </w:tcPr>
          <w:p w14:paraId="4B23ACE7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278" w:type="dxa"/>
          </w:tcPr>
          <w:p w14:paraId="32AD0A3D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91" w:type="dxa"/>
            <w:gridSpan w:val="2"/>
          </w:tcPr>
          <w:p w14:paraId="336E845A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6" w:type="dxa"/>
            <w:gridSpan w:val="2"/>
          </w:tcPr>
          <w:p w14:paraId="31D84165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50518B38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6356C0C7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122E7F8B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1CDFA488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4AB7AF40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03CB0CC9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1FB62907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90" w:type="dxa"/>
            <w:gridSpan w:val="2"/>
          </w:tcPr>
          <w:p w14:paraId="6A370011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5"/>
          </w:tcPr>
          <w:p w14:paraId="2F1CA6D8" w14:textId="2EBFAE05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เงินปันผล</w:t>
            </w:r>
            <w:r w:rsidR="00DE2EEC"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รับ</w:t>
            </w:r>
          </w:p>
        </w:tc>
      </w:tr>
      <w:tr w:rsidR="006D7516" w:rsidRPr="00607F0C" w14:paraId="115B1B3B" w14:textId="7939706D" w:rsidTr="00BF3017">
        <w:trPr>
          <w:cantSplit/>
        </w:trPr>
        <w:tc>
          <w:tcPr>
            <w:tcW w:w="2139" w:type="dxa"/>
          </w:tcPr>
          <w:p w14:paraId="75DF9F91" w14:textId="77777777" w:rsidR="006D7516" w:rsidRPr="00607F0C" w:rsidRDefault="006D7516" w:rsidP="00E64B3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F97D48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278" w:type="dxa"/>
          </w:tcPr>
          <w:p w14:paraId="6447F385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9" w:type="dxa"/>
          </w:tcPr>
          <w:p w14:paraId="37561048" w14:textId="77777777" w:rsidR="006D7516" w:rsidRPr="00607F0C" w:rsidRDefault="006D7516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2" w:type="dxa"/>
          </w:tcPr>
          <w:p w14:paraId="7BBB6143" w14:textId="77777777" w:rsidR="006D7516" w:rsidRPr="00607F0C" w:rsidRDefault="006D7516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5E8F2FA3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36237A6C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0A1C64E5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E5748A1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758A4577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5497E588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624D839F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2BF5635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3CE0CC1F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334B494D" w14:textId="5B0A801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2B10E4DA" w14:textId="5A02AA4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2B9AFC23" w14:textId="1F8421C9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6D7516" w:rsidRPr="00607F0C" w14:paraId="0750D695" w14:textId="73C78BF9" w:rsidTr="00BF3017">
        <w:tc>
          <w:tcPr>
            <w:tcW w:w="2139" w:type="dxa"/>
          </w:tcPr>
          <w:p w14:paraId="4E9092D2" w14:textId="77777777" w:rsidR="006D7516" w:rsidRPr="00607F0C" w:rsidRDefault="006D7516" w:rsidP="006D751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B5D5FCD" w14:textId="77777777" w:rsidR="006D7516" w:rsidRPr="00607F0C" w:rsidRDefault="006D7516" w:rsidP="006D751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8310952" w14:textId="77777777" w:rsidR="006D7516" w:rsidRPr="00607F0C" w:rsidRDefault="006D7516" w:rsidP="006D751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3C3F846D" w14:textId="38D6BBA3" w:rsidR="006D7516" w:rsidRPr="00607F0C" w:rsidRDefault="00D56B19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662" w:type="dxa"/>
          </w:tcPr>
          <w:p w14:paraId="6BC82A2E" w14:textId="2B9B01FA" w:rsidR="006D7516" w:rsidRPr="00607F0C" w:rsidRDefault="00D56B19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658" w:type="dxa"/>
          </w:tcPr>
          <w:p w14:paraId="790705B8" w14:textId="5F5F2255" w:rsidR="006D7516" w:rsidRPr="00607F0C" w:rsidRDefault="00D56B19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658" w:type="dxa"/>
          </w:tcPr>
          <w:p w14:paraId="1D7349F9" w14:textId="3E973115" w:rsidR="006D7516" w:rsidRPr="00607F0C" w:rsidRDefault="00D56B19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621" w:type="dxa"/>
          </w:tcPr>
          <w:p w14:paraId="6AE99F1C" w14:textId="201B86C1" w:rsidR="006D7516" w:rsidRPr="00607F0C" w:rsidRDefault="00D56B19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86" w:type="dxa"/>
          </w:tcPr>
          <w:p w14:paraId="1F89E438" w14:textId="77777777" w:rsidR="006D7516" w:rsidRPr="00607F0C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804F351" w14:textId="2B298BB7" w:rsidR="006D7516" w:rsidRPr="00607F0C" w:rsidRDefault="00D56B19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92" w:type="dxa"/>
          </w:tcPr>
          <w:p w14:paraId="40F71C07" w14:textId="77777777" w:rsidR="006D7516" w:rsidRPr="00607F0C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62FB1BD2" w14:textId="34D7C96E" w:rsidR="006D7516" w:rsidRPr="00607F0C" w:rsidRDefault="00D56B19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90" w:type="dxa"/>
          </w:tcPr>
          <w:p w14:paraId="56673AFA" w14:textId="77777777" w:rsidR="006D7516" w:rsidRPr="00607F0C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E740B" w14:textId="1393B887" w:rsidR="006D7516" w:rsidRPr="00607F0C" w:rsidRDefault="00D56B19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630" w:type="dxa"/>
          </w:tcPr>
          <w:p w14:paraId="49C6A110" w14:textId="0F21EF49" w:rsidR="006D7516" w:rsidRPr="00607F0C" w:rsidRDefault="00D56B19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630" w:type="dxa"/>
          </w:tcPr>
          <w:p w14:paraId="641DBF32" w14:textId="356EE22C" w:rsidR="006D7516" w:rsidRPr="00607F0C" w:rsidRDefault="00D56B19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590" w:type="dxa"/>
          </w:tcPr>
          <w:p w14:paraId="643CDFF1" w14:textId="4056CD12" w:rsidR="006D7516" w:rsidRPr="00607F0C" w:rsidRDefault="00D56B19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90" w:type="dxa"/>
          </w:tcPr>
          <w:p w14:paraId="0E680748" w14:textId="77777777" w:rsidR="006D7516" w:rsidRPr="00607F0C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7EC09C1" w14:textId="4948C016" w:rsidR="006D7516" w:rsidRPr="00607F0C" w:rsidRDefault="00D56B19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90" w:type="dxa"/>
          </w:tcPr>
          <w:p w14:paraId="453F1E95" w14:textId="77777777" w:rsidR="006D7516" w:rsidRPr="00607F0C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185226E" w14:textId="53F13EDD" w:rsidR="006D7516" w:rsidRPr="00607F0C" w:rsidRDefault="00D56B19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90" w:type="dxa"/>
          </w:tcPr>
          <w:p w14:paraId="0B86A9CF" w14:textId="77777777" w:rsidR="006D7516" w:rsidRPr="00607F0C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82D277E" w14:textId="127F6667" w:rsidR="006D7516" w:rsidRPr="00607F0C" w:rsidRDefault="00D56B19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80" w:type="dxa"/>
          </w:tcPr>
          <w:p w14:paraId="7E1D603D" w14:textId="77777777" w:rsidR="006D7516" w:rsidRPr="00607F0C" w:rsidRDefault="006D7516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F3D78F7" w14:textId="530A2D5C" w:rsidR="006D7516" w:rsidRPr="00607F0C" w:rsidRDefault="00D56B19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86" w:type="dxa"/>
            <w:gridSpan w:val="2"/>
          </w:tcPr>
          <w:p w14:paraId="1E5D1D6E" w14:textId="6A47CAD7" w:rsidR="006D7516" w:rsidRPr="00607F0C" w:rsidRDefault="006D7516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4951D7AD" w14:textId="303AF2E0" w:rsidR="006D7516" w:rsidRPr="00607F0C" w:rsidRDefault="00D56B19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3</w:t>
            </w:r>
          </w:p>
        </w:tc>
      </w:tr>
      <w:tr w:rsidR="006D7516" w:rsidRPr="00607F0C" w14:paraId="1117EF4B" w14:textId="63CBEA60" w:rsidTr="00BF3017">
        <w:tc>
          <w:tcPr>
            <w:tcW w:w="2139" w:type="dxa"/>
          </w:tcPr>
          <w:p w14:paraId="4344C262" w14:textId="77777777" w:rsidR="006D7516" w:rsidRPr="00607F0C" w:rsidRDefault="006D7516" w:rsidP="00E64B36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  <w:r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(ต่อ)</w:t>
            </w:r>
          </w:p>
        </w:tc>
        <w:tc>
          <w:tcPr>
            <w:tcW w:w="1438" w:type="dxa"/>
          </w:tcPr>
          <w:p w14:paraId="3FE2028B" w14:textId="77777777" w:rsidR="006D7516" w:rsidRPr="00607F0C" w:rsidRDefault="006D7516" w:rsidP="00E64B3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5C885946" w14:textId="77777777" w:rsidR="006D7516" w:rsidRPr="00607F0C" w:rsidRDefault="006D7516" w:rsidP="00E64B3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75D5B6E8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2D6D260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6517C87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22FDBE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C6D2C6E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34E399A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0480EC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6D28526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54ACB1D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15ED5DF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3FD102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22373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156D7EE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A6A78B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76507F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CFAD92C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E6A604D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1FD325A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981925F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AD8FABD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0EA24A3A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3A9F68F" w14:textId="4801F860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04F9928D" w14:textId="545673EC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20EB5F9C" w14:textId="753ECADE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034ED7" w:rsidRPr="00607F0C" w14:paraId="473C31B8" w14:textId="77777777" w:rsidTr="00BF3017">
        <w:tc>
          <w:tcPr>
            <w:tcW w:w="2139" w:type="dxa"/>
          </w:tcPr>
          <w:p w14:paraId="1DD91038" w14:textId="588CE0E6" w:rsidR="00034ED7" w:rsidRPr="00607F0C" w:rsidRDefault="00034ED7" w:rsidP="00034ED7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บริษัท อินเตอร์เนชั่นแนล คอมเมอร์เชียล </w:t>
            </w:r>
          </w:p>
        </w:tc>
        <w:tc>
          <w:tcPr>
            <w:tcW w:w="1438" w:type="dxa"/>
          </w:tcPr>
          <w:p w14:paraId="2B4FE4D3" w14:textId="2F9CACD3" w:rsidR="00034ED7" w:rsidRPr="00607F0C" w:rsidRDefault="00034ED7" w:rsidP="00034ED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ตัวแทนขาย</w:t>
            </w:r>
          </w:p>
        </w:tc>
        <w:tc>
          <w:tcPr>
            <w:tcW w:w="1278" w:type="dxa"/>
          </w:tcPr>
          <w:p w14:paraId="330A3A23" w14:textId="289EE941" w:rsidR="00034ED7" w:rsidRPr="00607F0C" w:rsidRDefault="00034ED7" w:rsidP="00034ED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A650F22" w14:textId="77777777" w:rsidR="00034ED7" w:rsidRPr="00607F0C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2024A98" w14:textId="77777777" w:rsidR="00034ED7" w:rsidRPr="00607F0C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CF46863" w14:textId="77777777" w:rsidR="00034ED7" w:rsidRPr="00607F0C" w:rsidRDefault="00034ED7" w:rsidP="00034ED7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755562A" w14:textId="77777777" w:rsidR="00034ED7" w:rsidRPr="00607F0C" w:rsidRDefault="00034ED7" w:rsidP="00034ED7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FD75C94" w14:textId="77777777" w:rsidR="00034ED7" w:rsidRPr="00607F0C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4077301" w14:textId="77777777" w:rsidR="00034ED7" w:rsidRPr="00607F0C" w:rsidRDefault="00034ED7" w:rsidP="00034ED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0CD3D405" w14:textId="77777777" w:rsidR="00034ED7" w:rsidRPr="00607F0C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5797173" w14:textId="77777777" w:rsidR="00034ED7" w:rsidRPr="00607F0C" w:rsidRDefault="00034ED7" w:rsidP="00034ED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F021402" w14:textId="77777777" w:rsidR="00034ED7" w:rsidRPr="00607F0C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C6524A" w14:textId="77777777" w:rsidR="00034ED7" w:rsidRPr="00607F0C" w:rsidRDefault="00034ED7" w:rsidP="00034ED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C4FB840" w14:textId="77777777" w:rsidR="00034ED7" w:rsidRPr="00607F0C" w:rsidRDefault="00034ED7" w:rsidP="00034ED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95C4126" w14:textId="77777777" w:rsidR="00034ED7" w:rsidRPr="00607F0C" w:rsidRDefault="00034ED7" w:rsidP="00034ED7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3C16BD" w14:textId="77777777" w:rsidR="00034ED7" w:rsidRPr="00607F0C" w:rsidRDefault="00034ED7" w:rsidP="00034ED7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3411285" w14:textId="77777777" w:rsidR="00034ED7" w:rsidRPr="00607F0C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706B8F" w14:textId="77777777" w:rsidR="00034ED7" w:rsidRPr="00607F0C" w:rsidRDefault="00034ED7" w:rsidP="00034ED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DDB0E5D" w14:textId="77777777" w:rsidR="00034ED7" w:rsidRPr="00607F0C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C2CF38" w14:textId="77777777" w:rsidR="00034ED7" w:rsidRPr="00607F0C" w:rsidRDefault="00034ED7" w:rsidP="00034ED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946220" w14:textId="77777777" w:rsidR="00034ED7" w:rsidRPr="00607F0C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28523BE" w14:textId="77777777" w:rsidR="00034ED7" w:rsidRPr="00607F0C" w:rsidRDefault="00034ED7" w:rsidP="00034ED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8B8F9C1" w14:textId="77777777" w:rsidR="00034ED7" w:rsidRPr="00607F0C" w:rsidRDefault="00034ED7" w:rsidP="00034ED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2B5230C3" w14:textId="77777777" w:rsidR="00034ED7" w:rsidRPr="00607F0C" w:rsidRDefault="00034ED7" w:rsidP="00034ED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B2585E8" w14:textId="77777777" w:rsidR="00034ED7" w:rsidRPr="00607F0C" w:rsidRDefault="00034ED7" w:rsidP="00034ED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398EB953" w14:textId="77777777" w:rsidR="00034ED7" w:rsidRPr="00607F0C" w:rsidRDefault="00034ED7" w:rsidP="00034ED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36866CA" w14:textId="77777777" w:rsidR="00034ED7" w:rsidRPr="00607F0C" w:rsidRDefault="00034ED7" w:rsidP="00034ED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5669F" w:rsidRPr="00607F0C" w14:paraId="7578EEAE" w14:textId="77777777" w:rsidTr="00BF3017">
        <w:tc>
          <w:tcPr>
            <w:tcW w:w="2139" w:type="dxa"/>
          </w:tcPr>
          <w:p w14:paraId="6B4C2D9E" w14:textId="73672AD7" w:rsidR="00C5669F" w:rsidRPr="00607F0C" w:rsidRDefault="00C5669F" w:rsidP="00C5669F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โคออดิเนชั่น (ฮ่องกง)</w:t>
            </w:r>
          </w:p>
        </w:tc>
        <w:tc>
          <w:tcPr>
            <w:tcW w:w="1438" w:type="dxa"/>
          </w:tcPr>
          <w:p w14:paraId="647EF511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758C71F4" w14:textId="1C983080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7FC833F" w14:textId="4FD72FE0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456</w:t>
            </w:r>
          </w:p>
        </w:tc>
        <w:tc>
          <w:tcPr>
            <w:tcW w:w="662" w:type="dxa"/>
          </w:tcPr>
          <w:p w14:paraId="1D43C70E" w14:textId="7F74BEE3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456</w:t>
            </w:r>
          </w:p>
        </w:tc>
        <w:tc>
          <w:tcPr>
            <w:tcW w:w="658" w:type="dxa"/>
          </w:tcPr>
          <w:p w14:paraId="4C381C48" w14:textId="761A94CC" w:rsidR="00C5669F" w:rsidRPr="00607F0C" w:rsidRDefault="00D56B19" w:rsidP="00516764">
            <w:pPr>
              <w:tabs>
                <w:tab w:val="left" w:pos="604"/>
              </w:tabs>
              <w:spacing w:line="200" w:lineRule="exact"/>
              <w:ind w:right="-24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C5669F" w:rsidRPr="00516764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FA1D8D7" w14:textId="33B8F1FC" w:rsidR="00C5669F" w:rsidRPr="00607F0C" w:rsidRDefault="00D56B19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1F086C0D" w14:textId="31FCF832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2125EE30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72F7B82" w14:textId="50CA7540" w:rsidR="00C5669F" w:rsidRPr="00607F0C" w:rsidRDefault="00C5669F" w:rsidP="00A55104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03A1FC6D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85D9F09" w14:textId="0200F5FD" w:rsidR="00C5669F" w:rsidRPr="00607F0C" w:rsidRDefault="00C5669F" w:rsidP="00A55104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3AAB1A60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11FA353" w14:textId="79E9A74D" w:rsidR="00C5669F" w:rsidRPr="00607F0C" w:rsidRDefault="00C5669F" w:rsidP="00A55104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630" w:type="dxa"/>
          </w:tcPr>
          <w:p w14:paraId="45C987CF" w14:textId="70D2D8F8" w:rsidR="00C5669F" w:rsidRPr="00607F0C" w:rsidRDefault="00D56B19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F6BF62D" w14:textId="5191BD65" w:rsidR="00C5669F" w:rsidRPr="00607F0C" w:rsidRDefault="00D56B19" w:rsidP="00480F64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BCFFE5A" w14:textId="76FF6BF5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55DB304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6A95EA4" w14:textId="3FDD8BDE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5AA0B0A3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1A54F2E" w14:textId="314B92D9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A55104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DDB7C1E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8354DAA" w14:textId="3B4D6872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80" w:type="dxa"/>
          </w:tcPr>
          <w:p w14:paraId="7FF12029" w14:textId="77777777" w:rsidR="00C5669F" w:rsidRPr="00607F0C" w:rsidRDefault="00C5669F" w:rsidP="00C5669F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06BC7F1" w14:textId="23ACC08C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21E25CEB" w14:textId="77777777" w:rsidR="00C5669F" w:rsidRPr="00607F0C" w:rsidRDefault="00C5669F" w:rsidP="00C5669F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4135A39" w14:textId="35637A40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C5669F" w:rsidRPr="00607F0C" w14:paraId="262B71D5" w14:textId="00BFAB62" w:rsidTr="00BF3017">
        <w:tc>
          <w:tcPr>
            <w:tcW w:w="2139" w:type="dxa"/>
          </w:tcPr>
          <w:p w14:paraId="5E43C06C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อินโดนีเซียวาโก้ จำกัด</w:t>
            </w:r>
          </w:p>
        </w:tc>
        <w:tc>
          <w:tcPr>
            <w:tcW w:w="1438" w:type="dxa"/>
          </w:tcPr>
          <w:p w14:paraId="6839E791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278" w:type="dxa"/>
          </w:tcPr>
          <w:p w14:paraId="10759AF1" w14:textId="77777777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AC5CD4C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61837F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4FE8363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3036E84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5B39A0B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629548A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A9D02FC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48830A7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7BF257F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0E6723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974FB4" w14:textId="77777777" w:rsidR="00C5669F" w:rsidRPr="00607F0C" w:rsidRDefault="00C5669F" w:rsidP="00C5669F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D989C0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867107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DAAF110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1EEAC49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C542C36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430D63B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0975B45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524A2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AB2808" w14:textId="77777777" w:rsidR="00C5669F" w:rsidRPr="00607F0C" w:rsidRDefault="00C5669F" w:rsidP="00C5669F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24DB42DE" w14:textId="77777777" w:rsidR="00C5669F" w:rsidRPr="00607F0C" w:rsidRDefault="00C5669F" w:rsidP="00C5669F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E7EB2FD" w14:textId="03065443" w:rsidR="00C5669F" w:rsidRPr="00607F0C" w:rsidRDefault="00C5669F" w:rsidP="00C5669F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02367AC" w14:textId="7A648CE9" w:rsidR="00C5669F" w:rsidRPr="00607F0C" w:rsidRDefault="00C5669F" w:rsidP="00C5669F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41E7B8F" w14:textId="7577CDE9" w:rsidR="00C5669F" w:rsidRPr="00607F0C" w:rsidRDefault="00C5669F" w:rsidP="00C5669F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5669F" w:rsidRPr="00607F0C" w14:paraId="4A605B51" w14:textId="3076F631" w:rsidTr="00BF3017">
        <w:tc>
          <w:tcPr>
            <w:tcW w:w="2139" w:type="dxa"/>
          </w:tcPr>
          <w:p w14:paraId="6BBAB152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43198C9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DBF5CEB" w14:textId="66884FC7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15C6DA1" w14:textId="5207D20A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62" w:type="dxa"/>
          </w:tcPr>
          <w:p w14:paraId="71E66D30" w14:textId="1C81909E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58" w:type="dxa"/>
          </w:tcPr>
          <w:p w14:paraId="2FF7B104" w14:textId="10B93AC2" w:rsidR="00C5669F" w:rsidRPr="00607F0C" w:rsidRDefault="00D56B19" w:rsidP="00A55104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C4EB38E" w14:textId="521EF15B" w:rsidR="00C5669F" w:rsidRPr="00607F0C" w:rsidRDefault="00D56B19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24B24E8" w14:textId="58951D31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86" w:type="dxa"/>
          </w:tcPr>
          <w:p w14:paraId="17D3955A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2B155299" w14:textId="3649A23E" w:rsidR="00C5669F" w:rsidRPr="00607F0C" w:rsidRDefault="00D56B19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2" w:type="dxa"/>
          </w:tcPr>
          <w:p w14:paraId="6C0E8B33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FF18A5" w14:textId="488A54B0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6B19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4</w:t>
            </w:r>
            <w:r w:rsidR="00C5669F">
              <w:rPr>
                <w:rFonts w:ascii="Angsana New" w:hAnsi="Angsana New" w:cs="Angsana New" w:hint="cs"/>
                <w:sz w:val="16"/>
                <w:szCs w:val="16"/>
                <w:cs/>
              </w:rPr>
              <w:t>,</w:t>
            </w:r>
            <w:r w:rsidRPr="00D56B19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117</w:t>
            </w:r>
          </w:p>
        </w:tc>
        <w:tc>
          <w:tcPr>
            <w:tcW w:w="90" w:type="dxa"/>
          </w:tcPr>
          <w:p w14:paraId="496121D2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E5B51C1" w14:textId="0C62A174" w:rsidR="00C5669F" w:rsidRPr="00607F0C" w:rsidRDefault="00D56B19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</w:t>
            </w:r>
            <w:r w:rsidR="00C5669F"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,</w:t>
            </w:r>
            <w:r w:rsidRPr="00D56B19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043</w:t>
            </w:r>
          </w:p>
        </w:tc>
        <w:tc>
          <w:tcPr>
            <w:tcW w:w="630" w:type="dxa"/>
          </w:tcPr>
          <w:p w14:paraId="005C1223" w14:textId="0B637D58" w:rsidR="00C5669F" w:rsidRPr="00607F0C" w:rsidRDefault="00D56B19" w:rsidP="00C5669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73084F5" w14:textId="737AD920" w:rsidR="00C5669F" w:rsidRPr="00607F0C" w:rsidRDefault="00D56B19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B698658" w14:textId="169A3F71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2A53AFF1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7917F73" w14:textId="7D7247FC" w:rsidR="00C5669F" w:rsidRPr="00607F0C" w:rsidRDefault="00D56B19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53D342E1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B9A55A" w14:textId="0BF067ED" w:rsidR="00C5669F" w:rsidRPr="00607F0C" w:rsidRDefault="00D56B19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6B19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4</w:t>
            </w:r>
            <w:r w:rsidR="00C5669F">
              <w:rPr>
                <w:rFonts w:ascii="Angsana New" w:hAnsi="Angsana New" w:cs="Angsana New" w:hint="cs"/>
                <w:sz w:val="16"/>
                <w:szCs w:val="16"/>
                <w:cs/>
              </w:rPr>
              <w:t>,</w:t>
            </w:r>
            <w:r w:rsidRPr="00D56B19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117</w:t>
            </w:r>
          </w:p>
        </w:tc>
        <w:tc>
          <w:tcPr>
            <w:tcW w:w="90" w:type="dxa"/>
          </w:tcPr>
          <w:p w14:paraId="6F0951F2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399B277" w14:textId="675F5E95" w:rsidR="00C5669F" w:rsidRPr="00607F0C" w:rsidRDefault="00D56B19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</w:t>
            </w:r>
            <w:r w:rsidR="00C5669F" w:rsidRPr="00381FCE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,</w:t>
            </w:r>
            <w:r w:rsidRPr="00D56B19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043</w:t>
            </w:r>
          </w:p>
        </w:tc>
        <w:tc>
          <w:tcPr>
            <w:tcW w:w="80" w:type="dxa"/>
          </w:tcPr>
          <w:p w14:paraId="5D5B6871" w14:textId="77777777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236050B" w14:textId="57778044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274</w:t>
            </w:r>
          </w:p>
        </w:tc>
        <w:tc>
          <w:tcPr>
            <w:tcW w:w="86" w:type="dxa"/>
            <w:gridSpan w:val="2"/>
          </w:tcPr>
          <w:p w14:paraId="5648FF6B" w14:textId="5DA586EC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ECF818D" w14:textId="43FF4BCA" w:rsidR="00C5669F" w:rsidRPr="00607F0C" w:rsidRDefault="00D56B19" w:rsidP="00C5669F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270</w:t>
            </w:r>
          </w:p>
        </w:tc>
      </w:tr>
      <w:tr w:rsidR="00C5669F" w:rsidRPr="00607F0C" w14:paraId="3B793A13" w14:textId="59A9F090" w:rsidTr="00BF3017">
        <w:tc>
          <w:tcPr>
            <w:tcW w:w="2139" w:type="dxa"/>
          </w:tcPr>
          <w:p w14:paraId="6D9C1554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 คาร์บอน เมจิก (ประเทศไทย) </w:t>
            </w:r>
          </w:p>
        </w:tc>
        <w:tc>
          <w:tcPr>
            <w:tcW w:w="1438" w:type="dxa"/>
          </w:tcPr>
          <w:p w14:paraId="17EB2EBB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ผลิตชิ้นส่วน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อุปกรณ์รถยนต์</w:t>
            </w:r>
          </w:p>
        </w:tc>
        <w:tc>
          <w:tcPr>
            <w:tcW w:w="1278" w:type="dxa"/>
          </w:tcPr>
          <w:p w14:paraId="346C6F1C" w14:textId="77777777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EEF6156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075E3C2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5AF2FD7" w14:textId="77777777" w:rsidR="00C5669F" w:rsidRPr="00607F0C" w:rsidRDefault="00C5669F" w:rsidP="00C5669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CCB24F1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855350D" w14:textId="77777777" w:rsidR="00C5669F" w:rsidRPr="00607F0C" w:rsidRDefault="00C5669F" w:rsidP="00C5669F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7E1052C" w14:textId="77777777" w:rsidR="00C5669F" w:rsidRPr="00607F0C" w:rsidRDefault="00C5669F" w:rsidP="00C5669F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E902D78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C2D2F2E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77E8B4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2717EF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9CDFDCD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E8E4A02" w14:textId="77777777" w:rsidR="00C5669F" w:rsidRPr="00607F0C" w:rsidRDefault="00C5669F" w:rsidP="00C5669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BA12D4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47142A1" w14:textId="77777777" w:rsidR="00C5669F" w:rsidRPr="00607F0C" w:rsidRDefault="00C5669F" w:rsidP="00C5669F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15FED1" w14:textId="77777777" w:rsidR="00C5669F" w:rsidRPr="00607F0C" w:rsidRDefault="00C5669F" w:rsidP="00C5669F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DD7A16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A14F85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747DA2" w14:textId="77777777" w:rsidR="00C5669F" w:rsidRPr="00607F0C" w:rsidRDefault="00C5669F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045AF0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6216DAC" w14:textId="77777777" w:rsidR="00C5669F" w:rsidRPr="00607F0C" w:rsidRDefault="00C5669F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44ACE4ED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D60E5F" w14:textId="16C2A7D2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22A8AA16" w14:textId="5D6C53C1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77EA531" w14:textId="497B84F6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5669F" w:rsidRPr="00607F0C" w14:paraId="1C792B74" w14:textId="009443B0" w:rsidTr="00BF3017">
        <w:tc>
          <w:tcPr>
            <w:tcW w:w="2139" w:type="dxa"/>
          </w:tcPr>
          <w:p w14:paraId="34B5B588" w14:textId="77777777" w:rsidR="00C5669F" w:rsidRPr="00607F0C" w:rsidRDefault="00C5669F" w:rsidP="00C5669F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438" w:type="dxa"/>
          </w:tcPr>
          <w:p w14:paraId="3A01F8F3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78B8543F" w14:textId="0B98D7DD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284EA26" w14:textId="288AB35D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01797FC" w14:textId="31065260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42E72C4" w14:textId="5B5AF160" w:rsidR="00C5669F" w:rsidRPr="00607F0C" w:rsidRDefault="00D56B19" w:rsidP="00C5669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58" w:type="dxa"/>
          </w:tcPr>
          <w:p w14:paraId="74F5A955" w14:textId="2E8B0929" w:rsidR="00C5669F" w:rsidRPr="00607F0C" w:rsidRDefault="00D56B19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21" w:type="dxa"/>
          </w:tcPr>
          <w:p w14:paraId="0F6E23CF" w14:textId="3324C2A3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86" w:type="dxa"/>
          </w:tcPr>
          <w:p w14:paraId="0F606E7B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17B1398" w14:textId="0A64FA50" w:rsidR="00C5669F" w:rsidRPr="00607F0C" w:rsidRDefault="00D56B19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2" w:type="dxa"/>
          </w:tcPr>
          <w:p w14:paraId="69AB5674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208EBC" w14:textId="518D1928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C5669F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490</w:t>
            </w:r>
          </w:p>
        </w:tc>
        <w:tc>
          <w:tcPr>
            <w:tcW w:w="90" w:type="dxa"/>
          </w:tcPr>
          <w:p w14:paraId="1510AB80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B9001E0" w14:textId="271A1CEF" w:rsidR="00C5669F" w:rsidRPr="00607F0C" w:rsidRDefault="00D56B19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548</w:t>
            </w:r>
          </w:p>
        </w:tc>
        <w:tc>
          <w:tcPr>
            <w:tcW w:w="630" w:type="dxa"/>
          </w:tcPr>
          <w:p w14:paraId="1EA4C6F1" w14:textId="0E879F9F" w:rsidR="00C5669F" w:rsidRPr="00607F0C" w:rsidRDefault="00D56B19" w:rsidP="00C5669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30" w:type="dxa"/>
          </w:tcPr>
          <w:p w14:paraId="3270D9DA" w14:textId="0D40F7F7" w:rsidR="00C5669F" w:rsidRPr="00607F0C" w:rsidRDefault="00D56B19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590" w:type="dxa"/>
          </w:tcPr>
          <w:p w14:paraId="2E6252EB" w14:textId="580585F6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0D13C93B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B1B9754" w14:textId="4853253C" w:rsidR="00C5669F" w:rsidRPr="00607F0C" w:rsidRDefault="00D56B19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7C894282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8C982FE" w14:textId="19634E9D" w:rsidR="00C5669F" w:rsidRPr="00607F0C" w:rsidRDefault="00D56B19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C5669F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490</w:t>
            </w:r>
          </w:p>
        </w:tc>
        <w:tc>
          <w:tcPr>
            <w:tcW w:w="90" w:type="dxa"/>
          </w:tcPr>
          <w:p w14:paraId="25B3173A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28ED473" w14:textId="05380698" w:rsidR="00C5669F" w:rsidRPr="00607F0C" w:rsidRDefault="00D56B19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548</w:t>
            </w:r>
          </w:p>
        </w:tc>
        <w:tc>
          <w:tcPr>
            <w:tcW w:w="80" w:type="dxa"/>
          </w:tcPr>
          <w:p w14:paraId="56500E19" w14:textId="77777777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17437AF" w14:textId="4D09BB87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6213E620" w14:textId="71F224A1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2F56637" w14:textId="18E7FACB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C5669F" w:rsidRPr="00607F0C" w14:paraId="2D9EBBEF" w14:textId="2B5F3D6D" w:rsidTr="00BF3017">
        <w:tc>
          <w:tcPr>
            <w:tcW w:w="2139" w:type="dxa"/>
          </w:tcPr>
          <w:p w14:paraId="6F84B54A" w14:textId="62533C43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วาเซดะ เอ็ดดูเคชั่น (ไทยแลนด์) </w:t>
            </w:r>
          </w:p>
        </w:tc>
        <w:tc>
          <w:tcPr>
            <w:tcW w:w="1438" w:type="dxa"/>
          </w:tcPr>
          <w:p w14:paraId="512BC1E8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สถาบันการศึกษา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ภาษาญี่ปุ่น</w:t>
            </w:r>
          </w:p>
        </w:tc>
        <w:tc>
          <w:tcPr>
            <w:tcW w:w="1278" w:type="dxa"/>
          </w:tcPr>
          <w:p w14:paraId="16BABC06" w14:textId="77777777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4CBE462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D0551E6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023DDA5" w14:textId="77777777" w:rsidR="00C5669F" w:rsidRPr="00607F0C" w:rsidRDefault="00C5669F" w:rsidP="00C5669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AFAA46E" w14:textId="77777777" w:rsidR="00C5669F" w:rsidRPr="00607F0C" w:rsidRDefault="00C5669F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C831794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C2C8E83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4641A45" w14:textId="77777777" w:rsidR="00C5669F" w:rsidRPr="00607F0C" w:rsidRDefault="00C5669F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50AB5F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B4158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967AC1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EFF0EB" w14:textId="77777777" w:rsidR="00C5669F" w:rsidRPr="00607F0C" w:rsidRDefault="00C5669F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FA20B1" w14:textId="77777777" w:rsidR="00C5669F" w:rsidRPr="00607F0C" w:rsidRDefault="00C5669F" w:rsidP="00C5669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C4FE6B" w14:textId="77777777" w:rsidR="00C5669F" w:rsidRPr="00607F0C" w:rsidRDefault="00C5669F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6119B9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424B9A7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FF327C9" w14:textId="77777777" w:rsidR="00C5669F" w:rsidRPr="00607F0C" w:rsidRDefault="00C5669F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4A4E57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3AC576A" w14:textId="77777777" w:rsidR="00C5669F" w:rsidRPr="00607F0C" w:rsidRDefault="00C5669F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A2685B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28A45A6" w14:textId="77777777" w:rsidR="00C5669F" w:rsidRPr="00607F0C" w:rsidRDefault="00C5669F" w:rsidP="00C5669F">
            <w:pPr>
              <w:tabs>
                <w:tab w:val="decimal" w:pos="4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3B178174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50B046B" w14:textId="5839C3C0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E9DC96E" w14:textId="128936E1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FC43DAF" w14:textId="30704898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5669F" w:rsidRPr="00607F0C" w14:paraId="13A01F44" w14:textId="267F6088" w:rsidTr="00BF3017">
        <w:tc>
          <w:tcPr>
            <w:tcW w:w="2139" w:type="dxa"/>
          </w:tcPr>
          <w:p w14:paraId="3D9C965E" w14:textId="77777777" w:rsidR="00C5669F" w:rsidRPr="00607F0C" w:rsidRDefault="00C5669F" w:rsidP="00C5669F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438" w:type="dxa"/>
          </w:tcPr>
          <w:p w14:paraId="3B41661F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56F78229" w14:textId="60CDB76B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04942FF" w14:textId="4F2079EC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59C2440" w14:textId="0825ACBA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2278F95" w14:textId="7818958E" w:rsidR="00C5669F" w:rsidRPr="00607F0C" w:rsidRDefault="00D56B19" w:rsidP="00C5669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12BC02ED" w14:textId="2720FA08" w:rsidR="00C5669F" w:rsidRPr="00607F0C" w:rsidRDefault="00D56B19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51C8EFA0" w14:textId="4CC69CFB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86" w:type="dxa"/>
          </w:tcPr>
          <w:p w14:paraId="249DA970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F79FF22" w14:textId="4843222D" w:rsidR="00C5669F" w:rsidRPr="00607F0C" w:rsidRDefault="00D56B19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92" w:type="dxa"/>
          </w:tcPr>
          <w:p w14:paraId="163DA634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DCD1D" w14:textId="14569FBF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322</w:t>
            </w:r>
          </w:p>
        </w:tc>
        <w:tc>
          <w:tcPr>
            <w:tcW w:w="90" w:type="dxa"/>
          </w:tcPr>
          <w:p w14:paraId="5052C287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1FD8B97" w14:textId="28FC3893" w:rsidR="00C5669F" w:rsidRPr="00607F0C" w:rsidRDefault="00D56B19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283</w:t>
            </w:r>
          </w:p>
        </w:tc>
        <w:tc>
          <w:tcPr>
            <w:tcW w:w="630" w:type="dxa"/>
          </w:tcPr>
          <w:p w14:paraId="46E0CB77" w14:textId="19B65743" w:rsidR="00C5669F" w:rsidRPr="00607F0C" w:rsidRDefault="00D56B19" w:rsidP="00C5669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38EA6321" w14:textId="0E1DCAD8" w:rsidR="00C5669F" w:rsidRPr="00607F0C" w:rsidRDefault="00D56B19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12E9CD18" w14:textId="07384E98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90" w:type="dxa"/>
          </w:tcPr>
          <w:p w14:paraId="2E6DDEF9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80FB459" w14:textId="27DB6664" w:rsidR="00C5669F" w:rsidRPr="00607F0C" w:rsidRDefault="00D56B19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90" w:type="dxa"/>
          </w:tcPr>
          <w:p w14:paraId="1D869586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F22EB54" w14:textId="099E4135" w:rsidR="00C5669F" w:rsidRPr="00607F0C" w:rsidRDefault="00D56B19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322</w:t>
            </w:r>
          </w:p>
        </w:tc>
        <w:tc>
          <w:tcPr>
            <w:tcW w:w="90" w:type="dxa"/>
          </w:tcPr>
          <w:p w14:paraId="09AAD175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932241B" w14:textId="4A8E6A7C" w:rsidR="00C5669F" w:rsidRPr="00607F0C" w:rsidRDefault="00D56B19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283</w:t>
            </w:r>
          </w:p>
        </w:tc>
        <w:tc>
          <w:tcPr>
            <w:tcW w:w="80" w:type="dxa"/>
          </w:tcPr>
          <w:p w14:paraId="71591E93" w14:textId="77777777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2BAEB0F" w14:textId="096BFFD7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1B88E1C" w14:textId="02B55CEF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FA701EA" w14:textId="3B5EE33A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C5669F" w:rsidRPr="00607F0C" w14:paraId="0D56E458" w14:textId="45017D45" w:rsidTr="00BF3017">
        <w:tc>
          <w:tcPr>
            <w:tcW w:w="2139" w:type="dxa"/>
          </w:tcPr>
          <w:p w14:paraId="00DC2622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 บุนกะ แฟชั่น จำกัด</w:t>
            </w:r>
          </w:p>
        </w:tc>
        <w:tc>
          <w:tcPr>
            <w:tcW w:w="1438" w:type="dxa"/>
          </w:tcPr>
          <w:p w14:paraId="18AFA332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สถาบันสอนการออกแบบ</w:t>
            </w:r>
          </w:p>
        </w:tc>
        <w:tc>
          <w:tcPr>
            <w:tcW w:w="1278" w:type="dxa"/>
          </w:tcPr>
          <w:p w14:paraId="25147B86" w14:textId="77777777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DD3982A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981423C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ED6D81E" w14:textId="77777777" w:rsidR="00C5669F" w:rsidRPr="00607F0C" w:rsidRDefault="00C5669F" w:rsidP="00C5669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32DD0AA" w14:textId="77777777" w:rsidR="00C5669F" w:rsidRPr="00607F0C" w:rsidRDefault="00C5669F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FAAD476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7A59061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5A0A717" w14:textId="77777777" w:rsidR="00C5669F" w:rsidRPr="00607F0C" w:rsidRDefault="00C5669F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36ECA1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920BD13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023A9F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88FD2DC" w14:textId="77777777" w:rsidR="00C5669F" w:rsidRPr="00607F0C" w:rsidRDefault="00C5669F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0990762" w14:textId="77777777" w:rsidR="00C5669F" w:rsidRPr="00607F0C" w:rsidRDefault="00C5669F" w:rsidP="00C5669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9BCFCB1" w14:textId="77777777" w:rsidR="00C5669F" w:rsidRPr="00607F0C" w:rsidRDefault="00C5669F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36CDB9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B7EF2C1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033D5AE" w14:textId="77777777" w:rsidR="00C5669F" w:rsidRPr="00607F0C" w:rsidRDefault="00C5669F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99444F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DE6B34" w14:textId="77777777" w:rsidR="00C5669F" w:rsidRPr="00607F0C" w:rsidRDefault="00C5669F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0C3A84C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D1C2F7F" w14:textId="77777777" w:rsidR="00C5669F" w:rsidRPr="00607F0C" w:rsidRDefault="00C5669F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56ACDD8E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13634FC" w14:textId="02F6F1F4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0D8EB1CB" w14:textId="57D854B3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52FA54B" w14:textId="703071E8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5669F" w:rsidRPr="00607F0C" w14:paraId="4A803E33" w14:textId="6FE5174B" w:rsidTr="00BF3017">
        <w:tc>
          <w:tcPr>
            <w:tcW w:w="2139" w:type="dxa"/>
          </w:tcPr>
          <w:p w14:paraId="5982C934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96DA370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4E23C778" w14:textId="715647E3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DA820E2" w14:textId="2D5E3C22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6025338" w14:textId="10526987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623F725E" w14:textId="6753DFDB" w:rsidR="00C5669F" w:rsidRPr="00607F0C" w:rsidRDefault="00D56B19" w:rsidP="00C5669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371376FC" w14:textId="30AC040E" w:rsidR="00C5669F" w:rsidRPr="00607F0C" w:rsidRDefault="00D56B19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0C87E89" w14:textId="7557195C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930</w:t>
            </w:r>
          </w:p>
        </w:tc>
        <w:tc>
          <w:tcPr>
            <w:tcW w:w="86" w:type="dxa"/>
          </w:tcPr>
          <w:p w14:paraId="26AB1135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BFE404" w14:textId="01DE4546" w:rsidR="00C5669F" w:rsidRPr="00607F0C" w:rsidRDefault="00D56B19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930</w:t>
            </w:r>
          </w:p>
        </w:tc>
        <w:tc>
          <w:tcPr>
            <w:tcW w:w="92" w:type="dxa"/>
          </w:tcPr>
          <w:p w14:paraId="5B9B308D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A2712A" w14:textId="0AC5BD1D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443</w:t>
            </w:r>
          </w:p>
        </w:tc>
        <w:tc>
          <w:tcPr>
            <w:tcW w:w="90" w:type="dxa"/>
          </w:tcPr>
          <w:p w14:paraId="51DC5BFB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DC1929D" w14:textId="56740776" w:rsidR="00C5669F" w:rsidRPr="00607F0C" w:rsidRDefault="00D56B19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738</w:t>
            </w:r>
          </w:p>
        </w:tc>
        <w:tc>
          <w:tcPr>
            <w:tcW w:w="630" w:type="dxa"/>
          </w:tcPr>
          <w:p w14:paraId="56225020" w14:textId="445CEE44" w:rsidR="00C5669F" w:rsidRPr="00607F0C" w:rsidRDefault="00D56B19" w:rsidP="00C5669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D68B336" w14:textId="387B283D" w:rsidR="00C5669F" w:rsidRPr="00607F0C" w:rsidRDefault="00D56B19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4B02BC8" w14:textId="70D20033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930</w:t>
            </w:r>
          </w:p>
        </w:tc>
        <w:tc>
          <w:tcPr>
            <w:tcW w:w="90" w:type="dxa"/>
          </w:tcPr>
          <w:p w14:paraId="658C7996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92158D7" w14:textId="20F3AAE8" w:rsidR="00C5669F" w:rsidRPr="00607F0C" w:rsidRDefault="00D56B19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930</w:t>
            </w:r>
          </w:p>
        </w:tc>
        <w:tc>
          <w:tcPr>
            <w:tcW w:w="90" w:type="dxa"/>
          </w:tcPr>
          <w:p w14:paraId="6F5A18C7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E7580FA" w14:textId="2F4B5CCB" w:rsidR="00C5669F" w:rsidRPr="00607F0C" w:rsidRDefault="00D56B19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443</w:t>
            </w:r>
          </w:p>
        </w:tc>
        <w:tc>
          <w:tcPr>
            <w:tcW w:w="90" w:type="dxa"/>
          </w:tcPr>
          <w:p w14:paraId="2CE1EC3C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30858C" w14:textId="51495312" w:rsidR="00C5669F" w:rsidRPr="00607F0C" w:rsidRDefault="00D56B19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738</w:t>
            </w:r>
          </w:p>
        </w:tc>
        <w:tc>
          <w:tcPr>
            <w:tcW w:w="80" w:type="dxa"/>
          </w:tcPr>
          <w:p w14:paraId="16F2A449" w14:textId="77777777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152A092" w14:textId="0F428DC3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6CCA9B7B" w14:textId="0C56932C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42BB8B69" w14:textId="2E4DE588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C5669F" w:rsidRPr="00607F0C" w14:paraId="6CA4E1E7" w14:textId="0B45E945" w:rsidTr="00BF3017">
        <w:tc>
          <w:tcPr>
            <w:tcW w:w="2139" w:type="dxa"/>
          </w:tcPr>
          <w:p w14:paraId="333DBED7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จาโนเม่ (ประเทศไทย) จำกัด</w:t>
            </w:r>
          </w:p>
        </w:tc>
        <w:tc>
          <w:tcPr>
            <w:tcW w:w="1438" w:type="dxa"/>
          </w:tcPr>
          <w:p w14:paraId="62CF0150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ผลิตจักรเย็บผ้า</w:t>
            </w:r>
          </w:p>
        </w:tc>
        <w:tc>
          <w:tcPr>
            <w:tcW w:w="1278" w:type="dxa"/>
          </w:tcPr>
          <w:p w14:paraId="3A7257A5" w14:textId="77777777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9918E7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F5D2617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38B27D4" w14:textId="77777777" w:rsidR="00C5669F" w:rsidRPr="00607F0C" w:rsidRDefault="00C5669F" w:rsidP="00C5669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C83EA4D" w14:textId="77777777" w:rsidR="00C5669F" w:rsidRPr="00607F0C" w:rsidRDefault="00C5669F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BC0503C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BD2D37C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7ECAD" w14:textId="77777777" w:rsidR="00C5669F" w:rsidRPr="00607F0C" w:rsidRDefault="00C5669F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50F7E43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6BD33D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3B196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210AD04" w14:textId="77777777" w:rsidR="00C5669F" w:rsidRPr="00607F0C" w:rsidRDefault="00C5669F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A7761" w14:textId="77777777" w:rsidR="00C5669F" w:rsidRPr="00607F0C" w:rsidRDefault="00C5669F" w:rsidP="00C5669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5280B4" w14:textId="77777777" w:rsidR="00C5669F" w:rsidRPr="00607F0C" w:rsidRDefault="00C5669F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62069A3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4814970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EB2282" w14:textId="77777777" w:rsidR="00C5669F" w:rsidRPr="00607F0C" w:rsidRDefault="00C5669F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97A061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F08A31" w14:textId="77777777" w:rsidR="00C5669F" w:rsidRPr="00607F0C" w:rsidRDefault="00C5669F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2F27BCD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B844702" w14:textId="77777777" w:rsidR="00C5669F" w:rsidRPr="00607F0C" w:rsidRDefault="00C5669F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6AFF740A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DE57024" w14:textId="2674D440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2DA464D" w14:textId="360FF98D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412C340" w14:textId="1FB2364F" w:rsidR="00C5669F" w:rsidRPr="00607F0C" w:rsidRDefault="00C5669F" w:rsidP="00C5669F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5669F" w:rsidRPr="00607F0C" w14:paraId="553FB58E" w14:textId="2ED93728" w:rsidTr="00BF3017">
        <w:tc>
          <w:tcPr>
            <w:tcW w:w="2139" w:type="dxa"/>
          </w:tcPr>
          <w:p w14:paraId="0C7B5461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260D1A5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757A0EE" w14:textId="0D1114EA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7C572D9" w14:textId="23E9D65D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62" w:type="dxa"/>
          </w:tcPr>
          <w:p w14:paraId="7CD3C4FF" w14:textId="681432EE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58" w:type="dxa"/>
          </w:tcPr>
          <w:p w14:paraId="6339667E" w14:textId="65165928" w:rsidR="00C5669F" w:rsidRPr="00607F0C" w:rsidRDefault="00D56B19" w:rsidP="00C5669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58" w:type="dxa"/>
          </w:tcPr>
          <w:p w14:paraId="2C1DD35B" w14:textId="05BC0910" w:rsidR="00C5669F" w:rsidRPr="00607F0C" w:rsidRDefault="00D56B19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21" w:type="dxa"/>
          </w:tcPr>
          <w:p w14:paraId="0F420CE6" w14:textId="237C3371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86" w:type="dxa"/>
          </w:tcPr>
          <w:p w14:paraId="73F587ED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D6C8E07" w14:textId="77F07CA2" w:rsidR="00C5669F" w:rsidRPr="00607F0C" w:rsidRDefault="00D56B19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2" w:type="dxa"/>
          </w:tcPr>
          <w:p w14:paraId="389170FE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A8A0EE" w14:textId="6428DED4" w:rsidR="00C5669F" w:rsidRPr="000411DF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36</w:t>
            </w:r>
            <w:r w:rsidR="00C5669F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909</w:t>
            </w:r>
          </w:p>
        </w:tc>
        <w:tc>
          <w:tcPr>
            <w:tcW w:w="90" w:type="dxa"/>
          </w:tcPr>
          <w:p w14:paraId="6632B070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A79AB2" w14:textId="3CE91BEF" w:rsidR="00C5669F" w:rsidRPr="00607F0C" w:rsidRDefault="00D56B19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36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036</w:t>
            </w:r>
          </w:p>
        </w:tc>
        <w:tc>
          <w:tcPr>
            <w:tcW w:w="630" w:type="dxa"/>
          </w:tcPr>
          <w:p w14:paraId="55E6689E" w14:textId="29A34F8B" w:rsidR="00C5669F" w:rsidRPr="00607F0C" w:rsidRDefault="00D56B19" w:rsidP="00C5669F">
            <w:pPr>
              <w:tabs>
                <w:tab w:val="left" w:pos="425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30" w:type="dxa"/>
          </w:tcPr>
          <w:p w14:paraId="034859F5" w14:textId="24472D03" w:rsidR="00C5669F" w:rsidRPr="00607F0C" w:rsidRDefault="00D56B19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590" w:type="dxa"/>
          </w:tcPr>
          <w:p w14:paraId="09AFB658" w14:textId="0C2C733A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34F2F323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76653C7" w14:textId="4995622A" w:rsidR="00C5669F" w:rsidRPr="00607F0C" w:rsidRDefault="00D56B19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5BA8F496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BBC073D" w14:textId="18087011" w:rsidR="00C5669F" w:rsidRPr="000411DF" w:rsidRDefault="00D56B19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36</w:t>
            </w:r>
            <w:r w:rsidR="00C5669F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909</w:t>
            </w:r>
          </w:p>
        </w:tc>
        <w:tc>
          <w:tcPr>
            <w:tcW w:w="90" w:type="dxa"/>
          </w:tcPr>
          <w:p w14:paraId="776EACD0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BE898ED" w14:textId="0ED9E0FE" w:rsidR="00C5669F" w:rsidRPr="00607F0C" w:rsidRDefault="00D56B19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36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036</w:t>
            </w:r>
          </w:p>
        </w:tc>
        <w:tc>
          <w:tcPr>
            <w:tcW w:w="80" w:type="dxa"/>
          </w:tcPr>
          <w:p w14:paraId="3928AC77" w14:textId="77777777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CEBC355" w14:textId="2BDBCF0A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882</w:t>
            </w:r>
          </w:p>
        </w:tc>
        <w:tc>
          <w:tcPr>
            <w:tcW w:w="86" w:type="dxa"/>
            <w:gridSpan w:val="2"/>
          </w:tcPr>
          <w:p w14:paraId="37EC9941" w14:textId="060BC75C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E25C941" w14:textId="2F5CF35E" w:rsidR="00C5669F" w:rsidRPr="00607F0C" w:rsidRDefault="00D56B19" w:rsidP="00C5669F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882</w:t>
            </w:r>
          </w:p>
        </w:tc>
      </w:tr>
      <w:tr w:rsidR="00C5669F" w:rsidRPr="00607F0C" w14:paraId="444903D2" w14:textId="6AA6A6A4" w:rsidTr="00BF3017">
        <w:tc>
          <w:tcPr>
            <w:tcW w:w="2139" w:type="dxa"/>
          </w:tcPr>
          <w:p w14:paraId="0824F35D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เอราวัณสิ่งทอ จำกัด</w:t>
            </w:r>
          </w:p>
        </w:tc>
        <w:tc>
          <w:tcPr>
            <w:tcW w:w="1438" w:type="dxa"/>
          </w:tcPr>
          <w:p w14:paraId="0C98E40C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ปั่นด้ายและทอผ้า</w:t>
            </w:r>
          </w:p>
        </w:tc>
        <w:tc>
          <w:tcPr>
            <w:tcW w:w="1278" w:type="dxa"/>
          </w:tcPr>
          <w:p w14:paraId="607148BE" w14:textId="77777777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5009D8D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3A92615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26B0D8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65B37AC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47375DC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C7D517D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EABF6B7" w14:textId="77777777" w:rsidR="00C5669F" w:rsidRPr="00607F0C" w:rsidRDefault="00C5669F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62476D6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FEFDDF6" w14:textId="77777777" w:rsidR="00C5669F" w:rsidRPr="000411DF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307B3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AEB3612" w14:textId="77777777" w:rsidR="00C5669F" w:rsidRPr="00607F0C" w:rsidRDefault="00C5669F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86146C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CA62CD" w14:textId="77777777" w:rsidR="00C5669F" w:rsidRPr="00607F0C" w:rsidRDefault="00C5669F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3D3E25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985EC07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1BCB989" w14:textId="77777777" w:rsidR="00C5669F" w:rsidRPr="00607F0C" w:rsidRDefault="00C5669F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6934F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EE3609" w14:textId="77777777" w:rsidR="00C5669F" w:rsidRPr="000411DF" w:rsidRDefault="00C5669F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9BC62B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E0E43BA" w14:textId="77777777" w:rsidR="00C5669F" w:rsidRPr="00607F0C" w:rsidRDefault="00C5669F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3C93604F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95C1321" w14:textId="686D1A35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074B68C7" w14:textId="4BB13C1D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653CE3A" w14:textId="0AC01DFF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5669F" w:rsidRPr="00607F0C" w14:paraId="18616F69" w14:textId="281B4915" w:rsidTr="00BF3017">
        <w:tc>
          <w:tcPr>
            <w:tcW w:w="2139" w:type="dxa"/>
          </w:tcPr>
          <w:p w14:paraId="4024738B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17176AF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8E2F397" w14:textId="4A65A205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05A79D6F" w14:textId="1F296CCE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662" w:type="dxa"/>
          </w:tcPr>
          <w:p w14:paraId="0A4F59EF" w14:textId="3A646879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658" w:type="dxa"/>
          </w:tcPr>
          <w:p w14:paraId="2139D88E" w14:textId="1ED0CBDB" w:rsidR="00C5669F" w:rsidRPr="00607F0C" w:rsidRDefault="00D56B19" w:rsidP="00C5669F">
            <w:pPr>
              <w:tabs>
                <w:tab w:val="left" w:pos="485"/>
              </w:tabs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58" w:type="dxa"/>
          </w:tcPr>
          <w:p w14:paraId="433571F0" w14:textId="0A1B13D3" w:rsidR="00C5669F" w:rsidRPr="00607F0C" w:rsidRDefault="00D56B19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21" w:type="dxa"/>
          </w:tcPr>
          <w:p w14:paraId="7460E06C" w14:textId="6FEE0E7D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86" w:type="dxa"/>
          </w:tcPr>
          <w:p w14:paraId="438E8014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CD44805" w14:textId="0CFF2AE6" w:rsidR="00C5669F" w:rsidRPr="00607F0C" w:rsidRDefault="00D56B19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2" w:type="dxa"/>
          </w:tcPr>
          <w:p w14:paraId="06DBCFF8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C62301" w14:textId="76209FAF" w:rsidR="00C5669F" w:rsidRPr="000411DF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218</w:t>
            </w:r>
            <w:r w:rsidR="00C5669F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</w:p>
        </w:tc>
        <w:tc>
          <w:tcPr>
            <w:tcW w:w="90" w:type="dxa"/>
          </w:tcPr>
          <w:p w14:paraId="0139A2E7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2B1A9D" w14:textId="546FACFF" w:rsidR="00C5669F" w:rsidRPr="00607F0C" w:rsidRDefault="00D56B19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218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203</w:t>
            </w:r>
          </w:p>
        </w:tc>
        <w:tc>
          <w:tcPr>
            <w:tcW w:w="630" w:type="dxa"/>
          </w:tcPr>
          <w:p w14:paraId="5FA8B055" w14:textId="26308937" w:rsidR="00C5669F" w:rsidRPr="00607F0C" w:rsidRDefault="00D56B19" w:rsidP="00C5669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30" w:type="dxa"/>
          </w:tcPr>
          <w:p w14:paraId="6581942A" w14:textId="19FF074B" w:rsidR="00C5669F" w:rsidRPr="00607F0C" w:rsidRDefault="00D56B19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590" w:type="dxa"/>
          </w:tcPr>
          <w:p w14:paraId="371E0B57" w14:textId="2453C7F4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16A5DAA8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3C20E88" w14:textId="793FBC11" w:rsidR="00C5669F" w:rsidRPr="00607F0C" w:rsidRDefault="00D56B19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76B47DC0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54922D1" w14:textId="765B0591" w:rsidR="00C5669F" w:rsidRPr="000411DF" w:rsidRDefault="00D56B19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218</w:t>
            </w:r>
            <w:r w:rsidR="00C5669F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</w:p>
        </w:tc>
        <w:tc>
          <w:tcPr>
            <w:tcW w:w="90" w:type="dxa"/>
          </w:tcPr>
          <w:p w14:paraId="61C96D56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7746C0A" w14:textId="25E4D208" w:rsidR="00C5669F" w:rsidRPr="00607F0C" w:rsidRDefault="00D56B19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218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203</w:t>
            </w:r>
          </w:p>
        </w:tc>
        <w:tc>
          <w:tcPr>
            <w:tcW w:w="80" w:type="dxa"/>
          </w:tcPr>
          <w:p w14:paraId="1BB8A555" w14:textId="77777777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5ACB9F6" w14:textId="3BEB930C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45BC42BB" w14:textId="0C56B6BA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9CF8571" w14:textId="2EF1E608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C5669F" w:rsidRPr="00607F0C" w14:paraId="0E04B045" w14:textId="693F1F95" w:rsidTr="00BF3017">
        <w:tc>
          <w:tcPr>
            <w:tcW w:w="2139" w:type="dxa"/>
          </w:tcPr>
          <w:p w14:paraId="6CFBD653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438" w:type="dxa"/>
          </w:tcPr>
          <w:p w14:paraId="145A1D6D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ผลิตและส่งออกถุงเท้า</w:t>
            </w:r>
          </w:p>
        </w:tc>
        <w:tc>
          <w:tcPr>
            <w:tcW w:w="1278" w:type="dxa"/>
          </w:tcPr>
          <w:p w14:paraId="60278808" w14:textId="77777777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79A85E7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E0FD772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0C8F2CD" w14:textId="77777777" w:rsidR="00C5669F" w:rsidRPr="00607F0C" w:rsidRDefault="00C5669F" w:rsidP="00C5669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81779C4" w14:textId="77777777" w:rsidR="00C5669F" w:rsidRPr="00607F0C" w:rsidRDefault="00C5669F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7A71F22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622767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D8E8245" w14:textId="77777777" w:rsidR="00C5669F" w:rsidRPr="00607F0C" w:rsidRDefault="00C5669F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F286177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B2FE83F" w14:textId="77777777" w:rsidR="00C5669F" w:rsidRPr="000411DF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EDA6CF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2518A8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12FCD7C" w14:textId="77777777" w:rsidR="00C5669F" w:rsidRPr="00607F0C" w:rsidRDefault="00C5669F" w:rsidP="00C5669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EAC977" w14:textId="77777777" w:rsidR="00C5669F" w:rsidRPr="00607F0C" w:rsidRDefault="00C5669F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73FB5A4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284580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DFEE8B6" w14:textId="77777777" w:rsidR="00C5669F" w:rsidRPr="00607F0C" w:rsidRDefault="00C5669F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326436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33B3A24" w14:textId="77777777" w:rsidR="00C5669F" w:rsidRPr="000411DF" w:rsidRDefault="00C5669F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2325EB5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1680140" w14:textId="77777777" w:rsidR="00C5669F" w:rsidRPr="00607F0C" w:rsidRDefault="00C5669F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6C6C1E96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FD0A45C" w14:textId="15AB6C72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07ACBB54" w14:textId="7E66FBA3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5AB87AC" w14:textId="6258E742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5669F" w:rsidRPr="00607F0C" w14:paraId="52C90332" w14:textId="1080A495" w:rsidTr="00BF3017">
        <w:tc>
          <w:tcPr>
            <w:tcW w:w="2139" w:type="dxa"/>
          </w:tcPr>
          <w:p w14:paraId="64EB0D80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871C2F4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F50C589" w14:textId="255A6A67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8B6E9C4" w14:textId="5D216FB8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62" w:type="dxa"/>
          </w:tcPr>
          <w:p w14:paraId="2C32EB9B" w14:textId="1C167FF3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58" w:type="dxa"/>
          </w:tcPr>
          <w:p w14:paraId="38856643" w14:textId="49A269EB" w:rsidR="00C5669F" w:rsidRPr="00607F0C" w:rsidRDefault="00D56B19" w:rsidP="00C5669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70B0E0B8" w14:textId="2CBBAB8F" w:rsidR="00C5669F" w:rsidRPr="00607F0C" w:rsidRDefault="00D56B19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4CA9DE84" w14:textId="5D37DEB2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86" w:type="dxa"/>
          </w:tcPr>
          <w:p w14:paraId="2BCA488B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A4DC721" w14:textId="6BE8F714" w:rsidR="00C5669F" w:rsidRPr="00607F0C" w:rsidRDefault="00D56B19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" w:type="dxa"/>
          </w:tcPr>
          <w:p w14:paraId="64DCED2A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A835C99" w14:textId="50722653" w:rsidR="00C5669F" w:rsidRPr="000411DF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  <w:r w:rsidR="00C5669F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462</w:t>
            </w:r>
          </w:p>
        </w:tc>
        <w:tc>
          <w:tcPr>
            <w:tcW w:w="90" w:type="dxa"/>
          </w:tcPr>
          <w:p w14:paraId="6C84021E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521D01" w14:textId="7DBB1EE2" w:rsidR="00C5669F" w:rsidRPr="00607F0C" w:rsidRDefault="00D56B19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234</w:t>
            </w:r>
          </w:p>
        </w:tc>
        <w:tc>
          <w:tcPr>
            <w:tcW w:w="630" w:type="dxa"/>
          </w:tcPr>
          <w:p w14:paraId="2C2F7C9E" w14:textId="4C1503D5" w:rsidR="00C5669F" w:rsidRPr="00607F0C" w:rsidRDefault="00D56B19" w:rsidP="00C5669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34CC774A" w14:textId="1F7D7D4A" w:rsidR="00C5669F" w:rsidRPr="00607F0C" w:rsidRDefault="00D56B19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23092D13" w14:textId="2CD670AC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3212E78D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A49E82A" w14:textId="45549B56" w:rsidR="00C5669F" w:rsidRPr="00607F0C" w:rsidRDefault="00D56B19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205C41DE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E579461" w14:textId="53091422" w:rsidR="00C5669F" w:rsidRPr="000411DF" w:rsidRDefault="00D56B19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  <w:r w:rsidR="00C5669F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462</w:t>
            </w:r>
          </w:p>
        </w:tc>
        <w:tc>
          <w:tcPr>
            <w:tcW w:w="90" w:type="dxa"/>
          </w:tcPr>
          <w:p w14:paraId="50E3FF97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5D12017" w14:textId="6CFC60E0" w:rsidR="00C5669F" w:rsidRPr="00607F0C" w:rsidRDefault="00D56B19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234</w:t>
            </w:r>
          </w:p>
        </w:tc>
        <w:tc>
          <w:tcPr>
            <w:tcW w:w="80" w:type="dxa"/>
          </w:tcPr>
          <w:p w14:paraId="10B49877" w14:textId="77777777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81A142A" w14:textId="5774FD3D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43E690F7" w14:textId="123E38EA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236AC77" w14:textId="124E7CFC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C5669F" w:rsidRPr="00607F0C" w14:paraId="4ED80534" w14:textId="76831DE1" w:rsidTr="00BF3017">
        <w:tc>
          <w:tcPr>
            <w:tcW w:w="2139" w:type="dxa"/>
          </w:tcPr>
          <w:p w14:paraId="048C8423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ฟูจิกซ์ อินเตอร์เนชั่นแนล จำกัด </w:t>
            </w:r>
          </w:p>
        </w:tc>
        <w:tc>
          <w:tcPr>
            <w:tcW w:w="1438" w:type="dxa"/>
          </w:tcPr>
          <w:p w14:paraId="1DB5E691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จำหน่ายด้ายเย็บ</w:t>
            </w:r>
          </w:p>
        </w:tc>
        <w:tc>
          <w:tcPr>
            <w:tcW w:w="1278" w:type="dxa"/>
          </w:tcPr>
          <w:p w14:paraId="665B16D3" w14:textId="77777777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8787CD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D719393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937288C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41B5AE6" w14:textId="77777777" w:rsidR="00C5669F" w:rsidRPr="00607F0C" w:rsidRDefault="00C5669F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87B13CD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B38F0A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835E3C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5C2D0FA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D7F4F7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0DD8205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D1CEEF" w14:textId="77777777" w:rsidR="00C5669F" w:rsidRPr="00607F0C" w:rsidRDefault="00C5669F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7FC8DD9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DAB4AB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751E143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B3B7259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29EA435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B0E8A54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7DD82C6" w14:textId="77777777" w:rsidR="00C5669F" w:rsidRPr="00607F0C" w:rsidRDefault="00C5669F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7EE99A1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7889C10" w14:textId="77777777" w:rsidR="00C5669F" w:rsidRPr="00607F0C" w:rsidRDefault="00C5669F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58C3024B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5588C72" w14:textId="7B49C978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C060478" w14:textId="1B848114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F1E39F9" w14:textId="7F5431C3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5669F" w:rsidRPr="00607F0C" w14:paraId="7BD526F7" w14:textId="65A2DB66" w:rsidTr="00BF3017">
        <w:tc>
          <w:tcPr>
            <w:tcW w:w="2139" w:type="dxa"/>
          </w:tcPr>
          <w:p w14:paraId="504C6B3D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BAEAB7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3CB2302" w14:textId="7E323740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30AC3DE" w14:textId="7E521779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F08E1B4" w14:textId="054811F5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2C7B039" w14:textId="1F4E4248" w:rsidR="00C5669F" w:rsidRPr="00607F0C" w:rsidRDefault="00D56B19" w:rsidP="00C5669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1C0620A" w14:textId="0BA32E48" w:rsidR="00C5669F" w:rsidRPr="00607F0C" w:rsidRDefault="00D56B19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4C7DB941" w14:textId="7BD679E4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86" w:type="dxa"/>
          </w:tcPr>
          <w:p w14:paraId="0E38BF1F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8BDD6" w14:textId="57382E9D" w:rsidR="00C5669F" w:rsidRPr="00607F0C" w:rsidRDefault="00D56B19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2" w:type="dxa"/>
          </w:tcPr>
          <w:p w14:paraId="14678FB7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4011234" w14:textId="79F7E77B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103</w:t>
            </w:r>
          </w:p>
        </w:tc>
        <w:tc>
          <w:tcPr>
            <w:tcW w:w="90" w:type="dxa"/>
          </w:tcPr>
          <w:p w14:paraId="182453F9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4B62D55" w14:textId="76D587D5" w:rsidR="00C5669F" w:rsidRPr="00607F0C" w:rsidRDefault="00D56B19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089</w:t>
            </w:r>
          </w:p>
        </w:tc>
        <w:tc>
          <w:tcPr>
            <w:tcW w:w="630" w:type="dxa"/>
          </w:tcPr>
          <w:p w14:paraId="1BF5E05C" w14:textId="5D9B5C29" w:rsidR="00C5669F" w:rsidRPr="00607F0C" w:rsidRDefault="00D56B19" w:rsidP="00C5669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2ACF207" w14:textId="19C9F30A" w:rsidR="00C5669F" w:rsidRPr="00607F0C" w:rsidRDefault="00D56B19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FCDD0C1" w14:textId="3A188B21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15CE70A1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BC39559" w14:textId="0478C666" w:rsidR="00C5669F" w:rsidRPr="00607F0C" w:rsidRDefault="00D56B19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09454E67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DD7B71" w14:textId="4392DA66" w:rsidR="00C5669F" w:rsidRPr="00607F0C" w:rsidRDefault="00D56B19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103</w:t>
            </w:r>
          </w:p>
        </w:tc>
        <w:tc>
          <w:tcPr>
            <w:tcW w:w="90" w:type="dxa"/>
          </w:tcPr>
          <w:p w14:paraId="45D57677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2E99F5" w14:textId="512F9DDF" w:rsidR="00C5669F" w:rsidRPr="00607F0C" w:rsidRDefault="00D56B19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089</w:t>
            </w:r>
          </w:p>
        </w:tc>
        <w:tc>
          <w:tcPr>
            <w:tcW w:w="80" w:type="dxa"/>
          </w:tcPr>
          <w:p w14:paraId="303DEEBB" w14:textId="77777777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B247BDE" w14:textId="3E23EABF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36797A8D" w14:textId="7110C362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3C7BF02" w14:textId="4EDF32DC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C5669F" w:rsidRPr="00607F0C" w14:paraId="2E959AFF" w14:textId="10F7793C" w:rsidTr="00BF3017">
        <w:tc>
          <w:tcPr>
            <w:tcW w:w="2139" w:type="dxa"/>
          </w:tcPr>
          <w:p w14:paraId="3B44BF34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 เทค เท็กซ์ไทล์ จำกัด</w:t>
            </w:r>
          </w:p>
        </w:tc>
        <w:tc>
          <w:tcPr>
            <w:tcW w:w="1438" w:type="dxa"/>
          </w:tcPr>
          <w:p w14:paraId="5767EFE7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278" w:type="dxa"/>
          </w:tcPr>
          <w:p w14:paraId="496B4BBB" w14:textId="77777777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4452478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B94D9C5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8735406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6B54E0" w14:textId="77777777" w:rsidR="00C5669F" w:rsidRPr="00607F0C" w:rsidRDefault="00C5669F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FA40863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2E2B746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E9DD531" w14:textId="77777777" w:rsidR="00C5669F" w:rsidRPr="00607F0C" w:rsidRDefault="00C5669F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8088DB2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30B7CA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70776DB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4678B6C" w14:textId="77777777" w:rsidR="00C5669F" w:rsidRPr="00607F0C" w:rsidRDefault="00C5669F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35C7C3C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16E701" w14:textId="77777777" w:rsidR="00C5669F" w:rsidRPr="00607F0C" w:rsidRDefault="00C5669F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FA91011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3DA3C03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63CFEC8" w14:textId="77777777" w:rsidR="00C5669F" w:rsidRPr="00607F0C" w:rsidRDefault="00C5669F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070144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0C879E6" w14:textId="77777777" w:rsidR="00C5669F" w:rsidRPr="00607F0C" w:rsidRDefault="00C5669F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F9517B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B7CF3A" w14:textId="77777777" w:rsidR="00C5669F" w:rsidRPr="00607F0C" w:rsidRDefault="00C5669F" w:rsidP="00C5669F">
            <w:pPr>
              <w:tabs>
                <w:tab w:val="decimal" w:pos="4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34372CD4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294F673" w14:textId="52FC4D88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77FA6013" w14:textId="31B0B1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0F2AD8B" w14:textId="6D5F317C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5669F" w:rsidRPr="00607F0C" w14:paraId="5C4ACFE1" w14:textId="78F8708E" w:rsidTr="00BF3017">
        <w:tc>
          <w:tcPr>
            <w:tcW w:w="2139" w:type="dxa"/>
          </w:tcPr>
          <w:p w14:paraId="3C67E195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845ECC3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D98FAAA" w14:textId="1215FCD7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0D50F1E" w14:textId="188B5675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8B1D70D" w14:textId="421EC979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993EFCF" w14:textId="631FE1B1" w:rsidR="00C5669F" w:rsidRPr="00607F0C" w:rsidRDefault="00D56B19" w:rsidP="00C5669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B6382C3" w14:textId="0E17F07E" w:rsidR="00C5669F" w:rsidRPr="00607F0C" w:rsidRDefault="00D56B19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39C2CEA" w14:textId="41E07949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973B7B8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5BD5DB" w14:textId="32A5913C" w:rsidR="00C5669F" w:rsidRPr="00607F0C" w:rsidRDefault="00D56B19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927D506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24364D" w14:textId="7474E53A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216</w:t>
            </w:r>
          </w:p>
        </w:tc>
        <w:tc>
          <w:tcPr>
            <w:tcW w:w="90" w:type="dxa"/>
          </w:tcPr>
          <w:p w14:paraId="6043E9C2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86BA3C0" w14:textId="1B63FBE7" w:rsidR="00C5669F" w:rsidRPr="00607F0C" w:rsidRDefault="00D56B19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67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374</w:t>
            </w:r>
          </w:p>
        </w:tc>
        <w:tc>
          <w:tcPr>
            <w:tcW w:w="630" w:type="dxa"/>
          </w:tcPr>
          <w:p w14:paraId="4475C249" w14:textId="40F2365E" w:rsidR="00C5669F" w:rsidRPr="00607F0C" w:rsidRDefault="00D56B19" w:rsidP="00C5669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4AB3392" w14:textId="0E3ACC2E" w:rsidR="00C5669F" w:rsidRPr="00607F0C" w:rsidRDefault="00D56B19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6E66C10" w14:textId="548A4B55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0CC7DC0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00103B8" w14:textId="30B12E3D" w:rsidR="00C5669F" w:rsidRPr="00607F0C" w:rsidRDefault="00D56B19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1F882EF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5C3E38B" w14:textId="229106B9" w:rsidR="00C5669F" w:rsidRPr="00607F0C" w:rsidRDefault="00D56B19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216</w:t>
            </w:r>
          </w:p>
        </w:tc>
        <w:tc>
          <w:tcPr>
            <w:tcW w:w="90" w:type="dxa"/>
          </w:tcPr>
          <w:p w14:paraId="66FD015E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32A63FE" w14:textId="67908947" w:rsidR="00C5669F" w:rsidRPr="00607F0C" w:rsidRDefault="00D56B19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67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374</w:t>
            </w:r>
          </w:p>
        </w:tc>
        <w:tc>
          <w:tcPr>
            <w:tcW w:w="80" w:type="dxa"/>
          </w:tcPr>
          <w:p w14:paraId="2785222A" w14:textId="77777777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7B4BB35" w14:textId="02F17636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73C0B21C" w14:textId="07BF79EA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E02E73A" w14:textId="4CD1C46E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C5669F" w:rsidRPr="00607F0C" w14:paraId="2CC482AF" w14:textId="006D9A2E" w:rsidTr="00BF3017">
        <w:tc>
          <w:tcPr>
            <w:tcW w:w="2139" w:type="dxa"/>
          </w:tcPr>
          <w:p w14:paraId="3D15C4F4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จี เทค แมททีเรียล จำกัด</w:t>
            </w:r>
          </w:p>
        </w:tc>
        <w:tc>
          <w:tcPr>
            <w:tcW w:w="1438" w:type="dxa"/>
          </w:tcPr>
          <w:p w14:paraId="073192CB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278" w:type="dxa"/>
          </w:tcPr>
          <w:p w14:paraId="13D93A89" w14:textId="77777777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FA74382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ED58C60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176F08E" w14:textId="77777777" w:rsidR="00C5669F" w:rsidRPr="00607F0C" w:rsidRDefault="00C5669F" w:rsidP="00C5669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AF73B78" w14:textId="77777777" w:rsidR="00C5669F" w:rsidRPr="00607F0C" w:rsidRDefault="00C5669F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9B15A2B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3DCCDF4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8D5FB87" w14:textId="77777777" w:rsidR="00C5669F" w:rsidRPr="00607F0C" w:rsidRDefault="00C5669F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1F6DD8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5BE6E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12735F6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84DFA74" w14:textId="77777777" w:rsidR="00C5669F" w:rsidRPr="00607F0C" w:rsidRDefault="00C5669F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28E170B" w14:textId="77777777" w:rsidR="00C5669F" w:rsidRPr="00607F0C" w:rsidRDefault="00C5669F" w:rsidP="00C5669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016F835" w14:textId="77777777" w:rsidR="00C5669F" w:rsidRPr="00607F0C" w:rsidRDefault="00C5669F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3CE2CC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D561E8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319EB28" w14:textId="77777777" w:rsidR="00C5669F" w:rsidRPr="00607F0C" w:rsidRDefault="00C5669F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5F2A42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1E4FFD1" w14:textId="77777777" w:rsidR="00C5669F" w:rsidRPr="00607F0C" w:rsidRDefault="00C5669F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6C69A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56DB4F9" w14:textId="77777777" w:rsidR="00C5669F" w:rsidRPr="00607F0C" w:rsidRDefault="00C5669F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76980599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7823EB8" w14:textId="397C74C2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6DECE9B1" w14:textId="4B7EB8BE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7C07ECD" w14:textId="427DC49F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5669F" w:rsidRPr="00607F0C" w14:paraId="08A37535" w14:textId="7ECD38C4" w:rsidTr="00BF3017">
        <w:tc>
          <w:tcPr>
            <w:tcW w:w="2139" w:type="dxa"/>
          </w:tcPr>
          <w:p w14:paraId="09D63F55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B48457D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1E9ED3A8" w14:textId="1C1C630C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E2AA8A0" w14:textId="00D8D367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593DEBC" w14:textId="4E105580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4D4BF9F" w14:textId="2BFE3CA6" w:rsidR="00C5669F" w:rsidRPr="00607F0C" w:rsidRDefault="00D56B19" w:rsidP="00C5669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0C7EAC4" w14:textId="10CC4C62" w:rsidR="00C5669F" w:rsidRPr="00607F0C" w:rsidRDefault="00D56B19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608616ED" w14:textId="2D26A3A7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32A6502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C71A836" w14:textId="2BB62015" w:rsidR="00C5669F" w:rsidRPr="00607F0C" w:rsidRDefault="00D56B19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0F4EF916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B66FD2" w14:textId="42E5BA3C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35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038</w:t>
            </w:r>
          </w:p>
        </w:tc>
        <w:tc>
          <w:tcPr>
            <w:tcW w:w="90" w:type="dxa"/>
          </w:tcPr>
          <w:p w14:paraId="68ECB948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8CF1DF" w14:textId="3C3E5F30" w:rsidR="00C5669F" w:rsidRPr="00607F0C" w:rsidRDefault="00D56B19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947</w:t>
            </w:r>
          </w:p>
        </w:tc>
        <w:tc>
          <w:tcPr>
            <w:tcW w:w="630" w:type="dxa"/>
          </w:tcPr>
          <w:p w14:paraId="2627D560" w14:textId="2708955A" w:rsidR="00C5669F" w:rsidRPr="00607F0C" w:rsidRDefault="00D56B19" w:rsidP="00C5669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13183CA" w14:textId="01040DAA" w:rsidR="00C5669F" w:rsidRPr="00607F0C" w:rsidRDefault="00D56B19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399B3E6" w14:textId="042B50DB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975E62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C0CE205" w14:textId="2CB4E873" w:rsidR="00C5669F" w:rsidRPr="00607F0C" w:rsidRDefault="00D56B19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5479C94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4EAD8A" w14:textId="139BC753" w:rsidR="00C5669F" w:rsidRPr="00607F0C" w:rsidRDefault="00D56B19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35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038</w:t>
            </w:r>
          </w:p>
        </w:tc>
        <w:tc>
          <w:tcPr>
            <w:tcW w:w="90" w:type="dxa"/>
          </w:tcPr>
          <w:p w14:paraId="40643D75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0967F6D" w14:textId="1F0A81BD" w:rsidR="00C5669F" w:rsidRPr="00607F0C" w:rsidRDefault="00D56B19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947</w:t>
            </w:r>
          </w:p>
        </w:tc>
        <w:tc>
          <w:tcPr>
            <w:tcW w:w="80" w:type="dxa"/>
          </w:tcPr>
          <w:p w14:paraId="5F5F032E" w14:textId="77777777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773FA6C" w14:textId="04509A69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60FB0D21" w14:textId="3AACEFB0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2207A8AF" w14:textId="3C988F76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C5669F" w:rsidRPr="00607F0C" w14:paraId="5B1F59B8" w14:textId="1ADF0BFB" w:rsidTr="00BF3017">
        <w:tc>
          <w:tcPr>
            <w:tcW w:w="2139" w:type="dxa"/>
          </w:tcPr>
          <w:p w14:paraId="01D4285B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สหแคปปิตอล ทาวเวอร์</w:t>
            </w: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431CE414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278" w:type="dxa"/>
          </w:tcPr>
          <w:p w14:paraId="4666B5E0" w14:textId="77777777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D5C1E5A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2054395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FE595D" w14:textId="77777777" w:rsidR="00C5669F" w:rsidRPr="00607F0C" w:rsidRDefault="00C5669F" w:rsidP="00C5669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B6FB0A" w14:textId="77777777" w:rsidR="00C5669F" w:rsidRPr="00607F0C" w:rsidRDefault="00C5669F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CC9663A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563B6BC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D6600EB" w14:textId="77777777" w:rsidR="00C5669F" w:rsidRPr="00607F0C" w:rsidRDefault="00C5669F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D3E212C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38B5ABE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42508FC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D67CD8" w14:textId="77777777" w:rsidR="00C5669F" w:rsidRPr="00607F0C" w:rsidRDefault="00C5669F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804761" w14:textId="77777777" w:rsidR="00C5669F" w:rsidRPr="00607F0C" w:rsidRDefault="00C5669F" w:rsidP="00C5669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A3F3711" w14:textId="77777777" w:rsidR="00C5669F" w:rsidRPr="00607F0C" w:rsidRDefault="00C5669F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630776B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62219B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BB01A11" w14:textId="77777777" w:rsidR="00C5669F" w:rsidRPr="00607F0C" w:rsidRDefault="00C5669F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DE4C13C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BD60A71" w14:textId="77777777" w:rsidR="00C5669F" w:rsidRPr="00607F0C" w:rsidRDefault="00C5669F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5B5D66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51B15C7" w14:textId="77777777" w:rsidR="00C5669F" w:rsidRPr="00607F0C" w:rsidRDefault="00C5669F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261853F4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F7728E8" w14:textId="5B09E80E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625230F" w14:textId="575ABFA6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9DB5DD1" w14:textId="1A338940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5669F" w:rsidRPr="00607F0C" w14:paraId="4D80762C" w14:textId="6FAB1F9F" w:rsidTr="00BF3017">
        <w:tc>
          <w:tcPr>
            <w:tcW w:w="2139" w:type="dxa"/>
          </w:tcPr>
          <w:p w14:paraId="5CC1CD4C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1EDB434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726EF54" w14:textId="447C4179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BB84B72" w14:textId="0085549A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8333DC3" w14:textId="3C995762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0D54A83" w14:textId="3EC9C111" w:rsidR="00C5669F" w:rsidRPr="00607F0C" w:rsidRDefault="00D56B19" w:rsidP="00C5669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1987A47" w14:textId="75BAD8A0" w:rsidR="00C5669F" w:rsidRPr="00607F0C" w:rsidRDefault="00D56B19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1197C4D8" w14:textId="755498CF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275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06675E26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6939CD0" w14:textId="20892008" w:rsidR="00C5669F" w:rsidRPr="00607F0C" w:rsidRDefault="00D56B19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7F3BC91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95DAD2" w14:textId="7B9E6B11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275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2BF88375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D7D8D2" w14:textId="564621CD" w:rsidR="00C5669F" w:rsidRPr="00607F0C" w:rsidRDefault="00D56B19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2EA5EEC5" w14:textId="12CC6FD5" w:rsidR="00C5669F" w:rsidRPr="00607F0C" w:rsidRDefault="00D56B19" w:rsidP="00C5669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2EC5C66C" w14:textId="1F4F6210" w:rsidR="00C5669F" w:rsidRPr="00607F0C" w:rsidRDefault="00D56B19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459E251" w14:textId="145B030F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275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74C2966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FDCFE26" w14:textId="6FEFFE59" w:rsidR="00C5669F" w:rsidRPr="00607F0C" w:rsidRDefault="00D56B19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C0EFEAD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64D0AE3" w14:textId="1389A001" w:rsidR="00C5669F" w:rsidRPr="00607F0C" w:rsidRDefault="00D56B19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275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4A790B7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B6785AF" w14:textId="352A6E43" w:rsidR="00C5669F" w:rsidRPr="00607F0C" w:rsidRDefault="00D56B19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0" w:type="dxa"/>
          </w:tcPr>
          <w:p w14:paraId="1A0CF171" w14:textId="77777777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3A8B0C2" w14:textId="234068BE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4646EFB4" w14:textId="296931D0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2E90AFB" w14:textId="61E4D648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C5669F" w:rsidRPr="00607F0C" w14:paraId="75644EC4" w14:textId="1156E82C" w:rsidTr="00BF3017">
        <w:tc>
          <w:tcPr>
            <w:tcW w:w="2139" w:type="dxa"/>
          </w:tcPr>
          <w:p w14:paraId="54424987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บริษัท </w:t>
            </w:r>
            <w:r w:rsidRPr="00607F0C">
              <w:rPr>
                <w:rFonts w:ascii="Angsana New" w:hAnsi="Angsana New" w:cs="Angsana New" w:hint="cs"/>
                <w:spacing w:val="-4"/>
                <w:sz w:val="16"/>
                <w:szCs w:val="16"/>
                <w:cs/>
              </w:rPr>
              <w:t xml:space="preserve">สหเอเซีย 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แป</w:t>
            </w:r>
            <w:r w:rsidRPr="00607F0C">
              <w:rPr>
                <w:rFonts w:ascii="Angsana New" w:hAnsi="Angsana New" w:cs="Angsana New" w:hint="cs"/>
                <w:spacing w:val="-4"/>
                <w:sz w:val="16"/>
                <w:szCs w:val="16"/>
                <w:cs/>
              </w:rPr>
              <w:t>ซิฟิค</w:t>
            </w:r>
            <w:r w:rsidRPr="00607F0C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0E0BAE31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การเช่าและดำเนินการ</w:t>
            </w:r>
          </w:p>
        </w:tc>
        <w:tc>
          <w:tcPr>
            <w:tcW w:w="1278" w:type="dxa"/>
          </w:tcPr>
          <w:p w14:paraId="712641B9" w14:textId="77777777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ผู้ถือหุ้นรายใหญ่</w:t>
            </w:r>
          </w:p>
        </w:tc>
        <w:tc>
          <w:tcPr>
            <w:tcW w:w="629" w:type="dxa"/>
          </w:tcPr>
          <w:p w14:paraId="63B451B0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7AEB3F7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43ADB35" w14:textId="77777777" w:rsidR="00C5669F" w:rsidRPr="00607F0C" w:rsidRDefault="00C5669F" w:rsidP="00C5669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0F836E1" w14:textId="77777777" w:rsidR="00C5669F" w:rsidRPr="00607F0C" w:rsidRDefault="00C5669F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D5E192C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DF8991C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5168A3C" w14:textId="77777777" w:rsidR="00C5669F" w:rsidRPr="00607F0C" w:rsidRDefault="00C5669F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CC1E914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6177077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C427B04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D7636FA" w14:textId="77777777" w:rsidR="00C5669F" w:rsidRPr="00607F0C" w:rsidRDefault="00C5669F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B27C54C" w14:textId="77777777" w:rsidR="00C5669F" w:rsidRPr="00607F0C" w:rsidRDefault="00C5669F" w:rsidP="00C5669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FC8E275" w14:textId="77777777" w:rsidR="00C5669F" w:rsidRPr="00607F0C" w:rsidRDefault="00C5669F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8A460EB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526FCF9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3C3C1FC" w14:textId="77777777" w:rsidR="00C5669F" w:rsidRPr="00607F0C" w:rsidRDefault="00C5669F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7F5BF1C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9B1517D" w14:textId="77777777" w:rsidR="00C5669F" w:rsidRPr="00607F0C" w:rsidRDefault="00C5669F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2900AB8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AF7F44F" w14:textId="77777777" w:rsidR="00C5669F" w:rsidRPr="00607F0C" w:rsidRDefault="00C5669F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2BCAC26F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D1111D7" w14:textId="7D972DF3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04308C0" w14:textId="3991E528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4E15A12C" w14:textId="2A66AE8C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5669F" w:rsidRPr="00607F0C" w14:paraId="005751DF" w14:textId="2ED4EFE0" w:rsidTr="00BF3017">
        <w:tc>
          <w:tcPr>
            <w:tcW w:w="2139" w:type="dxa"/>
          </w:tcPr>
          <w:p w14:paraId="242EADC4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DCCF5B8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เกี่ยวกับอสังหาริมทรัพย์</w:t>
            </w:r>
          </w:p>
        </w:tc>
        <w:tc>
          <w:tcPr>
            <w:tcW w:w="1278" w:type="dxa"/>
          </w:tcPr>
          <w:p w14:paraId="2AFB728E" w14:textId="77777777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เป็นญาติสนิทของกรรมการ</w:t>
            </w:r>
          </w:p>
        </w:tc>
        <w:tc>
          <w:tcPr>
            <w:tcW w:w="629" w:type="dxa"/>
          </w:tcPr>
          <w:p w14:paraId="0B667BD8" w14:textId="111FE33B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268</w:t>
            </w:r>
          </w:p>
        </w:tc>
        <w:tc>
          <w:tcPr>
            <w:tcW w:w="662" w:type="dxa"/>
          </w:tcPr>
          <w:p w14:paraId="75A9C12B" w14:textId="0146D4FB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268</w:t>
            </w:r>
          </w:p>
        </w:tc>
        <w:tc>
          <w:tcPr>
            <w:tcW w:w="658" w:type="dxa"/>
          </w:tcPr>
          <w:p w14:paraId="0C647534" w14:textId="6A4B5621" w:rsidR="00C5669F" w:rsidRPr="00607F0C" w:rsidRDefault="00D56B19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04F0F2A2" w14:textId="53348288" w:rsidR="00C5669F" w:rsidRPr="00607F0C" w:rsidRDefault="00D56B19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2A98E0CF" w14:textId="0DC0F1A6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709</w:t>
            </w:r>
          </w:p>
        </w:tc>
        <w:tc>
          <w:tcPr>
            <w:tcW w:w="86" w:type="dxa"/>
          </w:tcPr>
          <w:p w14:paraId="45F52244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83065F7" w14:textId="65FD6FB5" w:rsidR="00C5669F" w:rsidRPr="00607F0C" w:rsidRDefault="00D56B19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709</w:t>
            </w:r>
          </w:p>
        </w:tc>
        <w:tc>
          <w:tcPr>
            <w:tcW w:w="92" w:type="dxa"/>
          </w:tcPr>
          <w:p w14:paraId="23C497B6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7FCF8EF" w14:textId="7B8FE2CE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997</w:t>
            </w:r>
          </w:p>
        </w:tc>
        <w:tc>
          <w:tcPr>
            <w:tcW w:w="90" w:type="dxa"/>
          </w:tcPr>
          <w:p w14:paraId="4EE6BE2B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51A4D31" w14:textId="7CED5D96" w:rsidR="00C5669F" w:rsidRPr="00607F0C" w:rsidRDefault="00D56B19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22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520</w:t>
            </w:r>
          </w:p>
        </w:tc>
        <w:tc>
          <w:tcPr>
            <w:tcW w:w="630" w:type="dxa"/>
          </w:tcPr>
          <w:p w14:paraId="5D1014E9" w14:textId="7CFBEE16" w:rsidR="00C5669F" w:rsidRPr="00607F0C" w:rsidRDefault="00D56B19" w:rsidP="00C5669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4CFF0CC1" w14:textId="0EB1BF91" w:rsidR="00C5669F" w:rsidRPr="00607F0C" w:rsidRDefault="00D56B19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6F992758" w14:textId="670E0E5D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709</w:t>
            </w:r>
          </w:p>
        </w:tc>
        <w:tc>
          <w:tcPr>
            <w:tcW w:w="90" w:type="dxa"/>
          </w:tcPr>
          <w:p w14:paraId="61875600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FFB21BB" w14:textId="31948BFE" w:rsidR="00C5669F" w:rsidRPr="00607F0C" w:rsidRDefault="00D56B19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709</w:t>
            </w:r>
          </w:p>
        </w:tc>
        <w:tc>
          <w:tcPr>
            <w:tcW w:w="90" w:type="dxa"/>
          </w:tcPr>
          <w:p w14:paraId="0049D3B6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4B9940" w14:textId="6BF18225" w:rsidR="00C5669F" w:rsidRPr="00607F0C" w:rsidRDefault="00D56B19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997</w:t>
            </w:r>
          </w:p>
        </w:tc>
        <w:tc>
          <w:tcPr>
            <w:tcW w:w="90" w:type="dxa"/>
          </w:tcPr>
          <w:p w14:paraId="0E430592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C396152" w14:textId="44BC367A" w:rsidR="00C5669F" w:rsidRPr="00607F0C" w:rsidRDefault="00D56B19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22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520</w:t>
            </w:r>
          </w:p>
        </w:tc>
        <w:tc>
          <w:tcPr>
            <w:tcW w:w="80" w:type="dxa"/>
          </w:tcPr>
          <w:p w14:paraId="2247ECDA" w14:textId="77777777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215C91C" w14:textId="78FF0D23" w:rsidR="00C5669F" w:rsidRPr="00607F0C" w:rsidRDefault="00C5669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0C45943" w14:textId="02E62493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A032484" w14:textId="416E40E3" w:rsidR="00C5669F" w:rsidRPr="00607F0C" w:rsidRDefault="00D56B19" w:rsidP="00C5669F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446</w:t>
            </w:r>
          </w:p>
        </w:tc>
      </w:tr>
      <w:tr w:rsidR="00C5669F" w:rsidRPr="00607F0C" w14:paraId="6DC79124" w14:textId="259CA203" w:rsidTr="00BF3017">
        <w:tc>
          <w:tcPr>
            <w:tcW w:w="2139" w:type="dxa"/>
          </w:tcPr>
          <w:p w14:paraId="30EC8BA3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เอสอาร์พี นานาไซ จำกัด</w:t>
            </w:r>
          </w:p>
        </w:tc>
        <w:tc>
          <w:tcPr>
            <w:tcW w:w="1438" w:type="dxa"/>
          </w:tcPr>
          <w:p w14:paraId="7DB5CBD2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ให้บริการออกแบบและ</w:t>
            </w:r>
          </w:p>
        </w:tc>
        <w:tc>
          <w:tcPr>
            <w:tcW w:w="1278" w:type="dxa"/>
          </w:tcPr>
          <w:p w14:paraId="42593D30" w14:textId="77777777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748D24B0" w14:textId="77777777" w:rsidR="00C5669F" w:rsidRPr="00607F0C" w:rsidRDefault="00C5669F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5C5745D" w14:textId="77777777" w:rsidR="00C5669F" w:rsidRPr="00607F0C" w:rsidRDefault="00C5669F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30DFA83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A504E8E" w14:textId="77777777" w:rsidR="00C5669F" w:rsidRPr="00607F0C" w:rsidRDefault="00C5669F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5E264B1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93DC29A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15F61CB" w14:textId="77777777" w:rsidR="00C5669F" w:rsidRPr="00607F0C" w:rsidRDefault="00C5669F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337660A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F525770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4F13A4E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5569B46" w14:textId="77777777" w:rsidR="00C5669F" w:rsidRPr="00607F0C" w:rsidRDefault="00C5669F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68FBD92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3686E86" w14:textId="77777777" w:rsidR="00C5669F" w:rsidRPr="00607F0C" w:rsidRDefault="00C5669F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864AE1F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78B1E1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64CDDAE" w14:textId="77777777" w:rsidR="00C5669F" w:rsidRPr="00607F0C" w:rsidRDefault="00C5669F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DE126FE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1A19C63" w14:textId="77777777" w:rsidR="00C5669F" w:rsidRPr="00607F0C" w:rsidRDefault="00C5669F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FF97210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F997918" w14:textId="77777777" w:rsidR="00C5669F" w:rsidRPr="00607F0C" w:rsidRDefault="00C5669F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50E4EC27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66155F4" w14:textId="3C562C0E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BE8303D" w14:textId="28D1095F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5002090" w14:textId="57A123D3" w:rsidR="00C5669F" w:rsidRPr="00607F0C" w:rsidRDefault="00C5669F" w:rsidP="00C5669F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5669F" w:rsidRPr="00607F0C" w14:paraId="43A2CD0E" w14:textId="70EDF51F" w:rsidTr="00BF3017">
        <w:tc>
          <w:tcPr>
            <w:tcW w:w="2139" w:type="dxa"/>
          </w:tcPr>
          <w:p w14:paraId="1C1802FF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037C049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ตกแต่งภายในและธุรกิจโฆษณา</w:t>
            </w:r>
          </w:p>
        </w:tc>
        <w:tc>
          <w:tcPr>
            <w:tcW w:w="1278" w:type="dxa"/>
          </w:tcPr>
          <w:p w14:paraId="55D88D94" w14:textId="77777777" w:rsidR="00C5669F" w:rsidRPr="00607F0C" w:rsidRDefault="00C5669F" w:rsidP="00C5669F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6FBC5788" w14:textId="75BDDE2D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2776E469" w14:textId="1F78929C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725481E" w14:textId="384BF43F" w:rsidR="00C5669F" w:rsidRPr="00607F0C" w:rsidRDefault="00D56B19" w:rsidP="00C5669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8" w:type="dxa"/>
          </w:tcPr>
          <w:p w14:paraId="0C4C74AD" w14:textId="10C56C9F" w:rsidR="00C5669F" w:rsidRPr="00607F0C" w:rsidRDefault="00D56B19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21" w:type="dxa"/>
          </w:tcPr>
          <w:p w14:paraId="6C24D927" w14:textId="6353AAA2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86" w:type="dxa"/>
          </w:tcPr>
          <w:p w14:paraId="5CAB91DF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D07F6A6" w14:textId="128512B5" w:rsidR="00C5669F" w:rsidRPr="00607F0C" w:rsidRDefault="00D56B19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2" w:type="dxa"/>
          </w:tcPr>
          <w:p w14:paraId="758E0196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3DFDC0A" w14:textId="1982A7C0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710</w:t>
            </w:r>
          </w:p>
        </w:tc>
        <w:tc>
          <w:tcPr>
            <w:tcW w:w="90" w:type="dxa"/>
          </w:tcPr>
          <w:p w14:paraId="1E0951EA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6982F29" w14:textId="30FFFD0E" w:rsidR="00C5669F" w:rsidRPr="00607F0C" w:rsidRDefault="00D56B19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616</w:t>
            </w:r>
          </w:p>
        </w:tc>
        <w:tc>
          <w:tcPr>
            <w:tcW w:w="630" w:type="dxa"/>
          </w:tcPr>
          <w:p w14:paraId="775617BA" w14:textId="17DB3B29" w:rsidR="00C5669F" w:rsidRPr="00607F0C" w:rsidRDefault="00D56B19" w:rsidP="00C5669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3CD920A0" w14:textId="5A9F378F" w:rsidR="00C5669F" w:rsidRPr="00607F0C" w:rsidRDefault="00D56B19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70C55CE2" w14:textId="491C4D2D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0" w:type="dxa"/>
          </w:tcPr>
          <w:p w14:paraId="5E89443C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30B8EA2" w14:textId="177ABFA2" w:rsidR="00C5669F" w:rsidRPr="00607F0C" w:rsidRDefault="00D56B19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0" w:type="dxa"/>
          </w:tcPr>
          <w:p w14:paraId="7D6BB8B6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89A127C" w14:textId="53EC7616" w:rsidR="00C5669F" w:rsidRPr="00607F0C" w:rsidRDefault="00D56B19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710</w:t>
            </w:r>
          </w:p>
        </w:tc>
        <w:tc>
          <w:tcPr>
            <w:tcW w:w="90" w:type="dxa"/>
          </w:tcPr>
          <w:p w14:paraId="39C3D5F8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F46A67" w14:textId="6A0C7A39" w:rsidR="00C5669F" w:rsidRPr="00607F0C" w:rsidRDefault="00D56B19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616</w:t>
            </w:r>
          </w:p>
        </w:tc>
        <w:tc>
          <w:tcPr>
            <w:tcW w:w="80" w:type="dxa"/>
          </w:tcPr>
          <w:p w14:paraId="519ED000" w14:textId="77777777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F0EF090" w14:textId="59F81566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37</w:t>
            </w:r>
          </w:p>
        </w:tc>
        <w:tc>
          <w:tcPr>
            <w:tcW w:w="86" w:type="dxa"/>
            <w:gridSpan w:val="2"/>
          </w:tcPr>
          <w:p w14:paraId="1DF3FFB6" w14:textId="0F2B66AF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3E1AB08" w14:textId="5ACA90B0" w:rsidR="00C5669F" w:rsidRPr="00607F0C" w:rsidRDefault="00D56B19" w:rsidP="00C5669F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</w:p>
        </w:tc>
      </w:tr>
      <w:tr w:rsidR="00C5669F" w:rsidRPr="00607F0C" w14:paraId="3B4927BB" w14:textId="336B4D04" w:rsidTr="00BF3017">
        <w:tc>
          <w:tcPr>
            <w:tcW w:w="2139" w:type="dxa"/>
          </w:tcPr>
          <w:p w14:paraId="57A1718B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รอยัล การ์เมนท์ จำกัด</w:t>
            </w:r>
          </w:p>
        </w:tc>
        <w:tc>
          <w:tcPr>
            <w:tcW w:w="1438" w:type="dxa"/>
          </w:tcPr>
          <w:p w14:paraId="678DCB11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278" w:type="dxa"/>
          </w:tcPr>
          <w:p w14:paraId="45B448C1" w14:textId="77777777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3057FE70" w14:textId="2C483514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AC8DEDD" w14:textId="645203BA" w:rsidR="00C5669F" w:rsidRPr="00607F0C" w:rsidRDefault="00D56B19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71A8566" w14:textId="0354F936" w:rsidR="00C5669F" w:rsidRPr="00607F0C" w:rsidRDefault="00D56B19" w:rsidP="00C5669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5F7C6DF9" w14:textId="264741AC" w:rsidR="00C5669F" w:rsidRPr="00607F0C" w:rsidRDefault="00D56B19" w:rsidP="00C5669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14:paraId="4393D415" w14:textId="0E055383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86" w:type="dxa"/>
          </w:tcPr>
          <w:p w14:paraId="193BEF51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2B58A70E" w14:textId="60C21CD5" w:rsidR="00C5669F" w:rsidRPr="00607F0C" w:rsidRDefault="00D56B19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2" w:type="dxa"/>
          </w:tcPr>
          <w:p w14:paraId="030D9982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BC6C666" w14:textId="1AC7F6D2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  <w:tc>
          <w:tcPr>
            <w:tcW w:w="90" w:type="dxa"/>
          </w:tcPr>
          <w:p w14:paraId="53B61D68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C931446" w14:textId="3980DE06" w:rsidR="00C5669F" w:rsidRPr="00607F0C" w:rsidRDefault="00D56B19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  <w:tc>
          <w:tcPr>
            <w:tcW w:w="630" w:type="dxa"/>
          </w:tcPr>
          <w:p w14:paraId="017D6DB7" w14:textId="5B632FBD" w:rsidR="00C5669F" w:rsidRPr="00607F0C" w:rsidRDefault="00D56B19" w:rsidP="00C5669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3E6C65E" w14:textId="21975E85" w:rsidR="00C5669F" w:rsidRPr="00607F0C" w:rsidRDefault="00D56B19" w:rsidP="00C5669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0754E988" w14:textId="038D2E91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5F8FBC21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283120E5" w14:textId="21379DC8" w:rsidR="00C5669F" w:rsidRPr="00607F0C" w:rsidRDefault="00D56B19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7FC7C209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2D6BD319" w14:textId="64394FA7" w:rsidR="00C5669F" w:rsidRPr="00607F0C" w:rsidRDefault="00D56B19" w:rsidP="00C5669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  <w:tc>
          <w:tcPr>
            <w:tcW w:w="90" w:type="dxa"/>
          </w:tcPr>
          <w:p w14:paraId="1C8E3B6E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  <w:tcBorders>
              <w:bottom w:val="single" w:sz="4" w:space="0" w:color="auto"/>
            </w:tcBorders>
          </w:tcPr>
          <w:p w14:paraId="178A9A2B" w14:textId="0AD8F85B" w:rsidR="00C5669F" w:rsidRPr="00607F0C" w:rsidRDefault="00D56B19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  <w:tc>
          <w:tcPr>
            <w:tcW w:w="80" w:type="dxa"/>
          </w:tcPr>
          <w:p w14:paraId="5E3D9888" w14:textId="77777777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  <w:tcBorders>
              <w:bottom w:val="single" w:sz="4" w:space="0" w:color="auto"/>
            </w:tcBorders>
          </w:tcPr>
          <w:p w14:paraId="79215A63" w14:textId="18876855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86" w:type="dxa"/>
            <w:gridSpan w:val="2"/>
          </w:tcPr>
          <w:p w14:paraId="550A1020" w14:textId="4B2F8580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367656B7" w14:textId="0C86A76E" w:rsidR="00C5669F" w:rsidRPr="00607F0C" w:rsidRDefault="00D56B19" w:rsidP="00C5669F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</w:p>
        </w:tc>
      </w:tr>
      <w:tr w:rsidR="00C5669F" w:rsidRPr="00607F0C" w14:paraId="2530E916" w14:textId="74E97029" w:rsidTr="00BF3017">
        <w:tc>
          <w:tcPr>
            <w:tcW w:w="2139" w:type="dxa"/>
          </w:tcPr>
          <w:p w14:paraId="00860F0C" w14:textId="77777777" w:rsidR="00C5669F" w:rsidRPr="00607F0C" w:rsidRDefault="00C5669F" w:rsidP="00C5669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1FBF83B" w14:textId="77777777" w:rsidR="00C5669F" w:rsidRPr="00607F0C" w:rsidRDefault="00C5669F" w:rsidP="00C5669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A6EC41B" w14:textId="77777777" w:rsidR="00C5669F" w:rsidRPr="00607F0C" w:rsidRDefault="00C5669F" w:rsidP="00C5669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76660886" w14:textId="77777777" w:rsidR="00C5669F" w:rsidRPr="00607F0C" w:rsidRDefault="00C5669F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4361F487" w14:textId="77777777" w:rsidR="00C5669F" w:rsidRPr="00607F0C" w:rsidRDefault="00C5669F" w:rsidP="00C5669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EEBA3C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46B4573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</w:tcPr>
          <w:p w14:paraId="4254025A" w14:textId="4BFF53C1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218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866</w:t>
            </w:r>
          </w:p>
        </w:tc>
        <w:tc>
          <w:tcPr>
            <w:tcW w:w="86" w:type="dxa"/>
          </w:tcPr>
          <w:p w14:paraId="2BEB0BAA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</w:tcPr>
          <w:p w14:paraId="732B51D8" w14:textId="1A692724" w:rsidR="00C5669F" w:rsidRPr="00607F0C" w:rsidRDefault="00D56B19" w:rsidP="00C5669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995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532</w:t>
            </w:r>
          </w:p>
        </w:tc>
        <w:tc>
          <w:tcPr>
            <w:tcW w:w="92" w:type="dxa"/>
          </w:tcPr>
          <w:p w14:paraId="5FEFCA8C" w14:textId="77777777" w:rsidR="00C5669F" w:rsidRPr="00607F0C" w:rsidRDefault="00C5669F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D3A3919" w14:textId="174EF3E2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881BC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903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433</w:t>
            </w:r>
          </w:p>
        </w:tc>
        <w:tc>
          <w:tcPr>
            <w:tcW w:w="90" w:type="dxa"/>
          </w:tcPr>
          <w:p w14:paraId="0DAD3E90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A45E2EB" w14:textId="47F1B7B2" w:rsidR="00C5669F" w:rsidRPr="00607F0C" w:rsidRDefault="00D56B19" w:rsidP="00C5669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530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849</w:t>
            </w:r>
          </w:p>
        </w:tc>
        <w:tc>
          <w:tcPr>
            <w:tcW w:w="630" w:type="dxa"/>
          </w:tcPr>
          <w:p w14:paraId="761F2B95" w14:textId="77777777" w:rsidR="00C5669F" w:rsidRPr="00607F0C" w:rsidRDefault="00C5669F" w:rsidP="00C5669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4D7E7A5" w14:textId="77777777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09DE69CE" w14:textId="516E7616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209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041</w:t>
            </w:r>
          </w:p>
        </w:tc>
        <w:tc>
          <w:tcPr>
            <w:tcW w:w="90" w:type="dxa"/>
          </w:tcPr>
          <w:p w14:paraId="348DB48A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3B53EE85" w14:textId="5B52A035" w:rsidR="00C5669F" w:rsidRPr="00607F0C" w:rsidRDefault="00D56B19" w:rsidP="00C5669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985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707</w:t>
            </w:r>
          </w:p>
        </w:tc>
        <w:tc>
          <w:tcPr>
            <w:tcW w:w="90" w:type="dxa"/>
          </w:tcPr>
          <w:p w14:paraId="1DF23CBC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7110B8A8" w14:textId="1C3E43B4" w:rsidR="00C5669F" w:rsidRPr="00607F0C" w:rsidRDefault="00D56B19" w:rsidP="00C5669F">
            <w:pPr>
              <w:tabs>
                <w:tab w:val="decimal" w:pos="537"/>
              </w:tabs>
              <w:spacing w:line="200" w:lineRule="exact"/>
              <w:ind w:left="-430"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894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433</w:t>
            </w:r>
          </w:p>
        </w:tc>
        <w:tc>
          <w:tcPr>
            <w:tcW w:w="90" w:type="dxa"/>
          </w:tcPr>
          <w:p w14:paraId="2989065C" w14:textId="77777777" w:rsidR="00C5669F" w:rsidRPr="00607F0C" w:rsidRDefault="00C5669F" w:rsidP="00C5669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C5BEAF" w14:textId="77E48AC8" w:rsidR="00C5669F" w:rsidRPr="00607F0C" w:rsidRDefault="00D56B19" w:rsidP="00C5669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522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524</w:t>
            </w:r>
          </w:p>
        </w:tc>
        <w:tc>
          <w:tcPr>
            <w:tcW w:w="80" w:type="dxa"/>
          </w:tcPr>
          <w:p w14:paraId="477027AD" w14:textId="77777777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BBB7A6" w14:textId="7EA646F4" w:rsidR="00C5669F" w:rsidRPr="00607F0C" w:rsidRDefault="00D56B19" w:rsidP="00C5669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C5669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235</w:t>
            </w:r>
          </w:p>
        </w:tc>
        <w:tc>
          <w:tcPr>
            <w:tcW w:w="86" w:type="dxa"/>
            <w:gridSpan w:val="2"/>
          </w:tcPr>
          <w:p w14:paraId="32A7DD4C" w14:textId="0F956E78" w:rsidR="00C5669F" w:rsidRPr="00607F0C" w:rsidRDefault="00C5669F" w:rsidP="00C5669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3A80D240" w14:textId="7F59221F" w:rsidR="00C5669F" w:rsidRPr="00607F0C" w:rsidRDefault="00D56B19" w:rsidP="00C5669F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C5669F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6"/>
                <w:szCs w:val="16"/>
                <w:lang w:val="en-US"/>
              </w:rPr>
              <w:t>226</w:t>
            </w:r>
          </w:p>
        </w:tc>
      </w:tr>
    </w:tbl>
    <w:p w14:paraId="0B0DE269" w14:textId="5AC77676" w:rsidR="000954C6" w:rsidRPr="00063A7D" w:rsidRDefault="000D6C07" w:rsidP="00063A7D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397401C5" w14:textId="77777777" w:rsidR="008E1083" w:rsidRPr="00607F0C" w:rsidRDefault="008E1083" w:rsidP="008112A2">
      <w:pPr>
        <w:tabs>
          <w:tab w:val="left" w:pos="540"/>
        </w:tabs>
        <w:rPr>
          <w:rFonts w:ascii="Angsana New" w:hAnsi="Angsana New" w:cs="Angsana New"/>
          <w:sz w:val="32"/>
          <w:szCs w:val="32"/>
          <w:lang w:val="en-US"/>
        </w:rPr>
        <w:sectPr w:rsidR="008E1083" w:rsidRPr="00607F0C" w:rsidSect="00C216B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1440" w:right="1008" w:bottom="720" w:left="1008" w:header="864" w:footer="432" w:gutter="0"/>
          <w:paperSrc w:first="7" w:other="7"/>
          <w:cols w:space="720"/>
          <w:docGrid w:linePitch="360"/>
        </w:sectPr>
      </w:pPr>
    </w:p>
    <w:p w14:paraId="3274B464" w14:textId="55DA25DA" w:rsidR="00360BD4" w:rsidRPr="00607F0C" w:rsidRDefault="00D56B19" w:rsidP="002042BE">
      <w:pPr>
        <w:pStyle w:val="BodyText3"/>
        <w:ind w:left="547" w:hanging="547"/>
        <w:rPr>
          <w:rFonts w:ascii="Angsana New" w:hAnsi="Angsana New" w:cs="Angsana New"/>
          <w:b/>
          <w:bCs/>
          <w:cs/>
        </w:rPr>
      </w:pPr>
      <w:r w:rsidRPr="00D56B19">
        <w:rPr>
          <w:rFonts w:ascii="Angsana New" w:hAnsi="Angsana New" w:cs="Angsana New"/>
          <w:b/>
          <w:bCs/>
          <w:lang w:val="en-US"/>
        </w:rPr>
        <w:t>11</w:t>
      </w:r>
      <w:r w:rsidR="008E1083" w:rsidRPr="00607F0C">
        <w:rPr>
          <w:rFonts w:ascii="Angsana New" w:hAnsi="Angsana New" w:cs="Angsana New"/>
          <w:b/>
          <w:bCs/>
          <w:cs/>
        </w:rPr>
        <w:t>.</w:t>
      </w:r>
      <w:r w:rsidR="008E1083" w:rsidRPr="00607F0C">
        <w:rPr>
          <w:rFonts w:ascii="Angsana New" w:hAnsi="Angsana New" w:cs="Angsana New"/>
          <w:b/>
          <w:bCs/>
          <w:cs/>
        </w:rPr>
        <w:tab/>
        <w:t>เงินลงทุนในบริษัทย่อย</w:t>
      </w:r>
    </w:p>
    <w:p w14:paraId="4239214B" w14:textId="01764CC4" w:rsidR="00360BD4" w:rsidRPr="00607F0C" w:rsidRDefault="00360BD4" w:rsidP="00360BD4">
      <w:pPr>
        <w:ind w:left="540"/>
        <w:jc w:val="both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เงินลงทุน</w:t>
      </w:r>
      <w:r w:rsidRPr="00607F0C">
        <w:rPr>
          <w:rFonts w:ascii="Angsana New" w:hAnsi="Angsana New" w:cs="Angsana New" w:hint="cs"/>
          <w:sz w:val="32"/>
          <w:szCs w:val="32"/>
          <w:cs/>
        </w:rPr>
        <w:t>ในบริษัทย่อย</w:t>
      </w:r>
      <w:r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07F0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24BF003B" w14:textId="2AF6172C" w:rsidR="008E1083" w:rsidRPr="00607F0C" w:rsidRDefault="00E23B5F" w:rsidP="008112A2">
      <w:pPr>
        <w:ind w:left="540" w:hanging="540"/>
        <w:jc w:val="right"/>
        <w:rPr>
          <w:rFonts w:ascii="Angsana New" w:hAnsi="Angsana New" w:cs="Angsana New"/>
          <w:b/>
          <w:bCs/>
          <w:sz w:val="18"/>
          <w:szCs w:val="18"/>
          <w:cs/>
        </w:rPr>
      </w:pPr>
      <w:r w:rsidRPr="00607F0C">
        <w:rPr>
          <w:rFonts w:ascii="Angsana New" w:hAnsi="Angsana New" w:cs="Angsana New" w:hint="cs"/>
          <w:b/>
          <w:bCs/>
          <w:sz w:val="18"/>
          <w:szCs w:val="18"/>
          <w:cs/>
        </w:rPr>
        <w:t xml:space="preserve">   </w:t>
      </w:r>
      <w:r w:rsidR="008E1083" w:rsidRPr="00607F0C">
        <w:rPr>
          <w:rFonts w:ascii="Angsana New" w:hAnsi="Angsana New" w:cs="Angsana New"/>
          <w:b/>
          <w:bCs/>
          <w:sz w:val="18"/>
          <w:szCs w:val="18"/>
          <w:cs/>
        </w:rPr>
        <w:t>หน่วย : 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720"/>
        <w:gridCol w:w="540"/>
        <w:gridCol w:w="810"/>
        <w:gridCol w:w="90"/>
        <w:gridCol w:w="9"/>
        <w:gridCol w:w="621"/>
        <w:gridCol w:w="90"/>
        <w:gridCol w:w="540"/>
        <w:gridCol w:w="270"/>
        <w:gridCol w:w="180"/>
        <w:gridCol w:w="180"/>
        <w:gridCol w:w="720"/>
        <w:gridCol w:w="20"/>
        <w:gridCol w:w="790"/>
        <w:gridCol w:w="20"/>
        <w:gridCol w:w="700"/>
        <w:gridCol w:w="20"/>
        <w:gridCol w:w="700"/>
      </w:tblGrid>
      <w:tr w:rsidR="00D26D91" w:rsidRPr="00607F0C" w14:paraId="11C10C78" w14:textId="73E7B86D" w:rsidTr="007A58F9">
        <w:trPr>
          <w:cantSplit/>
        </w:trPr>
        <w:tc>
          <w:tcPr>
            <w:tcW w:w="2610" w:type="dxa"/>
            <w:gridSpan w:val="2"/>
            <w:shd w:val="clear" w:color="auto" w:fill="auto"/>
          </w:tcPr>
          <w:p w14:paraId="4E78A3EF" w14:textId="77777777" w:rsidR="00D26D91" w:rsidRPr="00607F0C" w:rsidRDefault="00D26D91" w:rsidP="008112A2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9" w:type="dxa"/>
            <w:gridSpan w:val="4"/>
            <w:shd w:val="clear" w:color="auto" w:fill="auto"/>
          </w:tcPr>
          <w:p w14:paraId="0535F320" w14:textId="77777777" w:rsidR="00D26D91" w:rsidRPr="00607F0C" w:rsidRDefault="00D26D91" w:rsidP="008112A2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14:paraId="01BCCA4D" w14:textId="77777777" w:rsidR="00D26D91" w:rsidRPr="00607F0C" w:rsidRDefault="00D26D91" w:rsidP="008112A2">
            <w:pPr>
              <w:snapToGrid w:val="0"/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2A99DE0" w14:textId="77777777" w:rsidR="00D26D91" w:rsidRPr="00607F0C" w:rsidRDefault="00D26D91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1710" w:type="dxa"/>
            <w:gridSpan w:val="4"/>
            <w:shd w:val="clear" w:color="auto" w:fill="auto"/>
          </w:tcPr>
          <w:p w14:paraId="001A732C" w14:textId="77777777" w:rsidR="00D26D91" w:rsidRPr="00607F0C" w:rsidRDefault="00D26D91" w:rsidP="002C390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04C88F90" w14:textId="77777777" w:rsidR="00D26D91" w:rsidRPr="00607F0C" w:rsidRDefault="00D26D91" w:rsidP="002C390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0" w:type="dxa"/>
            <w:gridSpan w:val="3"/>
          </w:tcPr>
          <w:p w14:paraId="1B9B2D21" w14:textId="52D5C5CB" w:rsidR="00D26D91" w:rsidRPr="00607F0C" w:rsidRDefault="00D26D91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D26D91" w:rsidRPr="00607F0C" w14:paraId="3592785C" w14:textId="2B1F0476" w:rsidTr="007A58F9">
        <w:trPr>
          <w:cantSplit/>
        </w:trPr>
        <w:tc>
          <w:tcPr>
            <w:tcW w:w="1890" w:type="dxa"/>
            <w:shd w:val="clear" w:color="auto" w:fill="auto"/>
          </w:tcPr>
          <w:p w14:paraId="360814E3" w14:textId="77777777" w:rsidR="00D26D91" w:rsidRPr="00607F0C" w:rsidRDefault="00D26D91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F1620A2" w14:textId="77777777" w:rsidR="00D26D91" w:rsidRPr="00607F0C" w:rsidRDefault="00D26D91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ประเภทกิจการ</w:t>
            </w:r>
          </w:p>
        </w:tc>
        <w:tc>
          <w:tcPr>
            <w:tcW w:w="1530" w:type="dxa"/>
            <w:gridSpan w:val="4"/>
            <w:shd w:val="clear" w:color="auto" w:fill="auto"/>
          </w:tcPr>
          <w:p w14:paraId="3EEEE6E8" w14:textId="77777777" w:rsidR="00D26D91" w:rsidRPr="00607F0C" w:rsidRDefault="00D26D91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080" w:type="dxa"/>
            <w:gridSpan w:val="4"/>
            <w:shd w:val="clear" w:color="auto" w:fill="auto"/>
          </w:tcPr>
          <w:p w14:paraId="6E1D1617" w14:textId="77777777" w:rsidR="00D26D91" w:rsidRPr="00607F0C" w:rsidRDefault="00D26D91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1710" w:type="dxa"/>
            <w:gridSpan w:val="4"/>
            <w:shd w:val="clear" w:color="auto" w:fill="auto"/>
          </w:tcPr>
          <w:p w14:paraId="6CE558F4" w14:textId="77777777" w:rsidR="00D26D91" w:rsidRPr="00607F0C" w:rsidRDefault="00D26D91" w:rsidP="002C390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วิธีราคาทุน</w:t>
            </w:r>
          </w:p>
        </w:tc>
        <w:tc>
          <w:tcPr>
            <w:tcW w:w="20" w:type="dxa"/>
          </w:tcPr>
          <w:p w14:paraId="52ADF377" w14:textId="77777777" w:rsidR="00D26D91" w:rsidRPr="00607F0C" w:rsidRDefault="00D26D91" w:rsidP="002C390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0" w:type="dxa"/>
            <w:gridSpan w:val="3"/>
          </w:tcPr>
          <w:p w14:paraId="5FFAE28E" w14:textId="2FBA030C" w:rsidR="00D26D91" w:rsidRPr="00607F0C" w:rsidRDefault="00D26D91" w:rsidP="002C390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</w:tr>
      <w:tr w:rsidR="00D26D91" w:rsidRPr="00607F0C" w14:paraId="099DC28F" w14:textId="36D24A90" w:rsidTr="007A58F9">
        <w:tc>
          <w:tcPr>
            <w:tcW w:w="1890" w:type="dxa"/>
            <w:shd w:val="clear" w:color="auto" w:fill="auto"/>
          </w:tcPr>
          <w:p w14:paraId="4F2034AB" w14:textId="77777777" w:rsidR="00D26D91" w:rsidRPr="00607F0C" w:rsidRDefault="00D26D91" w:rsidP="00D26D91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1915665" w14:textId="77777777" w:rsidR="00D26D91" w:rsidRPr="00607F0C" w:rsidRDefault="00D26D91" w:rsidP="00D26D91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FAC2519" w14:textId="378010F6" w:rsidR="00D26D91" w:rsidRPr="00607F0C" w:rsidRDefault="00D56B19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2564</w:t>
            </w:r>
          </w:p>
        </w:tc>
        <w:tc>
          <w:tcPr>
            <w:tcW w:w="720" w:type="dxa"/>
            <w:gridSpan w:val="3"/>
            <w:shd w:val="clear" w:color="auto" w:fill="auto"/>
          </w:tcPr>
          <w:p w14:paraId="6A182A10" w14:textId="6C7FAFDD" w:rsidR="00D26D91" w:rsidRPr="00607F0C" w:rsidRDefault="00D56B19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2563</w:t>
            </w:r>
          </w:p>
        </w:tc>
        <w:tc>
          <w:tcPr>
            <w:tcW w:w="630" w:type="dxa"/>
            <w:gridSpan w:val="2"/>
            <w:shd w:val="clear" w:color="auto" w:fill="auto"/>
          </w:tcPr>
          <w:p w14:paraId="3C129CED" w14:textId="567A94BE" w:rsidR="00D26D91" w:rsidRPr="00607F0C" w:rsidRDefault="00D56B19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2564</w:t>
            </w:r>
          </w:p>
        </w:tc>
        <w:tc>
          <w:tcPr>
            <w:tcW w:w="450" w:type="dxa"/>
            <w:gridSpan w:val="2"/>
            <w:shd w:val="clear" w:color="auto" w:fill="auto"/>
          </w:tcPr>
          <w:p w14:paraId="311B0644" w14:textId="6F06D520" w:rsidR="00D26D91" w:rsidRPr="00607F0C" w:rsidRDefault="00D56B19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2563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4CC3432" w14:textId="33BA7CEC" w:rsidR="00D26D91" w:rsidRPr="00607F0C" w:rsidRDefault="00D56B19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2564</w:t>
            </w:r>
          </w:p>
        </w:tc>
        <w:tc>
          <w:tcPr>
            <w:tcW w:w="20" w:type="dxa"/>
            <w:shd w:val="clear" w:color="auto" w:fill="auto"/>
          </w:tcPr>
          <w:p w14:paraId="58FB45AB" w14:textId="77777777" w:rsidR="00D26D91" w:rsidRPr="00607F0C" w:rsidRDefault="00D26D91" w:rsidP="00D26D9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3AAC935A" w14:textId="73E1E366" w:rsidR="00D26D91" w:rsidRPr="00607F0C" w:rsidRDefault="00D56B19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2563</w:t>
            </w:r>
          </w:p>
        </w:tc>
        <w:tc>
          <w:tcPr>
            <w:tcW w:w="20" w:type="dxa"/>
          </w:tcPr>
          <w:p w14:paraId="0E9FD20B" w14:textId="77777777" w:rsidR="00D26D91" w:rsidRPr="00607F0C" w:rsidRDefault="00D26D91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24499E4E" w14:textId="420C196B" w:rsidR="00D26D91" w:rsidRPr="00607F0C" w:rsidRDefault="00D56B19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2564</w:t>
            </w:r>
          </w:p>
        </w:tc>
        <w:tc>
          <w:tcPr>
            <w:tcW w:w="20" w:type="dxa"/>
          </w:tcPr>
          <w:p w14:paraId="47BF7ADE" w14:textId="77777777" w:rsidR="00D26D91" w:rsidRPr="00607F0C" w:rsidRDefault="00D26D91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3C833C25" w14:textId="2E1B7ED1" w:rsidR="00D26D91" w:rsidRPr="00607F0C" w:rsidRDefault="00D56B19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2563</w:t>
            </w:r>
          </w:p>
        </w:tc>
      </w:tr>
      <w:tr w:rsidR="00D26D91" w:rsidRPr="00607F0C" w14:paraId="4AA835CF" w14:textId="11A73C5F" w:rsidTr="007A58F9">
        <w:tc>
          <w:tcPr>
            <w:tcW w:w="1890" w:type="dxa"/>
            <w:shd w:val="clear" w:color="auto" w:fill="auto"/>
          </w:tcPr>
          <w:p w14:paraId="043D99C8" w14:textId="77777777" w:rsidR="00D26D91" w:rsidRPr="00607F0C" w:rsidRDefault="00D26D91" w:rsidP="00D26D91">
            <w:pPr>
              <w:ind w:left="360" w:right="90" w:hanging="28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A41391D" w14:textId="77777777" w:rsidR="00D26D91" w:rsidRPr="00607F0C" w:rsidRDefault="00D26D91" w:rsidP="00D26D91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338F4DD" w14:textId="77777777" w:rsidR="00D26D91" w:rsidRPr="00607F0C" w:rsidRDefault="00D26D91" w:rsidP="00D26D91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gridSpan w:val="3"/>
            <w:shd w:val="clear" w:color="auto" w:fill="auto"/>
          </w:tcPr>
          <w:p w14:paraId="7B168844" w14:textId="77777777" w:rsidR="00D26D91" w:rsidRPr="00607F0C" w:rsidRDefault="00D26D91" w:rsidP="00D26D91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2A768B92" w14:textId="77777777" w:rsidR="00D26D91" w:rsidRPr="00607F0C" w:rsidRDefault="00D26D91" w:rsidP="00D26D91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450" w:type="dxa"/>
            <w:gridSpan w:val="2"/>
            <w:shd w:val="clear" w:color="auto" w:fill="auto"/>
          </w:tcPr>
          <w:p w14:paraId="20D5250D" w14:textId="77777777" w:rsidR="00D26D91" w:rsidRPr="00607F0C" w:rsidRDefault="00D26D91" w:rsidP="00D26D91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BFB225D" w14:textId="77777777" w:rsidR="00D26D91" w:rsidRPr="00607F0C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C621DEE" w14:textId="77777777" w:rsidR="00D26D91" w:rsidRPr="00607F0C" w:rsidRDefault="00D26D91" w:rsidP="00D26D91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3B230CA0" w14:textId="77777777" w:rsidR="00D26D91" w:rsidRPr="00607F0C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4CA2B16C" w14:textId="77777777" w:rsidR="00D26D91" w:rsidRPr="00607F0C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00" w:type="dxa"/>
          </w:tcPr>
          <w:p w14:paraId="187D56FA" w14:textId="77777777" w:rsidR="00D26D91" w:rsidRPr="00607F0C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0BF3DAA1" w14:textId="77777777" w:rsidR="00D26D91" w:rsidRPr="00607F0C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00" w:type="dxa"/>
          </w:tcPr>
          <w:p w14:paraId="57C3D5B0" w14:textId="17D971EA" w:rsidR="00D26D91" w:rsidRPr="00607F0C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BF6F8F" w:rsidRPr="00607F0C" w14:paraId="1E738AA0" w14:textId="0EE99E3A" w:rsidTr="007A58F9">
        <w:tc>
          <w:tcPr>
            <w:tcW w:w="1890" w:type="dxa"/>
            <w:shd w:val="clear" w:color="auto" w:fill="auto"/>
          </w:tcPr>
          <w:p w14:paraId="32251E51" w14:textId="77777777" w:rsidR="00BF6F8F" w:rsidRPr="00607F0C" w:rsidRDefault="00BF6F8F" w:rsidP="00BF6F8F">
            <w:pPr>
              <w:ind w:left="540" w:right="-18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บริษัท วาโก้ศรีราชา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508D447" w14:textId="77777777" w:rsidR="00BF6F8F" w:rsidRPr="00607F0C" w:rsidRDefault="00BF6F8F" w:rsidP="00BF6F8F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4EC4933D" w14:textId="3993827F" w:rsidR="00BF6F8F" w:rsidRPr="00607F0C" w:rsidRDefault="00D56B19" w:rsidP="00BF6F8F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20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gridSpan w:val="3"/>
            <w:shd w:val="clear" w:color="auto" w:fill="auto"/>
          </w:tcPr>
          <w:p w14:paraId="66517721" w14:textId="48C4B0D7" w:rsidR="00BF6F8F" w:rsidRPr="00607F0C" w:rsidRDefault="00D56B19" w:rsidP="00BF6F8F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20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gridSpan w:val="2"/>
            <w:shd w:val="clear" w:color="auto" w:fill="auto"/>
          </w:tcPr>
          <w:p w14:paraId="5E542360" w14:textId="7C400107" w:rsidR="00BF6F8F" w:rsidRPr="00607F0C" w:rsidRDefault="00D56B19" w:rsidP="00BF6F8F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96</w:t>
            </w:r>
          </w:p>
        </w:tc>
        <w:tc>
          <w:tcPr>
            <w:tcW w:w="450" w:type="dxa"/>
            <w:gridSpan w:val="2"/>
            <w:shd w:val="clear" w:color="auto" w:fill="auto"/>
          </w:tcPr>
          <w:p w14:paraId="5CDDF36A" w14:textId="47028D55" w:rsidR="00BF6F8F" w:rsidRPr="00607F0C" w:rsidRDefault="00D56B19" w:rsidP="00BF6F8F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96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9D005AB" w14:textId="079D93B9" w:rsidR="00BF6F8F" w:rsidRPr="00607F0C" w:rsidRDefault="00D56B19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22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051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627</w:t>
            </w:r>
          </w:p>
        </w:tc>
        <w:tc>
          <w:tcPr>
            <w:tcW w:w="20" w:type="dxa"/>
            <w:shd w:val="clear" w:color="auto" w:fill="auto"/>
          </w:tcPr>
          <w:p w14:paraId="4C765AFF" w14:textId="77777777" w:rsidR="00BF6F8F" w:rsidRPr="00607F0C" w:rsidRDefault="00BF6F8F" w:rsidP="00BF6F8F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738DB55C" w14:textId="74DEA099" w:rsidR="00BF6F8F" w:rsidRPr="00607F0C" w:rsidRDefault="00D56B19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22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051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627</w:t>
            </w:r>
          </w:p>
        </w:tc>
        <w:tc>
          <w:tcPr>
            <w:tcW w:w="20" w:type="dxa"/>
          </w:tcPr>
          <w:p w14:paraId="5B431F7A" w14:textId="77777777" w:rsidR="00BF6F8F" w:rsidRPr="00607F0C" w:rsidRDefault="00BF6F8F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391B8468" w14:textId="7DEE2B2C" w:rsidR="00BF6F8F" w:rsidRPr="00607F0C" w:rsidRDefault="00BF6F8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7EFF09E4" w14:textId="77777777" w:rsidR="00BF6F8F" w:rsidRPr="00607F0C" w:rsidRDefault="00BF6F8F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3367D004" w14:textId="0E36CD76" w:rsidR="00BF6F8F" w:rsidRPr="00607F0C" w:rsidRDefault="00D56B19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15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592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980</w:t>
            </w:r>
          </w:p>
        </w:tc>
      </w:tr>
      <w:tr w:rsidR="00BF6F8F" w:rsidRPr="00607F0C" w14:paraId="5978D303" w14:textId="30A40517" w:rsidTr="007A58F9">
        <w:tc>
          <w:tcPr>
            <w:tcW w:w="1890" w:type="dxa"/>
            <w:shd w:val="clear" w:color="auto" w:fill="auto"/>
          </w:tcPr>
          <w:p w14:paraId="5199EDDF" w14:textId="77777777" w:rsidR="00BF6F8F" w:rsidRPr="00607F0C" w:rsidRDefault="00BF6F8F" w:rsidP="00BF6F8F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บริษัท วาโก้กบินทร์บุรี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947645F" w14:textId="77777777" w:rsidR="00BF6F8F" w:rsidRPr="00607F0C" w:rsidRDefault="00BF6F8F" w:rsidP="00BF6F8F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62E25A9D" w14:textId="5B601229" w:rsidR="00BF6F8F" w:rsidRPr="00607F0C" w:rsidRDefault="00D56B19" w:rsidP="00BF6F8F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gridSpan w:val="3"/>
            <w:shd w:val="clear" w:color="auto" w:fill="auto"/>
          </w:tcPr>
          <w:p w14:paraId="20BB2B87" w14:textId="5C86FC74" w:rsidR="00BF6F8F" w:rsidRPr="00607F0C" w:rsidRDefault="00D56B19" w:rsidP="00BF6F8F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gridSpan w:val="2"/>
            <w:shd w:val="clear" w:color="auto" w:fill="auto"/>
          </w:tcPr>
          <w:p w14:paraId="4781A280" w14:textId="5501C1DE" w:rsidR="00BF6F8F" w:rsidRPr="00607F0C" w:rsidRDefault="00D56B19" w:rsidP="00BF6F8F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  <w:gridSpan w:val="2"/>
            <w:shd w:val="clear" w:color="auto" w:fill="auto"/>
          </w:tcPr>
          <w:p w14:paraId="5343D4C7" w14:textId="0D0B8C1F" w:rsidR="00BF6F8F" w:rsidRPr="00607F0C" w:rsidRDefault="00D56B19" w:rsidP="00BF6F8F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C46ACAF" w14:textId="24515467" w:rsidR="00BF6F8F" w:rsidRPr="00607F0C" w:rsidRDefault="00D56B19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802</w:t>
            </w:r>
          </w:p>
        </w:tc>
        <w:tc>
          <w:tcPr>
            <w:tcW w:w="20" w:type="dxa"/>
            <w:shd w:val="clear" w:color="auto" w:fill="auto"/>
          </w:tcPr>
          <w:p w14:paraId="6E5B9FF8" w14:textId="77777777" w:rsidR="00BF6F8F" w:rsidRPr="00607F0C" w:rsidRDefault="00BF6F8F" w:rsidP="00BF6F8F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4C14EA99" w14:textId="575FCCE2" w:rsidR="00BF6F8F" w:rsidRPr="00607F0C" w:rsidRDefault="00D56B19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802</w:t>
            </w:r>
          </w:p>
        </w:tc>
        <w:tc>
          <w:tcPr>
            <w:tcW w:w="20" w:type="dxa"/>
          </w:tcPr>
          <w:p w14:paraId="4D4FBB79" w14:textId="77777777" w:rsidR="00BF6F8F" w:rsidRPr="00607F0C" w:rsidRDefault="00BF6F8F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06D7E21C" w14:textId="2E95EC2A" w:rsidR="00BF6F8F" w:rsidRPr="00607F0C" w:rsidRDefault="00BF6F8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D50B5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31D1DC1A" w14:textId="77777777" w:rsidR="00BF6F8F" w:rsidRPr="00607F0C" w:rsidRDefault="00BF6F8F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1F6422D1" w14:textId="4933A90B" w:rsidR="00BF6F8F" w:rsidRPr="00607F0C" w:rsidRDefault="00D56B19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499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756</w:t>
            </w:r>
          </w:p>
        </w:tc>
      </w:tr>
      <w:tr w:rsidR="00BF6F8F" w:rsidRPr="00607F0C" w14:paraId="1F784897" w14:textId="5F986F23" w:rsidTr="007A58F9">
        <w:tc>
          <w:tcPr>
            <w:tcW w:w="1890" w:type="dxa"/>
            <w:shd w:val="clear" w:color="auto" w:fill="auto"/>
          </w:tcPr>
          <w:p w14:paraId="0B43F55B" w14:textId="77777777" w:rsidR="00BF6F8F" w:rsidRPr="00607F0C" w:rsidRDefault="00BF6F8F" w:rsidP="00BF6F8F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บริษัท วาโก้ลำพูน 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92860AD" w14:textId="77777777" w:rsidR="00BF6F8F" w:rsidRPr="00607F0C" w:rsidRDefault="00BF6F8F" w:rsidP="00BF6F8F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2D11A4AA" w14:textId="2A48ECF6" w:rsidR="00BF6F8F" w:rsidRPr="00607F0C" w:rsidRDefault="00D56B19" w:rsidP="00BF6F8F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gridSpan w:val="3"/>
            <w:shd w:val="clear" w:color="auto" w:fill="auto"/>
          </w:tcPr>
          <w:p w14:paraId="18E6E31B" w14:textId="77D78BEF" w:rsidR="00BF6F8F" w:rsidRPr="00607F0C" w:rsidRDefault="00D56B19" w:rsidP="00BF6F8F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gridSpan w:val="2"/>
            <w:shd w:val="clear" w:color="auto" w:fill="auto"/>
          </w:tcPr>
          <w:p w14:paraId="6CA33203" w14:textId="6EF5029C" w:rsidR="00BF6F8F" w:rsidRPr="00607F0C" w:rsidRDefault="00D56B19" w:rsidP="00BF6F8F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  <w:gridSpan w:val="2"/>
            <w:shd w:val="clear" w:color="auto" w:fill="auto"/>
          </w:tcPr>
          <w:p w14:paraId="4BC28790" w14:textId="527200C9" w:rsidR="00BF6F8F" w:rsidRPr="00607F0C" w:rsidRDefault="00D56B19" w:rsidP="00BF6F8F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0D77D80" w14:textId="746A37CE" w:rsidR="00BF6F8F" w:rsidRPr="00607F0C" w:rsidRDefault="00D56B19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823</w:t>
            </w:r>
          </w:p>
        </w:tc>
        <w:tc>
          <w:tcPr>
            <w:tcW w:w="20" w:type="dxa"/>
            <w:shd w:val="clear" w:color="auto" w:fill="auto"/>
          </w:tcPr>
          <w:p w14:paraId="65F65756" w14:textId="77777777" w:rsidR="00BF6F8F" w:rsidRPr="00607F0C" w:rsidRDefault="00BF6F8F" w:rsidP="00BF6F8F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36817528" w14:textId="6AE04AD7" w:rsidR="00BF6F8F" w:rsidRPr="00607F0C" w:rsidRDefault="00D56B19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823</w:t>
            </w:r>
          </w:p>
        </w:tc>
        <w:tc>
          <w:tcPr>
            <w:tcW w:w="20" w:type="dxa"/>
          </w:tcPr>
          <w:p w14:paraId="500087BA" w14:textId="77777777" w:rsidR="00BF6F8F" w:rsidRPr="00607F0C" w:rsidRDefault="00BF6F8F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3F63DA10" w14:textId="4891DACD" w:rsidR="00BF6F8F" w:rsidRPr="00607F0C" w:rsidRDefault="00BF6F8F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D50B5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1AB3A3FC" w14:textId="77777777" w:rsidR="00BF6F8F" w:rsidRPr="00607F0C" w:rsidRDefault="00BF6F8F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75EC68EE" w14:textId="4D5848BB" w:rsidR="00BF6F8F" w:rsidRPr="00607F0C" w:rsidRDefault="00D56B19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15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904</w:t>
            </w:r>
          </w:p>
        </w:tc>
      </w:tr>
      <w:tr w:rsidR="00BF6F8F" w:rsidRPr="00607F0C" w14:paraId="2E4F3E6D" w14:textId="09825CCA" w:rsidTr="007A58F9">
        <w:tc>
          <w:tcPr>
            <w:tcW w:w="1890" w:type="dxa"/>
            <w:shd w:val="clear" w:color="auto" w:fill="auto"/>
          </w:tcPr>
          <w:p w14:paraId="64858027" w14:textId="740BBED1" w:rsidR="00BF6F8F" w:rsidRPr="00607F0C" w:rsidRDefault="00BF6F8F" w:rsidP="00BF6F8F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โทรา </w:t>
            </w:r>
            <w:r w:rsidR="00D56B19"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1010</w:t>
            </w: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09233F4" w14:textId="77777777" w:rsidR="00BF6F8F" w:rsidRPr="00607F0C" w:rsidRDefault="00BF6F8F" w:rsidP="00BF6F8F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จำหน่ายเสื้อผ้าสำเร็จรูป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33E00509" w14:textId="4F9B08B6" w:rsidR="00BF6F8F" w:rsidRPr="00607F0C" w:rsidRDefault="00D56B19" w:rsidP="00BF6F8F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gridSpan w:val="3"/>
            <w:shd w:val="clear" w:color="auto" w:fill="auto"/>
          </w:tcPr>
          <w:p w14:paraId="342E0B9A" w14:textId="5962264C" w:rsidR="00BF6F8F" w:rsidRPr="00607F0C" w:rsidRDefault="00D56B19" w:rsidP="00BF6F8F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gridSpan w:val="2"/>
            <w:shd w:val="clear" w:color="auto" w:fill="auto"/>
          </w:tcPr>
          <w:p w14:paraId="657FEAE9" w14:textId="0B35DF95" w:rsidR="00BF6F8F" w:rsidRPr="00607F0C" w:rsidRDefault="00D56B19" w:rsidP="00BF6F8F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  <w:gridSpan w:val="2"/>
            <w:shd w:val="clear" w:color="auto" w:fill="auto"/>
          </w:tcPr>
          <w:p w14:paraId="7763CFEC" w14:textId="5922E542" w:rsidR="00BF6F8F" w:rsidRPr="00607F0C" w:rsidRDefault="00D56B19" w:rsidP="00BF6F8F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B2C846C" w14:textId="41674D56" w:rsidR="00BF6F8F" w:rsidRPr="00607F0C" w:rsidRDefault="00D56B19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29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997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645</w:t>
            </w:r>
          </w:p>
        </w:tc>
        <w:tc>
          <w:tcPr>
            <w:tcW w:w="20" w:type="dxa"/>
            <w:shd w:val="clear" w:color="auto" w:fill="auto"/>
          </w:tcPr>
          <w:p w14:paraId="05E10E76" w14:textId="77777777" w:rsidR="00BF6F8F" w:rsidRPr="00607F0C" w:rsidRDefault="00BF6F8F" w:rsidP="00BF6F8F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25F47593" w14:textId="04502A6E" w:rsidR="00BF6F8F" w:rsidRPr="00607F0C" w:rsidRDefault="00D56B19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29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997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645</w:t>
            </w:r>
          </w:p>
        </w:tc>
        <w:tc>
          <w:tcPr>
            <w:tcW w:w="20" w:type="dxa"/>
          </w:tcPr>
          <w:p w14:paraId="57FFD2B7" w14:textId="77777777" w:rsidR="00BF6F8F" w:rsidRPr="00607F0C" w:rsidRDefault="00BF6F8F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0C43A467" w14:textId="2A40D3AE" w:rsidR="00BF6F8F" w:rsidRPr="00607F0C" w:rsidRDefault="00D56B19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599</w:t>
            </w:r>
            <w:r w:rsidR="00BF6F8F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960</w:t>
            </w:r>
          </w:p>
        </w:tc>
        <w:tc>
          <w:tcPr>
            <w:tcW w:w="20" w:type="dxa"/>
          </w:tcPr>
          <w:p w14:paraId="2CC5557C" w14:textId="77777777" w:rsidR="00BF6F8F" w:rsidRPr="00607F0C" w:rsidRDefault="00BF6F8F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692E5B44" w14:textId="73E6D72E" w:rsidR="00BF6F8F" w:rsidRPr="00607F0C" w:rsidRDefault="00D56B19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699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430</w:t>
            </w:r>
          </w:p>
        </w:tc>
      </w:tr>
      <w:tr w:rsidR="00BF6F8F" w:rsidRPr="00607F0C" w14:paraId="72CF41FA" w14:textId="32702E26" w:rsidTr="007A58F9">
        <w:tc>
          <w:tcPr>
            <w:tcW w:w="1890" w:type="dxa"/>
            <w:shd w:val="clear" w:color="auto" w:fill="auto"/>
          </w:tcPr>
          <w:p w14:paraId="311AB404" w14:textId="77777777" w:rsidR="00BF6F8F" w:rsidRPr="00607F0C" w:rsidRDefault="00BF6F8F" w:rsidP="00BF6F8F">
            <w:pPr>
              <w:ind w:left="720" w:right="90" w:hanging="369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รวมเงินลงทุนในบริษัทย่อย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878BDD0" w14:textId="77777777" w:rsidR="00BF6F8F" w:rsidRPr="00607F0C" w:rsidRDefault="00BF6F8F" w:rsidP="00BF6F8F">
            <w:pPr>
              <w:snapToGrid w:val="0"/>
              <w:ind w:left="90" w:right="-1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B16D5E3" w14:textId="77777777" w:rsidR="00BF6F8F" w:rsidRPr="00607F0C" w:rsidRDefault="00BF6F8F" w:rsidP="00BF6F8F">
            <w:pPr>
              <w:snapToGrid w:val="0"/>
              <w:ind w:right="16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gridSpan w:val="3"/>
            <w:shd w:val="clear" w:color="auto" w:fill="auto"/>
          </w:tcPr>
          <w:p w14:paraId="361852F0" w14:textId="77777777" w:rsidR="00BF6F8F" w:rsidRPr="00607F0C" w:rsidRDefault="00BF6F8F" w:rsidP="00BF6F8F">
            <w:pPr>
              <w:snapToGrid w:val="0"/>
              <w:ind w:right="16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E328333" w14:textId="77777777" w:rsidR="00BF6F8F" w:rsidRPr="00607F0C" w:rsidRDefault="00BF6F8F" w:rsidP="00BF6F8F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14:paraId="52E01657" w14:textId="77777777" w:rsidR="00BF6F8F" w:rsidRPr="00607F0C" w:rsidRDefault="00BF6F8F" w:rsidP="00BF6F8F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5E723" w14:textId="3C6DA7F2" w:rsidR="00BF6F8F" w:rsidRPr="00607F0C" w:rsidRDefault="00D56B19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152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048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897</w:t>
            </w:r>
          </w:p>
        </w:tc>
        <w:tc>
          <w:tcPr>
            <w:tcW w:w="20" w:type="dxa"/>
            <w:shd w:val="clear" w:color="auto" w:fill="auto"/>
          </w:tcPr>
          <w:p w14:paraId="38411A42" w14:textId="77777777" w:rsidR="00BF6F8F" w:rsidRPr="00607F0C" w:rsidRDefault="00BF6F8F" w:rsidP="00BF6F8F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92939" w14:textId="43A17D95" w:rsidR="00BF6F8F" w:rsidRPr="00607F0C" w:rsidRDefault="00D56B19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152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048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897</w:t>
            </w:r>
          </w:p>
        </w:tc>
        <w:tc>
          <w:tcPr>
            <w:tcW w:w="20" w:type="dxa"/>
          </w:tcPr>
          <w:p w14:paraId="115241F5" w14:textId="77777777" w:rsidR="00BF6F8F" w:rsidRPr="00607F0C" w:rsidRDefault="00BF6F8F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1BB9138C" w14:textId="2845AA21" w:rsidR="00BF6F8F" w:rsidRPr="00607F0C" w:rsidRDefault="00D56B19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599</w:t>
            </w:r>
            <w:r w:rsidR="00BF6F8F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960</w:t>
            </w:r>
          </w:p>
        </w:tc>
        <w:tc>
          <w:tcPr>
            <w:tcW w:w="20" w:type="dxa"/>
          </w:tcPr>
          <w:p w14:paraId="5DC1B5A0" w14:textId="77777777" w:rsidR="00BF6F8F" w:rsidRPr="00607F0C" w:rsidRDefault="00BF6F8F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14A7379B" w14:textId="76EB9BD7" w:rsidR="00BF6F8F" w:rsidRPr="00607F0C" w:rsidRDefault="00D56B19" w:rsidP="00BF6F8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67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792</w:t>
            </w:r>
            <w:r w:rsidR="00BF6F8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070</w:t>
            </w:r>
          </w:p>
        </w:tc>
      </w:tr>
    </w:tbl>
    <w:p w14:paraId="1422FE99" w14:textId="3A6E750D" w:rsidR="001D58EB" w:rsidRPr="00607F0C" w:rsidRDefault="00D56B19" w:rsidP="001D58EB">
      <w:pPr>
        <w:pStyle w:val="BodyText3"/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D56B19">
        <w:rPr>
          <w:rFonts w:ascii="Angsana New" w:hAnsi="Angsana New" w:cs="Angsana New"/>
          <w:b/>
          <w:bCs/>
          <w:lang w:val="en-US"/>
        </w:rPr>
        <w:t>12</w:t>
      </w:r>
      <w:r w:rsidR="001D58EB" w:rsidRPr="005D3321">
        <w:rPr>
          <w:rFonts w:ascii="Angsana New" w:hAnsi="Angsana New" w:cs="Angsana New"/>
          <w:b/>
          <w:bCs/>
          <w:cs/>
        </w:rPr>
        <w:t>.</w:t>
      </w:r>
      <w:r w:rsidR="001D58EB" w:rsidRPr="005D3321">
        <w:rPr>
          <w:rFonts w:ascii="Angsana New" w:hAnsi="Angsana New" w:cs="Angsana New"/>
          <w:b/>
          <w:bCs/>
          <w:cs/>
        </w:rPr>
        <w:tab/>
        <w:t>เงินลงทุนในบริษัท</w:t>
      </w:r>
      <w:r w:rsidR="001D58EB" w:rsidRPr="005D3321">
        <w:rPr>
          <w:rFonts w:ascii="Angsana New" w:hAnsi="Angsana New" w:cs="Angsana New" w:hint="cs"/>
          <w:b/>
          <w:bCs/>
          <w:cs/>
        </w:rPr>
        <w:t>ร่วม</w:t>
      </w:r>
    </w:p>
    <w:p w14:paraId="1D8DE0EB" w14:textId="119D9C4C" w:rsidR="000D0B6B" w:rsidRPr="00607F0C" w:rsidRDefault="000D0B6B" w:rsidP="008112A2">
      <w:pPr>
        <w:spacing w:after="240"/>
        <w:ind w:left="547"/>
        <w:jc w:val="both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เงินลงทุนในบริษัทร่วม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23E4D" w:rsidRPr="00607F0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tbl>
      <w:tblPr>
        <w:tblW w:w="943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2"/>
        <w:gridCol w:w="990"/>
        <w:gridCol w:w="719"/>
        <w:gridCol w:w="720"/>
        <w:gridCol w:w="810"/>
        <w:gridCol w:w="22"/>
        <w:gridCol w:w="788"/>
        <w:gridCol w:w="20"/>
        <w:gridCol w:w="781"/>
        <w:gridCol w:w="20"/>
        <w:gridCol w:w="790"/>
        <w:gridCol w:w="20"/>
        <w:gridCol w:w="720"/>
        <w:gridCol w:w="20"/>
        <w:gridCol w:w="680"/>
      </w:tblGrid>
      <w:tr w:rsidR="00291504" w:rsidRPr="00607F0C" w14:paraId="423FE940" w14:textId="011286A7" w:rsidTr="00886937">
        <w:trPr>
          <w:cantSplit/>
        </w:trPr>
        <w:tc>
          <w:tcPr>
            <w:tcW w:w="2332" w:type="dxa"/>
            <w:shd w:val="clear" w:color="auto" w:fill="auto"/>
          </w:tcPr>
          <w:p w14:paraId="3D1CF072" w14:textId="77777777" w:rsidR="00291504" w:rsidRPr="00607F0C" w:rsidRDefault="00291504" w:rsidP="00EB73B7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A411597" w14:textId="77777777" w:rsidR="00291504" w:rsidRPr="00607F0C" w:rsidRDefault="00291504" w:rsidP="00EB73B7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4DE602F8" w14:textId="77777777" w:rsidR="00291504" w:rsidRPr="00607F0C" w:rsidRDefault="00291504" w:rsidP="00EB73B7">
            <w:pPr>
              <w:snapToGrid w:val="0"/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0C0CB804" w14:textId="77777777" w:rsidR="00291504" w:rsidRPr="00607F0C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5EFC35B6" w14:textId="77777777" w:rsidR="00291504" w:rsidRPr="00607F0C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91" w:type="dxa"/>
            <w:gridSpan w:val="3"/>
            <w:vAlign w:val="center"/>
          </w:tcPr>
          <w:p w14:paraId="0CA5732B" w14:textId="67BF8626" w:rsidR="00291504" w:rsidRPr="00607F0C" w:rsidRDefault="00291504" w:rsidP="00EB73B7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002ED625" w14:textId="77777777" w:rsidR="00291504" w:rsidRPr="00607F0C" w:rsidRDefault="00291504" w:rsidP="00EB73B7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87024C1" w14:textId="77777777" w:rsidR="00291504" w:rsidRPr="00607F0C" w:rsidRDefault="00291504" w:rsidP="00EB73B7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5867304A" w14:textId="516EF314" w:rsidR="00291504" w:rsidRPr="00607F0C" w:rsidRDefault="00291504" w:rsidP="00EB73B7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0" w:type="dxa"/>
          </w:tcPr>
          <w:p w14:paraId="3EC45377" w14:textId="7B0BA64E" w:rsidR="00291504" w:rsidRPr="00607F0C" w:rsidRDefault="00291504" w:rsidP="00EB73B7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หน่วย : บาท</w:t>
            </w:r>
          </w:p>
        </w:tc>
      </w:tr>
      <w:tr w:rsidR="00291504" w:rsidRPr="00607F0C" w14:paraId="6C369760" w14:textId="0CC2C8D0" w:rsidTr="00886937">
        <w:trPr>
          <w:cantSplit/>
        </w:trPr>
        <w:tc>
          <w:tcPr>
            <w:tcW w:w="2332" w:type="dxa"/>
            <w:shd w:val="clear" w:color="auto" w:fill="auto"/>
          </w:tcPr>
          <w:p w14:paraId="28E411AC" w14:textId="77777777" w:rsidR="00291504" w:rsidRPr="00607F0C" w:rsidRDefault="00291504" w:rsidP="00EB73B7">
            <w:pPr>
              <w:ind w:left="262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990" w:type="dxa"/>
            <w:shd w:val="clear" w:color="auto" w:fill="auto"/>
          </w:tcPr>
          <w:p w14:paraId="5086A9A8" w14:textId="77777777" w:rsidR="00291504" w:rsidRPr="00607F0C" w:rsidRDefault="00291504" w:rsidP="00EB73B7">
            <w:pPr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ประเภทกิจการ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59277862" w14:textId="77777777" w:rsidR="00291504" w:rsidRPr="00607F0C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5A422616" w14:textId="77777777" w:rsidR="00291504" w:rsidRPr="00607F0C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20" w:type="dxa"/>
          </w:tcPr>
          <w:p w14:paraId="36BBF5B5" w14:textId="77777777" w:rsidR="00291504" w:rsidRPr="00607F0C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91" w:type="dxa"/>
            <w:gridSpan w:val="3"/>
          </w:tcPr>
          <w:p w14:paraId="63CDE0D1" w14:textId="77777777" w:rsidR="00291504" w:rsidRPr="00607F0C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0755C5BB" w14:textId="77777777" w:rsidR="00291504" w:rsidRPr="00607F0C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0" w:type="dxa"/>
            <w:gridSpan w:val="3"/>
          </w:tcPr>
          <w:p w14:paraId="279E8491" w14:textId="3696F375" w:rsidR="00291504" w:rsidRPr="00607F0C" w:rsidRDefault="00291504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</w:tr>
      <w:tr w:rsidR="00291504" w:rsidRPr="00607F0C" w14:paraId="0D148C05" w14:textId="07508094" w:rsidTr="00886937">
        <w:tc>
          <w:tcPr>
            <w:tcW w:w="2332" w:type="dxa"/>
            <w:shd w:val="clear" w:color="auto" w:fill="auto"/>
          </w:tcPr>
          <w:p w14:paraId="517D65DC" w14:textId="77777777" w:rsidR="00291504" w:rsidRPr="00607F0C" w:rsidRDefault="00291504" w:rsidP="00291504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B98C20" w14:textId="77777777" w:rsidR="00291504" w:rsidRPr="00607F0C" w:rsidRDefault="00291504" w:rsidP="00291504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33419459" w14:textId="4A41041D" w:rsidR="00291504" w:rsidRPr="00607F0C" w:rsidRDefault="00D56B19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2564</w:t>
            </w:r>
          </w:p>
        </w:tc>
        <w:tc>
          <w:tcPr>
            <w:tcW w:w="720" w:type="dxa"/>
            <w:shd w:val="clear" w:color="auto" w:fill="auto"/>
          </w:tcPr>
          <w:p w14:paraId="75E4E34F" w14:textId="47E315BE" w:rsidR="00291504" w:rsidRPr="00607F0C" w:rsidRDefault="00D56B19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2563</w:t>
            </w:r>
          </w:p>
        </w:tc>
        <w:tc>
          <w:tcPr>
            <w:tcW w:w="810" w:type="dxa"/>
            <w:shd w:val="clear" w:color="auto" w:fill="auto"/>
          </w:tcPr>
          <w:p w14:paraId="68F14AC1" w14:textId="60317F8C" w:rsidR="00291504" w:rsidRPr="00607F0C" w:rsidRDefault="00D56B19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2564</w:t>
            </w:r>
          </w:p>
        </w:tc>
        <w:tc>
          <w:tcPr>
            <w:tcW w:w="22" w:type="dxa"/>
            <w:shd w:val="clear" w:color="auto" w:fill="auto"/>
          </w:tcPr>
          <w:p w14:paraId="0BCDAE1A" w14:textId="77777777" w:rsidR="00291504" w:rsidRPr="00607F0C" w:rsidRDefault="00291504" w:rsidP="00291504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6C9CC2B5" w14:textId="51AE3B7D" w:rsidR="00291504" w:rsidRPr="00607F0C" w:rsidRDefault="00D56B19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2563</w:t>
            </w:r>
          </w:p>
        </w:tc>
        <w:tc>
          <w:tcPr>
            <w:tcW w:w="20" w:type="dxa"/>
          </w:tcPr>
          <w:p w14:paraId="54E67A7C" w14:textId="77777777" w:rsidR="00291504" w:rsidRPr="00607F0C" w:rsidRDefault="00291504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28F5D412" w14:textId="6D84A2DE" w:rsidR="00291504" w:rsidRPr="00607F0C" w:rsidRDefault="00D56B19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2564</w:t>
            </w:r>
          </w:p>
        </w:tc>
        <w:tc>
          <w:tcPr>
            <w:tcW w:w="20" w:type="dxa"/>
          </w:tcPr>
          <w:p w14:paraId="79D57507" w14:textId="77777777" w:rsidR="00291504" w:rsidRPr="00607F0C" w:rsidRDefault="00291504" w:rsidP="00291504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0" w:type="dxa"/>
          </w:tcPr>
          <w:p w14:paraId="0CF77A1E" w14:textId="1F69E79A" w:rsidR="00291504" w:rsidRPr="00607F0C" w:rsidRDefault="00D56B19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2563</w:t>
            </w:r>
          </w:p>
        </w:tc>
        <w:tc>
          <w:tcPr>
            <w:tcW w:w="20" w:type="dxa"/>
          </w:tcPr>
          <w:p w14:paraId="156B4135" w14:textId="77777777" w:rsidR="00291504" w:rsidRPr="00607F0C" w:rsidRDefault="00291504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4A06A7C" w14:textId="798E4872" w:rsidR="00291504" w:rsidRPr="00607F0C" w:rsidRDefault="00D56B19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2564</w:t>
            </w:r>
          </w:p>
        </w:tc>
        <w:tc>
          <w:tcPr>
            <w:tcW w:w="20" w:type="dxa"/>
          </w:tcPr>
          <w:p w14:paraId="29327C49" w14:textId="402F60C6" w:rsidR="00291504" w:rsidRPr="00607F0C" w:rsidRDefault="00291504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36614F56" w14:textId="1FC10B90" w:rsidR="00291504" w:rsidRPr="00607F0C" w:rsidRDefault="00D56B19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2563</w:t>
            </w:r>
          </w:p>
        </w:tc>
      </w:tr>
      <w:tr w:rsidR="00291504" w:rsidRPr="00607F0C" w14:paraId="70303D02" w14:textId="4E2D581B" w:rsidTr="00886937">
        <w:tc>
          <w:tcPr>
            <w:tcW w:w="2332" w:type="dxa"/>
            <w:shd w:val="clear" w:color="auto" w:fill="auto"/>
          </w:tcPr>
          <w:p w14:paraId="684C5B5A" w14:textId="77777777" w:rsidR="00291504" w:rsidRPr="00607F0C" w:rsidRDefault="00291504" w:rsidP="00EB73B7">
            <w:pPr>
              <w:ind w:left="262" w:right="90" w:firstLine="270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</w:tcPr>
          <w:p w14:paraId="54598D18" w14:textId="77777777" w:rsidR="00291504" w:rsidRPr="00607F0C" w:rsidRDefault="00291504" w:rsidP="00EB73B7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0A86C629" w14:textId="77777777" w:rsidR="00291504" w:rsidRPr="00607F0C" w:rsidRDefault="00291504" w:rsidP="00EB73B7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F6CD0B5" w14:textId="77777777" w:rsidR="00291504" w:rsidRPr="00607F0C" w:rsidRDefault="00291504" w:rsidP="00EB73B7">
            <w:pPr>
              <w:snapToGrid w:val="0"/>
              <w:ind w:right="54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C8FAA56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2" w:type="dxa"/>
            <w:shd w:val="clear" w:color="auto" w:fill="auto"/>
          </w:tcPr>
          <w:p w14:paraId="6E86855F" w14:textId="77777777" w:rsidR="00291504" w:rsidRPr="00607F0C" w:rsidRDefault="00291504" w:rsidP="00EB73B7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39B78F70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52069454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61752FC8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67B7009E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729F9BFD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00562A12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3D35F4BD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191BE4F0" w14:textId="4922201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3C99D0B0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9F3B96" w:rsidRPr="00607F0C" w14:paraId="7B9B9476" w14:textId="73E7B159" w:rsidTr="00886937">
        <w:trPr>
          <w:trHeight w:val="80"/>
        </w:trPr>
        <w:tc>
          <w:tcPr>
            <w:tcW w:w="2332" w:type="dxa"/>
            <w:shd w:val="clear" w:color="auto" w:fill="auto"/>
          </w:tcPr>
          <w:p w14:paraId="05A15890" w14:textId="77777777" w:rsidR="009F3B96" w:rsidRPr="00607F0C" w:rsidRDefault="009F3B96" w:rsidP="009F3B96">
            <w:pPr>
              <w:ind w:left="540" w:right="90" w:firstLine="15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บริษัท ภัทยา เมียนมาร์ จำกัด</w:t>
            </w:r>
          </w:p>
        </w:tc>
        <w:tc>
          <w:tcPr>
            <w:tcW w:w="990" w:type="dxa"/>
            <w:shd w:val="clear" w:color="auto" w:fill="auto"/>
          </w:tcPr>
          <w:p w14:paraId="19CF2FE8" w14:textId="77777777" w:rsidR="009F3B96" w:rsidRPr="00607F0C" w:rsidRDefault="009F3B96" w:rsidP="009F3B96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 xml:space="preserve">ผลิตเสื้อผ้าสำเร็จรูป       </w:t>
            </w:r>
          </w:p>
        </w:tc>
        <w:tc>
          <w:tcPr>
            <w:tcW w:w="719" w:type="dxa"/>
            <w:shd w:val="clear" w:color="auto" w:fill="auto"/>
          </w:tcPr>
          <w:p w14:paraId="3C6D9579" w14:textId="42027A2B" w:rsidR="009F3B96" w:rsidRPr="00607F0C" w:rsidRDefault="00D56B19" w:rsidP="009F3B96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25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424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530C13A7" w14:textId="7A975CEF" w:rsidR="009F3B96" w:rsidRPr="00607F0C" w:rsidRDefault="00D56B19" w:rsidP="009F3B96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25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424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115ADF90" w14:textId="6D5D9217" w:rsidR="009F3B96" w:rsidRPr="00607F0C" w:rsidRDefault="00D56B19" w:rsidP="009F3B96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9F3B96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527</w:t>
            </w:r>
            <w:r w:rsidR="009F3B96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525</w:t>
            </w:r>
          </w:p>
        </w:tc>
        <w:tc>
          <w:tcPr>
            <w:tcW w:w="22" w:type="dxa"/>
            <w:shd w:val="clear" w:color="auto" w:fill="auto"/>
          </w:tcPr>
          <w:p w14:paraId="663F4E62" w14:textId="77777777" w:rsidR="009F3B96" w:rsidRPr="00607F0C" w:rsidRDefault="009F3B96" w:rsidP="009F3B96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25AEF2D9" w14:textId="0D5CD3E0" w:rsidR="009F3B96" w:rsidRPr="00607F0C" w:rsidRDefault="00D56B19" w:rsidP="009F3B96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457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778</w:t>
            </w:r>
          </w:p>
        </w:tc>
        <w:tc>
          <w:tcPr>
            <w:tcW w:w="20" w:type="dxa"/>
          </w:tcPr>
          <w:p w14:paraId="43A7423A" w14:textId="77777777" w:rsidR="009F3B96" w:rsidRPr="00607F0C" w:rsidRDefault="009F3B96" w:rsidP="009F3B96">
            <w:pPr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02A48B48" w14:textId="082FD5D4" w:rsidR="009F3B96" w:rsidRPr="00607F0C" w:rsidRDefault="00D56B19" w:rsidP="009F3B96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084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800</w:t>
            </w:r>
          </w:p>
        </w:tc>
        <w:tc>
          <w:tcPr>
            <w:tcW w:w="20" w:type="dxa"/>
          </w:tcPr>
          <w:p w14:paraId="7D800552" w14:textId="77777777" w:rsidR="009F3B96" w:rsidRPr="00607F0C" w:rsidRDefault="009F3B96" w:rsidP="009F3B96">
            <w:pPr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33591586" w14:textId="263F0EC0" w:rsidR="009F3B96" w:rsidRPr="00607F0C" w:rsidRDefault="00D56B19" w:rsidP="009F3B96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084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800</w:t>
            </w:r>
          </w:p>
        </w:tc>
        <w:tc>
          <w:tcPr>
            <w:tcW w:w="20" w:type="dxa"/>
          </w:tcPr>
          <w:p w14:paraId="6D646ACA" w14:textId="77777777" w:rsidR="009F3B96" w:rsidRPr="00607F0C" w:rsidRDefault="009F3B96" w:rsidP="009F3B96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33511AC" w14:textId="7C6A4444" w:rsidR="009F3B96" w:rsidRPr="00607F0C" w:rsidRDefault="009F3B96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219D16A9" w14:textId="59FABD17" w:rsidR="009F3B96" w:rsidRPr="00607F0C" w:rsidRDefault="009F3B96" w:rsidP="009F3B96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1A8B9321" w14:textId="4569F0CA" w:rsidR="009F3B96" w:rsidRPr="00607F0C" w:rsidRDefault="009F3B96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</w:tr>
      <w:tr w:rsidR="009F3B96" w:rsidRPr="00607F0C" w14:paraId="2860869E" w14:textId="77980CC3" w:rsidTr="00886937">
        <w:trPr>
          <w:trHeight w:val="80"/>
        </w:trPr>
        <w:tc>
          <w:tcPr>
            <w:tcW w:w="2332" w:type="dxa"/>
            <w:shd w:val="clear" w:color="auto" w:fill="auto"/>
          </w:tcPr>
          <w:p w14:paraId="1A9B6A75" w14:textId="77777777" w:rsidR="009F3B96" w:rsidRPr="00607F0C" w:rsidRDefault="009F3B96" w:rsidP="009F3B96">
            <w:pPr>
              <w:ind w:left="540" w:right="90" w:firstLine="15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บริษัท เมียนมาร์ วาโก้ จำกัด</w:t>
            </w:r>
          </w:p>
        </w:tc>
        <w:tc>
          <w:tcPr>
            <w:tcW w:w="990" w:type="dxa"/>
            <w:shd w:val="clear" w:color="auto" w:fill="auto"/>
          </w:tcPr>
          <w:p w14:paraId="574FBA15" w14:textId="77777777" w:rsidR="009F3B96" w:rsidRPr="00607F0C" w:rsidRDefault="009F3B96" w:rsidP="009F3B96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28A29E95" w14:textId="7C4292BD" w:rsidR="009F3B96" w:rsidRPr="00607F0C" w:rsidRDefault="00D56B19" w:rsidP="009F3B96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132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400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01AA83A3" w14:textId="3E434947" w:rsidR="009F3B96" w:rsidRPr="00607F0C" w:rsidRDefault="00D56B19" w:rsidP="009F3B96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132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400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0588BEF6" w14:textId="1044CAF5" w:rsidR="009F3B96" w:rsidRPr="00607F0C" w:rsidRDefault="00D56B19" w:rsidP="009F3B96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29</w:t>
            </w:r>
            <w:r w:rsidR="009F3B96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265</w:t>
            </w:r>
            <w:r w:rsidR="009F3B96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971</w:t>
            </w:r>
          </w:p>
        </w:tc>
        <w:tc>
          <w:tcPr>
            <w:tcW w:w="22" w:type="dxa"/>
            <w:shd w:val="clear" w:color="auto" w:fill="auto"/>
          </w:tcPr>
          <w:p w14:paraId="6A12A66E" w14:textId="77777777" w:rsidR="009F3B96" w:rsidRPr="00607F0C" w:rsidRDefault="009F3B96" w:rsidP="009F3B96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6887AA3B" w14:textId="041015DC" w:rsidR="009F3B96" w:rsidRPr="00607F0C" w:rsidRDefault="00D56B19" w:rsidP="009F3B96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36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547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745</w:t>
            </w:r>
          </w:p>
        </w:tc>
        <w:tc>
          <w:tcPr>
            <w:tcW w:w="20" w:type="dxa"/>
          </w:tcPr>
          <w:p w14:paraId="379A9A03" w14:textId="77777777" w:rsidR="009F3B96" w:rsidRPr="00607F0C" w:rsidRDefault="009F3B96" w:rsidP="009F3B96">
            <w:pPr>
              <w:ind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4113333E" w14:textId="1A6B9465" w:rsidR="009F3B96" w:rsidRPr="00607F0C" w:rsidRDefault="00D56B19" w:rsidP="009F3B96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52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960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18A1964F" w14:textId="77777777" w:rsidR="009F3B96" w:rsidRPr="00607F0C" w:rsidRDefault="009F3B96" w:rsidP="009F3B96">
            <w:pPr>
              <w:ind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0A1024CD" w14:textId="314120A9" w:rsidR="009F3B96" w:rsidRPr="00607F0C" w:rsidRDefault="00D56B19" w:rsidP="009F3B96">
            <w:pPr>
              <w:tabs>
                <w:tab w:val="decimal" w:pos="717"/>
              </w:tabs>
              <w:ind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52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960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0251ABE1" w14:textId="77777777" w:rsidR="009F3B96" w:rsidRPr="00607F0C" w:rsidRDefault="009F3B96" w:rsidP="009F3B96">
            <w:pPr>
              <w:tabs>
                <w:tab w:val="decimal" w:pos="698"/>
              </w:tabs>
              <w:ind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E422997" w14:textId="13C9E821" w:rsidR="009F3B96" w:rsidRPr="00607F0C" w:rsidRDefault="009F3B96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68C95EE4" w14:textId="25F39FB2" w:rsidR="009F3B96" w:rsidRPr="00607F0C" w:rsidRDefault="009F3B96" w:rsidP="009F3B96">
            <w:pPr>
              <w:tabs>
                <w:tab w:val="decimal" w:pos="698"/>
              </w:tabs>
              <w:ind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1F2E8263" w14:textId="1B44C17A" w:rsidR="009F3B96" w:rsidRPr="00607F0C" w:rsidRDefault="009F3B96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</w:tr>
      <w:tr w:rsidR="009F3B96" w:rsidRPr="00607F0C" w14:paraId="1A997674" w14:textId="564CD905" w:rsidTr="00886937">
        <w:trPr>
          <w:trHeight w:val="261"/>
        </w:trPr>
        <w:tc>
          <w:tcPr>
            <w:tcW w:w="2332" w:type="dxa"/>
            <w:shd w:val="clear" w:color="auto" w:fill="auto"/>
          </w:tcPr>
          <w:p w14:paraId="1A193371" w14:textId="77777777" w:rsidR="009F3B96" w:rsidRPr="00607F0C" w:rsidRDefault="009F3B96" w:rsidP="009F3B96">
            <w:pPr>
              <w:ind w:left="540" w:right="90" w:firstLine="15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บริษัท ภัทยาอุตสาหกิจ จำกัด</w:t>
            </w:r>
          </w:p>
        </w:tc>
        <w:tc>
          <w:tcPr>
            <w:tcW w:w="990" w:type="dxa"/>
            <w:shd w:val="clear" w:color="auto" w:fill="auto"/>
          </w:tcPr>
          <w:p w14:paraId="53D739EF" w14:textId="77777777" w:rsidR="009F3B96" w:rsidRPr="00607F0C" w:rsidRDefault="009F3B96" w:rsidP="009F3B96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02D67566" w14:textId="2AFDA665" w:rsidR="009F3B96" w:rsidRPr="00607F0C" w:rsidRDefault="00D56B19" w:rsidP="009F3B96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786268EC" w14:textId="7955217D" w:rsidR="009F3B96" w:rsidRPr="00607F0C" w:rsidRDefault="00D56B19" w:rsidP="009F3B96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601FA4" w14:textId="3F2E58F7" w:rsidR="009F3B96" w:rsidRPr="00607F0C" w:rsidRDefault="00D56B19" w:rsidP="009F3B96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111</w:t>
            </w:r>
            <w:r w:rsidR="009F3B96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492</w:t>
            </w:r>
            <w:r w:rsidR="009F3B96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557</w:t>
            </w:r>
          </w:p>
        </w:tc>
        <w:tc>
          <w:tcPr>
            <w:tcW w:w="22" w:type="dxa"/>
            <w:shd w:val="clear" w:color="auto" w:fill="auto"/>
          </w:tcPr>
          <w:p w14:paraId="6CAADBB9" w14:textId="77777777" w:rsidR="009F3B96" w:rsidRPr="00607F0C" w:rsidRDefault="009F3B96" w:rsidP="009F3B96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auto"/>
          </w:tcPr>
          <w:p w14:paraId="71BC3FDD" w14:textId="4F46E382" w:rsidR="009F3B96" w:rsidRPr="00607F0C" w:rsidRDefault="00D56B19" w:rsidP="009F3B96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119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435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492</w:t>
            </w:r>
          </w:p>
        </w:tc>
        <w:tc>
          <w:tcPr>
            <w:tcW w:w="20" w:type="dxa"/>
          </w:tcPr>
          <w:p w14:paraId="5DEB04A2" w14:textId="77777777" w:rsidR="009F3B96" w:rsidRPr="00607F0C" w:rsidRDefault="009F3B96" w:rsidP="009F3B96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1C1DA4BA" w14:textId="7F568499" w:rsidR="009F3B96" w:rsidRPr="00607F0C" w:rsidRDefault="00D56B19" w:rsidP="009F3B96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124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464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</w:p>
        </w:tc>
        <w:tc>
          <w:tcPr>
            <w:tcW w:w="20" w:type="dxa"/>
          </w:tcPr>
          <w:p w14:paraId="3845404C" w14:textId="77777777" w:rsidR="009F3B96" w:rsidRPr="00607F0C" w:rsidRDefault="009F3B96" w:rsidP="009F3B96">
            <w:pPr>
              <w:ind w:left="-54" w:right="16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53C07D73" w14:textId="2309E1CC" w:rsidR="009F3B96" w:rsidRPr="00607F0C" w:rsidRDefault="00D56B19" w:rsidP="009F3B96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124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464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</w:p>
        </w:tc>
        <w:tc>
          <w:tcPr>
            <w:tcW w:w="20" w:type="dxa"/>
          </w:tcPr>
          <w:p w14:paraId="0ED3ACF2" w14:textId="77777777" w:rsidR="009F3B96" w:rsidRPr="00607F0C" w:rsidRDefault="009F3B96" w:rsidP="009F3B96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6A9C308" w14:textId="15A14784" w:rsidR="009F3B96" w:rsidRPr="00607F0C" w:rsidRDefault="00D56B19" w:rsidP="009F3B96">
            <w:pPr>
              <w:tabs>
                <w:tab w:val="decimal" w:pos="621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600</w:t>
            </w:r>
            <w:r w:rsidR="009F3B96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20" w:type="dxa"/>
          </w:tcPr>
          <w:p w14:paraId="0BF42A06" w14:textId="1B4239A2" w:rsidR="009F3B96" w:rsidRPr="00607F0C" w:rsidRDefault="009F3B96" w:rsidP="009F3B96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D2E727A" w14:textId="3E5A4571" w:rsidR="009F3B96" w:rsidRPr="00607F0C" w:rsidRDefault="00D56B19" w:rsidP="009F3B96">
            <w:pPr>
              <w:tabs>
                <w:tab w:val="decimal" w:pos="60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2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400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</w:tr>
      <w:tr w:rsidR="009F3B96" w:rsidRPr="00607F0C" w14:paraId="38B372CB" w14:textId="77777777" w:rsidTr="00096F9A">
        <w:trPr>
          <w:trHeight w:val="261"/>
        </w:trPr>
        <w:tc>
          <w:tcPr>
            <w:tcW w:w="2332" w:type="dxa"/>
            <w:shd w:val="clear" w:color="auto" w:fill="auto"/>
          </w:tcPr>
          <w:p w14:paraId="6E578326" w14:textId="43E9918D" w:rsidR="009F3B96" w:rsidRPr="00607F0C" w:rsidRDefault="009F3B96" w:rsidP="009F3B96">
            <w:pPr>
              <w:ind w:left="720" w:firstLine="145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รวมเงินลงทุนในบริษัทร่วม</w:t>
            </w:r>
          </w:p>
        </w:tc>
        <w:tc>
          <w:tcPr>
            <w:tcW w:w="990" w:type="dxa"/>
            <w:shd w:val="clear" w:color="auto" w:fill="auto"/>
          </w:tcPr>
          <w:p w14:paraId="2E4F2CD6" w14:textId="77777777" w:rsidR="009F3B96" w:rsidRPr="00607F0C" w:rsidRDefault="009F3B96" w:rsidP="009F3B96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E77D41A" w14:textId="77777777" w:rsidR="009F3B96" w:rsidRPr="00607F0C" w:rsidRDefault="009F3B96" w:rsidP="009F3B96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610B26D" w14:textId="77777777" w:rsidR="009F3B96" w:rsidRPr="002E2760" w:rsidRDefault="009F3B96" w:rsidP="009F3B96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999D64B" w14:textId="5633EADF" w:rsidR="009F3B96" w:rsidRPr="00607F0C" w:rsidRDefault="00D56B19" w:rsidP="009F3B96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146</w:t>
            </w:r>
            <w:r w:rsidR="009F3B96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286</w:t>
            </w:r>
            <w:r w:rsidR="009F3B96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053</w:t>
            </w:r>
          </w:p>
        </w:tc>
        <w:tc>
          <w:tcPr>
            <w:tcW w:w="22" w:type="dxa"/>
            <w:shd w:val="clear" w:color="auto" w:fill="auto"/>
          </w:tcPr>
          <w:p w14:paraId="6DBEB4CA" w14:textId="77777777" w:rsidR="009F3B96" w:rsidRPr="00607F0C" w:rsidRDefault="009F3B96" w:rsidP="009F3B96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auto" w:fill="auto"/>
          </w:tcPr>
          <w:p w14:paraId="482A9667" w14:textId="5587C47C" w:rsidR="009F3B96" w:rsidRPr="002E2760" w:rsidRDefault="00D56B19" w:rsidP="009F3B96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161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441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015</w:t>
            </w:r>
          </w:p>
        </w:tc>
        <w:tc>
          <w:tcPr>
            <w:tcW w:w="20" w:type="dxa"/>
          </w:tcPr>
          <w:p w14:paraId="24D8D259" w14:textId="77777777" w:rsidR="009F3B96" w:rsidRPr="00607F0C" w:rsidRDefault="009F3B96" w:rsidP="009F3B96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2D0A6D82" w14:textId="3252895E" w:rsidR="009F3B96" w:rsidRPr="00607F0C" w:rsidRDefault="00D56B19" w:rsidP="009F3B96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182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509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0417F184" w14:textId="77777777" w:rsidR="009F3B96" w:rsidRPr="00607F0C" w:rsidRDefault="009F3B96" w:rsidP="009F3B96">
            <w:pPr>
              <w:ind w:left="-54" w:right="16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25990DE7" w14:textId="1BBBA758" w:rsidR="009F3B96" w:rsidRPr="002E2760" w:rsidRDefault="00D56B19" w:rsidP="009F3B96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182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509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7BB70C30" w14:textId="77777777" w:rsidR="009F3B96" w:rsidRPr="00607F0C" w:rsidRDefault="009F3B96" w:rsidP="009F3B96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85B9343" w14:textId="419EF497" w:rsidR="009F3B96" w:rsidRPr="00607F0C" w:rsidRDefault="00D56B19" w:rsidP="009F3B96">
            <w:pPr>
              <w:tabs>
                <w:tab w:val="decimal" w:pos="621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600</w:t>
            </w:r>
            <w:r w:rsidR="009F3B96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20" w:type="dxa"/>
          </w:tcPr>
          <w:p w14:paraId="2C2D34B4" w14:textId="77777777" w:rsidR="009F3B96" w:rsidRPr="00607F0C" w:rsidRDefault="009F3B96" w:rsidP="009F3B96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D4B9C2E" w14:textId="4155B5FF" w:rsidR="009F3B96" w:rsidRPr="002E2760" w:rsidRDefault="00D56B19" w:rsidP="009F3B96">
            <w:pPr>
              <w:tabs>
                <w:tab w:val="decimal" w:pos="60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2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400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</w:tr>
      <w:tr w:rsidR="009F3B96" w:rsidRPr="00607F0C" w14:paraId="5FC40086" w14:textId="77777777" w:rsidTr="00096F9A">
        <w:trPr>
          <w:trHeight w:val="261"/>
        </w:trPr>
        <w:tc>
          <w:tcPr>
            <w:tcW w:w="2332" w:type="dxa"/>
            <w:shd w:val="clear" w:color="auto" w:fill="auto"/>
          </w:tcPr>
          <w:p w14:paraId="03AB719C" w14:textId="4D173BAC" w:rsidR="009F3B96" w:rsidRPr="00607F0C" w:rsidRDefault="009F3B96" w:rsidP="009F3B96">
            <w:pPr>
              <w:ind w:left="540" w:right="90" w:firstLine="15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0F63">
              <w:rPr>
                <w:rFonts w:ascii="Angsana New" w:hAnsi="Angsana New" w:cs="Angsana New" w:hint="cs"/>
                <w:sz w:val="18"/>
                <w:szCs w:val="18"/>
                <w:u w:val="single"/>
                <w:cs/>
              </w:rPr>
              <w:t>หัก</w:t>
            </w:r>
            <w:r w:rsidRPr="000D0F63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ค่าเผื่อการด้อยค่า</w:t>
            </w:r>
          </w:p>
        </w:tc>
        <w:tc>
          <w:tcPr>
            <w:tcW w:w="990" w:type="dxa"/>
            <w:shd w:val="clear" w:color="auto" w:fill="auto"/>
          </w:tcPr>
          <w:p w14:paraId="63320EA3" w14:textId="77777777" w:rsidR="009F3B96" w:rsidRPr="00607F0C" w:rsidRDefault="009F3B96" w:rsidP="009F3B96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1268806C" w14:textId="77777777" w:rsidR="009F3B96" w:rsidRPr="00607F0C" w:rsidRDefault="009F3B96" w:rsidP="009F3B96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E1376B7" w14:textId="77777777" w:rsidR="009F3B96" w:rsidRPr="002E2760" w:rsidRDefault="009F3B96" w:rsidP="009F3B96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BE2F42" w14:textId="454FAF8F" w:rsidR="009F3B96" w:rsidRPr="00607F0C" w:rsidRDefault="009F3B96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2" w:type="dxa"/>
            <w:shd w:val="clear" w:color="auto" w:fill="auto"/>
          </w:tcPr>
          <w:p w14:paraId="2A27DC95" w14:textId="77777777" w:rsidR="009F3B96" w:rsidRPr="00607F0C" w:rsidRDefault="009F3B96" w:rsidP="009F3B96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5645FF4B" w14:textId="2D16BA5E" w:rsidR="009F3B96" w:rsidRPr="002E2760" w:rsidRDefault="009F3B96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565FBECE" w14:textId="77777777" w:rsidR="009F3B96" w:rsidRPr="00607F0C" w:rsidRDefault="009F3B96" w:rsidP="009F3B96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3227C785" w14:textId="667F4176" w:rsidR="009F3B96" w:rsidRPr="00607F0C" w:rsidRDefault="009F3B96" w:rsidP="009F3B96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23</w:t>
            </w: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20" w:type="dxa"/>
          </w:tcPr>
          <w:p w14:paraId="3B1DF542" w14:textId="77777777" w:rsidR="009F3B96" w:rsidRPr="00607F0C" w:rsidRDefault="009F3B96" w:rsidP="009F3B96">
            <w:pPr>
              <w:ind w:left="-54" w:right="16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0756CACF" w14:textId="2A46173A" w:rsidR="009F3B96" w:rsidRPr="002E2760" w:rsidRDefault="009F3B96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27AF14E8" w14:textId="77777777" w:rsidR="009F3B96" w:rsidRPr="00607F0C" w:rsidRDefault="009F3B96" w:rsidP="009F3B96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2C1DA7B" w14:textId="592788D1" w:rsidR="009F3B96" w:rsidRPr="00607F0C" w:rsidRDefault="009F3B96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61E75E20" w14:textId="77777777" w:rsidR="009F3B96" w:rsidRPr="00607F0C" w:rsidRDefault="009F3B96" w:rsidP="009F3B96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412C95F" w14:textId="28BF037A" w:rsidR="009F3B96" w:rsidRPr="002E2760" w:rsidRDefault="009F3B96" w:rsidP="00A5510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</w:tr>
      <w:tr w:rsidR="009F3B96" w:rsidRPr="00607F0C" w14:paraId="086EE52D" w14:textId="59EA8E1B" w:rsidTr="00096F9A">
        <w:trPr>
          <w:trHeight w:val="287"/>
        </w:trPr>
        <w:tc>
          <w:tcPr>
            <w:tcW w:w="2332" w:type="dxa"/>
            <w:shd w:val="clear" w:color="auto" w:fill="auto"/>
          </w:tcPr>
          <w:p w14:paraId="0C61F32C" w14:textId="70EEB58F" w:rsidR="009F3B96" w:rsidRPr="00886937" w:rsidRDefault="009F3B96" w:rsidP="009F3B96">
            <w:pPr>
              <w:ind w:left="720" w:firstLine="145"/>
              <w:jc w:val="both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เงินลงทุนในบริษัทร่วม</w:t>
            </w:r>
            <w:r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-</w:t>
            </w:r>
            <w:r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990" w:type="dxa"/>
            <w:shd w:val="clear" w:color="auto" w:fill="auto"/>
          </w:tcPr>
          <w:p w14:paraId="24BA86D9" w14:textId="77777777" w:rsidR="009F3B96" w:rsidRPr="00607F0C" w:rsidRDefault="009F3B96" w:rsidP="009F3B96">
            <w:pPr>
              <w:snapToGrid w:val="0"/>
              <w:ind w:left="90" w:right="-1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2D3FE96" w14:textId="77777777" w:rsidR="009F3B96" w:rsidRPr="00607F0C" w:rsidRDefault="009F3B96" w:rsidP="009F3B96">
            <w:pPr>
              <w:tabs>
                <w:tab w:val="decimal" w:pos="711"/>
              </w:tabs>
              <w:snapToGrid w:val="0"/>
              <w:ind w:right="-4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9DA8C78" w14:textId="77777777" w:rsidR="009F3B96" w:rsidRPr="00607F0C" w:rsidRDefault="009F3B96" w:rsidP="009F3B96">
            <w:pPr>
              <w:tabs>
                <w:tab w:val="decimal" w:pos="580"/>
              </w:tabs>
              <w:snapToGrid w:val="0"/>
              <w:ind w:right="-4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BB87B" w14:textId="1DE10D0C" w:rsidR="009F3B96" w:rsidRPr="00607F0C" w:rsidRDefault="00D56B19" w:rsidP="009F3B96">
            <w:pPr>
              <w:tabs>
                <w:tab w:val="decimal" w:pos="717"/>
              </w:tabs>
              <w:spacing w:line="240" w:lineRule="exact"/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146</w:t>
            </w:r>
            <w:r w:rsidR="009F3B96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286</w:t>
            </w:r>
            <w:r w:rsidR="009F3B96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053</w:t>
            </w:r>
          </w:p>
        </w:tc>
        <w:tc>
          <w:tcPr>
            <w:tcW w:w="22" w:type="dxa"/>
            <w:shd w:val="clear" w:color="auto" w:fill="auto"/>
          </w:tcPr>
          <w:p w14:paraId="43F0F4D7" w14:textId="77777777" w:rsidR="009F3B96" w:rsidRPr="00607F0C" w:rsidRDefault="009F3B96" w:rsidP="009F3B96">
            <w:pPr>
              <w:snapToGrid w:val="0"/>
              <w:spacing w:line="240" w:lineRule="exact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DB1C0" w14:textId="030977A7" w:rsidR="009F3B96" w:rsidRPr="00607F0C" w:rsidRDefault="00D56B19" w:rsidP="009F3B96">
            <w:pPr>
              <w:tabs>
                <w:tab w:val="decimal" w:pos="720"/>
              </w:tabs>
              <w:spacing w:line="240" w:lineRule="exact"/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161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441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015</w:t>
            </w:r>
          </w:p>
        </w:tc>
        <w:tc>
          <w:tcPr>
            <w:tcW w:w="20" w:type="dxa"/>
          </w:tcPr>
          <w:p w14:paraId="72C8DDD3" w14:textId="77777777" w:rsidR="009F3B96" w:rsidRPr="00607F0C" w:rsidRDefault="009F3B96" w:rsidP="009F3B96">
            <w:pPr>
              <w:spacing w:line="240" w:lineRule="exact"/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1EF2E802" w14:textId="46E7A0D7" w:rsidR="009F3B96" w:rsidRPr="00607F0C" w:rsidRDefault="00D56B19" w:rsidP="009F3B96">
            <w:pPr>
              <w:tabs>
                <w:tab w:val="decimal" w:pos="706"/>
              </w:tabs>
              <w:spacing w:line="240" w:lineRule="exact"/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159</w:t>
            </w:r>
            <w:r w:rsidR="009F3B96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509</w:t>
            </w:r>
            <w:r w:rsidR="009F3B96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67BB4E0B" w14:textId="77777777" w:rsidR="009F3B96" w:rsidRPr="00607F0C" w:rsidRDefault="009F3B96" w:rsidP="009F3B96">
            <w:pPr>
              <w:spacing w:line="240" w:lineRule="exact"/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17ADFA7A" w14:textId="398891C6" w:rsidR="009F3B96" w:rsidRPr="00607F0C" w:rsidRDefault="00D56B19" w:rsidP="009F3B96">
            <w:pPr>
              <w:tabs>
                <w:tab w:val="decimal" w:pos="717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182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509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00334431" w14:textId="77777777" w:rsidR="009F3B96" w:rsidRPr="00607F0C" w:rsidRDefault="009F3B96" w:rsidP="009F3B96">
            <w:pPr>
              <w:tabs>
                <w:tab w:val="decimal" w:pos="698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5830312" w14:textId="38EBC6C8" w:rsidR="009F3B96" w:rsidRPr="00607F0C" w:rsidRDefault="00D56B19" w:rsidP="009F3B96">
            <w:pPr>
              <w:tabs>
                <w:tab w:val="decimal" w:pos="621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600</w:t>
            </w:r>
            <w:r w:rsidR="009F3B96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20" w:type="dxa"/>
          </w:tcPr>
          <w:p w14:paraId="712FDA6E" w14:textId="49ABF92D" w:rsidR="009F3B96" w:rsidRPr="00607F0C" w:rsidRDefault="009F3B96" w:rsidP="009F3B96">
            <w:pPr>
              <w:tabs>
                <w:tab w:val="decimal" w:pos="698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165A8F35" w14:textId="7B8F7201" w:rsidR="009F3B96" w:rsidRPr="00607F0C" w:rsidRDefault="00D56B19" w:rsidP="009F3B96">
            <w:pPr>
              <w:tabs>
                <w:tab w:val="decimal" w:pos="600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2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400</w:t>
            </w:r>
            <w:r w:rsidR="009F3B96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</w:tr>
    </w:tbl>
    <w:p w14:paraId="197E94EF" w14:textId="5B2026A9" w:rsidR="00EA361B" w:rsidRPr="00607F0C" w:rsidRDefault="00EA361B" w:rsidP="007A58F9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12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กันยายน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2556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บริษัทลงทุนในหุ้นสามัญของบริษัท ภัทยา เมียนมาร์ จำกัด จำนวน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>,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600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หุ้น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100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ดอลลาร์สหรัฐ หรือคิดเป็นจำนวน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5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08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ล้านบาท โดยบริษัทถือหุ้นเป็นจำนวนร้อยละ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20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ของทุนจดทะเบียน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2824563D" w14:textId="464BE3F5" w:rsidR="00EA361B" w:rsidRPr="00607F0C" w:rsidRDefault="00EA361B" w:rsidP="007A58F9">
      <w:pPr>
        <w:pStyle w:val="a0"/>
        <w:tabs>
          <w:tab w:val="clear" w:pos="1080"/>
        </w:tabs>
        <w:spacing w:after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เมื่อวันที่ </w:t>
      </w:r>
      <w:r w:rsidR="00D56B19" w:rsidRPr="00D56B19">
        <w:rPr>
          <w:rFonts w:ascii="Angsana New" w:hAnsi="Angsana New" w:cs="Angsana New"/>
          <w:spacing w:val="-6"/>
          <w:sz w:val="32"/>
          <w:szCs w:val="32"/>
          <w:lang w:val="en-US"/>
        </w:rPr>
        <w:t>9</w:t>
      </w:r>
      <w:r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กุมภาพันธ์ </w:t>
      </w:r>
      <w:r w:rsidR="00D56B19" w:rsidRPr="00D56B19">
        <w:rPr>
          <w:rFonts w:ascii="Angsana New" w:hAnsi="Angsana New" w:cs="Angsana New"/>
          <w:spacing w:val="-6"/>
          <w:sz w:val="32"/>
          <w:szCs w:val="32"/>
          <w:lang w:val="en-US"/>
        </w:rPr>
        <w:t>2558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บริษัทได้ร่วมลงทุนกับผู้ถือหุ้นรายใหญ่ในการจัดตั้งบริษัทชื่อ </w:t>
      </w:r>
      <w:r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>“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บริษัท เมียนมาร์ </w:t>
      </w:r>
      <w:r w:rsidRPr="00607F0C">
        <w:rPr>
          <w:rFonts w:ascii="Angsana New" w:hAnsi="Angsana New" w:cs="Angsana New"/>
          <w:spacing w:val="6"/>
          <w:sz w:val="32"/>
          <w:szCs w:val="32"/>
          <w:cs/>
          <w:lang w:val="en-US"/>
        </w:rPr>
        <w:t>วาโก้ จำกัด</w:t>
      </w:r>
      <w:r w:rsidRPr="00607F0C">
        <w:rPr>
          <w:rFonts w:ascii="Angsana New" w:hAnsi="Angsana New" w:cs="Angsana New"/>
          <w:spacing w:val="6"/>
          <w:sz w:val="32"/>
          <w:szCs w:val="32"/>
          <w:lang w:val="en-US"/>
        </w:rPr>
        <w:t>”</w:t>
      </w:r>
      <w:r w:rsidRPr="00607F0C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 ในสาธารณรัฐแห่งสหภาพเมียนมาร์</w:t>
      </w:r>
      <w:r w:rsidRPr="00607F0C">
        <w:rPr>
          <w:rFonts w:ascii="Angsana New" w:hAnsi="Angsana New" w:cs="Angsana New"/>
          <w:spacing w:val="6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โดยมีทุนจดทะเบียนทั้งหมดจำนวน </w:t>
      </w:r>
      <w:r w:rsidR="00D56B19" w:rsidRPr="00D56B19">
        <w:rPr>
          <w:rFonts w:ascii="Angsana New" w:hAnsi="Angsana New" w:cs="Angsana New"/>
          <w:spacing w:val="6"/>
          <w:sz w:val="32"/>
          <w:szCs w:val="32"/>
          <w:lang w:val="en-US"/>
        </w:rPr>
        <w:t>40</w:t>
      </w:r>
      <w:r w:rsidRPr="00607F0C">
        <w:rPr>
          <w:rFonts w:ascii="Angsana New" w:hAnsi="Angsana New" w:cs="Angsana New"/>
          <w:spacing w:val="6"/>
          <w:sz w:val="32"/>
          <w:szCs w:val="32"/>
          <w:lang w:val="en-US"/>
        </w:rPr>
        <w:t>,</w:t>
      </w:r>
      <w:r w:rsidR="00D56B19" w:rsidRPr="00D56B19">
        <w:rPr>
          <w:rFonts w:ascii="Angsana New" w:hAnsi="Angsana New" w:cs="Angsana New"/>
          <w:spacing w:val="6"/>
          <w:sz w:val="32"/>
          <w:szCs w:val="32"/>
          <w:lang w:val="en-US"/>
        </w:rPr>
        <w:t>000</w:t>
      </w:r>
      <w:r w:rsidRPr="00607F0C">
        <w:rPr>
          <w:rFonts w:ascii="Angsana New" w:hAnsi="Angsana New" w:cs="Angsana New"/>
          <w:spacing w:val="6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หุ้น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100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ดอลลาร์สหรัฐ </w:t>
      </w:r>
      <w:r w:rsidR="00323E4D"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หรือคิดเป็นจำนวนเงิน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52</w:t>
      </w:r>
      <w:r w:rsidR="00323E4D"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96</w:t>
      </w:r>
      <w:r w:rsidR="00323E4D"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323E4D"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ล้านบาท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ซึ่งบริษัทได้ลงทุนในบริษัทดังกล่าวจำนวนร้อยละ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40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ของทุนจดทะเบียน </w:t>
      </w:r>
    </w:p>
    <w:p w14:paraId="150D2B98" w14:textId="205AE5FF" w:rsidR="00503952" w:rsidRDefault="00503952" w:rsidP="007A58F9">
      <w:pPr>
        <w:pStyle w:val="a0"/>
        <w:tabs>
          <w:tab w:val="clear" w:pos="1080"/>
        </w:tabs>
        <w:spacing w:after="24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21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พฤศจิกายน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บริษัทลงทุนในหุ้นสามัญของบริษัท ภัทยาอุตสาหกิจ จำกัด จำนวน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>,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200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,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000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หุ้น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103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72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บาท หรือคิดเป็นจำนวน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124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46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ล้านบาท โดยบริษัทถือหุ้นเป็นจำนวน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ร้อยละ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40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ของทุนจดทะเบียน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792645EE" w14:textId="77777777" w:rsidR="00095931" w:rsidRDefault="00095931">
      <w:pPr>
        <w:suppressAutoHyphens w:val="0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>
        <w:rPr>
          <w:rFonts w:ascii="Angsana New" w:hAnsi="Angsana New" w:cs="Angsana New"/>
          <w:spacing w:val="-4"/>
          <w:sz w:val="32"/>
          <w:szCs w:val="32"/>
          <w:cs/>
          <w:lang w:val="en-US"/>
        </w:rPr>
        <w:br w:type="page"/>
      </w:r>
    </w:p>
    <w:p w14:paraId="530131F6" w14:textId="26F8E113" w:rsidR="002042BE" w:rsidRPr="004E2F7B" w:rsidRDefault="004E2F7B" w:rsidP="004E2F7B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0D0F63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2564</w:t>
      </w:r>
      <w:r w:rsidRPr="000D0F63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บริษัทรับรู้การด้อยค่าของเงินลงทุนในบริษัทร่วมแห่งหนึ่ง</w:t>
      </w:r>
      <w:r w:rsidRPr="000D0F63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จำนวน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23</w:t>
      </w:r>
      <w:r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ล้านบาท โดยผลขาดทุนของเงินลงทุน</w:t>
      </w:r>
      <w:r w:rsidR="00B541A0"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ในบริษัทร่วม</w:t>
      </w:r>
      <w:r w:rsidR="00CB2A28"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ดังกล่าว</w:t>
      </w:r>
      <w:r w:rsidR="00B541A0"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ได้</w:t>
      </w:r>
      <w:r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รับรู้ในงบก</w:t>
      </w:r>
      <w:r w:rsidR="001D7FF1"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ำ</w:t>
      </w:r>
      <w:r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ไรขาดทุนสำหรับปี</w:t>
      </w:r>
      <w:r w:rsidR="000C7723"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แล้ว</w:t>
      </w:r>
      <w:r w:rsidR="00AF7D7A"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="00AF7D7A" w:rsidRPr="000D0F63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(</w:t>
      </w:r>
      <w:r w:rsidR="00AF7D7A"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AF7D7A" w:rsidRPr="000D0F63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AF7D7A"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D56B19" w:rsidRPr="00D56B19">
        <w:rPr>
          <w:rFonts w:ascii="Angsana New" w:hAnsi="Angsana New" w:cs="Angsana New"/>
          <w:spacing w:val="-4"/>
          <w:sz w:val="32"/>
          <w:szCs w:val="32"/>
          <w:lang w:val="en-US"/>
        </w:rPr>
        <w:t>2563</w:t>
      </w:r>
      <w:r w:rsidR="00AF7D7A" w:rsidRPr="000D0F63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: </w:t>
      </w:r>
      <w:r w:rsidR="00AF7D7A"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ไม่มี</w:t>
      </w:r>
      <w:r w:rsidR="00AF7D7A" w:rsidRPr="000D0F63">
        <w:rPr>
          <w:rFonts w:ascii="Angsana New" w:hAnsi="Angsana New" w:cs="Angsana New"/>
          <w:spacing w:val="-4"/>
          <w:sz w:val="32"/>
          <w:szCs w:val="32"/>
          <w:lang w:val="en-US"/>
        </w:rPr>
        <w:t>)</w:t>
      </w:r>
    </w:p>
    <w:p w14:paraId="067EB35C" w14:textId="4FF7082B" w:rsidR="00FF0B23" w:rsidRPr="00607F0C" w:rsidRDefault="00FF0B23" w:rsidP="007A58F9">
      <w:pPr>
        <w:ind w:left="547"/>
        <w:jc w:val="both"/>
        <w:rPr>
          <w:rFonts w:ascii="Angsana New" w:hAnsi="Angsana New" w:cs="Angsana New"/>
          <w:color w:val="000000"/>
          <w:sz w:val="32"/>
          <w:szCs w:val="32"/>
          <w:cs/>
        </w:rPr>
      </w:pP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>สรุปข้อมูลทางการเงินของบริษัทร่วมมีดังนี้</w:t>
      </w:r>
    </w:p>
    <w:p w14:paraId="45B38E16" w14:textId="51B777E7" w:rsidR="00FF0B23" w:rsidRPr="00607F0C" w:rsidRDefault="00FF0B23" w:rsidP="00FF0B23">
      <w:pPr>
        <w:ind w:left="547" w:right="-25"/>
        <w:jc w:val="right"/>
        <w:rPr>
          <w:rFonts w:ascii="Angsana New" w:hAnsi="Angsana New" w:cs="Angsana New"/>
          <w:b/>
          <w:bCs/>
          <w:color w:val="000000"/>
          <w:lang w:val="en-US"/>
        </w:rPr>
      </w:pPr>
      <w:r w:rsidRPr="00607F0C">
        <w:rPr>
          <w:rFonts w:ascii="Angsana New" w:hAnsi="Angsana New" w:cs="Angsana New"/>
          <w:b/>
          <w:bCs/>
          <w:color w:val="000000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color w:val="000000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olor w:val="000000"/>
          <w:cs/>
          <w:lang w:val="en-US"/>
        </w:rPr>
        <w:t>ล้านบาท</w:t>
      </w:r>
    </w:p>
    <w:tbl>
      <w:tblPr>
        <w:tblW w:w="8816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6"/>
        <w:gridCol w:w="1530"/>
        <w:gridCol w:w="270"/>
        <w:gridCol w:w="1530"/>
      </w:tblGrid>
      <w:tr w:rsidR="00040D4A" w:rsidRPr="00607F0C" w14:paraId="496D0F3F" w14:textId="77777777" w:rsidTr="000F33BB">
        <w:trPr>
          <w:trHeight w:val="144"/>
        </w:trPr>
        <w:tc>
          <w:tcPr>
            <w:tcW w:w="5486" w:type="dxa"/>
          </w:tcPr>
          <w:p w14:paraId="3CEB2C46" w14:textId="7FDEEDC2" w:rsidR="00040D4A" w:rsidRPr="00607F0C" w:rsidRDefault="00040D4A" w:rsidP="00876537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034000D8" w14:textId="77D6B7F1" w:rsidR="00040D4A" w:rsidRPr="00040D4A" w:rsidRDefault="00040D4A" w:rsidP="00040D4A">
            <w:pPr>
              <w:tabs>
                <w:tab w:val="decimal" w:pos="882"/>
              </w:tabs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40D4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ณ วันที่ </w:t>
            </w:r>
            <w:r w:rsidR="00D56B19" w:rsidRPr="00D56B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040D4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040D4A" w:rsidRPr="00607F0C" w14:paraId="7CF83519" w14:textId="77777777" w:rsidTr="00F76AF1">
        <w:trPr>
          <w:trHeight w:val="144"/>
        </w:trPr>
        <w:tc>
          <w:tcPr>
            <w:tcW w:w="5486" w:type="dxa"/>
          </w:tcPr>
          <w:p w14:paraId="02284100" w14:textId="77777777" w:rsidR="00040D4A" w:rsidRPr="00607F0C" w:rsidRDefault="00040D4A" w:rsidP="00040D4A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5D525BDD" w14:textId="769B8E0F" w:rsidR="00040D4A" w:rsidRPr="00607F0C" w:rsidRDefault="00D56B19" w:rsidP="00040D4A">
            <w:pPr>
              <w:tabs>
                <w:tab w:val="decimal" w:pos="882"/>
              </w:tabs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270" w:type="dxa"/>
          </w:tcPr>
          <w:p w14:paraId="3B9B1656" w14:textId="77777777" w:rsidR="00040D4A" w:rsidRPr="00607F0C" w:rsidRDefault="00040D4A" w:rsidP="00040D4A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7B4C50C" w14:textId="1DF3AE8E" w:rsidR="00040D4A" w:rsidRPr="00607F0C" w:rsidRDefault="00D56B19" w:rsidP="00040D4A">
            <w:pPr>
              <w:tabs>
                <w:tab w:val="decimal" w:pos="882"/>
              </w:tabs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</w:tr>
      <w:tr w:rsidR="00AB6671" w:rsidRPr="00607F0C" w14:paraId="05D8A6C4" w14:textId="77777777" w:rsidTr="00F76AF1">
        <w:trPr>
          <w:trHeight w:val="144"/>
        </w:trPr>
        <w:tc>
          <w:tcPr>
            <w:tcW w:w="5486" w:type="dxa"/>
          </w:tcPr>
          <w:p w14:paraId="44090E64" w14:textId="6DE5B672" w:rsidR="00AB6671" w:rsidRPr="00607F0C" w:rsidRDefault="00AB6671" w:rsidP="00AB6671">
            <w:pPr>
              <w:pStyle w:val="BodyTextIndent"/>
              <w:ind w:left="0" w:firstLine="69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530" w:type="dxa"/>
          </w:tcPr>
          <w:p w14:paraId="2A79FA55" w14:textId="7AB145A6" w:rsidR="00AB6671" w:rsidRPr="00607F0C" w:rsidRDefault="00D56B19" w:rsidP="00AB6671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D56B19">
              <w:rPr>
                <w:rFonts w:ascii="Angsana New" w:hAnsi="Angsana New" w:cs="Angsana New"/>
                <w:color w:val="000000"/>
                <w:lang w:val="en-US"/>
              </w:rPr>
              <w:t>801</w:t>
            </w:r>
            <w:r w:rsidR="004B21C7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color w:val="000000"/>
                <w:lang w:val="en-US"/>
              </w:rPr>
              <w:t>74</w:t>
            </w:r>
          </w:p>
        </w:tc>
        <w:tc>
          <w:tcPr>
            <w:tcW w:w="270" w:type="dxa"/>
          </w:tcPr>
          <w:p w14:paraId="248546DA" w14:textId="77777777" w:rsidR="00AB6671" w:rsidRPr="00607F0C" w:rsidRDefault="00AB6671" w:rsidP="00AB6671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27FBE6F9" w14:textId="36C53E4D" w:rsidR="00AB6671" w:rsidRPr="00607F0C" w:rsidRDefault="00D56B19" w:rsidP="00AB6671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D56B19">
              <w:rPr>
                <w:rFonts w:ascii="Angsana New" w:hAnsi="Angsana New" w:cs="Angsana New"/>
                <w:color w:val="000000"/>
                <w:lang w:val="en-US"/>
              </w:rPr>
              <w:t>801</w:t>
            </w:r>
            <w:r w:rsidR="00AB6671" w:rsidRPr="00607F0C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color w:val="000000"/>
                <w:lang w:val="en-US"/>
              </w:rPr>
              <w:t>81</w:t>
            </w:r>
          </w:p>
        </w:tc>
      </w:tr>
      <w:tr w:rsidR="00AB6671" w:rsidRPr="00607F0C" w14:paraId="5B220FA9" w14:textId="77777777" w:rsidTr="00F76AF1">
        <w:trPr>
          <w:trHeight w:val="144"/>
        </w:trPr>
        <w:tc>
          <w:tcPr>
            <w:tcW w:w="5486" w:type="dxa"/>
          </w:tcPr>
          <w:p w14:paraId="77EEC73E" w14:textId="77777777" w:rsidR="00AB6671" w:rsidRPr="00607F0C" w:rsidRDefault="00AB6671" w:rsidP="00AB6671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หนี้สินรวม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1E5E80D3" w14:textId="404C21BF" w:rsidR="00AB6671" w:rsidRPr="00607F0C" w:rsidRDefault="004B21C7" w:rsidP="00AB6671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color w:val="000000"/>
                <w:lang w:val="en-US"/>
              </w:rPr>
              <w:t>325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color w:val="000000"/>
                <w:lang w:val="en-US"/>
              </w:rPr>
              <w:t>25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2A80D653" w14:textId="77777777" w:rsidR="00AB6671" w:rsidRPr="00607F0C" w:rsidRDefault="00AB6671" w:rsidP="00AB6671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2BAB066B" w14:textId="743258A9" w:rsidR="00AB6671" w:rsidRPr="00607F0C" w:rsidRDefault="00AB6671" w:rsidP="00AB6671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color w:val="000000"/>
                <w:lang w:val="en-US"/>
              </w:rPr>
              <w:t>287</w:t>
            </w:r>
            <w:r w:rsidRPr="00607F0C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color w:val="000000"/>
                <w:lang w:val="en-US"/>
              </w:rPr>
              <w:t>66</w:t>
            </w:r>
            <w:r w:rsidRPr="00607F0C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AB6671" w:rsidRPr="00607F0C" w14:paraId="5C476CCE" w14:textId="77777777" w:rsidTr="00F76AF1">
        <w:trPr>
          <w:trHeight w:val="144"/>
        </w:trPr>
        <w:tc>
          <w:tcPr>
            <w:tcW w:w="5486" w:type="dxa"/>
          </w:tcPr>
          <w:p w14:paraId="44BFA99A" w14:textId="77777777" w:rsidR="00AB6671" w:rsidRPr="00607F0C" w:rsidRDefault="00AB6671" w:rsidP="00AB6671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07DA3F4F" w14:textId="6B142E26" w:rsidR="00AB6671" w:rsidRPr="00607F0C" w:rsidRDefault="00D56B19" w:rsidP="00AB6671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color w:val="000000"/>
                <w:lang w:val="en-US"/>
              </w:rPr>
              <w:t>476</w:t>
            </w:r>
            <w:r w:rsidR="004B21C7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color w:val="000000"/>
                <w:lang w:val="en-US"/>
              </w:rPr>
              <w:t>49</w:t>
            </w:r>
          </w:p>
        </w:tc>
        <w:tc>
          <w:tcPr>
            <w:tcW w:w="270" w:type="dxa"/>
          </w:tcPr>
          <w:p w14:paraId="5ABB5C51" w14:textId="77777777" w:rsidR="00AB6671" w:rsidRPr="00607F0C" w:rsidRDefault="00AB6671" w:rsidP="00AB6671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60D1661E" w14:textId="2E51EBB6" w:rsidR="00AB6671" w:rsidRPr="00607F0C" w:rsidRDefault="00D56B19" w:rsidP="00AB6671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D56B19">
              <w:rPr>
                <w:rFonts w:ascii="Angsana New" w:hAnsi="Angsana New" w:cs="Angsana New"/>
                <w:color w:val="000000"/>
                <w:lang w:val="en-US"/>
              </w:rPr>
              <w:t>514</w:t>
            </w:r>
            <w:r w:rsidR="00AB6671" w:rsidRPr="00607F0C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color w:val="000000"/>
                <w:lang w:val="en-US"/>
              </w:rPr>
              <w:t>15</w:t>
            </w:r>
          </w:p>
        </w:tc>
      </w:tr>
    </w:tbl>
    <w:p w14:paraId="2EBD0EED" w14:textId="791B4676" w:rsidR="00F42BD3" w:rsidRPr="00607F0C" w:rsidRDefault="00F42BD3" w:rsidP="007A58F9">
      <w:pPr>
        <w:spacing w:before="240"/>
        <w:ind w:left="360"/>
        <w:jc w:val="right"/>
        <w:rPr>
          <w:rFonts w:ascii="Angsana New" w:hAnsi="Angsana New" w:cs="Angsana New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 w:hint="cs"/>
          <w:b/>
          <w:bCs/>
          <w:cs/>
          <w:lang w:val="en-US"/>
        </w:rPr>
        <w:t>ล้าน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11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1"/>
        <w:gridCol w:w="1530"/>
        <w:gridCol w:w="270"/>
        <w:gridCol w:w="1530"/>
      </w:tblGrid>
      <w:tr w:rsidR="00F76AF1" w:rsidRPr="00607F0C" w14:paraId="4E083795" w14:textId="77777777" w:rsidTr="0093585B">
        <w:trPr>
          <w:trHeight w:val="144"/>
        </w:trPr>
        <w:tc>
          <w:tcPr>
            <w:tcW w:w="5481" w:type="dxa"/>
          </w:tcPr>
          <w:p w14:paraId="3A2355FB" w14:textId="77777777" w:rsidR="00F76AF1" w:rsidRPr="00607F0C" w:rsidRDefault="00F76AF1" w:rsidP="00F42BD3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3330" w:type="dxa"/>
            <w:gridSpan w:val="3"/>
          </w:tcPr>
          <w:p w14:paraId="38101FDB" w14:textId="2B7DDC80" w:rsidR="00F76AF1" w:rsidRPr="00607F0C" w:rsidRDefault="00F76AF1" w:rsidP="00F42BD3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  <w:r w:rsidRPr="00607F0C"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 xml:space="preserve">สำหรับปีสิ้นสุดวันที่ </w:t>
            </w:r>
            <w:r w:rsidR="00D56B19" w:rsidRPr="00D56B19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31</w:t>
            </w:r>
            <w:r w:rsidRPr="00607F0C">
              <w:rPr>
                <w:rFonts w:ascii="Angsana New" w:hAnsi="Angsana New"/>
                <w:color w:val="000000"/>
                <w:sz w:val="28"/>
                <w:lang w:val="en-US" w:eastAsia="en-US"/>
              </w:rPr>
              <w:t xml:space="preserve"> </w:t>
            </w:r>
            <w:r w:rsidRPr="00607F0C"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>ธันวาคม</w:t>
            </w:r>
          </w:p>
        </w:tc>
      </w:tr>
      <w:tr w:rsidR="00F76AF1" w:rsidRPr="00607F0C" w14:paraId="64E81FB3" w14:textId="77777777" w:rsidTr="006E112B">
        <w:trPr>
          <w:trHeight w:val="144"/>
        </w:trPr>
        <w:tc>
          <w:tcPr>
            <w:tcW w:w="5481" w:type="dxa"/>
          </w:tcPr>
          <w:p w14:paraId="554ADAC6" w14:textId="77777777" w:rsidR="00F76AF1" w:rsidRPr="00607F0C" w:rsidRDefault="00F76AF1" w:rsidP="00F76AF1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33B7B3CC" w14:textId="14DBCCF4" w:rsidR="00F76AF1" w:rsidRPr="00607F0C" w:rsidRDefault="00D56B19" w:rsidP="00F76AF1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D56B19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2564</w:t>
            </w:r>
          </w:p>
        </w:tc>
        <w:tc>
          <w:tcPr>
            <w:tcW w:w="270" w:type="dxa"/>
          </w:tcPr>
          <w:p w14:paraId="29797918" w14:textId="77777777" w:rsidR="00F76AF1" w:rsidRPr="00607F0C" w:rsidRDefault="00F76AF1" w:rsidP="00F76AF1">
            <w:pPr>
              <w:pStyle w:val="Heading1"/>
              <w:numPr>
                <w:ilvl w:val="0"/>
                <w:numId w:val="0"/>
              </w:numPr>
              <w:spacing w:before="0"/>
              <w:ind w:left="-63" w:right="-82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530" w:type="dxa"/>
          </w:tcPr>
          <w:p w14:paraId="34275B58" w14:textId="28F8B125" w:rsidR="00F76AF1" w:rsidRPr="00607F0C" w:rsidRDefault="00D56B19" w:rsidP="00F76AF1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D56B19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2563</w:t>
            </w:r>
          </w:p>
        </w:tc>
      </w:tr>
      <w:tr w:rsidR="00AB6671" w:rsidRPr="00607F0C" w14:paraId="5A216805" w14:textId="77777777" w:rsidTr="006E112B">
        <w:trPr>
          <w:trHeight w:val="144"/>
        </w:trPr>
        <w:tc>
          <w:tcPr>
            <w:tcW w:w="5481" w:type="dxa"/>
            <w:vAlign w:val="bottom"/>
          </w:tcPr>
          <w:p w14:paraId="2C491CC2" w14:textId="77777777" w:rsidR="00AB6671" w:rsidRPr="00607F0C" w:rsidRDefault="00AB6671" w:rsidP="00AB6671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>รายได้รวม</w:t>
            </w:r>
          </w:p>
        </w:tc>
        <w:tc>
          <w:tcPr>
            <w:tcW w:w="1530" w:type="dxa"/>
          </w:tcPr>
          <w:p w14:paraId="0BE0F8D9" w14:textId="23ACDE1B" w:rsidR="00AB6671" w:rsidRPr="004B21C7" w:rsidRDefault="00D56B19" w:rsidP="00AB6671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D56B19">
              <w:rPr>
                <w:rFonts w:ascii="Angsana New" w:hAnsi="Angsana New" w:cs="Angsana New" w:hint="cs"/>
                <w:color w:val="000000"/>
                <w:lang w:val="en-US"/>
              </w:rPr>
              <w:t>307</w:t>
            </w:r>
            <w:r w:rsidR="004B21C7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D56B19">
              <w:rPr>
                <w:rFonts w:ascii="Angsana New" w:hAnsi="Angsana New" w:cs="Angsana New" w:hint="cs"/>
                <w:color w:val="000000"/>
                <w:lang w:val="en-US"/>
              </w:rPr>
              <w:t>23</w:t>
            </w:r>
          </w:p>
        </w:tc>
        <w:tc>
          <w:tcPr>
            <w:tcW w:w="270" w:type="dxa"/>
          </w:tcPr>
          <w:p w14:paraId="50B7636A" w14:textId="77777777" w:rsidR="00AB6671" w:rsidRPr="00607F0C" w:rsidRDefault="00AB6671" w:rsidP="00AB6671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14:paraId="266DB765" w14:textId="371A7BBE" w:rsidR="00AB6671" w:rsidRPr="00607F0C" w:rsidRDefault="00D56B19" w:rsidP="00AB6671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D56B19">
              <w:rPr>
                <w:rFonts w:ascii="Angsana New" w:hAnsi="Angsana New" w:cs="Angsana New" w:hint="cs"/>
                <w:color w:val="000000"/>
                <w:lang w:val="en-US"/>
              </w:rPr>
              <w:t>404</w:t>
            </w:r>
            <w:r w:rsidR="00AB6671" w:rsidRPr="00607F0C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D56B19">
              <w:rPr>
                <w:rFonts w:ascii="Angsana New" w:hAnsi="Angsana New" w:cs="Angsana New" w:hint="cs"/>
                <w:color w:val="000000"/>
                <w:lang w:val="en-US"/>
              </w:rPr>
              <w:t>87</w:t>
            </w:r>
          </w:p>
        </w:tc>
      </w:tr>
      <w:tr w:rsidR="00AB6671" w:rsidRPr="00607F0C" w14:paraId="1DE2443A" w14:textId="77777777" w:rsidTr="006E112B">
        <w:trPr>
          <w:trHeight w:val="144"/>
        </w:trPr>
        <w:tc>
          <w:tcPr>
            <w:tcW w:w="5481" w:type="dxa"/>
            <w:vAlign w:val="bottom"/>
          </w:tcPr>
          <w:p w14:paraId="4EA068D9" w14:textId="54786195" w:rsidR="00AB6671" w:rsidRPr="00607F0C" w:rsidRDefault="00AB6671" w:rsidP="00AB6671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 w:hint="cs"/>
                <w:color w:val="000000"/>
                <w:cs/>
              </w:rPr>
              <w:t>ขาดทุน</w:t>
            </w:r>
            <w:r w:rsidRPr="00607F0C">
              <w:rPr>
                <w:rFonts w:ascii="Angsana New" w:hAnsi="Angsana New" w:cs="Angsana New"/>
                <w:color w:val="000000"/>
                <w:cs/>
              </w:rPr>
              <w:t>สุทธิสำหรับปี</w:t>
            </w:r>
          </w:p>
        </w:tc>
        <w:tc>
          <w:tcPr>
            <w:tcW w:w="1530" w:type="dxa"/>
          </w:tcPr>
          <w:p w14:paraId="7AE32F49" w14:textId="3115EB89" w:rsidR="00AB6671" w:rsidRPr="00607F0C" w:rsidRDefault="004B21C7" w:rsidP="00AB6671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color w:val="000000"/>
                <w:lang w:val="en-US"/>
              </w:rPr>
              <w:t>37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color w:val="000000"/>
                <w:lang w:val="en-US"/>
              </w:rPr>
              <w:t>68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7899F748" w14:textId="77777777" w:rsidR="00AB6671" w:rsidRPr="00607F0C" w:rsidRDefault="00AB6671" w:rsidP="00AB6671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14:paraId="45B0776C" w14:textId="77425F25" w:rsidR="00AB6671" w:rsidRPr="00607F0C" w:rsidRDefault="00AB6671" w:rsidP="00AB6671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color w:val="000000"/>
                <w:lang w:val="en-US"/>
              </w:rPr>
              <w:t>48</w:t>
            </w:r>
            <w:r w:rsidRPr="00607F0C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color w:val="000000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AB6671" w:rsidRPr="00607F0C" w14:paraId="5A897468" w14:textId="77777777" w:rsidTr="006E112B">
        <w:trPr>
          <w:trHeight w:val="144"/>
        </w:trPr>
        <w:tc>
          <w:tcPr>
            <w:tcW w:w="5481" w:type="dxa"/>
            <w:vAlign w:val="bottom"/>
          </w:tcPr>
          <w:p w14:paraId="0C601E52" w14:textId="67BAEA2F" w:rsidR="00AB6671" w:rsidRPr="00607F0C" w:rsidRDefault="00AB6671" w:rsidP="00AB6671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>ส่วนแบ่ง</w:t>
            </w:r>
            <w:r w:rsidRPr="00607F0C">
              <w:rPr>
                <w:rFonts w:ascii="Angsana New" w:hAnsi="Angsana New" w:cs="Angsana New" w:hint="cs"/>
                <w:color w:val="000000"/>
                <w:cs/>
              </w:rPr>
              <w:t>ขาดทุน</w:t>
            </w:r>
            <w:r w:rsidRPr="00607F0C">
              <w:rPr>
                <w:rFonts w:ascii="Angsana New" w:hAnsi="Angsana New" w:cs="Angsana New"/>
                <w:color w:val="000000"/>
                <w:cs/>
              </w:rPr>
              <w:t>ในบริษัทร่วมตามวิธีส่วนได้เสีย</w:t>
            </w:r>
          </w:p>
        </w:tc>
        <w:tc>
          <w:tcPr>
            <w:tcW w:w="1530" w:type="dxa"/>
          </w:tcPr>
          <w:p w14:paraId="5E77DA92" w14:textId="68892A20" w:rsidR="00AB6671" w:rsidRPr="00607F0C" w:rsidRDefault="004B21C7" w:rsidP="00AB6671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D56B19" w:rsidRPr="00D56B19">
              <w:rPr>
                <w:rFonts w:ascii="Angsana New" w:hAnsi="Angsana New" w:cs="Angsana New" w:hint="cs"/>
                <w:color w:val="000000"/>
                <w:lang w:val="en-US"/>
              </w:rPr>
              <w:t>15</w:t>
            </w:r>
            <w:r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="00D56B19" w:rsidRPr="00D56B19">
              <w:rPr>
                <w:rFonts w:ascii="Angsana New" w:hAnsi="Angsana New" w:cs="Angsana New" w:hint="cs"/>
                <w:color w:val="000000"/>
                <w:lang w:val="en-US"/>
              </w:rPr>
              <w:t>14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270" w:type="dxa"/>
          </w:tcPr>
          <w:p w14:paraId="37090861" w14:textId="77777777" w:rsidR="00AB6671" w:rsidRPr="00607F0C" w:rsidRDefault="00AB6671" w:rsidP="00AB6671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14:paraId="709335F2" w14:textId="00CD152B" w:rsidR="00AB6671" w:rsidRPr="00607F0C" w:rsidRDefault="00AB6671" w:rsidP="00AB6671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D56B19" w:rsidRPr="00D56B19">
              <w:rPr>
                <w:rFonts w:ascii="Angsana New" w:hAnsi="Angsana New" w:cs="Angsana New" w:hint="cs"/>
                <w:color w:val="000000"/>
                <w:lang w:val="en-US"/>
              </w:rPr>
              <w:t>18</w:t>
            </w:r>
            <w:r w:rsidRPr="00607F0C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="00D56B19" w:rsidRPr="00D56B19">
              <w:rPr>
                <w:rFonts w:ascii="Angsana New" w:hAnsi="Angsana New" w:cs="Angsana New" w:hint="cs"/>
                <w:color w:val="000000"/>
                <w:lang w:val="en-US"/>
              </w:rPr>
              <w:t>90</w:t>
            </w:r>
            <w:r w:rsidRPr="00607F0C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</w:tr>
    </w:tbl>
    <w:p w14:paraId="3CB2F9D1" w14:textId="6C328CAE" w:rsidR="00291D6F" w:rsidRPr="00607F0C" w:rsidRDefault="00D56B19" w:rsidP="00291D6F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56B19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291D6F" w:rsidRPr="00607F0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.</w:t>
      </w:r>
      <w:r w:rsidR="007A58F9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291D6F" w:rsidRPr="00607F0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เงินให้กู้ยืมระยะยาวแก่บริษัทย่อย</w:t>
      </w:r>
    </w:p>
    <w:p w14:paraId="39269587" w14:textId="7DD08B64" w:rsidR="00291D6F" w:rsidRPr="00607F0C" w:rsidRDefault="00291D6F" w:rsidP="007A58F9">
      <w:pPr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ณ 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ประกอบด้วย</w:t>
      </w:r>
    </w:p>
    <w:p w14:paraId="18432447" w14:textId="77777777" w:rsidR="00291D6F" w:rsidRPr="00607F0C" w:rsidRDefault="00291D6F" w:rsidP="00291D6F">
      <w:pPr>
        <w:ind w:left="7560" w:right="-25"/>
        <w:jc w:val="right"/>
        <w:rPr>
          <w:rFonts w:ascii="Angsana New" w:hAnsi="Angsana New" w:cs="Angsana New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cs/>
          <w:lang w:val="en-US"/>
        </w:rPr>
        <w:t>: บาท</w:t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1170"/>
        <w:gridCol w:w="1170"/>
        <w:gridCol w:w="1170"/>
        <w:gridCol w:w="90"/>
        <w:gridCol w:w="1166"/>
        <w:gridCol w:w="8"/>
      </w:tblGrid>
      <w:tr w:rsidR="00291D6F" w:rsidRPr="00607F0C" w14:paraId="3AE36438" w14:textId="77777777" w:rsidTr="00E64B36">
        <w:trPr>
          <w:trHeight w:val="144"/>
        </w:trPr>
        <w:tc>
          <w:tcPr>
            <w:tcW w:w="2880" w:type="dxa"/>
          </w:tcPr>
          <w:p w14:paraId="62D36F2A" w14:textId="77777777" w:rsidR="00291D6F" w:rsidRPr="00607F0C" w:rsidRDefault="00291D6F" w:rsidP="00E64B36">
            <w:pPr>
              <w:spacing w:line="18" w:lineRule="atLeast"/>
              <w:ind w:left="522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645C8103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4BCE395D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434" w:type="dxa"/>
            <w:gridSpan w:val="4"/>
            <w:vAlign w:val="center"/>
          </w:tcPr>
          <w:p w14:paraId="417B867E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1D6F" w:rsidRPr="00607F0C" w14:paraId="3346A7D3" w14:textId="77777777" w:rsidTr="00E64B36">
        <w:trPr>
          <w:gridAfter w:val="1"/>
          <w:wAfter w:w="8" w:type="dxa"/>
          <w:trHeight w:val="20"/>
        </w:trPr>
        <w:tc>
          <w:tcPr>
            <w:tcW w:w="2880" w:type="dxa"/>
          </w:tcPr>
          <w:p w14:paraId="40888705" w14:textId="77777777" w:rsidR="00291D6F" w:rsidRPr="00607F0C" w:rsidRDefault="00291D6F" w:rsidP="00E64B36">
            <w:pPr>
              <w:spacing w:line="18" w:lineRule="atLeast"/>
              <w:ind w:left="522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50B09A04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วันครบ</w:t>
            </w:r>
          </w:p>
        </w:tc>
        <w:tc>
          <w:tcPr>
            <w:tcW w:w="2340" w:type="dxa"/>
            <w:gridSpan w:val="2"/>
            <w:vAlign w:val="center"/>
          </w:tcPr>
          <w:p w14:paraId="22116512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70" w:type="dxa"/>
            <w:vAlign w:val="center"/>
          </w:tcPr>
          <w:p w14:paraId="105F204F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2C673617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0E92DD76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291D6F" w:rsidRPr="00607F0C" w14:paraId="0E989646" w14:textId="77777777" w:rsidTr="00E64B36">
        <w:trPr>
          <w:gridAfter w:val="1"/>
          <w:wAfter w:w="8" w:type="dxa"/>
          <w:trHeight w:val="20"/>
        </w:trPr>
        <w:tc>
          <w:tcPr>
            <w:tcW w:w="2880" w:type="dxa"/>
          </w:tcPr>
          <w:p w14:paraId="38A106B8" w14:textId="77777777" w:rsidR="00291D6F" w:rsidRPr="00607F0C" w:rsidRDefault="00291D6F" w:rsidP="00E64B36">
            <w:pPr>
              <w:spacing w:line="18" w:lineRule="atLeast"/>
              <w:ind w:left="522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148B9C1C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170" w:type="dxa"/>
            <w:vAlign w:val="center"/>
          </w:tcPr>
          <w:p w14:paraId="4AF09ACA" w14:textId="76AA7B0B" w:rsidR="00291D6F" w:rsidRPr="00607F0C" w:rsidRDefault="00D56B19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  <w:vAlign w:val="center"/>
          </w:tcPr>
          <w:p w14:paraId="0B6F0F34" w14:textId="66479ECB" w:rsidR="00291D6F" w:rsidRPr="00607F0C" w:rsidRDefault="00D56B19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  <w:vAlign w:val="center"/>
          </w:tcPr>
          <w:p w14:paraId="3EA6ECDF" w14:textId="76A40388" w:rsidR="00291D6F" w:rsidRPr="00607F0C" w:rsidRDefault="00D56B19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  <w:vAlign w:val="center"/>
          </w:tcPr>
          <w:p w14:paraId="24D9FC95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59BBA43D" w14:textId="62A5417E" w:rsidR="00291D6F" w:rsidRPr="00607F0C" w:rsidRDefault="00D56B19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291D6F" w:rsidRPr="00607F0C" w14:paraId="0C7E9846" w14:textId="77777777" w:rsidTr="00E64B36">
        <w:trPr>
          <w:gridAfter w:val="1"/>
          <w:wAfter w:w="8" w:type="dxa"/>
          <w:trHeight w:val="270"/>
        </w:trPr>
        <w:tc>
          <w:tcPr>
            <w:tcW w:w="2880" w:type="dxa"/>
            <w:vAlign w:val="center"/>
          </w:tcPr>
          <w:p w14:paraId="0EC9B44E" w14:textId="77777777" w:rsidR="00291D6F" w:rsidRPr="00607F0C" w:rsidRDefault="00291D6F" w:rsidP="00E64B36">
            <w:pPr>
              <w:spacing w:line="18" w:lineRule="atLeast"/>
              <w:ind w:left="522" w:hanging="34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260" w:type="dxa"/>
            <w:vAlign w:val="center"/>
          </w:tcPr>
          <w:p w14:paraId="6B16C2A4" w14:textId="77777777" w:rsidR="00291D6F" w:rsidRPr="00607F0C" w:rsidRDefault="00291D6F" w:rsidP="00E64B36">
            <w:pPr>
              <w:tabs>
                <w:tab w:val="decimal" w:pos="1108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6335F128" w14:textId="77777777" w:rsidR="00291D6F" w:rsidRPr="00607F0C" w:rsidRDefault="00291D6F" w:rsidP="00E64B36">
            <w:pPr>
              <w:tabs>
                <w:tab w:val="decimal" w:pos="1134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277174CF" w14:textId="77777777" w:rsidR="00291D6F" w:rsidRPr="00607F0C" w:rsidRDefault="00291D6F" w:rsidP="00E64B36">
            <w:pPr>
              <w:tabs>
                <w:tab w:val="decimal" w:pos="1134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469AE48B" w14:textId="77777777" w:rsidR="00291D6F" w:rsidRPr="00607F0C" w:rsidRDefault="00291D6F" w:rsidP="00E64B36">
            <w:pPr>
              <w:tabs>
                <w:tab w:val="decimal" w:pos="1117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F3E7CF1" w14:textId="77777777" w:rsidR="00291D6F" w:rsidRPr="00607F0C" w:rsidRDefault="00291D6F" w:rsidP="00E64B36">
            <w:pPr>
              <w:tabs>
                <w:tab w:val="decimal" w:pos="1117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5B4BF839" w14:textId="77777777" w:rsidR="00291D6F" w:rsidRPr="00607F0C" w:rsidRDefault="00291D6F" w:rsidP="00E64B36">
            <w:pPr>
              <w:tabs>
                <w:tab w:val="decimal" w:pos="1117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B6671" w:rsidRPr="00607F0C" w14:paraId="42039C93" w14:textId="77777777" w:rsidTr="00733B93">
        <w:trPr>
          <w:gridAfter w:val="1"/>
          <w:wAfter w:w="8" w:type="dxa"/>
          <w:trHeight w:val="20"/>
        </w:trPr>
        <w:tc>
          <w:tcPr>
            <w:tcW w:w="2880" w:type="dxa"/>
            <w:vAlign w:val="center"/>
          </w:tcPr>
          <w:p w14:paraId="6FA468AE" w14:textId="77777777" w:rsidR="00AB6671" w:rsidRPr="00607F0C" w:rsidRDefault="00AB6671" w:rsidP="00AB6671">
            <w:pPr>
              <w:spacing w:line="18" w:lineRule="atLeast"/>
              <w:ind w:left="900" w:hanging="3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260" w:type="dxa"/>
            <w:vAlign w:val="center"/>
          </w:tcPr>
          <w:p w14:paraId="1150BE58" w14:textId="010EC979" w:rsidR="00AB6671" w:rsidRPr="00607F0C" w:rsidRDefault="00D56B19" w:rsidP="00AB6671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 w:rsidR="00AB6671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AB6671"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vAlign w:val="center"/>
          </w:tcPr>
          <w:p w14:paraId="61A2F56E" w14:textId="63E6660E" w:rsidR="00AB6671" w:rsidRPr="00607F0C" w:rsidRDefault="00D56B19" w:rsidP="00AB6671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D76E4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170" w:type="dxa"/>
            <w:vAlign w:val="center"/>
          </w:tcPr>
          <w:p w14:paraId="43AE7765" w14:textId="4AAFF66A" w:rsidR="00AB6671" w:rsidRPr="00607F0C" w:rsidRDefault="00D56B19" w:rsidP="00AB6671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AB6671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170" w:type="dxa"/>
          </w:tcPr>
          <w:p w14:paraId="17272FE4" w14:textId="410EED8E" w:rsidR="00AB6671" w:rsidRPr="00607F0C" w:rsidRDefault="00D56B19" w:rsidP="00AB6671">
            <w:pPr>
              <w:tabs>
                <w:tab w:val="decimal" w:pos="990"/>
              </w:tabs>
              <w:ind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  <w:r w:rsidR="00D76E4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D76E4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center"/>
          </w:tcPr>
          <w:p w14:paraId="5564FB45" w14:textId="77777777" w:rsidR="00AB6671" w:rsidRPr="00607F0C" w:rsidRDefault="00AB6671" w:rsidP="00AB6671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</w:tcPr>
          <w:p w14:paraId="1E085DCF" w14:textId="7404AA33" w:rsidR="00AB6671" w:rsidRPr="00607F0C" w:rsidRDefault="00D56B19" w:rsidP="00AB6671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  <w:r w:rsidR="00AB6671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AB6671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AB6671" w:rsidRPr="00607F0C" w14:paraId="60381DE3" w14:textId="77777777" w:rsidTr="00733B93">
        <w:trPr>
          <w:gridAfter w:val="1"/>
          <w:wAfter w:w="8" w:type="dxa"/>
          <w:trHeight w:val="20"/>
        </w:trPr>
        <w:tc>
          <w:tcPr>
            <w:tcW w:w="2880" w:type="dxa"/>
            <w:vAlign w:val="center"/>
          </w:tcPr>
          <w:p w14:paraId="31CC1BC3" w14:textId="77777777" w:rsidR="00AB6671" w:rsidRPr="00607F0C" w:rsidRDefault="00AB6671" w:rsidP="00AB6671">
            <w:pPr>
              <w:spacing w:line="18" w:lineRule="atLeast"/>
              <w:ind w:left="900" w:hanging="3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ภัทยากบินทร์บุรี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  <w:vAlign w:val="center"/>
          </w:tcPr>
          <w:p w14:paraId="7E51E02D" w14:textId="5F76F956" w:rsidR="00AB6671" w:rsidRPr="00607F0C" w:rsidRDefault="00D56B19" w:rsidP="00AB6671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 w:rsidR="00AB6671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AB6671"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vAlign w:val="center"/>
          </w:tcPr>
          <w:p w14:paraId="26122479" w14:textId="5816FAEC" w:rsidR="00AB6671" w:rsidRPr="00607F0C" w:rsidRDefault="00D76E47" w:rsidP="00AB6671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14:paraId="210DEED4" w14:textId="370F8DE2" w:rsidR="00AB6671" w:rsidRPr="00607F0C" w:rsidRDefault="00D56B19" w:rsidP="00AB6671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AB6671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900FB0" w14:textId="5DBBCED3" w:rsidR="00AB6671" w:rsidRPr="00607F0C" w:rsidRDefault="00D76E47" w:rsidP="00D76E47">
            <w:pPr>
              <w:tabs>
                <w:tab w:val="decimal" w:pos="668"/>
              </w:tabs>
              <w:ind w:left="-54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67B69027" w14:textId="77777777" w:rsidR="00AB6671" w:rsidRPr="00607F0C" w:rsidRDefault="00AB6671" w:rsidP="00AB6671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1C5115E" w14:textId="2E1C7275" w:rsidR="00AB6671" w:rsidRPr="00607F0C" w:rsidRDefault="00D56B19" w:rsidP="00AB6671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AB6671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AB6671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AB6671" w:rsidRPr="00607F0C" w14:paraId="286C4D0F" w14:textId="77777777" w:rsidTr="00733B93">
        <w:trPr>
          <w:gridAfter w:val="1"/>
          <w:wAfter w:w="8" w:type="dxa"/>
          <w:trHeight w:val="153"/>
        </w:trPr>
        <w:tc>
          <w:tcPr>
            <w:tcW w:w="2880" w:type="dxa"/>
            <w:vAlign w:val="center"/>
          </w:tcPr>
          <w:p w14:paraId="63DF6607" w14:textId="77777777" w:rsidR="00AB6671" w:rsidRPr="00607F0C" w:rsidRDefault="00AB6671" w:rsidP="00AB6671">
            <w:pPr>
              <w:spacing w:line="18" w:lineRule="atLeast"/>
              <w:ind w:left="522" w:hanging="34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0C5A0F36" w14:textId="77777777" w:rsidR="00AB6671" w:rsidRPr="00607F0C" w:rsidRDefault="00AB6671" w:rsidP="00AB6671">
            <w:pPr>
              <w:tabs>
                <w:tab w:val="decimal" w:pos="1108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760636F9" w14:textId="77777777" w:rsidR="00AB6671" w:rsidRPr="00607F0C" w:rsidRDefault="00AB6671" w:rsidP="00AB6671">
            <w:pPr>
              <w:tabs>
                <w:tab w:val="decimal" w:pos="1134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6777DCAD" w14:textId="77777777" w:rsidR="00AB6671" w:rsidRPr="00607F0C" w:rsidRDefault="00AB6671" w:rsidP="00AB6671">
            <w:pPr>
              <w:tabs>
                <w:tab w:val="decimal" w:pos="1134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59BA2D" w14:textId="59960031" w:rsidR="00AB6671" w:rsidRPr="00607F0C" w:rsidRDefault="00D56B19" w:rsidP="00AB6671">
            <w:pPr>
              <w:tabs>
                <w:tab w:val="decimal" w:pos="990"/>
              </w:tabs>
              <w:ind w:left="-54" w:right="-9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  <w:r w:rsidR="00D76E4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D76E4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center"/>
          </w:tcPr>
          <w:p w14:paraId="19484EAE" w14:textId="77777777" w:rsidR="00AB6671" w:rsidRPr="00607F0C" w:rsidRDefault="00AB6671" w:rsidP="00AB6671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05FF2648" w14:textId="7A1B4EE1" w:rsidR="00AB6671" w:rsidRPr="00607F0C" w:rsidRDefault="00D56B19" w:rsidP="00AB6671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91</w:t>
            </w:r>
            <w:r w:rsidR="00AB6671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AB6671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AB6671" w:rsidRPr="00607F0C" w14:paraId="550F9408" w14:textId="77777777" w:rsidTr="007D5217">
        <w:trPr>
          <w:gridAfter w:val="1"/>
          <w:wAfter w:w="8" w:type="dxa"/>
          <w:trHeight w:val="153"/>
        </w:trPr>
        <w:tc>
          <w:tcPr>
            <w:tcW w:w="2880" w:type="dxa"/>
            <w:vAlign w:val="center"/>
          </w:tcPr>
          <w:p w14:paraId="0D5B597C" w14:textId="77777777" w:rsidR="00AB6671" w:rsidRPr="00607F0C" w:rsidRDefault="00AB6671" w:rsidP="00AB6671">
            <w:pPr>
              <w:spacing w:line="18" w:lineRule="atLeast"/>
              <w:ind w:left="522" w:hanging="34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04849283" w14:textId="77777777" w:rsidR="00AB6671" w:rsidRPr="00607F0C" w:rsidRDefault="00AB6671" w:rsidP="00AB6671">
            <w:pPr>
              <w:tabs>
                <w:tab w:val="decimal" w:pos="1108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6CF5625C" w14:textId="77777777" w:rsidR="00AB6671" w:rsidRPr="00607F0C" w:rsidRDefault="00AB6671" w:rsidP="00AB6671">
            <w:pPr>
              <w:tabs>
                <w:tab w:val="decimal" w:pos="1134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1CCB5B29" w14:textId="77777777" w:rsidR="00AB6671" w:rsidRPr="00607F0C" w:rsidRDefault="00AB6671" w:rsidP="00AB6671">
            <w:pPr>
              <w:tabs>
                <w:tab w:val="decimal" w:pos="1134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074F190" w14:textId="77777777" w:rsidR="00AB6671" w:rsidRPr="00607F0C" w:rsidRDefault="00AB6671" w:rsidP="00AB6671">
            <w:pPr>
              <w:tabs>
                <w:tab w:val="decimal" w:pos="990"/>
              </w:tabs>
              <w:ind w:left="-54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6163E798" w14:textId="77777777" w:rsidR="00AB6671" w:rsidRPr="00607F0C" w:rsidRDefault="00AB6671" w:rsidP="00AB6671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center"/>
          </w:tcPr>
          <w:p w14:paraId="50B89A98" w14:textId="77777777" w:rsidR="00AB6671" w:rsidRPr="00607F0C" w:rsidRDefault="00AB6671" w:rsidP="00AB6671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B6671" w:rsidRPr="00607F0C" w14:paraId="6EB87652" w14:textId="77777777" w:rsidTr="00F30393">
        <w:trPr>
          <w:gridAfter w:val="1"/>
          <w:wAfter w:w="8" w:type="dxa"/>
          <w:trHeight w:val="153"/>
        </w:trPr>
        <w:tc>
          <w:tcPr>
            <w:tcW w:w="8906" w:type="dxa"/>
            <w:gridSpan w:val="7"/>
            <w:vAlign w:val="center"/>
          </w:tcPr>
          <w:p w14:paraId="362A8C8B" w14:textId="736F47BB" w:rsidR="00AB6671" w:rsidRPr="00607F0C" w:rsidRDefault="00AB6671" w:rsidP="00837FE3">
            <w:pPr>
              <w:ind w:left="18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07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D56B19" w:rsidRPr="00D56B19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554543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="00D56B19" w:rsidRPr="00D56B19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  <w:r w:rsidR="00554543" w:rsidRPr="00554543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554543" w:rsidRPr="00554543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และ </w:t>
            </w:r>
            <w:r w:rsidR="00D56B19" w:rsidRPr="00D56B19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  <w:r w:rsidRPr="00607F0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เงินให้กู้ยืมระยะยาวแก่บริษัทย่อย</w:t>
            </w:r>
            <w:r w:rsidRPr="00607F0C">
              <w:rPr>
                <w:rFonts w:ascii="Angsana New" w:hAnsi="Angsana New" w:cs="Angsana New" w:hint="cs"/>
                <w:sz w:val="32"/>
                <w:szCs w:val="32"/>
                <w:cs/>
              </w:rPr>
              <w:t>เป็นเงินกู้ยืมที่ไม่มีหลักทรัพย์</w:t>
            </w:r>
            <w:r w:rsidR="00E47DF4">
              <w:rPr>
                <w:rFonts w:ascii="Angsana New" w:hAnsi="Angsana New" w:cs="Angsana New"/>
                <w:sz w:val="32"/>
                <w:szCs w:val="32"/>
                <w:cs/>
              </w:rPr>
              <w:br/>
            </w:r>
            <w:r w:rsidRPr="00607F0C">
              <w:rPr>
                <w:rFonts w:ascii="Angsana New" w:hAnsi="Angsana New" w:cs="Angsana New" w:hint="cs"/>
                <w:sz w:val="32"/>
                <w:szCs w:val="32"/>
                <w:cs/>
              </w:rPr>
              <w:t>ค้ำประกัน</w:t>
            </w:r>
          </w:p>
          <w:p w14:paraId="2667947E" w14:textId="77777777" w:rsidR="00AB6671" w:rsidRPr="00607F0C" w:rsidRDefault="00AB6671" w:rsidP="00AB6671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</w:tbl>
    <w:p w14:paraId="5DD4F511" w14:textId="77777777" w:rsidR="008E1083" w:rsidRPr="00607F0C" w:rsidRDefault="008E1083" w:rsidP="008112A2">
      <w:pPr>
        <w:rPr>
          <w:rFonts w:ascii="Angsana New" w:hAnsi="Angsana New" w:cs="Angsana New"/>
          <w:sz w:val="26"/>
          <w:szCs w:val="26"/>
          <w:cs/>
        </w:rPr>
        <w:sectPr w:rsidR="008E1083" w:rsidRPr="00607F0C" w:rsidSect="007A58F9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1906" w:h="16838"/>
          <w:pgMar w:top="1440" w:right="1224" w:bottom="1440" w:left="1440" w:header="864" w:footer="432" w:gutter="0"/>
          <w:paperSrc w:first="15" w:other="15"/>
          <w:pgNumType w:fmt="numberInDash" w:chapStyle="1"/>
          <w:cols w:space="720"/>
          <w:docGrid w:linePitch="381"/>
        </w:sectPr>
      </w:pPr>
    </w:p>
    <w:p w14:paraId="4DCA64FE" w14:textId="0D237A9E" w:rsidR="008E1083" w:rsidRPr="00607F0C" w:rsidRDefault="00D56B19" w:rsidP="002042BE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14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D609BA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6891399D" w14:textId="3031A61F" w:rsidR="0050384D" w:rsidRPr="00607F0C" w:rsidRDefault="0050384D" w:rsidP="004515B8">
      <w:pPr>
        <w:spacing w:after="240"/>
        <w:ind w:left="547" w:right="-29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อสังหาริมทรัพย์เพื่อการลงทุน ณ 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ธันวาคม ประกอบด้วย</w:t>
      </w:r>
    </w:p>
    <w:p w14:paraId="265C37F8" w14:textId="52847F03" w:rsidR="00871A19" w:rsidRPr="00607F0C" w:rsidRDefault="00871A19" w:rsidP="00871A19">
      <w:pPr>
        <w:ind w:left="540" w:right="-25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D56B19" w:rsidRPr="00D56B19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D56B19" w:rsidRPr="00D56B19">
        <w:rPr>
          <w:rFonts w:ascii="Angsana New" w:hAnsi="Angsana New" w:cs="Angsana New"/>
          <w:b/>
          <w:bCs/>
          <w:sz w:val="22"/>
          <w:szCs w:val="22"/>
          <w:lang w:val="en-US"/>
        </w:rPr>
        <w:t>2564</w:t>
      </w:r>
    </w:p>
    <w:p w14:paraId="3ADBE934" w14:textId="77777777" w:rsidR="00871A19" w:rsidRPr="00607F0C" w:rsidRDefault="00871A19" w:rsidP="007A58F9">
      <w:pPr>
        <w:ind w:left="7560" w:right="-25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81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2"/>
        <w:gridCol w:w="1152"/>
        <w:gridCol w:w="102"/>
        <w:gridCol w:w="1152"/>
        <w:gridCol w:w="102"/>
        <w:gridCol w:w="1152"/>
        <w:gridCol w:w="102"/>
        <w:gridCol w:w="1152"/>
        <w:gridCol w:w="102"/>
        <w:gridCol w:w="1152"/>
      </w:tblGrid>
      <w:tr w:rsidR="000A7B69" w:rsidRPr="00607F0C" w14:paraId="6CAD9FF5" w14:textId="77777777" w:rsidTr="004E7496">
        <w:trPr>
          <w:trHeight w:val="149"/>
        </w:trPr>
        <w:tc>
          <w:tcPr>
            <w:tcW w:w="2642" w:type="dxa"/>
            <w:shd w:val="clear" w:color="auto" w:fill="auto"/>
          </w:tcPr>
          <w:p w14:paraId="218E4E01" w14:textId="77777777" w:rsidR="000A7B69" w:rsidRPr="00607F0C" w:rsidRDefault="000A7B69" w:rsidP="005E27AC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63" w:type="dxa"/>
            <w:gridSpan w:val="9"/>
          </w:tcPr>
          <w:p w14:paraId="722E1377" w14:textId="77777777" w:rsidR="000A7B69" w:rsidRPr="00607F0C" w:rsidRDefault="000A7B69" w:rsidP="005E27AC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C7093" w:rsidRPr="00607F0C" w14:paraId="125E8FCB" w14:textId="77777777" w:rsidTr="004E7496">
        <w:trPr>
          <w:trHeight w:val="149"/>
        </w:trPr>
        <w:tc>
          <w:tcPr>
            <w:tcW w:w="2642" w:type="dxa"/>
            <w:shd w:val="clear" w:color="auto" w:fill="auto"/>
          </w:tcPr>
          <w:p w14:paraId="5BDE7137" w14:textId="77777777" w:rsidR="00CC7093" w:rsidRPr="00607F0C" w:rsidRDefault="00CC7093" w:rsidP="007B1349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FAA2484" w14:textId="77777777" w:rsidR="00CC7093" w:rsidRPr="00607F0C" w:rsidRDefault="00CC7093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02" w:type="dxa"/>
            <w:shd w:val="clear" w:color="auto" w:fill="auto"/>
          </w:tcPr>
          <w:p w14:paraId="3D47DE7B" w14:textId="77777777" w:rsidR="00CC7093" w:rsidRPr="00607F0C" w:rsidRDefault="00CC7093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92ED859" w14:textId="77777777" w:rsidR="00CC7093" w:rsidRPr="00607F0C" w:rsidRDefault="00CC7093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2" w:type="dxa"/>
            <w:shd w:val="clear" w:color="auto" w:fill="auto"/>
          </w:tcPr>
          <w:p w14:paraId="652E82A1" w14:textId="77777777" w:rsidR="00CC7093" w:rsidRPr="00607F0C" w:rsidRDefault="00CC7093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4565273" w14:textId="77777777" w:rsidR="00CC7093" w:rsidRPr="00607F0C" w:rsidRDefault="00CC7093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02" w:type="dxa"/>
            <w:shd w:val="clear" w:color="auto" w:fill="auto"/>
          </w:tcPr>
          <w:p w14:paraId="3EA5D833" w14:textId="77777777" w:rsidR="00CC7093" w:rsidRPr="00607F0C" w:rsidRDefault="00CC7093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16D505C4" w14:textId="77777777" w:rsidR="00CC7093" w:rsidRPr="00607F0C" w:rsidRDefault="00CC7093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/อื่นๆ</w:t>
            </w:r>
          </w:p>
        </w:tc>
        <w:tc>
          <w:tcPr>
            <w:tcW w:w="102" w:type="dxa"/>
          </w:tcPr>
          <w:p w14:paraId="054AE6E8" w14:textId="77777777" w:rsidR="00CC7093" w:rsidRPr="00607F0C" w:rsidRDefault="00CC7093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588F653" w14:textId="77777777" w:rsidR="00CC7093" w:rsidRPr="00607F0C" w:rsidRDefault="00CC7093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CC7093" w:rsidRPr="00607F0C" w14:paraId="4632E790" w14:textId="77777777" w:rsidTr="004E7496">
        <w:trPr>
          <w:trHeight w:val="149"/>
        </w:trPr>
        <w:tc>
          <w:tcPr>
            <w:tcW w:w="2642" w:type="dxa"/>
            <w:shd w:val="clear" w:color="auto" w:fill="auto"/>
          </w:tcPr>
          <w:p w14:paraId="50BF16B8" w14:textId="77777777" w:rsidR="00CC7093" w:rsidRPr="00607F0C" w:rsidRDefault="00CC7093" w:rsidP="007B1349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DD75E9E" w14:textId="46F1FBC3" w:rsidR="00CC7093" w:rsidRPr="00607F0C" w:rsidRDefault="00D56B1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CC7093"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2" w:type="dxa"/>
            <w:shd w:val="clear" w:color="auto" w:fill="auto"/>
          </w:tcPr>
          <w:p w14:paraId="5A55C211" w14:textId="77777777" w:rsidR="00CC7093" w:rsidRPr="00607F0C" w:rsidRDefault="00CC7093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702EAE2" w14:textId="77777777" w:rsidR="00CC7093" w:rsidRPr="00607F0C" w:rsidRDefault="00CC7093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35F99860" w14:textId="77777777" w:rsidR="00CC7093" w:rsidRPr="00607F0C" w:rsidRDefault="00CC7093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3575E29" w14:textId="77777777" w:rsidR="00CC7093" w:rsidRPr="00607F0C" w:rsidRDefault="00CC7093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09C42915" w14:textId="77777777" w:rsidR="00CC7093" w:rsidRPr="00607F0C" w:rsidRDefault="00CC7093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19F2FF09" w14:textId="3EE25F8F" w:rsidR="00CC7093" w:rsidRPr="00607F0C" w:rsidRDefault="00E1600D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(ดูหมายเหตุข้อ </w:t>
            </w:r>
            <w:r w:rsidR="00D56B19" w:rsidRPr="00D56B1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15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</w:tcPr>
          <w:p w14:paraId="1A2EBB96" w14:textId="77777777" w:rsidR="00CC7093" w:rsidRPr="00607F0C" w:rsidRDefault="00CC7093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DDF2FA1" w14:textId="13B3C542" w:rsidR="00CC7093" w:rsidRPr="00607F0C" w:rsidRDefault="00D56B1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CC7093"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C7093" w:rsidRPr="00607F0C" w14:paraId="23913D28" w14:textId="77777777" w:rsidTr="004E7496">
        <w:trPr>
          <w:trHeight w:val="149"/>
        </w:trPr>
        <w:tc>
          <w:tcPr>
            <w:tcW w:w="2642" w:type="dxa"/>
            <w:shd w:val="clear" w:color="auto" w:fill="auto"/>
          </w:tcPr>
          <w:p w14:paraId="29EA625F" w14:textId="77777777" w:rsidR="00CC7093" w:rsidRPr="00607F0C" w:rsidRDefault="00CC7093" w:rsidP="007B1349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FCC8EEF" w14:textId="47BB50BE" w:rsidR="00CC7093" w:rsidRPr="00607F0C" w:rsidRDefault="00D56B1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102" w:type="dxa"/>
            <w:shd w:val="clear" w:color="auto" w:fill="auto"/>
          </w:tcPr>
          <w:p w14:paraId="0594380D" w14:textId="77777777" w:rsidR="00CC7093" w:rsidRPr="00607F0C" w:rsidRDefault="00CC7093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236FA4E" w14:textId="77777777" w:rsidR="00CC7093" w:rsidRPr="00607F0C" w:rsidRDefault="00CC7093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322D42ED" w14:textId="77777777" w:rsidR="00CC7093" w:rsidRPr="00607F0C" w:rsidRDefault="00CC7093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D6D479B" w14:textId="77777777" w:rsidR="00CC7093" w:rsidRPr="00607F0C" w:rsidRDefault="00CC7093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3460C00E" w14:textId="77777777" w:rsidR="00CC7093" w:rsidRPr="00607F0C" w:rsidRDefault="00CC7093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66034358" w14:textId="77777777" w:rsidR="00CC7093" w:rsidRPr="00607F0C" w:rsidRDefault="00CC7093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263B6468" w14:textId="77777777" w:rsidR="00CC7093" w:rsidRPr="00607F0C" w:rsidRDefault="00CC7093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F87B0AA" w14:textId="6605FAE6" w:rsidR="00CC7093" w:rsidRPr="00607F0C" w:rsidRDefault="00D56B1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2564</w:t>
            </w:r>
          </w:p>
        </w:tc>
      </w:tr>
      <w:tr w:rsidR="00CC7093" w:rsidRPr="00607F0C" w14:paraId="4EFD94BF" w14:textId="77777777" w:rsidTr="004E7496">
        <w:trPr>
          <w:trHeight w:val="149"/>
        </w:trPr>
        <w:tc>
          <w:tcPr>
            <w:tcW w:w="2642" w:type="dxa"/>
            <w:shd w:val="clear" w:color="auto" w:fill="auto"/>
          </w:tcPr>
          <w:p w14:paraId="3A7AF0E2" w14:textId="77777777" w:rsidR="00CC7093" w:rsidRPr="00607F0C" w:rsidRDefault="00CC7093" w:rsidP="007B1349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1977D37D" w14:textId="77777777" w:rsidR="00CC7093" w:rsidRPr="00607F0C" w:rsidRDefault="00CC7093" w:rsidP="007B1349">
            <w:pPr>
              <w:snapToGrid w:val="0"/>
              <w:ind w:left="-54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4F91D88" w14:textId="77777777" w:rsidR="00CC7093" w:rsidRPr="00607F0C" w:rsidRDefault="00CC7093" w:rsidP="007B1349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3EEA9F3" w14:textId="77777777" w:rsidR="00CC7093" w:rsidRPr="00607F0C" w:rsidRDefault="00CC7093" w:rsidP="007B1349">
            <w:pPr>
              <w:tabs>
                <w:tab w:val="decimal" w:pos="82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5FA83F3" w14:textId="77777777" w:rsidR="00CC7093" w:rsidRPr="00607F0C" w:rsidRDefault="00CC7093" w:rsidP="007B1349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6A4F5B8" w14:textId="77777777" w:rsidR="00CC7093" w:rsidRPr="00607F0C" w:rsidRDefault="00CC7093" w:rsidP="007B1349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17351D0" w14:textId="77777777" w:rsidR="00CC7093" w:rsidRPr="00607F0C" w:rsidRDefault="00CC7093" w:rsidP="007B1349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</w:tcPr>
          <w:p w14:paraId="7B778C96" w14:textId="77777777" w:rsidR="00CC7093" w:rsidRPr="00607F0C" w:rsidRDefault="00CC7093" w:rsidP="007B1349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34594E4E" w14:textId="77777777" w:rsidR="00CC7093" w:rsidRPr="00607F0C" w:rsidRDefault="00CC7093" w:rsidP="007B1349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11DCAE5" w14:textId="77777777" w:rsidR="00CC7093" w:rsidRPr="00607F0C" w:rsidRDefault="00CC7093" w:rsidP="007B1349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C7093" w:rsidRPr="00D63800" w14:paraId="1991E256" w14:textId="77777777" w:rsidTr="004E7496">
        <w:trPr>
          <w:trHeight w:val="149"/>
        </w:trPr>
        <w:tc>
          <w:tcPr>
            <w:tcW w:w="2642" w:type="dxa"/>
            <w:shd w:val="clear" w:color="auto" w:fill="auto"/>
          </w:tcPr>
          <w:p w14:paraId="71405041" w14:textId="77777777" w:rsidR="00CC7093" w:rsidRPr="00607F0C" w:rsidRDefault="00CC7093" w:rsidP="007A5E57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152" w:type="dxa"/>
            <w:shd w:val="clear" w:color="auto" w:fill="auto"/>
          </w:tcPr>
          <w:p w14:paraId="4B53CAE5" w14:textId="2212227A" w:rsidR="00CC7093" w:rsidRPr="00607F0C" w:rsidRDefault="00D56B19" w:rsidP="007A5E57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60</w:t>
            </w:r>
            <w:r w:rsidR="00CC709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451</w:t>
            </w:r>
            <w:r w:rsidR="00CC709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975</w:t>
            </w:r>
          </w:p>
        </w:tc>
        <w:tc>
          <w:tcPr>
            <w:tcW w:w="102" w:type="dxa"/>
            <w:shd w:val="clear" w:color="auto" w:fill="auto"/>
          </w:tcPr>
          <w:p w14:paraId="689B81A4" w14:textId="77777777" w:rsidR="00CC7093" w:rsidRPr="00607F0C" w:rsidRDefault="00CC7093" w:rsidP="007A5E5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0C9513D" w14:textId="46FB7B80" w:rsidR="00CC7093" w:rsidRPr="00607F0C" w:rsidRDefault="00CC7093" w:rsidP="007A5E5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63E50C6" w14:textId="77777777" w:rsidR="00CC7093" w:rsidRPr="00607F0C" w:rsidRDefault="00CC7093" w:rsidP="007A5E5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FAD9DF0" w14:textId="01A83430" w:rsidR="00CC7093" w:rsidRPr="00607F0C" w:rsidRDefault="00CC7093" w:rsidP="007A5E5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290CA25" w14:textId="77777777" w:rsidR="00CC7093" w:rsidRPr="00607F0C" w:rsidRDefault="00CC7093" w:rsidP="007A5E5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</w:tcPr>
          <w:p w14:paraId="29E98AC1" w14:textId="085B91AA" w:rsidR="00CC7093" w:rsidRPr="00607F0C" w:rsidRDefault="00CC7093" w:rsidP="00DF19DE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423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538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</w:tcPr>
          <w:p w14:paraId="7F7CC52F" w14:textId="77777777" w:rsidR="00CC7093" w:rsidRPr="00607F0C" w:rsidRDefault="00CC7093" w:rsidP="007A5E57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0A58951" w14:textId="7B1B46E6" w:rsidR="00CC7093" w:rsidRPr="00607F0C" w:rsidRDefault="00D56B19" w:rsidP="000A7B69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CC709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028</w:t>
            </w:r>
            <w:r w:rsidR="00CC709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</w:p>
        </w:tc>
      </w:tr>
      <w:tr w:rsidR="00CC7093" w:rsidRPr="00607F0C" w14:paraId="674307EA" w14:textId="77777777" w:rsidTr="004E7496">
        <w:trPr>
          <w:trHeight w:val="149"/>
        </w:trPr>
        <w:tc>
          <w:tcPr>
            <w:tcW w:w="2642" w:type="dxa"/>
            <w:shd w:val="clear" w:color="auto" w:fill="auto"/>
          </w:tcPr>
          <w:p w14:paraId="0CA4C51A" w14:textId="77777777" w:rsidR="00CC7093" w:rsidRPr="00607F0C" w:rsidRDefault="00CC7093" w:rsidP="00AB6671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152" w:type="dxa"/>
            <w:shd w:val="clear" w:color="auto" w:fill="auto"/>
          </w:tcPr>
          <w:p w14:paraId="282A3157" w14:textId="1CF47E60" w:rsidR="00CC7093" w:rsidRPr="00607F0C" w:rsidRDefault="00D56B19" w:rsidP="00AB6671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86</w:t>
            </w:r>
            <w:r w:rsidR="00CC709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004</w:t>
            </w:r>
            <w:r w:rsidR="00CC709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038</w:t>
            </w:r>
          </w:p>
        </w:tc>
        <w:tc>
          <w:tcPr>
            <w:tcW w:w="102" w:type="dxa"/>
            <w:shd w:val="clear" w:color="auto" w:fill="auto"/>
          </w:tcPr>
          <w:p w14:paraId="75B3A79A" w14:textId="77777777" w:rsidR="00CC7093" w:rsidRPr="00607F0C" w:rsidRDefault="00CC7093" w:rsidP="00AB667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831A65A" w14:textId="38BDBC23" w:rsidR="00CC7093" w:rsidRPr="00607F0C" w:rsidRDefault="00CC7093" w:rsidP="00AB667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3C77148" w14:textId="77777777" w:rsidR="00CC7093" w:rsidRPr="00607F0C" w:rsidRDefault="00CC7093" w:rsidP="00AB6671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551C5E6" w14:textId="2CE6D547" w:rsidR="00CC7093" w:rsidRPr="00607F0C" w:rsidRDefault="00CC7093" w:rsidP="00AB667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D21F460" w14:textId="77777777" w:rsidR="00CC7093" w:rsidRPr="00607F0C" w:rsidRDefault="00CC7093" w:rsidP="00AB667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857FFA" w14:textId="1003B3FC" w:rsidR="00CC7093" w:rsidRPr="00607F0C" w:rsidRDefault="00CC7093" w:rsidP="00DF19DE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32980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57</w:t>
            </w:r>
            <w:r w:rsidRPr="00D3298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046</w:t>
            </w:r>
            <w:r w:rsidRPr="00D3298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230</w:t>
            </w:r>
            <w:r w:rsidRPr="00D32980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</w:tcPr>
          <w:p w14:paraId="658B827E" w14:textId="77777777" w:rsidR="00CC7093" w:rsidRPr="00607F0C" w:rsidRDefault="00CC7093" w:rsidP="00AB6671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41A1276" w14:textId="14973026" w:rsidR="00CC7093" w:rsidRPr="00607F0C" w:rsidRDefault="00D56B19" w:rsidP="000A7B69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28</w:t>
            </w:r>
            <w:r w:rsidR="00CC709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957</w:t>
            </w:r>
            <w:r w:rsidR="00CC709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</w:tr>
      <w:tr w:rsidR="00CC7093" w:rsidRPr="00607F0C" w14:paraId="5685F3F6" w14:textId="77777777" w:rsidTr="004E7496">
        <w:trPr>
          <w:trHeight w:val="149"/>
        </w:trPr>
        <w:tc>
          <w:tcPr>
            <w:tcW w:w="2642" w:type="dxa"/>
            <w:shd w:val="clear" w:color="auto" w:fill="auto"/>
          </w:tcPr>
          <w:p w14:paraId="11938E0D" w14:textId="77777777" w:rsidR="00CC7093" w:rsidRPr="00607F0C" w:rsidRDefault="00CC7093" w:rsidP="00AB6671">
            <w:pPr>
              <w:ind w:left="343"/>
              <w:rPr>
                <w:rFonts w:ascii="Angsana New" w:hAnsi="Angsana New" w:cs="Angsana New"/>
                <w:spacing w:val="-4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</w:t>
            </w:r>
            <w:r w:rsidRPr="00607F0C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BD4DBB" w14:textId="06EA4CAC" w:rsidR="00CC7093" w:rsidRPr="00607F0C" w:rsidRDefault="00D56B19" w:rsidP="00AB6671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146</w:t>
            </w:r>
            <w:r w:rsidR="00CC709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456</w:t>
            </w:r>
            <w:r w:rsidR="00CC709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013</w:t>
            </w:r>
          </w:p>
        </w:tc>
        <w:tc>
          <w:tcPr>
            <w:tcW w:w="102" w:type="dxa"/>
            <w:shd w:val="clear" w:color="auto" w:fill="auto"/>
          </w:tcPr>
          <w:p w14:paraId="4D5BE3F0" w14:textId="77777777" w:rsidR="00CC7093" w:rsidRPr="00607F0C" w:rsidRDefault="00CC7093" w:rsidP="00AB667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9444255" w14:textId="61E74E00" w:rsidR="00CC7093" w:rsidRPr="00607F0C" w:rsidRDefault="00CC7093" w:rsidP="00AB667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AB1900C" w14:textId="77777777" w:rsidR="00CC7093" w:rsidRPr="00607F0C" w:rsidRDefault="00CC7093" w:rsidP="00AB6671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EFD5AD" w14:textId="2E90D558" w:rsidR="00CC7093" w:rsidRPr="00607F0C" w:rsidRDefault="00CC7093" w:rsidP="00AB6671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3E54C54" w14:textId="77777777" w:rsidR="00CC7093" w:rsidRPr="00607F0C" w:rsidRDefault="00CC7093" w:rsidP="00AB6671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37DB531" w14:textId="4672CB1C" w:rsidR="00CC7093" w:rsidRPr="00607F0C" w:rsidRDefault="00CC7093" w:rsidP="00DF19DE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469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768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</w:tcPr>
          <w:p w14:paraId="189CE8D4" w14:textId="77777777" w:rsidR="00CC7093" w:rsidRPr="00607F0C" w:rsidRDefault="00CC7093" w:rsidP="00AB6671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9CC031" w14:textId="7E9691C8" w:rsidR="00CC7093" w:rsidRPr="00607F0C" w:rsidRDefault="00D56B19" w:rsidP="000A7B69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CC709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986</w:t>
            </w:r>
            <w:r w:rsidR="00CC709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245</w:t>
            </w:r>
          </w:p>
        </w:tc>
      </w:tr>
      <w:tr w:rsidR="00CC7093" w:rsidRPr="00607F0C" w14:paraId="4F7A5C9A" w14:textId="77777777" w:rsidTr="004E7496">
        <w:trPr>
          <w:trHeight w:val="242"/>
        </w:trPr>
        <w:tc>
          <w:tcPr>
            <w:tcW w:w="2642" w:type="dxa"/>
            <w:shd w:val="clear" w:color="auto" w:fill="auto"/>
          </w:tcPr>
          <w:p w14:paraId="6BED0E3D" w14:textId="77777777" w:rsidR="00CC7093" w:rsidRPr="004E7496" w:rsidRDefault="00CC7093" w:rsidP="004E7496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0482D41" w14:textId="77777777" w:rsidR="00CC7093" w:rsidRPr="004E7496" w:rsidRDefault="00CC7093" w:rsidP="004E7496">
            <w:pPr>
              <w:snapToGrid w:val="0"/>
              <w:ind w:hanging="15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6BFCCA16" w14:textId="77777777" w:rsidR="00CC7093" w:rsidRPr="004E7496" w:rsidRDefault="00CC7093" w:rsidP="004E7496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BE1A607" w14:textId="77777777" w:rsidR="00CC7093" w:rsidRPr="004E7496" w:rsidRDefault="00CC7093" w:rsidP="004E7496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7AAB4251" w14:textId="77777777" w:rsidR="00CC7093" w:rsidRPr="004E7496" w:rsidRDefault="00CC7093" w:rsidP="004E7496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71C0D39" w14:textId="77777777" w:rsidR="00CC7093" w:rsidRPr="004E7496" w:rsidRDefault="00CC7093" w:rsidP="004E7496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2A33F77C" w14:textId="77777777" w:rsidR="00CC7093" w:rsidRPr="004E7496" w:rsidRDefault="00CC7093" w:rsidP="004E7496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3C0854" w14:textId="77777777" w:rsidR="00CC7093" w:rsidRPr="004E7496" w:rsidRDefault="00CC7093" w:rsidP="004E7496">
            <w:pPr>
              <w:tabs>
                <w:tab w:val="decimal" w:pos="807"/>
              </w:tabs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" w:type="dxa"/>
          </w:tcPr>
          <w:p w14:paraId="7D18628B" w14:textId="77777777" w:rsidR="00CC7093" w:rsidRPr="004E7496" w:rsidRDefault="00CC7093" w:rsidP="004E7496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B895B25" w14:textId="77777777" w:rsidR="00CC7093" w:rsidRPr="004E7496" w:rsidRDefault="00CC7093" w:rsidP="004E7496">
            <w:pPr>
              <w:snapToGrid w:val="0"/>
              <w:ind w:hanging="15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CC7093" w:rsidRPr="00607F0C" w14:paraId="68D66235" w14:textId="77777777" w:rsidTr="004E7496">
        <w:trPr>
          <w:trHeight w:val="149"/>
        </w:trPr>
        <w:tc>
          <w:tcPr>
            <w:tcW w:w="2642" w:type="dxa"/>
            <w:shd w:val="clear" w:color="auto" w:fill="auto"/>
          </w:tcPr>
          <w:p w14:paraId="243F68B2" w14:textId="77777777" w:rsidR="00CC7093" w:rsidRPr="00607F0C" w:rsidRDefault="00CC7093" w:rsidP="00AB6671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2FA04BF5" w14:textId="77777777" w:rsidR="00CC7093" w:rsidRPr="00607F0C" w:rsidRDefault="00CC7093" w:rsidP="00AB6671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38EC0EF" w14:textId="77777777" w:rsidR="00CC7093" w:rsidRPr="00607F0C" w:rsidRDefault="00CC7093" w:rsidP="00AB6671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68C5CE1" w14:textId="77777777" w:rsidR="00CC7093" w:rsidRPr="00607F0C" w:rsidRDefault="00CC7093" w:rsidP="00AB6671">
            <w:pPr>
              <w:tabs>
                <w:tab w:val="decimal" w:pos="960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51D3E53A" w14:textId="77777777" w:rsidR="00CC7093" w:rsidRPr="00607F0C" w:rsidRDefault="00CC7093" w:rsidP="00AB6671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90DB278" w14:textId="77777777" w:rsidR="00CC7093" w:rsidRPr="00607F0C" w:rsidRDefault="00CC7093" w:rsidP="00AB6671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2D847B9D" w14:textId="77777777" w:rsidR="00CC7093" w:rsidRPr="00607F0C" w:rsidRDefault="00CC7093" w:rsidP="00AB6671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519B766D" w14:textId="77777777" w:rsidR="00CC7093" w:rsidRPr="00607F0C" w:rsidRDefault="00CC7093" w:rsidP="00AB6671">
            <w:pPr>
              <w:tabs>
                <w:tab w:val="decimal" w:pos="807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541B1980" w14:textId="77777777" w:rsidR="00CC7093" w:rsidRPr="00607F0C" w:rsidRDefault="00CC7093" w:rsidP="00AB6671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EAE1E8A" w14:textId="77777777" w:rsidR="00CC7093" w:rsidRPr="00607F0C" w:rsidRDefault="00CC7093" w:rsidP="00AB6671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C7093" w:rsidRPr="00607F0C" w14:paraId="7EC94769" w14:textId="77777777" w:rsidTr="004E7496">
        <w:trPr>
          <w:trHeight w:val="149"/>
        </w:trPr>
        <w:tc>
          <w:tcPr>
            <w:tcW w:w="2642" w:type="dxa"/>
            <w:shd w:val="clear" w:color="auto" w:fill="auto"/>
          </w:tcPr>
          <w:p w14:paraId="03826F70" w14:textId="77777777" w:rsidR="00CC7093" w:rsidRPr="00607F0C" w:rsidRDefault="00CC7093" w:rsidP="00AB6671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อาคารและสิ่งปลูก</w:t>
            </w: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152" w:type="dxa"/>
            <w:shd w:val="clear" w:color="auto" w:fill="auto"/>
          </w:tcPr>
          <w:p w14:paraId="3DF9C98B" w14:textId="4AAF4EA6" w:rsidR="00CC7093" w:rsidRPr="00607F0C" w:rsidRDefault="00CC7093" w:rsidP="00AB6671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69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660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129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32B5B9A1" w14:textId="77777777" w:rsidR="00CC7093" w:rsidRPr="00607F0C" w:rsidRDefault="00CC7093" w:rsidP="00AB6671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09F310E" w14:textId="799ECD5D" w:rsidR="00CC7093" w:rsidRPr="00607F0C" w:rsidRDefault="00CC7093" w:rsidP="004E7496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417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76299836" w14:textId="77777777" w:rsidR="00CC7093" w:rsidRPr="00607F0C" w:rsidRDefault="00CC7093" w:rsidP="00AB6671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4C13D50" w14:textId="05555A11" w:rsidR="00CC7093" w:rsidRPr="00607F0C" w:rsidRDefault="00CC7093" w:rsidP="00AB667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45A0871" w14:textId="77777777" w:rsidR="00CC7093" w:rsidRPr="00607F0C" w:rsidRDefault="00CC7093" w:rsidP="00AB667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3C6A3B" w14:textId="22EA934F" w:rsidR="00CC7093" w:rsidRPr="00607F0C" w:rsidRDefault="00D56B19" w:rsidP="00DF19DE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CC709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314</w:t>
            </w:r>
            <w:r w:rsidR="00CC709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647</w:t>
            </w:r>
          </w:p>
        </w:tc>
        <w:tc>
          <w:tcPr>
            <w:tcW w:w="102" w:type="dxa"/>
          </w:tcPr>
          <w:p w14:paraId="5FC4135A" w14:textId="77777777" w:rsidR="00CC7093" w:rsidRPr="00607F0C" w:rsidRDefault="00CC7093" w:rsidP="00AB6671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0274D33" w14:textId="61418E13" w:rsidR="00CC7093" w:rsidRPr="00607F0C" w:rsidRDefault="00CC7093" w:rsidP="000A7B69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763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202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CC7093" w:rsidRPr="00607F0C" w14:paraId="501720A5" w14:textId="77777777" w:rsidTr="004E7496">
        <w:trPr>
          <w:trHeight w:val="279"/>
        </w:trPr>
        <w:tc>
          <w:tcPr>
            <w:tcW w:w="2642" w:type="dxa"/>
            <w:shd w:val="clear" w:color="auto" w:fill="auto"/>
          </w:tcPr>
          <w:p w14:paraId="0AC57598" w14:textId="77777777" w:rsidR="00CC7093" w:rsidRPr="00607F0C" w:rsidRDefault="00CC7093" w:rsidP="00AB6671">
            <w:pPr>
              <w:ind w:left="360" w:hanging="153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D000A" w14:textId="52D9B5E8" w:rsidR="00CC7093" w:rsidRPr="00607F0C" w:rsidRDefault="00D56B19" w:rsidP="00AB6671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76</w:t>
            </w:r>
            <w:r w:rsidR="00CC709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795</w:t>
            </w:r>
            <w:r w:rsidR="00CC7093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  <w:tc>
          <w:tcPr>
            <w:tcW w:w="102" w:type="dxa"/>
            <w:shd w:val="clear" w:color="auto" w:fill="auto"/>
          </w:tcPr>
          <w:p w14:paraId="433765D6" w14:textId="77777777" w:rsidR="00CC7093" w:rsidRPr="00607F0C" w:rsidRDefault="00CC7093" w:rsidP="00AB6671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4A934A" w14:textId="77777777" w:rsidR="00CC7093" w:rsidRPr="00607F0C" w:rsidRDefault="00CC7093" w:rsidP="00AB6671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B0161D7" w14:textId="77777777" w:rsidR="00CC7093" w:rsidRPr="00607F0C" w:rsidRDefault="00CC7093" w:rsidP="00AB6671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13346B" w14:textId="77777777" w:rsidR="00CC7093" w:rsidRPr="00607F0C" w:rsidRDefault="00CC7093" w:rsidP="00AB667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ECED95E" w14:textId="77777777" w:rsidR="00CC7093" w:rsidRPr="00607F0C" w:rsidRDefault="00CC7093" w:rsidP="00AB667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B14FCA" w14:textId="77777777" w:rsidR="00CC7093" w:rsidRPr="00607F0C" w:rsidRDefault="00CC7093" w:rsidP="00AB6671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5D4EFDFA" w14:textId="77777777" w:rsidR="00CC7093" w:rsidRPr="00607F0C" w:rsidRDefault="00CC7093" w:rsidP="00AB6671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725AEE" w14:textId="6AAAF39A" w:rsidR="00CC7093" w:rsidRPr="00607F0C" w:rsidRDefault="00D56B19" w:rsidP="000A7B69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45</w:t>
            </w:r>
            <w:r w:rsidR="00CC709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223</w:t>
            </w:r>
            <w:r w:rsidR="00CC709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043</w:t>
            </w:r>
          </w:p>
        </w:tc>
      </w:tr>
    </w:tbl>
    <w:p w14:paraId="5C511034" w14:textId="16C3E2D0" w:rsidR="00AB6671" w:rsidRPr="00607F0C" w:rsidRDefault="00AB6671" w:rsidP="00AB6671">
      <w:pPr>
        <w:spacing w:before="240"/>
        <w:ind w:left="547" w:right="-29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D56B19" w:rsidRPr="00D56B19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D56B19" w:rsidRPr="00D56B19">
        <w:rPr>
          <w:rFonts w:ascii="Angsana New" w:hAnsi="Angsana New" w:cs="Angsana New"/>
          <w:b/>
          <w:bCs/>
          <w:sz w:val="22"/>
          <w:szCs w:val="22"/>
          <w:lang w:val="en-US"/>
        </w:rPr>
        <w:t>2563</w:t>
      </w:r>
    </w:p>
    <w:p w14:paraId="2CE7867D" w14:textId="77777777" w:rsidR="00AB6671" w:rsidRPr="00607F0C" w:rsidRDefault="00AB6671" w:rsidP="00AB6671">
      <w:pPr>
        <w:ind w:left="7560" w:right="-25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81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2"/>
        <w:gridCol w:w="1152"/>
        <w:gridCol w:w="102"/>
        <w:gridCol w:w="1152"/>
        <w:gridCol w:w="102"/>
        <w:gridCol w:w="1152"/>
        <w:gridCol w:w="102"/>
        <w:gridCol w:w="1152"/>
        <w:gridCol w:w="102"/>
        <w:gridCol w:w="1152"/>
      </w:tblGrid>
      <w:tr w:rsidR="000A7B69" w:rsidRPr="00607F0C" w14:paraId="09093AD2" w14:textId="77777777" w:rsidTr="004E7496">
        <w:trPr>
          <w:trHeight w:val="151"/>
        </w:trPr>
        <w:tc>
          <w:tcPr>
            <w:tcW w:w="2642" w:type="dxa"/>
            <w:shd w:val="clear" w:color="auto" w:fill="auto"/>
          </w:tcPr>
          <w:p w14:paraId="491F3CF4" w14:textId="77777777" w:rsidR="000A7B69" w:rsidRPr="00607F0C" w:rsidRDefault="000A7B69" w:rsidP="00733B93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63" w:type="dxa"/>
            <w:gridSpan w:val="9"/>
          </w:tcPr>
          <w:p w14:paraId="11ABDB50" w14:textId="77777777" w:rsidR="000A7B69" w:rsidRPr="00607F0C" w:rsidRDefault="000A7B69" w:rsidP="00733B9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E7496" w:rsidRPr="00607F0C" w14:paraId="6354DDC7" w14:textId="77777777" w:rsidTr="004E7496">
        <w:trPr>
          <w:trHeight w:val="151"/>
        </w:trPr>
        <w:tc>
          <w:tcPr>
            <w:tcW w:w="2642" w:type="dxa"/>
            <w:shd w:val="clear" w:color="auto" w:fill="auto"/>
          </w:tcPr>
          <w:p w14:paraId="42224AF4" w14:textId="77777777" w:rsidR="004E7496" w:rsidRPr="00607F0C" w:rsidRDefault="004E7496" w:rsidP="00733B93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8A2431D" w14:textId="77777777" w:rsidR="004E7496" w:rsidRPr="00607F0C" w:rsidRDefault="004E7496" w:rsidP="00733B9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02" w:type="dxa"/>
            <w:shd w:val="clear" w:color="auto" w:fill="auto"/>
          </w:tcPr>
          <w:p w14:paraId="43F58C85" w14:textId="77777777" w:rsidR="004E7496" w:rsidRPr="00607F0C" w:rsidRDefault="004E7496" w:rsidP="00733B9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E1CB41E" w14:textId="77777777" w:rsidR="004E7496" w:rsidRPr="00607F0C" w:rsidRDefault="004E7496" w:rsidP="00733B9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2" w:type="dxa"/>
            <w:shd w:val="clear" w:color="auto" w:fill="auto"/>
          </w:tcPr>
          <w:p w14:paraId="6E36A8A7" w14:textId="77777777" w:rsidR="004E7496" w:rsidRPr="00607F0C" w:rsidRDefault="004E7496" w:rsidP="00733B9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1F112FE" w14:textId="77777777" w:rsidR="004E7496" w:rsidRPr="00607F0C" w:rsidRDefault="004E7496" w:rsidP="00733B9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02" w:type="dxa"/>
            <w:shd w:val="clear" w:color="auto" w:fill="auto"/>
          </w:tcPr>
          <w:p w14:paraId="58726BB8" w14:textId="77777777" w:rsidR="004E7496" w:rsidRPr="00607F0C" w:rsidRDefault="004E7496" w:rsidP="00733B9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19A41176" w14:textId="77777777" w:rsidR="004E7496" w:rsidRPr="00607F0C" w:rsidRDefault="004E7496" w:rsidP="00733B9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/อื่นๆ</w:t>
            </w:r>
          </w:p>
        </w:tc>
        <w:tc>
          <w:tcPr>
            <w:tcW w:w="102" w:type="dxa"/>
          </w:tcPr>
          <w:p w14:paraId="463E8C0C" w14:textId="77777777" w:rsidR="004E7496" w:rsidRPr="00607F0C" w:rsidRDefault="004E7496" w:rsidP="00733B9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88F7A54" w14:textId="77777777" w:rsidR="004E7496" w:rsidRPr="00607F0C" w:rsidRDefault="004E7496" w:rsidP="00733B9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4E7496" w:rsidRPr="00607F0C" w14:paraId="79A1BF25" w14:textId="77777777" w:rsidTr="004E7496">
        <w:trPr>
          <w:trHeight w:val="151"/>
        </w:trPr>
        <w:tc>
          <w:tcPr>
            <w:tcW w:w="2642" w:type="dxa"/>
            <w:shd w:val="clear" w:color="auto" w:fill="auto"/>
          </w:tcPr>
          <w:p w14:paraId="49CCFF66" w14:textId="77777777" w:rsidR="004E7496" w:rsidRPr="00607F0C" w:rsidRDefault="004E7496" w:rsidP="00733B93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86EB94E" w14:textId="794EBD56" w:rsidR="004E7496" w:rsidRPr="00607F0C" w:rsidRDefault="00D56B19" w:rsidP="00733B9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4E7496"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2" w:type="dxa"/>
            <w:shd w:val="clear" w:color="auto" w:fill="auto"/>
          </w:tcPr>
          <w:p w14:paraId="2AC7C997" w14:textId="77777777" w:rsidR="004E7496" w:rsidRPr="00607F0C" w:rsidRDefault="004E7496" w:rsidP="00733B9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D8D810B" w14:textId="77777777" w:rsidR="004E7496" w:rsidRPr="00607F0C" w:rsidRDefault="004E7496" w:rsidP="00733B9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489C5F02" w14:textId="77777777" w:rsidR="004E7496" w:rsidRPr="00607F0C" w:rsidRDefault="004E7496" w:rsidP="00733B9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1F5ABAA" w14:textId="77777777" w:rsidR="004E7496" w:rsidRPr="00607F0C" w:rsidRDefault="004E7496" w:rsidP="00733B9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38C76DBA" w14:textId="77777777" w:rsidR="004E7496" w:rsidRPr="00607F0C" w:rsidRDefault="004E7496" w:rsidP="00733B9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0D54A369" w14:textId="77777777" w:rsidR="004E7496" w:rsidRPr="00607F0C" w:rsidRDefault="004E7496" w:rsidP="00733B9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030DBDA1" w14:textId="77777777" w:rsidR="004E7496" w:rsidRPr="00607F0C" w:rsidRDefault="004E7496" w:rsidP="00733B9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1306BBB" w14:textId="161B46AA" w:rsidR="004E7496" w:rsidRPr="00607F0C" w:rsidRDefault="00D56B19" w:rsidP="00733B9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4E7496"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E7496" w:rsidRPr="00607F0C" w14:paraId="4D659E79" w14:textId="77777777" w:rsidTr="004E7496">
        <w:trPr>
          <w:trHeight w:val="151"/>
        </w:trPr>
        <w:tc>
          <w:tcPr>
            <w:tcW w:w="2642" w:type="dxa"/>
            <w:shd w:val="clear" w:color="auto" w:fill="auto"/>
          </w:tcPr>
          <w:p w14:paraId="4D2EF9F5" w14:textId="77777777" w:rsidR="004E7496" w:rsidRPr="00607F0C" w:rsidRDefault="004E7496" w:rsidP="00733B93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E380E3D" w14:textId="188548E5" w:rsidR="004E7496" w:rsidRPr="00607F0C" w:rsidRDefault="00D56B19" w:rsidP="00733B9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2563</w:t>
            </w:r>
          </w:p>
        </w:tc>
        <w:tc>
          <w:tcPr>
            <w:tcW w:w="102" w:type="dxa"/>
            <w:shd w:val="clear" w:color="auto" w:fill="auto"/>
          </w:tcPr>
          <w:p w14:paraId="6786F2A7" w14:textId="77777777" w:rsidR="004E7496" w:rsidRPr="00607F0C" w:rsidRDefault="004E7496" w:rsidP="00733B9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F17EF39" w14:textId="77777777" w:rsidR="004E7496" w:rsidRPr="00607F0C" w:rsidRDefault="004E7496" w:rsidP="00733B9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14412F88" w14:textId="77777777" w:rsidR="004E7496" w:rsidRPr="00607F0C" w:rsidRDefault="004E7496" w:rsidP="00733B9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3C9355F" w14:textId="77777777" w:rsidR="004E7496" w:rsidRPr="00607F0C" w:rsidRDefault="004E7496" w:rsidP="00733B9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7911437E" w14:textId="77777777" w:rsidR="004E7496" w:rsidRPr="00607F0C" w:rsidRDefault="004E7496" w:rsidP="00733B93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0CF41A80" w14:textId="77777777" w:rsidR="004E7496" w:rsidRPr="00607F0C" w:rsidRDefault="004E7496" w:rsidP="00733B9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0BA94E49" w14:textId="77777777" w:rsidR="004E7496" w:rsidRPr="00607F0C" w:rsidRDefault="004E7496" w:rsidP="00733B9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92CF951" w14:textId="556F647B" w:rsidR="004E7496" w:rsidRPr="00607F0C" w:rsidRDefault="00D56B19" w:rsidP="00733B93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2563</w:t>
            </w:r>
          </w:p>
        </w:tc>
      </w:tr>
      <w:tr w:rsidR="004E7496" w:rsidRPr="00607F0C" w14:paraId="77B819C0" w14:textId="77777777" w:rsidTr="004E7496">
        <w:trPr>
          <w:trHeight w:val="151"/>
        </w:trPr>
        <w:tc>
          <w:tcPr>
            <w:tcW w:w="2642" w:type="dxa"/>
            <w:shd w:val="clear" w:color="auto" w:fill="auto"/>
          </w:tcPr>
          <w:p w14:paraId="4D872C62" w14:textId="77777777" w:rsidR="004E7496" w:rsidRPr="00607F0C" w:rsidRDefault="004E7496" w:rsidP="00733B93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55BE831E" w14:textId="77777777" w:rsidR="004E7496" w:rsidRPr="00607F0C" w:rsidRDefault="004E7496" w:rsidP="00733B93">
            <w:pPr>
              <w:snapToGrid w:val="0"/>
              <w:ind w:left="-54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8B8F5BC" w14:textId="77777777" w:rsidR="004E7496" w:rsidRPr="00607F0C" w:rsidRDefault="004E7496" w:rsidP="00733B9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AB7ECFD" w14:textId="77777777" w:rsidR="004E7496" w:rsidRPr="00607F0C" w:rsidRDefault="004E7496" w:rsidP="00733B93">
            <w:pPr>
              <w:tabs>
                <w:tab w:val="decimal" w:pos="82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D0B6886" w14:textId="77777777" w:rsidR="004E7496" w:rsidRPr="00607F0C" w:rsidRDefault="004E7496" w:rsidP="00733B9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9B5A282" w14:textId="77777777" w:rsidR="004E7496" w:rsidRPr="00607F0C" w:rsidRDefault="004E7496" w:rsidP="00733B93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8286085" w14:textId="77777777" w:rsidR="004E7496" w:rsidRPr="00607F0C" w:rsidRDefault="004E7496" w:rsidP="00733B93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</w:tcPr>
          <w:p w14:paraId="29C39EA6" w14:textId="77777777" w:rsidR="004E7496" w:rsidRPr="00607F0C" w:rsidRDefault="004E7496" w:rsidP="00733B93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50AA2251" w14:textId="77777777" w:rsidR="004E7496" w:rsidRPr="00607F0C" w:rsidRDefault="004E7496" w:rsidP="00733B93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9F3595D" w14:textId="77777777" w:rsidR="004E7496" w:rsidRPr="00607F0C" w:rsidRDefault="004E7496" w:rsidP="00733B93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4E7496" w:rsidRPr="00607F0C" w14:paraId="459473F1" w14:textId="77777777" w:rsidTr="004E7496">
        <w:trPr>
          <w:trHeight w:val="151"/>
        </w:trPr>
        <w:tc>
          <w:tcPr>
            <w:tcW w:w="2642" w:type="dxa"/>
            <w:shd w:val="clear" w:color="auto" w:fill="auto"/>
          </w:tcPr>
          <w:p w14:paraId="6CC0DA33" w14:textId="77777777" w:rsidR="004E7496" w:rsidRPr="00607F0C" w:rsidRDefault="004E7496" w:rsidP="00733B93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152" w:type="dxa"/>
            <w:shd w:val="clear" w:color="auto" w:fill="auto"/>
          </w:tcPr>
          <w:p w14:paraId="3D7FD5AE" w14:textId="61112688" w:rsidR="004E7496" w:rsidRPr="00607F0C" w:rsidRDefault="00D56B19" w:rsidP="00733B93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60</w:t>
            </w:r>
            <w:r w:rsidR="004E749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451</w:t>
            </w:r>
            <w:r w:rsidR="004E749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975</w:t>
            </w:r>
          </w:p>
        </w:tc>
        <w:tc>
          <w:tcPr>
            <w:tcW w:w="102" w:type="dxa"/>
            <w:shd w:val="clear" w:color="auto" w:fill="auto"/>
          </w:tcPr>
          <w:p w14:paraId="6C35577D" w14:textId="77777777" w:rsidR="004E7496" w:rsidRPr="00607F0C" w:rsidRDefault="004E7496" w:rsidP="00733B9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56A4A19" w14:textId="77777777" w:rsidR="004E7496" w:rsidRPr="00607F0C" w:rsidRDefault="004E7496" w:rsidP="00733B9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9A98C4D" w14:textId="77777777" w:rsidR="004E7496" w:rsidRPr="00607F0C" w:rsidRDefault="004E7496" w:rsidP="00733B9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8786368" w14:textId="77777777" w:rsidR="004E7496" w:rsidRPr="00607F0C" w:rsidRDefault="004E7496" w:rsidP="00733B9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D8A42CE" w14:textId="77777777" w:rsidR="004E7496" w:rsidRPr="00607F0C" w:rsidRDefault="004E7496" w:rsidP="00733B9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</w:tcPr>
          <w:p w14:paraId="3A9CB3C9" w14:textId="77777777" w:rsidR="004E7496" w:rsidRPr="00607F0C" w:rsidRDefault="004E7496" w:rsidP="00733B9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</w:tcPr>
          <w:p w14:paraId="28A9ED21" w14:textId="77777777" w:rsidR="004E7496" w:rsidRPr="00607F0C" w:rsidRDefault="004E7496" w:rsidP="00733B93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9FACCEE" w14:textId="23774D9F" w:rsidR="004E7496" w:rsidRPr="00607F0C" w:rsidRDefault="00D56B19" w:rsidP="000A7B69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60</w:t>
            </w:r>
            <w:r w:rsidR="004E749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451</w:t>
            </w:r>
            <w:r w:rsidR="004E749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975</w:t>
            </w:r>
          </w:p>
        </w:tc>
      </w:tr>
      <w:tr w:rsidR="004E7496" w:rsidRPr="00607F0C" w14:paraId="29CB1D3E" w14:textId="77777777" w:rsidTr="004E7496">
        <w:trPr>
          <w:trHeight w:val="151"/>
        </w:trPr>
        <w:tc>
          <w:tcPr>
            <w:tcW w:w="2642" w:type="dxa"/>
            <w:shd w:val="clear" w:color="auto" w:fill="auto"/>
          </w:tcPr>
          <w:p w14:paraId="6B30C834" w14:textId="77777777" w:rsidR="004E7496" w:rsidRPr="00607F0C" w:rsidRDefault="004E7496" w:rsidP="00733B93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152" w:type="dxa"/>
            <w:shd w:val="clear" w:color="auto" w:fill="auto"/>
          </w:tcPr>
          <w:p w14:paraId="497D630F" w14:textId="71DCA61B" w:rsidR="004E7496" w:rsidRPr="00607F0C" w:rsidRDefault="00D56B19" w:rsidP="00733B93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86</w:t>
            </w:r>
            <w:r w:rsidR="004E749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004</w:t>
            </w:r>
            <w:r w:rsidR="004E749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038</w:t>
            </w:r>
          </w:p>
        </w:tc>
        <w:tc>
          <w:tcPr>
            <w:tcW w:w="102" w:type="dxa"/>
            <w:shd w:val="clear" w:color="auto" w:fill="auto"/>
          </w:tcPr>
          <w:p w14:paraId="6A4E0D24" w14:textId="77777777" w:rsidR="004E7496" w:rsidRPr="00607F0C" w:rsidRDefault="004E7496" w:rsidP="00733B9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F5AFDFC" w14:textId="77777777" w:rsidR="004E7496" w:rsidRPr="00607F0C" w:rsidRDefault="004E7496" w:rsidP="00733B9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0CE9991" w14:textId="77777777" w:rsidR="004E7496" w:rsidRPr="00607F0C" w:rsidRDefault="004E7496" w:rsidP="00733B9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0E63488" w14:textId="77777777" w:rsidR="004E7496" w:rsidRPr="00607F0C" w:rsidRDefault="004E7496" w:rsidP="00733B9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A7A0BC3" w14:textId="77777777" w:rsidR="004E7496" w:rsidRPr="00607F0C" w:rsidRDefault="004E7496" w:rsidP="00733B9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649B1C" w14:textId="77777777" w:rsidR="004E7496" w:rsidRPr="00607F0C" w:rsidRDefault="004E7496" w:rsidP="00733B9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</w:tcPr>
          <w:p w14:paraId="549F6E31" w14:textId="77777777" w:rsidR="004E7496" w:rsidRPr="00607F0C" w:rsidRDefault="004E7496" w:rsidP="00733B93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35332A9" w14:textId="2664A5CA" w:rsidR="004E7496" w:rsidRPr="00607F0C" w:rsidRDefault="00D56B19" w:rsidP="000A7B69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86</w:t>
            </w:r>
            <w:r w:rsidR="004E749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004</w:t>
            </w:r>
            <w:r w:rsidR="004E749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038</w:t>
            </w:r>
          </w:p>
        </w:tc>
      </w:tr>
      <w:tr w:rsidR="004E7496" w:rsidRPr="00607F0C" w14:paraId="02545754" w14:textId="77777777" w:rsidTr="004E7496">
        <w:trPr>
          <w:trHeight w:val="151"/>
        </w:trPr>
        <w:tc>
          <w:tcPr>
            <w:tcW w:w="2642" w:type="dxa"/>
            <w:shd w:val="clear" w:color="auto" w:fill="auto"/>
          </w:tcPr>
          <w:p w14:paraId="702D8E91" w14:textId="77777777" w:rsidR="004E7496" w:rsidRPr="00607F0C" w:rsidRDefault="004E7496" w:rsidP="00733B93">
            <w:pPr>
              <w:ind w:left="343"/>
              <w:rPr>
                <w:rFonts w:ascii="Angsana New" w:hAnsi="Angsana New" w:cs="Angsana New"/>
                <w:spacing w:val="-4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</w:t>
            </w:r>
            <w:r w:rsidRPr="00607F0C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EC3469E" w14:textId="3DFCCFF7" w:rsidR="004E7496" w:rsidRPr="00607F0C" w:rsidRDefault="00D56B19" w:rsidP="00733B93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146</w:t>
            </w:r>
            <w:r w:rsidR="004E749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456</w:t>
            </w:r>
            <w:r w:rsidR="004E749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013</w:t>
            </w:r>
          </w:p>
        </w:tc>
        <w:tc>
          <w:tcPr>
            <w:tcW w:w="102" w:type="dxa"/>
            <w:shd w:val="clear" w:color="auto" w:fill="auto"/>
          </w:tcPr>
          <w:p w14:paraId="4478CB47" w14:textId="77777777" w:rsidR="004E7496" w:rsidRPr="00607F0C" w:rsidRDefault="004E7496" w:rsidP="00733B93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1B3F41" w14:textId="77777777" w:rsidR="004E7496" w:rsidRPr="00607F0C" w:rsidRDefault="004E7496" w:rsidP="00733B9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5567FFF" w14:textId="77777777" w:rsidR="004E7496" w:rsidRPr="00607F0C" w:rsidRDefault="004E7496" w:rsidP="00733B93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793C3D" w14:textId="77777777" w:rsidR="004E7496" w:rsidRPr="00607F0C" w:rsidRDefault="004E7496" w:rsidP="00733B93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008F1DD" w14:textId="77777777" w:rsidR="004E7496" w:rsidRPr="00607F0C" w:rsidRDefault="004E7496" w:rsidP="00733B93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B06435C" w14:textId="77777777" w:rsidR="004E7496" w:rsidRPr="00607F0C" w:rsidRDefault="004E7496" w:rsidP="00733B93">
            <w:pPr>
              <w:tabs>
                <w:tab w:val="decimal" w:pos="0"/>
                <w:tab w:val="decimal" w:pos="807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</w:tcPr>
          <w:p w14:paraId="6A531934" w14:textId="77777777" w:rsidR="004E7496" w:rsidRPr="00607F0C" w:rsidRDefault="004E7496" w:rsidP="00733B93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FAD89A" w14:textId="7596C6E4" w:rsidR="004E7496" w:rsidRPr="00607F0C" w:rsidRDefault="00D56B19" w:rsidP="000A7B69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146</w:t>
            </w:r>
            <w:r w:rsidR="004E749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456</w:t>
            </w:r>
            <w:r w:rsidR="004E749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013</w:t>
            </w:r>
          </w:p>
        </w:tc>
      </w:tr>
      <w:tr w:rsidR="004E7496" w:rsidRPr="00607F0C" w14:paraId="47BC717C" w14:textId="77777777" w:rsidTr="004E7496">
        <w:trPr>
          <w:trHeight w:val="151"/>
        </w:trPr>
        <w:tc>
          <w:tcPr>
            <w:tcW w:w="2642" w:type="dxa"/>
            <w:shd w:val="clear" w:color="auto" w:fill="auto"/>
          </w:tcPr>
          <w:p w14:paraId="78A6DAA6" w14:textId="77777777" w:rsidR="004E7496" w:rsidRPr="00607F0C" w:rsidRDefault="004E7496" w:rsidP="004E7496">
            <w:pPr>
              <w:snapToGrid w:val="0"/>
              <w:ind w:hanging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41F07CC" w14:textId="77777777" w:rsidR="004E7496" w:rsidRPr="00607F0C" w:rsidRDefault="004E7496" w:rsidP="004E7496">
            <w:pPr>
              <w:snapToGrid w:val="0"/>
              <w:ind w:hanging="15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57AE079" w14:textId="77777777" w:rsidR="004E7496" w:rsidRPr="00607F0C" w:rsidRDefault="004E7496" w:rsidP="004E7496">
            <w:pPr>
              <w:snapToGrid w:val="0"/>
              <w:ind w:hanging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60240BE" w14:textId="77777777" w:rsidR="004E7496" w:rsidRPr="00607F0C" w:rsidRDefault="004E7496" w:rsidP="004E7496">
            <w:pPr>
              <w:snapToGrid w:val="0"/>
              <w:ind w:hanging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4F7AC178" w14:textId="77777777" w:rsidR="004E7496" w:rsidRPr="00607F0C" w:rsidRDefault="004E7496" w:rsidP="004E7496">
            <w:pPr>
              <w:snapToGrid w:val="0"/>
              <w:ind w:hanging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35CE998" w14:textId="77777777" w:rsidR="004E7496" w:rsidRPr="00607F0C" w:rsidRDefault="004E7496" w:rsidP="004E7496">
            <w:pPr>
              <w:snapToGrid w:val="0"/>
              <w:ind w:hanging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0E7A2D43" w14:textId="77777777" w:rsidR="004E7496" w:rsidRPr="00607F0C" w:rsidRDefault="004E7496" w:rsidP="004E7496">
            <w:pPr>
              <w:snapToGrid w:val="0"/>
              <w:ind w:hanging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FD9EC7" w14:textId="77777777" w:rsidR="004E7496" w:rsidRPr="00607F0C" w:rsidRDefault="004E7496" w:rsidP="004E7496">
            <w:pPr>
              <w:tabs>
                <w:tab w:val="decimal" w:pos="807"/>
              </w:tabs>
              <w:snapToGrid w:val="0"/>
              <w:ind w:hanging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43C12145" w14:textId="77777777" w:rsidR="004E7496" w:rsidRPr="00607F0C" w:rsidRDefault="004E7496" w:rsidP="004E7496">
            <w:pPr>
              <w:snapToGrid w:val="0"/>
              <w:ind w:hanging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32619E6" w14:textId="77777777" w:rsidR="004E7496" w:rsidRPr="00607F0C" w:rsidRDefault="004E7496" w:rsidP="004E7496">
            <w:pPr>
              <w:snapToGrid w:val="0"/>
              <w:ind w:hanging="15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4E7496" w:rsidRPr="00607F0C" w14:paraId="3D2CC97A" w14:textId="77777777" w:rsidTr="004E7496">
        <w:trPr>
          <w:trHeight w:val="151"/>
        </w:trPr>
        <w:tc>
          <w:tcPr>
            <w:tcW w:w="2642" w:type="dxa"/>
            <w:shd w:val="clear" w:color="auto" w:fill="auto"/>
          </w:tcPr>
          <w:p w14:paraId="235A6F3A" w14:textId="77777777" w:rsidR="004E7496" w:rsidRPr="00607F0C" w:rsidRDefault="004E7496" w:rsidP="00733B93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5F69BAFE" w14:textId="77777777" w:rsidR="004E7496" w:rsidRPr="00607F0C" w:rsidRDefault="004E7496" w:rsidP="00733B93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6378194" w14:textId="77777777" w:rsidR="004E7496" w:rsidRPr="00607F0C" w:rsidRDefault="004E7496" w:rsidP="00733B93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A730CC4" w14:textId="77777777" w:rsidR="004E7496" w:rsidRPr="00607F0C" w:rsidRDefault="004E7496" w:rsidP="00733B93">
            <w:pPr>
              <w:tabs>
                <w:tab w:val="decimal" w:pos="960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3ABD9ABD" w14:textId="77777777" w:rsidR="004E7496" w:rsidRPr="00607F0C" w:rsidRDefault="004E7496" w:rsidP="00733B93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6E60ED8" w14:textId="77777777" w:rsidR="004E7496" w:rsidRPr="00607F0C" w:rsidRDefault="004E7496" w:rsidP="00733B93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12D42134" w14:textId="77777777" w:rsidR="004E7496" w:rsidRPr="00607F0C" w:rsidRDefault="004E7496" w:rsidP="00733B93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0F28E128" w14:textId="77777777" w:rsidR="004E7496" w:rsidRPr="00607F0C" w:rsidRDefault="004E7496" w:rsidP="00733B93">
            <w:pPr>
              <w:tabs>
                <w:tab w:val="decimal" w:pos="807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2E5271EF" w14:textId="77777777" w:rsidR="004E7496" w:rsidRPr="00607F0C" w:rsidRDefault="004E7496" w:rsidP="00733B93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BE9A35C" w14:textId="77777777" w:rsidR="004E7496" w:rsidRPr="00607F0C" w:rsidRDefault="004E7496" w:rsidP="00733B93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4E7496" w:rsidRPr="00607F0C" w14:paraId="37D1E522" w14:textId="77777777" w:rsidTr="004E7496">
        <w:trPr>
          <w:trHeight w:val="151"/>
        </w:trPr>
        <w:tc>
          <w:tcPr>
            <w:tcW w:w="2642" w:type="dxa"/>
            <w:shd w:val="clear" w:color="auto" w:fill="auto"/>
          </w:tcPr>
          <w:p w14:paraId="7A3A2AFA" w14:textId="77777777" w:rsidR="004E7496" w:rsidRPr="00607F0C" w:rsidRDefault="004E7496" w:rsidP="00733B93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อาคารและสิ่งปลูก</w:t>
            </w: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152" w:type="dxa"/>
            <w:shd w:val="clear" w:color="auto" w:fill="auto"/>
          </w:tcPr>
          <w:p w14:paraId="248FBAF9" w14:textId="00F5DE6B" w:rsidR="004E7496" w:rsidRPr="00607F0C" w:rsidRDefault="004E7496" w:rsidP="00733B93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66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098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3904A991" w14:textId="77777777" w:rsidR="004E7496" w:rsidRPr="00607F0C" w:rsidRDefault="004E7496" w:rsidP="00733B93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2E9E19E" w14:textId="39D6C455" w:rsidR="004E7496" w:rsidRPr="00607F0C" w:rsidRDefault="004E7496" w:rsidP="00733B93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270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031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618117E1" w14:textId="77777777" w:rsidR="004E7496" w:rsidRPr="00607F0C" w:rsidRDefault="004E7496" w:rsidP="00733B9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07DF666" w14:textId="77777777" w:rsidR="004E7496" w:rsidRPr="00607F0C" w:rsidRDefault="004E7496" w:rsidP="00733B9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B62617F" w14:textId="77777777" w:rsidR="004E7496" w:rsidRPr="00607F0C" w:rsidRDefault="004E7496" w:rsidP="00733B9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6A742FB" w14:textId="77777777" w:rsidR="004E7496" w:rsidRPr="00607F0C" w:rsidRDefault="004E7496" w:rsidP="00733B9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</w:tcPr>
          <w:p w14:paraId="09C196F1" w14:textId="77777777" w:rsidR="004E7496" w:rsidRPr="00607F0C" w:rsidRDefault="004E7496" w:rsidP="00733B93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2C8437C" w14:textId="1A8E61EA" w:rsidR="004E7496" w:rsidRPr="00607F0C" w:rsidRDefault="004E7496" w:rsidP="000A7B69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69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660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129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4E7496" w:rsidRPr="00607F0C" w14:paraId="0728741C" w14:textId="77777777" w:rsidTr="004E7496">
        <w:trPr>
          <w:trHeight w:val="282"/>
        </w:trPr>
        <w:tc>
          <w:tcPr>
            <w:tcW w:w="2642" w:type="dxa"/>
            <w:shd w:val="clear" w:color="auto" w:fill="auto"/>
          </w:tcPr>
          <w:p w14:paraId="0A501136" w14:textId="77777777" w:rsidR="004E7496" w:rsidRPr="00607F0C" w:rsidRDefault="004E7496" w:rsidP="00733B93">
            <w:pPr>
              <w:ind w:left="360" w:hanging="153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B0FF83" w14:textId="69DEB95F" w:rsidR="004E7496" w:rsidRPr="00607F0C" w:rsidRDefault="00D56B19" w:rsidP="00733B93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80</w:t>
            </w:r>
            <w:r w:rsidR="004E749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065</w:t>
            </w:r>
            <w:r w:rsidR="004E749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915</w:t>
            </w:r>
          </w:p>
        </w:tc>
        <w:tc>
          <w:tcPr>
            <w:tcW w:w="102" w:type="dxa"/>
            <w:shd w:val="clear" w:color="auto" w:fill="auto"/>
          </w:tcPr>
          <w:p w14:paraId="6D471596" w14:textId="77777777" w:rsidR="004E7496" w:rsidRPr="00607F0C" w:rsidRDefault="004E7496" w:rsidP="00733B93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1402E4" w14:textId="77777777" w:rsidR="004E7496" w:rsidRPr="00607F0C" w:rsidRDefault="004E7496" w:rsidP="00733B93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9BFD825" w14:textId="77777777" w:rsidR="004E7496" w:rsidRPr="00607F0C" w:rsidRDefault="004E7496" w:rsidP="00733B9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D3CBD3" w14:textId="77777777" w:rsidR="004E7496" w:rsidRPr="00607F0C" w:rsidRDefault="004E7496" w:rsidP="00733B9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B3F22F6" w14:textId="77777777" w:rsidR="004E7496" w:rsidRPr="00607F0C" w:rsidRDefault="004E7496" w:rsidP="00733B9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EFE980" w14:textId="77777777" w:rsidR="004E7496" w:rsidRPr="00607F0C" w:rsidRDefault="004E7496" w:rsidP="00733B93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54DDD9D8" w14:textId="77777777" w:rsidR="004E7496" w:rsidRPr="00607F0C" w:rsidRDefault="004E7496" w:rsidP="00733B9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B2788" w14:textId="10EE333F" w:rsidR="004E7496" w:rsidRPr="00607F0C" w:rsidRDefault="00D56B19" w:rsidP="000A7B69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76</w:t>
            </w:r>
            <w:r w:rsidR="004E749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795</w:t>
            </w:r>
            <w:r w:rsidR="004E749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</w:tr>
    </w:tbl>
    <w:p w14:paraId="6E0100D7" w14:textId="77777777" w:rsidR="00F515B4" w:rsidRPr="004E7496" w:rsidRDefault="00F515B4" w:rsidP="007B1349">
      <w:pPr>
        <w:ind w:left="540" w:right="-25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tbl>
      <w:tblPr>
        <w:tblW w:w="881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06"/>
        <w:gridCol w:w="117"/>
        <w:gridCol w:w="955"/>
        <w:gridCol w:w="112"/>
        <w:gridCol w:w="976"/>
        <w:gridCol w:w="115"/>
        <w:gridCol w:w="1019"/>
        <w:gridCol w:w="101"/>
        <w:gridCol w:w="1152"/>
      </w:tblGrid>
      <w:tr w:rsidR="00DC498D" w:rsidRPr="00607F0C" w14:paraId="2899CEAB" w14:textId="77777777" w:rsidTr="004E7496">
        <w:trPr>
          <w:trHeight w:val="252"/>
        </w:trPr>
        <w:tc>
          <w:tcPr>
            <w:tcW w:w="5338" w:type="dxa"/>
            <w:gridSpan w:val="4"/>
            <w:shd w:val="clear" w:color="auto" w:fill="auto"/>
          </w:tcPr>
          <w:p w14:paraId="09520C67" w14:textId="388DF684" w:rsidR="00DC498D" w:rsidRPr="00607F0C" w:rsidRDefault="00DC498D" w:rsidP="003F30C5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ค่าเสื่อมราคาสำหรับ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ปี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D56B19" w:rsidRPr="00D56B1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2" w:type="dxa"/>
            <w:shd w:val="clear" w:color="auto" w:fill="auto"/>
          </w:tcPr>
          <w:p w14:paraId="2BB27FCB" w14:textId="77777777" w:rsidR="00DC498D" w:rsidRPr="00607F0C" w:rsidRDefault="00DC498D" w:rsidP="003F30C5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79DD674F" w14:textId="77777777" w:rsidR="00DC498D" w:rsidRPr="00607F0C" w:rsidRDefault="00DC498D" w:rsidP="003F30C5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3DD1365D" w14:textId="77777777" w:rsidR="00DC498D" w:rsidRPr="00607F0C" w:rsidRDefault="00DC498D" w:rsidP="003F30C5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14:paraId="1E1F6095" w14:textId="77777777" w:rsidR="00DC498D" w:rsidRPr="00607F0C" w:rsidRDefault="00DC498D" w:rsidP="003F30C5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34C902F4" w14:textId="77777777" w:rsidR="00DC498D" w:rsidRPr="00607F0C" w:rsidRDefault="00DC498D" w:rsidP="003F30C5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E8327C7" w14:textId="77777777" w:rsidR="00DC498D" w:rsidRPr="00607F0C" w:rsidRDefault="00DC498D" w:rsidP="003F30C5">
            <w:pPr>
              <w:tabs>
                <w:tab w:val="decimal" w:pos="1080"/>
              </w:tabs>
              <w:snapToGrid w:val="0"/>
              <w:ind w:left="-54" w:right="-6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DC498D" w:rsidRPr="00607F0C" w14:paraId="4F160C49" w14:textId="77777777" w:rsidTr="004E7496">
        <w:trPr>
          <w:trHeight w:val="252"/>
        </w:trPr>
        <w:tc>
          <w:tcPr>
            <w:tcW w:w="3060" w:type="dxa"/>
            <w:shd w:val="clear" w:color="auto" w:fill="auto"/>
          </w:tcPr>
          <w:p w14:paraId="2F9A33A3" w14:textId="6FB7BFCF" w:rsidR="00DC498D" w:rsidRPr="00607F0C" w:rsidRDefault="00D56B19" w:rsidP="003F30C5">
            <w:pPr>
              <w:ind w:left="360" w:firstLine="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206" w:type="dxa"/>
            <w:shd w:val="clear" w:color="auto" w:fill="auto"/>
          </w:tcPr>
          <w:p w14:paraId="49BBD2ED" w14:textId="77777777" w:rsidR="00DC498D" w:rsidRPr="00607F0C" w:rsidRDefault="00DC498D" w:rsidP="003F30C5">
            <w:pPr>
              <w:tabs>
                <w:tab w:val="decimal" w:pos="990"/>
              </w:tabs>
              <w:snapToGrid w:val="0"/>
              <w:ind w:left="-54" w:right="-6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4597985A" w14:textId="77777777" w:rsidR="00DC498D" w:rsidRPr="00607F0C" w:rsidRDefault="00DC498D" w:rsidP="003F30C5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3BC8EC2" w14:textId="77777777" w:rsidR="00DC498D" w:rsidRPr="00607F0C" w:rsidRDefault="00DC498D" w:rsidP="003F30C5">
            <w:pPr>
              <w:tabs>
                <w:tab w:val="decimal" w:pos="843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3BD8F0D" w14:textId="77777777" w:rsidR="00DC498D" w:rsidRPr="00607F0C" w:rsidRDefault="00DC498D" w:rsidP="003F30C5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A25D91D" w14:textId="77777777" w:rsidR="00DC498D" w:rsidRPr="00607F0C" w:rsidRDefault="00DC498D" w:rsidP="003F30C5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0906FCE3" w14:textId="77777777" w:rsidR="00DC498D" w:rsidRPr="00607F0C" w:rsidRDefault="00DC498D" w:rsidP="003F30C5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14:paraId="6C2051A6" w14:textId="77777777" w:rsidR="00DC498D" w:rsidRPr="00607F0C" w:rsidRDefault="00DC498D" w:rsidP="004E7496">
            <w:pPr>
              <w:tabs>
                <w:tab w:val="decimal" w:pos="840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1" w:type="dxa"/>
            <w:shd w:val="clear" w:color="auto" w:fill="auto"/>
          </w:tcPr>
          <w:p w14:paraId="2EE94E8F" w14:textId="77777777" w:rsidR="00DC498D" w:rsidRPr="00607F0C" w:rsidRDefault="00DC498D" w:rsidP="003F30C5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4777842A" w14:textId="6F198EED" w:rsidR="00DC498D" w:rsidRPr="00607F0C" w:rsidRDefault="00D56B19" w:rsidP="004E7496">
            <w:pPr>
              <w:tabs>
                <w:tab w:val="decimal" w:pos="98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417</w:t>
            </w:r>
            <w:r w:rsidR="00CB30D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</w:p>
        </w:tc>
      </w:tr>
      <w:tr w:rsidR="00DC498D" w:rsidRPr="00607F0C" w14:paraId="1159ADDD" w14:textId="77777777" w:rsidTr="004E7496">
        <w:trPr>
          <w:trHeight w:val="252"/>
        </w:trPr>
        <w:tc>
          <w:tcPr>
            <w:tcW w:w="3060" w:type="dxa"/>
            <w:shd w:val="clear" w:color="auto" w:fill="auto"/>
          </w:tcPr>
          <w:p w14:paraId="1BE21BDF" w14:textId="5EC4BB57" w:rsidR="00DC498D" w:rsidRPr="00607F0C" w:rsidRDefault="00D56B19" w:rsidP="003F30C5">
            <w:pPr>
              <w:ind w:left="360" w:firstLine="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206" w:type="dxa"/>
            <w:shd w:val="clear" w:color="auto" w:fill="auto"/>
          </w:tcPr>
          <w:p w14:paraId="4C53FB33" w14:textId="77777777" w:rsidR="00DC498D" w:rsidRPr="00607F0C" w:rsidRDefault="00DC498D" w:rsidP="003F30C5">
            <w:pPr>
              <w:tabs>
                <w:tab w:val="decimal" w:pos="990"/>
              </w:tabs>
              <w:snapToGrid w:val="0"/>
              <w:ind w:left="-54" w:right="-6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4CD8AE6A" w14:textId="77777777" w:rsidR="00DC498D" w:rsidRPr="00607F0C" w:rsidRDefault="00DC498D" w:rsidP="003F30C5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FA7FF03" w14:textId="77777777" w:rsidR="00DC498D" w:rsidRPr="00607F0C" w:rsidRDefault="00DC498D" w:rsidP="003F30C5">
            <w:pPr>
              <w:tabs>
                <w:tab w:val="decimal" w:pos="843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AEEDC25" w14:textId="77777777" w:rsidR="00DC498D" w:rsidRPr="00607F0C" w:rsidRDefault="00DC498D" w:rsidP="003F30C5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18807147" w14:textId="77777777" w:rsidR="00DC498D" w:rsidRPr="00607F0C" w:rsidRDefault="00DC498D" w:rsidP="003F30C5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1286719C" w14:textId="77777777" w:rsidR="00DC498D" w:rsidRPr="00607F0C" w:rsidRDefault="00DC498D" w:rsidP="003F30C5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14:paraId="4AC125B8" w14:textId="77777777" w:rsidR="00DC498D" w:rsidRPr="00607F0C" w:rsidRDefault="00DC498D" w:rsidP="004E7496">
            <w:pPr>
              <w:tabs>
                <w:tab w:val="decimal" w:pos="840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1" w:type="dxa"/>
            <w:shd w:val="clear" w:color="auto" w:fill="auto"/>
          </w:tcPr>
          <w:p w14:paraId="6ED0D896" w14:textId="77777777" w:rsidR="00DC498D" w:rsidRPr="00607F0C" w:rsidRDefault="00DC498D" w:rsidP="003F30C5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D11DD0A" w14:textId="3868029E" w:rsidR="00DC498D" w:rsidRPr="00607F0C" w:rsidRDefault="00D56B19" w:rsidP="004E7496">
            <w:pPr>
              <w:tabs>
                <w:tab w:val="decimal" w:pos="98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AB667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270</w:t>
            </w:r>
            <w:r w:rsidR="00AB667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031</w:t>
            </w:r>
          </w:p>
        </w:tc>
      </w:tr>
    </w:tbl>
    <w:p w14:paraId="378A353D" w14:textId="7BA278B2" w:rsidR="00A5705B" w:rsidRPr="00607F0C" w:rsidRDefault="00F515B4" w:rsidP="00A5705B">
      <w:pPr>
        <w:ind w:left="540" w:right="-25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br w:type="page"/>
      </w:r>
      <w:bookmarkStart w:id="3" w:name="_Hlk77938465"/>
      <w:r w:rsidR="00A5705B"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D56B19" w:rsidRPr="00D56B19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="00A5705B"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D56B19" w:rsidRPr="00D56B19">
        <w:rPr>
          <w:rFonts w:ascii="Angsana New" w:hAnsi="Angsana New" w:cs="Angsana New"/>
          <w:b/>
          <w:bCs/>
          <w:sz w:val="22"/>
          <w:szCs w:val="22"/>
          <w:lang w:val="en-US"/>
        </w:rPr>
        <w:t>256</w:t>
      </w:r>
      <w:r w:rsidR="00D56B19" w:rsidRPr="00D56B19">
        <w:rPr>
          <w:rFonts w:ascii="Angsana New" w:hAnsi="Angsana New" w:cs="Angsana New" w:hint="cs"/>
          <w:b/>
          <w:bCs/>
          <w:sz w:val="22"/>
          <w:szCs w:val="22"/>
          <w:lang w:val="en-US"/>
        </w:rPr>
        <w:t>4</w:t>
      </w:r>
    </w:p>
    <w:p w14:paraId="4C2925D3" w14:textId="77777777" w:rsidR="00A5705B" w:rsidRPr="00607F0C" w:rsidRDefault="00A5705B" w:rsidP="00A5705B">
      <w:pPr>
        <w:ind w:left="720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81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2"/>
        <w:gridCol w:w="1152"/>
        <w:gridCol w:w="102"/>
        <w:gridCol w:w="1152"/>
        <w:gridCol w:w="102"/>
        <w:gridCol w:w="1152"/>
        <w:gridCol w:w="102"/>
        <w:gridCol w:w="1152"/>
        <w:gridCol w:w="102"/>
        <w:gridCol w:w="1152"/>
      </w:tblGrid>
      <w:tr w:rsidR="000A7B69" w:rsidRPr="00607F0C" w14:paraId="133F11B8" w14:textId="77777777" w:rsidTr="00AD7E64">
        <w:trPr>
          <w:trHeight w:val="145"/>
        </w:trPr>
        <w:tc>
          <w:tcPr>
            <w:tcW w:w="2642" w:type="dxa"/>
            <w:shd w:val="clear" w:color="auto" w:fill="auto"/>
          </w:tcPr>
          <w:p w14:paraId="619CE020" w14:textId="77777777" w:rsidR="000A7B69" w:rsidRPr="00607F0C" w:rsidRDefault="000A7B69" w:rsidP="0041167D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68" w:type="dxa"/>
            <w:gridSpan w:val="9"/>
          </w:tcPr>
          <w:p w14:paraId="250A3279" w14:textId="77777777" w:rsidR="000A7B69" w:rsidRPr="00607F0C" w:rsidRDefault="000A7B69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E7496" w:rsidRPr="00607F0C" w14:paraId="29AA026C" w14:textId="77777777" w:rsidTr="004E7496">
        <w:trPr>
          <w:trHeight w:val="145"/>
        </w:trPr>
        <w:tc>
          <w:tcPr>
            <w:tcW w:w="2642" w:type="dxa"/>
            <w:shd w:val="clear" w:color="auto" w:fill="auto"/>
          </w:tcPr>
          <w:p w14:paraId="75977770" w14:textId="77777777" w:rsidR="004E7496" w:rsidRPr="00607F0C" w:rsidRDefault="004E7496" w:rsidP="0041167D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ECDFB59" w14:textId="77777777" w:rsidR="004E7496" w:rsidRPr="00607F0C" w:rsidRDefault="004E7496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02" w:type="dxa"/>
            <w:shd w:val="clear" w:color="auto" w:fill="auto"/>
          </w:tcPr>
          <w:p w14:paraId="4F306251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E38A73A" w14:textId="77777777" w:rsidR="004E7496" w:rsidRPr="00607F0C" w:rsidRDefault="004E7496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2" w:type="dxa"/>
            <w:shd w:val="clear" w:color="auto" w:fill="auto"/>
          </w:tcPr>
          <w:p w14:paraId="2E7421D4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8429FFA" w14:textId="77777777" w:rsidR="004E7496" w:rsidRPr="00607F0C" w:rsidRDefault="004E7496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02" w:type="dxa"/>
            <w:shd w:val="clear" w:color="auto" w:fill="auto"/>
          </w:tcPr>
          <w:p w14:paraId="6F000B1D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38D8EEDC" w14:textId="77777777" w:rsidR="004E7496" w:rsidRPr="00607F0C" w:rsidRDefault="004E7496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โอน/อื่นๆ</w:t>
            </w:r>
          </w:p>
        </w:tc>
        <w:tc>
          <w:tcPr>
            <w:tcW w:w="102" w:type="dxa"/>
          </w:tcPr>
          <w:p w14:paraId="75505279" w14:textId="77777777" w:rsidR="004E7496" w:rsidRPr="00607F0C" w:rsidRDefault="004E7496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578E305" w14:textId="77777777" w:rsidR="004E7496" w:rsidRPr="00607F0C" w:rsidRDefault="004E7496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4E7496" w:rsidRPr="00607F0C" w14:paraId="55A612D5" w14:textId="77777777" w:rsidTr="004E7496">
        <w:trPr>
          <w:trHeight w:val="145"/>
        </w:trPr>
        <w:tc>
          <w:tcPr>
            <w:tcW w:w="2642" w:type="dxa"/>
            <w:shd w:val="clear" w:color="auto" w:fill="auto"/>
          </w:tcPr>
          <w:p w14:paraId="7A2BA746" w14:textId="77777777" w:rsidR="004E7496" w:rsidRPr="00607F0C" w:rsidRDefault="004E7496" w:rsidP="0041167D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7BD118D" w14:textId="66FAB018" w:rsidR="004E7496" w:rsidRPr="00607F0C" w:rsidRDefault="00D56B19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4E7496"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2" w:type="dxa"/>
            <w:shd w:val="clear" w:color="auto" w:fill="auto"/>
          </w:tcPr>
          <w:p w14:paraId="2B57486F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E8287B1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009C6214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A6B4567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5052335F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2A35E3F5" w14:textId="454882BE" w:rsidR="004E7496" w:rsidRPr="00607F0C" w:rsidRDefault="00E1600D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(ดูหมายเหตุข้อ </w:t>
            </w:r>
            <w:r w:rsidR="00D56B19" w:rsidRPr="00D56B1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15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</w:tcPr>
          <w:p w14:paraId="7076F7E1" w14:textId="77777777" w:rsidR="004E7496" w:rsidRPr="00607F0C" w:rsidRDefault="004E7496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F1076B0" w14:textId="00BE9944" w:rsidR="004E7496" w:rsidRPr="00607F0C" w:rsidRDefault="00D56B19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4E7496"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E7496" w:rsidRPr="00607F0C" w14:paraId="5C3C189D" w14:textId="77777777" w:rsidTr="004E7496">
        <w:trPr>
          <w:trHeight w:val="145"/>
        </w:trPr>
        <w:tc>
          <w:tcPr>
            <w:tcW w:w="2642" w:type="dxa"/>
            <w:shd w:val="clear" w:color="auto" w:fill="auto"/>
          </w:tcPr>
          <w:p w14:paraId="5F2D4780" w14:textId="77777777" w:rsidR="004E7496" w:rsidRPr="00607F0C" w:rsidRDefault="004E7496" w:rsidP="0041167D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71CD656" w14:textId="6A28004E" w:rsidR="004E7496" w:rsidRPr="00607F0C" w:rsidRDefault="00D56B19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</w:t>
            </w:r>
            <w:r w:rsidRPr="00D56B19">
              <w:rPr>
                <w:rFonts w:asciiTheme="majorBidi" w:hAnsiTheme="majorBidi" w:cstheme="majorBidi" w:hint="cs"/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02" w:type="dxa"/>
            <w:shd w:val="clear" w:color="auto" w:fill="auto"/>
          </w:tcPr>
          <w:p w14:paraId="58577D1A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F6742CF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277ADC69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F66807C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0A5BF4CF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6A3FFE0D" w14:textId="77777777" w:rsidR="004E7496" w:rsidRPr="00607F0C" w:rsidRDefault="004E7496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3402212C" w14:textId="77777777" w:rsidR="004E7496" w:rsidRPr="00607F0C" w:rsidRDefault="004E7496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0BF76C4" w14:textId="7D6DDDA4" w:rsidR="004E7496" w:rsidRPr="00607F0C" w:rsidRDefault="00D56B19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</w:t>
            </w:r>
            <w:r w:rsidRPr="00D56B19">
              <w:rPr>
                <w:rFonts w:asciiTheme="majorBidi" w:hAnsiTheme="majorBidi" w:cstheme="majorBidi" w:hint="cs"/>
                <w:b/>
                <w:bCs/>
                <w:sz w:val="22"/>
                <w:szCs w:val="22"/>
                <w:lang w:val="en-US"/>
              </w:rPr>
              <w:t>4</w:t>
            </w:r>
          </w:p>
        </w:tc>
      </w:tr>
      <w:tr w:rsidR="004E7496" w:rsidRPr="00607F0C" w14:paraId="6052D27D" w14:textId="77777777" w:rsidTr="004E7496">
        <w:trPr>
          <w:trHeight w:val="145"/>
        </w:trPr>
        <w:tc>
          <w:tcPr>
            <w:tcW w:w="2642" w:type="dxa"/>
            <w:shd w:val="clear" w:color="auto" w:fill="auto"/>
          </w:tcPr>
          <w:p w14:paraId="6EF24D9F" w14:textId="77777777" w:rsidR="004E7496" w:rsidRPr="00607F0C" w:rsidRDefault="004E7496" w:rsidP="0041167D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6098AE18" w14:textId="77777777" w:rsidR="004E7496" w:rsidRPr="00607F0C" w:rsidRDefault="004E7496" w:rsidP="0041167D">
            <w:pPr>
              <w:snapToGrid w:val="0"/>
              <w:spacing w:line="280" w:lineRule="exact"/>
              <w:ind w:left="-54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5C5BA6C2" w14:textId="77777777" w:rsidR="004E7496" w:rsidRPr="00607F0C" w:rsidRDefault="004E7496" w:rsidP="0041167D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3194ABA" w14:textId="77777777" w:rsidR="004E7496" w:rsidRPr="00607F0C" w:rsidRDefault="004E7496" w:rsidP="0041167D">
            <w:pPr>
              <w:tabs>
                <w:tab w:val="decimal" w:pos="828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C548AC7" w14:textId="77777777" w:rsidR="004E7496" w:rsidRPr="00607F0C" w:rsidRDefault="004E7496" w:rsidP="0041167D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25CB988" w14:textId="77777777" w:rsidR="004E7496" w:rsidRPr="00607F0C" w:rsidRDefault="004E7496" w:rsidP="0041167D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A464397" w14:textId="77777777" w:rsidR="004E7496" w:rsidRPr="00607F0C" w:rsidRDefault="004E7496" w:rsidP="0041167D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</w:tcPr>
          <w:p w14:paraId="5B80EBFB" w14:textId="77777777" w:rsidR="004E7496" w:rsidRPr="00607F0C" w:rsidRDefault="004E7496" w:rsidP="0041167D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7BE9E335" w14:textId="77777777" w:rsidR="004E7496" w:rsidRPr="00607F0C" w:rsidRDefault="004E7496" w:rsidP="0041167D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6BE5F17" w14:textId="77777777" w:rsidR="004E7496" w:rsidRPr="00607F0C" w:rsidRDefault="004E7496" w:rsidP="0041167D">
            <w:pPr>
              <w:tabs>
                <w:tab w:val="decimal" w:pos="894"/>
              </w:tabs>
              <w:snapToGrid w:val="0"/>
              <w:spacing w:line="280" w:lineRule="exact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AD7E64" w:rsidRPr="00607F0C" w14:paraId="16687762" w14:textId="77777777" w:rsidTr="004E7496">
        <w:trPr>
          <w:trHeight w:val="145"/>
        </w:trPr>
        <w:tc>
          <w:tcPr>
            <w:tcW w:w="2642" w:type="dxa"/>
            <w:shd w:val="clear" w:color="auto" w:fill="auto"/>
          </w:tcPr>
          <w:p w14:paraId="6461FD25" w14:textId="77777777" w:rsidR="00AD7E64" w:rsidRPr="00607F0C" w:rsidRDefault="00AD7E64" w:rsidP="0041167D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152" w:type="dxa"/>
            <w:shd w:val="clear" w:color="auto" w:fill="auto"/>
          </w:tcPr>
          <w:p w14:paraId="1E395853" w14:textId="141F4A5B" w:rsidR="00AD7E64" w:rsidRPr="00607F0C" w:rsidRDefault="00D56B19" w:rsidP="0041167D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</w:t>
            </w:r>
            <w:r w:rsidR="00AD7E6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856</w:t>
            </w:r>
            <w:r w:rsidR="00AD7E6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236</w:t>
            </w:r>
          </w:p>
        </w:tc>
        <w:tc>
          <w:tcPr>
            <w:tcW w:w="102" w:type="dxa"/>
            <w:shd w:val="clear" w:color="auto" w:fill="auto"/>
          </w:tcPr>
          <w:p w14:paraId="18FE2080" w14:textId="77777777" w:rsidR="00AD7E64" w:rsidRPr="00607F0C" w:rsidRDefault="00AD7E64" w:rsidP="0041167D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83198C0" w14:textId="4493F288" w:rsidR="00AD7E64" w:rsidRPr="00607F0C" w:rsidRDefault="00AD7E64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1BDFE2D" w14:textId="77777777" w:rsidR="00AD7E64" w:rsidRPr="00607F0C" w:rsidRDefault="00AD7E64" w:rsidP="0041167D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0CCEAEE" w14:textId="2E1C65CC" w:rsidR="00AD7E64" w:rsidRPr="00607F0C" w:rsidRDefault="00AD7E64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05D5320" w14:textId="77777777" w:rsidR="00AD7E64" w:rsidRPr="00607F0C" w:rsidRDefault="00AD7E64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</w:tcPr>
          <w:p w14:paraId="7B81D4D3" w14:textId="7C41880E" w:rsidR="00AD7E64" w:rsidRPr="00607F0C" w:rsidRDefault="00AD7E64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423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538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</w:tcPr>
          <w:p w14:paraId="3ECE9EF5" w14:textId="77777777" w:rsidR="00AD7E64" w:rsidRPr="00607F0C" w:rsidRDefault="00AD7E64" w:rsidP="0041167D">
            <w:pPr>
              <w:tabs>
                <w:tab w:val="decimal" w:pos="890"/>
              </w:tabs>
              <w:spacing w:line="28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7B50408" w14:textId="70D44D50" w:rsidR="00AD7E64" w:rsidRPr="00607F0C" w:rsidRDefault="00D56B19" w:rsidP="0041167D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AD7E6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432</w:t>
            </w:r>
            <w:r w:rsidR="00AD7E6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698</w:t>
            </w:r>
          </w:p>
        </w:tc>
      </w:tr>
      <w:tr w:rsidR="00AD7E64" w:rsidRPr="00607F0C" w14:paraId="2DF0F5DA" w14:textId="77777777" w:rsidTr="004E7496">
        <w:trPr>
          <w:trHeight w:val="145"/>
        </w:trPr>
        <w:tc>
          <w:tcPr>
            <w:tcW w:w="2642" w:type="dxa"/>
            <w:shd w:val="clear" w:color="auto" w:fill="auto"/>
          </w:tcPr>
          <w:p w14:paraId="40B8A139" w14:textId="77777777" w:rsidR="00AD7E64" w:rsidRPr="00607F0C" w:rsidRDefault="00AD7E64" w:rsidP="0041167D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152" w:type="dxa"/>
            <w:shd w:val="clear" w:color="auto" w:fill="auto"/>
          </w:tcPr>
          <w:p w14:paraId="060DF182" w14:textId="0EF0669D" w:rsidR="00AD7E64" w:rsidRPr="00607F0C" w:rsidRDefault="00D56B19" w:rsidP="0041167D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</w:t>
            </w:r>
            <w:r w:rsidR="00AD7E6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454</w:t>
            </w:r>
            <w:r w:rsidR="00AD7E6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038</w:t>
            </w:r>
          </w:p>
        </w:tc>
        <w:tc>
          <w:tcPr>
            <w:tcW w:w="102" w:type="dxa"/>
            <w:shd w:val="clear" w:color="auto" w:fill="auto"/>
          </w:tcPr>
          <w:p w14:paraId="5FF6CDFC" w14:textId="77777777" w:rsidR="00AD7E64" w:rsidRPr="00607F0C" w:rsidRDefault="00AD7E64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A491A82" w14:textId="7ACC1AC1" w:rsidR="00AD7E64" w:rsidRPr="00607F0C" w:rsidRDefault="00AD7E64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018ABE87" w14:textId="77777777" w:rsidR="00AD7E64" w:rsidRPr="00607F0C" w:rsidRDefault="00AD7E64" w:rsidP="0041167D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2BBF797" w14:textId="127A1131" w:rsidR="00AD7E64" w:rsidRPr="00607F0C" w:rsidRDefault="00AD7E64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0163EB0" w14:textId="77777777" w:rsidR="00AD7E64" w:rsidRPr="00607F0C" w:rsidRDefault="00AD7E64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E2039AD" w14:textId="0B957518" w:rsidR="00AD7E64" w:rsidRPr="00607F0C" w:rsidRDefault="00AD7E64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32980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57</w:t>
            </w:r>
            <w:r w:rsidRPr="00D3298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046</w:t>
            </w:r>
            <w:r w:rsidRPr="00D3298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230</w:t>
            </w:r>
            <w:r w:rsidRPr="00D32980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</w:tcPr>
          <w:p w14:paraId="3551A652" w14:textId="77777777" w:rsidR="00AD7E64" w:rsidRPr="00607F0C" w:rsidRDefault="00AD7E64" w:rsidP="0041167D">
            <w:pPr>
              <w:tabs>
                <w:tab w:val="decimal" w:pos="890"/>
              </w:tabs>
              <w:spacing w:line="28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8667707" w14:textId="7C2D72CD" w:rsidR="00AD7E64" w:rsidRPr="00607F0C" w:rsidRDefault="00D56B19" w:rsidP="0041167D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AD7E6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407</w:t>
            </w:r>
            <w:r w:rsidR="00AD7E6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</w:tr>
      <w:tr w:rsidR="00AD7E64" w:rsidRPr="00607F0C" w14:paraId="5D35E274" w14:textId="77777777" w:rsidTr="004E7496">
        <w:trPr>
          <w:trHeight w:val="145"/>
        </w:trPr>
        <w:tc>
          <w:tcPr>
            <w:tcW w:w="2642" w:type="dxa"/>
            <w:shd w:val="clear" w:color="auto" w:fill="auto"/>
          </w:tcPr>
          <w:p w14:paraId="1014696A" w14:textId="77777777" w:rsidR="00AD7E64" w:rsidRPr="00607F0C" w:rsidRDefault="00AD7E64" w:rsidP="0041167D">
            <w:pPr>
              <w:spacing w:line="280" w:lineRule="exact"/>
              <w:ind w:left="343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รวม</w:t>
            </w:r>
            <w:r w:rsidRPr="00607F0C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1CCA57" w14:textId="2713259E" w:rsidR="00AD7E64" w:rsidRPr="00607F0C" w:rsidRDefault="00D56B19" w:rsidP="0041167D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146</w:t>
            </w:r>
            <w:r w:rsidR="00AD7E6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310</w:t>
            </w:r>
            <w:r w:rsidR="00AD7E64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274</w:t>
            </w:r>
          </w:p>
        </w:tc>
        <w:tc>
          <w:tcPr>
            <w:tcW w:w="102" w:type="dxa"/>
            <w:shd w:val="clear" w:color="auto" w:fill="auto"/>
          </w:tcPr>
          <w:p w14:paraId="3D8B6CB5" w14:textId="77777777" w:rsidR="00AD7E64" w:rsidRPr="00607F0C" w:rsidRDefault="00AD7E64" w:rsidP="0041167D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D63465" w14:textId="032B45AB" w:rsidR="00AD7E64" w:rsidRPr="00607F0C" w:rsidRDefault="00AD7E64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CA4DBF6" w14:textId="77777777" w:rsidR="00AD7E64" w:rsidRPr="00607F0C" w:rsidRDefault="00AD7E64" w:rsidP="0041167D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973AF8" w14:textId="6FF23341" w:rsidR="00AD7E64" w:rsidRPr="00607F0C" w:rsidRDefault="00AD7E64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3BE0454" w14:textId="77777777" w:rsidR="00AD7E64" w:rsidRPr="00607F0C" w:rsidRDefault="00AD7E64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AF5C1C4" w14:textId="6FC69A80" w:rsidR="00AD7E64" w:rsidRPr="00607F0C" w:rsidRDefault="00AD7E64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469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768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</w:tcPr>
          <w:p w14:paraId="41176BEC" w14:textId="77777777" w:rsidR="00AD7E64" w:rsidRPr="00607F0C" w:rsidRDefault="00AD7E64" w:rsidP="0041167D">
            <w:pPr>
              <w:tabs>
                <w:tab w:val="decimal" w:pos="890"/>
              </w:tabs>
              <w:spacing w:line="28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940FFB" w14:textId="32930338" w:rsidR="00AD7E64" w:rsidRPr="00607F0C" w:rsidRDefault="00D56B19" w:rsidP="0041167D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AD7E6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840</w:t>
            </w:r>
            <w:r w:rsidR="00AD7E6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506</w:t>
            </w:r>
          </w:p>
        </w:tc>
      </w:tr>
      <w:tr w:rsidR="004E7496" w:rsidRPr="00607F0C" w14:paraId="14A8BB0E" w14:textId="77777777" w:rsidTr="004E7496">
        <w:trPr>
          <w:trHeight w:val="145"/>
        </w:trPr>
        <w:tc>
          <w:tcPr>
            <w:tcW w:w="2642" w:type="dxa"/>
            <w:shd w:val="clear" w:color="auto" w:fill="auto"/>
          </w:tcPr>
          <w:p w14:paraId="773D66E9" w14:textId="77777777" w:rsidR="004E7496" w:rsidRPr="00607F0C" w:rsidRDefault="004E7496" w:rsidP="0041167D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9A1F2A2" w14:textId="77777777" w:rsidR="004E7496" w:rsidRPr="00607F0C" w:rsidRDefault="004E7496" w:rsidP="0041167D">
            <w:pPr>
              <w:tabs>
                <w:tab w:val="decimal" w:pos="812"/>
              </w:tabs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4E5D93D" w14:textId="77777777" w:rsidR="004E7496" w:rsidRPr="00607F0C" w:rsidRDefault="004E7496" w:rsidP="0041167D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0CBCF54" w14:textId="77777777" w:rsidR="004E7496" w:rsidRPr="00607F0C" w:rsidRDefault="004E7496" w:rsidP="0041167D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45DD9F02" w14:textId="77777777" w:rsidR="004E7496" w:rsidRPr="00607F0C" w:rsidRDefault="004E7496" w:rsidP="0041167D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229F33B" w14:textId="77777777" w:rsidR="004E7496" w:rsidRPr="00607F0C" w:rsidRDefault="004E7496" w:rsidP="0041167D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7E6500A9" w14:textId="77777777" w:rsidR="004E7496" w:rsidRPr="00607F0C" w:rsidRDefault="004E7496" w:rsidP="0041167D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B379B6C" w14:textId="77777777" w:rsidR="004E7496" w:rsidRPr="00607F0C" w:rsidRDefault="004E7496" w:rsidP="0041167D">
            <w:pPr>
              <w:tabs>
                <w:tab w:val="decimal" w:pos="807"/>
              </w:tabs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</w:tcPr>
          <w:p w14:paraId="6F52371A" w14:textId="77777777" w:rsidR="004E7496" w:rsidRPr="00607F0C" w:rsidRDefault="004E7496" w:rsidP="0041167D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018DB7A" w14:textId="77777777" w:rsidR="004E7496" w:rsidRPr="00607F0C" w:rsidRDefault="004E7496" w:rsidP="0041167D">
            <w:pPr>
              <w:tabs>
                <w:tab w:val="decimal" w:pos="812"/>
              </w:tabs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4E7496" w:rsidRPr="00607F0C" w14:paraId="01AE32C4" w14:textId="77777777" w:rsidTr="004E7496">
        <w:trPr>
          <w:trHeight w:val="145"/>
        </w:trPr>
        <w:tc>
          <w:tcPr>
            <w:tcW w:w="2642" w:type="dxa"/>
            <w:shd w:val="clear" w:color="auto" w:fill="auto"/>
          </w:tcPr>
          <w:p w14:paraId="281CB27F" w14:textId="77777777" w:rsidR="004E7496" w:rsidRPr="00607F0C" w:rsidRDefault="004E7496" w:rsidP="0041167D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6FF884A1" w14:textId="77777777" w:rsidR="004E7496" w:rsidRPr="00607F0C" w:rsidRDefault="004E7496" w:rsidP="0041167D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C05142B" w14:textId="77777777" w:rsidR="004E7496" w:rsidRPr="00607F0C" w:rsidRDefault="004E7496" w:rsidP="0041167D">
            <w:pPr>
              <w:tabs>
                <w:tab w:val="decimal" w:pos="812"/>
              </w:tabs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9E37CE0" w14:textId="77777777" w:rsidR="004E7496" w:rsidRPr="00607F0C" w:rsidRDefault="004E7496" w:rsidP="0041167D">
            <w:pPr>
              <w:tabs>
                <w:tab w:val="decimal" w:pos="812"/>
                <w:tab w:val="decimal" w:pos="96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73A939E" w14:textId="77777777" w:rsidR="004E7496" w:rsidRPr="00607F0C" w:rsidRDefault="004E7496" w:rsidP="0041167D">
            <w:pPr>
              <w:tabs>
                <w:tab w:val="decimal" w:pos="812"/>
              </w:tabs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D3DB9A3" w14:textId="77777777" w:rsidR="004E7496" w:rsidRPr="00607F0C" w:rsidRDefault="004E7496" w:rsidP="0041167D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407869E" w14:textId="77777777" w:rsidR="004E7496" w:rsidRPr="00607F0C" w:rsidRDefault="004E7496" w:rsidP="0041167D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</w:tcPr>
          <w:p w14:paraId="2BD2A456" w14:textId="77777777" w:rsidR="004E7496" w:rsidRPr="00607F0C" w:rsidRDefault="004E7496" w:rsidP="0041167D">
            <w:pPr>
              <w:tabs>
                <w:tab w:val="decimal" w:pos="812"/>
              </w:tabs>
              <w:snapToGrid w:val="0"/>
              <w:spacing w:line="280" w:lineRule="exact"/>
              <w:ind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4AF7410C" w14:textId="77777777" w:rsidR="004E7496" w:rsidRPr="00607F0C" w:rsidRDefault="004E7496" w:rsidP="0041167D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A873FFB" w14:textId="77777777" w:rsidR="004E7496" w:rsidRPr="00607F0C" w:rsidRDefault="004E7496" w:rsidP="0041167D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4E7496" w:rsidRPr="00607F0C" w14:paraId="10DABCAC" w14:textId="77777777" w:rsidTr="004E7496">
        <w:trPr>
          <w:trHeight w:val="145"/>
        </w:trPr>
        <w:tc>
          <w:tcPr>
            <w:tcW w:w="2642" w:type="dxa"/>
            <w:shd w:val="clear" w:color="auto" w:fill="auto"/>
          </w:tcPr>
          <w:p w14:paraId="12DE2D9F" w14:textId="77777777" w:rsidR="004E7496" w:rsidRPr="00607F0C" w:rsidRDefault="004E7496" w:rsidP="0041167D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</w:t>
            </w:r>
            <w:r w:rsidRPr="00607F0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152" w:type="dxa"/>
            <w:shd w:val="clear" w:color="auto" w:fill="auto"/>
          </w:tcPr>
          <w:p w14:paraId="7088EAE1" w14:textId="00DDFE26" w:rsidR="004E7496" w:rsidRPr="00607F0C" w:rsidRDefault="004E7496" w:rsidP="0041167D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129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4FA79A78" w14:textId="77777777" w:rsidR="004E7496" w:rsidRPr="00607F0C" w:rsidRDefault="004E7496" w:rsidP="0041167D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BDDDA9D" w14:textId="66DC8E10" w:rsidR="004E7496" w:rsidRPr="00607F0C" w:rsidRDefault="004E7496" w:rsidP="0041167D">
            <w:pPr>
              <w:tabs>
                <w:tab w:val="decimal" w:pos="859"/>
              </w:tabs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417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39189DE4" w14:textId="77777777" w:rsidR="004E7496" w:rsidRPr="00607F0C" w:rsidRDefault="004E7496" w:rsidP="0041167D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06DFA31" w14:textId="24F3483D" w:rsidR="004E7496" w:rsidRPr="00607F0C" w:rsidRDefault="004E7496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623CC6C" w14:textId="77777777" w:rsidR="004E7496" w:rsidRPr="00607F0C" w:rsidRDefault="004E7496" w:rsidP="0041167D">
            <w:pPr>
              <w:snapToGrid w:val="0"/>
              <w:spacing w:line="28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EBC48E" w14:textId="42101F88" w:rsidR="004E7496" w:rsidRPr="00607F0C" w:rsidRDefault="00D56B19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4E749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314</w:t>
            </w:r>
            <w:r w:rsidR="004E749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647</w:t>
            </w:r>
          </w:p>
        </w:tc>
        <w:tc>
          <w:tcPr>
            <w:tcW w:w="102" w:type="dxa"/>
          </w:tcPr>
          <w:p w14:paraId="61E02ACA" w14:textId="77777777" w:rsidR="004E7496" w:rsidRPr="00607F0C" w:rsidRDefault="004E7496" w:rsidP="0041167D">
            <w:pPr>
              <w:tabs>
                <w:tab w:val="decimal" w:pos="890"/>
              </w:tabs>
              <w:spacing w:line="28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FD671DA" w14:textId="29D98D33" w:rsidR="004E7496" w:rsidRPr="00607F0C" w:rsidRDefault="004E7496" w:rsidP="0041167D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213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4E7496" w:rsidRPr="00607F0C" w14:paraId="7FC48206" w14:textId="77777777" w:rsidTr="004E7496">
        <w:trPr>
          <w:trHeight w:val="272"/>
        </w:trPr>
        <w:tc>
          <w:tcPr>
            <w:tcW w:w="2642" w:type="dxa"/>
            <w:shd w:val="clear" w:color="auto" w:fill="auto"/>
          </w:tcPr>
          <w:p w14:paraId="3284CB5B" w14:textId="77777777" w:rsidR="004E7496" w:rsidRPr="00607F0C" w:rsidRDefault="004E7496" w:rsidP="0041167D">
            <w:pPr>
              <w:spacing w:line="280" w:lineRule="exact"/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7A36BB" w14:textId="71291093" w:rsidR="004E7496" w:rsidRPr="00607F0C" w:rsidRDefault="00D56B19" w:rsidP="0041167D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</w:t>
            </w:r>
            <w:r w:rsidR="004E7496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="004E7496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145</w:t>
            </w:r>
          </w:p>
        </w:tc>
        <w:tc>
          <w:tcPr>
            <w:tcW w:w="102" w:type="dxa"/>
            <w:shd w:val="clear" w:color="auto" w:fill="auto"/>
          </w:tcPr>
          <w:p w14:paraId="0A926127" w14:textId="77777777" w:rsidR="004E7496" w:rsidRPr="00607F0C" w:rsidRDefault="004E7496" w:rsidP="0041167D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A5D801" w14:textId="77777777" w:rsidR="004E7496" w:rsidRPr="00607F0C" w:rsidRDefault="004E7496" w:rsidP="0041167D">
            <w:pPr>
              <w:tabs>
                <w:tab w:val="decimal" w:pos="944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15C7919" w14:textId="77777777" w:rsidR="004E7496" w:rsidRPr="00607F0C" w:rsidRDefault="004E7496" w:rsidP="0041167D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9EB304" w14:textId="77777777" w:rsidR="004E7496" w:rsidRPr="00607F0C" w:rsidRDefault="004E7496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A464889" w14:textId="77777777" w:rsidR="004E7496" w:rsidRPr="00607F0C" w:rsidRDefault="004E7496" w:rsidP="0041167D">
            <w:pPr>
              <w:snapToGrid w:val="0"/>
              <w:spacing w:line="28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AFEF03F" w14:textId="77777777" w:rsidR="004E7496" w:rsidRPr="00607F0C" w:rsidRDefault="004E7496" w:rsidP="0041167D">
            <w:pPr>
              <w:tabs>
                <w:tab w:val="decimal" w:pos="99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71536991" w14:textId="77777777" w:rsidR="004E7496" w:rsidRPr="00607F0C" w:rsidRDefault="004E7496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5C0DC" w14:textId="373617A9" w:rsidR="004E7496" w:rsidRPr="00607F0C" w:rsidRDefault="00D56B19" w:rsidP="0041167D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</w:t>
            </w:r>
            <w:r w:rsidR="004E749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627</w:t>
            </w:r>
            <w:r w:rsidR="004E749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304</w:t>
            </w:r>
          </w:p>
        </w:tc>
      </w:tr>
    </w:tbl>
    <w:bookmarkEnd w:id="3"/>
    <w:p w14:paraId="7D0AD3DE" w14:textId="2AE1D4F3" w:rsidR="00AB6671" w:rsidRPr="00607F0C" w:rsidRDefault="00AB6671" w:rsidP="00AB6671">
      <w:pPr>
        <w:spacing w:before="240"/>
        <w:ind w:left="547" w:right="-29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D56B19" w:rsidRPr="00D56B19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D56B19" w:rsidRPr="00D56B19">
        <w:rPr>
          <w:rFonts w:ascii="Angsana New" w:hAnsi="Angsana New" w:cs="Angsana New"/>
          <w:b/>
          <w:bCs/>
          <w:sz w:val="22"/>
          <w:szCs w:val="22"/>
          <w:lang w:val="en-US"/>
        </w:rPr>
        <w:t>2563</w:t>
      </w:r>
    </w:p>
    <w:p w14:paraId="236EE88E" w14:textId="77777777" w:rsidR="00AB6671" w:rsidRPr="00607F0C" w:rsidRDefault="00AB6671" w:rsidP="00AB6671">
      <w:pPr>
        <w:ind w:left="720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82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"/>
        <w:gridCol w:w="2640"/>
        <w:gridCol w:w="400"/>
        <w:gridCol w:w="752"/>
        <w:gridCol w:w="102"/>
        <w:gridCol w:w="352"/>
        <w:gridCol w:w="117"/>
        <w:gridCol w:w="683"/>
        <w:gridCol w:w="102"/>
        <w:gridCol w:w="170"/>
        <w:gridCol w:w="112"/>
        <w:gridCol w:w="870"/>
        <w:gridCol w:w="106"/>
        <w:gridCol w:w="115"/>
        <w:gridCol w:w="1022"/>
        <w:gridCol w:w="15"/>
        <w:gridCol w:w="86"/>
        <w:gridCol w:w="16"/>
        <w:gridCol w:w="1135"/>
        <w:gridCol w:w="16"/>
      </w:tblGrid>
      <w:tr w:rsidR="000A7B69" w:rsidRPr="00607F0C" w14:paraId="66B49D61" w14:textId="77777777" w:rsidTr="0041167D">
        <w:trPr>
          <w:gridBefore w:val="1"/>
          <w:wBefore w:w="18" w:type="dxa"/>
          <w:trHeight w:val="149"/>
        </w:trPr>
        <w:tc>
          <w:tcPr>
            <w:tcW w:w="2642" w:type="dxa"/>
            <w:shd w:val="clear" w:color="auto" w:fill="auto"/>
          </w:tcPr>
          <w:p w14:paraId="70DC61A1" w14:textId="77777777" w:rsidR="000A7B69" w:rsidRPr="00607F0C" w:rsidRDefault="000A7B69" w:rsidP="0041167D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68" w:type="dxa"/>
            <w:gridSpan w:val="18"/>
          </w:tcPr>
          <w:p w14:paraId="2970C7FA" w14:textId="77777777" w:rsidR="000A7B69" w:rsidRPr="00607F0C" w:rsidRDefault="000A7B69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E7496" w:rsidRPr="00607F0C" w14:paraId="4DBFD47F" w14:textId="77777777" w:rsidTr="0041167D">
        <w:trPr>
          <w:gridBefore w:val="1"/>
          <w:wBefore w:w="18" w:type="dxa"/>
          <w:trHeight w:val="149"/>
        </w:trPr>
        <w:tc>
          <w:tcPr>
            <w:tcW w:w="2642" w:type="dxa"/>
            <w:shd w:val="clear" w:color="auto" w:fill="auto"/>
          </w:tcPr>
          <w:p w14:paraId="3A069118" w14:textId="77777777" w:rsidR="004E7496" w:rsidRPr="00607F0C" w:rsidRDefault="004E7496" w:rsidP="0041167D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8F90D0D" w14:textId="77777777" w:rsidR="004E7496" w:rsidRPr="00607F0C" w:rsidRDefault="004E7496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02" w:type="dxa"/>
            <w:shd w:val="clear" w:color="auto" w:fill="auto"/>
          </w:tcPr>
          <w:p w14:paraId="75768290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5E7BBC28" w14:textId="77777777" w:rsidR="004E7496" w:rsidRPr="00607F0C" w:rsidRDefault="004E7496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2" w:type="dxa"/>
            <w:shd w:val="clear" w:color="auto" w:fill="auto"/>
          </w:tcPr>
          <w:p w14:paraId="4BEE2F76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0B9F8F0C" w14:textId="77777777" w:rsidR="004E7496" w:rsidRPr="00607F0C" w:rsidRDefault="004E7496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02" w:type="dxa"/>
            <w:shd w:val="clear" w:color="auto" w:fill="auto"/>
          </w:tcPr>
          <w:p w14:paraId="033F7649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</w:tcPr>
          <w:p w14:paraId="3E3A2A1C" w14:textId="77777777" w:rsidR="004E7496" w:rsidRPr="00607F0C" w:rsidRDefault="004E7496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โอน/อื่นๆ</w:t>
            </w:r>
          </w:p>
        </w:tc>
        <w:tc>
          <w:tcPr>
            <w:tcW w:w="102" w:type="dxa"/>
            <w:gridSpan w:val="2"/>
          </w:tcPr>
          <w:p w14:paraId="586E54AE" w14:textId="77777777" w:rsidR="004E7496" w:rsidRPr="00607F0C" w:rsidRDefault="004E7496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BB36F41" w14:textId="77777777" w:rsidR="004E7496" w:rsidRPr="00607F0C" w:rsidRDefault="004E7496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4E7496" w:rsidRPr="00607F0C" w14:paraId="66C3AF59" w14:textId="77777777" w:rsidTr="0041167D">
        <w:trPr>
          <w:gridBefore w:val="1"/>
          <w:wBefore w:w="18" w:type="dxa"/>
          <w:trHeight w:val="149"/>
        </w:trPr>
        <w:tc>
          <w:tcPr>
            <w:tcW w:w="2642" w:type="dxa"/>
            <w:shd w:val="clear" w:color="auto" w:fill="auto"/>
          </w:tcPr>
          <w:p w14:paraId="5347FBB4" w14:textId="77777777" w:rsidR="004E7496" w:rsidRPr="00607F0C" w:rsidRDefault="004E7496" w:rsidP="0041167D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B9013FE" w14:textId="21AAC52E" w:rsidR="004E7496" w:rsidRPr="00607F0C" w:rsidRDefault="00D56B19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4E7496"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2" w:type="dxa"/>
            <w:shd w:val="clear" w:color="auto" w:fill="auto"/>
          </w:tcPr>
          <w:p w14:paraId="315BA475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23C0E44A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3A029ECF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11934052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59174A73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</w:tcPr>
          <w:p w14:paraId="2F01B1B1" w14:textId="77777777" w:rsidR="004E7496" w:rsidRPr="00607F0C" w:rsidRDefault="004E7496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gridSpan w:val="2"/>
          </w:tcPr>
          <w:p w14:paraId="6F0AA006" w14:textId="77777777" w:rsidR="004E7496" w:rsidRPr="00607F0C" w:rsidRDefault="004E7496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5AA0663" w14:textId="224F1602" w:rsidR="004E7496" w:rsidRPr="00607F0C" w:rsidRDefault="00D56B19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4E7496"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E7496" w:rsidRPr="00607F0C" w14:paraId="1704823F" w14:textId="77777777" w:rsidTr="0041167D">
        <w:trPr>
          <w:gridBefore w:val="1"/>
          <w:wBefore w:w="18" w:type="dxa"/>
          <w:trHeight w:val="149"/>
        </w:trPr>
        <w:tc>
          <w:tcPr>
            <w:tcW w:w="2642" w:type="dxa"/>
            <w:shd w:val="clear" w:color="auto" w:fill="auto"/>
          </w:tcPr>
          <w:p w14:paraId="7C2AC9B0" w14:textId="77777777" w:rsidR="004E7496" w:rsidRPr="00607F0C" w:rsidRDefault="004E7496" w:rsidP="0041167D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0885568" w14:textId="57D212E5" w:rsidR="004E7496" w:rsidRPr="00607F0C" w:rsidRDefault="00D56B19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2563</w:t>
            </w:r>
          </w:p>
        </w:tc>
        <w:tc>
          <w:tcPr>
            <w:tcW w:w="102" w:type="dxa"/>
            <w:shd w:val="clear" w:color="auto" w:fill="auto"/>
          </w:tcPr>
          <w:p w14:paraId="594142FB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37B38CF9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7E33F49C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2A3C01CE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5B1DFC7F" w14:textId="77777777" w:rsidR="004E7496" w:rsidRPr="00607F0C" w:rsidRDefault="004E7496" w:rsidP="0041167D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</w:tcPr>
          <w:p w14:paraId="44208BD9" w14:textId="77777777" w:rsidR="004E7496" w:rsidRPr="00607F0C" w:rsidRDefault="004E7496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gridSpan w:val="2"/>
          </w:tcPr>
          <w:p w14:paraId="2FA1EFF4" w14:textId="77777777" w:rsidR="004E7496" w:rsidRPr="00607F0C" w:rsidRDefault="004E7496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27F4199" w14:textId="774DC8BC" w:rsidR="004E7496" w:rsidRPr="00607F0C" w:rsidRDefault="00D56B19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2563</w:t>
            </w:r>
          </w:p>
        </w:tc>
      </w:tr>
      <w:tr w:rsidR="004E7496" w:rsidRPr="00607F0C" w14:paraId="74937F71" w14:textId="77777777" w:rsidTr="0041167D">
        <w:trPr>
          <w:gridBefore w:val="1"/>
          <w:wBefore w:w="18" w:type="dxa"/>
          <w:trHeight w:val="149"/>
        </w:trPr>
        <w:tc>
          <w:tcPr>
            <w:tcW w:w="2642" w:type="dxa"/>
            <w:shd w:val="clear" w:color="auto" w:fill="auto"/>
          </w:tcPr>
          <w:p w14:paraId="00B7F11C" w14:textId="77777777" w:rsidR="004E7496" w:rsidRPr="00607F0C" w:rsidRDefault="004E7496" w:rsidP="0041167D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2BA96D08" w14:textId="77777777" w:rsidR="004E7496" w:rsidRPr="00607F0C" w:rsidRDefault="004E7496" w:rsidP="0041167D">
            <w:pPr>
              <w:snapToGrid w:val="0"/>
              <w:spacing w:line="280" w:lineRule="exact"/>
              <w:ind w:left="-54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DC885AE" w14:textId="77777777" w:rsidR="004E7496" w:rsidRPr="00607F0C" w:rsidRDefault="004E7496" w:rsidP="0041167D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30BD24EA" w14:textId="77777777" w:rsidR="004E7496" w:rsidRPr="00607F0C" w:rsidRDefault="004E7496" w:rsidP="0041167D">
            <w:pPr>
              <w:tabs>
                <w:tab w:val="decimal" w:pos="828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633DE5C8" w14:textId="77777777" w:rsidR="004E7496" w:rsidRPr="00607F0C" w:rsidRDefault="004E7496" w:rsidP="0041167D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58A517C3" w14:textId="77777777" w:rsidR="004E7496" w:rsidRPr="00607F0C" w:rsidRDefault="004E7496" w:rsidP="0041167D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508D7DCA" w14:textId="77777777" w:rsidR="004E7496" w:rsidRPr="00607F0C" w:rsidRDefault="004E7496" w:rsidP="0041167D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</w:tcPr>
          <w:p w14:paraId="3A21AB98" w14:textId="77777777" w:rsidR="004E7496" w:rsidRPr="00607F0C" w:rsidRDefault="004E7496" w:rsidP="0041167D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gridSpan w:val="2"/>
          </w:tcPr>
          <w:p w14:paraId="38C0BC16" w14:textId="77777777" w:rsidR="004E7496" w:rsidRPr="00607F0C" w:rsidRDefault="004E7496" w:rsidP="0041167D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4FC77F9" w14:textId="77777777" w:rsidR="004E7496" w:rsidRPr="00607F0C" w:rsidRDefault="004E7496" w:rsidP="0041167D">
            <w:pPr>
              <w:tabs>
                <w:tab w:val="decimal" w:pos="894"/>
              </w:tabs>
              <w:snapToGrid w:val="0"/>
              <w:spacing w:line="280" w:lineRule="exact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4E7496" w:rsidRPr="00607F0C" w14:paraId="4C7580C2" w14:textId="77777777" w:rsidTr="0041167D">
        <w:trPr>
          <w:gridBefore w:val="1"/>
          <w:wBefore w:w="18" w:type="dxa"/>
          <w:trHeight w:val="149"/>
        </w:trPr>
        <w:tc>
          <w:tcPr>
            <w:tcW w:w="2642" w:type="dxa"/>
            <w:shd w:val="clear" w:color="auto" w:fill="auto"/>
          </w:tcPr>
          <w:p w14:paraId="598D1925" w14:textId="77777777" w:rsidR="004E7496" w:rsidRPr="00607F0C" w:rsidRDefault="004E7496" w:rsidP="0041167D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150A8D77" w14:textId="752FCC1E" w:rsidR="004E7496" w:rsidRPr="00607F0C" w:rsidRDefault="00D56B19" w:rsidP="0041167D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</w:t>
            </w:r>
            <w:r w:rsidR="004E7496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856</w:t>
            </w:r>
            <w:r w:rsidR="004E7496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236</w:t>
            </w:r>
          </w:p>
        </w:tc>
        <w:tc>
          <w:tcPr>
            <w:tcW w:w="102" w:type="dxa"/>
            <w:shd w:val="clear" w:color="auto" w:fill="auto"/>
          </w:tcPr>
          <w:p w14:paraId="50E1CCB8" w14:textId="77777777" w:rsidR="004E7496" w:rsidRPr="00607F0C" w:rsidRDefault="004E7496" w:rsidP="0041167D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01779B6B" w14:textId="77777777" w:rsidR="004E7496" w:rsidRPr="00607F0C" w:rsidRDefault="004E7496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49212EA" w14:textId="77777777" w:rsidR="004E7496" w:rsidRPr="00607F0C" w:rsidRDefault="004E7496" w:rsidP="0041167D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52EC79F1" w14:textId="77777777" w:rsidR="004E7496" w:rsidRPr="00607F0C" w:rsidRDefault="004E7496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50EFD2C" w14:textId="77777777" w:rsidR="004E7496" w:rsidRPr="00607F0C" w:rsidRDefault="004E7496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</w:tcPr>
          <w:p w14:paraId="115826FA" w14:textId="77777777" w:rsidR="004E7496" w:rsidRPr="00607F0C" w:rsidRDefault="004E7496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gridSpan w:val="2"/>
          </w:tcPr>
          <w:p w14:paraId="7DDBFAFD" w14:textId="77777777" w:rsidR="004E7496" w:rsidRPr="00607F0C" w:rsidRDefault="004E7496" w:rsidP="0041167D">
            <w:pPr>
              <w:tabs>
                <w:tab w:val="decimal" w:pos="890"/>
              </w:tabs>
              <w:spacing w:line="28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B38C89F" w14:textId="09C5020F" w:rsidR="004E7496" w:rsidRPr="00607F0C" w:rsidRDefault="00D56B19" w:rsidP="0041167D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</w:t>
            </w:r>
            <w:r w:rsidR="004E7496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856</w:t>
            </w:r>
            <w:r w:rsidR="004E7496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236</w:t>
            </w:r>
          </w:p>
        </w:tc>
      </w:tr>
      <w:tr w:rsidR="004E7496" w:rsidRPr="00607F0C" w14:paraId="0D4C7053" w14:textId="77777777" w:rsidTr="0041167D">
        <w:trPr>
          <w:gridBefore w:val="1"/>
          <w:wBefore w:w="18" w:type="dxa"/>
          <w:trHeight w:val="149"/>
        </w:trPr>
        <w:tc>
          <w:tcPr>
            <w:tcW w:w="2642" w:type="dxa"/>
            <w:shd w:val="clear" w:color="auto" w:fill="auto"/>
          </w:tcPr>
          <w:p w14:paraId="52D97C33" w14:textId="77777777" w:rsidR="004E7496" w:rsidRPr="00607F0C" w:rsidRDefault="004E7496" w:rsidP="0041167D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7C7E95AD" w14:textId="1A65D874" w:rsidR="004E7496" w:rsidRPr="00607F0C" w:rsidRDefault="00D56B19" w:rsidP="0041167D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</w:t>
            </w:r>
            <w:r w:rsidR="004E7496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454</w:t>
            </w:r>
            <w:r w:rsidR="004E7496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038</w:t>
            </w:r>
          </w:p>
        </w:tc>
        <w:tc>
          <w:tcPr>
            <w:tcW w:w="102" w:type="dxa"/>
            <w:shd w:val="clear" w:color="auto" w:fill="auto"/>
          </w:tcPr>
          <w:p w14:paraId="1F41164B" w14:textId="77777777" w:rsidR="004E7496" w:rsidRPr="00607F0C" w:rsidRDefault="004E7496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1F010C3F" w14:textId="77777777" w:rsidR="004E7496" w:rsidRPr="00607F0C" w:rsidRDefault="004E7496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063F8DEE" w14:textId="77777777" w:rsidR="004E7496" w:rsidRPr="00607F0C" w:rsidRDefault="004E7496" w:rsidP="0041167D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4F348A0C" w14:textId="77777777" w:rsidR="004E7496" w:rsidRPr="00607F0C" w:rsidRDefault="004E7496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DA0DD1B" w14:textId="77777777" w:rsidR="004E7496" w:rsidRPr="00607F0C" w:rsidRDefault="004E7496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tcBorders>
              <w:bottom w:val="single" w:sz="4" w:space="0" w:color="auto"/>
            </w:tcBorders>
          </w:tcPr>
          <w:p w14:paraId="54ED652B" w14:textId="77777777" w:rsidR="004E7496" w:rsidRPr="00607F0C" w:rsidRDefault="004E7496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gridSpan w:val="2"/>
          </w:tcPr>
          <w:p w14:paraId="324EFD49" w14:textId="77777777" w:rsidR="004E7496" w:rsidRPr="00607F0C" w:rsidRDefault="004E7496" w:rsidP="0041167D">
            <w:pPr>
              <w:tabs>
                <w:tab w:val="decimal" w:pos="890"/>
              </w:tabs>
              <w:spacing w:line="28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B57AB1E" w14:textId="7FD3F561" w:rsidR="004E7496" w:rsidRPr="00607F0C" w:rsidRDefault="00D56B19" w:rsidP="0041167D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</w:t>
            </w:r>
            <w:r w:rsidR="004E7496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454</w:t>
            </w:r>
            <w:r w:rsidR="004E7496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038</w:t>
            </w:r>
          </w:p>
        </w:tc>
      </w:tr>
      <w:tr w:rsidR="004E7496" w:rsidRPr="00607F0C" w14:paraId="75B56796" w14:textId="77777777" w:rsidTr="0041167D">
        <w:trPr>
          <w:gridBefore w:val="1"/>
          <w:wBefore w:w="18" w:type="dxa"/>
          <w:trHeight w:val="149"/>
        </w:trPr>
        <w:tc>
          <w:tcPr>
            <w:tcW w:w="2642" w:type="dxa"/>
            <w:shd w:val="clear" w:color="auto" w:fill="auto"/>
          </w:tcPr>
          <w:p w14:paraId="487DCC23" w14:textId="77777777" w:rsidR="004E7496" w:rsidRPr="00607F0C" w:rsidRDefault="004E7496" w:rsidP="0041167D">
            <w:pPr>
              <w:spacing w:line="280" w:lineRule="exact"/>
              <w:ind w:left="343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รวม</w:t>
            </w:r>
            <w:r w:rsidRPr="00607F0C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15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0D2618" w14:textId="06D5149C" w:rsidR="004E7496" w:rsidRPr="00607F0C" w:rsidRDefault="00D56B19" w:rsidP="0041167D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146</w:t>
            </w:r>
            <w:r w:rsidR="004E7496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310</w:t>
            </w:r>
            <w:r w:rsidR="004E7496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274</w:t>
            </w:r>
          </w:p>
        </w:tc>
        <w:tc>
          <w:tcPr>
            <w:tcW w:w="102" w:type="dxa"/>
            <w:shd w:val="clear" w:color="auto" w:fill="auto"/>
          </w:tcPr>
          <w:p w14:paraId="1C7B3638" w14:textId="77777777" w:rsidR="004E7496" w:rsidRPr="00607F0C" w:rsidRDefault="004E7496" w:rsidP="0041167D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DBD178" w14:textId="77777777" w:rsidR="004E7496" w:rsidRPr="00607F0C" w:rsidRDefault="004E7496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4FFBB3E" w14:textId="77777777" w:rsidR="004E7496" w:rsidRPr="00607F0C" w:rsidRDefault="004E7496" w:rsidP="0041167D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BEFA69" w14:textId="77777777" w:rsidR="004E7496" w:rsidRPr="00607F0C" w:rsidRDefault="004E7496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6997386" w14:textId="77777777" w:rsidR="004E7496" w:rsidRPr="00607F0C" w:rsidRDefault="004E7496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0562BF" w14:textId="77777777" w:rsidR="004E7496" w:rsidRPr="00607F0C" w:rsidRDefault="004E7496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gridSpan w:val="2"/>
          </w:tcPr>
          <w:p w14:paraId="76AA2641" w14:textId="77777777" w:rsidR="004E7496" w:rsidRPr="00607F0C" w:rsidRDefault="004E7496" w:rsidP="0041167D">
            <w:pPr>
              <w:tabs>
                <w:tab w:val="decimal" w:pos="890"/>
              </w:tabs>
              <w:spacing w:line="28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8A88F7" w14:textId="6C2AD07B" w:rsidR="004E7496" w:rsidRPr="00607F0C" w:rsidRDefault="00D56B19" w:rsidP="0041167D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146</w:t>
            </w:r>
            <w:r w:rsidR="004E7496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310</w:t>
            </w:r>
            <w:r w:rsidR="004E7496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274</w:t>
            </w:r>
          </w:p>
        </w:tc>
      </w:tr>
      <w:tr w:rsidR="004E7496" w:rsidRPr="00607F0C" w14:paraId="6D7793E0" w14:textId="77777777" w:rsidTr="0041167D">
        <w:trPr>
          <w:gridBefore w:val="1"/>
          <w:wBefore w:w="18" w:type="dxa"/>
          <w:trHeight w:val="149"/>
        </w:trPr>
        <w:tc>
          <w:tcPr>
            <w:tcW w:w="2642" w:type="dxa"/>
            <w:shd w:val="clear" w:color="auto" w:fill="auto"/>
          </w:tcPr>
          <w:p w14:paraId="4B53C912" w14:textId="77777777" w:rsidR="004E7496" w:rsidRPr="00607F0C" w:rsidRDefault="004E7496" w:rsidP="0041167D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855A0D0" w14:textId="77777777" w:rsidR="004E7496" w:rsidRPr="00607F0C" w:rsidRDefault="004E7496" w:rsidP="0041167D">
            <w:pPr>
              <w:tabs>
                <w:tab w:val="decimal" w:pos="812"/>
              </w:tabs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8072D45" w14:textId="77777777" w:rsidR="004E7496" w:rsidRPr="00607F0C" w:rsidRDefault="004E7496" w:rsidP="0041167D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06608484" w14:textId="77777777" w:rsidR="004E7496" w:rsidRPr="00607F0C" w:rsidRDefault="004E7496" w:rsidP="0041167D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3FC86444" w14:textId="77777777" w:rsidR="004E7496" w:rsidRPr="00607F0C" w:rsidRDefault="004E7496" w:rsidP="0041167D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05BB53E8" w14:textId="77777777" w:rsidR="004E7496" w:rsidRPr="00607F0C" w:rsidRDefault="004E7496" w:rsidP="0041167D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7E8E9E87" w14:textId="77777777" w:rsidR="004E7496" w:rsidRPr="00607F0C" w:rsidRDefault="004E7496" w:rsidP="0041167D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</w:tcBorders>
          </w:tcPr>
          <w:p w14:paraId="2301D4A7" w14:textId="77777777" w:rsidR="004E7496" w:rsidRPr="00607F0C" w:rsidRDefault="004E7496" w:rsidP="0041167D">
            <w:pPr>
              <w:tabs>
                <w:tab w:val="decimal" w:pos="807"/>
              </w:tabs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  <w:gridSpan w:val="2"/>
          </w:tcPr>
          <w:p w14:paraId="1847DD04" w14:textId="77777777" w:rsidR="004E7496" w:rsidRPr="00607F0C" w:rsidRDefault="004E7496" w:rsidP="0041167D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7F6ADD5" w14:textId="77777777" w:rsidR="004E7496" w:rsidRPr="00607F0C" w:rsidRDefault="004E7496" w:rsidP="0041167D">
            <w:pPr>
              <w:tabs>
                <w:tab w:val="decimal" w:pos="812"/>
              </w:tabs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4E7496" w:rsidRPr="00607F0C" w14:paraId="3B042E98" w14:textId="77777777" w:rsidTr="0041167D">
        <w:trPr>
          <w:gridBefore w:val="1"/>
          <w:wBefore w:w="18" w:type="dxa"/>
          <w:trHeight w:val="149"/>
        </w:trPr>
        <w:tc>
          <w:tcPr>
            <w:tcW w:w="2642" w:type="dxa"/>
            <w:shd w:val="clear" w:color="auto" w:fill="auto"/>
          </w:tcPr>
          <w:p w14:paraId="1F70EDDD" w14:textId="77777777" w:rsidR="004E7496" w:rsidRPr="00607F0C" w:rsidRDefault="004E7496" w:rsidP="0041167D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4A6209EE" w14:textId="77777777" w:rsidR="004E7496" w:rsidRPr="00607F0C" w:rsidRDefault="004E7496" w:rsidP="0041167D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E23D6B7" w14:textId="77777777" w:rsidR="004E7496" w:rsidRPr="00607F0C" w:rsidRDefault="004E7496" w:rsidP="0041167D">
            <w:pPr>
              <w:tabs>
                <w:tab w:val="decimal" w:pos="812"/>
              </w:tabs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2FF0E97F" w14:textId="77777777" w:rsidR="004E7496" w:rsidRPr="00607F0C" w:rsidRDefault="004E7496" w:rsidP="0041167D">
            <w:pPr>
              <w:tabs>
                <w:tab w:val="decimal" w:pos="812"/>
                <w:tab w:val="decimal" w:pos="96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83A7DC2" w14:textId="77777777" w:rsidR="004E7496" w:rsidRPr="00607F0C" w:rsidRDefault="004E7496" w:rsidP="0041167D">
            <w:pPr>
              <w:tabs>
                <w:tab w:val="decimal" w:pos="812"/>
              </w:tabs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06F76667" w14:textId="77777777" w:rsidR="004E7496" w:rsidRPr="00607F0C" w:rsidRDefault="004E7496" w:rsidP="0041167D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5C20389C" w14:textId="77777777" w:rsidR="004E7496" w:rsidRPr="00607F0C" w:rsidRDefault="004E7496" w:rsidP="0041167D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</w:tcPr>
          <w:p w14:paraId="25745CF6" w14:textId="77777777" w:rsidR="004E7496" w:rsidRPr="00607F0C" w:rsidRDefault="004E7496" w:rsidP="0041167D">
            <w:pPr>
              <w:tabs>
                <w:tab w:val="decimal" w:pos="812"/>
              </w:tabs>
              <w:snapToGrid w:val="0"/>
              <w:spacing w:line="280" w:lineRule="exact"/>
              <w:ind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gridSpan w:val="2"/>
          </w:tcPr>
          <w:p w14:paraId="7C1F03A8" w14:textId="77777777" w:rsidR="004E7496" w:rsidRPr="00607F0C" w:rsidRDefault="004E7496" w:rsidP="0041167D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CDC505F" w14:textId="77777777" w:rsidR="004E7496" w:rsidRPr="00607F0C" w:rsidRDefault="004E7496" w:rsidP="0041167D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4E7496" w:rsidRPr="00607F0C" w14:paraId="13B98CFD" w14:textId="77777777" w:rsidTr="0041167D">
        <w:trPr>
          <w:gridBefore w:val="1"/>
          <w:wBefore w:w="18" w:type="dxa"/>
          <w:trHeight w:val="149"/>
        </w:trPr>
        <w:tc>
          <w:tcPr>
            <w:tcW w:w="2642" w:type="dxa"/>
            <w:shd w:val="clear" w:color="auto" w:fill="auto"/>
          </w:tcPr>
          <w:p w14:paraId="2A7C4E25" w14:textId="77777777" w:rsidR="004E7496" w:rsidRPr="00607F0C" w:rsidRDefault="004E7496" w:rsidP="0041167D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</w:t>
            </w:r>
            <w:r w:rsidRPr="00607F0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7DCE9B82" w14:textId="62E8A977" w:rsidR="004E7496" w:rsidRPr="00607F0C" w:rsidRDefault="004E7496" w:rsidP="0041167D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098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7A30C1A9" w14:textId="77777777" w:rsidR="004E7496" w:rsidRPr="00607F0C" w:rsidRDefault="004E7496" w:rsidP="0041167D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3B825EEA" w14:textId="584945BA" w:rsidR="004E7496" w:rsidRPr="00607F0C" w:rsidRDefault="004E7496" w:rsidP="0041167D">
            <w:pPr>
              <w:tabs>
                <w:tab w:val="decimal" w:pos="859"/>
              </w:tabs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031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13800DDA" w14:textId="77777777" w:rsidR="004E7496" w:rsidRPr="00607F0C" w:rsidRDefault="004E7496" w:rsidP="0041167D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32A02BAE" w14:textId="77777777" w:rsidR="004E7496" w:rsidRPr="00607F0C" w:rsidRDefault="004E7496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5B870A0" w14:textId="77777777" w:rsidR="004E7496" w:rsidRPr="00607F0C" w:rsidRDefault="004E7496" w:rsidP="0041167D">
            <w:pPr>
              <w:snapToGrid w:val="0"/>
              <w:spacing w:line="28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tcBorders>
              <w:bottom w:val="single" w:sz="4" w:space="0" w:color="auto"/>
            </w:tcBorders>
          </w:tcPr>
          <w:p w14:paraId="33CE75A5" w14:textId="77777777" w:rsidR="004E7496" w:rsidRPr="00607F0C" w:rsidRDefault="004E7496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gridSpan w:val="2"/>
          </w:tcPr>
          <w:p w14:paraId="1283F743" w14:textId="77777777" w:rsidR="004E7496" w:rsidRPr="00607F0C" w:rsidRDefault="004E7496" w:rsidP="0041167D">
            <w:pPr>
              <w:tabs>
                <w:tab w:val="decimal" w:pos="890"/>
              </w:tabs>
              <w:spacing w:line="28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BB18148" w14:textId="0772CA49" w:rsidR="004E7496" w:rsidRPr="00607F0C" w:rsidRDefault="004E7496" w:rsidP="0041167D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129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4E7496" w:rsidRPr="00607F0C" w14:paraId="08416F8C" w14:textId="77777777" w:rsidTr="0041167D">
        <w:trPr>
          <w:gridBefore w:val="1"/>
          <w:wBefore w:w="18" w:type="dxa"/>
          <w:trHeight w:val="278"/>
        </w:trPr>
        <w:tc>
          <w:tcPr>
            <w:tcW w:w="2642" w:type="dxa"/>
            <w:shd w:val="clear" w:color="auto" w:fill="auto"/>
          </w:tcPr>
          <w:p w14:paraId="506273B1" w14:textId="77777777" w:rsidR="004E7496" w:rsidRPr="00607F0C" w:rsidRDefault="004E7496" w:rsidP="0041167D">
            <w:pPr>
              <w:spacing w:line="280" w:lineRule="exact"/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D2677" w14:textId="0FBDFDE4" w:rsidR="004E7496" w:rsidRPr="00607F0C" w:rsidRDefault="00D56B19" w:rsidP="0041167D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</w:t>
            </w:r>
            <w:r w:rsidR="004E7496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470</w:t>
            </w:r>
            <w:r w:rsidR="004E7496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176</w:t>
            </w:r>
          </w:p>
        </w:tc>
        <w:tc>
          <w:tcPr>
            <w:tcW w:w="102" w:type="dxa"/>
            <w:shd w:val="clear" w:color="auto" w:fill="auto"/>
          </w:tcPr>
          <w:p w14:paraId="69B982E9" w14:textId="77777777" w:rsidR="004E7496" w:rsidRPr="00607F0C" w:rsidRDefault="004E7496" w:rsidP="0041167D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E02334" w14:textId="77777777" w:rsidR="004E7496" w:rsidRPr="00607F0C" w:rsidRDefault="004E7496" w:rsidP="0041167D">
            <w:pPr>
              <w:tabs>
                <w:tab w:val="decimal" w:pos="944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DB32D5A" w14:textId="77777777" w:rsidR="004E7496" w:rsidRPr="00607F0C" w:rsidRDefault="004E7496" w:rsidP="0041167D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DF96A9" w14:textId="77777777" w:rsidR="004E7496" w:rsidRPr="00607F0C" w:rsidRDefault="004E7496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5A39760" w14:textId="77777777" w:rsidR="004E7496" w:rsidRPr="00607F0C" w:rsidRDefault="004E7496" w:rsidP="0041167D">
            <w:pPr>
              <w:snapToGrid w:val="0"/>
              <w:spacing w:line="28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</w:tcBorders>
          </w:tcPr>
          <w:p w14:paraId="089E4DEA" w14:textId="77777777" w:rsidR="004E7496" w:rsidRPr="00607F0C" w:rsidRDefault="004E7496" w:rsidP="0041167D">
            <w:pPr>
              <w:tabs>
                <w:tab w:val="decimal" w:pos="99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gridSpan w:val="2"/>
          </w:tcPr>
          <w:p w14:paraId="3C1FB7CA" w14:textId="77777777" w:rsidR="004E7496" w:rsidRPr="00607F0C" w:rsidRDefault="004E7496" w:rsidP="0041167D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DA998D" w14:textId="5540F366" w:rsidR="004E7496" w:rsidRPr="00607F0C" w:rsidRDefault="00D56B19" w:rsidP="0041167D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</w:t>
            </w:r>
            <w:r w:rsidR="004E7496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="004E7496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145</w:t>
            </w:r>
          </w:p>
        </w:tc>
      </w:tr>
      <w:tr w:rsidR="002C191E" w:rsidRPr="00607F0C" w14:paraId="119A505A" w14:textId="77777777" w:rsidTr="0041167D">
        <w:trPr>
          <w:gridAfter w:val="1"/>
          <w:wAfter w:w="12" w:type="dxa"/>
          <w:trHeight w:val="252"/>
        </w:trPr>
        <w:tc>
          <w:tcPr>
            <w:tcW w:w="5338" w:type="dxa"/>
            <w:gridSpan w:val="10"/>
            <w:shd w:val="clear" w:color="auto" w:fill="auto"/>
          </w:tcPr>
          <w:p w14:paraId="65B755EC" w14:textId="12E410D0" w:rsidR="002C191E" w:rsidRPr="00607F0C" w:rsidRDefault="002C191E" w:rsidP="0041167D">
            <w:pPr>
              <w:spacing w:before="120"/>
              <w:ind w:left="360" w:hanging="15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</w:t>
            </w: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ปี</w:t>
            </w: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D56B19" w:rsidRPr="00D56B1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2" w:type="dxa"/>
            <w:shd w:val="clear" w:color="auto" w:fill="auto"/>
          </w:tcPr>
          <w:p w14:paraId="4568271C" w14:textId="77777777" w:rsidR="002C191E" w:rsidRPr="00607F0C" w:rsidRDefault="002C191E" w:rsidP="003F30C5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gridSpan w:val="2"/>
            <w:shd w:val="clear" w:color="auto" w:fill="auto"/>
          </w:tcPr>
          <w:p w14:paraId="47B137FC" w14:textId="77777777" w:rsidR="002C191E" w:rsidRPr="00607F0C" w:rsidRDefault="002C191E" w:rsidP="003F30C5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74BD9E14" w14:textId="77777777" w:rsidR="002C191E" w:rsidRPr="00607F0C" w:rsidRDefault="002C191E" w:rsidP="003F30C5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14:paraId="296655CF" w14:textId="77777777" w:rsidR="002C191E" w:rsidRPr="00607F0C" w:rsidRDefault="002C191E" w:rsidP="003F30C5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55F6B972" w14:textId="77777777" w:rsidR="002C191E" w:rsidRPr="00607F0C" w:rsidRDefault="002C191E" w:rsidP="003F30C5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5351CAF" w14:textId="77777777" w:rsidR="002C191E" w:rsidRPr="00607F0C" w:rsidRDefault="002C191E" w:rsidP="003F30C5">
            <w:pPr>
              <w:tabs>
                <w:tab w:val="decimal" w:pos="1080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C191E" w:rsidRPr="00607F0C" w14:paraId="186C214B" w14:textId="77777777" w:rsidTr="0041167D">
        <w:trPr>
          <w:gridAfter w:val="1"/>
          <w:wAfter w:w="12" w:type="dxa"/>
          <w:trHeight w:val="252"/>
        </w:trPr>
        <w:tc>
          <w:tcPr>
            <w:tcW w:w="3060" w:type="dxa"/>
            <w:gridSpan w:val="3"/>
            <w:shd w:val="clear" w:color="auto" w:fill="auto"/>
          </w:tcPr>
          <w:p w14:paraId="68093A06" w14:textId="408291FF" w:rsidR="002C191E" w:rsidRPr="00607F0C" w:rsidRDefault="00D56B19" w:rsidP="0041167D">
            <w:pPr>
              <w:spacing w:line="280" w:lineRule="exact"/>
              <w:ind w:left="360" w:firstLine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206" w:type="dxa"/>
            <w:gridSpan w:val="3"/>
            <w:shd w:val="clear" w:color="auto" w:fill="auto"/>
          </w:tcPr>
          <w:p w14:paraId="4503F443" w14:textId="77777777" w:rsidR="002C191E" w:rsidRPr="00607F0C" w:rsidRDefault="002C191E" w:rsidP="0041167D">
            <w:pPr>
              <w:tabs>
                <w:tab w:val="decimal" w:pos="990"/>
              </w:tabs>
              <w:snapToGrid w:val="0"/>
              <w:spacing w:line="28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43BE8063" w14:textId="77777777" w:rsidR="002C191E" w:rsidRPr="00607F0C" w:rsidRDefault="002C191E" w:rsidP="0041167D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gridSpan w:val="3"/>
            <w:shd w:val="clear" w:color="auto" w:fill="auto"/>
          </w:tcPr>
          <w:p w14:paraId="7E502BD4" w14:textId="77777777" w:rsidR="002C191E" w:rsidRPr="00607F0C" w:rsidRDefault="002C191E" w:rsidP="0041167D">
            <w:pPr>
              <w:tabs>
                <w:tab w:val="decimal" w:pos="843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64AE6A5C" w14:textId="77777777" w:rsidR="002C191E" w:rsidRPr="00607F0C" w:rsidRDefault="002C191E" w:rsidP="0041167D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gridSpan w:val="2"/>
            <w:shd w:val="clear" w:color="auto" w:fill="auto"/>
          </w:tcPr>
          <w:p w14:paraId="12333F7D" w14:textId="77777777" w:rsidR="002C191E" w:rsidRPr="00607F0C" w:rsidRDefault="002C191E" w:rsidP="0041167D">
            <w:pPr>
              <w:tabs>
                <w:tab w:val="decimal" w:pos="841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53175FBF" w14:textId="77777777" w:rsidR="002C191E" w:rsidRPr="00607F0C" w:rsidRDefault="002C191E" w:rsidP="0041167D">
            <w:pPr>
              <w:tabs>
                <w:tab w:val="decimal" w:pos="820"/>
              </w:tabs>
              <w:snapToGrid w:val="0"/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14:paraId="42C10B36" w14:textId="77777777" w:rsidR="002C191E" w:rsidRPr="00607F0C" w:rsidRDefault="002C191E" w:rsidP="0041167D">
            <w:pPr>
              <w:tabs>
                <w:tab w:val="decimal" w:pos="840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02D7F4E2" w14:textId="77777777" w:rsidR="002C191E" w:rsidRPr="00607F0C" w:rsidRDefault="002C191E" w:rsidP="0041167D">
            <w:pPr>
              <w:tabs>
                <w:tab w:val="decimal" w:pos="820"/>
                <w:tab w:val="decimal" w:pos="1116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1DA228C" w14:textId="1EE69503" w:rsidR="002C191E" w:rsidRPr="00607F0C" w:rsidRDefault="00D56B19" w:rsidP="0041167D">
            <w:pPr>
              <w:tabs>
                <w:tab w:val="decimal" w:pos="98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417</w:t>
            </w:r>
            <w:r w:rsidR="00A4121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720</w:t>
            </w:r>
          </w:p>
        </w:tc>
      </w:tr>
      <w:tr w:rsidR="002C191E" w:rsidRPr="00607F0C" w14:paraId="306A848F" w14:textId="77777777" w:rsidTr="0041167D">
        <w:trPr>
          <w:gridAfter w:val="1"/>
          <w:wAfter w:w="12" w:type="dxa"/>
          <w:trHeight w:val="252"/>
        </w:trPr>
        <w:tc>
          <w:tcPr>
            <w:tcW w:w="3060" w:type="dxa"/>
            <w:gridSpan w:val="3"/>
            <w:shd w:val="clear" w:color="auto" w:fill="auto"/>
          </w:tcPr>
          <w:p w14:paraId="0745E8DB" w14:textId="49553D3F" w:rsidR="002C191E" w:rsidRPr="00607F0C" w:rsidRDefault="00D56B19" w:rsidP="0041167D">
            <w:pPr>
              <w:spacing w:line="280" w:lineRule="exact"/>
              <w:ind w:left="360" w:firstLine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206" w:type="dxa"/>
            <w:gridSpan w:val="3"/>
            <w:shd w:val="clear" w:color="auto" w:fill="auto"/>
          </w:tcPr>
          <w:p w14:paraId="2002CC4A" w14:textId="77777777" w:rsidR="002C191E" w:rsidRPr="00607F0C" w:rsidRDefault="002C191E" w:rsidP="0041167D">
            <w:pPr>
              <w:tabs>
                <w:tab w:val="decimal" w:pos="990"/>
              </w:tabs>
              <w:snapToGrid w:val="0"/>
              <w:spacing w:line="28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2663E53D" w14:textId="77777777" w:rsidR="002C191E" w:rsidRPr="00607F0C" w:rsidRDefault="002C191E" w:rsidP="0041167D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gridSpan w:val="3"/>
            <w:shd w:val="clear" w:color="auto" w:fill="auto"/>
          </w:tcPr>
          <w:p w14:paraId="615E0B08" w14:textId="77777777" w:rsidR="002C191E" w:rsidRPr="00607F0C" w:rsidRDefault="002C191E" w:rsidP="0041167D">
            <w:pPr>
              <w:tabs>
                <w:tab w:val="decimal" w:pos="843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6FDA22BF" w14:textId="77777777" w:rsidR="002C191E" w:rsidRPr="00607F0C" w:rsidRDefault="002C191E" w:rsidP="0041167D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gridSpan w:val="2"/>
            <w:shd w:val="clear" w:color="auto" w:fill="auto"/>
          </w:tcPr>
          <w:p w14:paraId="1E73E85C" w14:textId="77777777" w:rsidR="002C191E" w:rsidRPr="00607F0C" w:rsidRDefault="002C191E" w:rsidP="0041167D">
            <w:pPr>
              <w:tabs>
                <w:tab w:val="decimal" w:pos="841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5FA5C558" w14:textId="77777777" w:rsidR="002C191E" w:rsidRPr="00607F0C" w:rsidRDefault="002C191E" w:rsidP="0041167D">
            <w:pPr>
              <w:tabs>
                <w:tab w:val="decimal" w:pos="820"/>
              </w:tabs>
              <w:snapToGrid w:val="0"/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14:paraId="7590BC73" w14:textId="77777777" w:rsidR="002C191E" w:rsidRPr="00BA6BE8" w:rsidRDefault="002C191E" w:rsidP="0041167D">
            <w:pPr>
              <w:tabs>
                <w:tab w:val="decimal" w:pos="840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A6B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4C9A6ECE" w14:textId="77777777" w:rsidR="002C191E" w:rsidRPr="00607F0C" w:rsidRDefault="002C191E" w:rsidP="0041167D">
            <w:pPr>
              <w:tabs>
                <w:tab w:val="decimal" w:pos="820"/>
                <w:tab w:val="decimal" w:pos="1116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B99A562" w14:textId="113C81F0" w:rsidR="002C191E" w:rsidRPr="00607F0C" w:rsidRDefault="00D56B19" w:rsidP="0041167D">
            <w:pPr>
              <w:tabs>
                <w:tab w:val="decimal" w:pos="98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AB6671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270</w:t>
            </w:r>
            <w:r w:rsidR="00AB6671"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031</w:t>
            </w:r>
          </w:p>
        </w:tc>
      </w:tr>
    </w:tbl>
    <w:p w14:paraId="30241CC0" w14:textId="48612E01" w:rsidR="008E1083" w:rsidRPr="00607F0C" w:rsidRDefault="008E1083" w:rsidP="007A58F9">
      <w:pPr>
        <w:spacing w:after="120"/>
        <w:ind w:left="547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</w:t>
      </w:r>
      <w:r w:rsidR="00615DC4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15DC4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="00615DC4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15DC4"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 w:rsidR="00E01FD1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  <w:r w:rsidR="00C32D97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</w:p>
    <w:p w14:paraId="746FB94E" w14:textId="77777777" w:rsidR="008E1083" w:rsidRPr="00607F0C" w:rsidRDefault="008E1083" w:rsidP="008112A2">
      <w:pPr>
        <w:ind w:left="540"/>
        <w:jc w:val="right"/>
        <w:rPr>
          <w:rFonts w:ascii="Angsana New" w:hAnsi="Angsana New" w:cs="Angsana New"/>
          <w:sz w:val="22"/>
          <w:szCs w:val="22"/>
          <w:lang w:val="en-US"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080"/>
        <w:gridCol w:w="90"/>
        <w:gridCol w:w="1080"/>
        <w:gridCol w:w="90"/>
        <w:gridCol w:w="1170"/>
      </w:tblGrid>
      <w:tr w:rsidR="008E1083" w:rsidRPr="00607F0C" w14:paraId="6D6798EB" w14:textId="77777777" w:rsidTr="0041167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D24D114" w14:textId="77777777" w:rsidR="008E1083" w:rsidRPr="00607F0C" w:rsidRDefault="008E1083" w:rsidP="0041167D">
            <w:pPr>
              <w:snapToGrid w:val="0"/>
              <w:spacing w:line="280" w:lineRule="exac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875F444" w14:textId="77777777" w:rsidR="008E1083" w:rsidRPr="00607F0C" w:rsidRDefault="008E1083" w:rsidP="004116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0287BE4" w14:textId="77777777" w:rsidR="008E1083" w:rsidRPr="00607F0C" w:rsidRDefault="008E1083" w:rsidP="0041167D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C25B398" w14:textId="77777777" w:rsidR="008E1083" w:rsidRPr="00607F0C" w:rsidRDefault="008E1083" w:rsidP="0041167D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8E1083" w:rsidRPr="00607F0C" w14:paraId="05C679C9" w14:textId="77777777" w:rsidTr="0041167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A62733F" w14:textId="77777777" w:rsidR="008E1083" w:rsidRPr="00607F0C" w:rsidRDefault="008E1083" w:rsidP="0041167D">
            <w:pPr>
              <w:snapToGrid w:val="0"/>
              <w:spacing w:line="280" w:lineRule="exac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EC05BC" w14:textId="77777777" w:rsidR="008E1083" w:rsidRPr="00607F0C" w:rsidRDefault="008E1083" w:rsidP="004116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14:paraId="12A4F2F0" w14:textId="77777777" w:rsidR="008E1083" w:rsidRPr="00607F0C" w:rsidRDefault="008E1083" w:rsidP="0041167D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089B8E" w14:textId="77777777" w:rsidR="008E1083" w:rsidRPr="00607F0C" w:rsidRDefault="008E1083" w:rsidP="004116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2E448388" w14:textId="77777777" w:rsidR="008E1083" w:rsidRPr="00607F0C" w:rsidRDefault="008E1083" w:rsidP="0041167D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76D64B" w14:textId="77777777" w:rsidR="008E1083" w:rsidRPr="00607F0C" w:rsidRDefault="008E1083" w:rsidP="004116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14:paraId="0B07C594" w14:textId="77777777" w:rsidR="008E1083" w:rsidRPr="00607F0C" w:rsidRDefault="008E1083" w:rsidP="0041167D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33796F" w14:textId="77777777" w:rsidR="008E1083" w:rsidRPr="00607F0C" w:rsidRDefault="008E1083" w:rsidP="0041167D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มูลค่ายุติธรรม</w:t>
            </w:r>
          </w:p>
        </w:tc>
      </w:tr>
      <w:tr w:rsidR="00170285" w:rsidRPr="00607F0C" w14:paraId="053F60DC" w14:textId="77777777" w:rsidTr="0041167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A3ABB0F" w14:textId="450885B1" w:rsidR="00170285" w:rsidRPr="00607F0C" w:rsidRDefault="00170285" w:rsidP="004116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  <w:r w:rsidR="00D56B19" w:rsidRPr="00D56B1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ธันวาคม </w:t>
            </w:r>
            <w:r w:rsidR="00D56B19" w:rsidRPr="00D56B1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26FA47" w14:textId="77777777" w:rsidR="00170285" w:rsidRPr="00607F0C" w:rsidRDefault="00170285" w:rsidP="0041167D">
            <w:pPr>
              <w:snapToGrid w:val="0"/>
              <w:spacing w:line="280" w:lineRule="exact"/>
              <w:ind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5C48BD" w14:textId="77777777" w:rsidR="00170285" w:rsidRPr="00607F0C" w:rsidRDefault="00170285" w:rsidP="0041167D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5F576C" w14:textId="77777777" w:rsidR="00170285" w:rsidRPr="00607F0C" w:rsidRDefault="00170285" w:rsidP="0041167D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A99F22" w14:textId="77777777" w:rsidR="00170285" w:rsidRPr="00607F0C" w:rsidRDefault="00170285" w:rsidP="0041167D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4A871D" w14:textId="77777777" w:rsidR="00170285" w:rsidRPr="00607F0C" w:rsidRDefault="00170285" w:rsidP="0041167D">
            <w:pPr>
              <w:snapToGrid w:val="0"/>
              <w:spacing w:line="280" w:lineRule="exact"/>
              <w:ind w:right="15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2E1A03" w14:textId="77777777" w:rsidR="00170285" w:rsidRPr="00607F0C" w:rsidRDefault="00170285" w:rsidP="0041167D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A89A96" w14:textId="77777777" w:rsidR="00170285" w:rsidRPr="00607F0C" w:rsidRDefault="00170285" w:rsidP="0041167D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91DD3" w:rsidRPr="00607F0C" w14:paraId="167EF4D6" w14:textId="77777777" w:rsidTr="0041167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B738EC4" w14:textId="77777777" w:rsidR="00591DD3" w:rsidRPr="00607F0C" w:rsidRDefault="00591DD3" w:rsidP="0041167D">
            <w:pPr>
              <w:spacing w:line="280" w:lineRule="exact"/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38F3E8" w14:textId="55FB1845" w:rsidR="00591DD3" w:rsidRPr="00607F0C" w:rsidRDefault="00D56B19" w:rsidP="0041167D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45458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028</w:t>
            </w:r>
            <w:r w:rsidR="0045458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F1EB1D" w14:textId="77777777" w:rsidR="00591DD3" w:rsidRPr="00607F0C" w:rsidRDefault="00591DD3" w:rsidP="0041167D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D59D96" w14:textId="0A6D3926" w:rsidR="00591DD3" w:rsidRPr="00607F0C" w:rsidRDefault="00D56B19" w:rsidP="0041167D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102</w:t>
            </w:r>
            <w:r w:rsidR="0045458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612</w:t>
            </w:r>
            <w:r w:rsidR="0045458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0B6C78" w14:textId="77777777" w:rsidR="00591DD3" w:rsidRPr="00607F0C" w:rsidRDefault="00591DD3" w:rsidP="0041167D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4CFD81" w14:textId="418EACB5" w:rsidR="00591DD3" w:rsidRPr="00607F0C" w:rsidRDefault="00D56B19" w:rsidP="0041167D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45458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432</w:t>
            </w:r>
            <w:r w:rsidR="0045458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A60365" w14:textId="77777777" w:rsidR="00591DD3" w:rsidRPr="00607F0C" w:rsidRDefault="00591DD3" w:rsidP="0041167D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DD291C" w14:textId="0A35932B" w:rsidR="00591DD3" w:rsidRPr="00607F0C" w:rsidRDefault="00D56B19" w:rsidP="0041167D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178</w:t>
            </w:r>
            <w:r w:rsidR="0045458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901</w:t>
            </w:r>
            <w:r w:rsidR="0045458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210</w:t>
            </w:r>
          </w:p>
        </w:tc>
      </w:tr>
      <w:tr w:rsidR="00591DD3" w:rsidRPr="00607F0C" w14:paraId="765E8762" w14:textId="77777777" w:rsidTr="0041167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F836B2B" w14:textId="77777777" w:rsidR="00591DD3" w:rsidRPr="00607F0C" w:rsidRDefault="00591DD3" w:rsidP="0041167D">
            <w:pPr>
              <w:spacing w:line="280" w:lineRule="exact"/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B317A8" w14:textId="096A921E" w:rsidR="00591DD3" w:rsidRPr="00607F0C" w:rsidRDefault="00D56B19" w:rsidP="0041167D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45458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194</w:t>
            </w:r>
            <w:r w:rsidR="0045458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606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9F42FF" w14:textId="77777777" w:rsidR="00591DD3" w:rsidRPr="00607F0C" w:rsidRDefault="00591DD3" w:rsidP="0041167D">
            <w:pPr>
              <w:snapToGrid w:val="0"/>
              <w:spacing w:line="280" w:lineRule="exact"/>
              <w:ind w:left="-215" w:right="-378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DA2EF7" w14:textId="2DED1BE5" w:rsidR="00591DD3" w:rsidRPr="00607F0C" w:rsidRDefault="00D56B19" w:rsidP="0041167D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47</w:t>
            </w:r>
            <w:r w:rsidR="0045458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012</w:t>
            </w:r>
            <w:r w:rsidR="0045458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489D02" w14:textId="77777777" w:rsidR="00591DD3" w:rsidRPr="00607F0C" w:rsidRDefault="00591DD3" w:rsidP="0041167D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BC496B" w14:textId="7D6E09DB" w:rsidR="00591DD3" w:rsidRPr="00607F0C" w:rsidRDefault="00D56B19" w:rsidP="0041167D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45458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194</w:t>
            </w:r>
            <w:r w:rsidR="0045458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5952BB" w14:textId="77777777" w:rsidR="00591DD3" w:rsidRPr="00607F0C" w:rsidRDefault="00591DD3" w:rsidP="0041167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C7A700" w14:textId="3A6CF072" w:rsidR="00591DD3" w:rsidRPr="00607F0C" w:rsidRDefault="00D56B19" w:rsidP="0041167D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36</w:t>
            </w:r>
            <w:r w:rsidR="0045458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012</w:t>
            </w:r>
            <w:r w:rsidR="0045458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480</w:t>
            </w:r>
          </w:p>
        </w:tc>
      </w:tr>
      <w:tr w:rsidR="00591DD3" w:rsidRPr="00607F0C" w14:paraId="04B5481B" w14:textId="77777777" w:rsidTr="0041167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37CB962" w14:textId="77777777" w:rsidR="00591DD3" w:rsidRPr="00607F0C" w:rsidRDefault="00591DD3" w:rsidP="004116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E0A4F8" w14:textId="77777777" w:rsidR="00591DD3" w:rsidRPr="00607F0C" w:rsidRDefault="00591DD3" w:rsidP="0041167D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2572B1" w14:textId="77777777" w:rsidR="00591DD3" w:rsidRPr="00607F0C" w:rsidRDefault="00591DD3" w:rsidP="0041167D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ADDDC6" w14:textId="77777777" w:rsidR="00591DD3" w:rsidRPr="00607F0C" w:rsidRDefault="00591DD3" w:rsidP="0041167D">
            <w:pPr>
              <w:snapToGrid w:val="0"/>
              <w:spacing w:line="280" w:lineRule="exact"/>
              <w:ind w:left="-270" w:right="6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21CDDE" w14:textId="77777777" w:rsidR="00591DD3" w:rsidRPr="00607F0C" w:rsidRDefault="00591DD3" w:rsidP="0041167D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E3AECA" w14:textId="77777777" w:rsidR="00591DD3" w:rsidRPr="00607F0C" w:rsidRDefault="00591DD3" w:rsidP="0041167D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BB55FDC" w14:textId="77777777" w:rsidR="00591DD3" w:rsidRPr="00607F0C" w:rsidRDefault="00591DD3" w:rsidP="0041167D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2B6B05" w14:textId="77777777" w:rsidR="00591DD3" w:rsidRPr="00607F0C" w:rsidRDefault="00591DD3" w:rsidP="0041167D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91DD3" w:rsidRPr="00607F0C" w14:paraId="0B386AB8" w14:textId="77777777" w:rsidTr="0041167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99BEA82" w14:textId="6CEC8850" w:rsidR="00591DD3" w:rsidRPr="00607F0C" w:rsidRDefault="00591DD3" w:rsidP="004116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  <w:r w:rsidR="00D56B19" w:rsidRPr="00D56B1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ธันวาคม </w:t>
            </w:r>
            <w:r w:rsidR="00D56B19" w:rsidRPr="00D56B1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8047A2" w14:textId="77777777" w:rsidR="00591DD3" w:rsidRPr="00607F0C" w:rsidRDefault="00591DD3" w:rsidP="0041167D">
            <w:pPr>
              <w:snapToGrid w:val="0"/>
              <w:spacing w:line="280" w:lineRule="exact"/>
              <w:ind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48D37D" w14:textId="77777777" w:rsidR="00591DD3" w:rsidRPr="00607F0C" w:rsidRDefault="00591DD3" w:rsidP="0041167D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E640BE" w14:textId="77777777" w:rsidR="00591DD3" w:rsidRPr="00607F0C" w:rsidRDefault="00591DD3" w:rsidP="0041167D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4EAD29" w14:textId="77777777" w:rsidR="00591DD3" w:rsidRPr="00607F0C" w:rsidRDefault="00591DD3" w:rsidP="0041167D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55EC91" w14:textId="77777777" w:rsidR="00591DD3" w:rsidRPr="00607F0C" w:rsidRDefault="00591DD3" w:rsidP="0041167D">
            <w:pPr>
              <w:snapToGrid w:val="0"/>
              <w:spacing w:line="280" w:lineRule="exact"/>
              <w:ind w:right="15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613503" w14:textId="77777777" w:rsidR="00591DD3" w:rsidRPr="00607F0C" w:rsidRDefault="00591DD3" w:rsidP="0041167D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3BB917" w14:textId="77777777" w:rsidR="00591DD3" w:rsidRPr="00607F0C" w:rsidRDefault="00591DD3" w:rsidP="0041167D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B6671" w:rsidRPr="00607F0C" w14:paraId="3D1F0250" w14:textId="77777777" w:rsidTr="0041167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E62D3A3" w14:textId="77777777" w:rsidR="00AB6671" w:rsidRPr="00607F0C" w:rsidRDefault="00AB6671" w:rsidP="0041167D">
            <w:pPr>
              <w:spacing w:line="280" w:lineRule="exact"/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5DCFF0" w14:textId="3546DAF4" w:rsidR="00AB6671" w:rsidRPr="00607F0C" w:rsidRDefault="00D56B19" w:rsidP="0041167D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60</w:t>
            </w:r>
            <w:r w:rsidR="00AB667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451</w:t>
            </w:r>
            <w:r w:rsidR="00AB667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FED4C0" w14:textId="77777777" w:rsidR="00AB6671" w:rsidRPr="00607F0C" w:rsidRDefault="00AB6671" w:rsidP="0041167D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3483D2" w14:textId="12DCB7EB" w:rsidR="00AB6671" w:rsidRPr="00607F0C" w:rsidRDefault="00D56B19" w:rsidP="0041167D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182</w:t>
            </w:r>
            <w:r w:rsidR="00AB667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833</w:t>
            </w:r>
            <w:r w:rsidR="00AB667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B1EEBF" w14:textId="77777777" w:rsidR="00AB6671" w:rsidRPr="00607F0C" w:rsidRDefault="00AB6671" w:rsidP="0041167D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20FEF5" w14:textId="64590042" w:rsidR="00AB6671" w:rsidRPr="00607F0C" w:rsidRDefault="00D56B19" w:rsidP="0041167D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61</w:t>
            </w:r>
            <w:r w:rsidR="00AB667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856</w:t>
            </w:r>
            <w:r w:rsidR="00AB667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E1FA96" w14:textId="77777777" w:rsidR="00AB6671" w:rsidRPr="00607F0C" w:rsidRDefault="00AB6671" w:rsidP="0041167D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571075" w14:textId="138FC436" w:rsidR="00AB6671" w:rsidRPr="00607F0C" w:rsidRDefault="00D56B19" w:rsidP="0041167D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269</w:t>
            </w:r>
            <w:r w:rsidR="00AB667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096</w:t>
            </w:r>
            <w:r w:rsidR="00AB667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AB6671" w:rsidRPr="00607F0C" w14:paraId="46AB2CE8" w14:textId="77777777" w:rsidTr="0041167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9A89E89" w14:textId="77777777" w:rsidR="00AB6671" w:rsidRPr="00607F0C" w:rsidRDefault="00AB6671" w:rsidP="0041167D">
            <w:pPr>
              <w:spacing w:line="280" w:lineRule="exact"/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D6E80E" w14:textId="13535041" w:rsidR="00AB6671" w:rsidRPr="00607F0C" w:rsidRDefault="00D56B19" w:rsidP="0041167D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AB667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343</w:t>
            </w:r>
            <w:r w:rsidR="00AB667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912559" w14:textId="77777777" w:rsidR="00AB6671" w:rsidRPr="00607F0C" w:rsidRDefault="00AB6671" w:rsidP="0041167D">
            <w:pPr>
              <w:snapToGrid w:val="0"/>
              <w:spacing w:line="280" w:lineRule="exact"/>
              <w:ind w:left="-215" w:right="-378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528D04" w14:textId="01066177" w:rsidR="00AB6671" w:rsidRPr="00607F0C" w:rsidRDefault="00D56B19" w:rsidP="0041167D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96</w:t>
            </w:r>
            <w:r w:rsidR="00AB667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592</w:t>
            </w:r>
            <w:r w:rsidR="00AB667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F8A972" w14:textId="77777777" w:rsidR="00AB6671" w:rsidRPr="00607F0C" w:rsidRDefault="00AB6671" w:rsidP="0041167D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894FD6" w14:textId="55AEDB30" w:rsidR="00AB6671" w:rsidRPr="00607F0C" w:rsidRDefault="00D56B19" w:rsidP="0041167D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AB667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343</w:t>
            </w:r>
            <w:r w:rsidR="00AB667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C87AEA" w14:textId="77777777" w:rsidR="00AB6671" w:rsidRPr="00607F0C" w:rsidRDefault="00AB6671" w:rsidP="0041167D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20495C" w14:textId="09F462B7" w:rsidR="00AB6671" w:rsidRPr="00607F0C" w:rsidRDefault="00D56B19" w:rsidP="0041167D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  <w:r w:rsidR="00AB667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592</w:t>
            </w:r>
            <w:r w:rsidR="00AB6671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900</w:t>
            </w:r>
          </w:p>
        </w:tc>
      </w:tr>
    </w:tbl>
    <w:p w14:paraId="2F3DBE0E" w14:textId="6EB0E165" w:rsidR="0041167D" w:rsidRDefault="008E1083" w:rsidP="0041167D">
      <w:pPr>
        <w:spacing w:before="240" w:after="240"/>
        <w:ind w:left="547" w:right="-1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มูลค่ายุติธรรมของอสังหาริมทรัพย์เพื่อการลงทุนประเมินโดยผู้ประเมินราคาอิสระแห่งหนึ่ง โดยใช้วิธีวิเคราะห์มูลค่าจากต้นทุน 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(Cost Approach)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หรือวิธีเปรียบเทียบราคาตลาด </w:t>
      </w:r>
      <w:r w:rsidRPr="00607F0C">
        <w:rPr>
          <w:rFonts w:ascii="Angsana New" w:hAnsi="Angsana New" w:cs="Angsana New"/>
          <w:sz w:val="32"/>
          <w:szCs w:val="32"/>
          <w:lang w:val="en-US"/>
        </w:rPr>
        <w:t>(Market Approach)</w:t>
      </w:r>
      <w:r w:rsidR="0041167D">
        <w:rPr>
          <w:rFonts w:ascii="Angsana New" w:hAnsi="Angsana New" w:cs="Angsana New"/>
          <w:spacing w:val="-8"/>
          <w:sz w:val="32"/>
          <w:szCs w:val="32"/>
          <w:cs/>
          <w:lang w:val="en-US"/>
        </w:rPr>
        <w:br w:type="page"/>
      </w:r>
    </w:p>
    <w:p w14:paraId="0EADC97C" w14:textId="0183F9A8" w:rsidR="008E1083" w:rsidRPr="00607F0C" w:rsidRDefault="008E1083" w:rsidP="007A58F9">
      <w:pPr>
        <w:ind w:left="547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รายการที่รับรู้ในกำไร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หรือ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ขาดทุนที่เกิดจากอสังหาริมทรัพย์เพื่อการลงทุนสำหรับปีสิ้นสุดวันที่ </w:t>
      </w:r>
      <w:r w:rsidR="00D56B19" w:rsidRPr="00D56B19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ธันวาคม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ประกอบด้วย</w:t>
      </w:r>
    </w:p>
    <w:p w14:paraId="3C174B46" w14:textId="77777777" w:rsidR="008E1083" w:rsidRPr="00607F0C" w:rsidRDefault="008E1083" w:rsidP="008112A2">
      <w:pPr>
        <w:ind w:left="540" w:right="-3"/>
        <w:jc w:val="right"/>
        <w:rPr>
          <w:rFonts w:ascii="Angsana New" w:hAnsi="Angsana New" w:cs="Angsana New"/>
          <w:sz w:val="24"/>
          <w:szCs w:val="24"/>
          <w:lang w:val="en-US"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73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9"/>
        <w:gridCol w:w="90"/>
        <w:gridCol w:w="1080"/>
        <w:gridCol w:w="90"/>
        <w:gridCol w:w="1080"/>
        <w:gridCol w:w="90"/>
        <w:gridCol w:w="1170"/>
      </w:tblGrid>
      <w:tr w:rsidR="008E1083" w:rsidRPr="00607F0C" w14:paraId="56F54ADE" w14:textId="77777777" w:rsidTr="00F515B4">
        <w:trPr>
          <w:trHeight w:val="306"/>
        </w:trPr>
        <w:tc>
          <w:tcPr>
            <w:tcW w:w="4050" w:type="dxa"/>
            <w:shd w:val="clear" w:color="auto" w:fill="auto"/>
          </w:tcPr>
          <w:p w14:paraId="64AFA33B" w14:textId="77777777" w:rsidR="008E1083" w:rsidRPr="00607F0C" w:rsidRDefault="008E1083" w:rsidP="00F515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14:paraId="4115F05D" w14:textId="77777777" w:rsidR="008E1083" w:rsidRPr="00607F0C" w:rsidRDefault="008E1083" w:rsidP="00F515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1B30923" w14:textId="77777777" w:rsidR="008E1083" w:rsidRPr="00607F0C" w:rsidRDefault="008E1083" w:rsidP="00F515B4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4C724607" w14:textId="77777777" w:rsidR="008E1083" w:rsidRPr="00607F0C" w:rsidRDefault="008E1083" w:rsidP="00F515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E3396B" w:rsidRPr="00607F0C" w14:paraId="010303A9" w14:textId="77777777" w:rsidTr="00636796">
        <w:trPr>
          <w:trHeight w:val="375"/>
        </w:trPr>
        <w:tc>
          <w:tcPr>
            <w:tcW w:w="4050" w:type="dxa"/>
            <w:shd w:val="clear" w:color="auto" w:fill="auto"/>
            <w:vAlign w:val="bottom"/>
          </w:tcPr>
          <w:p w14:paraId="1B460CB4" w14:textId="77777777" w:rsidR="00E3396B" w:rsidRPr="00607F0C" w:rsidRDefault="00E3396B" w:rsidP="00E3396B">
            <w:pPr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9621800" w14:textId="284B6091" w:rsidR="00E3396B" w:rsidRPr="00607F0C" w:rsidRDefault="00D56B19" w:rsidP="00E3396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733FA432" w14:textId="77777777" w:rsidR="00E3396B" w:rsidRPr="00607F0C" w:rsidRDefault="00E3396B" w:rsidP="00E3396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8AF717" w14:textId="7EA3210F" w:rsidR="00E3396B" w:rsidRPr="00607F0C" w:rsidRDefault="00D56B19" w:rsidP="00E3396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4D3620F8" w14:textId="77777777" w:rsidR="00E3396B" w:rsidRPr="00607F0C" w:rsidRDefault="00E3396B" w:rsidP="00E3396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9BAE6D" w14:textId="2C28CAB2" w:rsidR="00E3396B" w:rsidRPr="00607F0C" w:rsidRDefault="00D56B19" w:rsidP="00E3396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5F7F4764" w14:textId="77777777" w:rsidR="00E3396B" w:rsidRPr="00607F0C" w:rsidRDefault="00E3396B" w:rsidP="00E3396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E29F38" w14:textId="555790BC" w:rsidR="00E3396B" w:rsidRPr="00607F0C" w:rsidRDefault="00D56B19" w:rsidP="00E3396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4F3690" w:rsidRPr="00607F0C" w14:paraId="065FC41B" w14:textId="77777777" w:rsidTr="00636796">
        <w:trPr>
          <w:trHeight w:val="369"/>
        </w:trPr>
        <w:tc>
          <w:tcPr>
            <w:tcW w:w="4050" w:type="dxa"/>
            <w:shd w:val="clear" w:color="auto" w:fill="auto"/>
            <w:vAlign w:val="bottom"/>
          </w:tcPr>
          <w:p w14:paraId="6BB0157A" w14:textId="77777777" w:rsidR="004F3690" w:rsidRPr="00607F0C" w:rsidRDefault="004F3690" w:rsidP="004F3690">
            <w:pPr>
              <w:tabs>
                <w:tab w:val="left" w:pos="367"/>
              </w:tabs>
              <w:ind w:firstLine="3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D34D42B" w14:textId="074A3DAA" w:rsidR="004F3690" w:rsidRPr="00607F0C" w:rsidRDefault="00D56B19" w:rsidP="003D4C06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9D31A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613</w:t>
            </w:r>
            <w:r w:rsidR="009D31A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178</w:t>
            </w:r>
          </w:p>
        </w:tc>
        <w:tc>
          <w:tcPr>
            <w:tcW w:w="90" w:type="dxa"/>
            <w:shd w:val="clear" w:color="auto" w:fill="auto"/>
          </w:tcPr>
          <w:p w14:paraId="4EBC5BBF" w14:textId="77777777" w:rsidR="004F3690" w:rsidRPr="00607F0C" w:rsidRDefault="004F3690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189E55" w14:textId="4BB97F05" w:rsidR="004F3690" w:rsidRPr="00607F0C" w:rsidRDefault="00D56B19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AB6671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330</w:t>
            </w:r>
            <w:r w:rsidR="00AB6671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461</w:t>
            </w:r>
          </w:p>
        </w:tc>
        <w:tc>
          <w:tcPr>
            <w:tcW w:w="90" w:type="dxa"/>
            <w:shd w:val="clear" w:color="auto" w:fill="auto"/>
          </w:tcPr>
          <w:p w14:paraId="6A7EE497" w14:textId="77777777" w:rsidR="004F3690" w:rsidRPr="00607F0C" w:rsidRDefault="004F3690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145A29" w14:textId="2D7C52E7" w:rsidR="004F3690" w:rsidRPr="00607F0C" w:rsidRDefault="00D56B19" w:rsidP="004F3690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9D31A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133</w:t>
            </w:r>
            <w:r w:rsidR="009D31A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178</w:t>
            </w:r>
          </w:p>
        </w:tc>
        <w:tc>
          <w:tcPr>
            <w:tcW w:w="90" w:type="dxa"/>
            <w:shd w:val="clear" w:color="auto" w:fill="auto"/>
          </w:tcPr>
          <w:p w14:paraId="24D3A08D" w14:textId="77777777" w:rsidR="004F3690" w:rsidRPr="00607F0C" w:rsidRDefault="004F3690" w:rsidP="004F3690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C309E7" w14:textId="3158A242" w:rsidR="004F3690" w:rsidRPr="00607F0C" w:rsidRDefault="00D56B19" w:rsidP="004F3690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AB6671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862</w:t>
            </w:r>
            <w:r w:rsidR="00AB6671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461</w:t>
            </w:r>
          </w:p>
        </w:tc>
      </w:tr>
      <w:tr w:rsidR="004F3690" w:rsidRPr="00607F0C" w14:paraId="3CEAF5FE" w14:textId="77777777" w:rsidTr="00636796">
        <w:trPr>
          <w:trHeight w:val="350"/>
        </w:trPr>
        <w:tc>
          <w:tcPr>
            <w:tcW w:w="4050" w:type="dxa"/>
            <w:shd w:val="clear" w:color="auto" w:fill="auto"/>
            <w:vAlign w:val="bottom"/>
          </w:tcPr>
          <w:p w14:paraId="22F2E37A" w14:textId="77777777" w:rsidR="004F3690" w:rsidRPr="00607F0C" w:rsidRDefault="004F3690" w:rsidP="004F3690">
            <w:pPr>
              <w:tabs>
                <w:tab w:val="left" w:pos="367"/>
              </w:tabs>
              <w:ind w:firstLine="3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B0D847A" w14:textId="77777777" w:rsidR="004F3690" w:rsidRPr="00607F0C" w:rsidRDefault="004F3690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A02F43" w14:textId="77777777" w:rsidR="004F3690" w:rsidRPr="00607F0C" w:rsidRDefault="004F3690" w:rsidP="004F3690">
            <w:pPr>
              <w:snapToGrid w:val="0"/>
              <w:ind w:left="-215"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41E93F" w14:textId="77777777" w:rsidR="004F3690" w:rsidRPr="00607F0C" w:rsidRDefault="004F3690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9DC970" w14:textId="77777777" w:rsidR="004F3690" w:rsidRPr="00607F0C" w:rsidRDefault="004F3690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45A654" w14:textId="77777777" w:rsidR="004F3690" w:rsidRPr="00607F0C" w:rsidRDefault="004F3690" w:rsidP="004F3690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0AB9C9" w14:textId="77777777" w:rsidR="004F3690" w:rsidRPr="00607F0C" w:rsidRDefault="004F3690" w:rsidP="004F3690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86229F" w14:textId="77777777" w:rsidR="004F3690" w:rsidRPr="00607F0C" w:rsidRDefault="004F3690" w:rsidP="004F3690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F3690" w:rsidRPr="00607F0C" w14:paraId="5FBDC726" w14:textId="77777777" w:rsidTr="00636796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1CEBEF03" w14:textId="77777777" w:rsidR="004F3690" w:rsidRPr="00607F0C" w:rsidRDefault="004F3690" w:rsidP="004F3690">
            <w:pPr>
              <w:tabs>
                <w:tab w:val="left" w:pos="367"/>
              </w:tabs>
              <w:ind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อสังหาริมทรัพย์เพื่อการลงทุนซึ่งก่อให้เกิด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23D027C" w14:textId="77777777" w:rsidR="004F3690" w:rsidRPr="00607F0C" w:rsidRDefault="004F3690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9511F6" w14:textId="77777777" w:rsidR="004F3690" w:rsidRPr="00607F0C" w:rsidRDefault="004F3690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DEC5B7" w14:textId="77777777" w:rsidR="004F3690" w:rsidRPr="00607F0C" w:rsidRDefault="004F3690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53AB90" w14:textId="77777777" w:rsidR="004F3690" w:rsidRPr="00607F0C" w:rsidRDefault="004F3690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981FD" w14:textId="77777777" w:rsidR="004F3690" w:rsidRPr="00607F0C" w:rsidRDefault="004F3690" w:rsidP="004F3690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2C961B" w14:textId="77777777" w:rsidR="004F3690" w:rsidRPr="00607F0C" w:rsidRDefault="004F3690" w:rsidP="004F3690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8789C8" w14:textId="77777777" w:rsidR="004F3690" w:rsidRPr="00607F0C" w:rsidRDefault="004F3690" w:rsidP="004F3690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F3690" w:rsidRPr="00607F0C" w14:paraId="5F329C7E" w14:textId="77777777" w:rsidTr="00636796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0E8DE2A3" w14:textId="77777777" w:rsidR="004F3690" w:rsidRPr="00607F0C" w:rsidRDefault="004F3690" w:rsidP="004F3690">
            <w:pPr>
              <w:tabs>
                <w:tab w:val="left" w:pos="367"/>
              </w:tabs>
              <w:ind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รายได้ค่าเช่าสำหรับปี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43C34EB" w14:textId="339D658F" w:rsidR="004F3690" w:rsidRPr="00607F0C" w:rsidRDefault="00D56B19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718</w:t>
            </w:r>
            <w:r w:rsidR="009D31A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861</w:t>
            </w:r>
          </w:p>
        </w:tc>
        <w:tc>
          <w:tcPr>
            <w:tcW w:w="90" w:type="dxa"/>
            <w:shd w:val="clear" w:color="auto" w:fill="auto"/>
          </w:tcPr>
          <w:p w14:paraId="44C713EE" w14:textId="77777777" w:rsidR="004F3690" w:rsidRPr="00607F0C" w:rsidRDefault="004F3690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547558" w14:textId="5C5EC244" w:rsidR="004F3690" w:rsidRPr="00607F0C" w:rsidRDefault="00D56B19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AB6671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  <w:r w:rsidR="00AB6671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340</w:t>
            </w:r>
          </w:p>
        </w:tc>
        <w:tc>
          <w:tcPr>
            <w:tcW w:w="90" w:type="dxa"/>
            <w:shd w:val="clear" w:color="auto" w:fill="auto"/>
          </w:tcPr>
          <w:p w14:paraId="57266950" w14:textId="77777777" w:rsidR="004F3690" w:rsidRPr="00607F0C" w:rsidRDefault="004F3690" w:rsidP="004F3690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A312AD" w14:textId="50DCC71A" w:rsidR="004F3690" w:rsidRPr="00607F0C" w:rsidRDefault="00D56B19" w:rsidP="004F3690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718</w:t>
            </w:r>
            <w:r w:rsidR="00626F1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861</w:t>
            </w:r>
          </w:p>
        </w:tc>
        <w:tc>
          <w:tcPr>
            <w:tcW w:w="90" w:type="dxa"/>
            <w:shd w:val="clear" w:color="auto" w:fill="auto"/>
          </w:tcPr>
          <w:p w14:paraId="46107746" w14:textId="77777777" w:rsidR="004F3690" w:rsidRPr="00607F0C" w:rsidRDefault="004F3690" w:rsidP="004F3690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BC9F29" w14:textId="2DF5CE0F" w:rsidR="004F3690" w:rsidRPr="00607F0C" w:rsidRDefault="00D56B19" w:rsidP="004F3690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AB6671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  <w:r w:rsidR="00AB6671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340</w:t>
            </w:r>
          </w:p>
        </w:tc>
      </w:tr>
    </w:tbl>
    <w:p w14:paraId="33AA7B3F" w14:textId="1F24E9E6" w:rsidR="008E1083" w:rsidRPr="00607F0C" w:rsidRDefault="00D56B19" w:rsidP="001307ED">
      <w:pPr>
        <w:suppressAutoHyphens w:val="0"/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15</w:t>
      </w:r>
      <w:r w:rsidR="00F65AE9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1307ED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ที่ดิน อาคารและอุปกรณ์ </w:t>
      </w:r>
    </w:p>
    <w:p w14:paraId="2E46ED4A" w14:textId="4B49B1CE" w:rsidR="002F33CB" w:rsidRPr="00607F0C" w:rsidRDefault="002F33CB" w:rsidP="0070154F">
      <w:pPr>
        <w:spacing w:after="240"/>
        <w:ind w:left="547" w:right="-29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ที่ดิน อาคารและอุปกรณ์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ธันวาคม ประกอบด้วย</w:t>
      </w:r>
    </w:p>
    <w:p w14:paraId="7209FBB5" w14:textId="6CC3AE0C" w:rsidR="000B4637" w:rsidRPr="00FC3230" w:rsidRDefault="000B4637" w:rsidP="007A58F9">
      <w:pPr>
        <w:ind w:left="547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FC3230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D56B19" w:rsidRPr="00D56B19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FC3230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D56B19" w:rsidRPr="00D56B19">
        <w:rPr>
          <w:rFonts w:ascii="Angsana New" w:hAnsi="Angsana New" w:cs="Angsana New"/>
          <w:b/>
          <w:bCs/>
          <w:sz w:val="22"/>
          <w:szCs w:val="22"/>
          <w:lang w:val="en-US"/>
        </w:rPr>
        <w:t>2564</w:t>
      </w:r>
    </w:p>
    <w:p w14:paraId="040A4811" w14:textId="77777777" w:rsidR="000B4637" w:rsidRPr="00FC3230" w:rsidRDefault="000B4637" w:rsidP="000B4637">
      <w:pPr>
        <w:ind w:left="720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FC3230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FC3230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FC3230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8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06"/>
        <w:gridCol w:w="117"/>
        <w:gridCol w:w="955"/>
        <w:gridCol w:w="112"/>
        <w:gridCol w:w="976"/>
        <w:gridCol w:w="115"/>
        <w:gridCol w:w="982"/>
        <w:gridCol w:w="117"/>
        <w:gridCol w:w="1210"/>
      </w:tblGrid>
      <w:tr w:rsidR="000B4637" w:rsidRPr="00FC3230" w14:paraId="46D8C59F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197B6AA7" w14:textId="77777777" w:rsidR="000B4637" w:rsidRPr="00FC3230" w:rsidRDefault="000B4637" w:rsidP="00B72EC4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90" w:type="dxa"/>
            <w:gridSpan w:val="9"/>
            <w:shd w:val="clear" w:color="auto" w:fill="auto"/>
          </w:tcPr>
          <w:p w14:paraId="2EB73E2B" w14:textId="77777777" w:rsidR="000B4637" w:rsidRPr="00FC3230" w:rsidRDefault="000B4637" w:rsidP="00B72E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B134B6" w:rsidRPr="00FC3230" w14:paraId="1E91CB48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052241FA" w14:textId="77777777" w:rsidR="00B134B6" w:rsidRPr="00FC3230" w:rsidRDefault="00B134B6" w:rsidP="00B72EC4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0E49C5CD" w14:textId="77777777" w:rsidR="00B134B6" w:rsidRPr="00FC3230" w:rsidRDefault="00B134B6" w:rsidP="00B72E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7" w:type="dxa"/>
            <w:shd w:val="clear" w:color="auto" w:fill="auto"/>
          </w:tcPr>
          <w:p w14:paraId="3F3602DE" w14:textId="77777777" w:rsidR="00B134B6" w:rsidRPr="00FC3230" w:rsidRDefault="00B134B6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1618DDBC" w14:textId="77777777" w:rsidR="00B134B6" w:rsidRPr="00FC3230" w:rsidRDefault="00B134B6" w:rsidP="00B72E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14:paraId="52FF3C07" w14:textId="77777777" w:rsidR="00B134B6" w:rsidRPr="00FC3230" w:rsidRDefault="00B134B6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24AEC45E" w14:textId="77777777" w:rsidR="00B134B6" w:rsidRPr="00FC3230" w:rsidRDefault="00B134B6" w:rsidP="00B72E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15" w:type="dxa"/>
            <w:shd w:val="clear" w:color="auto" w:fill="auto"/>
          </w:tcPr>
          <w:p w14:paraId="5FB00C3C" w14:textId="77777777" w:rsidR="00B134B6" w:rsidRPr="00FC3230" w:rsidRDefault="00B134B6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7FD23B93" w14:textId="77777777" w:rsidR="00B134B6" w:rsidRPr="00FC3230" w:rsidRDefault="00B134B6" w:rsidP="00B72E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โอน/อื่นๆ</w:t>
            </w:r>
          </w:p>
        </w:tc>
        <w:tc>
          <w:tcPr>
            <w:tcW w:w="117" w:type="dxa"/>
            <w:shd w:val="clear" w:color="auto" w:fill="auto"/>
          </w:tcPr>
          <w:p w14:paraId="3F44782E" w14:textId="77777777" w:rsidR="00B134B6" w:rsidRPr="00FC3230" w:rsidRDefault="00B134B6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40C34744" w14:textId="77777777" w:rsidR="00B134B6" w:rsidRPr="00FC3230" w:rsidRDefault="00B134B6" w:rsidP="00B72E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0B4637" w:rsidRPr="00FC3230" w14:paraId="4D6EDD2D" w14:textId="77777777" w:rsidTr="003560CA">
        <w:trPr>
          <w:trHeight w:val="243"/>
        </w:trPr>
        <w:tc>
          <w:tcPr>
            <w:tcW w:w="3060" w:type="dxa"/>
            <w:shd w:val="clear" w:color="auto" w:fill="auto"/>
          </w:tcPr>
          <w:p w14:paraId="5A3038E2" w14:textId="77777777" w:rsidR="000B4637" w:rsidRPr="00FC3230" w:rsidRDefault="000B4637" w:rsidP="00B72EC4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07032AFE" w14:textId="1F73B7E4" w:rsidR="000B4637" w:rsidRPr="00FC3230" w:rsidRDefault="00D56B19" w:rsidP="00B72E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0B4637"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7" w:type="dxa"/>
            <w:shd w:val="clear" w:color="auto" w:fill="auto"/>
          </w:tcPr>
          <w:p w14:paraId="1F95138A" w14:textId="77777777" w:rsidR="000B4637" w:rsidRPr="00FC3230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351B50A0" w14:textId="77777777" w:rsidR="000B4637" w:rsidRPr="00FC3230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73F0EC81" w14:textId="77777777" w:rsidR="000B4637" w:rsidRPr="00FC3230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7CADFDA8" w14:textId="77777777" w:rsidR="000B4637" w:rsidRPr="00FC3230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14:paraId="39E90C58" w14:textId="77777777" w:rsidR="000B4637" w:rsidRPr="00FC3230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3C8B5E9D" w14:textId="624C974A" w:rsidR="000B4637" w:rsidRPr="00FC3230" w:rsidRDefault="00E1600D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(ดูหมายเหตุ</w:t>
            </w:r>
          </w:p>
        </w:tc>
        <w:tc>
          <w:tcPr>
            <w:tcW w:w="117" w:type="dxa"/>
            <w:shd w:val="clear" w:color="auto" w:fill="auto"/>
          </w:tcPr>
          <w:p w14:paraId="49B99449" w14:textId="77777777" w:rsidR="000B4637" w:rsidRPr="00FC3230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6F7A99E5" w14:textId="31E9716B" w:rsidR="000B4637" w:rsidRPr="00FC3230" w:rsidRDefault="00D56B19" w:rsidP="00B72E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0B4637"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0B4637" w:rsidRPr="00FC3230" w14:paraId="5C3C2BA9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3127F246" w14:textId="77777777" w:rsidR="000B4637" w:rsidRPr="00FC3230" w:rsidRDefault="000B4637" w:rsidP="00B72EC4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6486229F" w14:textId="4D26EB33" w:rsidR="000B4637" w:rsidRPr="00FC3230" w:rsidRDefault="00D56B19" w:rsidP="00B72E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117" w:type="dxa"/>
            <w:shd w:val="clear" w:color="auto" w:fill="auto"/>
          </w:tcPr>
          <w:p w14:paraId="08EB1AA3" w14:textId="77777777" w:rsidR="000B4637" w:rsidRPr="00FC3230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3E698FC5" w14:textId="77777777" w:rsidR="000B4637" w:rsidRPr="00FC3230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72BD4703" w14:textId="77777777" w:rsidR="000B4637" w:rsidRPr="00FC3230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625A451C" w14:textId="77777777" w:rsidR="000B4637" w:rsidRPr="00FC3230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14:paraId="3C1A294D" w14:textId="77777777" w:rsidR="000B4637" w:rsidRPr="00FC3230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52AF388D" w14:textId="6E4DA313" w:rsidR="000B4637" w:rsidRPr="00FC3230" w:rsidRDefault="00E1600D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ข้อ </w:t>
            </w:r>
            <w:r w:rsidR="00D56B19" w:rsidRPr="00D56B1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14</w:t>
            </w:r>
            <w:r w:rsidRPr="00FC323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2719614D" w14:textId="77777777" w:rsidR="000B4637" w:rsidRPr="00FC3230" w:rsidRDefault="000B4637" w:rsidP="00B72EC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13B685EA" w14:textId="210348AD" w:rsidR="000B4637" w:rsidRPr="00FC3230" w:rsidRDefault="00D56B19" w:rsidP="00B72E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</w:tr>
      <w:tr w:rsidR="000B4637" w:rsidRPr="00FC3230" w14:paraId="40D26842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0B63E171" w14:textId="77777777" w:rsidR="000B4637" w:rsidRPr="00FC3230" w:rsidRDefault="000B4637" w:rsidP="00B72EC4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auto"/>
          </w:tcPr>
          <w:p w14:paraId="11CC66DF" w14:textId="77777777" w:rsidR="000B4637" w:rsidRPr="00FC3230" w:rsidRDefault="000B4637" w:rsidP="00B72EC4">
            <w:pPr>
              <w:tabs>
                <w:tab w:val="decimal" w:pos="1026"/>
              </w:tabs>
              <w:snapToGrid w:val="0"/>
              <w:ind w:left="-54"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993430A" w14:textId="77777777" w:rsidR="000B4637" w:rsidRPr="00FC3230" w:rsidRDefault="000B4637" w:rsidP="00B72EC4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17FC227" w14:textId="77777777" w:rsidR="000B4637" w:rsidRPr="00FC3230" w:rsidRDefault="000B4637" w:rsidP="00B72EC4">
            <w:pPr>
              <w:tabs>
                <w:tab w:val="decimal" w:pos="84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2D48451C" w14:textId="77777777" w:rsidR="000B4637" w:rsidRPr="00FC3230" w:rsidRDefault="000B4637" w:rsidP="00B72EC4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48900F13" w14:textId="77777777" w:rsidR="000B4637" w:rsidRPr="00FC3230" w:rsidRDefault="000B4637" w:rsidP="00B72EC4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599F25D1" w14:textId="77777777" w:rsidR="000B4637" w:rsidRPr="00FC3230" w:rsidRDefault="000B4637" w:rsidP="00B72EC4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97A9B91" w14:textId="77777777" w:rsidR="000B4637" w:rsidRPr="00FC3230" w:rsidRDefault="000B4637" w:rsidP="00B72EC4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7FAEDEF1" w14:textId="77777777" w:rsidR="000B4637" w:rsidRPr="00FC3230" w:rsidRDefault="000B4637" w:rsidP="00B72EC4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72ABB883" w14:textId="77777777" w:rsidR="000B4637" w:rsidRPr="00FC3230" w:rsidRDefault="000B4637" w:rsidP="00B72EC4">
            <w:pPr>
              <w:tabs>
                <w:tab w:val="decimal" w:pos="990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21CF7" w:rsidRPr="00FC3230" w14:paraId="2B265375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62F690C1" w14:textId="77777777" w:rsidR="00821CF7" w:rsidRPr="00FC3230" w:rsidRDefault="00821CF7" w:rsidP="005B621B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206" w:type="dxa"/>
            <w:shd w:val="clear" w:color="auto" w:fill="auto"/>
          </w:tcPr>
          <w:p w14:paraId="281C21B8" w14:textId="63A1CEFB" w:rsidR="00821CF7" w:rsidRPr="00FC3230" w:rsidRDefault="00D56B19" w:rsidP="005B621B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876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243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677</w:t>
            </w:r>
          </w:p>
        </w:tc>
        <w:tc>
          <w:tcPr>
            <w:tcW w:w="117" w:type="dxa"/>
            <w:shd w:val="clear" w:color="auto" w:fill="auto"/>
          </w:tcPr>
          <w:p w14:paraId="5A464F02" w14:textId="77777777" w:rsidR="00821CF7" w:rsidRPr="00FC3230" w:rsidRDefault="00821CF7" w:rsidP="005B621B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651DE49" w14:textId="217325B9" w:rsidR="00821CF7" w:rsidRPr="00FC3230" w:rsidRDefault="00DF19DE" w:rsidP="00DF19DE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DC97934" w14:textId="77777777" w:rsidR="00821CF7" w:rsidRPr="00FC3230" w:rsidRDefault="00821CF7" w:rsidP="005B621B">
            <w:pPr>
              <w:tabs>
                <w:tab w:val="decimal" w:pos="462"/>
              </w:tabs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553B7BD5" w14:textId="4E897128" w:rsidR="00821CF7" w:rsidRPr="00FC3230" w:rsidRDefault="00DF19DE" w:rsidP="00DF19DE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660A8034" w14:textId="77777777" w:rsidR="00821CF7" w:rsidRPr="00FC3230" w:rsidRDefault="00821CF7" w:rsidP="005B621B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BE54553" w14:textId="5D4FD847" w:rsidR="00821CF7" w:rsidRPr="00FC3230" w:rsidRDefault="00D56B19" w:rsidP="008A541C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423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538</w:t>
            </w:r>
          </w:p>
        </w:tc>
        <w:tc>
          <w:tcPr>
            <w:tcW w:w="117" w:type="dxa"/>
            <w:shd w:val="clear" w:color="auto" w:fill="auto"/>
          </w:tcPr>
          <w:p w14:paraId="65A15359" w14:textId="77777777" w:rsidR="00821CF7" w:rsidRPr="00FC3230" w:rsidRDefault="00821CF7" w:rsidP="005B621B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9076122" w14:textId="4785CA17" w:rsidR="00821CF7" w:rsidRPr="00FC3230" w:rsidRDefault="00D56B19" w:rsidP="003560CA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893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667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215</w:t>
            </w:r>
          </w:p>
        </w:tc>
      </w:tr>
      <w:tr w:rsidR="00733B93" w:rsidRPr="00FC3230" w14:paraId="72BF6ACB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785C7DF3" w14:textId="77777777" w:rsidR="00733B93" w:rsidRPr="00FC3230" w:rsidRDefault="00733B93" w:rsidP="00733B93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06" w:type="dxa"/>
            <w:shd w:val="clear" w:color="auto" w:fill="auto"/>
          </w:tcPr>
          <w:p w14:paraId="0F58DA4D" w14:textId="7AA353C8" w:rsidR="00733B93" w:rsidRPr="00FC3230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581</w:t>
            </w:r>
          </w:p>
        </w:tc>
        <w:tc>
          <w:tcPr>
            <w:tcW w:w="117" w:type="dxa"/>
            <w:shd w:val="clear" w:color="auto" w:fill="auto"/>
          </w:tcPr>
          <w:p w14:paraId="5EBB7BBC" w14:textId="77777777" w:rsidR="00733B93" w:rsidRPr="00FC3230" w:rsidRDefault="00733B93" w:rsidP="00733B93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986CB3D" w14:textId="597AE6AC" w:rsidR="00733B93" w:rsidRPr="00FC3230" w:rsidRDefault="00DF19DE" w:rsidP="00DF19DE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232FCB3D" w14:textId="77777777" w:rsidR="00733B93" w:rsidRPr="00FC3230" w:rsidRDefault="00733B93" w:rsidP="00733B93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7B94A219" w14:textId="09C6E05B" w:rsidR="00733B93" w:rsidRPr="00FC3230" w:rsidRDefault="00DF19DE" w:rsidP="00DF19DE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101B891A" w14:textId="77777777" w:rsidR="00733B93" w:rsidRPr="00FC3230" w:rsidRDefault="00733B93" w:rsidP="00733B93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0B677334" w14:textId="2D99A7DA" w:rsidR="00733B93" w:rsidRPr="00FC3230" w:rsidRDefault="00DF19DE" w:rsidP="00DF19DE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ABB53AE" w14:textId="77777777" w:rsidR="00733B93" w:rsidRPr="00FC3230" w:rsidRDefault="00733B93" w:rsidP="00733B93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1F86001F" w14:textId="2303B05D" w:rsidR="00733B93" w:rsidRPr="00FC3230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581</w:t>
            </w:r>
          </w:p>
        </w:tc>
      </w:tr>
      <w:tr w:rsidR="00733B93" w:rsidRPr="00FC3230" w14:paraId="6BA11802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3470DD2A" w14:textId="77777777" w:rsidR="00733B93" w:rsidRPr="00FC3230" w:rsidRDefault="00733B93" w:rsidP="00733B93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06" w:type="dxa"/>
            <w:shd w:val="clear" w:color="auto" w:fill="auto"/>
          </w:tcPr>
          <w:p w14:paraId="68E171FE" w14:textId="5931B8DE" w:rsidR="00733B93" w:rsidRPr="00FC3230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412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836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850</w:t>
            </w:r>
          </w:p>
        </w:tc>
        <w:tc>
          <w:tcPr>
            <w:tcW w:w="117" w:type="dxa"/>
            <w:shd w:val="clear" w:color="auto" w:fill="auto"/>
          </w:tcPr>
          <w:p w14:paraId="2BDF0008" w14:textId="77777777" w:rsidR="00733B93" w:rsidRPr="00FC3230" w:rsidRDefault="00733B93" w:rsidP="00733B9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510F5D2" w14:textId="5AF044BA" w:rsidR="00733B93" w:rsidRPr="00FC3230" w:rsidRDefault="00DF19DE" w:rsidP="00DF19DE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6B334A3" w14:textId="77777777" w:rsidR="00733B93" w:rsidRPr="00FC3230" w:rsidRDefault="00733B93" w:rsidP="00733B93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73F6FF4B" w14:textId="04B67CC1" w:rsidR="00733B93" w:rsidRPr="00FC3230" w:rsidRDefault="00B31911" w:rsidP="00DF19DE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65ACD548" w14:textId="77777777" w:rsidR="00733B93" w:rsidRPr="00FC3230" w:rsidRDefault="00733B93" w:rsidP="00733B93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27F20DF" w14:textId="13055EB0" w:rsidR="00733B93" w:rsidRPr="00FC3230" w:rsidRDefault="00D56B19" w:rsidP="008A541C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046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230</w:t>
            </w:r>
          </w:p>
        </w:tc>
        <w:tc>
          <w:tcPr>
            <w:tcW w:w="117" w:type="dxa"/>
            <w:shd w:val="clear" w:color="auto" w:fill="auto"/>
          </w:tcPr>
          <w:p w14:paraId="521CCC33" w14:textId="77777777" w:rsidR="00733B93" w:rsidRPr="00FC3230" w:rsidRDefault="00733B93" w:rsidP="00733B93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35D29B6B" w14:textId="0135F1AA" w:rsidR="00733B93" w:rsidRPr="00FC3230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683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080</w:t>
            </w:r>
          </w:p>
        </w:tc>
      </w:tr>
      <w:tr w:rsidR="00733B93" w:rsidRPr="00FC3230" w14:paraId="37FAFD77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1E22F126" w14:textId="77777777" w:rsidR="00733B93" w:rsidRPr="00FC3230" w:rsidRDefault="00733B93" w:rsidP="00733B93">
            <w:pPr>
              <w:tabs>
                <w:tab w:val="decimal" w:pos="1080"/>
              </w:tabs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ติดตั้งและอุปกรณ์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สำนักงาน</w:t>
            </w:r>
          </w:p>
        </w:tc>
        <w:tc>
          <w:tcPr>
            <w:tcW w:w="1206" w:type="dxa"/>
            <w:shd w:val="clear" w:color="auto" w:fill="auto"/>
          </w:tcPr>
          <w:p w14:paraId="3D8A125A" w14:textId="1979BCF9" w:rsidR="00733B93" w:rsidRPr="00FC3230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852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853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454</w:t>
            </w:r>
          </w:p>
        </w:tc>
        <w:tc>
          <w:tcPr>
            <w:tcW w:w="117" w:type="dxa"/>
            <w:shd w:val="clear" w:color="auto" w:fill="auto"/>
          </w:tcPr>
          <w:p w14:paraId="74EECE79" w14:textId="053FCC9D" w:rsidR="00733B93" w:rsidRPr="00FC3230" w:rsidRDefault="00733B93" w:rsidP="00733B9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873F89D" w14:textId="0E9B6513" w:rsidR="00733B93" w:rsidRPr="00FC3230" w:rsidRDefault="00D56B19" w:rsidP="00733B93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075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181</w:t>
            </w:r>
          </w:p>
        </w:tc>
        <w:tc>
          <w:tcPr>
            <w:tcW w:w="112" w:type="dxa"/>
            <w:shd w:val="clear" w:color="auto" w:fill="auto"/>
          </w:tcPr>
          <w:p w14:paraId="64154DDD" w14:textId="77777777" w:rsidR="00733B93" w:rsidRPr="00FC3230" w:rsidRDefault="00733B93" w:rsidP="00733B93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0590548" w14:textId="20A9FA97" w:rsidR="00733B93" w:rsidRPr="00FC3230" w:rsidRDefault="00B31911" w:rsidP="00733B93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122C6783" w14:textId="77777777" w:rsidR="00733B93" w:rsidRPr="00FC3230" w:rsidRDefault="00733B93" w:rsidP="00733B93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C8BC396" w14:textId="0C1D1766" w:rsidR="00733B93" w:rsidRPr="00FC3230" w:rsidRDefault="00D56B19" w:rsidP="008A541C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923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949</w:t>
            </w:r>
          </w:p>
        </w:tc>
        <w:tc>
          <w:tcPr>
            <w:tcW w:w="117" w:type="dxa"/>
            <w:shd w:val="clear" w:color="auto" w:fill="auto"/>
          </w:tcPr>
          <w:p w14:paraId="28DB37C5" w14:textId="77777777" w:rsidR="00733B93" w:rsidRPr="00FC3230" w:rsidRDefault="00733B93" w:rsidP="00733B93">
            <w:pPr>
              <w:tabs>
                <w:tab w:val="decimal" w:pos="1116"/>
              </w:tabs>
              <w:snapToGrid w:val="0"/>
              <w:ind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CF75814" w14:textId="601D8926" w:rsidR="00733B93" w:rsidRPr="00FC3230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833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564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</w:p>
        </w:tc>
      </w:tr>
      <w:tr w:rsidR="00733B93" w:rsidRPr="00FC3230" w14:paraId="310A5C1B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32DA7DFF" w14:textId="77777777" w:rsidR="00733B93" w:rsidRPr="00FC3230" w:rsidRDefault="00733B93" w:rsidP="00733B93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06" w:type="dxa"/>
            <w:shd w:val="clear" w:color="auto" w:fill="auto"/>
          </w:tcPr>
          <w:p w14:paraId="03206938" w14:textId="6E8D4CCB" w:rsidR="00733B93" w:rsidRPr="00FC3230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939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816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611</w:t>
            </w:r>
          </w:p>
        </w:tc>
        <w:tc>
          <w:tcPr>
            <w:tcW w:w="117" w:type="dxa"/>
            <w:shd w:val="clear" w:color="auto" w:fill="auto"/>
          </w:tcPr>
          <w:p w14:paraId="0D714B0F" w14:textId="77777777" w:rsidR="00733B93" w:rsidRPr="00FC3230" w:rsidRDefault="00733B93" w:rsidP="00733B9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4E593D64" w14:textId="3BE61E0B" w:rsidR="00733B93" w:rsidRPr="00FC3230" w:rsidRDefault="00D56B19" w:rsidP="00733B93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146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809</w:t>
            </w:r>
          </w:p>
        </w:tc>
        <w:tc>
          <w:tcPr>
            <w:tcW w:w="112" w:type="dxa"/>
            <w:shd w:val="clear" w:color="auto" w:fill="auto"/>
          </w:tcPr>
          <w:p w14:paraId="509505FC" w14:textId="77777777" w:rsidR="00733B93" w:rsidRPr="00FC3230" w:rsidRDefault="00733B93" w:rsidP="00733B93">
            <w:pPr>
              <w:snapToGrid w:val="0"/>
              <w:ind w:left="-54" w:right="8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0137A87" w14:textId="65CAE124" w:rsidR="00733B93" w:rsidRPr="00FC3230" w:rsidRDefault="00B31911" w:rsidP="00733B93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065048B1" w14:textId="77777777" w:rsidR="00733B93" w:rsidRPr="00FC3230" w:rsidRDefault="00733B93" w:rsidP="00733B93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510151E4" w14:textId="6631400D" w:rsidR="00733B93" w:rsidRPr="00FC3230" w:rsidRDefault="00D56B19" w:rsidP="008A541C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550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720</w:t>
            </w:r>
          </w:p>
        </w:tc>
        <w:tc>
          <w:tcPr>
            <w:tcW w:w="117" w:type="dxa"/>
            <w:shd w:val="clear" w:color="auto" w:fill="auto"/>
          </w:tcPr>
          <w:p w14:paraId="3AAF8A0A" w14:textId="77777777" w:rsidR="00733B93" w:rsidRPr="00FC3230" w:rsidRDefault="00733B93" w:rsidP="00733B93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B4F6CB5" w14:textId="3F1216FE" w:rsidR="00733B93" w:rsidRPr="00FC3230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938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435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182</w:t>
            </w:r>
          </w:p>
        </w:tc>
      </w:tr>
      <w:tr w:rsidR="00733B93" w:rsidRPr="00FC3230" w14:paraId="24567867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757C577D" w14:textId="77777777" w:rsidR="00733B93" w:rsidRPr="00FC3230" w:rsidRDefault="00733B93" w:rsidP="00733B93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206" w:type="dxa"/>
            <w:shd w:val="clear" w:color="auto" w:fill="auto"/>
          </w:tcPr>
          <w:p w14:paraId="3E3554E4" w14:textId="547B552E" w:rsidR="00733B93" w:rsidRPr="00FC3230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075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903</w:t>
            </w:r>
          </w:p>
        </w:tc>
        <w:tc>
          <w:tcPr>
            <w:tcW w:w="117" w:type="dxa"/>
            <w:shd w:val="clear" w:color="auto" w:fill="auto"/>
          </w:tcPr>
          <w:p w14:paraId="1F0679AF" w14:textId="77777777" w:rsidR="00733B93" w:rsidRPr="00FC3230" w:rsidRDefault="00733B93" w:rsidP="00733B9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676F3A8" w14:textId="2FBC3781" w:rsidR="00733B93" w:rsidRPr="00FC3230" w:rsidRDefault="00D56B19" w:rsidP="00733B93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970</w:t>
            </w:r>
          </w:p>
        </w:tc>
        <w:tc>
          <w:tcPr>
            <w:tcW w:w="112" w:type="dxa"/>
            <w:shd w:val="clear" w:color="auto" w:fill="auto"/>
          </w:tcPr>
          <w:p w14:paraId="2C6E6001" w14:textId="77777777" w:rsidR="00733B93" w:rsidRPr="00FC3230" w:rsidRDefault="00733B93" w:rsidP="00733B93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165D664" w14:textId="2DFB6929" w:rsidR="00733B93" w:rsidRPr="00FC3230" w:rsidRDefault="00B31911" w:rsidP="00733B93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5ADE6D81" w14:textId="77777777" w:rsidR="00733B93" w:rsidRPr="00FC3230" w:rsidRDefault="00733B93" w:rsidP="00733B93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221BCA07" w14:textId="0DE7F3A8" w:rsidR="00733B93" w:rsidRPr="00FC3230" w:rsidRDefault="00DF19DE" w:rsidP="00026ACC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F22320E" w14:textId="77777777" w:rsidR="00733B93" w:rsidRPr="00FC3230" w:rsidRDefault="00733B93" w:rsidP="00733B93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DE70FCF" w14:textId="4E4F3042" w:rsidR="00733B93" w:rsidRPr="00FC3230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801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373</w:t>
            </w:r>
          </w:p>
        </w:tc>
      </w:tr>
      <w:tr w:rsidR="00733B93" w:rsidRPr="00FC3230" w14:paraId="7E43B6FC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2455D92B" w14:textId="77777777" w:rsidR="00733B93" w:rsidRPr="00FC3230" w:rsidRDefault="00733B93" w:rsidP="00733B93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รวมราคาทุน 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79009E" w14:textId="43CB8357" w:rsidR="00733B93" w:rsidRPr="00FC3230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141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563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076</w:t>
            </w:r>
          </w:p>
        </w:tc>
        <w:tc>
          <w:tcPr>
            <w:tcW w:w="117" w:type="dxa"/>
            <w:shd w:val="clear" w:color="auto" w:fill="auto"/>
          </w:tcPr>
          <w:p w14:paraId="19197781" w14:textId="77777777" w:rsidR="00733B93" w:rsidRPr="00FC3230" w:rsidRDefault="00733B93" w:rsidP="00733B9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10A5BFF" w14:textId="33962101" w:rsidR="00733B93" w:rsidRPr="00FC3230" w:rsidRDefault="00D56B19" w:rsidP="00733B93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232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960</w:t>
            </w:r>
          </w:p>
        </w:tc>
        <w:tc>
          <w:tcPr>
            <w:tcW w:w="112" w:type="dxa"/>
            <w:shd w:val="clear" w:color="auto" w:fill="auto"/>
          </w:tcPr>
          <w:p w14:paraId="0577E7BC" w14:textId="77777777" w:rsidR="00733B93" w:rsidRPr="00FC3230" w:rsidRDefault="00733B93" w:rsidP="00733B93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01BD36" w14:textId="131CB37E" w:rsidR="00733B93" w:rsidRPr="00FC3230" w:rsidRDefault="00B31911" w:rsidP="00733B93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31C4A282" w14:textId="77777777" w:rsidR="00733B93" w:rsidRPr="00FC3230" w:rsidRDefault="00733B93" w:rsidP="00733B93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9B204E" w14:textId="2B8883E7" w:rsidR="00733B93" w:rsidRPr="00FC3230" w:rsidRDefault="00D56B19" w:rsidP="008A541C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944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437</w:t>
            </w:r>
          </w:p>
        </w:tc>
        <w:tc>
          <w:tcPr>
            <w:tcW w:w="117" w:type="dxa"/>
            <w:shd w:val="clear" w:color="auto" w:fill="auto"/>
          </w:tcPr>
          <w:p w14:paraId="5D332A53" w14:textId="77777777" w:rsidR="00733B93" w:rsidRPr="00FC3230" w:rsidRDefault="00733B93" w:rsidP="00733B93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EB91C4" w14:textId="39BEA83F" w:rsidR="00733B93" w:rsidRPr="00FC3230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192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888</w:t>
            </w:r>
            <w:r w:rsidR="00B31911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161</w:t>
            </w:r>
          </w:p>
        </w:tc>
      </w:tr>
      <w:tr w:rsidR="00733B93" w:rsidRPr="00FC3230" w14:paraId="0656D1B7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06CFD6E3" w14:textId="77777777" w:rsidR="00733B93" w:rsidRPr="00FC3230" w:rsidRDefault="00733B93" w:rsidP="00733B93">
            <w:pPr>
              <w:suppressAutoHyphens w:val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6E738752" w14:textId="77777777" w:rsidR="00733B93" w:rsidRPr="00FC3230" w:rsidRDefault="00733B93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11B5238" w14:textId="77777777" w:rsidR="00733B93" w:rsidRPr="00FC3230" w:rsidRDefault="00733B93" w:rsidP="00733B93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702E0AE1" w14:textId="77777777" w:rsidR="00733B93" w:rsidRPr="00FC3230" w:rsidRDefault="00733B93" w:rsidP="00733B93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1644017" w14:textId="77777777" w:rsidR="00733B93" w:rsidRPr="00FC3230" w:rsidRDefault="00733B93" w:rsidP="00733B93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6DFB90FD" w14:textId="77777777" w:rsidR="00733B93" w:rsidRPr="00FC3230" w:rsidRDefault="00733B93" w:rsidP="00733B93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66F6238F" w14:textId="77777777" w:rsidR="00733B93" w:rsidRPr="00FC3230" w:rsidRDefault="00733B93" w:rsidP="00733B93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0BBF034A" w14:textId="77777777" w:rsidR="00733B93" w:rsidRPr="00FC3230" w:rsidRDefault="00733B93" w:rsidP="00733B93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39EDD54C" w14:textId="77777777" w:rsidR="00733B93" w:rsidRPr="00FC3230" w:rsidRDefault="00733B93" w:rsidP="00733B93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41C8CEA" w14:textId="77777777" w:rsidR="00733B93" w:rsidRPr="00FC3230" w:rsidRDefault="00733B93" w:rsidP="00733B93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733B93" w:rsidRPr="00FC3230" w14:paraId="0BCB17A5" w14:textId="77777777" w:rsidTr="003560CA">
        <w:trPr>
          <w:trHeight w:val="252"/>
        </w:trPr>
        <w:tc>
          <w:tcPr>
            <w:tcW w:w="3060" w:type="dxa"/>
            <w:shd w:val="clear" w:color="auto" w:fill="auto"/>
          </w:tcPr>
          <w:p w14:paraId="4BB811C0" w14:textId="77777777" w:rsidR="00733B93" w:rsidRPr="00FC3230" w:rsidRDefault="00733B93" w:rsidP="00733B93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06" w:type="dxa"/>
            <w:shd w:val="clear" w:color="auto" w:fill="auto"/>
          </w:tcPr>
          <w:p w14:paraId="6F8DDC65" w14:textId="77777777" w:rsidR="00733B93" w:rsidRPr="00FC3230" w:rsidRDefault="00733B93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304D133E" w14:textId="77777777" w:rsidR="00733B93" w:rsidRPr="00FC3230" w:rsidRDefault="00733B93" w:rsidP="00733B9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7E7F171" w14:textId="77777777" w:rsidR="00733B93" w:rsidRPr="00FC3230" w:rsidRDefault="00733B93" w:rsidP="00733B93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8262D34" w14:textId="77777777" w:rsidR="00733B93" w:rsidRPr="00FC3230" w:rsidRDefault="00733B93" w:rsidP="00733B9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BA103BA" w14:textId="77777777" w:rsidR="00733B93" w:rsidRPr="00FC3230" w:rsidRDefault="00733B93" w:rsidP="00733B93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5B18B642" w14:textId="77777777" w:rsidR="00733B93" w:rsidRPr="00FC3230" w:rsidRDefault="00733B93" w:rsidP="00733B93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5E14EAF3" w14:textId="77777777" w:rsidR="00733B93" w:rsidRPr="00FC3230" w:rsidRDefault="00733B93" w:rsidP="00733B93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3865879" w14:textId="77777777" w:rsidR="00733B93" w:rsidRPr="00FC3230" w:rsidRDefault="00733B93" w:rsidP="00733B93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33FCFEE3" w14:textId="77777777" w:rsidR="00733B93" w:rsidRPr="00FC3230" w:rsidRDefault="00733B93" w:rsidP="00733B93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DF19DE" w:rsidRPr="00FC3230" w14:paraId="193B0E02" w14:textId="77777777" w:rsidTr="003560CA">
        <w:trPr>
          <w:trHeight w:val="53"/>
        </w:trPr>
        <w:tc>
          <w:tcPr>
            <w:tcW w:w="3060" w:type="dxa"/>
            <w:shd w:val="clear" w:color="auto" w:fill="auto"/>
          </w:tcPr>
          <w:p w14:paraId="0956CBDE" w14:textId="77777777" w:rsidR="00DF19DE" w:rsidRPr="00FC3230" w:rsidRDefault="00DF19DE" w:rsidP="00DF19DE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ค่าปรับปรุงที่ดิน</w:t>
            </w:r>
          </w:p>
        </w:tc>
        <w:tc>
          <w:tcPr>
            <w:tcW w:w="1206" w:type="dxa"/>
            <w:shd w:val="clear" w:color="auto" w:fill="auto"/>
          </w:tcPr>
          <w:p w14:paraId="61D7BC98" w14:textId="3039EF4A" w:rsidR="00DF19DE" w:rsidRPr="00FC3230" w:rsidRDefault="00DF19DE" w:rsidP="00DF19DE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2C6AEEDC" w14:textId="77777777" w:rsidR="00DF19DE" w:rsidRPr="00FC3230" w:rsidRDefault="00DF19DE" w:rsidP="00DF19DE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D5A2705" w14:textId="725699CD" w:rsidR="00DF19DE" w:rsidRPr="00FC3230" w:rsidRDefault="00DF19DE" w:rsidP="00DF19DE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2697AE07" w14:textId="77777777" w:rsidR="00DF19DE" w:rsidRPr="00FC3230" w:rsidRDefault="00DF19DE" w:rsidP="00DF19DE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3FC19C3" w14:textId="64CB57E4" w:rsidR="00DF19DE" w:rsidRPr="00FC3230" w:rsidRDefault="00DF19DE" w:rsidP="00DF19DE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197511CD" w14:textId="77777777" w:rsidR="00DF19DE" w:rsidRPr="00FC3230" w:rsidRDefault="00DF19DE" w:rsidP="00DF19DE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B38B5A6" w14:textId="15F39604" w:rsidR="00DF19DE" w:rsidRPr="00FC3230" w:rsidRDefault="00DF19DE" w:rsidP="00DF19DE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099D626C" w14:textId="77777777" w:rsidR="00DF19DE" w:rsidRPr="00FC3230" w:rsidRDefault="00DF19DE" w:rsidP="00DF19DE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75D576CA" w14:textId="74BA6B93" w:rsidR="00DF19DE" w:rsidRPr="00FC3230" w:rsidRDefault="00DF19DE" w:rsidP="00DF19DE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DF19DE" w:rsidRPr="00FC3230" w14:paraId="58BB17D7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0995287D" w14:textId="77777777" w:rsidR="00DF19DE" w:rsidRPr="00FC3230" w:rsidRDefault="00DF19DE" w:rsidP="00DF19DE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206" w:type="dxa"/>
            <w:shd w:val="clear" w:color="auto" w:fill="auto"/>
          </w:tcPr>
          <w:p w14:paraId="3A3EFB02" w14:textId="4AB26A7B" w:rsidR="00DF19DE" w:rsidRPr="00FC3230" w:rsidRDefault="00DF19DE" w:rsidP="00DF19DE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D304D07" w14:textId="77777777" w:rsidR="00DF19DE" w:rsidRPr="00FC3230" w:rsidRDefault="00DF19DE" w:rsidP="00DF19DE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107BC17" w14:textId="05BFAC04" w:rsidR="00DF19DE" w:rsidRPr="00FC3230" w:rsidRDefault="00DF19DE" w:rsidP="00DF19DE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00C7A131" w14:textId="77777777" w:rsidR="00DF19DE" w:rsidRPr="00FC3230" w:rsidRDefault="00DF19DE" w:rsidP="00DF19DE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57F7852" w14:textId="6388DA6E" w:rsidR="00DF19DE" w:rsidRPr="00FC3230" w:rsidRDefault="00D56B19" w:rsidP="001E6750">
            <w:pPr>
              <w:tabs>
                <w:tab w:val="decimal" w:pos="873"/>
              </w:tabs>
              <w:snapToGrid w:val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="00DF19DE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5" w:type="dxa"/>
            <w:shd w:val="clear" w:color="auto" w:fill="auto"/>
          </w:tcPr>
          <w:p w14:paraId="06379904" w14:textId="77777777" w:rsidR="00DF19DE" w:rsidRPr="00FC3230" w:rsidRDefault="00DF19DE" w:rsidP="00DF19DE">
            <w:pPr>
              <w:snapToGrid w:val="0"/>
              <w:ind w:left="-54" w:right="8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1DF5E868" w14:textId="1418F2C8" w:rsidR="00DF19DE" w:rsidRPr="00FC3230" w:rsidRDefault="00DF19DE" w:rsidP="00026ACC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7DE1AFF3" w14:textId="77777777" w:rsidR="00DF19DE" w:rsidRPr="00FC3230" w:rsidRDefault="00DF19DE" w:rsidP="00DF19DE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562807AB" w14:textId="47754C59" w:rsidR="00DF19DE" w:rsidRPr="00FC3230" w:rsidRDefault="00DF19DE" w:rsidP="00DF19DE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DF19DE" w:rsidRPr="00FC3230" w14:paraId="21B26D63" w14:textId="77777777" w:rsidTr="00733B93">
        <w:trPr>
          <w:trHeight w:val="180"/>
        </w:trPr>
        <w:tc>
          <w:tcPr>
            <w:tcW w:w="3060" w:type="dxa"/>
            <w:shd w:val="clear" w:color="auto" w:fill="auto"/>
          </w:tcPr>
          <w:p w14:paraId="1C8E8274" w14:textId="77777777" w:rsidR="00DF19DE" w:rsidRPr="00FC3230" w:rsidRDefault="00DF19DE" w:rsidP="00DF19DE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ติดตั้งและ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อุปกรณ์สำนักงาน</w:t>
            </w:r>
          </w:p>
        </w:tc>
        <w:tc>
          <w:tcPr>
            <w:tcW w:w="1206" w:type="dxa"/>
            <w:shd w:val="clear" w:color="auto" w:fill="auto"/>
          </w:tcPr>
          <w:p w14:paraId="222F4C79" w14:textId="3F9F3CF7" w:rsidR="00DF19DE" w:rsidRPr="00FC3230" w:rsidRDefault="00DF19DE" w:rsidP="00DF19DE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B957781" w14:textId="77777777" w:rsidR="00DF19DE" w:rsidRPr="00FC3230" w:rsidRDefault="00DF19DE" w:rsidP="00DF19DE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0165686" w14:textId="25D23AF7" w:rsidR="00DF19DE" w:rsidRPr="00FC3230" w:rsidRDefault="00DF19DE" w:rsidP="00DF19DE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402112B" w14:textId="77777777" w:rsidR="00DF19DE" w:rsidRPr="00FC3230" w:rsidRDefault="00DF19DE" w:rsidP="00DF19DE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E598B32" w14:textId="2826F152" w:rsidR="00DF19DE" w:rsidRPr="00FC3230" w:rsidRDefault="00D56B19" w:rsidP="00DF19DE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</w:t>
            </w:r>
            <w:r w:rsidR="00DF19DE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945</w:t>
            </w:r>
            <w:r w:rsidR="00DF19DE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815</w:t>
            </w:r>
          </w:p>
        </w:tc>
        <w:tc>
          <w:tcPr>
            <w:tcW w:w="115" w:type="dxa"/>
            <w:shd w:val="clear" w:color="auto" w:fill="auto"/>
          </w:tcPr>
          <w:p w14:paraId="1C3DC5EC" w14:textId="77777777" w:rsidR="00DF19DE" w:rsidRPr="00FC3230" w:rsidRDefault="00DF19DE" w:rsidP="00DF19DE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08DEB086" w14:textId="4383665B" w:rsidR="00DF19DE" w:rsidRPr="00FC3230" w:rsidRDefault="00DF19DE" w:rsidP="00DF19DE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226CA96" w14:textId="77777777" w:rsidR="00DF19DE" w:rsidRPr="00FC3230" w:rsidRDefault="00DF19DE" w:rsidP="00DF19DE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0536C865" w14:textId="18B42970" w:rsidR="00DF19DE" w:rsidRPr="00FC3230" w:rsidRDefault="00DF19DE" w:rsidP="00DF19DE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DF19DE" w:rsidRPr="00FC3230" w14:paraId="166C20BD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551B2643" w14:textId="77777777" w:rsidR="00DF19DE" w:rsidRPr="00FC3230" w:rsidRDefault="00DF19DE" w:rsidP="00DF19DE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ใช้</w:t>
            </w:r>
          </w:p>
        </w:tc>
        <w:tc>
          <w:tcPr>
            <w:tcW w:w="1206" w:type="dxa"/>
            <w:shd w:val="clear" w:color="auto" w:fill="auto"/>
          </w:tcPr>
          <w:p w14:paraId="0D97B421" w14:textId="68AE9434" w:rsidR="00DF19DE" w:rsidRPr="00FC3230" w:rsidRDefault="00DF19DE" w:rsidP="00DF19DE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FE61D06" w14:textId="77777777" w:rsidR="00DF19DE" w:rsidRPr="00FC3230" w:rsidRDefault="00DF19DE" w:rsidP="00DF19DE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9F42A27" w14:textId="02E13074" w:rsidR="00DF19DE" w:rsidRPr="00FC3230" w:rsidRDefault="00DF19DE" w:rsidP="00DF19DE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701CBC4" w14:textId="77777777" w:rsidR="00DF19DE" w:rsidRPr="00FC3230" w:rsidRDefault="00DF19DE" w:rsidP="00DF19DE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1AF327D9" w14:textId="02B57B57" w:rsidR="00DF19DE" w:rsidRPr="00FC3230" w:rsidRDefault="00D56B19" w:rsidP="00DF19DE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DF19DE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078</w:t>
            </w:r>
            <w:r w:rsidR="00DF19DE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772</w:t>
            </w:r>
          </w:p>
        </w:tc>
        <w:tc>
          <w:tcPr>
            <w:tcW w:w="115" w:type="dxa"/>
            <w:shd w:val="clear" w:color="auto" w:fill="auto"/>
          </w:tcPr>
          <w:p w14:paraId="7D4C7D3B" w14:textId="77777777" w:rsidR="00DF19DE" w:rsidRPr="00FC3230" w:rsidRDefault="00DF19DE" w:rsidP="00DF19DE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7A6D329F" w14:textId="2370F297" w:rsidR="00DF19DE" w:rsidRPr="00FC3230" w:rsidRDefault="00DF19DE" w:rsidP="00DF19DE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4A3BF712" w14:textId="77777777" w:rsidR="00DF19DE" w:rsidRPr="00FC3230" w:rsidRDefault="00DF19DE" w:rsidP="00DF19DE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79824A5F" w14:textId="78DC30A5" w:rsidR="00DF19DE" w:rsidRPr="00FC3230" w:rsidRDefault="00DF19DE" w:rsidP="00DF19DE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DF19DE" w:rsidRPr="00FC3230" w14:paraId="535CB4A9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4D30C0CF" w14:textId="77777777" w:rsidR="00DF19DE" w:rsidRPr="00FC3230" w:rsidRDefault="00DF19DE" w:rsidP="00DF19DE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06" w:type="dxa"/>
            <w:shd w:val="clear" w:color="auto" w:fill="auto"/>
          </w:tcPr>
          <w:p w14:paraId="6261B058" w14:textId="52CF008E" w:rsidR="00DF19DE" w:rsidRPr="00FC3230" w:rsidRDefault="00DF19DE" w:rsidP="00DF19DE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8B7166E" w14:textId="77777777" w:rsidR="00DF19DE" w:rsidRPr="00FC3230" w:rsidRDefault="00DF19DE" w:rsidP="00DF19DE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2E45A79" w14:textId="378B35A2" w:rsidR="00DF19DE" w:rsidRPr="00FC3230" w:rsidRDefault="00DF19DE" w:rsidP="00DF19DE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0D6F85A3" w14:textId="77777777" w:rsidR="00DF19DE" w:rsidRPr="00FC3230" w:rsidRDefault="00DF19DE" w:rsidP="00DF19DE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A66821B" w14:textId="1C8BFD3B" w:rsidR="00DF19DE" w:rsidRPr="00FC3230" w:rsidRDefault="00D56B19" w:rsidP="00DF19DE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DF19DE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105</w:t>
            </w:r>
            <w:r w:rsidR="00DF19DE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746</w:t>
            </w:r>
          </w:p>
        </w:tc>
        <w:tc>
          <w:tcPr>
            <w:tcW w:w="115" w:type="dxa"/>
            <w:shd w:val="clear" w:color="auto" w:fill="auto"/>
          </w:tcPr>
          <w:p w14:paraId="1999FFA8" w14:textId="77777777" w:rsidR="00DF19DE" w:rsidRPr="00FC3230" w:rsidRDefault="00DF19DE" w:rsidP="00DF19DE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3F18C33" w14:textId="54423A04" w:rsidR="00DF19DE" w:rsidRPr="00FC3230" w:rsidRDefault="00DF19DE" w:rsidP="00DF19DE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249C54E6" w14:textId="77777777" w:rsidR="00DF19DE" w:rsidRPr="00FC3230" w:rsidRDefault="00DF19DE" w:rsidP="00DF19DE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1C71C343" w14:textId="2D36EC0A" w:rsidR="00DF19DE" w:rsidRPr="00FC3230" w:rsidRDefault="00DF19DE" w:rsidP="00DF19DE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DF19DE" w:rsidRPr="00FC3230" w14:paraId="1A079702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268B90A3" w14:textId="77777777" w:rsidR="00DF19DE" w:rsidRPr="00FC3230" w:rsidRDefault="00DF19DE" w:rsidP="00DF19DE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สะสม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387D81" w14:textId="5E468BE6" w:rsidR="00DF19DE" w:rsidRPr="00FC3230" w:rsidRDefault="00DF19DE" w:rsidP="00DF19DE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93391DC" w14:textId="77777777" w:rsidR="00DF19DE" w:rsidRPr="00FC3230" w:rsidRDefault="00DF19DE" w:rsidP="00DF19DE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6F7027" w14:textId="083C8770" w:rsidR="00DF19DE" w:rsidRPr="00FC3230" w:rsidRDefault="00DF19DE" w:rsidP="00DF19DE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02E49BA" w14:textId="77777777" w:rsidR="00DF19DE" w:rsidRPr="00FC3230" w:rsidRDefault="00DF19DE" w:rsidP="00DF19DE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CF624D" w14:textId="390CF4A5" w:rsidR="00DF19DE" w:rsidRPr="00FC3230" w:rsidRDefault="00D56B19" w:rsidP="00DF19DE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</w:t>
            </w:r>
            <w:r w:rsidR="00DF19DE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330</w:t>
            </w:r>
            <w:r w:rsidR="00DF19DE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333</w:t>
            </w:r>
          </w:p>
        </w:tc>
        <w:tc>
          <w:tcPr>
            <w:tcW w:w="115" w:type="dxa"/>
            <w:shd w:val="clear" w:color="auto" w:fill="auto"/>
          </w:tcPr>
          <w:p w14:paraId="40FAF605" w14:textId="77777777" w:rsidR="00DF19DE" w:rsidRPr="00FC3230" w:rsidRDefault="00DF19DE" w:rsidP="00DF19DE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BCF3AE" w14:textId="1262A837" w:rsidR="00DF19DE" w:rsidRPr="00FC3230" w:rsidRDefault="00DF19DE" w:rsidP="00026ACC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9DD608F" w14:textId="77777777" w:rsidR="00DF19DE" w:rsidRPr="00FC3230" w:rsidRDefault="00DF19DE" w:rsidP="00DF19DE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CE1BA6" w14:textId="64FD3590" w:rsidR="00DF19DE" w:rsidRPr="00FC3230" w:rsidRDefault="00DF19DE" w:rsidP="00DF19DE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DF19DE" w:rsidRPr="00FC3230" w14:paraId="1C49A701" w14:textId="77777777" w:rsidTr="003560CA">
        <w:trPr>
          <w:trHeight w:val="296"/>
        </w:trPr>
        <w:tc>
          <w:tcPr>
            <w:tcW w:w="3060" w:type="dxa"/>
            <w:shd w:val="clear" w:color="auto" w:fill="auto"/>
          </w:tcPr>
          <w:p w14:paraId="3038EA30" w14:textId="77777777" w:rsidR="00DF19DE" w:rsidRPr="00FC3230" w:rsidRDefault="00DF19DE" w:rsidP="00DF19DE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สินทรัพย์ระหว่างก่อสร้างและ</w:t>
            </w:r>
          </w:p>
        </w:tc>
        <w:tc>
          <w:tcPr>
            <w:tcW w:w="1206" w:type="dxa"/>
            <w:tcBorders>
              <w:top w:val="single" w:sz="4" w:space="0" w:color="000000"/>
            </w:tcBorders>
            <w:shd w:val="clear" w:color="auto" w:fill="auto"/>
          </w:tcPr>
          <w:p w14:paraId="127D11B3" w14:textId="77777777" w:rsidR="00DF19DE" w:rsidRPr="00FC3230" w:rsidRDefault="00DF19DE" w:rsidP="00DF19DE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31CC6D5" w14:textId="77777777" w:rsidR="00DF19DE" w:rsidRPr="00FC3230" w:rsidRDefault="00DF19DE" w:rsidP="00DF19DE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204CC2B" w14:textId="77777777" w:rsidR="00DF19DE" w:rsidRPr="00FC3230" w:rsidRDefault="00DF19DE" w:rsidP="00DF19DE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6D1971F3" w14:textId="77777777" w:rsidR="00DF19DE" w:rsidRPr="00FC3230" w:rsidRDefault="00DF19DE" w:rsidP="00DF19DE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4355970" w14:textId="77777777" w:rsidR="00DF19DE" w:rsidRPr="00FC3230" w:rsidRDefault="00DF19DE" w:rsidP="00DF19DE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0DB4CF5E" w14:textId="77777777" w:rsidR="00DF19DE" w:rsidRPr="00FC3230" w:rsidRDefault="00DF19DE" w:rsidP="00DF19DE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6C840D08" w14:textId="77777777" w:rsidR="00DF19DE" w:rsidRPr="00FC3230" w:rsidRDefault="00DF19DE" w:rsidP="00DF19DE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20F4DB7A" w14:textId="77777777" w:rsidR="00DF19DE" w:rsidRPr="00FC3230" w:rsidRDefault="00DF19DE" w:rsidP="00DF19DE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</w:tcBorders>
            <w:shd w:val="clear" w:color="auto" w:fill="auto"/>
          </w:tcPr>
          <w:p w14:paraId="6C949CA0" w14:textId="77777777" w:rsidR="00DF19DE" w:rsidRPr="00FC3230" w:rsidRDefault="00DF19DE" w:rsidP="00DF19DE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E238C0" w:rsidRPr="00FC3230" w14:paraId="5891458C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50989506" w14:textId="77777777" w:rsidR="00E238C0" w:rsidRPr="00FC3230" w:rsidRDefault="00E238C0" w:rsidP="00E238C0">
            <w:pPr>
              <w:ind w:left="522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เครื่องจักรระหว่างติดตั้ง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  <w:shd w:val="clear" w:color="auto" w:fill="auto"/>
          </w:tcPr>
          <w:p w14:paraId="0899E1D9" w14:textId="371FB3E3" w:rsidR="00E238C0" w:rsidRPr="00FC3230" w:rsidRDefault="00D56B19" w:rsidP="00E238C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E238C0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745</w:t>
            </w:r>
            <w:r w:rsidR="00E238C0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879</w:t>
            </w:r>
          </w:p>
        </w:tc>
        <w:tc>
          <w:tcPr>
            <w:tcW w:w="117" w:type="dxa"/>
            <w:shd w:val="clear" w:color="auto" w:fill="auto"/>
          </w:tcPr>
          <w:p w14:paraId="1279ED12" w14:textId="77777777" w:rsidR="00E238C0" w:rsidRPr="00FC3230" w:rsidRDefault="00E238C0" w:rsidP="00E238C0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000000"/>
            </w:tcBorders>
            <w:shd w:val="clear" w:color="auto" w:fill="auto"/>
          </w:tcPr>
          <w:p w14:paraId="6A887798" w14:textId="21E67163" w:rsidR="00E238C0" w:rsidRPr="00FC3230" w:rsidRDefault="00D56B19" w:rsidP="00E238C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E238C0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949</w:t>
            </w:r>
            <w:r w:rsidR="00E238C0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481</w:t>
            </w:r>
          </w:p>
        </w:tc>
        <w:tc>
          <w:tcPr>
            <w:tcW w:w="112" w:type="dxa"/>
            <w:shd w:val="clear" w:color="auto" w:fill="auto"/>
          </w:tcPr>
          <w:p w14:paraId="1060FAEE" w14:textId="77777777" w:rsidR="00E238C0" w:rsidRPr="00FC3230" w:rsidRDefault="00E238C0" w:rsidP="00E238C0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bottom w:val="single" w:sz="4" w:space="0" w:color="000000"/>
            </w:tcBorders>
            <w:shd w:val="clear" w:color="auto" w:fill="auto"/>
          </w:tcPr>
          <w:p w14:paraId="738747D6" w14:textId="0A426744" w:rsidR="00E238C0" w:rsidRPr="00FC3230" w:rsidRDefault="00E238C0" w:rsidP="00E238C0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27DBD29B" w14:textId="77777777" w:rsidR="00E238C0" w:rsidRPr="00FC3230" w:rsidRDefault="00E238C0" w:rsidP="00E238C0">
            <w:pPr>
              <w:tabs>
                <w:tab w:val="decimal" w:pos="820"/>
              </w:tabs>
              <w:snapToGrid w:val="0"/>
              <w:ind w:left="-54"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14:paraId="372B5382" w14:textId="1D2303F0" w:rsidR="00E238C0" w:rsidRPr="00FC3230" w:rsidRDefault="00E238C0" w:rsidP="00E238C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42F7BD8" w14:textId="77777777" w:rsidR="00E238C0" w:rsidRPr="00FC3230" w:rsidRDefault="00E238C0" w:rsidP="00E238C0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000000"/>
            </w:tcBorders>
            <w:shd w:val="clear" w:color="auto" w:fill="auto"/>
          </w:tcPr>
          <w:p w14:paraId="7CAECA3B" w14:textId="2E090E4F" w:rsidR="00E238C0" w:rsidRPr="00FC3230" w:rsidRDefault="00D56B19" w:rsidP="00E238C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220</w:t>
            </w:r>
            <w:r w:rsidR="00E238C0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691</w:t>
            </w:r>
          </w:p>
        </w:tc>
      </w:tr>
      <w:tr w:rsidR="00E238C0" w:rsidRPr="00FC3230" w14:paraId="017F045F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5825FF79" w14:textId="77777777" w:rsidR="00E238C0" w:rsidRPr="00FC3230" w:rsidRDefault="00E238C0" w:rsidP="00E238C0">
            <w:pPr>
              <w:tabs>
                <w:tab w:val="right" w:pos="2952"/>
              </w:tabs>
              <w:spacing w:line="300" w:lineRule="exact"/>
              <w:ind w:left="360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4C6A936" w14:textId="6AD6E27C" w:rsidR="00E238C0" w:rsidRPr="00FC3230" w:rsidRDefault="00D56B19" w:rsidP="00E238C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E238C0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168</w:t>
            </w:r>
            <w:r w:rsidR="00E238C0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731</w:t>
            </w:r>
            <w:r w:rsidR="00E238C0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919</w:t>
            </w:r>
          </w:p>
        </w:tc>
        <w:tc>
          <w:tcPr>
            <w:tcW w:w="117" w:type="dxa"/>
            <w:shd w:val="clear" w:color="auto" w:fill="auto"/>
          </w:tcPr>
          <w:p w14:paraId="145657CF" w14:textId="77777777" w:rsidR="00E238C0" w:rsidRPr="00FC3230" w:rsidRDefault="00E238C0" w:rsidP="00E238C0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F7355D9" w14:textId="77777777" w:rsidR="00E238C0" w:rsidRPr="00FC3230" w:rsidRDefault="00E238C0" w:rsidP="00E238C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16B141C6" w14:textId="77777777" w:rsidR="00E238C0" w:rsidRPr="00FC3230" w:rsidRDefault="00E238C0" w:rsidP="00E238C0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934F789" w14:textId="77777777" w:rsidR="00E238C0" w:rsidRPr="00FC3230" w:rsidRDefault="00E238C0" w:rsidP="00E238C0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70091BDB" w14:textId="77777777" w:rsidR="00E238C0" w:rsidRPr="00FC3230" w:rsidRDefault="00E238C0" w:rsidP="00E238C0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87E9FA4" w14:textId="77777777" w:rsidR="00E238C0" w:rsidRPr="00FC3230" w:rsidRDefault="00E238C0" w:rsidP="00E238C0">
            <w:pPr>
              <w:tabs>
                <w:tab w:val="decimal" w:pos="462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1CBF0C74" w14:textId="77777777" w:rsidR="00E238C0" w:rsidRPr="00FC3230" w:rsidRDefault="00E238C0" w:rsidP="00E238C0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84D889E" w14:textId="7D32F1E2" w:rsidR="00E238C0" w:rsidRPr="00FC3230" w:rsidRDefault="00D56B19" w:rsidP="00E238C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E238C0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138</w:t>
            </w:r>
            <w:r w:rsidR="00E238C0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752</w:t>
            </w:r>
            <w:r w:rsidR="00E238C0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006</w:t>
            </w:r>
          </w:p>
        </w:tc>
      </w:tr>
    </w:tbl>
    <w:p w14:paraId="354B8F18" w14:textId="77777777" w:rsidR="00733B93" w:rsidRDefault="000B4637" w:rsidP="001307ED">
      <w:pPr>
        <w:ind w:left="547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607F0C">
        <w:rPr>
          <w:rFonts w:ascii="Angsana New" w:hAnsi="Angsana New" w:cs="Angsana New"/>
          <w:b/>
          <w:bCs/>
          <w:sz w:val="26"/>
          <w:szCs w:val="26"/>
          <w:lang w:val="en-US"/>
        </w:rPr>
        <w:br w:type="page"/>
      </w:r>
    </w:p>
    <w:p w14:paraId="6854749B" w14:textId="20841995" w:rsidR="00733B93" w:rsidRPr="00FC3230" w:rsidRDefault="00733B93" w:rsidP="00FC3230">
      <w:pPr>
        <w:spacing w:line="280" w:lineRule="exact"/>
        <w:ind w:left="547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FC3230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D56B19" w:rsidRPr="00D56B19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FC3230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D56B19" w:rsidRPr="00D56B19">
        <w:rPr>
          <w:rFonts w:ascii="Angsana New" w:hAnsi="Angsana New" w:cs="Angsana New"/>
          <w:b/>
          <w:bCs/>
          <w:sz w:val="22"/>
          <w:szCs w:val="22"/>
          <w:lang w:val="en-US"/>
        </w:rPr>
        <w:t>2563</w:t>
      </w:r>
    </w:p>
    <w:p w14:paraId="0B0A3F92" w14:textId="77777777" w:rsidR="00733B93" w:rsidRPr="00FC3230" w:rsidRDefault="00733B93" w:rsidP="00FC3230">
      <w:pPr>
        <w:spacing w:line="280" w:lineRule="exact"/>
        <w:ind w:left="720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FC3230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FC3230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FC3230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8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06"/>
        <w:gridCol w:w="117"/>
        <w:gridCol w:w="955"/>
        <w:gridCol w:w="112"/>
        <w:gridCol w:w="976"/>
        <w:gridCol w:w="115"/>
        <w:gridCol w:w="982"/>
        <w:gridCol w:w="117"/>
        <w:gridCol w:w="1210"/>
      </w:tblGrid>
      <w:tr w:rsidR="00733B93" w:rsidRPr="00FC3230" w14:paraId="5F13086A" w14:textId="77777777" w:rsidTr="00FC3230">
        <w:trPr>
          <w:trHeight w:val="20"/>
        </w:trPr>
        <w:tc>
          <w:tcPr>
            <w:tcW w:w="3060" w:type="dxa"/>
            <w:shd w:val="clear" w:color="auto" w:fill="auto"/>
          </w:tcPr>
          <w:p w14:paraId="23356EAD" w14:textId="77777777" w:rsidR="00733B93" w:rsidRPr="00FC3230" w:rsidRDefault="00733B93" w:rsidP="00FC3230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90" w:type="dxa"/>
            <w:gridSpan w:val="9"/>
            <w:shd w:val="clear" w:color="auto" w:fill="auto"/>
          </w:tcPr>
          <w:p w14:paraId="53E3A3E2" w14:textId="77777777" w:rsidR="00733B93" w:rsidRPr="00FC3230" w:rsidRDefault="00733B93" w:rsidP="00FC3230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733B93" w:rsidRPr="00FC3230" w14:paraId="038F0CF1" w14:textId="77777777" w:rsidTr="00FC3230">
        <w:trPr>
          <w:trHeight w:val="20"/>
        </w:trPr>
        <w:tc>
          <w:tcPr>
            <w:tcW w:w="3060" w:type="dxa"/>
            <w:shd w:val="clear" w:color="auto" w:fill="auto"/>
          </w:tcPr>
          <w:p w14:paraId="7836B940" w14:textId="77777777" w:rsidR="00733B93" w:rsidRPr="00FC3230" w:rsidRDefault="00733B93" w:rsidP="00FC3230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666DB7EC" w14:textId="77777777" w:rsidR="00733B93" w:rsidRPr="00FC3230" w:rsidRDefault="00733B93" w:rsidP="00FC3230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7" w:type="dxa"/>
            <w:shd w:val="clear" w:color="auto" w:fill="auto"/>
          </w:tcPr>
          <w:p w14:paraId="1A35B353" w14:textId="77777777" w:rsidR="00733B93" w:rsidRPr="00FC3230" w:rsidRDefault="00733B93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192D41C9" w14:textId="77777777" w:rsidR="00733B93" w:rsidRPr="00FC3230" w:rsidRDefault="00733B93" w:rsidP="00FC3230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14:paraId="78416C32" w14:textId="77777777" w:rsidR="00733B93" w:rsidRPr="00FC3230" w:rsidRDefault="00733B93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00E0B281" w14:textId="77777777" w:rsidR="00733B93" w:rsidRPr="00FC3230" w:rsidRDefault="00733B93" w:rsidP="00FC3230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15" w:type="dxa"/>
            <w:shd w:val="clear" w:color="auto" w:fill="auto"/>
          </w:tcPr>
          <w:p w14:paraId="472CA78D" w14:textId="77777777" w:rsidR="00733B93" w:rsidRPr="00FC3230" w:rsidRDefault="00733B93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172497E7" w14:textId="77777777" w:rsidR="00733B93" w:rsidRPr="00FC3230" w:rsidRDefault="00733B93" w:rsidP="00FC3230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โอน/อื่นๆ</w:t>
            </w:r>
          </w:p>
        </w:tc>
        <w:tc>
          <w:tcPr>
            <w:tcW w:w="117" w:type="dxa"/>
            <w:shd w:val="clear" w:color="auto" w:fill="auto"/>
          </w:tcPr>
          <w:p w14:paraId="71E44963" w14:textId="77777777" w:rsidR="00733B93" w:rsidRPr="00FC3230" w:rsidRDefault="00733B93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5DE05E50" w14:textId="77777777" w:rsidR="00733B93" w:rsidRPr="00FC3230" w:rsidRDefault="00733B93" w:rsidP="00FC3230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733B93" w:rsidRPr="00FC3230" w14:paraId="2237F987" w14:textId="77777777" w:rsidTr="00FC3230">
        <w:trPr>
          <w:trHeight w:val="20"/>
        </w:trPr>
        <w:tc>
          <w:tcPr>
            <w:tcW w:w="3060" w:type="dxa"/>
            <w:shd w:val="clear" w:color="auto" w:fill="auto"/>
          </w:tcPr>
          <w:p w14:paraId="21F01FEB" w14:textId="77777777" w:rsidR="00733B93" w:rsidRPr="00FC3230" w:rsidRDefault="00733B93" w:rsidP="00FC3230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14052DDA" w14:textId="782253EC" w:rsidR="00733B93" w:rsidRPr="00FC3230" w:rsidRDefault="00D56B19" w:rsidP="00FC3230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733B93"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7" w:type="dxa"/>
            <w:shd w:val="clear" w:color="auto" w:fill="auto"/>
          </w:tcPr>
          <w:p w14:paraId="25BCAF81" w14:textId="77777777" w:rsidR="00733B93" w:rsidRPr="00FC3230" w:rsidRDefault="00733B93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52A5C140" w14:textId="77777777" w:rsidR="00733B93" w:rsidRPr="00FC3230" w:rsidRDefault="00733B93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3BF3A8D7" w14:textId="77777777" w:rsidR="00733B93" w:rsidRPr="00FC3230" w:rsidRDefault="00733B93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0DA10BDD" w14:textId="77777777" w:rsidR="00733B93" w:rsidRPr="00FC3230" w:rsidRDefault="00733B93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14:paraId="7650C2E5" w14:textId="77777777" w:rsidR="00733B93" w:rsidRPr="00FC3230" w:rsidRDefault="00733B93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1351D271" w14:textId="77777777" w:rsidR="00733B93" w:rsidRPr="00FC3230" w:rsidRDefault="00733B93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4502E748" w14:textId="77777777" w:rsidR="00733B93" w:rsidRPr="00FC3230" w:rsidRDefault="00733B93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1B6F91C5" w14:textId="06181E43" w:rsidR="00733B93" w:rsidRPr="00FC3230" w:rsidRDefault="00D56B19" w:rsidP="00FC3230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733B93"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733B93" w:rsidRPr="00FC3230" w14:paraId="2E353453" w14:textId="77777777" w:rsidTr="00FC3230">
        <w:trPr>
          <w:trHeight w:val="20"/>
        </w:trPr>
        <w:tc>
          <w:tcPr>
            <w:tcW w:w="3060" w:type="dxa"/>
            <w:shd w:val="clear" w:color="auto" w:fill="auto"/>
          </w:tcPr>
          <w:p w14:paraId="586C640B" w14:textId="77777777" w:rsidR="00733B93" w:rsidRPr="00FC3230" w:rsidRDefault="00733B93" w:rsidP="00FC3230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5146D615" w14:textId="641BFE0A" w:rsidR="00733B93" w:rsidRPr="00FC3230" w:rsidRDefault="00D56B19" w:rsidP="00FC3230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2563</w:t>
            </w:r>
          </w:p>
        </w:tc>
        <w:tc>
          <w:tcPr>
            <w:tcW w:w="117" w:type="dxa"/>
            <w:shd w:val="clear" w:color="auto" w:fill="auto"/>
          </w:tcPr>
          <w:p w14:paraId="258FC689" w14:textId="77777777" w:rsidR="00733B93" w:rsidRPr="00FC3230" w:rsidRDefault="00733B93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17C0469F" w14:textId="77777777" w:rsidR="00733B93" w:rsidRPr="00FC3230" w:rsidRDefault="00733B93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4661F4DD" w14:textId="77777777" w:rsidR="00733B93" w:rsidRPr="00FC3230" w:rsidRDefault="00733B93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36FB977B" w14:textId="77777777" w:rsidR="00733B93" w:rsidRPr="00FC3230" w:rsidRDefault="00733B93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14:paraId="6CEF1150" w14:textId="77777777" w:rsidR="00733B93" w:rsidRPr="00FC3230" w:rsidRDefault="00733B93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2A781CC8" w14:textId="77777777" w:rsidR="00733B93" w:rsidRPr="00FC3230" w:rsidRDefault="00733B93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5CF4DBBA" w14:textId="77777777" w:rsidR="00733B93" w:rsidRPr="00FC3230" w:rsidRDefault="00733B93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389E5BD1" w14:textId="5C023D77" w:rsidR="00733B93" w:rsidRPr="00FC3230" w:rsidRDefault="00D56B19" w:rsidP="00FC3230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2563</w:t>
            </w:r>
          </w:p>
        </w:tc>
      </w:tr>
      <w:tr w:rsidR="00733B93" w:rsidRPr="00FC3230" w14:paraId="0EB5CC66" w14:textId="77777777" w:rsidTr="00FC3230">
        <w:trPr>
          <w:trHeight w:val="20"/>
        </w:trPr>
        <w:tc>
          <w:tcPr>
            <w:tcW w:w="3060" w:type="dxa"/>
            <w:shd w:val="clear" w:color="auto" w:fill="auto"/>
          </w:tcPr>
          <w:p w14:paraId="4A250DFF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auto"/>
          </w:tcPr>
          <w:p w14:paraId="0A96D22C" w14:textId="77777777" w:rsidR="00733B93" w:rsidRPr="00FC3230" w:rsidRDefault="00733B93" w:rsidP="00FC3230">
            <w:pPr>
              <w:tabs>
                <w:tab w:val="decimal" w:pos="1026"/>
              </w:tabs>
              <w:snapToGrid w:val="0"/>
              <w:spacing w:line="260" w:lineRule="exact"/>
              <w:ind w:left="-54"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57098FFD" w14:textId="77777777" w:rsidR="00733B93" w:rsidRPr="00FC3230" w:rsidRDefault="00733B93" w:rsidP="00FC3230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4E5CAFB" w14:textId="77777777" w:rsidR="00733B93" w:rsidRPr="00FC3230" w:rsidRDefault="00733B93" w:rsidP="00FC3230">
            <w:pPr>
              <w:tabs>
                <w:tab w:val="decimal" w:pos="84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1EA8D282" w14:textId="77777777" w:rsidR="00733B93" w:rsidRPr="00FC3230" w:rsidRDefault="00733B93" w:rsidP="00FC3230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4DA0781A" w14:textId="77777777" w:rsidR="00733B93" w:rsidRPr="00FC3230" w:rsidRDefault="00733B93" w:rsidP="00FC3230">
            <w:pPr>
              <w:tabs>
                <w:tab w:val="decimal" w:pos="84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202C6419" w14:textId="77777777" w:rsidR="00733B93" w:rsidRPr="00FC3230" w:rsidRDefault="00733B93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6208E713" w14:textId="77777777" w:rsidR="00733B93" w:rsidRPr="00FC3230" w:rsidRDefault="00733B93" w:rsidP="00FC3230">
            <w:pPr>
              <w:tabs>
                <w:tab w:val="decimal" w:pos="874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0A95B57F" w14:textId="77777777" w:rsidR="00733B93" w:rsidRPr="00FC3230" w:rsidRDefault="00733B93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2C608AB3" w14:textId="77777777" w:rsidR="00733B93" w:rsidRPr="00FC3230" w:rsidRDefault="00733B93" w:rsidP="00FC3230">
            <w:pPr>
              <w:tabs>
                <w:tab w:val="decimal" w:pos="990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733B93" w:rsidRPr="00FC3230" w14:paraId="6F876BBF" w14:textId="77777777" w:rsidTr="00FC3230">
        <w:trPr>
          <w:trHeight w:val="20"/>
        </w:trPr>
        <w:tc>
          <w:tcPr>
            <w:tcW w:w="3060" w:type="dxa"/>
            <w:shd w:val="clear" w:color="auto" w:fill="auto"/>
          </w:tcPr>
          <w:p w14:paraId="6F6F1096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206" w:type="dxa"/>
            <w:shd w:val="clear" w:color="auto" w:fill="auto"/>
          </w:tcPr>
          <w:p w14:paraId="12DC38CA" w14:textId="267E326A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876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243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677</w:t>
            </w:r>
          </w:p>
        </w:tc>
        <w:tc>
          <w:tcPr>
            <w:tcW w:w="117" w:type="dxa"/>
            <w:shd w:val="clear" w:color="auto" w:fill="auto"/>
          </w:tcPr>
          <w:p w14:paraId="257B5F3F" w14:textId="77777777" w:rsidR="00733B93" w:rsidRPr="00FC3230" w:rsidRDefault="00733B93" w:rsidP="00FC3230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901C0C4" w14:textId="77777777" w:rsidR="00733B93" w:rsidRPr="00FC3230" w:rsidRDefault="00733B93" w:rsidP="00FC3230">
            <w:pPr>
              <w:tabs>
                <w:tab w:val="decimal" w:pos="462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234CE09E" w14:textId="77777777" w:rsidR="00733B93" w:rsidRPr="00FC3230" w:rsidRDefault="00733B93" w:rsidP="00FC3230">
            <w:pPr>
              <w:tabs>
                <w:tab w:val="decimal" w:pos="462"/>
              </w:tabs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5751D6D4" w14:textId="77777777" w:rsidR="00733B93" w:rsidRPr="00FC3230" w:rsidRDefault="00733B93" w:rsidP="00FC3230">
            <w:pPr>
              <w:tabs>
                <w:tab w:val="decimal" w:pos="53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79AB5D27" w14:textId="77777777" w:rsidR="00733B93" w:rsidRPr="00FC3230" w:rsidRDefault="00733B93" w:rsidP="00FC3230">
            <w:pPr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E218EB7" w14:textId="77777777" w:rsidR="00733B93" w:rsidRPr="00FC3230" w:rsidRDefault="00733B93" w:rsidP="00FC3230">
            <w:pPr>
              <w:tabs>
                <w:tab w:val="decimal" w:pos="53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286CCB8A" w14:textId="77777777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0C9246D" w14:textId="67F0B2D7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876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243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677</w:t>
            </w:r>
          </w:p>
        </w:tc>
      </w:tr>
      <w:tr w:rsidR="00733B93" w:rsidRPr="00FC3230" w14:paraId="2C646CB6" w14:textId="77777777" w:rsidTr="00FC3230">
        <w:trPr>
          <w:trHeight w:val="20"/>
        </w:trPr>
        <w:tc>
          <w:tcPr>
            <w:tcW w:w="3060" w:type="dxa"/>
            <w:shd w:val="clear" w:color="auto" w:fill="auto"/>
          </w:tcPr>
          <w:p w14:paraId="393D6BDC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06" w:type="dxa"/>
            <w:shd w:val="clear" w:color="auto" w:fill="auto"/>
          </w:tcPr>
          <w:p w14:paraId="045F98F0" w14:textId="4DE8661F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581</w:t>
            </w:r>
          </w:p>
        </w:tc>
        <w:tc>
          <w:tcPr>
            <w:tcW w:w="117" w:type="dxa"/>
            <w:shd w:val="clear" w:color="auto" w:fill="auto"/>
          </w:tcPr>
          <w:p w14:paraId="627AE3A3" w14:textId="77777777" w:rsidR="00733B93" w:rsidRPr="00FC3230" w:rsidRDefault="00733B93" w:rsidP="00FC3230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F7BC3C0" w14:textId="77777777" w:rsidR="00733B93" w:rsidRPr="00FC3230" w:rsidRDefault="00733B93" w:rsidP="00FC3230">
            <w:pPr>
              <w:tabs>
                <w:tab w:val="decimal" w:pos="462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6A1166ED" w14:textId="77777777" w:rsidR="00733B93" w:rsidRPr="00FC3230" w:rsidRDefault="00733B93" w:rsidP="00FC3230">
            <w:pPr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38A68B8F" w14:textId="77777777" w:rsidR="00733B93" w:rsidRPr="00FC3230" w:rsidRDefault="00733B93" w:rsidP="00FC3230">
            <w:pPr>
              <w:tabs>
                <w:tab w:val="decimal" w:pos="53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6844B148" w14:textId="77777777" w:rsidR="00733B93" w:rsidRPr="00FC3230" w:rsidRDefault="00733B93" w:rsidP="00FC3230">
            <w:pPr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2E520A2C" w14:textId="77777777" w:rsidR="00733B93" w:rsidRPr="00FC3230" w:rsidRDefault="00733B93" w:rsidP="00FC3230">
            <w:pPr>
              <w:tabs>
                <w:tab w:val="decimal" w:pos="53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C5D0CDC" w14:textId="77777777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38C3035A" w14:textId="62A44943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581</w:t>
            </w:r>
          </w:p>
        </w:tc>
      </w:tr>
      <w:tr w:rsidR="00733B93" w:rsidRPr="00FC3230" w14:paraId="125A1B7A" w14:textId="77777777" w:rsidTr="00FC3230">
        <w:trPr>
          <w:trHeight w:val="20"/>
        </w:trPr>
        <w:tc>
          <w:tcPr>
            <w:tcW w:w="3060" w:type="dxa"/>
            <w:shd w:val="clear" w:color="auto" w:fill="auto"/>
          </w:tcPr>
          <w:p w14:paraId="23AB53DE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06" w:type="dxa"/>
            <w:shd w:val="clear" w:color="auto" w:fill="auto"/>
          </w:tcPr>
          <w:p w14:paraId="7EBD25A4" w14:textId="2D4F881E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412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836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850</w:t>
            </w:r>
          </w:p>
        </w:tc>
        <w:tc>
          <w:tcPr>
            <w:tcW w:w="117" w:type="dxa"/>
            <w:shd w:val="clear" w:color="auto" w:fill="auto"/>
          </w:tcPr>
          <w:p w14:paraId="3959F50C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4B1A9990" w14:textId="77777777" w:rsidR="00733B93" w:rsidRPr="00FC3230" w:rsidRDefault="00733B93" w:rsidP="00FC3230">
            <w:pPr>
              <w:tabs>
                <w:tab w:val="decimal" w:pos="462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5681F8BC" w14:textId="77777777" w:rsidR="00733B93" w:rsidRPr="00FC3230" w:rsidRDefault="00733B93" w:rsidP="00FC3230">
            <w:pPr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533032D1" w14:textId="77777777" w:rsidR="00733B93" w:rsidRPr="00FC3230" w:rsidRDefault="00733B93" w:rsidP="00FC3230">
            <w:pPr>
              <w:tabs>
                <w:tab w:val="decimal" w:pos="53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7B1A52B1" w14:textId="77777777" w:rsidR="00733B93" w:rsidRPr="00FC3230" w:rsidRDefault="00733B93" w:rsidP="00FC3230">
            <w:pPr>
              <w:snapToGrid w:val="0"/>
              <w:spacing w:line="260" w:lineRule="exact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BE3372E" w14:textId="77777777" w:rsidR="00733B93" w:rsidRPr="00FC3230" w:rsidRDefault="00733B93" w:rsidP="00FC3230">
            <w:pPr>
              <w:tabs>
                <w:tab w:val="decimal" w:pos="53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6C8A253" w14:textId="77777777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2A080FFD" w14:textId="6663FF91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412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836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850</w:t>
            </w:r>
          </w:p>
        </w:tc>
      </w:tr>
      <w:tr w:rsidR="00733B93" w:rsidRPr="00FC3230" w14:paraId="3B9E5D9E" w14:textId="77777777" w:rsidTr="00FC3230">
        <w:trPr>
          <w:trHeight w:val="20"/>
        </w:trPr>
        <w:tc>
          <w:tcPr>
            <w:tcW w:w="3060" w:type="dxa"/>
            <w:shd w:val="clear" w:color="auto" w:fill="auto"/>
          </w:tcPr>
          <w:p w14:paraId="25DCE480" w14:textId="77777777" w:rsidR="00733B93" w:rsidRPr="00FC3230" w:rsidRDefault="00733B93" w:rsidP="00FC3230">
            <w:pPr>
              <w:tabs>
                <w:tab w:val="decimal" w:pos="1080"/>
              </w:tabs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ติดตั้งและอุปกรณ์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สำนักงาน</w:t>
            </w:r>
          </w:p>
        </w:tc>
        <w:tc>
          <w:tcPr>
            <w:tcW w:w="1206" w:type="dxa"/>
            <w:shd w:val="clear" w:color="auto" w:fill="auto"/>
          </w:tcPr>
          <w:p w14:paraId="2636B96D" w14:textId="39EF969C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821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859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795</w:t>
            </w:r>
          </w:p>
        </w:tc>
        <w:tc>
          <w:tcPr>
            <w:tcW w:w="117" w:type="dxa"/>
            <w:shd w:val="clear" w:color="auto" w:fill="auto"/>
          </w:tcPr>
          <w:p w14:paraId="1C74438C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</w:t>
            </w:r>
          </w:p>
        </w:tc>
        <w:tc>
          <w:tcPr>
            <w:tcW w:w="955" w:type="dxa"/>
            <w:shd w:val="clear" w:color="auto" w:fill="auto"/>
          </w:tcPr>
          <w:p w14:paraId="33500722" w14:textId="0B88ECCC" w:rsidR="00733B93" w:rsidRPr="00FC3230" w:rsidRDefault="00D56B19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418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330</w:t>
            </w:r>
          </w:p>
        </w:tc>
        <w:tc>
          <w:tcPr>
            <w:tcW w:w="112" w:type="dxa"/>
            <w:shd w:val="clear" w:color="auto" w:fill="auto"/>
          </w:tcPr>
          <w:p w14:paraId="202E82D0" w14:textId="77777777" w:rsidR="00733B93" w:rsidRPr="00FC3230" w:rsidRDefault="00733B93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335D28C6" w14:textId="79A2DC2A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17F20B26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BA274C4" w14:textId="1D875061" w:rsidR="00733B93" w:rsidRPr="00FC3230" w:rsidRDefault="00D56B19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935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370</w:t>
            </w:r>
          </w:p>
        </w:tc>
        <w:tc>
          <w:tcPr>
            <w:tcW w:w="117" w:type="dxa"/>
            <w:shd w:val="clear" w:color="auto" w:fill="auto"/>
          </w:tcPr>
          <w:p w14:paraId="62665360" w14:textId="77777777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0A99715B" w14:textId="416EB600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852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853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454</w:t>
            </w:r>
          </w:p>
        </w:tc>
      </w:tr>
      <w:tr w:rsidR="00733B93" w:rsidRPr="00FC3230" w14:paraId="6D1C7D60" w14:textId="77777777" w:rsidTr="00FC3230">
        <w:trPr>
          <w:trHeight w:val="20"/>
        </w:trPr>
        <w:tc>
          <w:tcPr>
            <w:tcW w:w="3060" w:type="dxa"/>
            <w:shd w:val="clear" w:color="auto" w:fill="auto"/>
          </w:tcPr>
          <w:p w14:paraId="457A3AA8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06" w:type="dxa"/>
            <w:shd w:val="clear" w:color="auto" w:fill="auto"/>
          </w:tcPr>
          <w:p w14:paraId="7D292B13" w14:textId="48F743F7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948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468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851</w:t>
            </w:r>
          </w:p>
        </w:tc>
        <w:tc>
          <w:tcPr>
            <w:tcW w:w="117" w:type="dxa"/>
            <w:shd w:val="clear" w:color="auto" w:fill="auto"/>
          </w:tcPr>
          <w:p w14:paraId="2F667542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08AD3A79" w14:textId="57153BE0" w:rsidR="00733B93" w:rsidRPr="00FC3230" w:rsidRDefault="00D56B19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006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105</w:t>
            </w:r>
          </w:p>
        </w:tc>
        <w:tc>
          <w:tcPr>
            <w:tcW w:w="112" w:type="dxa"/>
            <w:shd w:val="clear" w:color="auto" w:fill="auto"/>
          </w:tcPr>
          <w:p w14:paraId="78A8F118" w14:textId="77777777" w:rsidR="00733B93" w:rsidRPr="00FC3230" w:rsidRDefault="00733B93" w:rsidP="00FC3230">
            <w:pPr>
              <w:snapToGrid w:val="0"/>
              <w:spacing w:line="260" w:lineRule="exact"/>
              <w:ind w:left="-54" w:right="8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4362E51" w14:textId="176E306D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2D9B9200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43CC2CC" w14:textId="0A0E35F1" w:rsidR="00733B93" w:rsidRPr="00FC3230" w:rsidRDefault="00D56B19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242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264</w:t>
            </w:r>
          </w:p>
        </w:tc>
        <w:tc>
          <w:tcPr>
            <w:tcW w:w="117" w:type="dxa"/>
            <w:shd w:val="clear" w:color="auto" w:fill="auto"/>
          </w:tcPr>
          <w:p w14:paraId="6A09D9CF" w14:textId="77777777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16F5C1E7" w14:textId="03D3CA28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939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816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611</w:t>
            </w:r>
          </w:p>
        </w:tc>
      </w:tr>
      <w:tr w:rsidR="00733B93" w:rsidRPr="00FC3230" w14:paraId="5E0228E9" w14:textId="77777777" w:rsidTr="00FC3230">
        <w:trPr>
          <w:trHeight w:val="20"/>
        </w:trPr>
        <w:tc>
          <w:tcPr>
            <w:tcW w:w="3060" w:type="dxa"/>
            <w:shd w:val="clear" w:color="auto" w:fill="auto"/>
          </w:tcPr>
          <w:p w14:paraId="7902D07F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206" w:type="dxa"/>
            <w:shd w:val="clear" w:color="auto" w:fill="auto"/>
          </w:tcPr>
          <w:p w14:paraId="7C058574" w14:textId="1B0A06AF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358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513</w:t>
            </w:r>
          </w:p>
        </w:tc>
        <w:tc>
          <w:tcPr>
            <w:tcW w:w="117" w:type="dxa"/>
            <w:shd w:val="clear" w:color="auto" w:fill="auto"/>
          </w:tcPr>
          <w:p w14:paraId="7ADDB3F0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64D07AF" w14:textId="4939B336" w:rsidR="00733B93" w:rsidRPr="00FC3230" w:rsidRDefault="00D56B19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214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953</w:t>
            </w:r>
          </w:p>
        </w:tc>
        <w:tc>
          <w:tcPr>
            <w:tcW w:w="112" w:type="dxa"/>
            <w:shd w:val="clear" w:color="auto" w:fill="auto"/>
          </w:tcPr>
          <w:p w14:paraId="742C8409" w14:textId="77777777" w:rsidR="00733B93" w:rsidRPr="00FC3230" w:rsidRDefault="00733B93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6AD247B3" w14:textId="31AF7548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201596BD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77449C1C" w14:textId="77777777" w:rsidR="00733B93" w:rsidRPr="00FC3230" w:rsidRDefault="00733B93" w:rsidP="00FC3230">
            <w:pPr>
              <w:tabs>
                <w:tab w:val="decimal" w:pos="432"/>
              </w:tabs>
              <w:snapToGrid w:val="0"/>
              <w:spacing w:line="260" w:lineRule="exac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E25DB01" w14:textId="77777777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2D4F8085" w14:textId="49A0F905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075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903</w:t>
            </w:r>
          </w:p>
        </w:tc>
      </w:tr>
      <w:tr w:rsidR="00733B93" w:rsidRPr="00FC3230" w14:paraId="69B78423" w14:textId="77777777" w:rsidTr="00FC3230">
        <w:trPr>
          <w:trHeight w:val="20"/>
        </w:trPr>
        <w:tc>
          <w:tcPr>
            <w:tcW w:w="3060" w:type="dxa"/>
            <w:shd w:val="clear" w:color="auto" w:fill="auto"/>
          </w:tcPr>
          <w:p w14:paraId="13E84E23" w14:textId="77777777" w:rsidR="00733B93" w:rsidRPr="00FC3230" w:rsidRDefault="00733B93" w:rsidP="00FC3230">
            <w:pPr>
              <w:tabs>
                <w:tab w:val="right" w:pos="3222"/>
              </w:tabs>
              <w:spacing w:line="260" w:lineRule="exact"/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รวมราคาทุน 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0A3FDF" w14:textId="1B3BB940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124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504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267</w:t>
            </w:r>
          </w:p>
        </w:tc>
        <w:tc>
          <w:tcPr>
            <w:tcW w:w="117" w:type="dxa"/>
            <w:shd w:val="clear" w:color="auto" w:fill="auto"/>
          </w:tcPr>
          <w:p w14:paraId="6E413FD3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3A7E7B" w14:textId="61139F91" w:rsidR="00733B93" w:rsidRPr="00FC3230" w:rsidRDefault="00D56B19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639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388</w:t>
            </w:r>
          </w:p>
        </w:tc>
        <w:tc>
          <w:tcPr>
            <w:tcW w:w="112" w:type="dxa"/>
            <w:shd w:val="clear" w:color="auto" w:fill="auto"/>
          </w:tcPr>
          <w:p w14:paraId="57132633" w14:textId="77777777" w:rsidR="00733B93" w:rsidRPr="00FC3230" w:rsidRDefault="00733B93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AD537D" w14:textId="5646C2DA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58689788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F8A344B" w14:textId="5BE8E16E" w:rsidR="00733B93" w:rsidRPr="00FC3230" w:rsidRDefault="00D56B19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177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634</w:t>
            </w:r>
          </w:p>
        </w:tc>
        <w:tc>
          <w:tcPr>
            <w:tcW w:w="117" w:type="dxa"/>
            <w:shd w:val="clear" w:color="auto" w:fill="auto"/>
          </w:tcPr>
          <w:p w14:paraId="3404ECB3" w14:textId="77777777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F9657F" w14:textId="4A524702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141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563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076</w:t>
            </w:r>
          </w:p>
        </w:tc>
      </w:tr>
      <w:tr w:rsidR="00733B93" w:rsidRPr="00FC3230" w14:paraId="6ED27208" w14:textId="77777777" w:rsidTr="00FC3230">
        <w:trPr>
          <w:trHeight w:val="20"/>
        </w:trPr>
        <w:tc>
          <w:tcPr>
            <w:tcW w:w="3060" w:type="dxa"/>
            <w:shd w:val="clear" w:color="auto" w:fill="auto"/>
          </w:tcPr>
          <w:p w14:paraId="40552C19" w14:textId="77777777" w:rsidR="00733B93" w:rsidRPr="00FC3230" w:rsidRDefault="00733B93" w:rsidP="00FC3230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1E899ED0" w14:textId="77777777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12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209E6256" w14:textId="77777777" w:rsidR="00733B93" w:rsidRPr="00FC3230" w:rsidRDefault="00733B93" w:rsidP="00FC3230">
            <w:pPr>
              <w:snapToGrid w:val="0"/>
              <w:spacing w:line="12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772F4FBC" w14:textId="77777777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12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6D12DEF9" w14:textId="77777777" w:rsidR="00733B93" w:rsidRPr="00FC3230" w:rsidRDefault="00733B93" w:rsidP="00FC3230">
            <w:pPr>
              <w:snapToGrid w:val="0"/>
              <w:spacing w:line="12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0800E415" w14:textId="77777777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12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253AA337" w14:textId="77777777" w:rsidR="00733B93" w:rsidRPr="00FC3230" w:rsidRDefault="00733B93" w:rsidP="00FC3230">
            <w:pPr>
              <w:snapToGrid w:val="0"/>
              <w:spacing w:line="12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5594478D" w14:textId="77777777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12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3489CC82" w14:textId="77777777" w:rsidR="00733B93" w:rsidRPr="00FC3230" w:rsidRDefault="00733B93" w:rsidP="00FC3230">
            <w:pPr>
              <w:snapToGrid w:val="0"/>
              <w:spacing w:line="12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25775A5D" w14:textId="77777777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12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733B93" w:rsidRPr="00FC3230" w14:paraId="142C09EA" w14:textId="77777777" w:rsidTr="00FC3230">
        <w:trPr>
          <w:trHeight w:val="20"/>
        </w:trPr>
        <w:tc>
          <w:tcPr>
            <w:tcW w:w="3060" w:type="dxa"/>
            <w:shd w:val="clear" w:color="auto" w:fill="auto"/>
          </w:tcPr>
          <w:p w14:paraId="1A6D8B5A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06" w:type="dxa"/>
            <w:shd w:val="clear" w:color="auto" w:fill="auto"/>
          </w:tcPr>
          <w:p w14:paraId="7787CBA4" w14:textId="77777777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2F9C4B84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A09C106" w14:textId="77777777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033ED442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1C61899F" w14:textId="77777777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64E96198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6851E3FA" w14:textId="77777777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28A3CCE8" w14:textId="77777777" w:rsidR="00733B93" w:rsidRPr="00FC3230" w:rsidRDefault="00733B93" w:rsidP="00FC3230">
            <w:pPr>
              <w:tabs>
                <w:tab w:val="decimal" w:pos="820"/>
                <w:tab w:val="decimal" w:pos="1116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2EF8A704" w14:textId="77777777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733B93" w:rsidRPr="00FC3230" w14:paraId="4D4E94B1" w14:textId="77777777" w:rsidTr="00FC3230">
        <w:trPr>
          <w:trHeight w:val="20"/>
        </w:trPr>
        <w:tc>
          <w:tcPr>
            <w:tcW w:w="3060" w:type="dxa"/>
            <w:shd w:val="clear" w:color="auto" w:fill="auto"/>
          </w:tcPr>
          <w:p w14:paraId="78851817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ค่าปรับปรุงที่ดิน</w:t>
            </w:r>
          </w:p>
        </w:tc>
        <w:tc>
          <w:tcPr>
            <w:tcW w:w="1206" w:type="dxa"/>
            <w:shd w:val="clear" w:color="auto" w:fill="auto"/>
          </w:tcPr>
          <w:p w14:paraId="24FA3281" w14:textId="1474F279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2D7033FD" w14:textId="77777777" w:rsidR="00733B93" w:rsidRPr="00FC3230" w:rsidRDefault="00733B93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4487426F" w14:textId="7EEEE589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140C67C8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3AF613C3" w14:textId="77777777" w:rsidR="00733B93" w:rsidRPr="00FC3230" w:rsidRDefault="00733B93" w:rsidP="00FC3230">
            <w:pPr>
              <w:tabs>
                <w:tab w:val="decimal" w:pos="53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0D60EAD9" w14:textId="77777777" w:rsidR="00733B93" w:rsidRPr="00FC3230" w:rsidRDefault="00733B93" w:rsidP="00FC3230">
            <w:pPr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5A1E337D" w14:textId="77777777" w:rsidR="00733B93" w:rsidRPr="00FC3230" w:rsidRDefault="00733B93" w:rsidP="00FC3230">
            <w:pPr>
              <w:tabs>
                <w:tab w:val="decimal" w:pos="53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53AA2624" w14:textId="77777777" w:rsidR="00733B93" w:rsidRPr="00FC3230" w:rsidRDefault="00733B93" w:rsidP="00FC3230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418603DA" w14:textId="5118FC24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733B93" w:rsidRPr="00FC3230" w14:paraId="3540F426" w14:textId="77777777" w:rsidTr="00FC3230">
        <w:trPr>
          <w:trHeight w:val="20"/>
        </w:trPr>
        <w:tc>
          <w:tcPr>
            <w:tcW w:w="3060" w:type="dxa"/>
            <w:shd w:val="clear" w:color="auto" w:fill="auto"/>
          </w:tcPr>
          <w:p w14:paraId="5AAB239D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2822BA7" w14:textId="56D55321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6D19BE9" w14:textId="77777777" w:rsidR="00733B93" w:rsidRPr="00FC3230" w:rsidRDefault="00733B93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3256DF09" w14:textId="35019942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49B7283F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128FD9C6" w14:textId="77777777" w:rsidR="00733B93" w:rsidRPr="00FC3230" w:rsidRDefault="00733B93" w:rsidP="00FC3230">
            <w:pPr>
              <w:tabs>
                <w:tab w:val="decimal" w:pos="53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33A22F16" w14:textId="77777777" w:rsidR="00733B93" w:rsidRPr="00FC3230" w:rsidRDefault="00733B93" w:rsidP="00FC3230">
            <w:pPr>
              <w:snapToGrid w:val="0"/>
              <w:spacing w:line="260" w:lineRule="exact"/>
              <w:ind w:left="-54" w:right="8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6FF534A2" w14:textId="77777777" w:rsidR="00733B93" w:rsidRPr="00FC3230" w:rsidRDefault="00733B93" w:rsidP="00FC3230">
            <w:pPr>
              <w:tabs>
                <w:tab w:val="decimal" w:pos="53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-</w:t>
            </w:r>
          </w:p>
        </w:tc>
        <w:tc>
          <w:tcPr>
            <w:tcW w:w="117" w:type="dxa"/>
            <w:shd w:val="clear" w:color="auto" w:fill="auto"/>
          </w:tcPr>
          <w:p w14:paraId="2CF11C4B" w14:textId="77777777" w:rsidR="00733B93" w:rsidRPr="00FC3230" w:rsidRDefault="00733B93" w:rsidP="00FC3230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38D74363" w14:textId="4DE6509D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733B93" w:rsidRPr="00FC3230" w14:paraId="4262454A" w14:textId="77777777" w:rsidTr="00FC3230">
        <w:trPr>
          <w:trHeight w:val="20"/>
        </w:trPr>
        <w:tc>
          <w:tcPr>
            <w:tcW w:w="3060" w:type="dxa"/>
            <w:shd w:val="clear" w:color="auto" w:fill="auto"/>
          </w:tcPr>
          <w:p w14:paraId="17E31EB6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ติดตั้งและ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อุปกรณ์สำนักงาน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F1DFBD6" w14:textId="2F818A0F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C534B23" w14:textId="77777777" w:rsidR="00733B93" w:rsidRPr="00FC3230" w:rsidRDefault="00733B93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2764412" w14:textId="7D735BC2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6E1E55E1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1CD195CC" w14:textId="0E386D3A" w:rsidR="00733B93" w:rsidRPr="00FC3230" w:rsidRDefault="00D56B19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160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392</w:t>
            </w:r>
          </w:p>
        </w:tc>
        <w:tc>
          <w:tcPr>
            <w:tcW w:w="115" w:type="dxa"/>
            <w:shd w:val="clear" w:color="auto" w:fill="auto"/>
          </w:tcPr>
          <w:p w14:paraId="2F6C6CBB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6D940F8F" w14:textId="77777777" w:rsidR="00733B93" w:rsidRPr="00FC3230" w:rsidRDefault="00733B93" w:rsidP="00FC3230">
            <w:pPr>
              <w:tabs>
                <w:tab w:val="decimal" w:pos="53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425C1AE" w14:textId="77777777" w:rsidR="00733B93" w:rsidRPr="00FC3230" w:rsidRDefault="00733B93" w:rsidP="00FC3230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17841D3C" w14:textId="47CA2FE6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733B93" w:rsidRPr="00FC3230" w14:paraId="7A42831A" w14:textId="77777777" w:rsidTr="00FC3230">
        <w:trPr>
          <w:trHeight w:val="20"/>
        </w:trPr>
        <w:tc>
          <w:tcPr>
            <w:tcW w:w="3060" w:type="dxa"/>
            <w:shd w:val="clear" w:color="auto" w:fill="auto"/>
          </w:tcPr>
          <w:p w14:paraId="4F08EE17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ใช้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4A2C9C4" w14:textId="3334BA57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4231CC7" w14:textId="77777777" w:rsidR="00733B93" w:rsidRPr="00FC3230" w:rsidRDefault="00733B93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213B717" w14:textId="32798D64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6963BB0E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320BEFCA" w14:textId="23FEBE84" w:rsidR="00733B93" w:rsidRPr="00FC3230" w:rsidRDefault="00D56B19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900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365</w:t>
            </w:r>
          </w:p>
        </w:tc>
        <w:tc>
          <w:tcPr>
            <w:tcW w:w="115" w:type="dxa"/>
            <w:shd w:val="clear" w:color="auto" w:fill="auto"/>
          </w:tcPr>
          <w:p w14:paraId="0EFADAD9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8AA6EBA" w14:textId="77777777" w:rsidR="00733B93" w:rsidRPr="00FC3230" w:rsidRDefault="00733B93" w:rsidP="00FC3230">
            <w:pPr>
              <w:tabs>
                <w:tab w:val="decimal" w:pos="53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4D66C2BE" w14:textId="77777777" w:rsidR="00733B93" w:rsidRPr="00FC3230" w:rsidRDefault="00733B93" w:rsidP="00FC3230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7A49BF72" w14:textId="4BC44F44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733B93" w:rsidRPr="00FC3230" w14:paraId="5896BA16" w14:textId="77777777" w:rsidTr="00FC3230">
        <w:trPr>
          <w:trHeight w:val="20"/>
        </w:trPr>
        <w:tc>
          <w:tcPr>
            <w:tcW w:w="3060" w:type="dxa"/>
            <w:shd w:val="clear" w:color="auto" w:fill="auto"/>
          </w:tcPr>
          <w:p w14:paraId="64AC850A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978AF91" w14:textId="0E3AC484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5F42CD6" w14:textId="77777777" w:rsidR="00733B93" w:rsidRPr="00FC3230" w:rsidRDefault="00733B93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368DB71" w14:textId="38690694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18B765C1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4EC75F93" w14:textId="6584AEEB" w:rsidR="00733B93" w:rsidRPr="00FC3230" w:rsidRDefault="00D56B19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252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207</w:t>
            </w:r>
          </w:p>
        </w:tc>
        <w:tc>
          <w:tcPr>
            <w:tcW w:w="115" w:type="dxa"/>
            <w:shd w:val="clear" w:color="auto" w:fill="auto"/>
          </w:tcPr>
          <w:p w14:paraId="51AA68A9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117E0891" w14:textId="77777777" w:rsidR="00733B93" w:rsidRPr="00FC3230" w:rsidRDefault="00733B93" w:rsidP="00FC3230">
            <w:pPr>
              <w:tabs>
                <w:tab w:val="decimal" w:pos="53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2B1B6F1B" w14:textId="77777777" w:rsidR="00733B93" w:rsidRPr="00FC3230" w:rsidRDefault="00733B93" w:rsidP="00FC3230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56821CC6" w14:textId="61BF9040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733B93" w:rsidRPr="00FC3230" w14:paraId="3488431E" w14:textId="77777777" w:rsidTr="00FC3230">
        <w:trPr>
          <w:trHeight w:val="20"/>
        </w:trPr>
        <w:tc>
          <w:tcPr>
            <w:tcW w:w="3060" w:type="dxa"/>
            <w:shd w:val="clear" w:color="auto" w:fill="auto"/>
          </w:tcPr>
          <w:p w14:paraId="296DB5E3" w14:textId="77777777" w:rsidR="00733B93" w:rsidRPr="00FC3230" w:rsidRDefault="00733B93" w:rsidP="00FC3230">
            <w:pPr>
              <w:tabs>
                <w:tab w:val="right" w:pos="3222"/>
              </w:tabs>
              <w:spacing w:line="260" w:lineRule="exact"/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สะสม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E77B69" w14:textId="64285BDA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7B7662F4" w14:textId="77777777" w:rsidR="00733B93" w:rsidRPr="00FC3230" w:rsidRDefault="00733B93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BF1591" w14:textId="13F734C6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48AB16F2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9C0F63" w14:textId="142D812A" w:rsidR="00733B93" w:rsidRPr="00FC3230" w:rsidRDefault="00D56B19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312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964</w:t>
            </w:r>
          </w:p>
        </w:tc>
        <w:tc>
          <w:tcPr>
            <w:tcW w:w="115" w:type="dxa"/>
            <w:shd w:val="clear" w:color="auto" w:fill="auto"/>
          </w:tcPr>
          <w:p w14:paraId="0C074221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D809474" w14:textId="77777777" w:rsidR="00733B93" w:rsidRPr="00FC3230" w:rsidRDefault="00733B93" w:rsidP="00FC3230">
            <w:pPr>
              <w:tabs>
                <w:tab w:val="decimal" w:pos="53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8CBDCEA" w14:textId="77777777" w:rsidR="00733B93" w:rsidRPr="00FC3230" w:rsidRDefault="00733B93" w:rsidP="00FC3230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E6CE61" w14:textId="71810F8D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733B93" w:rsidRPr="00FC3230" w14:paraId="721F2FDA" w14:textId="77777777" w:rsidTr="00FC3230">
        <w:trPr>
          <w:trHeight w:val="20"/>
        </w:trPr>
        <w:tc>
          <w:tcPr>
            <w:tcW w:w="3060" w:type="dxa"/>
            <w:shd w:val="clear" w:color="auto" w:fill="auto"/>
          </w:tcPr>
          <w:p w14:paraId="6A83B49B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สินทรัพย์ระหว่างก่อสร้างและ</w:t>
            </w:r>
          </w:p>
        </w:tc>
        <w:tc>
          <w:tcPr>
            <w:tcW w:w="1206" w:type="dxa"/>
            <w:tcBorders>
              <w:top w:val="single" w:sz="4" w:space="0" w:color="000000"/>
            </w:tcBorders>
            <w:shd w:val="clear" w:color="auto" w:fill="auto"/>
          </w:tcPr>
          <w:p w14:paraId="59B48EED" w14:textId="77777777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7EDBF428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732AF78" w14:textId="77777777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4E82820F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7FC44FC3" w14:textId="77777777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2934F5A2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6FC02330" w14:textId="77777777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3912D263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</w:tcBorders>
            <w:shd w:val="clear" w:color="auto" w:fill="auto"/>
          </w:tcPr>
          <w:p w14:paraId="221DF3D0" w14:textId="77777777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733B93" w:rsidRPr="00FC3230" w14:paraId="739E99E8" w14:textId="77777777" w:rsidTr="00FC3230">
        <w:trPr>
          <w:trHeight w:val="20"/>
        </w:trPr>
        <w:tc>
          <w:tcPr>
            <w:tcW w:w="3060" w:type="dxa"/>
            <w:shd w:val="clear" w:color="auto" w:fill="auto"/>
          </w:tcPr>
          <w:p w14:paraId="317BAE5D" w14:textId="77777777" w:rsidR="00733B93" w:rsidRPr="00FC3230" w:rsidRDefault="00733B93" w:rsidP="00FC3230">
            <w:pPr>
              <w:spacing w:line="260" w:lineRule="exact"/>
              <w:ind w:left="522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เครื่องจักรระหว่างติดตั้ง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  <w:shd w:val="clear" w:color="auto" w:fill="auto"/>
          </w:tcPr>
          <w:p w14:paraId="70DCFC79" w14:textId="4CB6BB2E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114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164</w:t>
            </w:r>
          </w:p>
        </w:tc>
        <w:tc>
          <w:tcPr>
            <w:tcW w:w="117" w:type="dxa"/>
            <w:shd w:val="clear" w:color="auto" w:fill="auto"/>
          </w:tcPr>
          <w:p w14:paraId="68CEB43A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000000"/>
            </w:tcBorders>
            <w:shd w:val="clear" w:color="auto" w:fill="auto"/>
          </w:tcPr>
          <w:p w14:paraId="5CE50217" w14:textId="422D0F61" w:rsidR="00733B93" w:rsidRPr="00FC3230" w:rsidRDefault="00D56B19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681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072</w:t>
            </w:r>
          </w:p>
        </w:tc>
        <w:tc>
          <w:tcPr>
            <w:tcW w:w="112" w:type="dxa"/>
            <w:shd w:val="clear" w:color="auto" w:fill="auto"/>
          </w:tcPr>
          <w:p w14:paraId="588E1135" w14:textId="77777777" w:rsidR="00733B93" w:rsidRPr="00FC3230" w:rsidRDefault="00733B93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bottom w:val="single" w:sz="4" w:space="0" w:color="000000"/>
            </w:tcBorders>
            <w:shd w:val="clear" w:color="auto" w:fill="auto"/>
          </w:tcPr>
          <w:p w14:paraId="5D370AD3" w14:textId="6E81D670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23A72210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14:paraId="5DD27862" w14:textId="19012512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6E6126C2" w14:textId="77777777" w:rsidR="00733B93" w:rsidRPr="00FC3230" w:rsidRDefault="00733B93" w:rsidP="00FC3230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000000"/>
            </w:tcBorders>
            <w:shd w:val="clear" w:color="auto" w:fill="auto"/>
          </w:tcPr>
          <w:p w14:paraId="2018D48B" w14:textId="1F9A224B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745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879</w:t>
            </w:r>
          </w:p>
        </w:tc>
      </w:tr>
      <w:tr w:rsidR="00733B93" w:rsidRPr="00FC3230" w14:paraId="13268E5B" w14:textId="77777777" w:rsidTr="00FC3230">
        <w:trPr>
          <w:trHeight w:val="20"/>
        </w:trPr>
        <w:tc>
          <w:tcPr>
            <w:tcW w:w="3060" w:type="dxa"/>
            <w:shd w:val="clear" w:color="auto" w:fill="auto"/>
          </w:tcPr>
          <w:p w14:paraId="26834913" w14:textId="77777777" w:rsidR="00733B93" w:rsidRPr="00FC3230" w:rsidRDefault="00733B93" w:rsidP="00FC3230">
            <w:pPr>
              <w:tabs>
                <w:tab w:val="right" w:pos="2952"/>
              </w:tabs>
              <w:spacing w:line="260" w:lineRule="exact"/>
              <w:ind w:left="360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597380B" w14:textId="7D5981AE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211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296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871</w:t>
            </w:r>
          </w:p>
        </w:tc>
        <w:tc>
          <w:tcPr>
            <w:tcW w:w="117" w:type="dxa"/>
            <w:shd w:val="clear" w:color="auto" w:fill="auto"/>
          </w:tcPr>
          <w:p w14:paraId="654DC52D" w14:textId="77777777" w:rsidR="00733B93" w:rsidRPr="00FC3230" w:rsidRDefault="00733B93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3923E9D" w14:textId="77777777" w:rsidR="00733B93" w:rsidRPr="00FC3230" w:rsidRDefault="00733B93" w:rsidP="00FC3230">
            <w:pPr>
              <w:tabs>
                <w:tab w:val="decimal" w:pos="87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4C79031F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979A04A" w14:textId="77777777" w:rsidR="00733B93" w:rsidRPr="00FC3230" w:rsidRDefault="00733B93" w:rsidP="00FC3230">
            <w:pPr>
              <w:tabs>
                <w:tab w:val="decimal" w:pos="84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2A072388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EEADA6A" w14:textId="77777777" w:rsidR="00733B93" w:rsidRPr="00FC3230" w:rsidRDefault="00733B93" w:rsidP="00FC3230">
            <w:pPr>
              <w:tabs>
                <w:tab w:val="decimal" w:pos="462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42CA15AF" w14:textId="77777777" w:rsidR="00733B93" w:rsidRPr="00FC3230" w:rsidRDefault="00733B93" w:rsidP="00FC3230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DAEBA1B" w14:textId="7D6D92C9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168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731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919</w:t>
            </w:r>
          </w:p>
        </w:tc>
      </w:tr>
      <w:tr w:rsidR="00376863" w:rsidRPr="00FC3230" w14:paraId="66ED03A1" w14:textId="77777777" w:rsidTr="00550FED">
        <w:trPr>
          <w:trHeight w:val="252"/>
        </w:trPr>
        <w:tc>
          <w:tcPr>
            <w:tcW w:w="5338" w:type="dxa"/>
            <w:gridSpan w:val="4"/>
            <w:shd w:val="clear" w:color="auto" w:fill="auto"/>
          </w:tcPr>
          <w:p w14:paraId="3A6A95FA" w14:textId="77777777" w:rsidR="00FC3230" w:rsidRPr="00FC3230" w:rsidRDefault="00FC3230" w:rsidP="00FC3230">
            <w:pPr>
              <w:spacing w:line="120" w:lineRule="exact"/>
              <w:ind w:left="360" w:hanging="158"/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</w:pPr>
          </w:p>
          <w:p w14:paraId="1E89820E" w14:textId="02374982" w:rsidR="00376863" w:rsidRPr="00FC3230" w:rsidRDefault="0037686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</w:t>
            </w: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ปี</w:t>
            </w: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D56B19" w:rsidRPr="00D56B1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2" w:type="dxa"/>
            <w:shd w:val="clear" w:color="auto" w:fill="auto"/>
          </w:tcPr>
          <w:p w14:paraId="1C4F11E1" w14:textId="77777777" w:rsidR="00376863" w:rsidRPr="00FC3230" w:rsidRDefault="0037686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06DA075" w14:textId="77777777" w:rsidR="00376863" w:rsidRPr="00FC3230" w:rsidRDefault="00376863" w:rsidP="00FC3230">
            <w:pPr>
              <w:tabs>
                <w:tab w:val="decimal" w:pos="84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28B1796E" w14:textId="77777777" w:rsidR="00376863" w:rsidRPr="00FC3230" w:rsidRDefault="0037686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B8C2B08" w14:textId="77777777" w:rsidR="00376863" w:rsidRPr="00FC3230" w:rsidRDefault="00376863" w:rsidP="00FC3230">
            <w:pPr>
              <w:tabs>
                <w:tab w:val="decimal" w:pos="874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0B5BA2FB" w14:textId="77777777" w:rsidR="00376863" w:rsidRPr="00FC3230" w:rsidRDefault="00376863" w:rsidP="00FC3230">
            <w:pPr>
              <w:tabs>
                <w:tab w:val="decimal" w:pos="820"/>
                <w:tab w:val="decimal" w:pos="1116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55883F30" w14:textId="77777777" w:rsidR="00376863" w:rsidRPr="00FC3230" w:rsidRDefault="00376863" w:rsidP="00FC3230">
            <w:pPr>
              <w:tabs>
                <w:tab w:val="decimal" w:pos="1080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376863" w:rsidRPr="00FC3230" w14:paraId="18834099" w14:textId="77777777" w:rsidTr="00550FED">
        <w:trPr>
          <w:trHeight w:val="252"/>
        </w:trPr>
        <w:tc>
          <w:tcPr>
            <w:tcW w:w="3060" w:type="dxa"/>
            <w:shd w:val="clear" w:color="auto" w:fill="auto"/>
          </w:tcPr>
          <w:p w14:paraId="2DB1269C" w14:textId="303855AD" w:rsidR="00376863" w:rsidRPr="00FC3230" w:rsidRDefault="00D56B19" w:rsidP="00FC3230">
            <w:pPr>
              <w:spacing w:line="260" w:lineRule="exact"/>
              <w:ind w:left="360" w:firstLine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206" w:type="dxa"/>
            <w:shd w:val="clear" w:color="auto" w:fill="auto"/>
          </w:tcPr>
          <w:p w14:paraId="0022F077" w14:textId="77777777" w:rsidR="00376863" w:rsidRPr="00FC3230" w:rsidRDefault="00376863" w:rsidP="00FC3230">
            <w:pPr>
              <w:tabs>
                <w:tab w:val="decimal" w:pos="990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576FA4C6" w14:textId="77777777" w:rsidR="00376863" w:rsidRPr="00FC3230" w:rsidRDefault="0037686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1112BD3" w14:textId="77777777" w:rsidR="00376863" w:rsidRPr="00FC3230" w:rsidRDefault="00376863" w:rsidP="00FC3230">
            <w:pPr>
              <w:tabs>
                <w:tab w:val="decimal" w:pos="84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ACB3B75" w14:textId="77777777" w:rsidR="00376863" w:rsidRPr="00FC3230" w:rsidRDefault="0037686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1B4D072" w14:textId="77777777" w:rsidR="00376863" w:rsidRPr="00FC3230" w:rsidRDefault="00376863" w:rsidP="00FC3230">
            <w:pPr>
              <w:tabs>
                <w:tab w:val="decimal" w:pos="84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30AD7032" w14:textId="77777777" w:rsidR="00376863" w:rsidRPr="00FC3230" w:rsidRDefault="0037686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08B5EC49" w14:textId="77777777" w:rsidR="00376863" w:rsidRPr="00FC3230" w:rsidRDefault="00376863" w:rsidP="00FC3230">
            <w:pPr>
              <w:tabs>
                <w:tab w:val="decimal" w:pos="874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46364FE3" w14:textId="77777777" w:rsidR="00376863" w:rsidRPr="00FC3230" w:rsidRDefault="00376863" w:rsidP="00FC3230">
            <w:pPr>
              <w:tabs>
                <w:tab w:val="decimal" w:pos="820"/>
                <w:tab w:val="decimal" w:pos="1116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shd w:val="clear" w:color="auto" w:fill="auto"/>
          </w:tcPr>
          <w:p w14:paraId="2CA3871D" w14:textId="2276BC9F" w:rsidR="0037686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</w:t>
            </w:r>
            <w:r w:rsidR="00026ACC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795</w:t>
            </w:r>
            <w:r w:rsidR="00026ACC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496</w:t>
            </w:r>
          </w:p>
        </w:tc>
      </w:tr>
      <w:tr w:rsidR="00376863" w:rsidRPr="00FC3230" w14:paraId="104BBB2E" w14:textId="77777777" w:rsidTr="00550FED">
        <w:trPr>
          <w:trHeight w:val="252"/>
        </w:trPr>
        <w:tc>
          <w:tcPr>
            <w:tcW w:w="3060" w:type="dxa"/>
            <w:shd w:val="clear" w:color="auto" w:fill="auto"/>
          </w:tcPr>
          <w:p w14:paraId="7E51F7FB" w14:textId="0E09AFC1" w:rsidR="00376863" w:rsidRPr="00FC3230" w:rsidRDefault="00D56B19" w:rsidP="00FC3230">
            <w:pPr>
              <w:spacing w:line="260" w:lineRule="exact"/>
              <w:ind w:left="360" w:firstLine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206" w:type="dxa"/>
            <w:shd w:val="clear" w:color="auto" w:fill="auto"/>
          </w:tcPr>
          <w:p w14:paraId="29A3668D" w14:textId="77777777" w:rsidR="00376863" w:rsidRPr="00FC3230" w:rsidRDefault="00376863" w:rsidP="00FC3230">
            <w:pPr>
              <w:tabs>
                <w:tab w:val="decimal" w:pos="990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7CA1E731" w14:textId="77777777" w:rsidR="00376863" w:rsidRPr="00FC3230" w:rsidRDefault="0037686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A2F36F0" w14:textId="77777777" w:rsidR="00376863" w:rsidRPr="00FC3230" w:rsidRDefault="00376863" w:rsidP="00FC3230">
            <w:pPr>
              <w:tabs>
                <w:tab w:val="decimal" w:pos="84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05B8402" w14:textId="77777777" w:rsidR="00376863" w:rsidRPr="00FC3230" w:rsidRDefault="0037686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41E40D01" w14:textId="77777777" w:rsidR="00376863" w:rsidRPr="00FC3230" w:rsidRDefault="00376863" w:rsidP="00FC3230">
            <w:pPr>
              <w:tabs>
                <w:tab w:val="decimal" w:pos="84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64D3B5C1" w14:textId="77777777" w:rsidR="00376863" w:rsidRPr="00FC3230" w:rsidRDefault="0037686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28F09783" w14:textId="77777777" w:rsidR="00376863" w:rsidRPr="00FC3230" w:rsidRDefault="00376863" w:rsidP="00FC3230">
            <w:pPr>
              <w:tabs>
                <w:tab w:val="decimal" w:pos="874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30F153BC" w14:textId="77777777" w:rsidR="00376863" w:rsidRPr="00FC3230" w:rsidRDefault="00376863" w:rsidP="00FC3230">
            <w:pPr>
              <w:tabs>
                <w:tab w:val="decimal" w:pos="820"/>
                <w:tab w:val="decimal" w:pos="1116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26104A" w14:textId="615949D7" w:rsidR="0037686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568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440</w:t>
            </w:r>
          </w:p>
        </w:tc>
      </w:tr>
    </w:tbl>
    <w:p w14:paraId="1543D739" w14:textId="08B80DB2" w:rsidR="00225238" w:rsidRPr="00FC3230" w:rsidRDefault="00225238" w:rsidP="00FC3230">
      <w:pPr>
        <w:spacing w:before="120" w:line="280" w:lineRule="exact"/>
        <w:ind w:left="547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FC3230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ณ วันที่ </w:t>
      </w:r>
      <w:r w:rsidR="00D56B19" w:rsidRPr="00D56B19">
        <w:rPr>
          <w:rFonts w:asciiTheme="majorBidi" w:hAnsiTheme="majorBidi" w:cstheme="majorBidi"/>
          <w:b/>
          <w:bCs/>
          <w:sz w:val="22"/>
          <w:szCs w:val="22"/>
          <w:lang w:val="en-US"/>
        </w:rPr>
        <w:t>31</w:t>
      </w:r>
      <w:r w:rsidRPr="00FC3230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 ธันวาคม </w:t>
      </w:r>
      <w:r w:rsidR="00D56B19" w:rsidRPr="00D56B19">
        <w:rPr>
          <w:rFonts w:asciiTheme="majorBidi" w:hAnsiTheme="majorBidi" w:cstheme="majorBidi"/>
          <w:b/>
          <w:bCs/>
          <w:sz w:val="22"/>
          <w:szCs w:val="22"/>
          <w:lang w:val="en-US"/>
        </w:rPr>
        <w:t>2564</w:t>
      </w:r>
    </w:p>
    <w:p w14:paraId="66A45835" w14:textId="77777777" w:rsidR="00225238" w:rsidRPr="00FC3230" w:rsidRDefault="00225238" w:rsidP="00FC3230">
      <w:pPr>
        <w:spacing w:line="280" w:lineRule="exact"/>
        <w:ind w:left="547" w:hanging="547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FC3230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FC3230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: </w:t>
      </w:r>
      <w:r w:rsidRPr="00FC3230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บาท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33"/>
        <w:gridCol w:w="126"/>
        <w:gridCol w:w="955"/>
        <w:gridCol w:w="112"/>
        <w:gridCol w:w="994"/>
        <w:gridCol w:w="53"/>
        <w:gridCol w:w="968"/>
        <w:gridCol w:w="59"/>
        <w:gridCol w:w="1215"/>
      </w:tblGrid>
      <w:tr w:rsidR="00225238" w:rsidRPr="00FC3230" w14:paraId="47EC9EE2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49D8D36D" w14:textId="77777777" w:rsidR="00225238" w:rsidRPr="00FC3230" w:rsidRDefault="00225238" w:rsidP="00FC3230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15" w:type="dxa"/>
            <w:gridSpan w:val="9"/>
            <w:shd w:val="clear" w:color="auto" w:fill="auto"/>
          </w:tcPr>
          <w:p w14:paraId="1E33E533" w14:textId="77777777" w:rsidR="00225238" w:rsidRPr="00FC3230" w:rsidRDefault="00225238" w:rsidP="00FC3230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25238" w:rsidRPr="00FC3230" w14:paraId="3FB16424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5B981745" w14:textId="77777777" w:rsidR="00225238" w:rsidRPr="00FC3230" w:rsidRDefault="00225238" w:rsidP="00FC3230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4C1A3BB" w14:textId="77777777" w:rsidR="00225238" w:rsidRPr="00FC3230" w:rsidRDefault="00225238" w:rsidP="00FC3230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26" w:type="dxa"/>
            <w:shd w:val="clear" w:color="auto" w:fill="auto"/>
          </w:tcPr>
          <w:p w14:paraId="43B32BD4" w14:textId="77777777" w:rsidR="00225238" w:rsidRPr="00FC3230" w:rsidRDefault="00225238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4BA53743" w14:textId="77777777" w:rsidR="00225238" w:rsidRPr="00FC3230" w:rsidRDefault="00225238" w:rsidP="00FC3230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14:paraId="1C45D79D" w14:textId="77777777" w:rsidR="00225238" w:rsidRPr="00FC3230" w:rsidRDefault="00225238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3E6D6672" w14:textId="77777777" w:rsidR="00225238" w:rsidRPr="00FC3230" w:rsidRDefault="00225238" w:rsidP="00FC3230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53" w:type="dxa"/>
            <w:shd w:val="clear" w:color="auto" w:fill="auto"/>
          </w:tcPr>
          <w:p w14:paraId="05FFF70A" w14:textId="77777777" w:rsidR="00225238" w:rsidRPr="00FC3230" w:rsidRDefault="00225238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47B4E305" w14:textId="77777777" w:rsidR="00225238" w:rsidRPr="00FC3230" w:rsidRDefault="00225238" w:rsidP="00FC3230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โอน/อื่นๆ</w:t>
            </w:r>
          </w:p>
        </w:tc>
        <w:tc>
          <w:tcPr>
            <w:tcW w:w="59" w:type="dxa"/>
            <w:shd w:val="clear" w:color="auto" w:fill="auto"/>
          </w:tcPr>
          <w:p w14:paraId="01760CFD" w14:textId="77777777" w:rsidR="00225238" w:rsidRPr="00FC3230" w:rsidRDefault="00225238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28DCF50B" w14:textId="77777777" w:rsidR="00225238" w:rsidRPr="00FC3230" w:rsidRDefault="00225238" w:rsidP="00FC3230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E1600D" w:rsidRPr="00FC3230" w14:paraId="7DC85678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135B8073" w14:textId="77777777" w:rsidR="00E1600D" w:rsidRPr="00FC3230" w:rsidRDefault="00E1600D" w:rsidP="00FC3230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85B82F6" w14:textId="7F943C52" w:rsidR="00E1600D" w:rsidRPr="00FC3230" w:rsidRDefault="00D56B19" w:rsidP="00FC3230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E1600D"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26" w:type="dxa"/>
            <w:shd w:val="clear" w:color="auto" w:fill="auto"/>
          </w:tcPr>
          <w:p w14:paraId="29BBE046" w14:textId="77777777" w:rsidR="00E1600D" w:rsidRPr="00FC3230" w:rsidRDefault="00E1600D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2797AD28" w14:textId="77777777" w:rsidR="00E1600D" w:rsidRPr="00FC3230" w:rsidRDefault="00E1600D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00DA9534" w14:textId="77777777" w:rsidR="00E1600D" w:rsidRPr="00FC3230" w:rsidRDefault="00E1600D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C9A8BCF" w14:textId="77777777" w:rsidR="00E1600D" w:rsidRPr="00FC3230" w:rsidRDefault="00E1600D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2FF26C94" w14:textId="77777777" w:rsidR="00E1600D" w:rsidRPr="00FC3230" w:rsidRDefault="00E1600D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023C29AF" w14:textId="0533FE77" w:rsidR="00E1600D" w:rsidRPr="00FC3230" w:rsidRDefault="00E1600D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(ดูหมายเหตุ</w:t>
            </w:r>
          </w:p>
        </w:tc>
        <w:tc>
          <w:tcPr>
            <w:tcW w:w="59" w:type="dxa"/>
            <w:shd w:val="clear" w:color="auto" w:fill="auto"/>
          </w:tcPr>
          <w:p w14:paraId="5917CFBA" w14:textId="77777777" w:rsidR="00E1600D" w:rsidRPr="00FC3230" w:rsidRDefault="00E1600D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0188F269" w14:textId="63D278FB" w:rsidR="00E1600D" w:rsidRPr="00FC3230" w:rsidRDefault="00D56B19" w:rsidP="00FC3230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E1600D"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E1600D" w:rsidRPr="00FC3230" w14:paraId="0A5BEA82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09AA3FDF" w14:textId="77777777" w:rsidR="00E1600D" w:rsidRPr="00FC3230" w:rsidRDefault="00E1600D" w:rsidP="00FC3230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360F9D8" w14:textId="3EB8405F" w:rsidR="00E1600D" w:rsidRPr="00FC3230" w:rsidRDefault="00D56B19" w:rsidP="00FC3230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126" w:type="dxa"/>
            <w:shd w:val="clear" w:color="auto" w:fill="auto"/>
          </w:tcPr>
          <w:p w14:paraId="1A5DB747" w14:textId="77777777" w:rsidR="00E1600D" w:rsidRPr="00FC3230" w:rsidRDefault="00E1600D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184CD02C" w14:textId="77777777" w:rsidR="00E1600D" w:rsidRPr="00FC3230" w:rsidRDefault="00E1600D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55DAF65C" w14:textId="77777777" w:rsidR="00E1600D" w:rsidRPr="00FC3230" w:rsidRDefault="00E1600D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4C2A011C" w14:textId="77777777" w:rsidR="00E1600D" w:rsidRPr="00FC3230" w:rsidRDefault="00E1600D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02797946" w14:textId="77777777" w:rsidR="00E1600D" w:rsidRPr="00FC3230" w:rsidRDefault="00E1600D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092E2DB4" w14:textId="2D77979B" w:rsidR="00E1600D" w:rsidRPr="00FC3230" w:rsidRDefault="00E1600D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ข้อ </w:t>
            </w:r>
            <w:r w:rsidR="00D56B19" w:rsidRPr="00D56B1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14</w:t>
            </w:r>
            <w:r w:rsidRPr="00FC323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4B9BF981" w14:textId="77777777" w:rsidR="00E1600D" w:rsidRPr="00FC3230" w:rsidRDefault="00E1600D" w:rsidP="00FC3230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39BFB3A7" w14:textId="7C736B25" w:rsidR="00E1600D" w:rsidRPr="00FC3230" w:rsidRDefault="00D56B19" w:rsidP="00FC3230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</w:tr>
      <w:tr w:rsidR="00225238" w:rsidRPr="00FC3230" w14:paraId="25AF2622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034032BB" w14:textId="77777777" w:rsidR="00225238" w:rsidRPr="00FC3230" w:rsidRDefault="00225238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33" w:type="dxa"/>
            <w:shd w:val="clear" w:color="auto" w:fill="auto"/>
          </w:tcPr>
          <w:p w14:paraId="50E6D792" w14:textId="77777777" w:rsidR="00225238" w:rsidRPr="00FC3230" w:rsidRDefault="00225238" w:rsidP="00FC3230">
            <w:pPr>
              <w:tabs>
                <w:tab w:val="decimal" w:pos="1005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2E8D941" w14:textId="77777777" w:rsidR="00225238" w:rsidRPr="00FC3230" w:rsidRDefault="00225238" w:rsidP="00FC3230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9E35B97" w14:textId="77777777" w:rsidR="00225238" w:rsidRPr="00FC3230" w:rsidRDefault="00225238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223DACEA" w14:textId="77777777" w:rsidR="00225238" w:rsidRPr="00FC3230" w:rsidRDefault="00225238" w:rsidP="00FC3230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31F46A1" w14:textId="77777777" w:rsidR="00225238" w:rsidRPr="00FC3230" w:rsidRDefault="00225238" w:rsidP="00FC3230">
            <w:pPr>
              <w:tabs>
                <w:tab w:val="decimal" w:pos="814"/>
              </w:tabs>
              <w:snapToGrid w:val="0"/>
              <w:spacing w:line="260" w:lineRule="exact"/>
              <w:ind w:left="-54" w:right="2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51E55C1D" w14:textId="77777777" w:rsidR="00225238" w:rsidRPr="00FC3230" w:rsidRDefault="00225238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670BA544" w14:textId="77777777" w:rsidR="00225238" w:rsidRPr="00FC3230" w:rsidRDefault="00225238" w:rsidP="00FC3230">
            <w:pPr>
              <w:tabs>
                <w:tab w:val="decimal" w:pos="862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44D00EA6" w14:textId="77777777" w:rsidR="00225238" w:rsidRPr="00FC3230" w:rsidRDefault="00225238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7CCED430" w14:textId="77777777" w:rsidR="00225238" w:rsidRPr="00FC3230" w:rsidRDefault="00225238" w:rsidP="00FC3230">
            <w:pPr>
              <w:tabs>
                <w:tab w:val="decimal" w:pos="955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511CA" w:rsidRPr="00FC3230" w14:paraId="5B5519A7" w14:textId="77777777" w:rsidTr="000511CA">
        <w:trPr>
          <w:trHeight w:val="144"/>
        </w:trPr>
        <w:tc>
          <w:tcPr>
            <w:tcW w:w="3060" w:type="dxa"/>
            <w:shd w:val="clear" w:color="auto" w:fill="auto"/>
          </w:tcPr>
          <w:p w14:paraId="4B56A105" w14:textId="77777777" w:rsidR="000511CA" w:rsidRPr="00FC3230" w:rsidRDefault="000511CA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56C1F45" w14:textId="5F5F1D59" w:rsidR="000511CA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838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389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420</w:t>
            </w:r>
          </w:p>
        </w:tc>
        <w:tc>
          <w:tcPr>
            <w:tcW w:w="126" w:type="dxa"/>
            <w:shd w:val="clear" w:color="auto" w:fill="auto"/>
          </w:tcPr>
          <w:p w14:paraId="2FF88DD5" w14:textId="77777777" w:rsidR="000511CA" w:rsidRPr="00FC3230" w:rsidRDefault="000511CA" w:rsidP="00FC3230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D65F034" w14:textId="5ED3208C" w:rsidR="000511CA" w:rsidRPr="00FC3230" w:rsidRDefault="00D31D67" w:rsidP="00FC3230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7ABCF432" w14:textId="77777777" w:rsidR="000511CA" w:rsidRPr="00FC3230" w:rsidRDefault="000511CA" w:rsidP="00FC3230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DF1255D" w14:textId="68E94B0C" w:rsidR="000511CA" w:rsidRPr="00FC3230" w:rsidRDefault="00D31D67" w:rsidP="00FC3230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7333CB8" w14:textId="77777777" w:rsidR="000511CA" w:rsidRPr="00FC3230" w:rsidRDefault="000511CA" w:rsidP="00FC3230">
            <w:pPr>
              <w:snapToGrid w:val="0"/>
              <w:spacing w:line="260" w:lineRule="exact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33AD5A2D" w14:textId="75C39FE8" w:rsidR="000511CA" w:rsidRPr="00FC3230" w:rsidRDefault="005A1258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423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538</w:t>
            </w:r>
          </w:p>
        </w:tc>
        <w:tc>
          <w:tcPr>
            <w:tcW w:w="59" w:type="dxa"/>
            <w:shd w:val="clear" w:color="auto" w:fill="auto"/>
          </w:tcPr>
          <w:p w14:paraId="1C694971" w14:textId="77777777" w:rsidR="000511CA" w:rsidRPr="00FC3230" w:rsidRDefault="000511CA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E332668" w14:textId="1634C2FC" w:rsidR="000511CA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855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812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958</w:t>
            </w:r>
            <w:r w:rsidR="000511CA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</w:t>
            </w:r>
          </w:p>
        </w:tc>
      </w:tr>
      <w:tr w:rsidR="00733B93" w:rsidRPr="00FC3230" w14:paraId="2D072B95" w14:textId="77777777" w:rsidTr="000511CA">
        <w:trPr>
          <w:trHeight w:val="144"/>
        </w:trPr>
        <w:tc>
          <w:tcPr>
            <w:tcW w:w="3060" w:type="dxa"/>
            <w:shd w:val="clear" w:color="auto" w:fill="auto"/>
          </w:tcPr>
          <w:p w14:paraId="6AC60C82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ADAC632" w14:textId="76B24B8D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237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838</w:t>
            </w:r>
          </w:p>
        </w:tc>
        <w:tc>
          <w:tcPr>
            <w:tcW w:w="126" w:type="dxa"/>
            <w:shd w:val="clear" w:color="auto" w:fill="auto"/>
          </w:tcPr>
          <w:p w14:paraId="45F24674" w14:textId="77777777" w:rsidR="00733B93" w:rsidRPr="00FC3230" w:rsidRDefault="00733B93" w:rsidP="00FC3230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A85A542" w14:textId="64948614" w:rsidR="00733B93" w:rsidRPr="00FC3230" w:rsidRDefault="00D31D67" w:rsidP="00FC3230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7421BC00" w14:textId="77777777" w:rsidR="00733B93" w:rsidRPr="00FC3230" w:rsidRDefault="00733B93" w:rsidP="00FC3230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D3642E9" w14:textId="58F10A23" w:rsidR="00733B93" w:rsidRPr="00FC3230" w:rsidRDefault="00D31D67" w:rsidP="00FC3230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35B1C8AD" w14:textId="77777777" w:rsidR="00733B93" w:rsidRPr="00FC3230" w:rsidRDefault="00733B93" w:rsidP="00FC3230">
            <w:pPr>
              <w:snapToGrid w:val="0"/>
              <w:spacing w:line="260" w:lineRule="exact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06C5B22" w14:textId="321EC771" w:rsidR="00733B93" w:rsidRPr="00FC3230" w:rsidRDefault="00D31D67" w:rsidP="00FC3230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57F0E95D" w14:textId="77777777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0356F99" w14:textId="3D359BF6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237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838</w:t>
            </w:r>
          </w:p>
        </w:tc>
      </w:tr>
      <w:tr w:rsidR="00733B93" w:rsidRPr="00FC3230" w14:paraId="101BE6C5" w14:textId="77777777" w:rsidTr="000511CA">
        <w:trPr>
          <w:trHeight w:val="144"/>
        </w:trPr>
        <w:tc>
          <w:tcPr>
            <w:tcW w:w="3060" w:type="dxa"/>
            <w:shd w:val="clear" w:color="auto" w:fill="auto"/>
          </w:tcPr>
          <w:p w14:paraId="071FB54B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67AC0A1" w14:textId="268BBD24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248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632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033</w:t>
            </w:r>
          </w:p>
        </w:tc>
        <w:tc>
          <w:tcPr>
            <w:tcW w:w="126" w:type="dxa"/>
            <w:shd w:val="clear" w:color="auto" w:fill="auto"/>
          </w:tcPr>
          <w:p w14:paraId="0E3CDE25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022FC5E" w14:textId="30E8AAB2" w:rsidR="00733B93" w:rsidRPr="00FC3230" w:rsidRDefault="00D31D67" w:rsidP="00FC3230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69389490" w14:textId="77777777" w:rsidR="00733B93" w:rsidRPr="00FC3230" w:rsidRDefault="00733B93" w:rsidP="00FC3230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AA8402A" w14:textId="7F056CD7" w:rsidR="00733B93" w:rsidRPr="00FC3230" w:rsidRDefault="006B6A45" w:rsidP="00FC3230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63B25BA7" w14:textId="77777777" w:rsidR="00733B93" w:rsidRPr="00FC3230" w:rsidRDefault="00733B93" w:rsidP="00FC3230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C73120C" w14:textId="3917001D" w:rsidR="00733B93" w:rsidRPr="00FC3230" w:rsidRDefault="00D56B19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046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230</w:t>
            </w:r>
          </w:p>
        </w:tc>
        <w:tc>
          <w:tcPr>
            <w:tcW w:w="59" w:type="dxa"/>
            <w:shd w:val="clear" w:color="auto" w:fill="auto"/>
          </w:tcPr>
          <w:p w14:paraId="75884447" w14:textId="77777777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7B0438B" w14:textId="14B2B1A9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305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</w:p>
        </w:tc>
      </w:tr>
      <w:tr w:rsidR="00733B93" w:rsidRPr="00FC3230" w14:paraId="26E4D8B5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1970BAAF" w14:textId="77777777" w:rsidR="00733B93" w:rsidRPr="00FC3230" w:rsidRDefault="00733B93" w:rsidP="00FC3230">
            <w:pPr>
              <w:tabs>
                <w:tab w:val="decimal" w:pos="1080"/>
              </w:tabs>
              <w:spacing w:line="260" w:lineRule="exact"/>
              <w:ind w:left="360" w:hanging="153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เครื่องตกแต่ง ติดตั้งและอุปกรณ์</w:t>
            </w:r>
            <w:r w:rsidRPr="00FC3230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>สำนักงาน</w:t>
            </w:r>
          </w:p>
        </w:tc>
        <w:tc>
          <w:tcPr>
            <w:tcW w:w="1233" w:type="dxa"/>
            <w:shd w:val="clear" w:color="auto" w:fill="auto"/>
          </w:tcPr>
          <w:p w14:paraId="14B67802" w14:textId="5C3D9CC1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687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026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307</w:t>
            </w:r>
          </w:p>
        </w:tc>
        <w:tc>
          <w:tcPr>
            <w:tcW w:w="126" w:type="dxa"/>
            <w:shd w:val="clear" w:color="auto" w:fill="auto"/>
          </w:tcPr>
          <w:p w14:paraId="3726B38D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2C3055B" w14:textId="4838AC38" w:rsidR="00733B93" w:rsidRPr="00FC3230" w:rsidRDefault="00D56B19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796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904</w:t>
            </w:r>
          </w:p>
        </w:tc>
        <w:tc>
          <w:tcPr>
            <w:tcW w:w="112" w:type="dxa"/>
            <w:shd w:val="clear" w:color="auto" w:fill="auto"/>
          </w:tcPr>
          <w:p w14:paraId="6EB16BCB" w14:textId="77777777" w:rsidR="00733B93" w:rsidRPr="00FC3230" w:rsidRDefault="00733B93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27812EA1" w14:textId="788E8DD6" w:rsidR="00733B93" w:rsidRPr="00FC3230" w:rsidRDefault="006B6A45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21E68EE9" w14:textId="77777777" w:rsidR="00733B93" w:rsidRPr="00FC3230" w:rsidRDefault="00733B93" w:rsidP="00FC3230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250551DE" w14:textId="0AD5318F" w:rsidR="00733B93" w:rsidRPr="00FC3230" w:rsidRDefault="00D56B19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748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877</w:t>
            </w:r>
          </w:p>
        </w:tc>
        <w:tc>
          <w:tcPr>
            <w:tcW w:w="59" w:type="dxa"/>
            <w:shd w:val="clear" w:color="auto" w:fill="auto"/>
          </w:tcPr>
          <w:p w14:paraId="58228797" w14:textId="77777777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3FB892CF" w14:textId="7DC837F9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667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473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381</w:t>
            </w:r>
          </w:p>
        </w:tc>
      </w:tr>
      <w:tr w:rsidR="00733B93" w:rsidRPr="00FC3230" w14:paraId="3D91E0A2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345A5280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33" w:type="dxa"/>
            <w:shd w:val="clear" w:color="auto" w:fill="auto"/>
          </w:tcPr>
          <w:p w14:paraId="081BBB91" w14:textId="31584ED7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466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012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880</w:t>
            </w:r>
          </w:p>
        </w:tc>
        <w:tc>
          <w:tcPr>
            <w:tcW w:w="126" w:type="dxa"/>
            <w:shd w:val="clear" w:color="auto" w:fill="auto"/>
          </w:tcPr>
          <w:p w14:paraId="2AF74C98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6C422F6B" w14:textId="4577C7F0" w:rsidR="00733B93" w:rsidRPr="00FC3230" w:rsidRDefault="00D56B19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434</w:t>
            </w:r>
          </w:p>
        </w:tc>
        <w:tc>
          <w:tcPr>
            <w:tcW w:w="112" w:type="dxa"/>
            <w:shd w:val="clear" w:color="auto" w:fill="auto"/>
          </w:tcPr>
          <w:p w14:paraId="422211A9" w14:textId="77777777" w:rsidR="00733B93" w:rsidRPr="00FC3230" w:rsidRDefault="00733B93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00C488D" w14:textId="4E0CD48F" w:rsidR="00733B93" w:rsidRPr="00FC3230" w:rsidRDefault="006B6A45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62481FFD" w14:textId="77777777" w:rsidR="00733B93" w:rsidRPr="00FC3230" w:rsidRDefault="00733B93" w:rsidP="00FC3230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40013CA" w14:textId="79BC762E" w:rsidR="00733B93" w:rsidRPr="00FC3230" w:rsidRDefault="00D56B19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548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601</w:t>
            </w:r>
          </w:p>
        </w:tc>
        <w:tc>
          <w:tcPr>
            <w:tcW w:w="59" w:type="dxa"/>
            <w:shd w:val="clear" w:color="auto" w:fill="auto"/>
          </w:tcPr>
          <w:p w14:paraId="1203EEEC" w14:textId="77777777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3BF1929A" w14:textId="2CB7AADD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266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465</w:t>
            </w:r>
          </w:p>
        </w:tc>
      </w:tr>
      <w:tr w:rsidR="00733B93" w:rsidRPr="00FC3230" w14:paraId="40596B26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206373A8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</w:tcPr>
          <w:p w14:paraId="2258AE7A" w14:textId="6759018A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234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721</w:t>
            </w:r>
          </w:p>
        </w:tc>
        <w:tc>
          <w:tcPr>
            <w:tcW w:w="126" w:type="dxa"/>
            <w:shd w:val="clear" w:color="auto" w:fill="auto"/>
          </w:tcPr>
          <w:p w14:paraId="3F2A4BDF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4AD83C6" w14:textId="5590AEB9" w:rsidR="00733B93" w:rsidRPr="00FC3230" w:rsidRDefault="00D56B19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970</w:t>
            </w:r>
          </w:p>
        </w:tc>
        <w:tc>
          <w:tcPr>
            <w:tcW w:w="112" w:type="dxa"/>
            <w:shd w:val="clear" w:color="auto" w:fill="auto"/>
          </w:tcPr>
          <w:p w14:paraId="1FA53400" w14:textId="77777777" w:rsidR="00733B93" w:rsidRPr="00FC3230" w:rsidRDefault="00733B93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1FC89B26" w14:textId="27E53658" w:rsidR="00733B93" w:rsidRPr="00FC3230" w:rsidRDefault="006B6A45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6DF4CEA7" w14:textId="77777777" w:rsidR="00733B93" w:rsidRPr="00FC3230" w:rsidRDefault="00733B93" w:rsidP="00FC3230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63A8D24E" w14:textId="61D61503" w:rsidR="00733B93" w:rsidRPr="00FC3230" w:rsidRDefault="00D31D67" w:rsidP="00FC3230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5E98DB11" w14:textId="77777777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29190820" w14:textId="655B0D96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960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191</w:t>
            </w:r>
          </w:p>
        </w:tc>
      </w:tr>
      <w:tr w:rsidR="00733B93" w:rsidRPr="00FC3230" w14:paraId="7B6CAF3D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41705B22" w14:textId="77777777" w:rsidR="00733B93" w:rsidRPr="00FC3230" w:rsidRDefault="00733B93" w:rsidP="00FC3230">
            <w:pPr>
              <w:tabs>
                <w:tab w:val="right" w:pos="3222"/>
              </w:tabs>
              <w:spacing w:line="260" w:lineRule="exact"/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650863" w14:textId="6A036CC9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284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533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199</w:t>
            </w:r>
          </w:p>
        </w:tc>
        <w:tc>
          <w:tcPr>
            <w:tcW w:w="126" w:type="dxa"/>
            <w:shd w:val="clear" w:color="auto" w:fill="auto"/>
          </w:tcPr>
          <w:p w14:paraId="54FF7A0E" w14:textId="77777777" w:rsidR="00733B93" w:rsidRPr="00FC3230" w:rsidRDefault="00733B93" w:rsidP="00FC3230">
            <w:pPr>
              <w:tabs>
                <w:tab w:val="decimal" w:pos="1005"/>
              </w:tabs>
              <w:spacing w:line="260" w:lineRule="exact"/>
              <w:ind w:left="-54"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FA5ED9" w14:textId="14D2782D" w:rsidR="00733B93" w:rsidRPr="00FC3230" w:rsidRDefault="00D56B19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899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308</w:t>
            </w:r>
          </w:p>
        </w:tc>
        <w:tc>
          <w:tcPr>
            <w:tcW w:w="112" w:type="dxa"/>
            <w:shd w:val="clear" w:color="auto" w:fill="auto"/>
          </w:tcPr>
          <w:p w14:paraId="0B159D07" w14:textId="77777777" w:rsidR="00733B93" w:rsidRPr="00FC3230" w:rsidRDefault="00733B93" w:rsidP="00FC3230">
            <w:pPr>
              <w:spacing w:line="260" w:lineRule="exact"/>
              <w:ind w:left="-54" w:right="-6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35C220" w14:textId="1A759753" w:rsidR="00733B93" w:rsidRPr="00FC3230" w:rsidRDefault="006B6A45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44652263" w14:textId="77777777" w:rsidR="00733B93" w:rsidRPr="00FC3230" w:rsidRDefault="00733B93" w:rsidP="00FC3230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E504DB" w14:textId="6EA8F3C3" w:rsidR="00733B93" w:rsidRPr="00FC3230" w:rsidRDefault="00D56B19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767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246</w:t>
            </w:r>
          </w:p>
        </w:tc>
        <w:tc>
          <w:tcPr>
            <w:tcW w:w="59" w:type="dxa"/>
            <w:shd w:val="clear" w:color="auto" w:fill="auto"/>
          </w:tcPr>
          <w:p w14:paraId="4AF83E0B" w14:textId="77777777" w:rsidR="00733B93" w:rsidRPr="00FC3230" w:rsidRDefault="00733B93" w:rsidP="00FC3230">
            <w:pPr>
              <w:tabs>
                <w:tab w:val="decimal" w:pos="1116"/>
              </w:tabs>
              <w:spacing w:line="260" w:lineRule="exact"/>
              <w:ind w:left="-54" w:right="-6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7108D5" w14:textId="214138C4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340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229</w:t>
            </w:r>
            <w:r w:rsidR="006B6A45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096</w:t>
            </w:r>
          </w:p>
        </w:tc>
      </w:tr>
      <w:tr w:rsidR="00733B93" w:rsidRPr="00FC3230" w14:paraId="4C61A47C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138BAB87" w14:textId="77777777" w:rsidR="00733B93" w:rsidRPr="00FC3230" w:rsidRDefault="00733B93" w:rsidP="00FC3230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04010F6" w14:textId="77777777" w:rsidR="00733B93" w:rsidRPr="00FC3230" w:rsidRDefault="00733B93" w:rsidP="00FC3230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64D7B30A" w14:textId="77777777" w:rsidR="00733B93" w:rsidRPr="00FC3230" w:rsidRDefault="00733B93" w:rsidP="00FC3230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41FC6245" w14:textId="77777777" w:rsidR="00733B93" w:rsidRPr="00FC3230" w:rsidRDefault="00733B93" w:rsidP="00FC3230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0A52D087" w14:textId="77777777" w:rsidR="00733B93" w:rsidRPr="00FC3230" w:rsidRDefault="00733B93" w:rsidP="00FC3230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26168E41" w14:textId="77777777" w:rsidR="00733B93" w:rsidRPr="00FC3230" w:rsidRDefault="00733B93" w:rsidP="00FC3230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4A5C2AD4" w14:textId="77777777" w:rsidR="00733B93" w:rsidRPr="00FC3230" w:rsidRDefault="00733B93" w:rsidP="00FC3230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4CE3F157" w14:textId="77777777" w:rsidR="00733B93" w:rsidRPr="00FC3230" w:rsidRDefault="00733B93" w:rsidP="00FC3230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14:paraId="5FAE66C7" w14:textId="77777777" w:rsidR="00733B93" w:rsidRPr="00FC3230" w:rsidRDefault="00733B93" w:rsidP="00FC3230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40A9C7C5" w14:textId="77777777" w:rsidR="00733B93" w:rsidRPr="00FC3230" w:rsidRDefault="00733B93" w:rsidP="00FC3230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733B93" w:rsidRPr="00FC3230" w14:paraId="2934811E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58F013AB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33" w:type="dxa"/>
            <w:shd w:val="clear" w:color="auto" w:fill="auto"/>
          </w:tcPr>
          <w:p w14:paraId="0D2F732C" w14:textId="77777777" w:rsidR="00733B93" w:rsidRPr="00FC3230" w:rsidRDefault="00733B93" w:rsidP="00FC3230">
            <w:pPr>
              <w:tabs>
                <w:tab w:val="decimal" w:pos="1089"/>
              </w:tabs>
              <w:snapToGrid w:val="0"/>
              <w:spacing w:line="260" w:lineRule="exact"/>
              <w:ind w:left="-5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70620F9C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CFDCF73" w14:textId="77777777" w:rsidR="00733B93" w:rsidRPr="00FC3230" w:rsidRDefault="00733B93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00C71AE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6871E046" w14:textId="77777777" w:rsidR="00733B93" w:rsidRPr="00FC3230" w:rsidRDefault="00733B93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73B5C2E1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1F022FB2" w14:textId="77777777" w:rsidR="00733B93" w:rsidRPr="00FC3230" w:rsidRDefault="00733B93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31EC802E" w14:textId="77777777" w:rsidR="00733B93" w:rsidRPr="00FC3230" w:rsidRDefault="00733B93" w:rsidP="00FC3230">
            <w:pPr>
              <w:tabs>
                <w:tab w:val="decimal" w:pos="820"/>
                <w:tab w:val="decimal" w:pos="1116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58FE273F" w14:textId="77777777" w:rsidR="00733B93" w:rsidRPr="00FC3230" w:rsidRDefault="00733B93" w:rsidP="00FC3230">
            <w:pPr>
              <w:tabs>
                <w:tab w:val="decimal" w:pos="1078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733B93" w:rsidRPr="00FC3230" w14:paraId="2C534D76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5E4A1E95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</w:tcPr>
          <w:p w14:paraId="5C842D4B" w14:textId="47908E5E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5CA770D" w14:textId="77777777" w:rsidR="00733B93" w:rsidRPr="00FC3230" w:rsidRDefault="00733B93" w:rsidP="00FC3230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34621A3" w14:textId="3907153C" w:rsidR="00733B93" w:rsidRPr="00FC3230" w:rsidRDefault="00001209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448543FB" w14:textId="77777777" w:rsidR="00733B93" w:rsidRPr="00FC3230" w:rsidRDefault="00733B93" w:rsidP="00FC3230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78DBEE3" w14:textId="6CF1018F" w:rsidR="00733B93" w:rsidRPr="00FC3230" w:rsidRDefault="00D31D67" w:rsidP="00FC3230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23E0E7FA" w14:textId="77777777" w:rsidR="00733B93" w:rsidRPr="00FC3230" w:rsidRDefault="00733B93" w:rsidP="00FC3230">
            <w:pPr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6302FAD" w14:textId="74D5B33F" w:rsidR="00733B93" w:rsidRPr="00FC3230" w:rsidRDefault="00D31D67" w:rsidP="00FC3230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01A1A8C3" w14:textId="77777777" w:rsidR="00733B93" w:rsidRPr="00FC3230" w:rsidRDefault="00733B93" w:rsidP="00FC3230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31D3FB0F" w14:textId="549D38CD" w:rsidR="00733B93" w:rsidRPr="00FC3230" w:rsidRDefault="0000120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733B93" w:rsidRPr="00FC3230" w14:paraId="4FF7B828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12CF7323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233" w:type="dxa"/>
            <w:shd w:val="clear" w:color="auto" w:fill="auto"/>
          </w:tcPr>
          <w:p w14:paraId="3B80B795" w14:textId="4F0D299B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40F9141" w14:textId="77777777" w:rsidR="00733B93" w:rsidRPr="00FC3230" w:rsidRDefault="00733B93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4443CBB" w14:textId="7CD6C763" w:rsidR="00733B93" w:rsidRPr="00FC3230" w:rsidRDefault="00001209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8DAD521" w14:textId="77777777" w:rsidR="00733B93" w:rsidRPr="00FC3230" w:rsidRDefault="00733B93" w:rsidP="00FC3230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7E2F5549" w14:textId="306C7531" w:rsidR="00733B93" w:rsidRPr="00FC3230" w:rsidRDefault="00001209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53" w:type="dxa"/>
            <w:shd w:val="clear" w:color="auto" w:fill="auto"/>
          </w:tcPr>
          <w:p w14:paraId="78E7CCEC" w14:textId="77777777" w:rsidR="00733B93" w:rsidRPr="00FC3230" w:rsidRDefault="00733B93" w:rsidP="00FC3230">
            <w:pPr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6FAD803A" w14:textId="0D5640BC" w:rsidR="00733B93" w:rsidRPr="00FC3230" w:rsidRDefault="00001209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6E1D3312" w14:textId="77777777" w:rsidR="00733B93" w:rsidRPr="00FC3230" w:rsidRDefault="00733B93" w:rsidP="00FC3230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713D1912" w14:textId="58F23EFC" w:rsidR="00733B93" w:rsidRPr="00FC3230" w:rsidRDefault="0000120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733B93" w:rsidRPr="00FC3230" w14:paraId="6FA4FE6B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6D60B0AB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เครื่องตกแต่ง ติดตั้งและ</w:t>
            </w:r>
            <w:r w:rsidRPr="00FC3230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>อุปกรณ์สำนักงาน</w:t>
            </w:r>
          </w:p>
        </w:tc>
        <w:tc>
          <w:tcPr>
            <w:tcW w:w="1233" w:type="dxa"/>
            <w:shd w:val="clear" w:color="auto" w:fill="auto"/>
          </w:tcPr>
          <w:p w14:paraId="31667DAB" w14:textId="08390A00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3EFD22D" w14:textId="77777777" w:rsidR="00733B93" w:rsidRPr="00FC3230" w:rsidRDefault="00733B93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25EE602" w14:textId="57B863A8" w:rsidR="00733B93" w:rsidRPr="00FC3230" w:rsidRDefault="00001209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6DAAB683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928ACFC" w14:textId="28C5EA6D" w:rsidR="00733B93" w:rsidRPr="00FC3230" w:rsidRDefault="00D56B19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</w:t>
            </w:r>
            <w:r w:rsidR="00001209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756</w:t>
            </w:r>
            <w:r w:rsidR="00001209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</w:p>
        </w:tc>
        <w:tc>
          <w:tcPr>
            <w:tcW w:w="53" w:type="dxa"/>
            <w:shd w:val="clear" w:color="auto" w:fill="auto"/>
          </w:tcPr>
          <w:p w14:paraId="388120E1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CD72FB4" w14:textId="454A7218" w:rsidR="00733B93" w:rsidRPr="00FC3230" w:rsidRDefault="00D31D67" w:rsidP="00FC3230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764DEFAB" w14:textId="77777777" w:rsidR="00733B93" w:rsidRPr="00FC3230" w:rsidRDefault="00733B93" w:rsidP="00FC3230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26F066D0" w14:textId="5FB586B1" w:rsidR="00733B93" w:rsidRPr="00FC3230" w:rsidRDefault="0000120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733B93" w:rsidRPr="00FC3230" w14:paraId="4E8F7E5A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27C14C4E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ใช้</w:t>
            </w:r>
          </w:p>
        </w:tc>
        <w:tc>
          <w:tcPr>
            <w:tcW w:w="1233" w:type="dxa"/>
            <w:shd w:val="clear" w:color="auto" w:fill="auto"/>
          </w:tcPr>
          <w:p w14:paraId="3D990282" w14:textId="17C62C39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32021B94" w14:textId="77777777" w:rsidR="00733B93" w:rsidRPr="00FC3230" w:rsidRDefault="00733B93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5E8DB41" w14:textId="7E494D98" w:rsidR="00733B93" w:rsidRPr="00FC3230" w:rsidRDefault="00001209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213001F7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9C820CB" w14:textId="2C020CDA" w:rsidR="00733B93" w:rsidRPr="00FC3230" w:rsidRDefault="00D56B19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386</w:t>
            </w:r>
            <w:r w:rsidR="00001209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430</w:t>
            </w:r>
          </w:p>
        </w:tc>
        <w:tc>
          <w:tcPr>
            <w:tcW w:w="53" w:type="dxa"/>
            <w:shd w:val="clear" w:color="auto" w:fill="auto"/>
          </w:tcPr>
          <w:p w14:paraId="1D9EF134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7598091E" w14:textId="5407E673" w:rsidR="00733B93" w:rsidRPr="00FC3230" w:rsidRDefault="00D31D67" w:rsidP="00FC3230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64A2AAB3" w14:textId="77777777" w:rsidR="00733B93" w:rsidRPr="00FC3230" w:rsidRDefault="00733B93" w:rsidP="00FC3230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4F7B76F5" w14:textId="7D29D6B4" w:rsidR="00733B93" w:rsidRPr="00FC3230" w:rsidRDefault="0000120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733B93" w:rsidRPr="00FC3230" w14:paraId="0CEA8E3F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71EF2B5E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</w:tcPr>
          <w:p w14:paraId="7F5FABD5" w14:textId="70883E13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144FFFCB" w14:textId="77777777" w:rsidR="00733B93" w:rsidRPr="00FC3230" w:rsidRDefault="00733B93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C14DA7F" w14:textId="68096BF6" w:rsidR="00733B93" w:rsidRPr="00FC3230" w:rsidRDefault="00001209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270F2C7B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0C2A2535" w14:textId="36270A39" w:rsidR="00733B93" w:rsidRPr="00FC3230" w:rsidRDefault="00D56B19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01209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105</w:t>
            </w:r>
            <w:r w:rsidR="00001209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746</w:t>
            </w:r>
          </w:p>
        </w:tc>
        <w:tc>
          <w:tcPr>
            <w:tcW w:w="53" w:type="dxa"/>
            <w:shd w:val="clear" w:color="auto" w:fill="auto"/>
          </w:tcPr>
          <w:p w14:paraId="47E21069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69C61CA" w14:textId="4E209A8D" w:rsidR="00733B93" w:rsidRPr="00FC3230" w:rsidRDefault="00D31D67" w:rsidP="00FC3230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78604D75" w14:textId="77777777" w:rsidR="00733B93" w:rsidRPr="00FC3230" w:rsidRDefault="00733B93" w:rsidP="00FC3230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218881DC" w14:textId="0D30A27E" w:rsidR="00733B93" w:rsidRPr="00FC3230" w:rsidRDefault="0000120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733B93" w:rsidRPr="00FC3230" w14:paraId="79875CAF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1D5FB8A4" w14:textId="77777777" w:rsidR="00733B93" w:rsidRPr="00FC3230" w:rsidRDefault="00733B93" w:rsidP="00FC3230">
            <w:pPr>
              <w:tabs>
                <w:tab w:val="right" w:pos="3222"/>
              </w:tabs>
              <w:spacing w:line="260" w:lineRule="exact"/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สะสม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C3B366E" w14:textId="7C39CEF1" w:rsidR="00733B93" w:rsidRPr="00FC3230" w:rsidRDefault="00733B93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6A40569" w14:textId="77777777" w:rsidR="00733B93" w:rsidRPr="00FC3230" w:rsidRDefault="00733B93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7052E7" w14:textId="5D1B2223" w:rsidR="00733B93" w:rsidRPr="00FC3230" w:rsidRDefault="00001209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392945E1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F6A9A08" w14:textId="2BF0C5A8" w:rsidR="00733B93" w:rsidRPr="00FC3230" w:rsidRDefault="00D56B19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</w:t>
            </w:r>
            <w:r w:rsidR="00001209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448</w:t>
            </w:r>
            <w:r w:rsidR="00001209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906</w:t>
            </w:r>
          </w:p>
        </w:tc>
        <w:tc>
          <w:tcPr>
            <w:tcW w:w="53" w:type="dxa"/>
            <w:shd w:val="clear" w:color="auto" w:fill="auto"/>
          </w:tcPr>
          <w:p w14:paraId="37A4282E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A64F8B" w14:textId="500DDE92" w:rsidR="00733B93" w:rsidRPr="00FC3230" w:rsidRDefault="00001209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1A465161" w14:textId="77777777" w:rsidR="00733B93" w:rsidRPr="00FC3230" w:rsidRDefault="00733B93" w:rsidP="00FC3230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ACAD77" w14:textId="311BE168" w:rsidR="00733B93" w:rsidRPr="00FC3230" w:rsidRDefault="0000120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733B93" w:rsidRPr="00FC3230" w14:paraId="09E9D5BC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58FB9717" w14:textId="77777777" w:rsidR="00733B93" w:rsidRPr="00FC3230" w:rsidRDefault="00733B93" w:rsidP="00FC3230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สินทรัพย์ระหว่างก่อสร้างและ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46E02E63" w14:textId="77777777" w:rsidR="00733B93" w:rsidRPr="00FC3230" w:rsidRDefault="00733B93" w:rsidP="00FC3230">
            <w:pPr>
              <w:tabs>
                <w:tab w:val="decimal" w:pos="1089"/>
              </w:tabs>
              <w:snapToGrid w:val="0"/>
              <w:spacing w:line="260" w:lineRule="exact"/>
              <w:ind w:left="-5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21606E6C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B78F2A4" w14:textId="77777777" w:rsidR="00733B93" w:rsidRPr="00FC3230" w:rsidRDefault="00733B93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A01230B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58AA2FF1" w14:textId="77777777" w:rsidR="00733B93" w:rsidRPr="00FC3230" w:rsidRDefault="00733B93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13FE0D51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14518AF6" w14:textId="77777777" w:rsidR="00733B93" w:rsidRPr="00FC3230" w:rsidRDefault="00733B93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174CAB21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</w:tcBorders>
            <w:shd w:val="clear" w:color="auto" w:fill="auto"/>
          </w:tcPr>
          <w:p w14:paraId="734DC775" w14:textId="77777777" w:rsidR="00733B93" w:rsidRPr="00FC3230" w:rsidRDefault="00733B93" w:rsidP="00FC3230">
            <w:pPr>
              <w:tabs>
                <w:tab w:val="decimal" w:pos="1078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733B93" w:rsidRPr="00FC3230" w14:paraId="17609118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6AB93515" w14:textId="77777777" w:rsidR="00733B93" w:rsidRPr="00FC3230" w:rsidRDefault="00733B93" w:rsidP="00FC3230">
            <w:pPr>
              <w:spacing w:line="260" w:lineRule="exact"/>
              <w:ind w:left="522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เครื่องจักรระหว่างติดตั้ง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5E3651C6" w14:textId="56A956DA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550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797</w:t>
            </w:r>
          </w:p>
        </w:tc>
        <w:tc>
          <w:tcPr>
            <w:tcW w:w="126" w:type="dxa"/>
            <w:shd w:val="clear" w:color="auto" w:fill="auto"/>
          </w:tcPr>
          <w:p w14:paraId="64EC0F64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</w:tcPr>
          <w:p w14:paraId="4F174FD6" w14:textId="7512EA16" w:rsidR="00733B93" w:rsidRPr="00FC3230" w:rsidRDefault="00D56B19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32042E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957</w:t>
            </w:r>
            <w:r w:rsidR="0032042E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706</w:t>
            </w:r>
          </w:p>
        </w:tc>
        <w:tc>
          <w:tcPr>
            <w:tcW w:w="112" w:type="dxa"/>
            <w:shd w:val="clear" w:color="auto" w:fill="auto"/>
          </w:tcPr>
          <w:p w14:paraId="4C5E9CC8" w14:textId="77777777" w:rsidR="00733B93" w:rsidRPr="00FC3230" w:rsidRDefault="00733B93" w:rsidP="00FC3230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4B18EE7" w14:textId="7E0EB06D" w:rsidR="00733B93" w:rsidRPr="00FC3230" w:rsidRDefault="00ED7ED0" w:rsidP="00FC3230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0AC4237D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219237A5" w14:textId="527C5627" w:rsidR="00733B93" w:rsidRPr="00FC3230" w:rsidRDefault="00001209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  <w:r w:rsidR="0032042E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016D887E" w14:textId="77777777" w:rsidR="00733B93" w:rsidRPr="00FC3230" w:rsidRDefault="00733B93" w:rsidP="00FC3230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6219EB31" w14:textId="492AD77D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211</w:t>
            </w:r>
            <w:r w:rsidR="00001209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025</w:t>
            </w:r>
          </w:p>
        </w:tc>
      </w:tr>
      <w:tr w:rsidR="00733B93" w:rsidRPr="00FC3230" w14:paraId="3DB7EDB2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6EAAFFEF" w14:textId="77777777" w:rsidR="00733B93" w:rsidRPr="00FC3230" w:rsidRDefault="00733B93" w:rsidP="00FC3230">
            <w:pPr>
              <w:tabs>
                <w:tab w:val="right" w:pos="2952"/>
              </w:tabs>
              <w:spacing w:line="260" w:lineRule="exact"/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297933" w14:textId="3F94C75A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074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186</w:t>
            </w:r>
            <w:r w:rsidR="00733B93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243</w:t>
            </w:r>
          </w:p>
        </w:tc>
        <w:tc>
          <w:tcPr>
            <w:tcW w:w="126" w:type="dxa"/>
            <w:shd w:val="clear" w:color="auto" w:fill="auto"/>
          </w:tcPr>
          <w:p w14:paraId="1F1B594B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3D5BD3" w14:textId="77777777" w:rsidR="00733B93" w:rsidRPr="00FC3230" w:rsidRDefault="00733B93" w:rsidP="00FC3230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07F895BB" w14:textId="77777777" w:rsidR="00733B93" w:rsidRPr="00FC3230" w:rsidRDefault="00733B93" w:rsidP="00FC3230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94E5F2" w14:textId="77777777" w:rsidR="00733B93" w:rsidRPr="00FC3230" w:rsidRDefault="00733B93" w:rsidP="00FC3230">
            <w:pPr>
              <w:tabs>
                <w:tab w:val="decimal" w:pos="814"/>
              </w:tabs>
              <w:snapToGrid w:val="0"/>
              <w:spacing w:line="260" w:lineRule="exact"/>
              <w:ind w:left="-54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79466BE6" w14:textId="77777777" w:rsidR="00733B93" w:rsidRPr="00FC3230" w:rsidRDefault="00733B93" w:rsidP="00FC3230">
            <w:pPr>
              <w:tabs>
                <w:tab w:val="decimal" w:pos="820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A6417B" w14:textId="77777777" w:rsidR="00733B93" w:rsidRPr="00FC3230" w:rsidRDefault="00733B93" w:rsidP="00FC3230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0E2AC6F5" w14:textId="77777777" w:rsidR="00733B93" w:rsidRPr="00FC3230" w:rsidRDefault="00733B93" w:rsidP="00FC3230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F4C1E" w14:textId="16E46572" w:rsidR="00733B93" w:rsidRPr="00FC3230" w:rsidRDefault="00D56B19" w:rsidP="00FC3230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01209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060</w:t>
            </w:r>
            <w:r w:rsidR="00001209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418</w:t>
            </w:r>
            <w:r w:rsidR="00001209"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376</w:t>
            </w:r>
          </w:p>
        </w:tc>
      </w:tr>
    </w:tbl>
    <w:p w14:paraId="671B5C8B" w14:textId="77777777" w:rsidR="00376863" w:rsidRPr="00FC3230" w:rsidRDefault="00225238" w:rsidP="009E53AF">
      <w:pPr>
        <w:ind w:left="540" w:right="-25"/>
        <w:rPr>
          <w:rFonts w:ascii="Angsana New" w:hAnsi="Angsana New" w:cs="Angsana New"/>
          <w:b/>
          <w:bCs/>
          <w:sz w:val="2"/>
          <w:szCs w:val="2"/>
          <w:cs/>
          <w:lang w:val="en-US"/>
        </w:rPr>
      </w:pPr>
      <w:r w:rsidRPr="00FC3230">
        <w:rPr>
          <w:rFonts w:ascii="Angsana New" w:hAnsi="Angsana New" w:cs="Angsana New"/>
          <w:b/>
          <w:bCs/>
          <w:sz w:val="2"/>
          <w:szCs w:val="2"/>
          <w:cs/>
          <w:lang w:val="en-US"/>
        </w:rPr>
        <w:br w:type="page"/>
      </w:r>
    </w:p>
    <w:p w14:paraId="5B7E4CDC" w14:textId="1EA108BD" w:rsidR="00733B93" w:rsidRPr="00607F0C" w:rsidRDefault="00733B93" w:rsidP="00733B93">
      <w:pPr>
        <w:ind w:left="547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ณ วันที่ </w:t>
      </w:r>
      <w:r w:rsidR="00D56B19" w:rsidRPr="00D56B19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ธันวาคม </w:t>
      </w:r>
      <w:r w:rsidR="00D56B19" w:rsidRPr="00D56B19">
        <w:rPr>
          <w:rFonts w:asciiTheme="majorBidi" w:hAnsiTheme="majorBidi" w:cstheme="majorBidi"/>
          <w:b/>
          <w:bCs/>
          <w:sz w:val="24"/>
          <w:szCs w:val="24"/>
          <w:lang w:val="en-US"/>
        </w:rPr>
        <w:t>2563</w:t>
      </w:r>
    </w:p>
    <w:p w14:paraId="17578C56" w14:textId="77777777" w:rsidR="00733B93" w:rsidRPr="00607F0C" w:rsidRDefault="00733B93" w:rsidP="00733B93">
      <w:pPr>
        <w:ind w:left="547" w:hanging="54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07F0C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33"/>
        <w:gridCol w:w="126"/>
        <w:gridCol w:w="955"/>
        <w:gridCol w:w="112"/>
        <w:gridCol w:w="994"/>
        <w:gridCol w:w="53"/>
        <w:gridCol w:w="968"/>
        <w:gridCol w:w="59"/>
        <w:gridCol w:w="1215"/>
      </w:tblGrid>
      <w:tr w:rsidR="00733B93" w:rsidRPr="00607F0C" w14:paraId="75FB8B22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14AF6EC0" w14:textId="77777777" w:rsidR="00733B93" w:rsidRPr="00607F0C" w:rsidRDefault="00733B93" w:rsidP="00733B93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15" w:type="dxa"/>
            <w:gridSpan w:val="9"/>
            <w:shd w:val="clear" w:color="auto" w:fill="auto"/>
          </w:tcPr>
          <w:p w14:paraId="2938755F" w14:textId="77777777" w:rsidR="00733B93" w:rsidRPr="00607F0C" w:rsidRDefault="00733B93" w:rsidP="00733B93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33B93" w:rsidRPr="00607F0C" w14:paraId="219ADE7E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4E159E72" w14:textId="77777777" w:rsidR="00733B93" w:rsidRPr="00607F0C" w:rsidRDefault="00733B93" w:rsidP="00733B93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E6C6870" w14:textId="77777777" w:rsidR="00733B93" w:rsidRPr="00607F0C" w:rsidRDefault="00733B93" w:rsidP="00733B93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26" w:type="dxa"/>
            <w:shd w:val="clear" w:color="auto" w:fill="auto"/>
          </w:tcPr>
          <w:p w14:paraId="0FEF4F2E" w14:textId="77777777" w:rsidR="00733B93" w:rsidRPr="00607F0C" w:rsidRDefault="00733B93" w:rsidP="00733B93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6ABD5DEB" w14:textId="77777777" w:rsidR="00733B93" w:rsidRPr="00607F0C" w:rsidRDefault="00733B93" w:rsidP="00733B93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14:paraId="7DC8E1C6" w14:textId="77777777" w:rsidR="00733B93" w:rsidRPr="00607F0C" w:rsidRDefault="00733B93" w:rsidP="00733B93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1E8A6E3B" w14:textId="77777777" w:rsidR="00733B93" w:rsidRPr="00607F0C" w:rsidRDefault="00733B93" w:rsidP="00733B93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53" w:type="dxa"/>
            <w:shd w:val="clear" w:color="auto" w:fill="auto"/>
          </w:tcPr>
          <w:p w14:paraId="3FB3864E" w14:textId="77777777" w:rsidR="00733B93" w:rsidRPr="00607F0C" w:rsidRDefault="00733B93" w:rsidP="00733B93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65343301" w14:textId="77777777" w:rsidR="00733B93" w:rsidRPr="00607F0C" w:rsidRDefault="00733B93" w:rsidP="00733B93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โอน/อื่นๆ</w:t>
            </w:r>
          </w:p>
        </w:tc>
        <w:tc>
          <w:tcPr>
            <w:tcW w:w="59" w:type="dxa"/>
            <w:shd w:val="clear" w:color="auto" w:fill="auto"/>
          </w:tcPr>
          <w:p w14:paraId="1E9590F2" w14:textId="77777777" w:rsidR="00733B93" w:rsidRPr="00607F0C" w:rsidRDefault="00733B93" w:rsidP="00733B93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6AE656BF" w14:textId="77777777" w:rsidR="00733B93" w:rsidRPr="00607F0C" w:rsidRDefault="00733B93" w:rsidP="00733B93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733B93" w:rsidRPr="00607F0C" w14:paraId="351974FD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4D563A0D" w14:textId="77777777" w:rsidR="00733B93" w:rsidRPr="00607F0C" w:rsidRDefault="00733B93" w:rsidP="00733B93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FFDD9FD" w14:textId="367E306C" w:rsidR="00733B93" w:rsidRPr="00607F0C" w:rsidRDefault="00D56B19" w:rsidP="00733B93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733B93"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6" w:type="dxa"/>
            <w:shd w:val="clear" w:color="auto" w:fill="auto"/>
          </w:tcPr>
          <w:p w14:paraId="48A0B3DF" w14:textId="77777777" w:rsidR="00733B93" w:rsidRPr="00607F0C" w:rsidRDefault="00733B93" w:rsidP="00733B93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582160AE" w14:textId="77777777" w:rsidR="00733B93" w:rsidRPr="00607F0C" w:rsidRDefault="00733B93" w:rsidP="00733B93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1386D7EB" w14:textId="77777777" w:rsidR="00733B93" w:rsidRPr="00607F0C" w:rsidRDefault="00733B93" w:rsidP="00733B93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37160AA5" w14:textId="77777777" w:rsidR="00733B93" w:rsidRPr="00607F0C" w:rsidRDefault="00733B93" w:rsidP="00733B93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63A31F3A" w14:textId="77777777" w:rsidR="00733B93" w:rsidRPr="00607F0C" w:rsidRDefault="00733B93" w:rsidP="00733B93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03F1D242" w14:textId="77777777" w:rsidR="00733B93" w:rsidRPr="00607F0C" w:rsidRDefault="00733B93" w:rsidP="00733B93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14:paraId="6F1BEDD0" w14:textId="77777777" w:rsidR="00733B93" w:rsidRPr="00607F0C" w:rsidRDefault="00733B93" w:rsidP="00733B93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1D7F3B7A" w14:textId="261EA822" w:rsidR="00733B93" w:rsidRPr="00607F0C" w:rsidRDefault="00D56B19" w:rsidP="00733B93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33B93"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733B93" w:rsidRPr="00607F0C" w14:paraId="463B43E0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2CA9D432" w14:textId="77777777" w:rsidR="00733B93" w:rsidRPr="00607F0C" w:rsidRDefault="00733B93" w:rsidP="00733B93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A3E442E" w14:textId="7B08BA49" w:rsidR="00733B93" w:rsidRPr="00607F0C" w:rsidRDefault="00D56B19" w:rsidP="00733B93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6" w:type="dxa"/>
            <w:shd w:val="clear" w:color="auto" w:fill="auto"/>
          </w:tcPr>
          <w:p w14:paraId="11CA4D2A" w14:textId="77777777" w:rsidR="00733B93" w:rsidRPr="00607F0C" w:rsidRDefault="00733B93" w:rsidP="00733B93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18FEFD6E" w14:textId="77777777" w:rsidR="00733B93" w:rsidRPr="00607F0C" w:rsidRDefault="00733B93" w:rsidP="00733B93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094D2F25" w14:textId="77777777" w:rsidR="00733B93" w:rsidRPr="00607F0C" w:rsidRDefault="00733B93" w:rsidP="00733B93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71164B2C" w14:textId="77777777" w:rsidR="00733B93" w:rsidRPr="00607F0C" w:rsidRDefault="00733B93" w:rsidP="00733B93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7F4EC1AE" w14:textId="77777777" w:rsidR="00733B93" w:rsidRPr="00607F0C" w:rsidRDefault="00733B93" w:rsidP="00733B93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0B69233B" w14:textId="77777777" w:rsidR="00733B93" w:rsidRPr="00607F0C" w:rsidRDefault="00733B93" w:rsidP="00733B93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14:paraId="5B793B04" w14:textId="77777777" w:rsidR="00733B93" w:rsidRPr="00607F0C" w:rsidRDefault="00733B93" w:rsidP="00733B93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54D9E537" w14:textId="4DF50F94" w:rsidR="00733B93" w:rsidRPr="00607F0C" w:rsidRDefault="00D56B19" w:rsidP="00733B93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733B93" w:rsidRPr="00607F0C" w14:paraId="34CB58D7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6AA7BA7E" w14:textId="77777777" w:rsidR="00733B93" w:rsidRPr="00607F0C" w:rsidRDefault="00733B93" w:rsidP="00733B93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33" w:type="dxa"/>
            <w:shd w:val="clear" w:color="auto" w:fill="auto"/>
          </w:tcPr>
          <w:p w14:paraId="3FAA76F9" w14:textId="77777777" w:rsidR="00733B93" w:rsidRPr="00607F0C" w:rsidRDefault="00733B93" w:rsidP="00733B93">
            <w:pPr>
              <w:tabs>
                <w:tab w:val="decimal" w:pos="1005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09A30A53" w14:textId="77777777" w:rsidR="00733B93" w:rsidRPr="00607F0C" w:rsidRDefault="00733B93" w:rsidP="00733B93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4ECFB9CA" w14:textId="77777777" w:rsidR="00733B93" w:rsidRPr="00607F0C" w:rsidRDefault="00733B93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12175799" w14:textId="77777777" w:rsidR="00733B93" w:rsidRPr="00607F0C" w:rsidRDefault="00733B93" w:rsidP="00733B93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24883A90" w14:textId="77777777" w:rsidR="00733B93" w:rsidRPr="00607F0C" w:rsidRDefault="00733B93" w:rsidP="00733B93">
            <w:pPr>
              <w:tabs>
                <w:tab w:val="decimal" w:pos="814"/>
              </w:tabs>
              <w:snapToGrid w:val="0"/>
              <w:ind w:left="-54" w:right="2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193B5FB6" w14:textId="77777777" w:rsidR="00733B93" w:rsidRPr="00607F0C" w:rsidRDefault="00733B93" w:rsidP="00733B93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15D381D7" w14:textId="77777777" w:rsidR="00733B93" w:rsidRPr="00607F0C" w:rsidRDefault="00733B93" w:rsidP="00733B93">
            <w:pPr>
              <w:tabs>
                <w:tab w:val="decimal" w:pos="862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6E28DBD6" w14:textId="77777777" w:rsidR="00733B93" w:rsidRPr="00607F0C" w:rsidRDefault="00733B93" w:rsidP="00733B93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30868C91" w14:textId="77777777" w:rsidR="00733B93" w:rsidRPr="00607F0C" w:rsidRDefault="00733B93" w:rsidP="00733B93">
            <w:pPr>
              <w:tabs>
                <w:tab w:val="decimal" w:pos="955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33B93" w:rsidRPr="00607F0C" w14:paraId="4DD927F8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781BF27D" w14:textId="77777777" w:rsidR="00733B93" w:rsidRPr="00607F0C" w:rsidRDefault="00733B93" w:rsidP="00733B93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332A310" w14:textId="6F1F5CE1" w:rsidR="00733B93" w:rsidRPr="00607F0C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420</w:t>
            </w:r>
          </w:p>
        </w:tc>
        <w:tc>
          <w:tcPr>
            <w:tcW w:w="126" w:type="dxa"/>
            <w:shd w:val="clear" w:color="auto" w:fill="auto"/>
          </w:tcPr>
          <w:p w14:paraId="28A68E2E" w14:textId="77777777" w:rsidR="00733B93" w:rsidRPr="00607F0C" w:rsidRDefault="00733B93" w:rsidP="00733B93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8A94DBC" w14:textId="77777777" w:rsidR="00733B93" w:rsidRPr="00607F0C" w:rsidRDefault="00733B93" w:rsidP="00733B93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3217E2AA" w14:textId="77777777" w:rsidR="00733B93" w:rsidRPr="00607F0C" w:rsidRDefault="00733B93" w:rsidP="00733B93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595F6487" w14:textId="77777777" w:rsidR="00733B93" w:rsidRPr="00607F0C" w:rsidRDefault="00733B93" w:rsidP="00733B93">
            <w:pPr>
              <w:tabs>
                <w:tab w:val="left" w:pos="540"/>
              </w:tabs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3BA087E7" w14:textId="77777777" w:rsidR="00733B93" w:rsidRPr="00607F0C" w:rsidRDefault="00733B93" w:rsidP="00733B93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188A823C" w14:textId="77777777" w:rsidR="00733B93" w:rsidRPr="00607F0C" w:rsidRDefault="00733B93" w:rsidP="00733B93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14B2FF0F" w14:textId="77777777" w:rsidR="00733B93" w:rsidRPr="00607F0C" w:rsidRDefault="00733B93" w:rsidP="00733B93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1EF8BF6" w14:textId="74FB6500" w:rsidR="00733B93" w:rsidRPr="00607F0C" w:rsidRDefault="00733B93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420</w:t>
            </w:r>
          </w:p>
        </w:tc>
      </w:tr>
      <w:tr w:rsidR="00733B93" w:rsidRPr="00607F0C" w14:paraId="54711E6F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1EDF3980" w14:textId="77777777" w:rsidR="00733B93" w:rsidRPr="00607F0C" w:rsidRDefault="00733B93" w:rsidP="00733B93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4ADA642" w14:textId="180BBBEA" w:rsidR="00733B93" w:rsidRPr="00607F0C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</w:p>
        </w:tc>
        <w:tc>
          <w:tcPr>
            <w:tcW w:w="126" w:type="dxa"/>
            <w:shd w:val="clear" w:color="auto" w:fill="auto"/>
          </w:tcPr>
          <w:p w14:paraId="44D02C1C" w14:textId="77777777" w:rsidR="00733B93" w:rsidRPr="00607F0C" w:rsidRDefault="00733B93" w:rsidP="00733B93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1390B03" w14:textId="77777777" w:rsidR="00733B93" w:rsidRPr="00607F0C" w:rsidRDefault="00733B93" w:rsidP="00733B93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04682798" w14:textId="77777777" w:rsidR="00733B93" w:rsidRPr="00607F0C" w:rsidRDefault="00733B93" w:rsidP="00733B93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2AC399DC" w14:textId="77777777" w:rsidR="00733B93" w:rsidRPr="00607F0C" w:rsidRDefault="00733B93" w:rsidP="00733B93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2CF24F45" w14:textId="77777777" w:rsidR="00733B93" w:rsidRPr="00607F0C" w:rsidRDefault="00733B93" w:rsidP="00733B93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66D7C30C" w14:textId="77777777" w:rsidR="00733B93" w:rsidRPr="00607F0C" w:rsidRDefault="00733B93" w:rsidP="00733B93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7E6295A9" w14:textId="77777777" w:rsidR="00733B93" w:rsidRPr="00607F0C" w:rsidRDefault="00733B93" w:rsidP="00733B93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71464F0" w14:textId="20F13BD8" w:rsidR="00733B93" w:rsidRPr="00607F0C" w:rsidRDefault="00733B93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</w:p>
        </w:tc>
      </w:tr>
      <w:tr w:rsidR="00733B93" w:rsidRPr="00607F0C" w14:paraId="23F84E72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12A95A99" w14:textId="77777777" w:rsidR="00733B93" w:rsidRPr="00607F0C" w:rsidRDefault="00733B93" w:rsidP="00733B93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60563FF" w14:textId="29F4E895" w:rsidR="00733B93" w:rsidRPr="00607F0C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632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  <w:tc>
          <w:tcPr>
            <w:tcW w:w="126" w:type="dxa"/>
            <w:shd w:val="clear" w:color="auto" w:fill="auto"/>
          </w:tcPr>
          <w:p w14:paraId="17D9DAE5" w14:textId="77777777" w:rsidR="00733B93" w:rsidRPr="00607F0C" w:rsidRDefault="00733B93" w:rsidP="00733B9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BAF51F2" w14:textId="77777777" w:rsidR="00733B93" w:rsidRPr="00607F0C" w:rsidRDefault="00733B93" w:rsidP="00733B93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2FE760B8" w14:textId="77777777" w:rsidR="00733B93" w:rsidRPr="00607F0C" w:rsidRDefault="00733B93" w:rsidP="00733B93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5A764856" w14:textId="77777777" w:rsidR="00733B93" w:rsidRPr="00607F0C" w:rsidRDefault="00733B93" w:rsidP="00733B93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06C1EEC0" w14:textId="77777777" w:rsidR="00733B93" w:rsidRPr="00607F0C" w:rsidRDefault="00733B93" w:rsidP="00733B93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58F0F79E" w14:textId="77777777" w:rsidR="00733B93" w:rsidRPr="00607F0C" w:rsidRDefault="00733B93" w:rsidP="00733B93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2F584742" w14:textId="77777777" w:rsidR="00733B93" w:rsidRPr="00607F0C" w:rsidRDefault="00733B93" w:rsidP="00733B93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8B2872A" w14:textId="05F4D6E5" w:rsidR="00733B93" w:rsidRPr="00607F0C" w:rsidRDefault="00733B93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</w:tr>
      <w:tr w:rsidR="00733B93" w:rsidRPr="00607F0C" w14:paraId="6C0786E2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07E62C61" w14:textId="77777777" w:rsidR="00733B93" w:rsidRPr="00607F0C" w:rsidRDefault="00733B93" w:rsidP="00733B93">
            <w:pPr>
              <w:tabs>
                <w:tab w:val="decimal" w:pos="1080"/>
              </w:tabs>
              <w:ind w:left="360" w:hanging="153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เครื่องตกแต่ง ติดตั้งและอุปกรณ์</w:t>
            </w:r>
            <w:r w:rsidRPr="00607F0C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สำนักงาน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4414B39" w14:textId="53DCB2AB" w:rsidR="00733B93" w:rsidRPr="00607F0C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656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</w:p>
        </w:tc>
        <w:tc>
          <w:tcPr>
            <w:tcW w:w="126" w:type="dxa"/>
            <w:shd w:val="clear" w:color="auto" w:fill="auto"/>
          </w:tcPr>
          <w:p w14:paraId="77EF9635" w14:textId="77777777" w:rsidR="00733B93" w:rsidRPr="00607F0C" w:rsidRDefault="00733B93" w:rsidP="00733B9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3D625A8D" w14:textId="08F18B6D" w:rsidR="00733B93" w:rsidRPr="00607F0C" w:rsidRDefault="00D56B19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461</w:t>
            </w:r>
          </w:p>
        </w:tc>
        <w:tc>
          <w:tcPr>
            <w:tcW w:w="112" w:type="dxa"/>
            <w:shd w:val="clear" w:color="auto" w:fill="auto"/>
          </w:tcPr>
          <w:p w14:paraId="0138B143" w14:textId="77777777" w:rsidR="00733B93" w:rsidRPr="00607F0C" w:rsidRDefault="00733B93" w:rsidP="00733B93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76F5093D" w14:textId="75CA1ECF" w:rsidR="00733B93" w:rsidRPr="00607F0C" w:rsidRDefault="00733B93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31706851" w14:textId="77777777" w:rsidR="00733B93" w:rsidRPr="00607F0C" w:rsidRDefault="00733B93" w:rsidP="00733B93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05EB3E2" w14:textId="14EF8B5D" w:rsidR="00733B93" w:rsidRPr="00607F0C" w:rsidRDefault="00D56B19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920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  <w:tc>
          <w:tcPr>
            <w:tcW w:w="59" w:type="dxa"/>
            <w:shd w:val="clear" w:color="auto" w:fill="auto"/>
          </w:tcPr>
          <w:p w14:paraId="0C27B162" w14:textId="77777777" w:rsidR="00733B93" w:rsidRPr="00607F0C" w:rsidRDefault="00733B93" w:rsidP="00733B93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69CCACA1" w14:textId="1769F049" w:rsidR="00733B93" w:rsidRPr="00607F0C" w:rsidRDefault="00733B93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</w:p>
        </w:tc>
      </w:tr>
      <w:tr w:rsidR="00733B93" w:rsidRPr="00607F0C" w14:paraId="5C255F15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77CE899A" w14:textId="77777777" w:rsidR="00733B93" w:rsidRPr="00607F0C" w:rsidRDefault="00733B93" w:rsidP="00733B93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981E2BD" w14:textId="66F112C7" w:rsidR="00733B93" w:rsidRPr="00607F0C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435</w:t>
            </w:r>
          </w:p>
        </w:tc>
        <w:tc>
          <w:tcPr>
            <w:tcW w:w="126" w:type="dxa"/>
            <w:shd w:val="clear" w:color="auto" w:fill="auto"/>
          </w:tcPr>
          <w:p w14:paraId="16E44800" w14:textId="77777777" w:rsidR="00733B93" w:rsidRPr="00607F0C" w:rsidRDefault="00733B93" w:rsidP="00733B9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4EAAEB96" w14:textId="0C6913FB" w:rsidR="00733B93" w:rsidRPr="00607F0C" w:rsidRDefault="00D56B19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947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558</w:t>
            </w:r>
          </w:p>
        </w:tc>
        <w:tc>
          <w:tcPr>
            <w:tcW w:w="112" w:type="dxa"/>
            <w:shd w:val="clear" w:color="auto" w:fill="auto"/>
          </w:tcPr>
          <w:p w14:paraId="0E1CAD31" w14:textId="77777777" w:rsidR="00733B93" w:rsidRPr="00607F0C" w:rsidRDefault="00733B93" w:rsidP="00733B93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7D2CE027" w14:textId="74C569B1" w:rsidR="00733B93" w:rsidRPr="00607F0C" w:rsidRDefault="00733B93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3DA03094" w14:textId="77777777" w:rsidR="00733B93" w:rsidRPr="00607F0C" w:rsidRDefault="00733B93" w:rsidP="00733B93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57473B5" w14:textId="7A41A2DC" w:rsidR="00733B93" w:rsidRPr="00607F0C" w:rsidRDefault="00D56B19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</w:p>
        </w:tc>
        <w:tc>
          <w:tcPr>
            <w:tcW w:w="59" w:type="dxa"/>
            <w:shd w:val="clear" w:color="auto" w:fill="auto"/>
          </w:tcPr>
          <w:p w14:paraId="1F87CDB5" w14:textId="77777777" w:rsidR="00733B93" w:rsidRPr="00607F0C" w:rsidRDefault="00733B93" w:rsidP="00733B93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37EB6242" w14:textId="76BE99B6" w:rsidR="00733B93" w:rsidRPr="00607F0C" w:rsidRDefault="00733B93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</w:p>
        </w:tc>
      </w:tr>
      <w:tr w:rsidR="00733B93" w:rsidRPr="00607F0C" w14:paraId="4630E734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20BD920E" w14:textId="77777777" w:rsidR="00733B93" w:rsidRPr="00607F0C" w:rsidRDefault="00733B93" w:rsidP="00733B93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398EC5E" w14:textId="5A3178D7" w:rsidR="00733B93" w:rsidRPr="00607F0C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331</w:t>
            </w:r>
          </w:p>
        </w:tc>
        <w:tc>
          <w:tcPr>
            <w:tcW w:w="126" w:type="dxa"/>
            <w:shd w:val="clear" w:color="auto" w:fill="auto"/>
          </w:tcPr>
          <w:p w14:paraId="3CB09E5A" w14:textId="77777777" w:rsidR="00733B93" w:rsidRPr="00607F0C" w:rsidRDefault="00733B93" w:rsidP="00733B9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EB7B21E" w14:textId="17778D22" w:rsidR="00733B93" w:rsidRPr="00607F0C" w:rsidRDefault="00D56B19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953</w:t>
            </w:r>
          </w:p>
        </w:tc>
        <w:tc>
          <w:tcPr>
            <w:tcW w:w="112" w:type="dxa"/>
            <w:shd w:val="clear" w:color="auto" w:fill="auto"/>
          </w:tcPr>
          <w:p w14:paraId="4839176B" w14:textId="77777777" w:rsidR="00733B93" w:rsidRPr="00607F0C" w:rsidRDefault="00733B93" w:rsidP="00733B93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51443AA3" w14:textId="7865A30E" w:rsidR="00733B93" w:rsidRPr="00607F0C" w:rsidRDefault="00733B93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418A6617" w14:textId="77777777" w:rsidR="00733B93" w:rsidRPr="00607F0C" w:rsidRDefault="00733B93" w:rsidP="00733B93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757B6941" w14:textId="77777777" w:rsidR="00733B93" w:rsidRPr="00607F0C" w:rsidRDefault="00733B93" w:rsidP="00733B93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1A81C7D8" w14:textId="77777777" w:rsidR="00733B93" w:rsidRPr="00607F0C" w:rsidRDefault="00733B93" w:rsidP="00733B93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7FDC6C3A" w14:textId="1DCDD2D3" w:rsidR="00733B93" w:rsidRPr="00607F0C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721</w:t>
            </w:r>
          </w:p>
        </w:tc>
      </w:tr>
      <w:tr w:rsidR="00733B93" w:rsidRPr="00607F0C" w14:paraId="12DAA6CD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5D2292BA" w14:textId="77777777" w:rsidR="00733B93" w:rsidRPr="00607F0C" w:rsidRDefault="00733B93" w:rsidP="00733B93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263C56F" w14:textId="0AA30298" w:rsidR="00733B93" w:rsidRPr="00607F0C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</w:p>
        </w:tc>
        <w:tc>
          <w:tcPr>
            <w:tcW w:w="126" w:type="dxa"/>
            <w:shd w:val="clear" w:color="auto" w:fill="auto"/>
          </w:tcPr>
          <w:p w14:paraId="189A0154" w14:textId="77777777" w:rsidR="00733B93" w:rsidRPr="00607F0C" w:rsidRDefault="00733B93" w:rsidP="00733B93">
            <w:pPr>
              <w:tabs>
                <w:tab w:val="decimal" w:pos="1005"/>
              </w:tabs>
              <w:ind w:left="-54"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31AA5C" w14:textId="596B6FB4" w:rsidR="00733B93" w:rsidRPr="00607F0C" w:rsidRDefault="00D56B19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972</w:t>
            </w:r>
          </w:p>
        </w:tc>
        <w:tc>
          <w:tcPr>
            <w:tcW w:w="112" w:type="dxa"/>
            <w:shd w:val="clear" w:color="auto" w:fill="auto"/>
          </w:tcPr>
          <w:p w14:paraId="77618A1F" w14:textId="77777777" w:rsidR="00733B93" w:rsidRPr="00607F0C" w:rsidRDefault="00733B93" w:rsidP="00733B93">
            <w:pPr>
              <w:ind w:left="-54" w:right="-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3FCCD61" w14:textId="114672D8" w:rsidR="00733B93" w:rsidRPr="00607F0C" w:rsidRDefault="00733B93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446007D6" w14:textId="77777777" w:rsidR="00733B93" w:rsidRPr="00607F0C" w:rsidRDefault="00733B93" w:rsidP="00733B93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19717D" w14:textId="3A6E689F" w:rsidR="00733B93" w:rsidRPr="00607F0C" w:rsidRDefault="00D56B19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</w:p>
        </w:tc>
        <w:tc>
          <w:tcPr>
            <w:tcW w:w="59" w:type="dxa"/>
            <w:shd w:val="clear" w:color="auto" w:fill="auto"/>
          </w:tcPr>
          <w:p w14:paraId="72238C98" w14:textId="77777777" w:rsidR="00733B93" w:rsidRPr="00607F0C" w:rsidRDefault="00733B93" w:rsidP="00733B93">
            <w:pPr>
              <w:tabs>
                <w:tab w:val="decimal" w:pos="1116"/>
              </w:tabs>
              <w:ind w:left="-54" w:right="-6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D5884C" w14:textId="2ADEF326" w:rsidR="00733B93" w:rsidRPr="00607F0C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533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</w:p>
        </w:tc>
      </w:tr>
      <w:tr w:rsidR="00733B93" w:rsidRPr="00607F0C" w14:paraId="3313F18C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693DBC1E" w14:textId="77777777" w:rsidR="00733B93" w:rsidRPr="00607F0C" w:rsidRDefault="00733B93" w:rsidP="00733B93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066CD34" w14:textId="77777777" w:rsidR="00733B93" w:rsidRPr="00607F0C" w:rsidRDefault="00733B93" w:rsidP="00733B93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02DAF280" w14:textId="77777777" w:rsidR="00733B93" w:rsidRPr="00607F0C" w:rsidRDefault="00733B93" w:rsidP="00733B93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2495CB3B" w14:textId="77777777" w:rsidR="00733B93" w:rsidRPr="00607F0C" w:rsidRDefault="00733B93" w:rsidP="00733B93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21A2572A" w14:textId="77777777" w:rsidR="00733B93" w:rsidRPr="00607F0C" w:rsidRDefault="00733B93" w:rsidP="00733B93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6BF69772" w14:textId="77777777" w:rsidR="00733B93" w:rsidRPr="00607F0C" w:rsidRDefault="00733B93" w:rsidP="00733B93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6E1CE6E9" w14:textId="77777777" w:rsidR="00733B93" w:rsidRPr="00607F0C" w:rsidRDefault="00733B93" w:rsidP="00733B93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65D36FDA" w14:textId="77777777" w:rsidR="00733B93" w:rsidRPr="00607F0C" w:rsidRDefault="00733B93" w:rsidP="00733B93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14:paraId="7B76FE18" w14:textId="77777777" w:rsidR="00733B93" w:rsidRPr="00607F0C" w:rsidRDefault="00733B93" w:rsidP="00733B93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1EFEE13F" w14:textId="77777777" w:rsidR="00733B93" w:rsidRPr="00607F0C" w:rsidRDefault="00733B93" w:rsidP="00733B93">
            <w:pPr>
              <w:tabs>
                <w:tab w:val="decimal" w:pos="990"/>
              </w:tabs>
              <w:ind w:left="-54" w:right="-6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</w:tr>
      <w:tr w:rsidR="00733B93" w:rsidRPr="00607F0C" w14:paraId="49679F22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1F266286" w14:textId="77777777" w:rsidR="00733B93" w:rsidRPr="00607F0C" w:rsidRDefault="00733B93" w:rsidP="00733B93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33" w:type="dxa"/>
            <w:shd w:val="clear" w:color="auto" w:fill="auto"/>
          </w:tcPr>
          <w:p w14:paraId="1E9E8047" w14:textId="77777777" w:rsidR="00733B93" w:rsidRPr="00607F0C" w:rsidRDefault="00733B93" w:rsidP="00733B93">
            <w:pPr>
              <w:tabs>
                <w:tab w:val="decimal" w:pos="1089"/>
              </w:tabs>
              <w:snapToGrid w:val="0"/>
              <w:ind w:left="-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1ABF637" w14:textId="77777777" w:rsidR="00733B93" w:rsidRPr="00607F0C" w:rsidRDefault="00733B93" w:rsidP="00733B9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D116E53" w14:textId="77777777" w:rsidR="00733B93" w:rsidRPr="00607F0C" w:rsidRDefault="00733B93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20C257E5" w14:textId="77777777" w:rsidR="00733B93" w:rsidRPr="00607F0C" w:rsidRDefault="00733B93" w:rsidP="00733B9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5AB2BBD7" w14:textId="77777777" w:rsidR="00733B93" w:rsidRPr="00607F0C" w:rsidRDefault="00733B93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15DD042B" w14:textId="77777777" w:rsidR="00733B93" w:rsidRPr="00607F0C" w:rsidRDefault="00733B93" w:rsidP="00733B93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5AF5B006" w14:textId="77777777" w:rsidR="00733B93" w:rsidRPr="00607F0C" w:rsidRDefault="00733B93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1E6EBE2F" w14:textId="77777777" w:rsidR="00733B93" w:rsidRPr="00607F0C" w:rsidRDefault="00733B93" w:rsidP="00733B93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1982C90C" w14:textId="77777777" w:rsidR="00733B93" w:rsidRPr="00607F0C" w:rsidRDefault="00733B93" w:rsidP="00733B93">
            <w:pPr>
              <w:tabs>
                <w:tab w:val="decimal" w:pos="1078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33B93" w:rsidRPr="00607F0C" w14:paraId="23257A4C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2750CA06" w14:textId="77777777" w:rsidR="00733B93" w:rsidRPr="00607F0C" w:rsidRDefault="00733B93" w:rsidP="00733B93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1630685" w14:textId="785B7CBA" w:rsidR="00733B93" w:rsidRPr="00607F0C" w:rsidRDefault="00733B93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EFDFAF4" w14:textId="77777777" w:rsidR="00733B93" w:rsidRPr="00607F0C" w:rsidRDefault="00733B93" w:rsidP="00733B93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09125ED" w14:textId="737BA073" w:rsidR="00733B93" w:rsidRPr="00607F0C" w:rsidRDefault="00733B93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3B68D348" w14:textId="77777777" w:rsidR="00733B93" w:rsidRPr="00607F0C" w:rsidRDefault="00733B93" w:rsidP="00733B93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F7E575C" w14:textId="77777777" w:rsidR="00733B93" w:rsidRPr="00607F0C" w:rsidRDefault="00733B93" w:rsidP="00733B93">
            <w:pPr>
              <w:tabs>
                <w:tab w:val="left" w:pos="540"/>
              </w:tabs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CEA34F8" w14:textId="77777777" w:rsidR="00733B93" w:rsidRPr="00607F0C" w:rsidRDefault="00733B93" w:rsidP="00733B93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6FFEF20C" w14:textId="77777777" w:rsidR="00733B93" w:rsidRPr="00607F0C" w:rsidRDefault="00733B93" w:rsidP="00733B93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22989C30" w14:textId="77777777" w:rsidR="00733B93" w:rsidRPr="00607F0C" w:rsidRDefault="00733B93" w:rsidP="00733B93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53ACB195" w14:textId="18559E7D" w:rsidR="00733B93" w:rsidRPr="00607F0C" w:rsidRDefault="00733B93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33B93" w:rsidRPr="00607F0C" w14:paraId="10FC6558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6FD16EED" w14:textId="77777777" w:rsidR="00733B93" w:rsidRPr="00607F0C" w:rsidRDefault="00733B93" w:rsidP="00733B93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อาคารและสิ่งปลูก</w:t>
            </w: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สร้าง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0997893" w14:textId="0A251064" w:rsidR="00733B93" w:rsidRPr="00607F0C" w:rsidRDefault="00733B93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AB3909F" w14:textId="77777777" w:rsidR="00733B93" w:rsidRPr="00607F0C" w:rsidRDefault="00733B93" w:rsidP="00733B93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45BFE8D8" w14:textId="1A14AE68" w:rsidR="00733B93" w:rsidRPr="00607F0C" w:rsidRDefault="00733B93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6E549270" w14:textId="77777777" w:rsidR="00733B93" w:rsidRPr="00607F0C" w:rsidRDefault="00733B93" w:rsidP="00733B93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D82C913" w14:textId="77777777" w:rsidR="00733B93" w:rsidRPr="00607F0C" w:rsidRDefault="00733B93" w:rsidP="00733B93">
            <w:pPr>
              <w:tabs>
                <w:tab w:val="left" w:pos="540"/>
              </w:tabs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5D68B771" w14:textId="77777777" w:rsidR="00733B93" w:rsidRPr="00607F0C" w:rsidRDefault="00733B93" w:rsidP="00733B93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15524637" w14:textId="77777777" w:rsidR="00733B93" w:rsidRPr="00607F0C" w:rsidRDefault="00733B93" w:rsidP="00733B93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105C6F7E" w14:textId="77777777" w:rsidR="00733B93" w:rsidRPr="00607F0C" w:rsidRDefault="00733B93" w:rsidP="00733B93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452E0180" w14:textId="56AC8D85" w:rsidR="00733B93" w:rsidRPr="00607F0C" w:rsidRDefault="00733B93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33B93" w:rsidRPr="00607F0C" w14:paraId="04B83E15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3DC88C47" w14:textId="77777777" w:rsidR="00733B93" w:rsidRPr="00607F0C" w:rsidRDefault="00733B93" w:rsidP="00733B93">
            <w:pPr>
              <w:ind w:left="360" w:hanging="153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เครื่องตกแต่ง ติดตั้งและ</w:t>
            </w:r>
            <w:r w:rsidRPr="00607F0C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อุปกรณ์สำนักงาน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1BA592F" w14:textId="3A21DEEA" w:rsidR="00733B93" w:rsidRPr="00607F0C" w:rsidRDefault="00733B93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74FC2E4C" w14:textId="77777777" w:rsidR="00733B93" w:rsidRPr="00607F0C" w:rsidRDefault="00733B93" w:rsidP="00733B93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9890BBB" w14:textId="5D92A03D" w:rsidR="00733B93" w:rsidRPr="00607F0C" w:rsidRDefault="00733B93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6993AA9F" w14:textId="77777777" w:rsidR="00733B93" w:rsidRPr="00607F0C" w:rsidRDefault="00733B93" w:rsidP="00733B9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61057D9C" w14:textId="28BAE9E1" w:rsidR="00733B93" w:rsidRPr="00607F0C" w:rsidRDefault="00D56B19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899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</w:p>
        </w:tc>
        <w:tc>
          <w:tcPr>
            <w:tcW w:w="53" w:type="dxa"/>
            <w:shd w:val="clear" w:color="auto" w:fill="auto"/>
          </w:tcPr>
          <w:p w14:paraId="2AB0C06F" w14:textId="77777777" w:rsidR="00733B93" w:rsidRPr="00607F0C" w:rsidRDefault="00733B93" w:rsidP="00733B93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59D33857" w14:textId="77777777" w:rsidR="00733B93" w:rsidRPr="00607F0C" w:rsidRDefault="00733B93" w:rsidP="00733B93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17254F87" w14:textId="77777777" w:rsidR="00733B93" w:rsidRPr="00607F0C" w:rsidRDefault="00733B93" w:rsidP="00733B93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0D68B36E" w14:textId="729D9F88" w:rsidR="00733B93" w:rsidRPr="00607F0C" w:rsidRDefault="00733B93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33B93" w:rsidRPr="00607F0C" w14:paraId="50E5E7E6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2B326B2B" w14:textId="77777777" w:rsidR="00733B93" w:rsidRPr="00607F0C" w:rsidRDefault="00733B93" w:rsidP="00733B93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เครื่องจักรและเครื่องมือเครื่อง</w:t>
            </w: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ใช้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8462BA9" w14:textId="060F59B5" w:rsidR="00733B93" w:rsidRPr="00607F0C" w:rsidRDefault="00733B93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705C078" w14:textId="77777777" w:rsidR="00733B93" w:rsidRPr="00607F0C" w:rsidRDefault="00733B93" w:rsidP="00733B93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42B59FC6" w14:textId="638817C4" w:rsidR="00733B93" w:rsidRPr="00607F0C" w:rsidRDefault="00733B93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4CBF4326" w14:textId="77777777" w:rsidR="00733B93" w:rsidRPr="00607F0C" w:rsidRDefault="00733B93" w:rsidP="00733B9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607FE8F0" w14:textId="074B492E" w:rsidR="00733B93" w:rsidRPr="00607F0C" w:rsidRDefault="00D56B19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916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186</w:t>
            </w:r>
          </w:p>
        </w:tc>
        <w:tc>
          <w:tcPr>
            <w:tcW w:w="53" w:type="dxa"/>
            <w:shd w:val="clear" w:color="auto" w:fill="auto"/>
          </w:tcPr>
          <w:p w14:paraId="26181AC0" w14:textId="77777777" w:rsidR="00733B93" w:rsidRPr="00607F0C" w:rsidRDefault="00733B93" w:rsidP="00733B93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5C7103F" w14:textId="77777777" w:rsidR="00733B93" w:rsidRPr="00607F0C" w:rsidRDefault="00733B93" w:rsidP="00733B93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40C6E1DB" w14:textId="77777777" w:rsidR="00733B93" w:rsidRPr="00607F0C" w:rsidRDefault="00733B93" w:rsidP="00733B93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28D36567" w14:textId="4836C703" w:rsidR="00733B93" w:rsidRPr="00607F0C" w:rsidRDefault="00733B93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33B93" w:rsidRPr="00607F0C" w14:paraId="18EAB4CF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1EFE4756" w14:textId="77777777" w:rsidR="00733B93" w:rsidRPr="00607F0C" w:rsidRDefault="00733B93" w:rsidP="00733B93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C036D7C" w14:textId="05A79239" w:rsidR="00733B93" w:rsidRPr="00607F0C" w:rsidRDefault="00733B93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A8BED36" w14:textId="77777777" w:rsidR="00733B93" w:rsidRPr="00607F0C" w:rsidRDefault="00733B93" w:rsidP="00733B93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5180F2C" w14:textId="68F87DED" w:rsidR="00733B93" w:rsidRPr="00607F0C" w:rsidRDefault="00733B93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370B1407" w14:textId="77777777" w:rsidR="00733B93" w:rsidRPr="00607F0C" w:rsidRDefault="00733B93" w:rsidP="00733B9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F0C32ED" w14:textId="57C1AA26" w:rsidR="00733B93" w:rsidRPr="00607F0C" w:rsidRDefault="00D56B19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252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</w:p>
        </w:tc>
        <w:tc>
          <w:tcPr>
            <w:tcW w:w="53" w:type="dxa"/>
            <w:shd w:val="clear" w:color="auto" w:fill="auto"/>
          </w:tcPr>
          <w:p w14:paraId="520A7488" w14:textId="77777777" w:rsidR="00733B93" w:rsidRPr="00607F0C" w:rsidRDefault="00733B93" w:rsidP="00733B93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7625555A" w14:textId="77777777" w:rsidR="00733B93" w:rsidRPr="00607F0C" w:rsidRDefault="00733B93" w:rsidP="00733B93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114856A2" w14:textId="77777777" w:rsidR="00733B93" w:rsidRPr="00607F0C" w:rsidRDefault="00733B93" w:rsidP="00733B93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1F303EEC" w14:textId="3773C102" w:rsidR="00733B93" w:rsidRPr="00607F0C" w:rsidRDefault="00733B93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33B93" w:rsidRPr="00607F0C" w14:paraId="4A93887A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7F273134" w14:textId="77777777" w:rsidR="00733B93" w:rsidRPr="00607F0C" w:rsidRDefault="00733B93" w:rsidP="00733B93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</w:t>
            </w: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สะสม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978716" w14:textId="60012DF3" w:rsidR="00733B93" w:rsidRPr="00607F0C" w:rsidRDefault="00733B93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9261FBF" w14:textId="77777777" w:rsidR="00733B93" w:rsidRPr="00607F0C" w:rsidRDefault="00733B93" w:rsidP="00733B93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9CCA8A" w14:textId="50EA3DB2" w:rsidR="00733B93" w:rsidRPr="00607F0C" w:rsidRDefault="00733B93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6812D60A" w14:textId="77777777" w:rsidR="00733B93" w:rsidRPr="00607F0C" w:rsidRDefault="00733B93" w:rsidP="00733B9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AA2988" w14:textId="22C924CF" w:rsidR="00733B93" w:rsidRPr="00607F0C" w:rsidRDefault="00D56B19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068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036</w:t>
            </w:r>
          </w:p>
        </w:tc>
        <w:tc>
          <w:tcPr>
            <w:tcW w:w="53" w:type="dxa"/>
            <w:shd w:val="clear" w:color="auto" w:fill="auto"/>
          </w:tcPr>
          <w:p w14:paraId="5C080F76" w14:textId="77777777" w:rsidR="00733B93" w:rsidRPr="00607F0C" w:rsidRDefault="00733B93" w:rsidP="00733B93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45FF87" w14:textId="77777777" w:rsidR="00733B93" w:rsidRPr="00607F0C" w:rsidRDefault="00733B93" w:rsidP="00733B93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6468B9D4" w14:textId="77777777" w:rsidR="00733B93" w:rsidRPr="00607F0C" w:rsidRDefault="00733B93" w:rsidP="00733B93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0ADE76A" w14:textId="23C58FEB" w:rsidR="00733B93" w:rsidRPr="00607F0C" w:rsidRDefault="00733B93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33B93" w:rsidRPr="00607F0C" w14:paraId="5A28EFA7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18E7884A" w14:textId="77777777" w:rsidR="00733B93" w:rsidRPr="00607F0C" w:rsidRDefault="00733B93" w:rsidP="00733B93">
            <w:pPr>
              <w:ind w:left="360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05643BCE" w14:textId="77777777" w:rsidR="00733B93" w:rsidRPr="00607F0C" w:rsidRDefault="00733B93" w:rsidP="00733B93">
            <w:pPr>
              <w:tabs>
                <w:tab w:val="decimal" w:pos="1089"/>
              </w:tabs>
              <w:snapToGrid w:val="0"/>
              <w:ind w:left="-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7156F4CC" w14:textId="77777777" w:rsidR="00733B93" w:rsidRPr="00607F0C" w:rsidRDefault="00733B93" w:rsidP="00733B9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FFA2155" w14:textId="77777777" w:rsidR="00733B93" w:rsidRPr="00607F0C" w:rsidRDefault="00733B93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29DD9106" w14:textId="77777777" w:rsidR="00733B93" w:rsidRPr="00607F0C" w:rsidRDefault="00733B93" w:rsidP="00733B9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411502C" w14:textId="77777777" w:rsidR="00733B93" w:rsidRPr="00607F0C" w:rsidRDefault="00733B93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173D7C48" w14:textId="77777777" w:rsidR="00733B93" w:rsidRPr="00607F0C" w:rsidRDefault="00733B93" w:rsidP="00733B93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2CD596E5" w14:textId="77777777" w:rsidR="00733B93" w:rsidRPr="00607F0C" w:rsidRDefault="00733B93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190AA6A3" w14:textId="77777777" w:rsidR="00733B93" w:rsidRPr="00607F0C" w:rsidRDefault="00733B93" w:rsidP="00733B93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</w:tcBorders>
            <w:shd w:val="clear" w:color="auto" w:fill="auto"/>
          </w:tcPr>
          <w:p w14:paraId="48A76DB7" w14:textId="77777777" w:rsidR="00733B93" w:rsidRPr="00607F0C" w:rsidRDefault="00733B93" w:rsidP="00733B93">
            <w:pPr>
              <w:tabs>
                <w:tab w:val="decimal" w:pos="1078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33B93" w:rsidRPr="00607F0C" w14:paraId="6D1F6216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6F7EC244" w14:textId="77777777" w:rsidR="00733B93" w:rsidRPr="00607F0C" w:rsidRDefault="00733B93" w:rsidP="00733B93">
            <w:pPr>
              <w:ind w:left="522" w:hanging="15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เครื่องจักรระหว่างติดตั้ง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6CEF9A6B" w14:textId="3B0A139B" w:rsidR="00733B93" w:rsidRPr="00607F0C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904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</w:p>
        </w:tc>
        <w:tc>
          <w:tcPr>
            <w:tcW w:w="126" w:type="dxa"/>
            <w:shd w:val="clear" w:color="auto" w:fill="auto"/>
          </w:tcPr>
          <w:p w14:paraId="3F03F47B" w14:textId="77777777" w:rsidR="00733B93" w:rsidRPr="00607F0C" w:rsidRDefault="00733B93" w:rsidP="00733B9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</w:tcPr>
          <w:p w14:paraId="15C6E508" w14:textId="20C64FA2" w:rsidR="00733B93" w:rsidRPr="00607F0C" w:rsidRDefault="00D56B19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</w:p>
        </w:tc>
        <w:tc>
          <w:tcPr>
            <w:tcW w:w="112" w:type="dxa"/>
            <w:shd w:val="clear" w:color="auto" w:fill="auto"/>
          </w:tcPr>
          <w:p w14:paraId="0A4D2F4A" w14:textId="77777777" w:rsidR="00733B93" w:rsidRPr="00607F0C" w:rsidRDefault="00733B93" w:rsidP="00733B93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E1BD305" w14:textId="25B41F2F" w:rsidR="00733B93" w:rsidRPr="00607F0C" w:rsidRDefault="00733B93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1C7B35F1" w14:textId="77777777" w:rsidR="00733B93" w:rsidRPr="00607F0C" w:rsidRDefault="00733B93" w:rsidP="00733B93">
            <w:pPr>
              <w:tabs>
                <w:tab w:val="decimal" w:pos="820"/>
              </w:tabs>
              <w:snapToGrid w:val="0"/>
              <w:ind w:left="-54"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3DD13132" w14:textId="4AB6AB3C" w:rsidR="00733B93" w:rsidRPr="00607F0C" w:rsidRDefault="00733B93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1D59326B" w14:textId="77777777" w:rsidR="00733B93" w:rsidRPr="00607F0C" w:rsidRDefault="00733B93" w:rsidP="00733B93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01EFF1E4" w14:textId="4A815EB2" w:rsidR="00733B93" w:rsidRPr="00607F0C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550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797</w:t>
            </w:r>
          </w:p>
        </w:tc>
      </w:tr>
      <w:tr w:rsidR="00733B93" w:rsidRPr="00607F0C" w14:paraId="35A4A38D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6802D0EA" w14:textId="77777777" w:rsidR="00733B93" w:rsidRPr="00607F0C" w:rsidRDefault="00733B93" w:rsidP="00733B93">
            <w:pPr>
              <w:tabs>
                <w:tab w:val="right" w:pos="2952"/>
              </w:tabs>
              <w:ind w:left="360" w:hanging="15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ที่ดิน อาคารและอุปกรณ์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59991" w14:textId="7D2D01F1" w:rsidR="00733B93" w:rsidRPr="00607F0C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712</w:t>
            </w:r>
          </w:p>
        </w:tc>
        <w:tc>
          <w:tcPr>
            <w:tcW w:w="126" w:type="dxa"/>
            <w:shd w:val="clear" w:color="auto" w:fill="auto"/>
          </w:tcPr>
          <w:p w14:paraId="0AB1337C" w14:textId="77777777" w:rsidR="00733B93" w:rsidRPr="00607F0C" w:rsidRDefault="00733B93" w:rsidP="00733B9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10CD6D" w14:textId="77777777" w:rsidR="00733B93" w:rsidRPr="00607F0C" w:rsidRDefault="00733B93" w:rsidP="00733B93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EA59CF9" w14:textId="77777777" w:rsidR="00733B93" w:rsidRPr="00607F0C" w:rsidRDefault="00733B93" w:rsidP="00733B9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83D626" w14:textId="77777777" w:rsidR="00733B93" w:rsidRPr="00607F0C" w:rsidRDefault="00733B93" w:rsidP="00733B93">
            <w:pPr>
              <w:tabs>
                <w:tab w:val="decimal" w:pos="814"/>
              </w:tabs>
              <w:snapToGrid w:val="0"/>
              <w:ind w:left="-54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66BB338A" w14:textId="77777777" w:rsidR="00733B93" w:rsidRPr="00607F0C" w:rsidRDefault="00733B93" w:rsidP="00733B93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B516C4" w14:textId="77777777" w:rsidR="00733B93" w:rsidRPr="00607F0C" w:rsidRDefault="00733B93" w:rsidP="00733B93">
            <w:pPr>
              <w:snapToGrid w:val="0"/>
              <w:ind w:left="-54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5C372AAD" w14:textId="77777777" w:rsidR="00733B93" w:rsidRPr="00607F0C" w:rsidRDefault="00733B93" w:rsidP="00733B93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D2802" w14:textId="162D4BC2" w:rsidR="00733B93" w:rsidRPr="00607F0C" w:rsidRDefault="00D56B19" w:rsidP="00733B9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074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186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243</w:t>
            </w:r>
          </w:p>
        </w:tc>
      </w:tr>
    </w:tbl>
    <w:p w14:paraId="1B47E8F1" w14:textId="77777777" w:rsidR="00733B93" w:rsidRDefault="00733B93" w:rsidP="00376863">
      <w:pPr>
        <w:ind w:left="547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33"/>
        <w:gridCol w:w="126"/>
        <w:gridCol w:w="955"/>
        <w:gridCol w:w="112"/>
        <w:gridCol w:w="994"/>
        <w:gridCol w:w="53"/>
        <w:gridCol w:w="968"/>
        <w:gridCol w:w="59"/>
        <w:gridCol w:w="1215"/>
      </w:tblGrid>
      <w:tr w:rsidR="00376863" w:rsidRPr="00607F0C" w14:paraId="5301128D" w14:textId="77777777" w:rsidTr="000B106D">
        <w:trPr>
          <w:trHeight w:val="144"/>
        </w:trPr>
        <w:tc>
          <w:tcPr>
            <w:tcW w:w="4293" w:type="dxa"/>
            <w:gridSpan w:val="2"/>
            <w:shd w:val="clear" w:color="auto" w:fill="auto"/>
          </w:tcPr>
          <w:p w14:paraId="1B3924BD" w14:textId="76F07AEA" w:rsidR="00376863" w:rsidRPr="00607F0C" w:rsidRDefault="00376863" w:rsidP="00284687">
            <w:pPr>
              <w:ind w:left="360" w:hanging="15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ค่าเสื่อมราคาสำหรับ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D56B19" w:rsidRPr="00D56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" w:type="dxa"/>
            <w:shd w:val="clear" w:color="auto" w:fill="auto"/>
          </w:tcPr>
          <w:p w14:paraId="7A432E83" w14:textId="77777777" w:rsidR="00376863" w:rsidRPr="00607F0C" w:rsidRDefault="00376863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E5C5F35" w14:textId="77777777" w:rsidR="00376863" w:rsidRPr="00607F0C" w:rsidRDefault="00376863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8BD6BC4" w14:textId="77777777" w:rsidR="00376863" w:rsidRPr="00607F0C" w:rsidRDefault="00376863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55DC0D40" w14:textId="77777777" w:rsidR="00376863" w:rsidRPr="00607F0C" w:rsidRDefault="00376863" w:rsidP="00284687">
            <w:pPr>
              <w:tabs>
                <w:tab w:val="decimal" w:pos="814"/>
              </w:tabs>
              <w:snapToGrid w:val="0"/>
              <w:ind w:left="-54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75F5424A" w14:textId="77777777" w:rsidR="00376863" w:rsidRPr="00607F0C" w:rsidRDefault="00376863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5CFCFC41" w14:textId="77777777" w:rsidR="00376863" w:rsidRPr="00607F0C" w:rsidRDefault="00376863" w:rsidP="00284687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70662EB0" w14:textId="77777777" w:rsidR="00376863" w:rsidRPr="00607F0C" w:rsidRDefault="00376863" w:rsidP="00284687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1B1A176B" w14:textId="77777777" w:rsidR="00376863" w:rsidRPr="00607F0C" w:rsidRDefault="00376863" w:rsidP="00284687">
            <w:pPr>
              <w:tabs>
                <w:tab w:val="decimal" w:pos="1089"/>
              </w:tabs>
              <w:snapToGrid w:val="0"/>
              <w:ind w:left="-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84687" w:rsidRPr="00607F0C" w14:paraId="18101FEA" w14:textId="77777777" w:rsidTr="00225238">
        <w:trPr>
          <w:trHeight w:val="144"/>
        </w:trPr>
        <w:tc>
          <w:tcPr>
            <w:tcW w:w="3060" w:type="dxa"/>
            <w:shd w:val="clear" w:color="auto" w:fill="auto"/>
          </w:tcPr>
          <w:p w14:paraId="6B318B47" w14:textId="00DCBF99" w:rsidR="00284687" w:rsidRPr="00607F0C" w:rsidRDefault="00D56B19" w:rsidP="00284687">
            <w:pPr>
              <w:ind w:left="360" w:firstLine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33" w:type="dxa"/>
            <w:shd w:val="clear" w:color="auto" w:fill="auto"/>
          </w:tcPr>
          <w:p w14:paraId="66B91DC0" w14:textId="77777777" w:rsidR="00284687" w:rsidRPr="00607F0C" w:rsidRDefault="00284687" w:rsidP="00284687">
            <w:pPr>
              <w:tabs>
                <w:tab w:val="decimal" w:pos="1134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6B72B6F" w14:textId="77777777" w:rsidR="00284687" w:rsidRPr="00607F0C" w:rsidRDefault="00284687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C0A359E" w14:textId="77777777" w:rsidR="00284687" w:rsidRPr="00607F0C" w:rsidRDefault="00284687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4EB79E47" w14:textId="77777777" w:rsidR="00284687" w:rsidRPr="00607F0C" w:rsidRDefault="00284687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753FE640" w14:textId="77777777" w:rsidR="00284687" w:rsidRPr="00607F0C" w:rsidRDefault="00284687" w:rsidP="00284687">
            <w:pPr>
              <w:tabs>
                <w:tab w:val="decimal" w:pos="814"/>
              </w:tabs>
              <w:snapToGrid w:val="0"/>
              <w:ind w:left="-54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2F712B00" w14:textId="77777777" w:rsidR="00284687" w:rsidRPr="00607F0C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238B5B52" w14:textId="77777777" w:rsidR="00284687" w:rsidRPr="00607F0C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59" w:type="dxa"/>
            <w:shd w:val="clear" w:color="auto" w:fill="auto"/>
          </w:tcPr>
          <w:p w14:paraId="343B14BC" w14:textId="77777777" w:rsidR="00284687" w:rsidRPr="00607F0C" w:rsidRDefault="00284687" w:rsidP="00284687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</w:tcPr>
          <w:p w14:paraId="59972FC3" w14:textId="7EB571D7" w:rsidR="00284687" w:rsidRPr="00607F0C" w:rsidRDefault="00D56B19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A22F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  <w:r w:rsidR="00A22F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</w:tr>
      <w:tr w:rsidR="00284687" w:rsidRPr="00607F0C" w14:paraId="7BEEB0E1" w14:textId="77777777" w:rsidTr="00225238">
        <w:trPr>
          <w:trHeight w:val="144"/>
        </w:trPr>
        <w:tc>
          <w:tcPr>
            <w:tcW w:w="3060" w:type="dxa"/>
            <w:shd w:val="clear" w:color="auto" w:fill="auto"/>
          </w:tcPr>
          <w:p w14:paraId="3DA4FFD7" w14:textId="1447ABD3" w:rsidR="00284687" w:rsidRPr="00607F0C" w:rsidRDefault="00D56B19" w:rsidP="00284687">
            <w:pPr>
              <w:ind w:left="360" w:firstLine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33" w:type="dxa"/>
            <w:shd w:val="clear" w:color="auto" w:fill="auto"/>
          </w:tcPr>
          <w:p w14:paraId="7DF7BEE8" w14:textId="77777777" w:rsidR="00284687" w:rsidRPr="00607F0C" w:rsidRDefault="00284687" w:rsidP="00284687">
            <w:pPr>
              <w:tabs>
                <w:tab w:val="decimal" w:pos="1134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2463C863" w14:textId="77777777" w:rsidR="00284687" w:rsidRPr="00607F0C" w:rsidRDefault="00284687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30B4C6B" w14:textId="77777777" w:rsidR="00284687" w:rsidRPr="00607F0C" w:rsidRDefault="00284687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037F5F2B" w14:textId="77777777" w:rsidR="00284687" w:rsidRPr="00607F0C" w:rsidRDefault="00284687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872B43C" w14:textId="77777777" w:rsidR="00284687" w:rsidRPr="00607F0C" w:rsidRDefault="00284687" w:rsidP="00284687">
            <w:pPr>
              <w:tabs>
                <w:tab w:val="decimal" w:pos="814"/>
              </w:tabs>
              <w:snapToGrid w:val="0"/>
              <w:ind w:left="-54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737943CD" w14:textId="77777777" w:rsidR="00284687" w:rsidRPr="00607F0C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E2AFFCB" w14:textId="77777777" w:rsidR="00284687" w:rsidRPr="00607F0C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59" w:type="dxa"/>
            <w:shd w:val="clear" w:color="auto" w:fill="auto"/>
          </w:tcPr>
          <w:p w14:paraId="22A3CD03" w14:textId="77777777" w:rsidR="00284687" w:rsidRPr="00607F0C" w:rsidRDefault="00284687" w:rsidP="00284687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FCC3C3" w14:textId="6EF84D9E" w:rsidR="00284687" w:rsidRPr="00607F0C" w:rsidRDefault="00D56B19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772</w:t>
            </w:r>
            <w:r w:rsidR="00733B93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</w:p>
        </w:tc>
      </w:tr>
    </w:tbl>
    <w:p w14:paraId="0F04ABEB" w14:textId="205AAABF" w:rsidR="008E1083" w:rsidRPr="00607F0C" w:rsidRDefault="008E1083" w:rsidP="00780854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ราคาทุนของ</w:t>
      </w:r>
      <w:r w:rsidR="00150B50" w:rsidRPr="00607F0C">
        <w:rPr>
          <w:rFonts w:ascii="Angsana New" w:hAnsi="Angsana New" w:cs="Angsana New"/>
          <w:sz w:val="32"/>
          <w:szCs w:val="32"/>
          <w:cs/>
        </w:rPr>
        <w:t>อาคารและอุปกรณ์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ที่หักค่าเสื่อมราคาครบแล้วและยังคงใช้งานอยู่ ณ 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2564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ของบริษัทและบริษัทย่อยมีจำนวนประมาณ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1</w:t>
      </w:r>
      <w:r w:rsidR="00053192">
        <w:rPr>
          <w:rFonts w:ascii="Angsana New" w:hAnsi="Angsana New" w:cs="Angsana New"/>
          <w:sz w:val="32"/>
          <w:szCs w:val="32"/>
          <w:lang w:val="en-US"/>
        </w:rPr>
        <w:t>,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524</w:t>
      </w:r>
      <w:r w:rsidR="00053192">
        <w:rPr>
          <w:rFonts w:ascii="Angsana New" w:hAnsi="Angsana New" w:cs="Angsana New"/>
          <w:sz w:val="32"/>
          <w:szCs w:val="32"/>
          <w:lang w:val="en-US"/>
        </w:rPr>
        <w:t>.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46</w:t>
      </w:r>
      <w:r w:rsidR="00687159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1</w:t>
      </w:r>
      <w:r w:rsidR="009E2D95">
        <w:rPr>
          <w:rFonts w:ascii="Angsana New" w:hAnsi="Angsana New" w:cs="Angsana New"/>
          <w:sz w:val="32"/>
          <w:szCs w:val="32"/>
          <w:lang w:val="en-US"/>
        </w:rPr>
        <w:t>,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516</w:t>
      </w:r>
      <w:r w:rsidR="009E2D95">
        <w:rPr>
          <w:rFonts w:ascii="Angsana New" w:hAnsi="Angsana New" w:cs="Angsana New"/>
          <w:sz w:val="32"/>
          <w:szCs w:val="32"/>
          <w:lang w:val="en-US"/>
        </w:rPr>
        <w:t>.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24</w:t>
      </w:r>
      <w:r w:rsidR="00284687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(บริษัท: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940</w:t>
      </w:r>
      <w:r w:rsidR="00053192">
        <w:rPr>
          <w:rFonts w:ascii="Angsana New" w:hAnsi="Angsana New" w:cs="Angsana New"/>
          <w:sz w:val="32"/>
          <w:szCs w:val="32"/>
          <w:lang w:val="en-US"/>
        </w:rPr>
        <w:t>.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62</w:t>
      </w:r>
      <w:r w:rsidR="000F7AD8"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937</w:t>
      </w:r>
      <w:r w:rsidR="009E2D95">
        <w:rPr>
          <w:rFonts w:ascii="Angsana New" w:hAnsi="Angsana New" w:cs="Angsana New"/>
          <w:sz w:val="32"/>
          <w:szCs w:val="32"/>
          <w:lang w:val="en-US"/>
        </w:rPr>
        <w:t>.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35</w:t>
      </w:r>
      <w:r w:rsidR="00284687"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ล้านบาท ตามลำดับ)</w:t>
      </w:r>
    </w:p>
    <w:p w14:paraId="4143FEE8" w14:textId="77777777" w:rsidR="00EE6705" w:rsidRPr="00607F0C" w:rsidRDefault="00EE6705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68C36D05" w14:textId="1D8147E7" w:rsidR="00A41A35" w:rsidRPr="00607F0C" w:rsidRDefault="00D56B19" w:rsidP="007A58F9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6B19">
        <w:rPr>
          <w:rFonts w:asciiTheme="majorBidi" w:hAnsiTheme="majorBidi" w:cstheme="majorBidi"/>
          <w:b/>
          <w:bCs/>
          <w:sz w:val="32"/>
          <w:szCs w:val="32"/>
          <w:lang w:val="en-US"/>
        </w:rPr>
        <w:t>16</w:t>
      </w:r>
      <w:r w:rsidR="00A41A35" w:rsidRPr="00607F0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.</w:t>
      </w:r>
      <w:r w:rsidR="007A58F9" w:rsidRPr="00607F0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A41A35" w:rsidRPr="00607F0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สินทรัพย์สิทธิในการใช้</w:t>
      </w:r>
    </w:p>
    <w:p w14:paraId="2C3A37E7" w14:textId="698E8806" w:rsidR="00A41A35" w:rsidRPr="00607F0C" w:rsidRDefault="00A41A35" w:rsidP="00A41A35">
      <w:pPr>
        <w:spacing w:after="120"/>
        <w:ind w:left="547"/>
        <w:rPr>
          <w:rFonts w:asciiTheme="majorBidi" w:hAnsiTheme="majorBidi" w:cstheme="majorBidi"/>
          <w:sz w:val="32"/>
          <w:szCs w:val="32"/>
          <w:cs/>
        </w:rPr>
      </w:pPr>
      <w:r w:rsidRPr="00607F0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607F0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07F0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56B19" w:rsidRPr="00D56B19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07F0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F33BB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507F5FA6" w14:textId="77777777" w:rsidR="00A41A35" w:rsidRPr="00607F0C" w:rsidRDefault="00A41A35" w:rsidP="00A41A35">
      <w:pPr>
        <w:ind w:left="547" w:right="90" w:hanging="54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บาท</w:t>
      </w:r>
    </w:p>
    <w:tbl>
      <w:tblPr>
        <w:tblW w:w="871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3"/>
        <w:gridCol w:w="1330"/>
        <w:gridCol w:w="117"/>
        <w:gridCol w:w="1330"/>
        <w:gridCol w:w="112"/>
        <w:gridCol w:w="1330"/>
        <w:gridCol w:w="112"/>
        <w:gridCol w:w="1330"/>
      </w:tblGrid>
      <w:tr w:rsidR="00F04B38" w:rsidRPr="00607F0C" w14:paraId="5F3425AF" w14:textId="77777777" w:rsidTr="00E238C0">
        <w:trPr>
          <w:trHeight w:val="19"/>
          <w:tblHeader/>
        </w:trPr>
        <w:tc>
          <w:tcPr>
            <w:tcW w:w="3053" w:type="dxa"/>
          </w:tcPr>
          <w:p w14:paraId="41854F20" w14:textId="77777777" w:rsidR="00F04B38" w:rsidRPr="00230F4B" w:rsidRDefault="00F04B38" w:rsidP="0041167D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1" w:type="dxa"/>
            <w:gridSpan w:val="7"/>
            <w:hideMark/>
          </w:tcPr>
          <w:p w14:paraId="32396714" w14:textId="5FD8DB68" w:rsidR="00F04B38" w:rsidRPr="00230F4B" w:rsidRDefault="00F04B38" w:rsidP="0041167D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0F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30F4B" w:rsidRPr="00607F0C" w14:paraId="5482ECB6" w14:textId="77777777" w:rsidTr="00230F4B">
        <w:trPr>
          <w:trHeight w:val="19"/>
          <w:tblHeader/>
        </w:trPr>
        <w:tc>
          <w:tcPr>
            <w:tcW w:w="3053" w:type="dxa"/>
            <w:hideMark/>
          </w:tcPr>
          <w:p w14:paraId="6E9685FC" w14:textId="1B1AC85E" w:rsidR="00230F4B" w:rsidRPr="00607F0C" w:rsidRDefault="00230F4B" w:rsidP="0041167D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56B19"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607F0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D56B19"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30" w:type="dxa"/>
            <w:hideMark/>
          </w:tcPr>
          <w:p w14:paraId="1F9F0577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17" w:type="dxa"/>
          </w:tcPr>
          <w:p w14:paraId="243523E1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6D1B9C48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</w:tcPr>
          <w:p w14:paraId="57476533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690236DB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12" w:type="dxa"/>
          </w:tcPr>
          <w:p w14:paraId="14FF6DE4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262780BF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230F4B" w:rsidRPr="00607F0C" w14:paraId="0CD2A517" w14:textId="77777777" w:rsidTr="00230F4B">
        <w:trPr>
          <w:trHeight w:val="19"/>
          <w:tblHeader/>
        </w:trPr>
        <w:tc>
          <w:tcPr>
            <w:tcW w:w="3053" w:type="dxa"/>
          </w:tcPr>
          <w:p w14:paraId="3DBFED57" w14:textId="77777777" w:rsidR="00230F4B" w:rsidRPr="00607F0C" w:rsidRDefault="00230F4B" w:rsidP="0041167D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0700F9AD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17" w:type="dxa"/>
          </w:tcPr>
          <w:p w14:paraId="2E59A253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5D4289A9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CA8129A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36DE819A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11EBAC1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62EF2E5E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230F4B" w:rsidRPr="00607F0C" w14:paraId="1605AA55" w14:textId="77777777" w:rsidTr="00230F4B">
        <w:trPr>
          <w:trHeight w:val="19"/>
          <w:tblHeader/>
        </w:trPr>
        <w:tc>
          <w:tcPr>
            <w:tcW w:w="3053" w:type="dxa"/>
          </w:tcPr>
          <w:p w14:paraId="08142E23" w14:textId="77777777" w:rsidR="00230F4B" w:rsidRPr="00607F0C" w:rsidRDefault="00230F4B" w:rsidP="0041167D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093AB2D6" w14:textId="6A4A2F8E" w:rsidR="00230F4B" w:rsidRPr="00607F0C" w:rsidRDefault="00D56B19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230F4B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230F4B" w:rsidRPr="00607F0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17" w:type="dxa"/>
          </w:tcPr>
          <w:p w14:paraId="1870495A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AB9AEBF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071A3E9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32AA0946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0327DEC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6C15A91D" w14:textId="09C849B6" w:rsidR="00230F4B" w:rsidRPr="00607F0C" w:rsidRDefault="00D56B19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230F4B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230F4B" w:rsidRPr="00607F0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30F4B" w:rsidRPr="00607F0C" w14:paraId="1B256A3E" w14:textId="77777777" w:rsidTr="00230F4B">
        <w:trPr>
          <w:trHeight w:val="19"/>
          <w:tblHeader/>
        </w:trPr>
        <w:tc>
          <w:tcPr>
            <w:tcW w:w="3053" w:type="dxa"/>
          </w:tcPr>
          <w:p w14:paraId="72644ED3" w14:textId="77777777" w:rsidR="00230F4B" w:rsidRPr="00607F0C" w:rsidRDefault="00230F4B" w:rsidP="0041167D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0D30ED97" w14:textId="361F595F" w:rsidR="00230F4B" w:rsidRPr="00607F0C" w:rsidRDefault="00D56B19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" w:type="dxa"/>
          </w:tcPr>
          <w:p w14:paraId="08908BFF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64439876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03CD324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087CD19E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7823D17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1A6E7905" w14:textId="02E074DF" w:rsidR="00230F4B" w:rsidRPr="00607F0C" w:rsidRDefault="00D56B19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230F4B" w:rsidRPr="00607F0C" w14:paraId="68384BF8" w14:textId="77777777" w:rsidTr="00230F4B">
        <w:trPr>
          <w:trHeight w:val="234"/>
        </w:trPr>
        <w:tc>
          <w:tcPr>
            <w:tcW w:w="3053" w:type="dxa"/>
            <w:hideMark/>
          </w:tcPr>
          <w:p w14:paraId="75FEF60A" w14:textId="77777777" w:rsidR="00230F4B" w:rsidRPr="00607F0C" w:rsidRDefault="00230F4B" w:rsidP="0041167D">
            <w:pPr>
              <w:pStyle w:val="Heading6"/>
              <w:spacing w:before="0" w:line="280" w:lineRule="exact"/>
              <w:ind w:right="1"/>
              <w:rPr>
                <w:rFonts w:asciiTheme="majorBidi" w:hAnsiTheme="majorBidi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color w:val="000000"/>
                <w:szCs w:val="24"/>
                <w:cs/>
              </w:rPr>
              <w:t xml:space="preserve">ราคาทุน </w:t>
            </w:r>
          </w:p>
        </w:tc>
        <w:tc>
          <w:tcPr>
            <w:tcW w:w="1330" w:type="dxa"/>
          </w:tcPr>
          <w:p w14:paraId="5131E03B" w14:textId="77777777" w:rsidR="00230F4B" w:rsidRPr="00607F0C" w:rsidRDefault="00230F4B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bCs w:val="0"/>
                <w:color w:val="000000"/>
                <w:szCs w:val="24"/>
                <w:cs/>
              </w:rPr>
            </w:pPr>
          </w:p>
        </w:tc>
        <w:tc>
          <w:tcPr>
            <w:tcW w:w="117" w:type="dxa"/>
          </w:tcPr>
          <w:p w14:paraId="18A8312A" w14:textId="77777777" w:rsidR="00230F4B" w:rsidRPr="00607F0C" w:rsidRDefault="00230F4B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79312343" w14:textId="77777777" w:rsidR="00230F4B" w:rsidRPr="00607F0C" w:rsidRDefault="00230F4B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6D22B6AD" w14:textId="77777777" w:rsidR="00230F4B" w:rsidRPr="00607F0C" w:rsidRDefault="00230F4B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67C6F611" w14:textId="77777777" w:rsidR="00230F4B" w:rsidRPr="00607F0C" w:rsidRDefault="00230F4B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56DAE7AE" w14:textId="77777777" w:rsidR="00230F4B" w:rsidRPr="00607F0C" w:rsidRDefault="00230F4B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26F6E191" w14:textId="77777777" w:rsidR="00230F4B" w:rsidRPr="00607F0C" w:rsidRDefault="00230F4B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</w:tr>
      <w:tr w:rsidR="00230F4B" w:rsidRPr="00607F0C" w14:paraId="72B16B94" w14:textId="77777777" w:rsidTr="00230F4B">
        <w:trPr>
          <w:trHeight w:val="19"/>
        </w:trPr>
        <w:tc>
          <w:tcPr>
            <w:tcW w:w="3053" w:type="dxa"/>
            <w:hideMark/>
          </w:tcPr>
          <w:p w14:paraId="52C75032" w14:textId="77777777" w:rsidR="00230F4B" w:rsidRPr="00607F0C" w:rsidRDefault="00230F4B" w:rsidP="0041167D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30" w:type="dxa"/>
          </w:tcPr>
          <w:p w14:paraId="435C659B" w14:textId="4AEB32FB" w:rsidR="00230F4B" w:rsidRPr="00607F0C" w:rsidRDefault="00D56B19" w:rsidP="0041167D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30F4B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="00230F4B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</w:p>
        </w:tc>
        <w:tc>
          <w:tcPr>
            <w:tcW w:w="117" w:type="dxa"/>
          </w:tcPr>
          <w:p w14:paraId="33850522" w14:textId="77777777" w:rsidR="00230F4B" w:rsidRPr="00607F0C" w:rsidRDefault="00230F4B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4646FB67" w14:textId="2549620C" w:rsidR="00230F4B" w:rsidRPr="00607F0C" w:rsidRDefault="00230F4B" w:rsidP="0041167D">
            <w:pPr>
              <w:tabs>
                <w:tab w:val="decimal" w:pos="0"/>
              </w:tabs>
              <w:spacing w:line="280" w:lineRule="exact"/>
              <w:ind w:right="-2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2C276706" w14:textId="77777777" w:rsidR="00230F4B" w:rsidRPr="00607F0C" w:rsidRDefault="00230F4B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EA82B64" w14:textId="0B433018" w:rsidR="00230F4B" w:rsidRPr="00607F0C" w:rsidRDefault="00230F4B" w:rsidP="0041167D">
            <w:pPr>
              <w:tabs>
                <w:tab w:val="decimal" w:pos="0"/>
              </w:tabs>
              <w:spacing w:line="280" w:lineRule="exact"/>
              <w:ind w:right="-2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14958FD8" w14:textId="77777777" w:rsidR="00230F4B" w:rsidRPr="00607F0C" w:rsidRDefault="00230F4B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48BC1654" w14:textId="3C4E2F9F" w:rsidR="00230F4B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30F4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="00230F4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</w:p>
        </w:tc>
      </w:tr>
      <w:tr w:rsidR="00E238C0" w:rsidRPr="00607F0C" w14:paraId="39DC89F2" w14:textId="77777777" w:rsidTr="00230F4B">
        <w:trPr>
          <w:trHeight w:val="19"/>
        </w:trPr>
        <w:tc>
          <w:tcPr>
            <w:tcW w:w="3053" w:type="dxa"/>
            <w:hideMark/>
          </w:tcPr>
          <w:p w14:paraId="1B790F85" w14:textId="77777777" w:rsidR="00E238C0" w:rsidRPr="00607F0C" w:rsidRDefault="00E238C0" w:rsidP="0041167D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30" w:type="dxa"/>
          </w:tcPr>
          <w:p w14:paraId="0E551372" w14:textId="4D87D88D" w:rsidR="00E238C0" w:rsidRPr="00607F0C" w:rsidRDefault="00D56B19" w:rsidP="0041167D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  <w:r w:rsidR="00E238C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168</w:t>
            </w:r>
            <w:r w:rsidR="00E238C0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727</w:t>
            </w:r>
          </w:p>
        </w:tc>
        <w:tc>
          <w:tcPr>
            <w:tcW w:w="117" w:type="dxa"/>
          </w:tcPr>
          <w:p w14:paraId="020897FF" w14:textId="77777777" w:rsidR="00E238C0" w:rsidRPr="00607F0C" w:rsidRDefault="00E238C0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2054E47F" w14:textId="114FF7EF" w:rsidR="00E238C0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747</w:t>
            </w:r>
            <w:r w:rsidR="00E238C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342</w:t>
            </w:r>
          </w:p>
        </w:tc>
        <w:tc>
          <w:tcPr>
            <w:tcW w:w="112" w:type="dxa"/>
          </w:tcPr>
          <w:p w14:paraId="73CEAE1B" w14:textId="77777777" w:rsidR="00E238C0" w:rsidRPr="00607F0C" w:rsidRDefault="00E238C0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5AFA3712" w14:textId="269E9FBD" w:rsidR="00E238C0" w:rsidRPr="00607F0C" w:rsidRDefault="00E238C0" w:rsidP="0041167D">
            <w:pPr>
              <w:tabs>
                <w:tab w:val="decimal" w:pos="0"/>
              </w:tabs>
              <w:spacing w:line="280" w:lineRule="exact"/>
              <w:ind w:right="-2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4C1F91B8" w14:textId="77777777" w:rsidR="00E238C0" w:rsidRPr="00607F0C" w:rsidRDefault="00E238C0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226140F" w14:textId="5F7855ED" w:rsidR="00E238C0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  <w:r w:rsidR="00E238C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916</w:t>
            </w:r>
            <w:r w:rsidR="00E238C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</w:tr>
      <w:tr w:rsidR="00E1600D" w:rsidRPr="00607F0C" w14:paraId="7C726353" w14:textId="77777777" w:rsidTr="00230F4B">
        <w:trPr>
          <w:trHeight w:val="19"/>
        </w:trPr>
        <w:tc>
          <w:tcPr>
            <w:tcW w:w="3053" w:type="dxa"/>
            <w:hideMark/>
          </w:tcPr>
          <w:p w14:paraId="5CA4E48D" w14:textId="77777777" w:rsidR="00E1600D" w:rsidRPr="00607F0C" w:rsidRDefault="00E1600D" w:rsidP="0041167D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30" w:type="dxa"/>
          </w:tcPr>
          <w:p w14:paraId="3CE0D4AF" w14:textId="1CB5D924" w:rsidR="00E1600D" w:rsidRPr="00607F0C" w:rsidRDefault="00D56B19" w:rsidP="0041167D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="00E1600D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145</w:t>
            </w:r>
            <w:r w:rsidR="00E1600D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125</w:t>
            </w:r>
          </w:p>
        </w:tc>
        <w:tc>
          <w:tcPr>
            <w:tcW w:w="117" w:type="dxa"/>
          </w:tcPr>
          <w:p w14:paraId="09E14620" w14:textId="77777777" w:rsidR="00E1600D" w:rsidRPr="00607F0C" w:rsidRDefault="00E1600D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28688C65" w14:textId="32C62CA5" w:rsidR="00E1600D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E160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443</w:t>
            </w:r>
            <w:r w:rsidR="00E160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668</w:t>
            </w:r>
          </w:p>
        </w:tc>
        <w:tc>
          <w:tcPr>
            <w:tcW w:w="112" w:type="dxa"/>
          </w:tcPr>
          <w:p w14:paraId="4DDEC2F3" w14:textId="77777777" w:rsidR="00E1600D" w:rsidRPr="00607F0C" w:rsidRDefault="00E1600D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5E9D052" w14:textId="0CD73066" w:rsidR="00E1600D" w:rsidRPr="00607F0C" w:rsidRDefault="00733488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E1600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038</w:t>
            </w:r>
            <w:r w:rsidR="00E1600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25E9D725" w14:textId="77777777" w:rsidR="00E1600D" w:rsidRPr="00607F0C" w:rsidRDefault="00E1600D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F7BF0" w14:textId="241BE629" w:rsidR="00E1600D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</w:t>
            </w:r>
            <w:r w:rsidR="00E1600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550</w:t>
            </w:r>
            <w:r w:rsidR="00E1600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770</w:t>
            </w:r>
          </w:p>
        </w:tc>
      </w:tr>
      <w:tr w:rsidR="00E1600D" w:rsidRPr="00607F0C" w14:paraId="074FCD90" w14:textId="77777777" w:rsidTr="00230F4B">
        <w:trPr>
          <w:trHeight w:val="19"/>
        </w:trPr>
        <w:tc>
          <w:tcPr>
            <w:tcW w:w="3053" w:type="dxa"/>
            <w:hideMark/>
          </w:tcPr>
          <w:p w14:paraId="4B596FBF" w14:textId="4FE92520" w:rsidR="00E1600D" w:rsidRPr="00607F0C" w:rsidRDefault="00E1600D" w:rsidP="0041167D">
            <w:pPr>
              <w:pStyle w:val="Heading6"/>
              <w:spacing w:before="0" w:line="280" w:lineRule="exact"/>
              <w:ind w:left="360" w:right="1" w:hanging="3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รวมราคาทุ</w:t>
            </w:r>
            <w:r w:rsidRPr="00607F0C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น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20D152" w14:textId="613C69D0" w:rsidR="00E1600D" w:rsidRPr="00607F0C" w:rsidRDefault="00D56B19" w:rsidP="0041167D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</w:t>
            </w:r>
            <w:r w:rsidR="00E1600D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064</w:t>
            </w:r>
            <w:r w:rsidR="00E1600D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769</w:t>
            </w:r>
          </w:p>
        </w:tc>
        <w:tc>
          <w:tcPr>
            <w:tcW w:w="117" w:type="dxa"/>
          </w:tcPr>
          <w:p w14:paraId="2771D686" w14:textId="77777777" w:rsidR="00E1600D" w:rsidRPr="00607F0C" w:rsidRDefault="00E1600D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B246A" w14:textId="1FA3AA8C" w:rsidR="00E1600D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E1600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191</w:t>
            </w:r>
            <w:r w:rsidR="00E1600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010</w:t>
            </w:r>
          </w:p>
        </w:tc>
        <w:tc>
          <w:tcPr>
            <w:tcW w:w="112" w:type="dxa"/>
          </w:tcPr>
          <w:p w14:paraId="27D0C2F0" w14:textId="77777777" w:rsidR="00E1600D" w:rsidRPr="00607F0C" w:rsidRDefault="00E1600D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34629" w14:textId="60885E86" w:rsidR="00E1600D" w:rsidRPr="00607F0C" w:rsidRDefault="00733488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E1600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038</w:t>
            </w:r>
            <w:r w:rsidR="00E1600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5A37459F" w14:textId="77777777" w:rsidR="00E1600D" w:rsidRPr="00607F0C" w:rsidRDefault="00E1600D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6BD7B" w14:textId="7541B435" w:rsidR="00E1600D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</w:t>
            </w:r>
            <w:r w:rsidR="00E1600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217</w:t>
            </w:r>
            <w:r w:rsidR="00E1600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756</w:t>
            </w:r>
          </w:p>
        </w:tc>
      </w:tr>
      <w:tr w:rsidR="00230F4B" w:rsidRPr="00607F0C" w14:paraId="065E9329" w14:textId="77777777" w:rsidTr="00230F4B">
        <w:trPr>
          <w:trHeight w:val="19"/>
        </w:trPr>
        <w:tc>
          <w:tcPr>
            <w:tcW w:w="3053" w:type="dxa"/>
          </w:tcPr>
          <w:p w14:paraId="1B8DB16E" w14:textId="77777777" w:rsidR="00230F4B" w:rsidRPr="00230F4B" w:rsidRDefault="00230F4B" w:rsidP="0041167D">
            <w:pPr>
              <w:spacing w:line="280" w:lineRule="exact"/>
              <w:ind w:left="728" w:right="1" w:hanging="80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C9192" w14:textId="77777777" w:rsidR="00230F4B" w:rsidRPr="00230F4B" w:rsidRDefault="00230F4B" w:rsidP="0041167D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471382F8" w14:textId="77777777" w:rsidR="00230F4B" w:rsidRPr="00230F4B" w:rsidRDefault="00230F4B" w:rsidP="0041167D">
            <w:pPr>
              <w:tabs>
                <w:tab w:val="decimal" w:pos="990"/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1DABD" w14:textId="77777777" w:rsidR="00230F4B" w:rsidRPr="00230F4B" w:rsidRDefault="00230F4B" w:rsidP="0041167D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6B16EE8" w14:textId="77777777" w:rsidR="00230F4B" w:rsidRPr="00230F4B" w:rsidRDefault="00230F4B" w:rsidP="0041167D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8A9FF" w14:textId="77777777" w:rsidR="00230F4B" w:rsidRPr="00230F4B" w:rsidRDefault="00230F4B" w:rsidP="0041167D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19E952C" w14:textId="77777777" w:rsidR="00230F4B" w:rsidRPr="00230F4B" w:rsidRDefault="00230F4B" w:rsidP="0041167D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D8470" w14:textId="77777777" w:rsidR="00230F4B" w:rsidRPr="00230F4B" w:rsidRDefault="00230F4B" w:rsidP="0041167D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230F4B" w:rsidRPr="00607F0C" w14:paraId="5DECF806" w14:textId="77777777" w:rsidTr="00230F4B">
        <w:trPr>
          <w:trHeight w:val="19"/>
        </w:trPr>
        <w:tc>
          <w:tcPr>
            <w:tcW w:w="3053" w:type="dxa"/>
            <w:hideMark/>
          </w:tcPr>
          <w:p w14:paraId="75403088" w14:textId="77777777" w:rsidR="00230F4B" w:rsidRPr="00607F0C" w:rsidRDefault="00230F4B" w:rsidP="0041167D">
            <w:pPr>
              <w:pStyle w:val="Heading6"/>
              <w:spacing w:before="0" w:line="280" w:lineRule="exact"/>
              <w:ind w:right="1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color w:val="000000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330" w:type="dxa"/>
          </w:tcPr>
          <w:p w14:paraId="3A92CACA" w14:textId="77777777" w:rsidR="00230F4B" w:rsidRPr="00955DDF" w:rsidRDefault="00230F4B" w:rsidP="0041167D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1640B133" w14:textId="77777777" w:rsidR="00230F4B" w:rsidRPr="00607F0C" w:rsidRDefault="00230F4B" w:rsidP="0041167D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126A5C51" w14:textId="77777777" w:rsidR="00230F4B" w:rsidRPr="00607F0C" w:rsidRDefault="00230F4B" w:rsidP="0041167D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5645B68" w14:textId="77777777" w:rsidR="00230F4B" w:rsidRPr="00607F0C" w:rsidRDefault="00230F4B" w:rsidP="0041167D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6135F4D" w14:textId="77777777" w:rsidR="00230F4B" w:rsidRPr="00607F0C" w:rsidRDefault="00230F4B" w:rsidP="0041167D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03BE17D" w14:textId="77777777" w:rsidR="00230F4B" w:rsidRPr="00607F0C" w:rsidRDefault="00230F4B" w:rsidP="0041167D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446746B" w14:textId="77777777" w:rsidR="00230F4B" w:rsidRPr="00607F0C" w:rsidRDefault="00230F4B" w:rsidP="0041167D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230F4B" w:rsidRPr="00607F0C" w14:paraId="23EBF5EE" w14:textId="77777777" w:rsidTr="00230F4B">
        <w:trPr>
          <w:trHeight w:val="19"/>
        </w:trPr>
        <w:tc>
          <w:tcPr>
            <w:tcW w:w="3053" w:type="dxa"/>
            <w:hideMark/>
          </w:tcPr>
          <w:p w14:paraId="66F3DF23" w14:textId="77777777" w:rsidR="00230F4B" w:rsidRPr="00607F0C" w:rsidRDefault="00230F4B" w:rsidP="0041167D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30" w:type="dxa"/>
          </w:tcPr>
          <w:p w14:paraId="34C41D34" w14:textId="78ADBF17" w:rsidR="00230F4B" w:rsidRPr="00607F0C" w:rsidRDefault="00230F4B" w:rsidP="0041167D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918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646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3A2199D6" w14:textId="77777777" w:rsidR="00230F4B" w:rsidRPr="00607F0C" w:rsidRDefault="00230F4B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35EB9C83" w14:textId="6958B68D" w:rsidR="00230F4B" w:rsidRPr="00607F0C" w:rsidRDefault="00230F4B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2AE01E5D" w14:textId="77777777" w:rsidR="00230F4B" w:rsidRPr="00607F0C" w:rsidRDefault="00230F4B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2F9A847" w14:textId="2B98B201" w:rsidR="00230F4B" w:rsidRPr="00607F0C" w:rsidRDefault="00230F4B" w:rsidP="0041167D">
            <w:pPr>
              <w:tabs>
                <w:tab w:val="decimal" w:pos="0"/>
              </w:tabs>
              <w:spacing w:line="280" w:lineRule="exact"/>
              <w:ind w:right="-2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6EB9AB78" w14:textId="77777777" w:rsidR="00230F4B" w:rsidRPr="00607F0C" w:rsidRDefault="00230F4B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3F40836" w14:textId="7D7DE165" w:rsidR="00230F4B" w:rsidRPr="00607F0C" w:rsidRDefault="00230F4B" w:rsidP="0041167D">
            <w:pPr>
              <w:tabs>
                <w:tab w:val="decimal" w:pos="840"/>
              </w:tabs>
              <w:spacing w:line="280" w:lineRule="exact"/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FF31C8" w:rsidRPr="00607F0C" w14:paraId="78F2E8B3" w14:textId="77777777" w:rsidTr="00230F4B">
        <w:trPr>
          <w:trHeight w:val="19"/>
        </w:trPr>
        <w:tc>
          <w:tcPr>
            <w:tcW w:w="3053" w:type="dxa"/>
            <w:hideMark/>
          </w:tcPr>
          <w:p w14:paraId="2E467E09" w14:textId="77777777" w:rsidR="00FF31C8" w:rsidRPr="00607F0C" w:rsidRDefault="00FF31C8" w:rsidP="0041167D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30" w:type="dxa"/>
          </w:tcPr>
          <w:p w14:paraId="615DD930" w14:textId="754C9E0B" w:rsidR="00FF31C8" w:rsidRPr="00607F0C" w:rsidRDefault="00FF31C8" w:rsidP="0041167D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180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520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4CB782C5" w14:textId="77777777" w:rsidR="00FF31C8" w:rsidRPr="00607F0C" w:rsidRDefault="00FF31C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36B5A2E" w14:textId="05A7B332" w:rsidR="00FF31C8" w:rsidRPr="00607F0C" w:rsidRDefault="00FF31C8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786F7F88" w14:textId="77777777" w:rsidR="00FF31C8" w:rsidRPr="00607F0C" w:rsidRDefault="00FF31C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87C891A" w14:textId="5AF49C9B" w:rsidR="00FF31C8" w:rsidRPr="00607F0C" w:rsidRDefault="00FF31C8" w:rsidP="0041167D">
            <w:pPr>
              <w:tabs>
                <w:tab w:val="decimal" w:pos="0"/>
              </w:tabs>
              <w:spacing w:line="280" w:lineRule="exact"/>
              <w:ind w:right="-2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0CA49EAA" w14:textId="77777777" w:rsidR="00FF31C8" w:rsidRPr="00607F0C" w:rsidRDefault="00FF31C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226788AC" w14:textId="5990B05F" w:rsidR="00FF31C8" w:rsidRPr="00607F0C" w:rsidRDefault="00FF31C8" w:rsidP="0041167D">
            <w:pPr>
              <w:tabs>
                <w:tab w:val="decimal" w:pos="840"/>
              </w:tabs>
              <w:spacing w:line="280" w:lineRule="exact"/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FF31C8" w:rsidRPr="00607F0C" w14:paraId="6FF71525" w14:textId="77777777" w:rsidTr="00230F4B">
        <w:trPr>
          <w:trHeight w:val="19"/>
        </w:trPr>
        <w:tc>
          <w:tcPr>
            <w:tcW w:w="3053" w:type="dxa"/>
            <w:hideMark/>
          </w:tcPr>
          <w:p w14:paraId="19D62067" w14:textId="77777777" w:rsidR="00FF31C8" w:rsidRPr="00607F0C" w:rsidRDefault="00FF31C8" w:rsidP="0041167D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5CF2F" w14:textId="6CAE68A7" w:rsidR="00FF31C8" w:rsidRPr="00607F0C" w:rsidRDefault="00FF31C8" w:rsidP="0041167D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194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667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334F5354" w14:textId="77777777" w:rsidR="00FF31C8" w:rsidRPr="00607F0C" w:rsidRDefault="00FF31C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139F0" w14:textId="2848ED4F" w:rsidR="00FF31C8" w:rsidRPr="00607F0C" w:rsidRDefault="00FF31C8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02389CA9" w14:textId="77777777" w:rsidR="00FF31C8" w:rsidRPr="00607F0C" w:rsidRDefault="00FF31C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DEA528" w14:textId="63A35C49" w:rsidR="00FF31C8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FF31C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038</w:t>
            </w:r>
            <w:r w:rsidR="00FF31C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022</w:t>
            </w:r>
          </w:p>
        </w:tc>
        <w:tc>
          <w:tcPr>
            <w:tcW w:w="112" w:type="dxa"/>
          </w:tcPr>
          <w:p w14:paraId="0872DE5B" w14:textId="77777777" w:rsidR="00FF31C8" w:rsidRPr="00607F0C" w:rsidRDefault="00FF31C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905FA" w14:textId="7554944E" w:rsidR="00FF31C8" w:rsidRPr="00607F0C" w:rsidRDefault="00FF31C8" w:rsidP="0041167D">
            <w:pPr>
              <w:tabs>
                <w:tab w:val="decimal" w:pos="840"/>
              </w:tabs>
              <w:spacing w:line="280" w:lineRule="exact"/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FF31C8" w:rsidRPr="00607F0C" w14:paraId="2CF9AD40" w14:textId="77777777" w:rsidTr="00230F4B">
        <w:trPr>
          <w:trHeight w:val="19"/>
        </w:trPr>
        <w:tc>
          <w:tcPr>
            <w:tcW w:w="3053" w:type="dxa"/>
            <w:hideMark/>
          </w:tcPr>
          <w:p w14:paraId="74F317A9" w14:textId="77777777" w:rsidR="00FF31C8" w:rsidRPr="00607F0C" w:rsidRDefault="00FF31C8" w:rsidP="0041167D">
            <w:pPr>
              <w:pStyle w:val="Heading6"/>
              <w:spacing w:before="0" w:line="280" w:lineRule="exact"/>
              <w:ind w:left="360" w:right="1" w:hanging="3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DFABE7" w14:textId="47F6E83F" w:rsidR="00FF31C8" w:rsidRPr="00607F0C" w:rsidRDefault="00FF31C8" w:rsidP="0041167D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293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833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02994F2F" w14:textId="77777777" w:rsidR="00FF31C8" w:rsidRPr="00607F0C" w:rsidRDefault="00FF31C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6236D" w14:textId="668E577E" w:rsidR="00FF31C8" w:rsidRPr="00607F0C" w:rsidRDefault="00FF31C8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5049EE61" w14:textId="77777777" w:rsidR="00FF31C8" w:rsidRPr="00607F0C" w:rsidRDefault="00FF31C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ADAA7" w14:textId="3638B3D9" w:rsidR="00FF31C8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FF31C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038</w:t>
            </w:r>
            <w:r w:rsidR="00FF31C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022</w:t>
            </w:r>
          </w:p>
        </w:tc>
        <w:tc>
          <w:tcPr>
            <w:tcW w:w="112" w:type="dxa"/>
          </w:tcPr>
          <w:p w14:paraId="35B30339" w14:textId="77777777" w:rsidR="00FF31C8" w:rsidRPr="00607F0C" w:rsidRDefault="00FF31C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F7148" w14:textId="21C3CDDE" w:rsidR="00FF31C8" w:rsidRPr="00607F0C" w:rsidRDefault="00FF31C8" w:rsidP="0041167D">
            <w:pPr>
              <w:tabs>
                <w:tab w:val="decimal" w:pos="840"/>
              </w:tabs>
              <w:spacing w:line="280" w:lineRule="exact"/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FF31C8" w:rsidRPr="00607F0C" w14:paraId="3B5576E6" w14:textId="77777777" w:rsidTr="00230F4B">
        <w:trPr>
          <w:trHeight w:val="314"/>
        </w:trPr>
        <w:tc>
          <w:tcPr>
            <w:tcW w:w="3053" w:type="dxa"/>
            <w:hideMark/>
          </w:tcPr>
          <w:p w14:paraId="558D0C8C" w14:textId="77777777" w:rsidR="00FF31C8" w:rsidRPr="00607F0C" w:rsidRDefault="00FF31C8" w:rsidP="0041167D">
            <w:pPr>
              <w:pStyle w:val="Heading6"/>
              <w:spacing w:before="0" w:line="280" w:lineRule="exact"/>
              <w:ind w:left="368" w:right="1" w:hanging="368"/>
              <w:rPr>
                <w:rFonts w:asciiTheme="majorBidi" w:hAnsiTheme="majorBidi" w:cstheme="majorBidi"/>
                <w:color w:val="000000"/>
                <w:szCs w:val="24"/>
                <w:lang w:val="en-US"/>
              </w:rPr>
            </w:pPr>
            <w:r w:rsidRPr="00607F0C">
              <w:rPr>
                <w:rFonts w:asciiTheme="majorBidi" w:hAnsiTheme="majorBidi"/>
                <w:color w:val="000000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3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274036" w14:textId="544A4C09" w:rsidR="00FF31C8" w:rsidRPr="00607F0C" w:rsidRDefault="00D56B19" w:rsidP="0041167D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</w:t>
            </w:r>
            <w:r w:rsidR="00FF31C8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770</w:t>
            </w:r>
            <w:r w:rsidR="00FF31C8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936</w:t>
            </w:r>
          </w:p>
        </w:tc>
        <w:tc>
          <w:tcPr>
            <w:tcW w:w="117" w:type="dxa"/>
          </w:tcPr>
          <w:p w14:paraId="423AE112" w14:textId="77777777" w:rsidR="00FF31C8" w:rsidRPr="00607F0C" w:rsidRDefault="00FF31C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04FE99B4" w14:textId="77777777" w:rsidR="00FF31C8" w:rsidRPr="00607F0C" w:rsidRDefault="00FF31C8" w:rsidP="0041167D">
            <w:pPr>
              <w:tabs>
                <w:tab w:val="decimal" w:pos="928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365B3C2C" w14:textId="77777777" w:rsidR="00FF31C8" w:rsidRPr="00607F0C" w:rsidRDefault="00FF31C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5203D26" w14:textId="77777777" w:rsidR="00FF31C8" w:rsidRPr="00607F0C" w:rsidRDefault="00FF31C8" w:rsidP="0041167D">
            <w:pPr>
              <w:tabs>
                <w:tab w:val="decimal" w:pos="916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20D6BA7E" w14:textId="77777777" w:rsidR="00FF31C8" w:rsidRPr="00607F0C" w:rsidRDefault="00FF31C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BD2586" w14:textId="096B760D" w:rsidR="00FF31C8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 w:rsidR="00FF31C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378</w:t>
            </w:r>
            <w:r w:rsidR="00FF31C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578</w:t>
            </w:r>
          </w:p>
        </w:tc>
      </w:tr>
    </w:tbl>
    <w:p w14:paraId="74767044" w14:textId="7A7637FC" w:rsidR="000121C5" w:rsidRPr="00607F0C" w:rsidRDefault="000121C5" w:rsidP="0041167D">
      <w:pPr>
        <w:spacing w:before="240"/>
        <w:ind w:left="547" w:right="86" w:hanging="54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6"/>
        <w:gridCol w:w="1007"/>
        <w:gridCol w:w="49"/>
        <w:gridCol w:w="37"/>
        <w:gridCol w:w="972"/>
        <w:gridCol w:w="36"/>
        <w:gridCol w:w="50"/>
        <w:gridCol w:w="40"/>
        <w:gridCol w:w="968"/>
        <w:gridCol w:w="40"/>
        <w:gridCol w:w="46"/>
        <w:gridCol w:w="40"/>
        <w:gridCol w:w="968"/>
        <w:gridCol w:w="40"/>
        <w:gridCol w:w="46"/>
        <w:gridCol w:w="40"/>
        <w:gridCol w:w="968"/>
        <w:gridCol w:w="40"/>
        <w:gridCol w:w="89"/>
        <w:gridCol w:w="990"/>
        <w:gridCol w:w="18"/>
      </w:tblGrid>
      <w:tr w:rsidR="005C36B8" w:rsidRPr="00607F0C" w14:paraId="4016BB7E" w14:textId="77777777" w:rsidTr="0041167D">
        <w:trPr>
          <w:trHeight w:val="20"/>
          <w:tblHeader/>
        </w:trPr>
        <w:tc>
          <w:tcPr>
            <w:tcW w:w="2248" w:type="dxa"/>
          </w:tcPr>
          <w:p w14:paraId="5106582A" w14:textId="77777777" w:rsidR="005C36B8" w:rsidRPr="00607F0C" w:rsidRDefault="005C36B8" w:rsidP="0041167D">
            <w:pPr>
              <w:spacing w:line="28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482" w:type="dxa"/>
            <w:gridSpan w:val="20"/>
            <w:hideMark/>
          </w:tcPr>
          <w:p w14:paraId="7B712EA0" w14:textId="203E11B0" w:rsidR="005C36B8" w:rsidRPr="00607F0C" w:rsidRDefault="005C36B8" w:rsidP="0041167D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C36B8" w:rsidRPr="00607F0C" w14:paraId="3F57F6D8" w14:textId="77777777" w:rsidTr="0041167D">
        <w:trPr>
          <w:trHeight w:val="20"/>
          <w:tblHeader/>
        </w:trPr>
        <w:tc>
          <w:tcPr>
            <w:tcW w:w="2248" w:type="dxa"/>
            <w:hideMark/>
          </w:tcPr>
          <w:p w14:paraId="4323A4EB" w14:textId="6CCE5C3D" w:rsidR="005C36B8" w:rsidRPr="00607F0C" w:rsidRDefault="005C36B8" w:rsidP="0041167D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56B19"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D56B19"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08" w:type="dxa"/>
            <w:hideMark/>
          </w:tcPr>
          <w:p w14:paraId="497AA489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  <w:gridSpan w:val="2"/>
          </w:tcPr>
          <w:p w14:paraId="0106FB75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03E96943" w14:textId="77777777" w:rsidR="005C36B8" w:rsidRPr="00607F0C" w:rsidRDefault="005C36B8" w:rsidP="0041167D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90" w:type="dxa"/>
            <w:gridSpan w:val="2"/>
          </w:tcPr>
          <w:p w14:paraId="2C77D3D5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0C0662F7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การจัด</w:t>
            </w:r>
          </w:p>
        </w:tc>
        <w:tc>
          <w:tcPr>
            <w:tcW w:w="86" w:type="dxa"/>
            <w:gridSpan w:val="2"/>
          </w:tcPr>
          <w:p w14:paraId="6C0F43FB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20AFD6C1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  <w:gridSpan w:val="2"/>
          </w:tcPr>
          <w:p w14:paraId="14CE6ED3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4E7E5DC8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86" w:type="dxa"/>
          </w:tcPr>
          <w:p w14:paraId="60E0A649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25581630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5C36B8" w:rsidRPr="00607F0C" w14:paraId="60FD3989" w14:textId="77777777" w:rsidTr="0041167D">
        <w:trPr>
          <w:trHeight w:val="20"/>
          <w:tblHeader/>
        </w:trPr>
        <w:tc>
          <w:tcPr>
            <w:tcW w:w="2248" w:type="dxa"/>
          </w:tcPr>
          <w:p w14:paraId="2CA59A48" w14:textId="77777777" w:rsidR="005C36B8" w:rsidRPr="00607F0C" w:rsidRDefault="005C36B8" w:rsidP="0041167D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681C7F84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6" w:type="dxa"/>
            <w:gridSpan w:val="2"/>
          </w:tcPr>
          <w:p w14:paraId="2854D01C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58C07DE3" w14:textId="77777777" w:rsidR="005C36B8" w:rsidRPr="00607F0C" w:rsidRDefault="005C36B8" w:rsidP="0041167D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จากการนำ </w:t>
            </w:r>
          </w:p>
        </w:tc>
        <w:tc>
          <w:tcPr>
            <w:tcW w:w="90" w:type="dxa"/>
            <w:gridSpan w:val="2"/>
          </w:tcPr>
          <w:p w14:paraId="6BAA64C0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02E7FA30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ประเภทจาก</w:t>
            </w:r>
          </w:p>
        </w:tc>
        <w:tc>
          <w:tcPr>
            <w:tcW w:w="86" w:type="dxa"/>
            <w:gridSpan w:val="2"/>
          </w:tcPr>
          <w:p w14:paraId="1875AE39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75A98FAE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04FA084A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071CBEF3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74D62F5D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57E400BD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5C36B8" w:rsidRPr="00607F0C" w14:paraId="1C6664AF" w14:textId="77777777" w:rsidTr="0041167D">
        <w:trPr>
          <w:trHeight w:val="20"/>
          <w:tblHeader/>
        </w:trPr>
        <w:tc>
          <w:tcPr>
            <w:tcW w:w="2248" w:type="dxa"/>
          </w:tcPr>
          <w:p w14:paraId="6D9525AB" w14:textId="77777777" w:rsidR="005C36B8" w:rsidRPr="00607F0C" w:rsidRDefault="005C36B8" w:rsidP="0041167D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0DD2F65A" w14:textId="69D887F8" w:rsidR="005C36B8" w:rsidRPr="00607F0C" w:rsidRDefault="00D56B19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5C36B8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5C36B8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86" w:type="dxa"/>
            <w:gridSpan w:val="2"/>
          </w:tcPr>
          <w:p w14:paraId="71419D74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7D426545" w14:textId="254C7A35" w:rsidR="005C36B8" w:rsidRPr="00607F0C" w:rsidRDefault="005C36B8" w:rsidP="0041167D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TFRS </w:t>
            </w:r>
            <w:r w:rsidR="00D56B19"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16</w:t>
            </w: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  <w:gridSpan w:val="2"/>
          </w:tcPr>
          <w:p w14:paraId="77340B43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22A10BA4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86" w:type="dxa"/>
            <w:gridSpan w:val="2"/>
          </w:tcPr>
          <w:p w14:paraId="174867A0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4FBC1ED2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7EF732E1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6C67E4B6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68BE076F" w14:textId="77777777" w:rsidR="005C36B8" w:rsidRPr="00607F0C" w:rsidRDefault="005C36B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5D302E20" w14:textId="4B489157" w:rsidR="005C36B8" w:rsidRPr="00607F0C" w:rsidRDefault="00D56B19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5C36B8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5C36B8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F31C8" w:rsidRPr="00607F0C" w14:paraId="4C52EE27" w14:textId="77777777" w:rsidTr="0041167D">
        <w:trPr>
          <w:trHeight w:val="20"/>
          <w:tblHeader/>
        </w:trPr>
        <w:tc>
          <w:tcPr>
            <w:tcW w:w="2248" w:type="dxa"/>
          </w:tcPr>
          <w:p w14:paraId="1F3145FF" w14:textId="77777777" w:rsidR="00FF31C8" w:rsidRPr="00607F0C" w:rsidRDefault="00FF31C8" w:rsidP="0041167D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405718DC" w14:textId="4B48A5A0" w:rsidR="00FF31C8" w:rsidRPr="00607F0C" w:rsidRDefault="00D56B19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6" w:type="dxa"/>
            <w:gridSpan w:val="2"/>
          </w:tcPr>
          <w:p w14:paraId="686185DD" w14:textId="77777777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0059563E" w14:textId="77777777" w:rsidR="00FF31C8" w:rsidRPr="00607F0C" w:rsidRDefault="00FF31C8" w:rsidP="0041167D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มาใช้ครั้งแรก</w:t>
            </w:r>
          </w:p>
        </w:tc>
        <w:tc>
          <w:tcPr>
            <w:tcW w:w="90" w:type="dxa"/>
            <w:gridSpan w:val="2"/>
          </w:tcPr>
          <w:p w14:paraId="7E4E2BA9" w14:textId="77777777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17EDF9DE" w14:textId="4F2E781E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จากการนำ </w:t>
            </w:r>
          </w:p>
        </w:tc>
        <w:tc>
          <w:tcPr>
            <w:tcW w:w="86" w:type="dxa"/>
            <w:gridSpan w:val="2"/>
          </w:tcPr>
          <w:p w14:paraId="1F978B19" w14:textId="77777777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13C00292" w14:textId="77777777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482F4F44" w14:textId="77777777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5A00AE55" w14:textId="77777777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672CC96B" w14:textId="77777777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3C380635" w14:textId="4885777B" w:rsidR="00FF31C8" w:rsidRPr="00607F0C" w:rsidRDefault="00D56B19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FF31C8" w:rsidRPr="00607F0C" w14:paraId="1E993A49" w14:textId="77777777" w:rsidTr="0041167D">
        <w:trPr>
          <w:trHeight w:val="20"/>
          <w:tblHeader/>
        </w:trPr>
        <w:tc>
          <w:tcPr>
            <w:tcW w:w="2248" w:type="dxa"/>
          </w:tcPr>
          <w:p w14:paraId="24B1A59A" w14:textId="77777777" w:rsidR="00FF31C8" w:rsidRPr="00607F0C" w:rsidRDefault="00FF31C8" w:rsidP="0041167D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E2AD5A4" w14:textId="77777777" w:rsidR="00FF31C8" w:rsidRPr="006634B2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C52E678" w14:textId="77777777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73606707" w14:textId="77777777" w:rsidR="00FF31C8" w:rsidRPr="00607F0C" w:rsidRDefault="00FF31C8" w:rsidP="0041167D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545D64CA" w14:textId="77777777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1DF06CEE" w14:textId="5EC7A6D9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TFRS </w:t>
            </w:r>
            <w:r w:rsidR="00D56B19"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16</w:t>
            </w: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6" w:type="dxa"/>
            <w:gridSpan w:val="2"/>
          </w:tcPr>
          <w:p w14:paraId="2B8FAE3E" w14:textId="77777777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421C5AD0" w14:textId="77777777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54D4B2AE" w14:textId="77777777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7ED7A43C" w14:textId="77777777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1C488A2" w14:textId="77777777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5BBA8BFC" w14:textId="77777777" w:rsidR="00FF31C8" w:rsidRPr="006634B2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FF31C8" w:rsidRPr="00607F0C" w14:paraId="3EF121E5" w14:textId="77777777" w:rsidTr="0041167D">
        <w:trPr>
          <w:trHeight w:val="20"/>
          <w:tblHeader/>
        </w:trPr>
        <w:tc>
          <w:tcPr>
            <w:tcW w:w="2248" w:type="dxa"/>
          </w:tcPr>
          <w:p w14:paraId="6C113484" w14:textId="77777777" w:rsidR="00FF31C8" w:rsidRPr="00607F0C" w:rsidRDefault="00FF31C8" w:rsidP="0041167D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B189FDD" w14:textId="77777777" w:rsidR="00FF31C8" w:rsidRPr="006634B2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2AB9E17D" w14:textId="77777777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380C4A28" w14:textId="77777777" w:rsidR="00FF31C8" w:rsidRPr="00607F0C" w:rsidRDefault="00FF31C8" w:rsidP="0041167D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4A85C0E4" w14:textId="77777777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0845B4F0" w14:textId="04E53C7C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มาใช้ครั้งแรก</w:t>
            </w:r>
          </w:p>
        </w:tc>
        <w:tc>
          <w:tcPr>
            <w:tcW w:w="86" w:type="dxa"/>
            <w:gridSpan w:val="2"/>
          </w:tcPr>
          <w:p w14:paraId="753B00F3" w14:textId="77777777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73A05918" w14:textId="77777777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6986E06F" w14:textId="77777777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765CDFC2" w14:textId="77777777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640102B8" w14:textId="77777777" w:rsidR="00FF31C8" w:rsidRPr="00607F0C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15D246C1" w14:textId="77777777" w:rsidR="00FF31C8" w:rsidRPr="006634B2" w:rsidRDefault="00FF31C8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5C36B8" w:rsidRPr="00607F0C" w14:paraId="2F9A7862" w14:textId="77777777" w:rsidTr="0041167D">
        <w:trPr>
          <w:trHeight w:val="20"/>
        </w:trPr>
        <w:tc>
          <w:tcPr>
            <w:tcW w:w="2248" w:type="dxa"/>
            <w:hideMark/>
          </w:tcPr>
          <w:p w14:paraId="718D9653" w14:textId="77777777" w:rsidR="005C36B8" w:rsidRPr="00607F0C" w:rsidRDefault="005C36B8" w:rsidP="0041167D">
            <w:pPr>
              <w:pStyle w:val="Heading6"/>
              <w:spacing w:before="0" w:line="280" w:lineRule="exact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ราคาทุน </w:t>
            </w:r>
          </w:p>
        </w:tc>
        <w:tc>
          <w:tcPr>
            <w:tcW w:w="1008" w:type="dxa"/>
          </w:tcPr>
          <w:p w14:paraId="5FCCD88D" w14:textId="77777777" w:rsidR="005C36B8" w:rsidRPr="00607F0C" w:rsidRDefault="005C36B8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 w:cstheme="majorBidi"/>
                <w:bCs w:val="0"/>
                <w:color w:val="000000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509C705D" w14:textId="77777777" w:rsidR="005C36B8" w:rsidRPr="00607F0C" w:rsidRDefault="005C36B8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1C8F8324" w14:textId="77777777" w:rsidR="005C36B8" w:rsidRPr="00607F0C" w:rsidRDefault="005C36B8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48A6D05F" w14:textId="77777777" w:rsidR="005C36B8" w:rsidRPr="00607F0C" w:rsidRDefault="005C36B8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4294B39D" w14:textId="77777777" w:rsidR="005C36B8" w:rsidRPr="00607F0C" w:rsidRDefault="005C36B8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5DBB657A" w14:textId="77777777" w:rsidR="005C36B8" w:rsidRPr="00607F0C" w:rsidRDefault="005C36B8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7930D22F" w14:textId="77777777" w:rsidR="005C36B8" w:rsidRPr="00607F0C" w:rsidRDefault="005C36B8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60FC3F3F" w14:textId="77777777" w:rsidR="005C36B8" w:rsidRPr="00607F0C" w:rsidRDefault="005C36B8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48133C90" w14:textId="77777777" w:rsidR="005C36B8" w:rsidRPr="00607F0C" w:rsidRDefault="005C36B8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86" w:type="dxa"/>
          </w:tcPr>
          <w:p w14:paraId="250730A3" w14:textId="77777777" w:rsidR="005C36B8" w:rsidRPr="00607F0C" w:rsidRDefault="005C36B8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1FE1AC44" w14:textId="77777777" w:rsidR="005C36B8" w:rsidRPr="00607F0C" w:rsidRDefault="005C36B8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5C36B8" w:rsidRPr="00607F0C" w14:paraId="64DD52DA" w14:textId="77777777" w:rsidTr="0041167D">
        <w:trPr>
          <w:trHeight w:val="20"/>
        </w:trPr>
        <w:tc>
          <w:tcPr>
            <w:tcW w:w="2248" w:type="dxa"/>
            <w:hideMark/>
          </w:tcPr>
          <w:p w14:paraId="54090C9C" w14:textId="77777777" w:rsidR="005C36B8" w:rsidRPr="00607F0C" w:rsidRDefault="005C36B8" w:rsidP="0041167D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008" w:type="dxa"/>
          </w:tcPr>
          <w:p w14:paraId="7A35A1AC" w14:textId="455840F0" w:rsidR="005C36B8" w:rsidRPr="00607F0C" w:rsidRDefault="005C36B8" w:rsidP="0041167D">
            <w:pPr>
              <w:tabs>
                <w:tab w:val="decimal" w:pos="546"/>
              </w:tabs>
              <w:spacing w:line="280" w:lineRule="exact"/>
              <w:ind w:right="188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76883DFD" w14:textId="77777777" w:rsidR="005C36B8" w:rsidRPr="00607F0C" w:rsidRDefault="005C36B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63BF1283" w14:textId="4662C0AC" w:rsidR="005C36B8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5C36B8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="005C36B8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</w:p>
        </w:tc>
        <w:tc>
          <w:tcPr>
            <w:tcW w:w="90" w:type="dxa"/>
            <w:gridSpan w:val="2"/>
          </w:tcPr>
          <w:p w14:paraId="34361251" w14:textId="77777777" w:rsidR="005C36B8" w:rsidRPr="00607F0C" w:rsidRDefault="005C36B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19698864" w14:textId="42A0E276" w:rsidR="005C36B8" w:rsidRPr="00607F0C" w:rsidRDefault="005C36B8" w:rsidP="0041167D">
            <w:pPr>
              <w:tabs>
                <w:tab w:val="decimal" w:pos="91"/>
              </w:tabs>
              <w:spacing w:line="28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00A22B70" w14:textId="77777777" w:rsidR="005C36B8" w:rsidRPr="00607F0C" w:rsidRDefault="005C36B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6869299F" w14:textId="69244860" w:rsidR="005C36B8" w:rsidRPr="00607F0C" w:rsidRDefault="005C36B8" w:rsidP="0041167D">
            <w:pPr>
              <w:tabs>
                <w:tab w:val="decimal" w:pos="91"/>
              </w:tabs>
              <w:spacing w:line="28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256EB2F9" w14:textId="77777777" w:rsidR="005C36B8" w:rsidRPr="00607F0C" w:rsidRDefault="005C36B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22D4C337" w14:textId="258F3216" w:rsidR="005C36B8" w:rsidRPr="00607F0C" w:rsidRDefault="005C36B8" w:rsidP="0041167D">
            <w:pPr>
              <w:tabs>
                <w:tab w:val="decimal" w:pos="91"/>
              </w:tabs>
              <w:spacing w:line="28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5751D6C4" w14:textId="77777777" w:rsidR="005C36B8" w:rsidRPr="00607F0C" w:rsidRDefault="005C36B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79A90979" w14:textId="200A57BD" w:rsidR="005C36B8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5C36B8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="005C36B8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</w:p>
        </w:tc>
      </w:tr>
      <w:tr w:rsidR="005C36B8" w:rsidRPr="00607F0C" w14:paraId="59FA6ADA" w14:textId="77777777" w:rsidTr="0041167D">
        <w:trPr>
          <w:trHeight w:val="20"/>
        </w:trPr>
        <w:tc>
          <w:tcPr>
            <w:tcW w:w="2248" w:type="dxa"/>
            <w:hideMark/>
          </w:tcPr>
          <w:p w14:paraId="19C0649E" w14:textId="77777777" w:rsidR="005C36B8" w:rsidRPr="00607F0C" w:rsidRDefault="005C36B8" w:rsidP="0041167D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008" w:type="dxa"/>
          </w:tcPr>
          <w:p w14:paraId="04E0B8B3" w14:textId="7B8387B6" w:rsidR="005C36B8" w:rsidRPr="00607F0C" w:rsidRDefault="005C36B8" w:rsidP="0041167D">
            <w:pPr>
              <w:tabs>
                <w:tab w:val="decimal" w:pos="546"/>
              </w:tabs>
              <w:spacing w:line="280" w:lineRule="exact"/>
              <w:ind w:right="188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3C1A6074" w14:textId="77777777" w:rsidR="005C36B8" w:rsidRPr="00607F0C" w:rsidRDefault="005C36B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5AF3092C" w14:textId="60A2748B" w:rsidR="005C36B8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="005C36B8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548</w:t>
            </w:r>
            <w:r w:rsidR="005C36B8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172</w:t>
            </w:r>
          </w:p>
        </w:tc>
        <w:tc>
          <w:tcPr>
            <w:tcW w:w="90" w:type="dxa"/>
            <w:gridSpan w:val="2"/>
          </w:tcPr>
          <w:p w14:paraId="38B3BE51" w14:textId="77777777" w:rsidR="005C36B8" w:rsidRPr="00607F0C" w:rsidRDefault="005C36B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62990164" w14:textId="46B76509" w:rsidR="005C36B8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="005C36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964</w:t>
            </w:r>
            <w:r w:rsidR="005C36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526</w:t>
            </w:r>
          </w:p>
        </w:tc>
        <w:tc>
          <w:tcPr>
            <w:tcW w:w="86" w:type="dxa"/>
            <w:gridSpan w:val="2"/>
          </w:tcPr>
          <w:p w14:paraId="22D73C9C" w14:textId="77777777" w:rsidR="005C36B8" w:rsidRPr="00607F0C" w:rsidRDefault="005C36B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363CFA00" w14:textId="2FF97773" w:rsidR="005C36B8" w:rsidRPr="00607F0C" w:rsidRDefault="005C36B8" w:rsidP="0041167D">
            <w:pPr>
              <w:tabs>
                <w:tab w:val="decimal" w:pos="91"/>
              </w:tabs>
              <w:spacing w:line="28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5C4F96DC" w14:textId="77777777" w:rsidR="005C36B8" w:rsidRPr="00607F0C" w:rsidRDefault="005C36B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745B4CFC" w14:textId="5412788C" w:rsidR="005C36B8" w:rsidRPr="00607F0C" w:rsidRDefault="00F04B38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</w:tcPr>
          <w:p w14:paraId="6DA5624B" w14:textId="77777777" w:rsidR="005C36B8" w:rsidRPr="00607F0C" w:rsidRDefault="005C36B8" w:rsidP="0041167D">
            <w:pPr>
              <w:tabs>
                <w:tab w:val="decimal" w:pos="840"/>
              </w:tabs>
              <w:spacing w:line="28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7CB8D619" w14:textId="54B9581E" w:rsidR="005C36B8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  <w:r w:rsidR="005C36B8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168</w:t>
            </w:r>
            <w:r w:rsidR="005C36B8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727</w:t>
            </w:r>
          </w:p>
        </w:tc>
      </w:tr>
      <w:tr w:rsidR="005C36B8" w:rsidRPr="00607F0C" w14:paraId="6DCD8204" w14:textId="77777777" w:rsidTr="0041167D">
        <w:trPr>
          <w:trHeight w:val="20"/>
        </w:trPr>
        <w:tc>
          <w:tcPr>
            <w:tcW w:w="2248" w:type="dxa"/>
            <w:hideMark/>
          </w:tcPr>
          <w:p w14:paraId="76E20B14" w14:textId="77777777" w:rsidR="005C36B8" w:rsidRPr="00607F0C" w:rsidRDefault="005C36B8" w:rsidP="0041167D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008" w:type="dxa"/>
          </w:tcPr>
          <w:p w14:paraId="58CFEEF5" w14:textId="6BC205C6" w:rsidR="005C36B8" w:rsidRPr="00607F0C" w:rsidRDefault="005C36B8" w:rsidP="0041167D">
            <w:pPr>
              <w:tabs>
                <w:tab w:val="decimal" w:pos="546"/>
              </w:tabs>
              <w:spacing w:line="280" w:lineRule="exact"/>
              <w:ind w:right="188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3C0F0E09" w14:textId="77777777" w:rsidR="005C36B8" w:rsidRPr="00607F0C" w:rsidRDefault="005C36B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289A51BA" w14:textId="03B5F24A" w:rsidR="005C36B8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</w:t>
            </w:r>
            <w:r w:rsidR="005C36B8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995</w:t>
            </w:r>
            <w:r w:rsidR="005C36B8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726</w:t>
            </w:r>
          </w:p>
        </w:tc>
        <w:tc>
          <w:tcPr>
            <w:tcW w:w="90" w:type="dxa"/>
            <w:gridSpan w:val="2"/>
          </w:tcPr>
          <w:p w14:paraId="433E19F9" w14:textId="77777777" w:rsidR="005C36B8" w:rsidRPr="00607F0C" w:rsidRDefault="005C36B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40773149" w14:textId="3186D7D8" w:rsidR="005C36B8" w:rsidRPr="00607F0C" w:rsidRDefault="005C36B8" w:rsidP="0041167D">
            <w:pPr>
              <w:tabs>
                <w:tab w:val="decimal" w:pos="91"/>
              </w:tabs>
              <w:spacing w:line="28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37AA9077" w14:textId="77777777" w:rsidR="005C36B8" w:rsidRPr="00607F0C" w:rsidRDefault="005C36B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257501FE" w14:textId="05A5841D" w:rsidR="005C36B8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04B3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480</w:t>
            </w:r>
            <w:r w:rsidR="00F04B3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337</w:t>
            </w:r>
          </w:p>
        </w:tc>
        <w:tc>
          <w:tcPr>
            <w:tcW w:w="86" w:type="dxa"/>
            <w:gridSpan w:val="2"/>
          </w:tcPr>
          <w:p w14:paraId="14DA422C" w14:textId="77777777" w:rsidR="005C36B8" w:rsidRPr="00607F0C" w:rsidRDefault="005C36B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14293DBF" w14:textId="463FFF18" w:rsidR="005C36B8" w:rsidRPr="00607F0C" w:rsidRDefault="00F04B38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</w:tcPr>
          <w:p w14:paraId="0D327EDD" w14:textId="77777777" w:rsidR="005C36B8" w:rsidRPr="00607F0C" w:rsidRDefault="005C36B8" w:rsidP="0041167D">
            <w:pPr>
              <w:tabs>
                <w:tab w:val="decimal" w:pos="840"/>
              </w:tabs>
              <w:spacing w:line="28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999C8" w14:textId="392136CD" w:rsidR="005C36B8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="005C36B8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145</w:t>
            </w:r>
            <w:r w:rsidR="005C36B8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125</w:t>
            </w:r>
          </w:p>
        </w:tc>
      </w:tr>
      <w:tr w:rsidR="005C36B8" w:rsidRPr="00607F0C" w14:paraId="25F59096" w14:textId="77777777" w:rsidTr="0041167D">
        <w:trPr>
          <w:trHeight w:val="20"/>
        </w:trPr>
        <w:tc>
          <w:tcPr>
            <w:tcW w:w="2248" w:type="dxa"/>
            <w:hideMark/>
          </w:tcPr>
          <w:p w14:paraId="0001D708" w14:textId="77777777" w:rsidR="005C36B8" w:rsidRPr="00607F0C" w:rsidRDefault="005C36B8" w:rsidP="0041167D">
            <w:pPr>
              <w:pStyle w:val="Heading6"/>
              <w:spacing w:before="0" w:line="280" w:lineRule="exact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รวมราคาทุน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A2FFE2" w14:textId="0D646E86" w:rsidR="005C36B8" w:rsidRPr="00607F0C" w:rsidRDefault="005C36B8" w:rsidP="0041167D">
            <w:pPr>
              <w:tabs>
                <w:tab w:val="decimal" w:pos="546"/>
              </w:tabs>
              <w:spacing w:line="280" w:lineRule="exact"/>
              <w:ind w:right="188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453F60DD" w14:textId="77777777" w:rsidR="005C36B8" w:rsidRPr="00607F0C" w:rsidRDefault="005C36B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3C4DF" w14:textId="097E6124" w:rsidR="005C36B8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</w:t>
            </w:r>
            <w:r w:rsidR="005C36B8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294</w:t>
            </w:r>
            <w:r w:rsidR="005C36B8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815</w:t>
            </w:r>
          </w:p>
        </w:tc>
        <w:tc>
          <w:tcPr>
            <w:tcW w:w="90" w:type="dxa"/>
            <w:gridSpan w:val="2"/>
          </w:tcPr>
          <w:p w14:paraId="13545689" w14:textId="77777777" w:rsidR="005C36B8" w:rsidRPr="00607F0C" w:rsidRDefault="005C36B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88901A" w14:textId="43831E95" w:rsidR="005C36B8" w:rsidRPr="00607F0C" w:rsidRDefault="00D56B19" w:rsidP="0041167D">
            <w:pPr>
              <w:tabs>
                <w:tab w:val="decimal" w:pos="840"/>
              </w:tabs>
              <w:spacing w:line="280" w:lineRule="exact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="005C36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964</w:t>
            </w:r>
            <w:r w:rsidR="00F04B3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526</w:t>
            </w:r>
          </w:p>
        </w:tc>
        <w:tc>
          <w:tcPr>
            <w:tcW w:w="86" w:type="dxa"/>
            <w:gridSpan w:val="2"/>
          </w:tcPr>
          <w:p w14:paraId="030CF01E" w14:textId="77777777" w:rsidR="005C36B8" w:rsidRPr="00607F0C" w:rsidRDefault="005C36B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646AFE" w14:textId="0D96B74B" w:rsidR="005C36B8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04B3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480</w:t>
            </w:r>
            <w:r w:rsidR="00F04B3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337</w:t>
            </w:r>
          </w:p>
        </w:tc>
        <w:tc>
          <w:tcPr>
            <w:tcW w:w="86" w:type="dxa"/>
            <w:gridSpan w:val="2"/>
          </w:tcPr>
          <w:p w14:paraId="01695FAE" w14:textId="77777777" w:rsidR="005C36B8" w:rsidRPr="00607F0C" w:rsidRDefault="005C36B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852AE" w14:textId="7C4C5F71" w:rsidR="005C36B8" w:rsidRPr="00607F0C" w:rsidRDefault="00F04B38" w:rsidP="0041167D">
            <w:pPr>
              <w:tabs>
                <w:tab w:val="decimal" w:pos="86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</w:tcPr>
          <w:p w14:paraId="02D8A718" w14:textId="77777777" w:rsidR="005C36B8" w:rsidRPr="00607F0C" w:rsidRDefault="005C36B8" w:rsidP="0041167D">
            <w:pPr>
              <w:tabs>
                <w:tab w:val="decimal" w:pos="840"/>
              </w:tabs>
              <w:spacing w:line="28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8F0668" w14:textId="3F6D91AC" w:rsidR="005C36B8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</w:t>
            </w:r>
            <w:r w:rsidR="005C36B8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064</w:t>
            </w:r>
            <w:r w:rsidR="005C36B8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769</w:t>
            </w:r>
          </w:p>
        </w:tc>
      </w:tr>
      <w:tr w:rsidR="005C36B8" w:rsidRPr="00607F0C" w14:paraId="0AE46463" w14:textId="77777777" w:rsidTr="0041167D">
        <w:trPr>
          <w:trHeight w:val="20"/>
        </w:trPr>
        <w:tc>
          <w:tcPr>
            <w:tcW w:w="2248" w:type="dxa"/>
          </w:tcPr>
          <w:p w14:paraId="58B89BF0" w14:textId="77777777" w:rsidR="005C36B8" w:rsidRPr="00230F4B" w:rsidRDefault="005C36B8" w:rsidP="0041167D">
            <w:pPr>
              <w:spacing w:line="280" w:lineRule="exact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433109" w14:textId="77777777" w:rsidR="005C36B8" w:rsidRPr="00230F4B" w:rsidRDefault="005C36B8" w:rsidP="0041167D">
            <w:pPr>
              <w:tabs>
                <w:tab w:val="decimal" w:pos="84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55BD00DB" w14:textId="77777777" w:rsidR="005C36B8" w:rsidRPr="00230F4B" w:rsidRDefault="005C36B8" w:rsidP="0041167D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6C28D" w14:textId="77777777" w:rsidR="005C36B8" w:rsidRPr="00230F4B" w:rsidRDefault="005C36B8" w:rsidP="0041167D">
            <w:pPr>
              <w:tabs>
                <w:tab w:val="decimal" w:pos="89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1FF271C4" w14:textId="77777777" w:rsidR="005C36B8" w:rsidRPr="00230F4B" w:rsidRDefault="005C36B8" w:rsidP="0041167D">
            <w:pPr>
              <w:tabs>
                <w:tab w:val="decimal" w:pos="990"/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33E2D" w14:textId="77777777" w:rsidR="005C36B8" w:rsidRPr="00230F4B" w:rsidRDefault="005C36B8" w:rsidP="0041167D">
            <w:pPr>
              <w:tabs>
                <w:tab w:val="decimal" w:pos="915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1E751340" w14:textId="77777777" w:rsidR="005C36B8" w:rsidRPr="00230F4B" w:rsidRDefault="005C36B8" w:rsidP="0041167D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03BFF" w14:textId="77777777" w:rsidR="005C36B8" w:rsidRPr="00230F4B" w:rsidRDefault="005C36B8" w:rsidP="0041167D">
            <w:pPr>
              <w:tabs>
                <w:tab w:val="decimal" w:pos="8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48BA4C86" w14:textId="77777777" w:rsidR="005C36B8" w:rsidRPr="00230F4B" w:rsidRDefault="005C36B8" w:rsidP="0041167D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694EF" w14:textId="77777777" w:rsidR="005C36B8" w:rsidRPr="00230F4B" w:rsidRDefault="005C36B8" w:rsidP="0041167D">
            <w:pPr>
              <w:tabs>
                <w:tab w:val="decimal" w:pos="84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35C7003" w14:textId="77777777" w:rsidR="005C36B8" w:rsidRPr="00230F4B" w:rsidRDefault="005C36B8" w:rsidP="0041167D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1FF19" w14:textId="77777777" w:rsidR="005C36B8" w:rsidRPr="00230F4B" w:rsidRDefault="005C36B8" w:rsidP="0041167D">
            <w:pPr>
              <w:tabs>
                <w:tab w:val="decimal" w:pos="84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5C36B8" w:rsidRPr="00607F0C" w14:paraId="7663FC01" w14:textId="77777777" w:rsidTr="0041167D">
        <w:trPr>
          <w:trHeight w:val="20"/>
        </w:trPr>
        <w:tc>
          <w:tcPr>
            <w:tcW w:w="2248" w:type="dxa"/>
            <w:hideMark/>
          </w:tcPr>
          <w:p w14:paraId="76EBD8A4" w14:textId="77777777" w:rsidR="005C36B8" w:rsidRPr="00607F0C" w:rsidRDefault="005C36B8" w:rsidP="0041167D">
            <w:pPr>
              <w:pStyle w:val="Heading6"/>
              <w:spacing w:before="0" w:line="280" w:lineRule="exact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008" w:type="dxa"/>
          </w:tcPr>
          <w:p w14:paraId="50E31200" w14:textId="77777777" w:rsidR="005C36B8" w:rsidRPr="00607F0C" w:rsidRDefault="005C36B8" w:rsidP="0041167D">
            <w:pPr>
              <w:tabs>
                <w:tab w:val="decimal" w:pos="84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32365EBF" w14:textId="77777777" w:rsidR="005C36B8" w:rsidRPr="00607F0C" w:rsidRDefault="005C36B8" w:rsidP="0041167D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6ADD8992" w14:textId="77777777" w:rsidR="005C36B8" w:rsidRPr="00607F0C" w:rsidRDefault="005C36B8" w:rsidP="0041167D">
            <w:pPr>
              <w:tabs>
                <w:tab w:val="decimal" w:pos="89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4FF38B1E" w14:textId="77777777" w:rsidR="005C36B8" w:rsidRPr="00607F0C" w:rsidRDefault="005C36B8" w:rsidP="0041167D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4D2CD916" w14:textId="77777777" w:rsidR="005C36B8" w:rsidRPr="00607F0C" w:rsidRDefault="005C36B8" w:rsidP="0041167D">
            <w:pPr>
              <w:tabs>
                <w:tab w:val="decimal" w:pos="915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4C90FD01" w14:textId="77777777" w:rsidR="005C36B8" w:rsidRPr="00607F0C" w:rsidRDefault="005C36B8" w:rsidP="0041167D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7146EB4C" w14:textId="77777777" w:rsidR="005C36B8" w:rsidRPr="00607F0C" w:rsidRDefault="005C36B8" w:rsidP="0041167D">
            <w:pPr>
              <w:tabs>
                <w:tab w:val="decimal" w:pos="854"/>
              </w:tabs>
              <w:spacing w:line="28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48BDBDF1" w14:textId="77777777" w:rsidR="005C36B8" w:rsidRPr="00607F0C" w:rsidRDefault="005C36B8" w:rsidP="0041167D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322C9FCB" w14:textId="77777777" w:rsidR="005C36B8" w:rsidRPr="00607F0C" w:rsidRDefault="005C36B8" w:rsidP="0041167D">
            <w:pPr>
              <w:tabs>
                <w:tab w:val="decimal" w:pos="84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74FAEF08" w14:textId="77777777" w:rsidR="005C36B8" w:rsidRPr="00607F0C" w:rsidRDefault="005C36B8" w:rsidP="0041167D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59B10043" w14:textId="77777777" w:rsidR="005C36B8" w:rsidRPr="00607F0C" w:rsidRDefault="005C36B8" w:rsidP="0041167D">
            <w:pPr>
              <w:tabs>
                <w:tab w:val="decimal" w:pos="84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04B38" w:rsidRPr="00607F0C" w14:paraId="33A08E19" w14:textId="77777777" w:rsidTr="0041167D">
        <w:trPr>
          <w:trHeight w:val="20"/>
        </w:trPr>
        <w:tc>
          <w:tcPr>
            <w:tcW w:w="2248" w:type="dxa"/>
            <w:hideMark/>
          </w:tcPr>
          <w:p w14:paraId="74C7A141" w14:textId="77777777" w:rsidR="00F04B38" w:rsidRPr="00607F0C" w:rsidRDefault="00F04B38" w:rsidP="0041167D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008" w:type="dxa"/>
          </w:tcPr>
          <w:p w14:paraId="29823439" w14:textId="76124F4D" w:rsidR="00F04B38" w:rsidRPr="00607F0C" w:rsidRDefault="00F04B38" w:rsidP="0041167D">
            <w:pPr>
              <w:tabs>
                <w:tab w:val="decimal" w:pos="546"/>
              </w:tabs>
              <w:spacing w:line="280" w:lineRule="exact"/>
              <w:ind w:right="188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031A410F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213E8177" w14:textId="34F6F738" w:rsidR="00F04B38" w:rsidRPr="00607F0C" w:rsidRDefault="00F04B38" w:rsidP="0041167D">
            <w:pPr>
              <w:tabs>
                <w:tab w:val="decimal" w:pos="0"/>
              </w:tabs>
              <w:spacing w:line="28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0" w:type="dxa"/>
            <w:gridSpan w:val="2"/>
          </w:tcPr>
          <w:p w14:paraId="75F981BB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7FF2C90F" w14:textId="6332F4DC" w:rsidR="00F04B38" w:rsidRPr="00607F0C" w:rsidRDefault="00F04B38" w:rsidP="0041167D">
            <w:pPr>
              <w:tabs>
                <w:tab w:val="decimal" w:pos="91"/>
              </w:tabs>
              <w:spacing w:line="28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20183478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5BA1A859" w14:textId="160EC2A5" w:rsidR="00F04B38" w:rsidRPr="00607F0C" w:rsidRDefault="00F04B38" w:rsidP="0041167D">
            <w:pPr>
              <w:tabs>
                <w:tab w:val="decimal" w:pos="86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918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646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  <w:gridSpan w:val="2"/>
          </w:tcPr>
          <w:p w14:paraId="63C4467B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7BD0C8F4" w14:textId="1742FBC9" w:rsidR="00F04B38" w:rsidRPr="00607F0C" w:rsidRDefault="00F04B38" w:rsidP="0041167D">
            <w:pPr>
              <w:tabs>
                <w:tab w:val="decimal" w:pos="91"/>
              </w:tabs>
              <w:spacing w:line="28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13BA248A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67188B30" w14:textId="7A212C23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918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646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04B38" w:rsidRPr="00607F0C" w14:paraId="09AD96DC" w14:textId="77777777" w:rsidTr="0041167D">
        <w:trPr>
          <w:trHeight w:val="20"/>
        </w:trPr>
        <w:tc>
          <w:tcPr>
            <w:tcW w:w="2248" w:type="dxa"/>
            <w:hideMark/>
          </w:tcPr>
          <w:p w14:paraId="317830DF" w14:textId="77777777" w:rsidR="00F04B38" w:rsidRPr="00607F0C" w:rsidRDefault="00F04B38" w:rsidP="0041167D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008" w:type="dxa"/>
          </w:tcPr>
          <w:p w14:paraId="6AF7A20B" w14:textId="37792AE5" w:rsidR="00F04B38" w:rsidRPr="00607F0C" w:rsidRDefault="00F04B38" w:rsidP="0041167D">
            <w:pPr>
              <w:tabs>
                <w:tab w:val="decimal" w:pos="546"/>
              </w:tabs>
              <w:spacing w:line="280" w:lineRule="exact"/>
              <w:ind w:right="188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39106154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4472AB8E" w14:textId="0176E0AF" w:rsidR="00F04B38" w:rsidRPr="00607F0C" w:rsidRDefault="00F04B38" w:rsidP="0041167D">
            <w:pPr>
              <w:tabs>
                <w:tab w:val="decimal" w:pos="0"/>
              </w:tabs>
              <w:spacing w:line="28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0" w:type="dxa"/>
            <w:gridSpan w:val="2"/>
          </w:tcPr>
          <w:p w14:paraId="7E2C50D5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0525EAF3" w14:textId="439485E7" w:rsidR="00F04B38" w:rsidRPr="00607F0C" w:rsidRDefault="00F04B38" w:rsidP="0041167D">
            <w:pPr>
              <w:tabs>
                <w:tab w:val="decimal" w:pos="86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  <w:gridSpan w:val="2"/>
          </w:tcPr>
          <w:p w14:paraId="1AB33197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67822201" w14:textId="587B5E7F" w:rsidR="00F04B38" w:rsidRPr="00607F0C" w:rsidRDefault="00F04B38" w:rsidP="0041167D">
            <w:pPr>
              <w:tabs>
                <w:tab w:val="decimal" w:pos="86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  <w:gridSpan w:val="2"/>
          </w:tcPr>
          <w:p w14:paraId="065F6A64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158132A2" w14:textId="44A5F048" w:rsidR="00F04B38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F04B3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527</w:t>
            </w:r>
            <w:r w:rsidR="00F04B3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220</w:t>
            </w:r>
          </w:p>
        </w:tc>
        <w:tc>
          <w:tcPr>
            <w:tcW w:w="86" w:type="dxa"/>
          </w:tcPr>
          <w:p w14:paraId="18801C17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05C24A6B" w14:textId="4ADC2EAC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180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520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04B38" w:rsidRPr="00607F0C" w14:paraId="23DA4295" w14:textId="77777777" w:rsidTr="0041167D">
        <w:trPr>
          <w:trHeight w:val="20"/>
        </w:trPr>
        <w:tc>
          <w:tcPr>
            <w:tcW w:w="2248" w:type="dxa"/>
            <w:hideMark/>
          </w:tcPr>
          <w:p w14:paraId="63811AEF" w14:textId="77777777" w:rsidR="00F04B38" w:rsidRPr="00607F0C" w:rsidRDefault="00F04B38" w:rsidP="0041167D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338AF" w14:textId="3E6F58A6" w:rsidR="00F04B38" w:rsidRPr="00607F0C" w:rsidRDefault="00F04B38" w:rsidP="0041167D">
            <w:pPr>
              <w:tabs>
                <w:tab w:val="decimal" w:pos="546"/>
              </w:tabs>
              <w:spacing w:line="280" w:lineRule="exact"/>
              <w:ind w:right="188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0FD28711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44376" w14:textId="48965C09" w:rsidR="00F04B38" w:rsidRPr="00607F0C" w:rsidRDefault="00F04B38" w:rsidP="0041167D">
            <w:pPr>
              <w:tabs>
                <w:tab w:val="decimal" w:pos="0"/>
              </w:tabs>
              <w:spacing w:line="28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0" w:type="dxa"/>
            <w:gridSpan w:val="2"/>
          </w:tcPr>
          <w:p w14:paraId="44ECC6C1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1BF7E" w14:textId="5A1390CC" w:rsidR="00F04B38" w:rsidRPr="00607F0C" w:rsidRDefault="00F04B38" w:rsidP="0041167D">
            <w:pPr>
              <w:tabs>
                <w:tab w:val="decimal" w:pos="91"/>
              </w:tabs>
              <w:spacing w:line="28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546C1565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DAE9D" w14:textId="576069D7" w:rsidR="00F04B38" w:rsidRPr="00607F0C" w:rsidRDefault="00F04B38" w:rsidP="0041167D">
            <w:pPr>
              <w:tabs>
                <w:tab w:val="decimal" w:pos="86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  <w:gridSpan w:val="2"/>
          </w:tcPr>
          <w:p w14:paraId="5DA09E97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0F3B9" w14:textId="51CF9768" w:rsidR="00F04B38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303</w:t>
            </w:r>
            <w:r w:rsidR="00F04B3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025</w:t>
            </w:r>
          </w:p>
        </w:tc>
        <w:tc>
          <w:tcPr>
            <w:tcW w:w="86" w:type="dxa"/>
          </w:tcPr>
          <w:p w14:paraId="37C2FD7D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372DC" w14:textId="4EC89FFC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194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667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04B38" w:rsidRPr="00607F0C" w14:paraId="3017AF9D" w14:textId="77777777" w:rsidTr="0041167D">
        <w:trPr>
          <w:trHeight w:val="20"/>
        </w:trPr>
        <w:tc>
          <w:tcPr>
            <w:tcW w:w="2248" w:type="dxa"/>
            <w:hideMark/>
          </w:tcPr>
          <w:p w14:paraId="07390DBF" w14:textId="77777777" w:rsidR="00F04B38" w:rsidRPr="00607F0C" w:rsidRDefault="00F04B38" w:rsidP="0041167D">
            <w:pPr>
              <w:pStyle w:val="Heading6"/>
              <w:spacing w:before="0" w:line="280" w:lineRule="exact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11408" w14:textId="50A8C0C1" w:rsidR="00F04B38" w:rsidRPr="00607F0C" w:rsidRDefault="00F04B38" w:rsidP="0041167D">
            <w:pPr>
              <w:tabs>
                <w:tab w:val="decimal" w:pos="546"/>
              </w:tabs>
              <w:spacing w:line="280" w:lineRule="exact"/>
              <w:ind w:right="188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19FA40DD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971C7A" w14:textId="4B55A388" w:rsidR="00F04B38" w:rsidRPr="00607F0C" w:rsidRDefault="00F04B38" w:rsidP="0041167D">
            <w:pPr>
              <w:tabs>
                <w:tab w:val="decimal" w:pos="0"/>
              </w:tabs>
              <w:spacing w:line="28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0" w:type="dxa"/>
            <w:gridSpan w:val="2"/>
          </w:tcPr>
          <w:p w14:paraId="302C4505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09C58" w14:textId="5C556D33" w:rsidR="00F04B38" w:rsidRPr="00607F0C" w:rsidRDefault="00F04B38" w:rsidP="0041167D">
            <w:pPr>
              <w:tabs>
                <w:tab w:val="decimal" w:pos="86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  <w:gridSpan w:val="2"/>
          </w:tcPr>
          <w:p w14:paraId="6E5AB967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791AA" w14:textId="1A6F5F3C" w:rsidR="00F04B38" w:rsidRPr="00607F0C" w:rsidRDefault="00F04B38" w:rsidP="0041167D">
            <w:pPr>
              <w:tabs>
                <w:tab w:val="decimal" w:pos="86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  <w:gridSpan w:val="2"/>
          </w:tcPr>
          <w:p w14:paraId="50EBFA4D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EE4A1F" w14:textId="444416C7" w:rsidR="00F04B38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F04B3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830</w:t>
            </w:r>
            <w:r w:rsidR="00F04B3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245</w:t>
            </w:r>
          </w:p>
        </w:tc>
        <w:tc>
          <w:tcPr>
            <w:tcW w:w="86" w:type="dxa"/>
          </w:tcPr>
          <w:p w14:paraId="5B9E3B30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1758E" w14:textId="05DBE9B8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293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833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04B38" w:rsidRPr="00607F0C" w14:paraId="540F05E0" w14:textId="77777777" w:rsidTr="0041167D">
        <w:trPr>
          <w:trHeight w:val="20"/>
        </w:trPr>
        <w:tc>
          <w:tcPr>
            <w:tcW w:w="2248" w:type="dxa"/>
            <w:hideMark/>
          </w:tcPr>
          <w:p w14:paraId="17B8EA83" w14:textId="77777777" w:rsidR="00F04B38" w:rsidRPr="00607F0C" w:rsidRDefault="00F04B38" w:rsidP="0041167D">
            <w:pPr>
              <w:pStyle w:val="Heading6"/>
              <w:spacing w:before="0" w:line="280" w:lineRule="exact"/>
              <w:ind w:left="368" w:right="1" w:hanging="368"/>
              <w:rPr>
                <w:rFonts w:asciiTheme="majorBidi" w:hAnsiTheme="majorBidi" w:cstheme="majorBidi"/>
                <w:color w:val="000000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color w:val="000000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095A37" w14:textId="4845B5DD" w:rsidR="00F04B38" w:rsidRPr="00607F0C" w:rsidRDefault="00F04B38" w:rsidP="0041167D">
            <w:pPr>
              <w:tabs>
                <w:tab w:val="decimal" w:pos="546"/>
              </w:tabs>
              <w:spacing w:line="280" w:lineRule="exact"/>
              <w:ind w:right="188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7DD6B36A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30ADD5A1" w14:textId="77777777" w:rsidR="00F04B38" w:rsidRPr="00607F0C" w:rsidRDefault="00F04B38" w:rsidP="0041167D">
            <w:pPr>
              <w:tabs>
                <w:tab w:val="decimal" w:pos="891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90" w:type="dxa"/>
            <w:gridSpan w:val="2"/>
          </w:tcPr>
          <w:p w14:paraId="17E95F87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6F026FF1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86" w:type="dxa"/>
            <w:gridSpan w:val="2"/>
          </w:tcPr>
          <w:p w14:paraId="4B8D6FB4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0C032FAD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86" w:type="dxa"/>
            <w:gridSpan w:val="2"/>
          </w:tcPr>
          <w:p w14:paraId="7148A6CF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0B343E6D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86" w:type="dxa"/>
          </w:tcPr>
          <w:p w14:paraId="6E4B8C60" w14:textId="77777777" w:rsidR="00F04B38" w:rsidRPr="00607F0C" w:rsidRDefault="00F04B38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55223A" w14:textId="4145DE02" w:rsidR="00F04B38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</w:t>
            </w:r>
            <w:r w:rsidR="00F04B38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770</w:t>
            </w:r>
            <w:r w:rsidR="00F04B38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936</w:t>
            </w:r>
          </w:p>
        </w:tc>
      </w:tr>
      <w:tr w:rsidR="00F04B38" w:rsidRPr="00607F0C" w14:paraId="4FF3EE72" w14:textId="77777777" w:rsidTr="0041167D">
        <w:trPr>
          <w:gridAfter w:val="1"/>
          <w:wAfter w:w="15" w:type="dxa"/>
          <w:trHeight w:val="20"/>
        </w:trPr>
        <w:tc>
          <w:tcPr>
            <w:tcW w:w="4314" w:type="dxa"/>
            <w:gridSpan w:val="5"/>
            <w:hideMark/>
          </w:tcPr>
          <w:p w14:paraId="5A6AAC4A" w14:textId="77777777" w:rsidR="0041167D" w:rsidRDefault="0041167D" w:rsidP="0041167D">
            <w:pPr>
              <w:spacing w:line="280" w:lineRule="exact"/>
              <w:ind w:right="66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763BA10F" w14:textId="256882AE" w:rsidR="00F04B38" w:rsidRPr="00607F0C" w:rsidRDefault="00F04B38" w:rsidP="0041167D">
            <w:pPr>
              <w:spacing w:line="28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D56B19"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Pr="00607F0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86" w:type="dxa"/>
            <w:gridSpan w:val="2"/>
          </w:tcPr>
          <w:p w14:paraId="689EAB31" w14:textId="77777777" w:rsidR="00F04B38" w:rsidRPr="00607F0C" w:rsidRDefault="00F04B38" w:rsidP="0041167D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2A1A62A0" w14:textId="77777777" w:rsidR="00F04B38" w:rsidRPr="00607F0C" w:rsidRDefault="00F04B38" w:rsidP="0041167D">
            <w:pPr>
              <w:tabs>
                <w:tab w:val="decimal" w:pos="855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51465636" w14:textId="77777777" w:rsidR="00F04B38" w:rsidRPr="00607F0C" w:rsidRDefault="00F04B38" w:rsidP="0041167D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12663767" w14:textId="77777777" w:rsidR="00F04B38" w:rsidRPr="00607F0C" w:rsidRDefault="00F04B38" w:rsidP="0041167D">
            <w:pPr>
              <w:tabs>
                <w:tab w:val="decimal" w:pos="82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76681F77" w14:textId="77777777" w:rsidR="00F04B38" w:rsidRPr="00607F0C" w:rsidRDefault="00F04B38" w:rsidP="0041167D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138C0927" w14:textId="77777777" w:rsidR="00F04B38" w:rsidRPr="00607F0C" w:rsidRDefault="00F04B38" w:rsidP="0041167D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" w:type="dxa"/>
            <w:gridSpan w:val="2"/>
          </w:tcPr>
          <w:p w14:paraId="7E47C673" w14:textId="77777777" w:rsidR="00F04B38" w:rsidRPr="00607F0C" w:rsidRDefault="00F04B38" w:rsidP="0041167D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2952D34" w14:textId="77777777" w:rsidR="00F04B38" w:rsidRPr="00607F0C" w:rsidRDefault="00F04B38" w:rsidP="0041167D">
            <w:pPr>
              <w:tabs>
                <w:tab w:val="decimal" w:pos="828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F04B38" w:rsidRPr="00607F0C" w14:paraId="572DE3A7" w14:textId="77777777" w:rsidTr="0041167D">
        <w:trPr>
          <w:gridAfter w:val="1"/>
          <w:wAfter w:w="15" w:type="dxa"/>
          <w:trHeight w:val="99"/>
        </w:trPr>
        <w:tc>
          <w:tcPr>
            <w:tcW w:w="3305" w:type="dxa"/>
            <w:gridSpan w:val="3"/>
            <w:hideMark/>
          </w:tcPr>
          <w:p w14:paraId="5C0F5AFD" w14:textId="606633C0" w:rsidR="00F04B38" w:rsidRPr="00607F0C" w:rsidRDefault="00D56B19" w:rsidP="0041167D">
            <w:pPr>
              <w:pStyle w:val="Heading6"/>
              <w:spacing w:before="0" w:line="280" w:lineRule="exact"/>
              <w:ind w:left="270" w:right="1" w:hanging="90"/>
              <w:rPr>
                <w:rFonts w:asciiTheme="majorBidi" w:hAnsiTheme="majorBidi" w:cstheme="majorBidi"/>
                <w:color w:val="000000"/>
                <w:szCs w:val="24"/>
                <w:rtl/>
                <w:cs/>
                <w:lang w:val="en-US" w:bidi="ar-SA"/>
              </w:rPr>
            </w:pPr>
            <w:r w:rsidRPr="00D56B19">
              <w:rPr>
                <w:rFonts w:asciiTheme="majorBidi" w:hAnsiTheme="majorBidi"/>
                <w:color w:val="000000"/>
                <w:szCs w:val="24"/>
                <w:lang w:val="en-US"/>
              </w:rPr>
              <w:t>2564</w:t>
            </w:r>
          </w:p>
        </w:tc>
        <w:tc>
          <w:tcPr>
            <w:tcW w:w="1009" w:type="dxa"/>
            <w:gridSpan w:val="2"/>
          </w:tcPr>
          <w:p w14:paraId="54227200" w14:textId="77777777" w:rsidR="00F04B38" w:rsidRPr="00607F0C" w:rsidRDefault="00F04B38" w:rsidP="0041167D">
            <w:pPr>
              <w:spacing w:line="280" w:lineRule="exact"/>
              <w:ind w:right="66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487C5EE3" w14:textId="77777777" w:rsidR="00F04B38" w:rsidRPr="00607F0C" w:rsidRDefault="00F04B38" w:rsidP="0041167D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66511217" w14:textId="77777777" w:rsidR="00F04B38" w:rsidRPr="00607F0C" w:rsidRDefault="00F04B38" w:rsidP="0041167D">
            <w:pPr>
              <w:tabs>
                <w:tab w:val="decimal" w:pos="855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4F2FDE36" w14:textId="77777777" w:rsidR="00F04B38" w:rsidRPr="00607F0C" w:rsidRDefault="00F04B38" w:rsidP="0041167D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7A6C9FFF" w14:textId="77777777" w:rsidR="00F04B38" w:rsidRPr="00607F0C" w:rsidRDefault="00F04B38" w:rsidP="0041167D">
            <w:pPr>
              <w:tabs>
                <w:tab w:val="decimal" w:pos="82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3442E66F" w14:textId="77777777" w:rsidR="00F04B38" w:rsidRPr="00607F0C" w:rsidRDefault="00F04B38" w:rsidP="0041167D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058F0047" w14:textId="77777777" w:rsidR="00F04B38" w:rsidRPr="00607F0C" w:rsidRDefault="00F04B38" w:rsidP="0041167D">
            <w:pPr>
              <w:tabs>
                <w:tab w:val="decimal" w:pos="548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" w:type="dxa"/>
            <w:gridSpan w:val="2"/>
          </w:tcPr>
          <w:p w14:paraId="5A0A5000" w14:textId="77777777" w:rsidR="00F04B38" w:rsidRPr="00607F0C" w:rsidRDefault="00F04B38" w:rsidP="0041167D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ABF048" w14:textId="41B83883" w:rsidR="00F04B38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C16A1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583</w:t>
            </w:r>
            <w:r w:rsidR="00C16A1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367</w:t>
            </w:r>
          </w:p>
        </w:tc>
      </w:tr>
      <w:tr w:rsidR="00F04B38" w:rsidRPr="00607F0C" w14:paraId="59E03C59" w14:textId="77777777" w:rsidTr="0041167D">
        <w:trPr>
          <w:gridAfter w:val="1"/>
          <w:wAfter w:w="15" w:type="dxa"/>
          <w:trHeight w:val="99"/>
        </w:trPr>
        <w:tc>
          <w:tcPr>
            <w:tcW w:w="3305" w:type="dxa"/>
            <w:gridSpan w:val="3"/>
          </w:tcPr>
          <w:p w14:paraId="74C81783" w14:textId="4A6B95C9" w:rsidR="00F04B38" w:rsidRPr="002E2760" w:rsidRDefault="00D56B19" w:rsidP="0041167D">
            <w:pPr>
              <w:pStyle w:val="Heading6"/>
              <w:spacing w:before="0" w:line="280" w:lineRule="exact"/>
              <w:ind w:left="270" w:right="1" w:hanging="90"/>
              <w:rPr>
                <w:rFonts w:asciiTheme="majorBidi" w:hAnsiTheme="majorBidi"/>
                <w:color w:val="000000"/>
                <w:szCs w:val="24"/>
                <w:lang w:val="en-US"/>
              </w:rPr>
            </w:pPr>
            <w:r w:rsidRPr="00D56B19">
              <w:rPr>
                <w:rFonts w:asciiTheme="majorBidi" w:hAnsiTheme="majorBidi"/>
                <w:color w:val="000000"/>
                <w:szCs w:val="24"/>
                <w:lang w:val="en-US"/>
              </w:rPr>
              <w:t>2563</w:t>
            </w:r>
          </w:p>
        </w:tc>
        <w:tc>
          <w:tcPr>
            <w:tcW w:w="1009" w:type="dxa"/>
            <w:gridSpan w:val="2"/>
          </w:tcPr>
          <w:p w14:paraId="3B3AF8F9" w14:textId="77777777" w:rsidR="00F04B38" w:rsidRPr="00607F0C" w:rsidRDefault="00F04B38" w:rsidP="0041167D">
            <w:pPr>
              <w:spacing w:line="280" w:lineRule="exact"/>
              <w:ind w:right="66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606E3003" w14:textId="77777777" w:rsidR="00F04B38" w:rsidRPr="00607F0C" w:rsidRDefault="00F04B38" w:rsidP="0041167D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7E34CED5" w14:textId="77777777" w:rsidR="00F04B38" w:rsidRPr="00607F0C" w:rsidRDefault="00F04B38" w:rsidP="0041167D">
            <w:pPr>
              <w:tabs>
                <w:tab w:val="decimal" w:pos="855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4AEFC939" w14:textId="77777777" w:rsidR="00F04B38" w:rsidRPr="00607F0C" w:rsidRDefault="00F04B38" w:rsidP="0041167D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6C0775AF" w14:textId="77777777" w:rsidR="00F04B38" w:rsidRPr="00607F0C" w:rsidRDefault="00F04B38" w:rsidP="0041167D">
            <w:pPr>
              <w:tabs>
                <w:tab w:val="decimal" w:pos="82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753A9C94" w14:textId="77777777" w:rsidR="00F04B38" w:rsidRPr="00607F0C" w:rsidRDefault="00F04B38" w:rsidP="0041167D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6495CA15" w14:textId="135E47F7" w:rsidR="00F04B38" w:rsidRPr="00607F0C" w:rsidRDefault="00F04B38" w:rsidP="0041167D">
            <w:pPr>
              <w:tabs>
                <w:tab w:val="decimal" w:pos="548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" w:type="dxa"/>
            <w:gridSpan w:val="2"/>
          </w:tcPr>
          <w:p w14:paraId="61766C42" w14:textId="77777777" w:rsidR="00F04B38" w:rsidRPr="00607F0C" w:rsidRDefault="00F04B38" w:rsidP="0041167D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723F7A5" w14:textId="5B59D0CF" w:rsidR="00F04B38" w:rsidRPr="00607F0C" w:rsidRDefault="00D56B19" w:rsidP="0041167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F04B3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308</w:t>
            </w:r>
            <w:r w:rsidR="00F04B3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355</w:t>
            </w:r>
          </w:p>
        </w:tc>
      </w:tr>
    </w:tbl>
    <w:p w14:paraId="0CCD769A" w14:textId="77777777" w:rsidR="0041167D" w:rsidRDefault="0041167D">
      <w:pPr>
        <w:suppressAutoHyphens w:val="0"/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6573F231" w14:textId="1A06AAA7" w:rsidR="00A41A35" w:rsidRPr="00607F0C" w:rsidRDefault="00A41A35" w:rsidP="0041167D">
      <w:pPr>
        <w:spacing w:before="240" w:line="280" w:lineRule="exact"/>
        <w:ind w:left="547" w:right="86" w:hanging="54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07F0C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2"/>
        <w:gridCol w:w="1322"/>
        <w:gridCol w:w="112"/>
        <w:gridCol w:w="1322"/>
        <w:gridCol w:w="112"/>
        <w:gridCol w:w="1322"/>
        <w:gridCol w:w="112"/>
        <w:gridCol w:w="1322"/>
        <w:gridCol w:w="6"/>
      </w:tblGrid>
      <w:tr w:rsidR="007A678F" w:rsidRPr="00607F0C" w14:paraId="391F87D4" w14:textId="77777777" w:rsidTr="009E2F96">
        <w:trPr>
          <w:trHeight w:val="19"/>
          <w:tblHeader/>
        </w:trPr>
        <w:tc>
          <w:tcPr>
            <w:tcW w:w="3082" w:type="dxa"/>
          </w:tcPr>
          <w:p w14:paraId="2C1F1EF0" w14:textId="77777777" w:rsidR="007A678F" w:rsidRPr="00607F0C" w:rsidRDefault="007A678F" w:rsidP="0041167D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630" w:type="dxa"/>
            <w:gridSpan w:val="8"/>
            <w:hideMark/>
          </w:tcPr>
          <w:p w14:paraId="40F2AE8F" w14:textId="59B00F33" w:rsidR="007A678F" w:rsidRPr="00607F0C" w:rsidRDefault="007A678F" w:rsidP="0041167D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30F4B" w:rsidRPr="00607F0C" w14:paraId="51E94805" w14:textId="77777777" w:rsidTr="009E2F96">
        <w:trPr>
          <w:gridAfter w:val="1"/>
          <w:wAfter w:w="6" w:type="dxa"/>
          <w:trHeight w:val="19"/>
          <w:tblHeader/>
        </w:trPr>
        <w:tc>
          <w:tcPr>
            <w:tcW w:w="3082" w:type="dxa"/>
            <w:hideMark/>
          </w:tcPr>
          <w:p w14:paraId="09AAAEBB" w14:textId="6018C9D8" w:rsidR="00230F4B" w:rsidRPr="00607F0C" w:rsidRDefault="00230F4B" w:rsidP="0041167D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56B19"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D56B19"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22" w:type="dxa"/>
            <w:hideMark/>
          </w:tcPr>
          <w:p w14:paraId="73FDDFD2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12" w:type="dxa"/>
          </w:tcPr>
          <w:p w14:paraId="6D807BB7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5DAA025A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</w:tcPr>
          <w:p w14:paraId="5E292523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6B82A5E0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12" w:type="dxa"/>
          </w:tcPr>
          <w:p w14:paraId="0E226D60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59CABE09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230F4B" w:rsidRPr="00607F0C" w14:paraId="381FA063" w14:textId="77777777" w:rsidTr="009E2F96">
        <w:trPr>
          <w:gridAfter w:val="1"/>
          <w:wAfter w:w="6" w:type="dxa"/>
          <w:trHeight w:val="19"/>
          <w:tblHeader/>
        </w:trPr>
        <w:tc>
          <w:tcPr>
            <w:tcW w:w="3082" w:type="dxa"/>
          </w:tcPr>
          <w:p w14:paraId="7D7CBF1B" w14:textId="77777777" w:rsidR="00230F4B" w:rsidRPr="00607F0C" w:rsidRDefault="00230F4B" w:rsidP="0041167D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35BC601A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12" w:type="dxa"/>
          </w:tcPr>
          <w:p w14:paraId="16BF9180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68D9F0CD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BF7CA1C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3C113B49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C1C3250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60C31C40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230F4B" w:rsidRPr="00607F0C" w14:paraId="23B4EE4F" w14:textId="77777777" w:rsidTr="009E2F96">
        <w:trPr>
          <w:gridAfter w:val="1"/>
          <w:wAfter w:w="6" w:type="dxa"/>
          <w:trHeight w:val="19"/>
          <w:tblHeader/>
        </w:trPr>
        <w:tc>
          <w:tcPr>
            <w:tcW w:w="3082" w:type="dxa"/>
          </w:tcPr>
          <w:p w14:paraId="3058C757" w14:textId="77777777" w:rsidR="00230F4B" w:rsidRPr="00607F0C" w:rsidRDefault="00230F4B" w:rsidP="0041167D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58E4121F" w14:textId="344DC1FD" w:rsidR="00230F4B" w:rsidRPr="00607F0C" w:rsidRDefault="00D56B19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230F4B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230F4B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12" w:type="dxa"/>
          </w:tcPr>
          <w:p w14:paraId="40980DF9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7C6E76FD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4D7D5D3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5732DAB0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4FC8660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76BBF50D" w14:textId="52C81469" w:rsidR="00230F4B" w:rsidRPr="00607F0C" w:rsidRDefault="00D56B19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230F4B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230F4B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30F4B" w:rsidRPr="00607F0C" w14:paraId="203EAFE8" w14:textId="77777777" w:rsidTr="009E2F96">
        <w:trPr>
          <w:gridAfter w:val="1"/>
          <w:wAfter w:w="6" w:type="dxa"/>
          <w:trHeight w:val="19"/>
          <w:tblHeader/>
        </w:trPr>
        <w:tc>
          <w:tcPr>
            <w:tcW w:w="3082" w:type="dxa"/>
          </w:tcPr>
          <w:p w14:paraId="6F270677" w14:textId="77777777" w:rsidR="00230F4B" w:rsidRPr="00607F0C" w:rsidRDefault="00230F4B" w:rsidP="0041167D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47300528" w14:textId="699C5B41" w:rsidR="00230F4B" w:rsidRPr="00607F0C" w:rsidRDefault="00D56B19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2" w:type="dxa"/>
          </w:tcPr>
          <w:p w14:paraId="1842A82D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7EA25773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501C00D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1F319482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C1AF446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411A1259" w14:textId="103EB8D2" w:rsidR="00230F4B" w:rsidRPr="00607F0C" w:rsidRDefault="00D56B19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230F4B" w:rsidRPr="00607F0C" w14:paraId="35283F47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15AF3089" w14:textId="77777777" w:rsidR="00230F4B" w:rsidRPr="00607F0C" w:rsidRDefault="00230F4B" w:rsidP="0041167D">
            <w:pPr>
              <w:pStyle w:val="Heading6"/>
              <w:spacing w:before="0" w:line="300" w:lineRule="exact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ราคาทุน </w:t>
            </w:r>
          </w:p>
        </w:tc>
        <w:tc>
          <w:tcPr>
            <w:tcW w:w="1322" w:type="dxa"/>
          </w:tcPr>
          <w:p w14:paraId="7CE5A1E0" w14:textId="77777777" w:rsidR="00230F4B" w:rsidRPr="00607F0C" w:rsidRDefault="00230F4B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bCs w:val="0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108011BA" w14:textId="77777777" w:rsidR="00230F4B" w:rsidRPr="00607F0C" w:rsidRDefault="00230F4B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129DF576" w14:textId="77777777" w:rsidR="00230F4B" w:rsidRPr="00607F0C" w:rsidRDefault="00230F4B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50DE7E17" w14:textId="77777777" w:rsidR="00230F4B" w:rsidRPr="00607F0C" w:rsidRDefault="00230F4B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02982A7A" w14:textId="77777777" w:rsidR="00230F4B" w:rsidRPr="00607F0C" w:rsidRDefault="00230F4B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22A22FF0" w14:textId="77777777" w:rsidR="00230F4B" w:rsidRPr="00607F0C" w:rsidRDefault="00230F4B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4315C4B5" w14:textId="77777777" w:rsidR="00230F4B" w:rsidRPr="00607F0C" w:rsidRDefault="00230F4B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230F4B" w:rsidRPr="00607F0C" w14:paraId="587F7ACE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6410535E" w14:textId="77777777" w:rsidR="00230F4B" w:rsidRPr="00607F0C" w:rsidRDefault="00230F4B" w:rsidP="0041167D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22" w:type="dxa"/>
          </w:tcPr>
          <w:p w14:paraId="615B2F6A" w14:textId="37B08756" w:rsidR="00230F4B" w:rsidRPr="00607F0C" w:rsidRDefault="00D56B19" w:rsidP="0041167D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30F4B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="00230F4B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</w:p>
        </w:tc>
        <w:tc>
          <w:tcPr>
            <w:tcW w:w="112" w:type="dxa"/>
          </w:tcPr>
          <w:p w14:paraId="0236CF6D" w14:textId="77777777" w:rsidR="00230F4B" w:rsidRPr="00607F0C" w:rsidRDefault="00230F4B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2AEAA48E" w14:textId="49EB4248" w:rsidR="00230F4B" w:rsidRPr="00607F0C" w:rsidRDefault="00230F4B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06B794C3" w14:textId="77777777" w:rsidR="00230F4B" w:rsidRPr="00607F0C" w:rsidRDefault="00230F4B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4BD2A0A8" w14:textId="615A92E7" w:rsidR="00230F4B" w:rsidRPr="00607F0C" w:rsidRDefault="00230F4B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6A6A2020" w14:textId="77777777" w:rsidR="00230F4B" w:rsidRPr="00607F0C" w:rsidRDefault="00230F4B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45F5654" w14:textId="0B4F6438" w:rsidR="00230F4B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30F4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="00230F4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</w:p>
        </w:tc>
      </w:tr>
      <w:tr w:rsidR="006560DC" w:rsidRPr="00607F0C" w14:paraId="6C0A147A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2D9703B5" w14:textId="77777777" w:rsidR="006560DC" w:rsidRPr="00607F0C" w:rsidRDefault="006560DC" w:rsidP="0041167D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22" w:type="dxa"/>
          </w:tcPr>
          <w:p w14:paraId="15760C8D" w14:textId="2DD0A44E" w:rsidR="006560DC" w:rsidRPr="00607F0C" w:rsidRDefault="00D56B19" w:rsidP="0041167D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6560DC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010</w:t>
            </w:r>
            <w:r w:rsidR="006560DC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757</w:t>
            </w:r>
          </w:p>
        </w:tc>
        <w:tc>
          <w:tcPr>
            <w:tcW w:w="112" w:type="dxa"/>
          </w:tcPr>
          <w:p w14:paraId="6CCC2FDF" w14:textId="77777777" w:rsidR="006560DC" w:rsidRPr="00607F0C" w:rsidRDefault="006560DC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6C0058D7" w14:textId="29E1A8D2" w:rsidR="006560DC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747</w:t>
            </w:r>
            <w:r w:rsidR="006560D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342</w:t>
            </w:r>
          </w:p>
        </w:tc>
        <w:tc>
          <w:tcPr>
            <w:tcW w:w="112" w:type="dxa"/>
          </w:tcPr>
          <w:p w14:paraId="645D1FAC" w14:textId="77777777" w:rsidR="006560DC" w:rsidRPr="00607F0C" w:rsidRDefault="006560DC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6394F528" w14:textId="55A761F6" w:rsidR="006560DC" w:rsidRPr="00607F0C" w:rsidRDefault="006560DC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648DDA0B" w14:textId="77777777" w:rsidR="006560DC" w:rsidRPr="00607F0C" w:rsidRDefault="006560DC" w:rsidP="0041167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30F2C205" w14:textId="0A9A1492" w:rsidR="006560DC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6560D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758</w:t>
            </w:r>
            <w:r w:rsidR="006560D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099</w:t>
            </w:r>
          </w:p>
        </w:tc>
      </w:tr>
      <w:tr w:rsidR="006560DC" w:rsidRPr="00607F0C" w14:paraId="39E4E745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59C08447" w14:textId="77777777" w:rsidR="006560DC" w:rsidRPr="00607F0C" w:rsidRDefault="006560DC" w:rsidP="0041167D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22" w:type="dxa"/>
          </w:tcPr>
          <w:p w14:paraId="499F90A7" w14:textId="30CC5E81" w:rsidR="006560DC" w:rsidRPr="00607F0C" w:rsidRDefault="00D56B19" w:rsidP="0041167D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  <w:r w:rsidR="006560DC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107</w:t>
            </w:r>
            <w:r w:rsidR="006560DC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104</w:t>
            </w:r>
          </w:p>
        </w:tc>
        <w:tc>
          <w:tcPr>
            <w:tcW w:w="112" w:type="dxa"/>
          </w:tcPr>
          <w:p w14:paraId="097D2FFC" w14:textId="77777777" w:rsidR="006560DC" w:rsidRPr="00607F0C" w:rsidRDefault="006560DC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157460E2" w14:textId="48155C2F" w:rsidR="006560DC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6560D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445</w:t>
            </w:r>
            <w:r w:rsidR="006560D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774</w:t>
            </w:r>
          </w:p>
        </w:tc>
        <w:tc>
          <w:tcPr>
            <w:tcW w:w="112" w:type="dxa"/>
          </w:tcPr>
          <w:p w14:paraId="2CB58DC0" w14:textId="77777777" w:rsidR="006560DC" w:rsidRPr="00607F0C" w:rsidRDefault="006560DC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4C0BDBCF" w14:textId="0FCC41A0" w:rsidR="006560DC" w:rsidRPr="00607F0C" w:rsidRDefault="006560DC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7DFC84F6" w14:textId="77777777" w:rsidR="006560DC" w:rsidRPr="00607F0C" w:rsidRDefault="006560DC" w:rsidP="0041167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5DFBB" w14:textId="1A3D7C6B" w:rsidR="006560DC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</w:t>
            </w:r>
            <w:r w:rsidR="006560D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552</w:t>
            </w:r>
            <w:r w:rsidR="006560D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878</w:t>
            </w:r>
          </w:p>
        </w:tc>
      </w:tr>
      <w:tr w:rsidR="006560DC" w:rsidRPr="00607F0C" w14:paraId="7472BEE2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1D890FD8" w14:textId="77777777" w:rsidR="006560DC" w:rsidRPr="00607F0C" w:rsidRDefault="006560DC" w:rsidP="0041167D">
            <w:pPr>
              <w:pStyle w:val="Heading6"/>
              <w:spacing w:before="0" w:line="300" w:lineRule="exact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รวมราคาทุน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3199C7" w14:textId="57B5134F" w:rsidR="006560DC" w:rsidRPr="00607F0C" w:rsidRDefault="00D56B19" w:rsidP="0041167D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</w:t>
            </w:r>
            <w:r w:rsidR="006560DC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868</w:t>
            </w:r>
            <w:r w:rsidR="006560DC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778</w:t>
            </w:r>
          </w:p>
        </w:tc>
        <w:tc>
          <w:tcPr>
            <w:tcW w:w="112" w:type="dxa"/>
          </w:tcPr>
          <w:p w14:paraId="3FE525A2" w14:textId="77777777" w:rsidR="006560DC" w:rsidRPr="00607F0C" w:rsidRDefault="006560DC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32EAF" w14:textId="3D66F76F" w:rsidR="006560DC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6560D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193</w:t>
            </w:r>
            <w:r w:rsidR="006560D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116</w:t>
            </w:r>
          </w:p>
        </w:tc>
        <w:tc>
          <w:tcPr>
            <w:tcW w:w="112" w:type="dxa"/>
          </w:tcPr>
          <w:p w14:paraId="1852F5C6" w14:textId="77777777" w:rsidR="006560DC" w:rsidRPr="00607F0C" w:rsidRDefault="006560DC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AB6CB2" w14:textId="1EDC40F3" w:rsidR="006560DC" w:rsidRPr="00607F0C" w:rsidRDefault="006560DC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6875B23E" w14:textId="77777777" w:rsidR="006560DC" w:rsidRPr="00607F0C" w:rsidRDefault="006560DC" w:rsidP="0041167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43DC9A" w14:textId="55F733DD" w:rsidR="006560DC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</w:t>
            </w:r>
            <w:r w:rsidR="006560D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061</w:t>
            </w:r>
            <w:r w:rsidR="006560D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894</w:t>
            </w:r>
          </w:p>
        </w:tc>
      </w:tr>
      <w:tr w:rsidR="00230F4B" w:rsidRPr="00607F0C" w14:paraId="05337F97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</w:tcPr>
          <w:p w14:paraId="7111D41E" w14:textId="77777777" w:rsidR="00230F4B" w:rsidRPr="00607F0C" w:rsidRDefault="00230F4B" w:rsidP="0041167D">
            <w:pPr>
              <w:spacing w:line="300" w:lineRule="exact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37204" w14:textId="77777777" w:rsidR="00230F4B" w:rsidRPr="00607F0C" w:rsidRDefault="00230F4B" w:rsidP="0041167D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339EBAE" w14:textId="77777777" w:rsidR="00230F4B" w:rsidRPr="00607F0C" w:rsidRDefault="00230F4B" w:rsidP="0041167D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DFDAE" w14:textId="77777777" w:rsidR="00230F4B" w:rsidRPr="00607F0C" w:rsidRDefault="00230F4B" w:rsidP="0041167D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E69CE41" w14:textId="77777777" w:rsidR="00230F4B" w:rsidRPr="00607F0C" w:rsidRDefault="00230F4B" w:rsidP="0041167D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A8FD8" w14:textId="77777777" w:rsidR="00230F4B" w:rsidRPr="00607F0C" w:rsidRDefault="00230F4B" w:rsidP="0041167D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20D319A" w14:textId="77777777" w:rsidR="00230F4B" w:rsidRPr="00607F0C" w:rsidRDefault="00230F4B" w:rsidP="0041167D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4BC95" w14:textId="77777777" w:rsidR="00230F4B" w:rsidRPr="00607F0C" w:rsidRDefault="00230F4B" w:rsidP="0041167D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230F4B" w:rsidRPr="00607F0C" w14:paraId="5E4022EC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23B28711" w14:textId="77777777" w:rsidR="00230F4B" w:rsidRPr="00607F0C" w:rsidRDefault="00230F4B" w:rsidP="0041167D">
            <w:pPr>
              <w:pStyle w:val="Heading6"/>
              <w:spacing w:before="0" w:line="300" w:lineRule="exact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322" w:type="dxa"/>
          </w:tcPr>
          <w:p w14:paraId="12F46E65" w14:textId="77777777" w:rsidR="00230F4B" w:rsidRPr="00607F0C" w:rsidRDefault="00230F4B" w:rsidP="0041167D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63BDCA7" w14:textId="77777777" w:rsidR="00230F4B" w:rsidRPr="00607F0C" w:rsidRDefault="00230F4B" w:rsidP="0041167D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367C4861" w14:textId="77777777" w:rsidR="00230F4B" w:rsidRPr="00607F0C" w:rsidRDefault="00230F4B" w:rsidP="0041167D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8F1889A" w14:textId="77777777" w:rsidR="00230F4B" w:rsidRPr="00607F0C" w:rsidRDefault="00230F4B" w:rsidP="0041167D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45127435" w14:textId="77777777" w:rsidR="00230F4B" w:rsidRPr="00607F0C" w:rsidRDefault="00230F4B" w:rsidP="0041167D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000DD2F" w14:textId="77777777" w:rsidR="00230F4B" w:rsidRPr="00607F0C" w:rsidRDefault="00230F4B" w:rsidP="0041167D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6C323C4C" w14:textId="77777777" w:rsidR="00230F4B" w:rsidRPr="00607F0C" w:rsidRDefault="00230F4B" w:rsidP="0041167D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30F4B" w:rsidRPr="00607F0C" w14:paraId="1976F6FE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5D88A68D" w14:textId="77777777" w:rsidR="00230F4B" w:rsidRPr="00607F0C" w:rsidRDefault="00230F4B" w:rsidP="0041167D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22" w:type="dxa"/>
          </w:tcPr>
          <w:p w14:paraId="5E6A61DD" w14:textId="5B6C739F" w:rsidR="00230F4B" w:rsidRPr="00607F0C" w:rsidRDefault="00230F4B" w:rsidP="0041167D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918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646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323931AE" w14:textId="77777777" w:rsidR="00230F4B" w:rsidRPr="00607F0C" w:rsidRDefault="00230F4B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18BB5DAD" w14:textId="11D86B19" w:rsidR="00230F4B" w:rsidRPr="00607F0C" w:rsidRDefault="00230F4B" w:rsidP="0041167D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6705850B" w14:textId="77777777" w:rsidR="00230F4B" w:rsidRPr="00607F0C" w:rsidRDefault="00230F4B" w:rsidP="0041167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59CDF6F9" w14:textId="6DF0CCBC" w:rsidR="00230F4B" w:rsidRPr="00607F0C" w:rsidRDefault="00230F4B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4D889196" w14:textId="77777777" w:rsidR="00230F4B" w:rsidRPr="00607F0C" w:rsidRDefault="00230F4B" w:rsidP="0041167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B460D40" w14:textId="05E62CFD" w:rsidR="00230F4B" w:rsidRPr="00607F0C" w:rsidRDefault="00230F4B" w:rsidP="0041167D">
            <w:pPr>
              <w:tabs>
                <w:tab w:val="decimal" w:pos="84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6560DC" w:rsidRPr="00607F0C" w14:paraId="5AD0A947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03EE1E3B" w14:textId="77777777" w:rsidR="006560DC" w:rsidRPr="00607F0C" w:rsidRDefault="006560DC" w:rsidP="0041167D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22" w:type="dxa"/>
          </w:tcPr>
          <w:p w14:paraId="610A7A80" w14:textId="039BC277" w:rsidR="006560DC" w:rsidRPr="00607F0C" w:rsidRDefault="006560DC" w:rsidP="0041167D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059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6A0A5BC3" w14:textId="77777777" w:rsidR="006560DC" w:rsidRPr="00607F0C" w:rsidRDefault="006560DC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10272C6" w14:textId="0EC6AD80" w:rsidR="006560DC" w:rsidRPr="00607F0C" w:rsidRDefault="006560DC" w:rsidP="0041167D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55F9CDC0" w14:textId="77777777" w:rsidR="006560DC" w:rsidRPr="00607F0C" w:rsidRDefault="006560DC" w:rsidP="0041167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6B5724F3" w14:textId="279EBCDB" w:rsidR="006560DC" w:rsidRPr="00607F0C" w:rsidRDefault="006560DC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093180A8" w14:textId="77777777" w:rsidR="006560DC" w:rsidRPr="00607F0C" w:rsidRDefault="006560DC" w:rsidP="0041167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4B21629B" w14:textId="0A34ADE5" w:rsidR="006560DC" w:rsidRPr="00607F0C" w:rsidRDefault="006560DC" w:rsidP="0041167D">
            <w:pPr>
              <w:tabs>
                <w:tab w:val="decimal" w:pos="84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6560DC" w:rsidRPr="00607F0C" w14:paraId="1199B2C9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11FAE1E3" w14:textId="77777777" w:rsidR="006560DC" w:rsidRPr="00607F0C" w:rsidRDefault="006560DC" w:rsidP="0041167D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B873D1" w14:textId="0FE6EF6A" w:rsidR="006560DC" w:rsidRPr="00607F0C" w:rsidRDefault="006560DC" w:rsidP="0041167D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768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442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1F3FF52A" w14:textId="77777777" w:rsidR="006560DC" w:rsidRPr="00607F0C" w:rsidRDefault="006560DC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E6B5C" w14:textId="02C4B29B" w:rsidR="006560DC" w:rsidRPr="00607F0C" w:rsidRDefault="006560DC" w:rsidP="0041167D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64095288" w14:textId="77777777" w:rsidR="006560DC" w:rsidRPr="00607F0C" w:rsidRDefault="006560DC" w:rsidP="0041167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00865" w14:textId="4E63E530" w:rsidR="006560DC" w:rsidRPr="00607F0C" w:rsidRDefault="006560DC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003EE522" w14:textId="77777777" w:rsidR="006560DC" w:rsidRPr="00607F0C" w:rsidRDefault="006560DC" w:rsidP="0041167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9060C" w14:textId="023A51E6" w:rsidR="006560DC" w:rsidRPr="00607F0C" w:rsidRDefault="006560DC" w:rsidP="0041167D">
            <w:pPr>
              <w:tabs>
                <w:tab w:val="decimal" w:pos="84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6560DC" w:rsidRPr="00607F0C" w14:paraId="397DA7C7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506C8241" w14:textId="77777777" w:rsidR="006560DC" w:rsidRPr="00607F0C" w:rsidRDefault="006560DC" w:rsidP="0041167D">
            <w:pPr>
              <w:pStyle w:val="Heading6"/>
              <w:spacing w:before="0" w:line="300" w:lineRule="exact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DDFE0" w14:textId="707D3411" w:rsidR="006560DC" w:rsidRPr="00607F0C" w:rsidRDefault="006560DC" w:rsidP="0041167D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145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147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0E1277E2" w14:textId="77777777" w:rsidR="006560DC" w:rsidRPr="00607F0C" w:rsidRDefault="006560DC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2ECA3" w14:textId="551DC528" w:rsidR="006560DC" w:rsidRPr="00607F0C" w:rsidRDefault="006560DC" w:rsidP="0041167D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27CCEFF3" w14:textId="77777777" w:rsidR="006560DC" w:rsidRPr="00607F0C" w:rsidRDefault="006560DC" w:rsidP="0041167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1E02BC" w14:textId="14DFC62E" w:rsidR="006560DC" w:rsidRPr="00607F0C" w:rsidRDefault="006560DC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265BCEC0" w14:textId="77777777" w:rsidR="006560DC" w:rsidRPr="00607F0C" w:rsidRDefault="006560DC" w:rsidP="0041167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75752" w14:textId="48CB728F" w:rsidR="006560DC" w:rsidRPr="00607F0C" w:rsidRDefault="006560DC" w:rsidP="0041167D">
            <w:pPr>
              <w:tabs>
                <w:tab w:val="decimal" w:pos="84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230F4B" w:rsidRPr="00607F0C" w14:paraId="6C3A159B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3FD4D1C7" w14:textId="77777777" w:rsidR="00230F4B" w:rsidRPr="00607F0C" w:rsidRDefault="00230F4B" w:rsidP="0041167D">
            <w:pPr>
              <w:pStyle w:val="Heading6"/>
              <w:spacing w:before="0" w:line="300" w:lineRule="exact"/>
              <w:ind w:left="368" w:right="1" w:hanging="368"/>
              <w:rPr>
                <w:rFonts w:asciiTheme="majorBidi" w:hAnsiTheme="majorBidi" w:cstheme="majorBidi"/>
                <w:color w:val="000000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color w:val="000000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808C51" w14:textId="0832B675" w:rsidR="00230F4B" w:rsidRPr="00607F0C" w:rsidRDefault="00D56B19" w:rsidP="0041167D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="00230F4B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723</w:t>
            </w:r>
            <w:r w:rsidR="00230F4B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631</w:t>
            </w:r>
          </w:p>
        </w:tc>
        <w:tc>
          <w:tcPr>
            <w:tcW w:w="112" w:type="dxa"/>
          </w:tcPr>
          <w:p w14:paraId="7893F523" w14:textId="77777777" w:rsidR="00230F4B" w:rsidRPr="00607F0C" w:rsidRDefault="00230F4B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3D33E28F" w14:textId="77777777" w:rsidR="00230F4B" w:rsidRPr="00607F0C" w:rsidRDefault="00230F4B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0A876816" w14:textId="77777777" w:rsidR="00230F4B" w:rsidRPr="00607F0C" w:rsidRDefault="00230F4B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7B0C932" w14:textId="77777777" w:rsidR="00230F4B" w:rsidRPr="00607F0C" w:rsidRDefault="00230F4B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2423354B" w14:textId="77777777" w:rsidR="00230F4B" w:rsidRPr="00607F0C" w:rsidRDefault="00230F4B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5C04593" w14:textId="764BC156" w:rsidR="00230F4B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="00230F4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405</w:t>
            </w:r>
            <w:r w:rsidR="00230F4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397</w:t>
            </w:r>
          </w:p>
        </w:tc>
      </w:tr>
    </w:tbl>
    <w:p w14:paraId="77271C45" w14:textId="77777777" w:rsidR="000121C5" w:rsidRPr="00607F0C" w:rsidRDefault="000121C5" w:rsidP="002543D8">
      <w:pPr>
        <w:spacing w:before="240"/>
        <w:ind w:left="547" w:right="86" w:hanging="54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07F0C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6"/>
        <w:gridCol w:w="1007"/>
        <w:gridCol w:w="49"/>
        <w:gridCol w:w="37"/>
        <w:gridCol w:w="972"/>
        <w:gridCol w:w="36"/>
        <w:gridCol w:w="50"/>
        <w:gridCol w:w="40"/>
        <w:gridCol w:w="968"/>
        <w:gridCol w:w="40"/>
        <w:gridCol w:w="46"/>
        <w:gridCol w:w="40"/>
        <w:gridCol w:w="968"/>
        <w:gridCol w:w="40"/>
        <w:gridCol w:w="46"/>
        <w:gridCol w:w="40"/>
        <w:gridCol w:w="968"/>
        <w:gridCol w:w="40"/>
        <w:gridCol w:w="89"/>
        <w:gridCol w:w="990"/>
        <w:gridCol w:w="18"/>
      </w:tblGrid>
      <w:tr w:rsidR="000121C5" w:rsidRPr="00607F0C" w14:paraId="400EC512" w14:textId="77777777" w:rsidTr="0041167D">
        <w:trPr>
          <w:trHeight w:val="20"/>
          <w:tblHeader/>
        </w:trPr>
        <w:tc>
          <w:tcPr>
            <w:tcW w:w="2248" w:type="dxa"/>
          </w:tcPr>
          <w:p w14:paraId="327476D5" w14:textId="77777777" w:rsidR="000121C5" w:rsidRPr="00607F0C" w:rsidRDefault="000121C5" w:rsidP="0041167D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482" w:type="dxa"/>
            <w:gridSpan w:val="20"/>
            <w:hideMark/>
          </w:tcPr>
          <w:p w14:paraId="38FF9548" w14:textId="77777777" w:rsidR="000121C5" w:rsidRPr="00607F0C" w:rsidRDefault="000121C5" w:rsidP="0041167D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21C5" w:rsidRPr="00607F0C" w14:paraId="7E6BDFB9" w14:textId="77777777" w:rsidTr="0041167D">
        <w:trPr>
          <w:trHeight w:val="20"/>
          <w:tblHeader/>
        </w:trPr>
        <w:tc>
          <w:tcPr>
            <w:tcW w:w="2248" w:type="dxa"/>
            <w:hideMark/>
          </w:tcPr>
          <w:p w14:paraId="11AB1C2F" w14:textId="4A3DC198" w:rsidR="000121C5" w:rsidRPr="00607F0C" w:rsidRDefault="000121C5" w:rsidP="0041167D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56B19"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D56B19"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08" w:type="dxa"/>
            <w:hideMark/>
          </w:tcPr>
          <w:p w14:paraId="6C64E5FA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  <w:gridSpan w:val="2"/>
          </w:tcPr>
          <w:p w14:paraId="75D79CC8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6BA69353" w14:textId="77777777" w:rsidR="000121C5" w:rsidRPr="00607F0C" w:rsidRDefault="000121C5" w:rsidP="0041167D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90" w:type="dxa"/>
            <w:gridSpan w:val="2"/>
          </w:tcPr>
          <w:p w14:paraId="706EBBEE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632C7F23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การจัด</w:t>
            </w:r>
          </w:p>
        </w:tc>
        <w:tc>
          <w:tcPr>
            <w:tcW w:w="86" w:type="dxa"/>
            <w:gridSpan w:val="2"/>
          </w:tcPr>
          <w:p w14:paraId="3D164E49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1BC627EE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  <w:gridSpan w:val="2"/>
          </w:tcPr>
          <w:p w14:paraId="1BF68E09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5CB3A810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86" w:type="dxa"/>
          </w:tcPr>
          <w:p w14:paraId="734361E0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7B0EB613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0121C5" w:rsidRPr="00607F0C" w14:paraId="493420C6" w14:textId="77777777" w:rsidTr="0041167D">
        <w:trPr>
          <w:trHeight w:val="20"/>
          <w:tblHeader/>
        </w:trPr>
        <w:tc>
          <w:tcPr>
            <w:tcW w:w="2248" w:type="dxa"/>
          </w:tcPr>
          <w:p w14:paraId="0B72C0E9" w14:textId="77777777" w:rsidR="000121C5" w:rsidRPr="00607F0C" w:rsidRDefault="000121C5" w:rsidP="0041167D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4C5F5222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6" w:type="dxa"/>
            <w:gridSpan w:val="2"/>
          </w:tcPr>
          <w:p w14:paraId="7FDEB19F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1D5127B6" w14:textId="77777777" w:rsidR="000121C5" w:rsidRPr="00607F0C" w:rsidRDefault="000121C5" w:rsidP="0041167D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จากการนำ </w:t>
            </w:r>
          </w:p>
        </w:tc>
        <w:tc>
          <w:tcPr>
            <w:tcW w:w="90" w:type="dxa"/>
            <w:gridSpan w:val="2"/>
          </w:tcPr>
          <w:p w14:paraId="4D6D29D6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6FEAE3D6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ประเภทจาก</w:t>
            </w:r>
          </w:p>
        </w:tc>
        <w:tc>
          <w:tcPr>
            <w:tcW w:w="86" w:type="dxa"/>
            <w:gridSpan w:val="2"/>
          </w:tcPr>
          <w:p w14:paraId="21337491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4E0BA0D6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2F261A7E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63D32B10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727F61B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131935DD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0121C5" w:rsidRPr="00607F0C" w14:paraId="655355EB" w14:textId="77777777" w:rsidTr="0041167D">
        <w:trPr>
          <w:trHeight w:val="20"/>
          <w:tblHeader/>
        </w:trPr>
        <w:tc>
          <w:tcPr>
            <w:tcW w:w="2248" w:type="dxa"/>
          </w:tcPr>
          <w:p w14:paraId="6FDA1C53" w14:textId="77777777" w:rsidR="000121C5" w:rsidRPr="00607F0C" w:rsidRDefault="000121C5" w:rsidP="0041167D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1D7D9889" w14:textId="6FDEE803" w:rsidR="000121C5" w:rsidRPr="00607F0C" w:rsidRDefault="00D56B19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0121C5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0121C5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86" w:type="dxa"/>
            <w:gridSpan w:val="2"/>
          </w:tcPr>
          <w:p w14:paraId="76518753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30C166E7" w14:textId="24B75667" w:rsidR="000121C5" w:rsidRPr="00607F0C" w:rsidRDefault="000121C5" w:rsidP="0041167D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TFRS </w:t>
            </w:r>
            <w:r w:rsidR="00D56B19"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16</w:t>
            </w: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  <w:gridSpan w:val="2"/>
          </w:tcPr>
          <w:p w14:paraId="06956731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2CA469EA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86" w:type="dxa"/>
            <w:gridSpan w:val="2"/>
          </w:tcPr>
          <w:p w14:paraId="3A8008CE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5CDE95A9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62205187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0CE49FC8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9D2792C" w14:textId="77777777" w:rsidR="000121C5" w:rsidRPr="00607F0C" w:rsidRDefault="000121C5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5A7F6BB1" w14:textId="03FBA5AB" w:rsidR="000121C5" w:rsidRPr="00607F0C" w:rsidRDefault="00D56B19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0121C5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0121C5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560DC" w:rsidRPr="00607F0C" w14:paraId="1CDA5B07" w14:textId="77777777" w:rsidTr="0041167D">
        <w:trPr>
          <w:trHeight w:val="20"/>
          <w:tblHeader/>
        </w:trPr>
        <w:tc>
          <w:tcPr>
            <w:tcW w:w="2248" w:type="dxa"/>
          </w:tcPr>
          <w:p w14:paraId="4913F26F" w14:textId="77777777" w:rsidR="006560DC" w:rsidRPr="00607F0C" w:rsidRDefault="006560DC" w:rsidP="0041167D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hideMark/>
          </w:tcPr>
          <w:p w14:paraId="1D4872E7" w14:textId="7E8CED31" w:rsidR="006560DC" w:rsidRPr="00607F0C" w:rsidRDefault="00D56B19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6" w:type="dxa"/>
            <w:gridSpan w:val="2"/>
          </w:tcPr>
          <w:p w14:paraId="7F6CD4F1" w14:textId="77777777" w:rsidR="006560DC" w:rsidRPr="00607F0C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0D321744" w14:textId="77777777" w:rsidR="006560DC" w:rsidRPr="00607F0C" w:rsidRDefault="006560DC" w:rsidP="0041167D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มาใช้ครั้งแรก</w:t>
            </w:r>
          </w:p>
        </w:tc>
        <w:tc>
          <w:tcPr>
            <w:tcW w:w="90" w:type="dxa"/>
            <w:gridSpan w:val="2"/>
          </w:tcPr>
          <w:p w14:paraId="55B34CF7" w14:textId="77777777" w:rsidR="006560DC" w:rsidRPr="00607F0C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5A9C8196" w14:textId="76FFEDC1" w:rsidR="006560DC" w:rsidRPr="000121C5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จากการนำ </w:t>
            </w:r>
          </w:p>
        </w:tc>
        <w:tc>
          <w:tcPr>
            <w:tcW w:w="86" w:type="dxa"/>
            <w:gridSpan w:val="2"/>
          </w:tcPr>
          <w:p w14:paraId="412439E0" w14:textId="77777777" w:rsidR="006560DC" w:rsidRPr="00607F0C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25CD0CCF" w14:textId="77777777" w:rsidR="006560DC" w:rsidRPr="00607F0C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46713126" w14:textId="77777777" w:rsidR="006560DC" w:rsidRPr="00607F0C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7F77515F" w14:textId="77777777" w:rsidR="006560DC" w:rsidRPr="00607F0C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1F79B029" w14:textId="77777777" w:rsidR="006560DC" w:rsidRPr="00607F0C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1A67D81C" w14:textId="2DB90C39" w:rsidR="006560DC" w:rsidRPr="00607F0C" w:rsidRDefault="00D56B19" w:rsidP="0041167D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6560DC" w:rsidRPr="00607F0C" w14:paraId="240B533C" w14:textId="77777777" w:rsidTr="0041167D">
        <w:trPr>
          <w:trHeight w:val="20"/>
          <w:tblHeader/>
        </w:trPr>
        <w:tc>
          <w:tcPr>
            <w:tcW w:w="2248" w:type="dxa"/>
          </w:tcPr>
          <w:p w14:paraId="1D9416E1" w14:textId="77777777" w:rsidR="006560DC" w:rsidRPr="00607F0C" w:rsidRDefault="006560DC" w:rsidP="0041167D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53E7101" w14:textId="77777777" w:rsidR="006560DC" w:rsidRPr="006634B2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7822734" w14:textId="77777777" w:rsidR="006560DC" w:rsidRPr="00607F0C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3726C8B0" w14:textId="77777777" w:rsidR="006560DC" w:rsidRPr="00607F0C" w:rsidRDefault="006560DC" w:rsidP="0041167D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65EDD6C3" w14:textId="77777777" w:rsidR="006560DC" w:rsidRPr="00607F0C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7054D3F9" w14:textId="143F2B0E" w:rsidR="006560DC" w:rsidRPr="000121C5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TFRS </w:t>
            </w:r>
            <w:r w:rsidR="00D56B19"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16</w:t>
            </w: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6" w:type="dxa"/>
            <w:gridSpan w:val="2"/>
          </w:tcPr>
          <w:p w14:paraId="0154EF32" w14:textId="77777777" w:rsidR="006560DC" w:rsidRPr="00607F0C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32690ED5" w14:textId="77777777" w:rsidR="006560DC" w:rsidRPr="00607F0C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036AC7AB" w14:textId="77777777" w:rsidR="006560DC" w:rsidRPr="00607F0C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327A9246" w14:textId="77777777" w:rsidR="006560DC" w:rsidRPr="00607F0C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34A4A88" w14:textId="77777777" w:rsidR="006560DC" w:rsidRPr="00607F0C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7419FCFC" w14:textId="77777777" w:rsidR="006560DC" w:rsidRPr="006634B2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6560DC" w:rsidRPr="00607F0C" w14:paraId="0143EFBB" w14:textId="77777777" w:rsidTr="0041167D">
        <w:trPr>
          <w:trHeight w:val="20"/>
          <w:tblHeader/>
        </w:trPr>
        <w:tc>
          <w:tcPr>
            <w:tcW w:w="2248" w:type="dxa"/>
          </w:tcPr>
          <w:p w14:paraId="6D08B8BB" w14:textId="77777777" w:rsidR="006560DC" w:rsidRPr="00607F0C" w:rsidRDefault="006560DC" w:rsidP="0041167D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2A3DFCA" w14:textId="77777777" w:rsidR="006560DC" w:rsidRPr="006634B2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63CCF39D" w14:textId="77777777" w:rsidR="006560DC" w:rsidRPr="00607F0C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48AAC6D2" w14:textId="77777777" w:rsidR="006560DC" w:rsidRPr="00607F0C" w:rsidRDefault="006560DC" w:rsidP="0041167D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5A9A4FA3" w14:textId="77777777" w:rsidR="006560DC" w:rsidRPr="00607F0C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6CEE08E3" w14:textId="67203C57" w:rsidR="006560DC" w:rsidRPr="000121C5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มาใช้ครั้งแรก</w:t>
            </w:r>
          </w:p>
        </w:tc>
        <w:tc>
          <w:tcPr>
            <w:tcW w:w="86" w:type="dxa"/>
            <w:gridSpan w:val="2"/>
          </w:tcPr>
          <w:p w14:paraId="02D7E328" w14:textId="77777777" w:rsidR="006560DC" w:rsidRPr="00607F0C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2F321E38" w14:textId="77777777" w:rsidR="006560DC" w:rsidRPr="00607F0C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30BE1606" w14:textId="77777777" w:rsidR="006560DC" w:rsidRPr="00607F0C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075FC032" w14:textId="77777777" w:rsidR="006560DC" w:rsidRPr="00607F0C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7F5CF3BC" w14:textId="77777777" w:rsidR="006560DC" w:rsidRPr="00607F0C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2BFF6EA1" w14:textId="77777777" w:rsidR="006560DC" w:rsidRPr="006634B2" w:rsidRDefault="006560DC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0121C5" w:rsidRPr="00607F0C" w14:paraId="1E5AD234" w14:textId="77777777" w:rsidTr="0041167D">
        <w:trPr>
          <w:trHeight w:val="20"/>
        </w:trPr>
        <w:tc>
          <w:tcPr>
            <w:tcW w:w="2248" w:type="dxa"/>
            <w:hideMark/>
          </w:tcPr>
          <w:p w14:paraId="3D9A1C5A" w14:textId="77777777" w:rsidR="000121C5" w:rsidRPr="00607F0C" w:rsidRDefault="000121C5" w:rsidP="0041167D">
            <w:pPr>
              <w:pStyle w:val="Heading6"/>
              <w:spacing w:before="0" w:line="300" w:lineRule="exact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ราคาทุน </w:t>
            </w:r>
          </w:p>
        </w:tc>
        <w:tc>
          <w:tcPr>
            <w:tcW w:w="1008" w:type="dxa"/>
          </w:tcPr>
          <w:p w14:paraId="5C3E8BF9" w14:textId="77777777" w:rsidR="000121C5" w:rsidRPr="00607F0C" w:rsidRDefault="000121C5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bCs w:val="0"/>
                <w:color w:val="000000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668CC325" w14:textId="77777777" w:rsidR="000121C5" w:rsidRPr="00607F0C" w:rsidRDefault="000121C5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41274DAA" w14:textId="77777777" w:rsidR="000121C5" w:rsidRPr="00607F0C" w:rsidRDefault="000121C5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1BDB49D4" w14:textId="77777777" w:rsidR="000121C5" w:rsidRPr="00607F0C" w:rsidRDefault="000121C5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46AC000A" w14:textId="77777777" w:rsidR="000121C5" w:rsidRPr="00607F0C" w:rsidRDefault="000121C5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4F8A580C" w14:textId="77777777" w:rsidR="000121C5" w:rsidRPr="00607F0C" w:rsidRDefault="000121C5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0960AB17" w14:textId="77777777" w:rsidR="000121C5" w:rsidRPr="00607F0C" w:rsidRDefault="000121C5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5C9045F4" w14:textId="77777777" w:rsidR="000121C5" w:rsidRPr="00607F0C" w:rsidRDefault="000121C5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25D88F1D" w14:textId="77777777" w:rsidR="000121C5" w:rsidRPr="00607F0C" w:rsidRDefault="000121C5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86" w:type="dxa"/>
          </w:tcPr>
          <w:p w14:paraId="7FF70D78" w14:textId="77777777" w:rsidR="000121C5" w:rsidRPr="00607F0C" w:rsidRDefault="000121C5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43CCAECD" w14:textId="77777777" w:rsidR="000121C5" w:rsidRPr="00607F0C" w:rsidRDefault="000121C5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0121C5" w:rsidRPr="00607F0C" w14:paraId="30094DDA" w14:textId="77777777" w:rsidTr="0041167D">
        <w:trPr>
          <w:trHeight w:val="20"/>
        </w:trPr>
        <w:tc>
          <w:tcPr>
            <w:tcW w:w="2248" w:type="dxa"/>
            <w:hideMark/>
          </w:tcPr>
          <w:p w14:paraId="1D3EE5AA" w14:textId="77777777" w:rsidR="000121C5" w:rsidRPr="00607F0C" w:rsidRDefault="000121C5" w:rsidP="0041167D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008" w:type="dxa"/>
          </w:tcPr>
          <w:p w14:paraId="10FD7D42" w14:textId="15135ED5" w:rsidR="000121C5" w:rsidRPr="00607F0C" w:rsidRDefault="000121C5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575C5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67BAFFED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0BF914B9" w14:textId="17A518F5" w:rsidR="000121C5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0121C5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="000121C5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</w:p>
        </w:tc>
        <w:tc>
          <w:tcPr>
            <w:tcW w:w="90" w:type="dxa"/>
            <w:gridSpan w:val="2"/>
          </w:tcPr>
          <w:p w14:paraId="6D9CA6B7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2DB4AC73" w14:textId="359BDC1D" w:rsidR="000121C5" w:rsidRPr="00607F0C" w:rsidRDefault="000121C5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074875E6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01DF9BED" w14:textId="32B6D9AE" w:rsidR="000121C5" w:rsidRPr="00607F0C" w:rsidRDefault="000121C5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7A6D7C61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554998AA" w14:textId="66849733" w:rsidR="000121C5" w:rsidRPr="00607F0C" w:rsidRDefault="000121C5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0372933E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5D877110" w14:textId="2D8B35D5" w:rsidR="000121C5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0121C5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="000121C5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</w:p>
        </w:tc>
      </w:tr>
      <w:tr w:rsidR="000121C5" w:rsidRPr="00607F0C" w14:paraId="29ED9DAC" w14:textId="77777777" w:rsidTr="0041167D">
        <w:trPr>
          <w:trHeight w:val="20"/>
        </w:trPr>
        <w:tc>
          <w:tcPr>
            <w:tcW w:w="2248" w:type="dxa"/>
            <w:hideMark/>
          </w:tcPr>
          <w:p w14:paraId="6FFC7245" w14:textId="77777777" w:rsidR="000121C5" w:rsidRPr="00607F0C" w:rsidRDefault="000121C5" w:rsidP="0041167D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008" w:type="dxa"/>
          </w:tcPr>
          <w:p w14:paraId="42B8A53F" w14:textId="16859F4F" w:rsidR="000121C5" w:rsidRPr="00607F0C" w:rsidRDefault="000121C5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575C5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40A8362E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103369D1" w14:textId="2E94F71A" w:rsidR="000121C5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</w:t>
            </w:r>
            <w:r w:rsidR="000121C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390</w:t>
            </w:r>
            <w:r w:rsidR="000121C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202</w:t>
            </w:r>
          </w:p>
        </w:tc>
        <w:tc>
          <w:tcPr>
            <w:tcW w:w="90" w:type="dxa"/>
            <w:gridSpan w:val="2"/>
          </w:tcPr>
          <w:p w14:paraId="1F6F2802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065E873B" w14:textId="3F825A9A" w:rsidR="000121C5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="000121C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964</w:t>
            </w:r>
            <w:r w:rsidR="000121C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526</w:t>
            </w:r>
          </w:p>
        </w:tc>
        <w:tc>
          <w:tcPr>
            <w:tcW w:w="86" w:type="dxa"/>
            <w:gridSpan w:val="2"/>
          </w:tcPr>
          <w:p w14:paraId="7376A63E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29D48120" w14:textId="2BC9C400" w:rsidR="000121C5" w:rsidRPr="00607F0C" w:rsidRDefault="000121C5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586A71FB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06A37D5C" w14:textId="0B929ACF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</w:tcPr>
          <w:p w14:paraId="490CD75C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0CAED352" w14:textId="2E8D2760" w:rsidR="000121C5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0121C5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010</w:t>
            </w:r>
            <w:r w:rsidR="000121C5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757</w:t>
            </w:r>
          </w:p>
        </w:tc>
      </w:tr>
      <w:tr w:rsidR="000121C5" w:rsidRPr="00607F0C" w14:paraId="17A7A652" w14:textId="77777777" w:rsidTr="0041167D">
        <w:trPr>
          <w:trHeight w:val="20"/>
        </w:trPr>
        <w:tc>
          <w:tcPr>
            <w:tcW w:w="2248" w:type="dxa"/>
            <w:hideMark/>
          </w:tcPr>
          <w:p w14:paraId="1BC6A1C2" w14:textId="77777777" w:rsidR="000121C5" w:rsidRPr="00607F0C" w:rsidRDefault="000121C5" w:rsidP="0041167D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008" w:type="dxa"/>
          </w:tcPr>
          <w:p w14:paraId="2E3853E3" w14:textId="0E702165" w:rsidR="000121C5" w:rsidRPr="00607F0C" w:rsidRDefault="000121C5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575C5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41F6FF16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3BA4BDBE" w14:textId="58BF1E3B" w:rsidR="000121C5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  <w:r w:rsidR="000121C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  <w:r w:rsidR="000121C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139</w:t>
            </w:r>
          </w:p>
        </w:tc>
        <w:tc>
          <w:tcPr>
            <w:tcW w:w="90" w:type="dxa"/>
            <w:gridSpan w:val="2"/>
          </w:tcPr>
          <w:p w14:paraId="3A0FF831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11B1454C" w14:textId="355AC87D" w:rsidR="000121C5" w:rsidRPr="00607F0C" w:rsidRDefault="000121C5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58BC31C0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46CD74FB" w14:textId="5E7D05A4" w:rsidR="000121C5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0121C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480</w:t>
            </w:r>
            <w:r w:rsidR="000121C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338</w:t>
            </w:r>
          </w:p>
        </w:tc>
        <w:tc>
          <w:tcPr>
            <w:tcW w:w="86" w:type="dxa"/>
            <w:gridSpan w:val="2"/>
          </w:tcPr>
          <w:p w14:paraId="530DA00B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4CC19E30" w14:textId="3F13712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</w:tcPr>
          <w:p w14:paraId="3ADE6943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8F04F" w14:textId="6B872717" w:rsidR="000121C5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  <w:r w:rsidR="000121C5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107</w:t>
            </w:r>
            <w:r w:rsidR="000121C5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104</w:t>
            </w:r>
          </w:p>
        </w:tc>
      </w:tr>
      <w:tr w:rsidR="000121C5" w:rsidRPr="00607F0C" w14:paraId="6BAEB873" w14:textId="77777777" w:rsidTr="0041167D">
        <w:trPr>
          <w:trHeight w:val="20"/>
        </w:trPr>
        <w:tc>
          <w:tcPr>
            <w:tcW w:w="2248" w:type="dxa"/>
            <w:hideMark/>
          </w:tcPr>
          <w:p w14:paraId="15A4644C" w14:textId="77777777" w:rsidR="000121C5" w:rsidRPr="00607F0C" w:rsidRDefault="000121C5" w:rsidP="0041167D">
            <w:pPr>
              <w:pStyle w:val="Heading6"/>
              <w:spacing w:before="0" w:line="300" w:lineRule="exact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รวมราคาทุน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A861AE" w14:textId="51586171" w:rsidR="000121C5" w:rsidRPr="00607F0C" w:rsidRDefault="000121C5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575C5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7CB83CE4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4F5E8" w14:textId="682533B0" w:rsidR="000121C5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  <w:r w:rsidR="000121C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426</w:t>
            </w:r>
            <w:r w:rsidR="000121C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258</w:t>
            </w:r>
          </w:p>
        </w:tc>
        <w:tc>
          <w:tcPr>
            <w:tcW w:w="90" w:type="dxa"/>
            <w:gridSpan w:val="2"/>
          </w:tcPr>
          <w:p w14:paraId="305AA185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335CC" w14:textId="565308FE" w:rsidR="000121C5" w:rsidRPr="00607F0C" w:rsidRDefault="00D56B19" w:rsidP="0041167D">
            <w:pPr>
              <w:tabs>
                <w:tab w:val="decimal" w:pos="840"/>
              </w:tabs>
              <w:spacing w:line="300" w:lineRule="exact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="000121C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964</w:t>
            </w:r>
            <w:r w:rsidR="000121C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526</w:t>
            </w:r>
          </w:p>
        </w:tc>
        <w:tc>
          <w:tcPr>
            <w:tcW w:w="86" w:type="dxa"/>
            <w:gridSpan w:val="2"/>
          </w:tcPr>
          <w:p w14:paraId="50639BB7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5995B2" w14:textId="4BD3B5AE" w:rsidR="000121C5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0121C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480</w:t>
            </w:r>
            <w:r w:rsidR="000121C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338</w:t>
            </w:r>
          </w:p>
        </w:tc>
        <w:tc>
          <w:tcPr>
            <w:tcW w:w="86" w:type="dxa"/>
            <w:gridSpan w:val="2"/>
          </w:tcPr>
          <w:p w14:paraId="3FD09BD1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F665B6" w14:textId="1BCCABCD" w:rsidR="000121C5" w:rsidRPr="00607F0C" w:rsidRDefault="000121C5" w:rsidP="0041167D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</w:tcPr>
          <w:p w14:paraId="47A8C737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EF697D" w14:textId="63A2B9EE" w:rsidR="000121C5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</w:t>
            </w:r>
            <w:r w:rsidR="000121C5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868</w:t>
            </w:r>
            <w:r w:rsidR="000121C5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778</w:t>
            </w:r>
          </w:p>
        </w:tc>
      </w:tr>
      <w:tr w:rsidR="000121C5" w:rsidRPr="00607F0C" w14:paraId="2E9CB307" w14:textId="77777777" w:rsidTr="0041167D">
        <w:trPr>
          <w:trHeight w:val="20"/>
        </w:trPr>
        <w:tc>
          <w:tcPr>
            <w:tcW w:w="2248" w:type="dxa"/>
          </w:tcPr>
          <w:p w14:paraId="28E6FE07" w14:textId="77777777" w:rsidR="000121C5" w:rsidRPr="00607F0C" w:rsidRDefault="000121C5" w:rsidP="0041167D">
            <w:pPr>
              <w:spacing w:line="300" w:lineRule="exact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C1BE6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25B719BA" w14:textId="77777777" w:rsidR="000121C5" w:rsidRPr="00607F0C" w:rsidRDefault="000121C5" w:rsidP="0041167D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2BFDF" w14:textId="77777777" w:rsidR="000121C5" w:rsidRPr="00607F0C" w:rsidRDefault="000121C5" w:rsidP="0041167D">
            <w:pPr>
              <w:tabs>
                <w:tab w:val="decimal" w:pos="89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367BCE7" w14:textId="77777777" w:rsidR="000121C5" w:rsidRPr="00607F0C" w:rsidRDefault="000121C5" w:rsidP="0041167D">
            <w:pPr>
              <w:tabs>
                <w:tab w:val="decimal" w:pos="990"/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6E386" w14:textId="77777777" w:rsidR="000121C5" w:rsidRPr="00607F0C" w:rsidRDefault="000121C5" w:rsidP="0041167D">
            <w:pPr>
              <w:tabs>
                <w:tab w:val="decimal" w:pos="91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02138465" w14:textId="77777777" w:rsidR="000121C5" w:rsidRPr="00607F0C" w:rsidRDefault="000121C5" w:rsidP="0041167D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ABBC8" w14:textId="77777777" w:rsidR="000121C5" w:rsidRPr="00607F0C" w:rsidRDefault="000121C5" w:rsidP="0041167D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1992BE21" w14:textId="77777777" w:rsidR="000121C5" w:rsidRPr="00607F0C" w:rsidRDefault="000121C5" w:rsidP="0041167D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4B3A2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CBC17CE" w14:textId="77777777" w:rsidR="000121C5" w:rsidRPr="00607F0C" w:rsidRDefault="000121C5" w:rsidP="0041167D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EA1E64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121C5" w:rsidRPr="00607F0C" w14:paraId="325DDFD0" w14:textId="77777777" w:rsidTr="0041167D">
        <w:trPr>
          <w:trHeight w:val="20"/>
        </w:trPr>
        <w:tc>
          <w:tcPr>
            <w:tcW w:w="2248" w:type="dxa"/>
            <w:hideMark/>
          </w:tcPr>
          <w:p w14:paraId="4C8CDF12" w14:textId="77777777" w:rsidR="000121C5" w:rsidRPr="00607F0C" w:rsidRDefault="000121C5" w:rsidP="0041167D">
            <w:pPr>
              <w:pStyle w:val="Heading6"/>
              <w:spacing w:before="0" w:line="300" w:lineRule="exact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008" w:type="dxa"/>
          </w:tcPr>
          <w:p w14:paraId="535692F9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3B5147B4" w14:textId="77777777" w:rsidR="000121C5" w:rsidRPr="00607F0C" w:rsidRDefault="000121C5" w:rsidP="0041167D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383897C9" w14:textId="77777777" w:rsidR="000121C5" w:rsidRPr="00607F0C" w:rsidRDefault="000121C5" w:rsidP="0041167D">
            <w:pPr>
              <w:tabs>
                <w:tab w:val="decimal" w:pos="89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6E23DA3A" w14:textId="77777777" w:rsidR="000121C5" w:rsidRPr="00607F0C" w:rsidRDefault="000121C5" w:rsidP="0041167D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7077C599" w14:textId="77777777" w:rsidR="000121C5" w:rsidRPr="00607F0C" w:rsidRDefault="000121C5" w:rsidP="0041167D">
            <w:pPr>
              <w:tabs>
                <w:tab w:val="decimal" w:pos="91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3DE47964" w14:textId="77777777" w:rsidR="000121C5" w:rsidRPr="00607F0C" w:rsidRDefault="000121C5" w:rsidP="0041167D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0111C015" w14:textId="77777777" w:rsidR="000121C5" w:rsidRPr="00607F0C" w:rsidRDefault="000121C5" w:rsidP="0041167D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2102956F" w14:textId="77777777" w:rsidR="000121C5" w:rsidRPr="00607F0C" w:rsidRDefault="000121C5" w:rsidP="0041167D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7B2B98D1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29278EE" w14:textId="77777777" w:rsidR="000121C5" w:rsidRPr="00607F0C" w:rsidRDefault="000121C5" w:rsidP="0041167D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58363360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0121C5" w:rsidRPr="00607F0C" w14:paraId="23585B8C" w14:textId="77777777" w:rsidTr="0041167D">
        <w:trPr>
          <w:trHeight w:val="20"/>
        </w:trPr>
        <w:tc>
          <w:tcPr>
            <w:tcW w:w="2248" w:type="dxa"/>
            <w:hideMark/>
          </w:tcPr>
          <w:p w14:paraId="566004A7" w14:textId="77777777" w:rsidR="000121C5" w:rsidRPr="00607F0C" w:rsidRDefault="000121C5" w:rsidP="0041167D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008" w:type="dxa"/>
          </w:tcPr>
          <w:p w14:paraId="3C9F6F8E" w14:textId="5E10B74D" w:rsidR="000121C5" w:rsidRPr="00607F0C" w:rsidRDefault="000121C5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575C5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4B878236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289B337A" w14:textId="718A1C00" w:rsidR="000121C5" w:rsidRPr="00607F0C" w:rsidRDefault="000121C5" w:rsidP="0041167D">
            <w:pPr>
              <w:tabs>
                <w:tab w:val="decimal" w:pos="0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0" w:type="dxa"/>
            <w:gridSpan w:val="2"/>
          </w:tcPr>
          <w:p w14:paraId="65128B56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13784F0B" w14:textId="6D87E1E3" w:rsidR="000121C5" w:rsidRPr="00607F0C" w:rsidRDefault="000121C5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097D0296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1BD8E0B4" w14:textId="1A3413E1" w:rsidR="000121C5" w:rsidRPr="00607F0C" w:rsidRDefault="000121C5" w:rsidP="0041167D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  <w:gridSpan w:val="2"/>
          </w:tcPr>
          <w:p w14:paraId="6A31134F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77BEA732" w14:textId="147AA252" w:rsidR="000121C5" w:rsidRPr="00607F0C" w:rsidRDefault="000121C5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</w:tcPr>
          <w:p w14:paraId="68211FC6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59CCDD73" w14:textId="118150DC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918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646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0121C5" w:rsidRPr="00607F0C" w14:paraId="4CC6AF04" w14:textId="77777777" w:rsidTr="0041167D">
        <w:trPr>
          <w:trHeight w:val="20"/>
        </w:trPr>
        <w:tc>
          <w:tcPr>
            <w:tcW w:w="2248" w:type="dxa"/>
            <w:hideMark/>
          </w:tcPr>
          <w:p w14:paraId="0FBCCA60" w14:textId="77777777" w:rsidR="000121C5" w:rsidRPr="00607F0C" w:rsidRDefault="000121C5" w:rsidP="0041167D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008" w:type="dxa"/>
          </w:tcPr>
          <w:p w14:paraId="58AC8769" w14:textId="4CA706BA" w:rsidR="000121C5" w:rsidRPr="00607F0C" w:rsidRDefault="000121C5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575C5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6DD3AC5F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6C88A18F" w14:textId="5A611DE4" w:rsidR="000121C5" w:rsidRPr="00607F0C" w:rsidRDefault="000121C5" w:rsidP="0041167D">
            <w:pPr>
              <w:tabs>
                <w:tab w:val="decimal" w:pos="0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0" w:type="dxa"/>
            <w:gridSpan w:val="2"/>
          </w:tcPr>
          <w:p w14:paraId="50AADE43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461D9F29" w14:textId="15282106" w:rsidR="000121C5" w:rsidRPr="00607F0C" w:rsidRDefault="000121C5" w:rsidP="0041167D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  <w:gridSpan w:val="2"/>
          </w:tcPr>
          <w:p w14:paraId="796FB42B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4D5FD260" w14:textId="2C9B1C77" w:rsidR="000121C5" w:rsidRPr="00607F0C" w:rsidRDefault="000121C5" w:rsidP="0041167D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  <w:gridSpan w:val="2"/>
          </w:tcPr>
          <w:p w14:paraId="70169758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2DB90F72" w14:textId="085219D1" w:rsidR="000121C5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0121C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527</w:t>
            </w:r>
            <w:r w:rsidR="000121C5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220</w:t>
            </w:r>
          </w:p>
        </w:tc>
        <w:tc>
          <w:tcPr>
            <w:tcW w:w="86" w:type="dxa"/>
          </w:tcPr>
          <w:p w14:paraId="2F924149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18DF6231" w14:textId="6D233B8F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059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0121C5" w:rsidRPr="00607F0C" w14:paraId="7D6D5030" w14:textId="77777777" w:rsidTr="0041167D">
        <w:trPr>
          <w:trHeight w:val="20"/>
        </w:trPr>
        <w:tc>
          <w:tcPr>
            <w:tcW w:w="2248" w:type="dxa"/>
            <w:hideMark/>
          </w:tcPr>
          <w:p w14:paraId="7D3515A6" w14:textId="77777777" w:rsidR="000121C5" w:rsidRPr="00607F0C" w:rsidRDefault="000121C5" w:rsidP="0041167D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C8267" w14:textId="7C4BA02F" w:rsidR="000121C5" w:rsidRPr="00607F0C" w:rsidRDefault="000121C5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575C5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4173A86C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10C95" w14:textId="5AC49143" w:rsidR="000121C5" w:rsidRPr="00607F0C" w:rsidRDefault="000121C5" w:rsidP="0041167D">
            <w:pPr>
              <w:tabs>
                <w:tab w:val="decimal" w:pos="0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0" w:type="dxa"/>
            <w:gridSpan w:val="2"/>
          </w:tcPr>
          <w:p w14:paraId="621C5F55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22A59" w14:textId="32DD4C0B" w:rsidR="000121C5" w:rsidRPr="00607F0C" w:rsidRDefault="000121C5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1D9F9CCF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F6A13" w14:textId="4846D3C3" w:rsidR="000121C5" w:rsidRPr="00607F0C" w:rsidRDefault="000121C5" w:rsidP="0041167D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  <w:gridSpan w:val="2"/>
          </w:tcPr>
          <w:p w14:paraId="74A50935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F19D5" w14:textId="311EBB9F" w:rsidR="000121C5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</w:t>
            </w:r>
            <w:r w:rsidR="007A678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755</w:t>
            </w:r>
          </w:p>
        </w:tc>
        <w:tc>
          <w:tcPr>
            <w:tcW w:w="86" w:type="dxa"/>
          </w:tcPr>
          <w:p w14:paraId="2D6EE9A8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68D74" w14:textId="2E3C6D8B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768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442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0121C5" w:rsidRPr="00607F0C" w14:paraId="21AD9905" w14:textId="77777777" w:rsidTr="0041167D">
        <w:trPr>
          <w:trHeight w:val="20"/>
        </w:trPr>
        <w:tc>
          <w:tcPr>
            <w:tcW w:w="2248" w:type="dxa"/>
            <w:hideMark/>
          </w:tcPr>
          <w:p w14:paraId="65AA325A" w14:textId="77777777" w:rsidR="000121C5" w:rsidRPr="00607F0C" w:rsidRDefault="000121C5" w:rsidP="0041167D">
            <w:pPr>
              <w:pStyle w:val="Heading6"/>
              <w:spacing w:before="0" w:line="300" w:lineRule="exact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A9CB5" w14:textId="3825ED18" w:rsidR="000121C5" w:rsidRPr="00607F0C" w:rsidRDefault="000121C5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575C5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283AA8D1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6B2454" w14:textId="4205A496" w:rsidR="000121C5" w:rsidRPr="00607F0C" w:rsidRDefault="000121C5" w:rsidP="0041167D">
            <w:pPr>
              <w:tabs>
                <w:tab w:val="decimal" w:pos="0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0" w:type="dxa"/>
            <w:gridSpan w:val="2"/>
          </w:tcPr>
          <w:p w14:paraId="425D9284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CAB04A" w14:textId="3070FE4F" w:rsidR="000121C5" w:rsidRPr="00607F0C" w:rsidRDefault="000121C5" w:rsidP="0041167D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  <w:gridSpan w:val="2"/>
          </w:tcPr>
          <w:p w14:paraId="6CD9D4A8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C01FB2" w14:textId="317F271F" w:rsidR="000121C5" w:rsidRPr="00607F0C" w:rsidRDefault="000121C5" w:rsidP="0041167D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86" w:type="dxa"/>
            <w:gridSpan w:val="2"/>
          </w:tcPr>
          <w:p w14:paraId="148CFACF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7E9683" w14:textId="76F8D707" w:rsidR="000121C5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7A678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596</w:t>
            </w:r>
            <w:r w:rsidR="007A678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975</w:t>
            </w:r>
          </w:p>
        </w:tc>
        <w:tc>
          <w:tcPr>
            <w:tcW w:w="86" w:type="dxa"/>
          </w:tcPr>
          <w:p w14:paraId="36610C16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9826E" w14:textId="0AB803B6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145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56B19"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147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0121C5" w:rsidRPr="00607F0C" w14:paraId="502FAD9A" w14:textId="77777777" w:rsidTr="0041167D">
        <w:trPr>
          <w:trHeight w:val="20"/>
        </w:trPr>
        <w:tc>
          <w:tcPr>
            <w:tcW w:w="2248" w:type="dxa"/>
            <w:hideMark/>
          </w:tcPr>
          <w:p w14:paraId="1BD40D3D" w14:textId="77777777" w:rsidR="000121C5" w:rsidRPr="00607F0C" w:rsidRDefault="000121C5" w:rsidP="0041167D">
            <w:pPr>
              <w:pStyle w:val="Heading6"/>
              <w:spacing w:before="0" w:line="300" w:lineRule="exact"/>
              <w:ind w:left="368" w:right="1" w:hanging="368"/>
              <w:rPr>
                <w:rFonts w:asciiTheme="majorBidi" w:hAnsiTheme="majorBidi" w:cstheme="majorBidi"/>
                <w:color w:val="000000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color w:val="000000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0CAE62" w14:textId="2FE85F9B" w:rsidR="000121C5" w:rsidRPr="00607F0C" w:rsidRDefault="000121C5" w:rsidP="0041167D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86" w:type="dxa"/>
            <w:gridSpan w:val="2"/>
          </w:tcPr>
          <w:p w14:paraId="4E8ABB8B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3B49AA73" w14:textId="77777777" w:rsidR="000121C5" w:rsidRPr="00607F0C" w:rsidRDefault="000121C5" w:rsidP="0041167D">
            <w:pPr>
              <w:tabs>
                <w:tab w:val="decimal" w:pos="891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90" w:type="dxa"/>
            <w:gridSpan w:val="2"/>
          </w:tcPr>
          <w:p w14:paraId="141CC749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2F15F644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86" w:type="dxa"/>
            <w:gridSpan w:val="2"/>
          </w:tcPr>
          <w:p w14:paraId="789551C3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136E957C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86" w:type="dxa"/>
            <w:gridSpan w:val="2"/>
          </w:tcPr>
          <w:p w14:paraId="14698267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</w:tcPr>
          <w:p w14:paraId="2EBC606B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86" w:type="dxa"/>
          </w:tcPr>
          <w:p w14:paraId="0BCBA8CA" w14:textId="77777777" w:rsidR="000121C5" w:rsidRPr="00607F0C" w:rsidRDefault="000121C5" w:rsidP="0041167D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16FE8A" w14:textId="7D0E9CAC" w:rsidR="000121C5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="000121C5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723</w:t>
            </w:r>
            <w:r w:rsidR="000121C5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631</w:t>
            </w:r>
          </w:p>
        </w:tc>
      </w:tr>
      <w:tr w:rsidR="00A41A35" w:rsidRPr="00607F0C" w14:paraId="7860A38A" w14:textId="77777777" w:rsidTr="0041167D">
        <w:trPr>
          <w:gridAfter w:val="1"/>
          <w:wAfter w:w="15" w:type="dxa"/>
          <w:trHeight w:val="20"/>
        </w:trPr>
        <w:tc>
          <w:tcPr>
            <w:tcW w:w="4314" w:type="dxa"/>
            <w:gridSpan w:val="5"/>
            <w:hideMark/>
          </w:tcPr>
          <w:p w14:paraId="5B43A1E4" w14:textId="34191C5D" w:rsidR="00A41A35" w:rsidRPr="00607F0C" w:rsidRDefault="00A41A35" w:rsidP="0041167D">
            <w:pPr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D56B19" w:rsidRPr="00D56B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86" w:type="dxa"/>
            <w:gridSpan w:val="2"/>
          </w:tcPr>
          <w:p w14:paraId="4CA69047" w14:textId="77777777" w:rsidR="00A41A35" w:rsidRPr="00607F0C" w:rsidRDefault="00A41A35" w:rsidP="0041167D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2CF9D593" w14:textId="77777777" w:rsidR="00A41A35" w:rsidRPr="00607F0C" w:rsidRDefault="00A41A35" w:rsidP="0041167D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078343D2" w14:textId="77777777" w:rsidR="00A41A35" w:rsidRPr="00607F0C" w:rsidRDefault="00A41A35" w:rsidP="0041167D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51CD737B" w14:textId="77777777" w:rsidR="00A41A35" w:rsidRPr="00607F0C" w:rsidRDefault="00A41A35" w:rsidP="0041167D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51D40542" w14:textId="77777777" w:rsidR="00A41A35" w:rsidRPr="00607F0C" w:rsidRDefault="00A41A35" w:rsidP="0041167D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4DDA8B12" w14:textId="77777777" w:rsidR="00A41A35" w:rsidRPr="00607F0C" w:rsidRDefault="00A41A35" w:rsidP="0041167D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" w:type="dxa"/>
            <w:gridSpan w:val="2"/>
          </w:tcPr>
          <w:p w14:paraId="54160010" w14:textId="77777777" w:rsidR="00A41A35" w:rsidRPr="00607F0C" w:rsidRDefault="00A41A35" w:rsidP="0041167D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B0D4D70" w14:textId="77777777" w:rsidR="00A41A35" w:rsidRPr="00607F0C" w:rsidRDefault="00A41A35" w:rsidP="0041167D">
            <w:pPr>
              <w:tabs>
                <w:tab w:val="decimal" w:pos="828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41A35" w:rsidRPr="00607F0C" w14:paraId="4934384C" w14:textId="77777777" w:rsidTr="0041167D">
        <w:trPr>
          <w:gridAfter w:val="1"/>
          <w:wAfter w:w="15" w:type="dxa"/>
          <w:trHeight w:val="99"/>
        </w:trPr>
        <w:tc>
          <w:tcPr>
            <w:tcW w:w="3305" w:type="dxa"/>
            <w:gridSpan w:val="3"/>
            <w:hideMark/>
          </w:tcPr>
          <w:p w14:paraId="2E6EEE07" w14:textId="5EDE282A" w:rsidR="00A41A35" w:rsidRPr="00607F0C" w:rsidRDefault="00D56B19" w:rsidP="0041167D">
            <w:pPr>
              <w:pStyle w:val="Heading6"/>
              <w:spacing w:before="0" w:line="300" w:lineRule="exact"/>
              <w:ind w:left="270" w:right="1" w:hanging="90"/>
              <w:rPr>
                <w:rFonts w:asciiTheme="majorBidi" w:hAnsiTheme="majorBidi" w:cstheme="majorBidi"/>
                <w:color w:val="000000"/>
                <w:szCs w:val="24"/>
                <w:rtl/>
                <w:cs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Cs w:val="24"/>
                <w:lang w:val="en-US"/>
              </w:rPr>
              <w:t>2564</w:t>
            </w:r>
          </w:p>
        </w:tc>
        <w:tc>
          <w:tcPr>
            <w:tcW w:w="1009" w:type="dxa"/>
            <w:gridSpan w:val="2"/>
          </w:tcPr>
          <w:p w14:paraId="70AE56FC" w14:textId="77777777" w:rsidR="00A41A35" w:rsidRPr="00607F0C" w:rsidRDefault="00A41A35" w:rsidP="0041167D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6B4BF695" w14:textId="77777777" w:rsidR="00A41A35" w:rsidRPr="00607F0C" w:rsidRDefault="00A41A35" w:rsidP="0041167D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5C3FA7D7" w14:textId="77777777" w:rsidR="00A41A35" w:rsidRPr="00607F0C" w:rsidRDefault="00A41A35" w:rsidP="0041167D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1116CABC" w14:textId="77777777" w:rsidR="00A41A35" w:rsidRPr="00607F0C" w:rsidRDefault="00A41A35" w:rsidP="0041167D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326C49CB" w14:textId="77777777" w:rsidR="00A41A35" w:rsidRPr="00607F0C" w:rsidRDefault="00A41A35" w:rsidP="0041167D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7F57ACC3" w14:textId="77777777" w:rsidR="00A41A35" w:rsidRPr="00607F0C" w:rsidRDefault="00A41A35" w:rsidP="0041167D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hideMark/>
          </w:tcPr>
          <w:p w14:paraId="618BA1A2" w14:textId="77777777" w:rsidR="00A41A35" w:rsidRPr="00607F0C" w:rsidRDefault="00A41A35" w:rsidP="0041167D">
            <w:pPr>
              <w:tabs>
                <w:tab w:val="decimal" w:pos="54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" w:type="dxa"/>
            <w:gridSpan w:val="2"/>
          </w:tcPr>
          <w:p w14:paraId="44C4BA2A" w14:textId="77777777" w:rsidR="00A41A35" w:rsidRPr="00607F0C" w:rsidRDefault="00A41A35" w:rsidP="0041167D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A26AFD4" w14:textId="1710E9BC" w:rsidR="00A41A35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C8087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511</w:t>
            </w:r>
            <w:r w:rsidR="00C8087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350</w:t>
            </w:r>
          </w:p>
        </w:tc>
      </w:tr>
      <w:tr w:rsidR="000121C5" w:rsidRPr="00607F0C" w14:paraId="4C0CED4C" w14:textId="77777777" w:rsidTr="0041167D">
        <w:trPr>
          <w:gridAfter w:val="1"/>
          <w:wAfter w:w="15" w:type="dxa"/>
          <w:trHeight w:val="99"/>
        </w:trPr>
        <w:tc>
          <w:tcPr>
            <w:tcW w:w="3305" w:type="dxa"/>
            <w:gridSpan w:val="3"/>
          </w:tcPr>
          <w:p w14:paraId="509B87D2" w14:textId="231BEB5D" w:rsidR="000121C5" w:rsidRPr="002E2760" w:rsidRDefault="00D56B19" w:rsidP="0041167D">
            <w:pPr>
              <w:pStyle w:val="Heading6"/>
              <w:spacing w:before="0" w:line="300" w:lineRule="exact"/>
              <w:ind w:left="270" w:right="1" w:hanging="90"/>
              <w:rPr>
                <w:rFonts w:asciiTheme="majorBidi" w:hAnsiTheme="majorBidi" w:cstheme="majorBidi"/>
                <w:color w:val="000000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color w:val="000000"/>
                <w:szCs w:val="24"/>
                <w:lang w:val="en-US"/>
              </w:rPr>
              <w:t>2563</w:t>
            </w:r>
          </w:p>
        </w:tc>
        <w:tc>
          <w:tcPr>
            <w:tcW w:w="1009" w:type="dxa"/>
            <w:gridSpan w:val="2"/>
          </w:tcPr>
          <w:p w14:paraId="79B6557B" w14:textId="77777777" w:rsidR="000121C5" w:rsidRPr="00607F0C" w:rsidRDefault="000121C5" w:rsidP="0041167D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62FA59D9" w14:textId="77777777" w:rsidR="000121C5" w:rsidRPr="00607F0C" w:rsidRDefault="000121C5" w:rsidP="0041167D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3955D7F0" w14:textId="77777777" w:rsidR="000121C5" w:rsidRPr="00607F0C" w:rsidRDefault="000121C5" w:rsidP="0041167D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2D49E090" w14:textId="77777777" w:rsidR="000121C5" w:rsidRPr="00607F0C" w:rsidRDefault="000121C5" w:rsidP="0041167D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0638CE01" w14:textId="77777777" w:rsidR="000121C5" w:rsidRPr="00607F0C" w:rsidRDefault="000121C5" w:rsidP="0041167D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4C43C019" w14:textId="77777777" w:rsidR="000121C5" w:rsidRPr="00607F0C" w:rsidRDefault="000121C5" w:rsidP="0041167D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</w:tcPr>
          <w:p w14:paraId="5E2D60B6" w14:textId="757234F3" w:rsidR="000121C5" w:rsidRPr="00607F0C" w:rsidRDefault="000121C5" w:rsidP="0041167D">
            <w:pPr>
              <w:tabs>
                <w:tab w:val="decimal" w:pos="54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" w:type="dxa"/>
            <w:gridSpan w:val="2"/>
          </w:tcPr>
          <w:p w14:paraId="0DE419F6" w14:textId="77777777" w:rsidR="000121C5" w:rsidRPr="00607F0C" w:rsidRDefault="000121C5" w:rsidP="0041167D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2C49ECE" w14:textId="27C56EC3" w:rsidR="000121C5" w:rsidRPr="00607F0C" w:rsidRDefault="00D56B19" w:rsidP="0041167D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  <w:r w:rsidR="007A678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926</w:t>
            </w:r>
            <w:r w:rsidR="007A678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399</w:t>
            </w:r>
          </w:p>
        </w:tc>
      </w:tr>
    </w:tbl>
    <w:p w14:paraId="5BB4BAF1" w14:textId="77777777" w:rsidR="006560DC" w:rsidRDefault="006560DC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DAAF36B" w14:textId="786FA907" w:rsidR="00A41A35" w:rsidRPr="00607F0C" w:rsidRDefault="00A41A35" w:rsidP="007A58F9">
      <w:pPr>
        <w:tabs>
          <w:tab w:val="left" w:pos="1440"/>
          <w:tab w:val="left" w:pos="2880"/>
          <w:tab w:val="left" w:pos="9781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ค่าใช้จ่ายที่เกี่ยวข้องกับสัญญาเช่ารับรู้ในงบกำไรขาดทุน</w:t>
      </w:r>
      <w:r w:rsidR="007A678F" w:rsidRPr="007A678F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="007A678F" w:rsidRPr="007A678F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02493E65" w14:textId="77777777" w:rsidR="00A41A35" w:rsidRPr="002054C9" w:rsidRDefault="00A41A35" w:rsidP="002054C9">
      <w:pPr>
        <w:ind w:left="540" w:right="-2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2054C9">
        <w:rPr>
          <w:rFonts w:ascii="Angsana New" w:hAnsi="Angsana New" w:cs="Angsana New"/>
          <w:b/>
          <w:bCs/>
          <w:sz w:val="24"/>
          <w:szCs w:val="24"/>
          <w:cs/>
        </w:rPr>
        <w:t>หน่วย : บาท</w:t>
      </w:r>
    </w:p>
    <w:tbl>
      <w:tblPr>
        <w:tblW w:w="8697" w:type="dxa"/>
        <w:tblInd w:w="64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8"/>
        <w:gridCol w:w="963"/>
        <w:gridCol w:w="94"/>
        <w:gridCol w:w="946"/>
        <w:gridCol w:w="94"/>
        <w:gridCol w:w="850"/>
        <w:gridCol w:w="94"/>
        <w:gridCol w:w="948"/>
      </w:tblGrid>
      <w:tr w:rsidR="00A41A35" w:rsidRPr="002054C9" w14:paraId="2264D5A3" w14:textId="77777777" w:rsidTr="007A678F">
        <w:trPr>
          <w:trHeight w:val="423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2406D" w14:textId="77777777" w:rsidR="00A41A35" w:rsidRPr="002054C9" w:rsidRDefault="00A41A35" w:rsidP="007A58F9">
            <w:pPr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121E591D" w14:textId="77777777" w:rsidR="00A41A35" w:rsidRPr="002054C9" w:rsidRDefault="00A41A35" w:rsidP="007A58F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2054C9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4" w:type="dxa"/>
          </w:tcPr>
          <w:p w14:paraId="314D5F5D" w14:textId="77777777" w:rsidR="00A41A35" w:rsidRPr="002054C9" w:rsidRDefault="00A41A35" w:rsidP="007A58F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0050449C" w14:textId="77777777" w:rsidR="00A41A35" w:rsidRPr="002054C9" w:rsidRDefault="00A41A35" w:rsidP="007A58F9">
            <w:pPr>
              <w:ind w:right="-30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2054C9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678F" w:rsidRPr="002054C9" w14:paraId="5044F549" w14:textId="77777777" w:rsidTr="007A678F">
        <w:trPr>
          <w:trHeight w:val="411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68A78" w14:textId="59378F81" w:rsidR="007A678F" w:rsidRPr="002054C9" w:rsidRDefault="007A678F" w:rsidP="007A58F9">
            <w:pPr>
              <w:ind w:left="-105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659B35DD" w14:textId="0F6307B4" w:rsidR="007A678F" w:rsidRPr="002054C9" w:rsidRDefault="00D56B19" w:rsidP="007A58F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0E6E3C6D" w14:textId="77777777" w:rsidR="007A678F" w:rsidRPr="002054C9" w:rsidRDefault="007A678F" w:rsidP="007A58F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nil"/>
              <w:left w:val="nil"/>
              <w:right w:val="nil"/>
            </w:tcBorders>
          </w:tcPr>
          <w:p w14:paraId="344AEA52" w14:textId="49AB878C" w:rsidR="007A678F" w:rsidRPr="002054C9" w:rsidRDefault="00D56B19" w:rsidP="007A58F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4" w:type="dxa"/>
          </w:tcPr>
          <w:p w14:paraId="390C25A1" w14:textId="77777777" w:rsidR="007A678F" w:rsidRPr="002054C9" w:rsidRDefault="007A678F" w:rsidP="007A58F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48CC6ABB" w14:textId="30EDF46E" w:rsidR="007A678F" w:rsidRPr="002054C9" w:rsidRDefault="00D56B19" w:rsidP="007A58F9">
            <w:pPr>
              <w:ind w:right="-30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652756AE" w14:textId="77777777" w:rsidR="007A678F" w:rsidRPr="002054C9" w:rsidRDefault="007A678F" w:rsidP="007A58F9">
            <w:pPr>
              <w:ind w:right="-30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</w:tcPr>
          <w:p w14:paraId="220C632A" w14:textId="7350204E" w:rsidR="007A678F" w:rsidRPr="002054C9" w:rsidRDefault="00D56B19" w:rsidP="007A58F9">
            <w:pPr>
              <w:ind w:right="-30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7A678F" w:rsidRPr="002054C9" w14:paraId="15026FBE" w14:textId="77777777" w:rsidTr="009E2F96">
        <w:trPr>
          <w:trHeight w:val="288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8EB82" w14:textId="4D588D75" w:rsidR="007A678F" w:rsidRPr="009E2F96" w:rsidRDefault="007A678F" w:rsidP="009E2F96">
            <w:pPr>
              <w:ind w:left="-57" w:hanging="47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9E2F96"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14CFCA19" w14:textId="77777777" w:rsidR="007A678F" w:rsidRPr="009E2F96" w:rsidRDefault="007A678F" w:rsidP="009E2F96">
            <w:pPr>
              <w:ind w:left="-57" w:right="-72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0288DBD4" w14:textId="77777777" w:rsidR="007A678F" w:rsidRPr="009E2F96" w:rsidRDefault="007A678F" w:rsidP="009E2F96">
            <w:pPr>
              <w:ind w:left="-57" w:right="-72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nil"/>
              <w:left w:val="nil"/>
              <w:right w:val="nil"/>
            </w:tcBorders>
          </w:tcPr>
          <w:p w14:paraId="57661713" w14:textId="77777777" w:rsidR="007A678F" w:rsidRPr="009E2F96" w:rsidRDefault="007A678F" w:rsidP="009E2F96">
            <w:pPr>
              <w:ind w:left="-57" w:right="-72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4" w:type="dxa"/>
          </w:tcPr>
          <w:p w14:paraId="0290238D" w14:textId="77777777" w:rsidR="007A678F" w:rsidRPr="009E2F96" w:rsidRDefault="007A678F" w:rsidP="009E2F96">
            <w:pPr>
              <w:ind w:left="-57" w:right="-72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6EB09510" w14:textId="77777777" w:rsidR="007A678F" w:rsidRPr="009E2F96" w:rsidRDefault="007A678F" w:rsidP="009E2F96">
            <w:pPr>
              <w:ind w:left="-57" w:right="-30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0753738A" w14:textId="77777777" w:rsidR="007A678F" w:rsidRPr="009E2F96" w:rsidRDefault="007A678F" w:rsidP="009E2F96">
            <w:pPr>
              <w:ind w:left="-57" w:right="-30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</w:tcPr>
          <w:p w14:paraId="27842EC1" w14:textId="77777777" w:rsidR="007A678F" w:rsidRPr="009E2F96" w:rsidRDefault="007A678F" w:rsidP="009E2F96">
            <w:pPr>
              <w:ind w:left="-57" w:right="-30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</w:tr>
      <w:tr w:rsidR="007A678F" w:rsidRPr="002054C9" w14:paraId="489C5A46" w14:textId="77777777" w:rsidTr="007A678F">
        <w:trPr>
          <w:trHeight w:val="240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49434" w14:textId="77777777" w:rsidR="007A678F" w:rsidRPr="002054C9" w:rsidRDefault="007A678F" w:rsidP="0065654B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  <w:r w:rsidRPr="002054C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63" w:type="dxa"/>
          </w:tcPr>
          <w:p w14:paraId="4D7D80D4" w14:textId="0F0D30A2" w:rsidR="007A678F" w:rsidRPr="002054C9" w:rsidRDefault="00D56B19" w:rsidP="002D7B5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EA09D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583</w:t>
            </w:r>
            <w:r w:rsidR="00EA09D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367</w:t>
            </w:r>
          </w:p>
        </w:tc>
        <w:tc>
          <w:tcPr>
            <w:tcW w:w="94" w:type="dxa"/>
          </w:tcPr>
          <w:p w14:paraId="62C4127D" w14:textId="77777777" w:rsidR="007A678F" w:rsidRPr="002054C9" w:rsidRDefault="007A678F" w:rsidP="0065654B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46" w:type="dxa"/>
          </w:tcPr>
          <w:p w14:paraId="5A96436A" w14:textId="41C8A143" w:rsidR="007A678F" w:rsidRPr="002054C9" w:rsidRDefault="00D56B19" w:rsidP="0065654B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2054C9" w:rsidRPr="002054C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308</w:t>
            </w:r>
            <w:r w:rsidR="002054C9" w:rsidRPr="002054C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355</w:t>
            </w:r>
          </w:p>
        </w:tc>
        <w:tc>
          <w:tcPr>
            <w:tcW w:w="94" w:type="dxa"/>
          </w:tcPr>
          <w:p w14:paraId="51A52002" w14:textId="77777777" w:rsidR="007A678F" w:rsidRPr="002054C9" w:rsidRDefault="007A678F" w:rsidP="0065654B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A2424CD" w14:textId="598848FA" w:rsidR="007A678F" w:rsidRPr="002054C9" w:rsidRDefault="00D56B19" w:rsidP="0065654B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EA09D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511</w:t>
            </w:r>
            <w:r w:rsidR="00EA09D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350</w:t>
            </w:r>
          </w:p>
        </w:tc>
        <w:tc>
          <w:tcPr>
            <w:tcW w:w="94" w:type="dxa"/>
          </w:tcPr>
          <w:p w14:paraId="47A49EBE" w14:textId="77777777" w:rsidR="007A678F" w:rsidRPr="002054C9" w:rsidRDefault="007A678F" w:rsidP="0065654B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8" w:type="dxa"/>
          </w:tcPr>
          <w:p w14:paraId="46C9D926" w14:textId="5B5503D2" w:rsidR="007A678F" w:rsidRPr="002054C9" w:rsidRDefault="00D56B19" w:rsidP="0065654B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</w:t>
            </w:r>
            <w:r w:rsidR="002054C9" w:rsidRPr="002054C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D56B1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926</w:t>
            </w:r>
            <w:r w:rsidR="002054C9" w:rsidRPr="002054C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D56B1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399</w:t>
            </w:r>
          </w:p>
        </w:tc>
      </w:tr>
      <w:tr w:rsidR="007A678F" w:rsidRPr="002054C9" w14:paraId="27C8A16A" w14:textId="77777777" w:rsidTr="007A678F">
        <w:trPr>
          <w:trHeight w:val="240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AE162" w14:textId="452746B8" w:rsidR="007A678F" w:rsidRPr="002054C9" w:rsidRDefault="007A678F" w:rsidP="0065654B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  <w:r w:rsidRPr="002054C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63" w:type="dxa"/>
          </w:tcPr>
          <w:p w14:paraId="3C66CBC9" w14:textId="7A6124BB" w:rsidR="007A678F" w:rsidRPr="002054C9" w:rsidRDefault="00D56B19" w:rsidP="0065654B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D7B5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166</w:t>
            </w:r>
            <w:r w:rsidR="002D7B5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845</w:t>
            </w:r>
          </w:p>
        </w:tc>
        <w:tc>
          <w:tcPr>
            <w:tcW w:w="94" w:type="dxa"/>
          </w:tcPr>
          <w:p w14:paraId="4EA4B7B5" w14:textId="77777777" w:rsidR="007A678F" w:rsidRPr="002054C9" w:rsidRDefault="007A678F" w:rsidP="0065654B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</w:tcPr>
          <w:p w14:paraId="17955162" w14:textId="6AEA391F" w:rsidR="007A678F" w:rsidRPr="002054C9" w:rsidRDefault="00D56B19" w:rsidP="0065654B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054C9" w:rsidRPr="002054C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524</w:t>
            </w:r>
            <w:r w:rsidR="002054C9" w:rsidRPr="002054C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364</w:t>
            </w:r>
          </w:p>
        </w:tc>
        <w:tc>
          <w:tcPr>
            <w:tcW w:w="94" w:type="dxa"/>
          </w:tcPr>
          <w:p w14:paraId="565FDBD7" w14:textId="77777777" w:rsidR="007A678F" w:rsidRPr="002054C9" w:rsidRDefault="007A678F" w:rsidP="0065654B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D23F6C8" w14:textId="52AC76D0" w:rsidR="007A678F" w:rsidRPr="002054C9" w:rsidRDefault="00D56B19" w:rsidP="0065654B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D7B5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017</w:t>
            </w:r>
            <w:r w:rsidR="002D7B5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706</w:t>
            </w:r>
          </w:p>
        </w:tc>
        <w:tc>
          <w:tcPr>
            <w:tcW w:w="94" w:type="dxa"/>
          </w:tcPr>
          <w:p w14:paraId="07BF21F7" w14:textId="77777777" w:rsidR="007A678F" w:rsidRPr="002054C9" w:rsidRDefault="007A678F" w:rsidP="0065654B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3681ACA2" w14:textId="44536A4C" w:rsidR="007A678F" w:rsidRPr="002054C9" w:rsidRDefault="00D56B19" w:rsidP="0065654B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054C9" w:rsidRPr="002054C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324</w:t>
            </w:r>
            <w:r w:rsidR="002054C9" w:rsidRPr="002054C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661</w:t>
            </w:r>
          </w:p>
        </w:tc>
      </w:tr>
      <w:tr w:rsidR="002054C9" w:rsidRPr="002054C9" w14:paraId="479F77F9" w14:textId="77777777" w:rsidTr="002054C9">
        <w:trPr>
          <w:trHeight w:val="240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51BD3" w14:textId="2C2BADC1" w:rsidR="007A678F" w:rsidRPr="002054C9" w:rsidRDefault="007A678F" w:rsidP="0065654B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  <w:r w:rsidRPr="002054C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963" w:type="dxa"/>
          </w:tcPr>
          <w:p w14:paraId="6D6F5621" w14:textId="3926C8EE" w:rsidR="007A678F" w:rsidRPr="002054C9" w:rsidRDefault="00D56B19" w:rsidP="0065654B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D7B5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577</w:t>
            </w:r>
            <w:r w:rsidR="002D7B5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482</w:t>
            </w:r>
          </w:p>
        </w:tc>
        <w:tc>
          <w:tcPr>
            <w:tcW w:w="94" w:type="dxa"/>
          </w:tcPr>
          <w:p w14:paraId="634813CA" w14:textId="77777777" w:rsidR="007A678F" w:rsidRPr="002054C9" w:rsidRDefault="007A678F" w:rsidP="0065654B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</w:tcPr>
          <w:p w14:paraId="2E694FF6" w14:textId="6AFE3901" w:rsidR="007A678F" w:rsidRPr="002054C9" w:rsidRDefault="00D56B19" w:rsidP="0065654B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2054C9" w:rsidRPr="002054C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659</w:t>
            </w:r>
            <w:r w:rsidR="002054C9" w:rsidRPr="002054C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597</w:t>
            </w:r>
          </w:p>
        </w:tc>
        <w:tc>
          <w:tcPr>
            <w:tcW w:w="94" w:type="dxa"/>
          </w:tcPr>
          <w:p w14:paraId="192D4FD6" w14:textId="77777777" w:rsidR="007A678F" w:rsidRPr="002054C9" w:rsidRDefault="007A678F" w:rsidP="0065654B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5FC5687" w14:textId="7D454E77" w:rsidR="007A678F" w:rsidRPr="002054C9" w:rsidRDefault="00D56B19" w:rsidP="0065654B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D7B5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027</w:t>
            </w:r>
            <w:r w:rsidR="002D7B5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</w:p>
        </w:tc>
        <w:tc>
          <w:tcPr>
            <w:tcW w:w="94" w:type="dxa"/>
          </w:tcPr>
          <w:p w14:paraId="4C9061A4" w14:textId="77777777" w:rsidR="007A678F" w:rsidRPr="002054C9" w:rsidRDefault="007A678F" w:rsidP="0065654B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7A5C7272" w14:textId="17BC43C6" w:rsidR="007A678F" w:rsidRPr="002054C9" w:rsidRDefault="00D56B19" w:rsidP="0065654B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054C9" w:rsidRPr="002054C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124</w:t>
            </w:r>
            <w:r w:rsidR="002054C9" w:rsidRPr="002054C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709</w:t>
            </w:r>
          </w:p>
        </w:tc>
      </w:tr>
      <w:tr w:rsidR="002054C9" w:rsidRPr="002054C9" w14:paraId="784C79B6" w14:textId="77777777" w:rsidTr="002054C9">
        <w:trPr>
          <w:trHeight w:val="240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0169B" w14:textId="339B6C99" w:rsidR="007A678F" w:rsidRPr="002054C9" w:rsidRDefault="007A678F" w:rsidP="0065654B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  <w:r w:rsidRPr="002054C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41CD5FD" w14:textId="64D3780F" w:rsidR="007A678F" w:rsidRPr="002054C9" w:rsidRDefault="00D56B19" w:rsidP="0065654B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D7B5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036</w:t>
            </w:r>
            <w:r w:rsidR="002D7B5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950</w:t>
            </w:r>
          </w:p>
        </w:tc>
        <w:tc>
          <w:tcPr>
            <w:tcW w:w="94" w:type="dxa"/>
          </w:tcPr>
          <w:p w14:paraId="414A30BD" w14:textId="77777777" w:rsidR="007A678F" w:rsidRPr="002054C9" w:rsidRDefault="007A678F" w:rsidP="0065654B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02B016B9" w14:textId="05AECED0" w:rsidR="007A678F" w:rsidRPr="002054C9" w:rsidRDefault="00D56B19" w:rsidP="0065654B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054C9" w:rsidRPr="002054C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011</w:t>
            </w:r>
            <w:r w:rsidR="002054C9" w:rsidRPr="002054C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603</w:t>
            </w:r>
          </w:p>
        </w:tc>
        <w:tc>
          <w:tcPr>
            <w:tcW w:w="94" w:type="dxa"/>
          </w:tcPr>
          <w:p w14:paraId="38646597" w14:textId="77777777" w:rsidR="007A678F" w:rsidRPr="002054C9" w:rsidRDefault="007A678F" w:rsidP="0065654B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EC27845" w14:textId="008C02CE" w:rsidR="007A678F" w:rsidRPr="002054C9" w:rsidRDefault="00D56B19" w:rsidP="0065654B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907</w:t>
            </w:r>
            <w:r w:rsidR="002D7B5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D56B1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400</w:t>
            </w:r>
          </w:p>
        </w:tc>
        <w:tc>
          <w:tcPr>
            <w:tcW w:w="94" w:type="dxa"/>
          </w:tcPr>
          <w:p w14:paraId="158CC683" w14:textId="77777777" w:rsidR="007A678F" w:rsidRPr="002054C9" w:rsidRDefault="007A678F" w:rsidP="0065654B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7E9A160A" w14:textId="3D5EEF73" w:rsidR="007A678F" w:rsidRPr="002054C9" w:rsidRDefault="00D56B19" w:rsidP="0065654B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848</w:t>
            </w:r>
            <w:r w:rsidR="002054C9" w:rsidRPr="002054C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D56B1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900</w:t>
            </w:r>
          </w:p>
        </w:tc>
      </w:tr>
      <w:tr w:rsidR="002054C9" w:rsidRPr="002054C9" w14:paraId="3B5D8C8C" w14:textId="77777777" w:rsidTr="009E2F96">
        <w:trPr>
          <w:trHeight w:val="242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63387" w14:textId="77777777" w:rsidR="007A678F" w:rsidRPr="002054C9" w:rsidRDefault="007A678F" w:rsidP="0065654B">
            <w:pPr>
              <w:ind w:left="-57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2054C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ab/>
            </w:r>
            <w:r w:rsidRPr="002054C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ab/>
            </w:r>
            <w:r w:rsidRPr="002054C9"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34E53B" w14:textId="39D0B53D" w:rsidR="007A678F" w:rsidRPr="002054C9" w:rsidRDefault="00D56B19" w:rsidP="002054C9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2D7B5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364</w:t>
            </w:r>
            <w:r w:rsidR="002D7B5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644</w:t>
            </w:r>
          </w:p>
        </w:tc>
        <w:tc>
          <w:tcPr>
            <w:tcW w:w="94" w:type="dxa"/>
            <w:tcBorders>
              <w:left w:val="nil"/>
              <w:right w:val="nil"/>
            </w:tcBorders>
            <w:vAlign w:val="bottom"/>
          </w:tcPr>
          <w:p w14:paraId="7F4AEBDC" w14:textId="77777777" w:rsidR="007A678F" w:rsidRPr="002054C9" w:rsidRDefault="007A678F" w:rsidP="002054C9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397FD" w14:textId="4F3F223F" w:rsidR="007A678F" w:rsidRPr="002054C9" w:rsidRDefault="00D56B19" w:rsidP="002054C9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  <w:r w:rsidR="002054C9" w:rsidRPr="002054C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503</w:t>
            </w:r>
            <w:r w:rsidR="002054C9" w:rsidRPr="002054C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919</w:t>
            </w:r>
          </w:p>
        </w:tc>
        <w:tc>
          <w:tcPr>
            <w:tcW w:w="94" w:type="dxa"/>
            <w:vAlign w:val="bottom"/>
          </w:tcPr>
          <w:p w14:paraId="7BFA857F" w14:textId="77777777" w:rsidR="007A678F" w:rsidRPr="002054C9" w:rsidRDefault="007A678F" w:rsidP="002054C9">
            <w:pPr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B8AE5" w14:textId="76A535C9" w:rsidR="007A678F" w:rsidRPr="002054C9" w:rsidRDefault="00D56B19" w:rsidP="002054C9">
            <w:pPr>
              <w:ind w:right="57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ar-SA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2D7B5C">
              <w:rPr>
                <w:rFonts w:ascii="Angsana New" w:hAnsi="Angsana New" w:cs="Angsana New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463</w:t>
            </w:r>
            <w:r w:rsidR="002D7B5C">
              <w:rPr>
                <w:rFonts w:ascii="Angsana New" w:hAnsi="Angsana New" w:cs="Angsana New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956</w:t>
            </w:r>
          </w:p>
        </w:tc>
        <w:tc>
          <w:tcPr>
            <w:tcW w:w="94" w:type="dxa"/>
            <w:tcBorders>
              <w:left w:val="nil"/>
              <w:right w:val="nil"/>
            </w:tcBorders>
            <w:vAlign w:val="bottom"/>
          </w:tcPr>
          <w:p w14:paraId="208C568C" w14:textId="77777777" w:rsidR="007A678F" w:rsidRPr="002054C9" w:rsidRDefault="007A678F" w:rsidP="002054C9">
            <w:pPr>
              <w:ind w:right="57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E04901" w14:textId="0ABE41A1" w:rsidR="007A678F" w:rsidRPr="002054C9" w:rsidRDefault="00D56B19" w:rsidP="002054C9">
            <w:pPr>
              <w:ind w:right="57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ar-SA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="00FF4089">
              <w:rPr>
                <w:rFonts w:ascii="Angsana New" w:hAnsi="Angsana New" w:cs="Angsana New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  <w:r w:rsidR="002054C9" w:rsidRPr="002054C9">
              <w:rPr>
                <w:rFonts w:ascii="Angsana New" w:hAnsi="Angsana New" w:cs="Angsana New"/>
                <w:sz w:val="24"/>
                <w:szCs w:val="24"/>
                <w:lang w:val="en-US" w:bidi="ar-SA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669</w:t>
            </w:r>
          </w:p>
        </w:tc>
      </w:tr>
    </w:tbl>
    <w:p w14:paraId="041F1E6B" w14:textId="27519D77" w:rsidR="008E1083" w:rsidRPr="00607F0C" w:rsidRDefault="00D56B19" w:rsidP="007D57E9">
      <w:pPr>
        <w:spacing w:before="360"/>
        <w:ind w:left="547" w:right="72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C0F5C" w:rsidRPr="00607F0C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38DEA7F8" w14:textId="75F8EB4A" w:rsidR="008E1083" w:rsidRPr="00607F0C" w:rsidRDefault="008E1083" w:rsidP="008112A2">
      <w:pPr>
        <w:ind w:left="540" w:right="-25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สินทรัพย์ไม่มีตัวตน ณ 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ธันวาคม ประกอบด้วย</w:t>
      </w:r>
    </w:p>
    <w:p w14:paraId="50DE984E" w14:textId="45A2DAC5" w:rsidR="00645E37" w:rsidRPr="00607F0C" w:rsidRDefault="00645E37" w:rsidP="00645E37">
      <w:pPr>
        <w:spacing w:before="240"/>
        <w:ind w:left="547" w:right="-29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ณ วันที่ </w:t>
      </w:r>
      <w:r w:rsidR="00D56B19" w:rsidRPr="00D56B19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ธันวาคม </w:t>
      </w:r>
      <w:r w:rsidR="00D56B19" w:rsidRPr="00D56B19">
        <w:rPr>
          <w:rFonts w:asciiTheme="majorBidi" w:hAnsiTheme="majorBidi" w:cstheme="majorBidi"/>
          <w:b/>
          <w:bCs/>
          <w:sz w:val="24"/>
          <w:szCs w:val="24"/>
          <w:lang w:val="en-US"/>
        </w:rPr>
        <w:t>2564</w:t>
      </w:r>
    </w:p>
    <w:p w14:paraId="0685BF8E" w14:textId="77777777" w:rsidR="00645E37" w:rsidRPr="00607F0C" w:rsidRDefault="00645E37" w:rsidP="00982D7B">
      <w:pPr>
        <w:ind w:left="720" w:right="-298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Pr="00607F0C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902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08"/>
        <w:gridCol w:w="156"/>
        <w:gridCol w:w="1008"/>
        <w:gridCol w:w="158"/>
        <w:gridCol w:w="1008"/>
        <w:gridCol w:w="158"/>
        <w:gridCol w:w="1008"/>
        <w:gridCol w:w="158"/>
        <w:gridCol w:w="1010"/>
      </w:tblGrid>
      <w:tr w:rsidR="00982D7B" w:rsidRPr="00607F0C" w14:paraId="2A253762" w14:textId="77777777" w:rsidTr="004F5F2E">
        <w:trPr>
          <w:trHeight w:val="144"/>
        </w:trPr>
        <w:tc>
          <w:tcPr>
            <w:tcW w:w="3357" w:type="dxa"/>
            <w:shd w:val="clear" w:color="auto" w:fill="auto"/>
          </w:tcPr>
          <w:p w14:paraId="54126E8C" w14:textId="77777777" w:rsidR="00982D7B" w:rsidRPr="00607F0C" w:rsidRDefault="00982D7B" w:rsidP="00780854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2" w:type="dxa"/>
            <w:gridSpan w:val="9"/>
            <w:shd w:val="clear" w:color="auto" w:fill="auto"/>
          </w:tcPr>
          <w:p w14:paraId="6227C108" w14:textId="77777777" w:rsidR="00982D7B" w:rsidRPr="00607F0C" w:rsidRDefault="00982D7B" w:rsidP="0078085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134B6" w:rsidRPr="00607F0C" w14:paraId="45074E7F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70CA7E85" w14:textId="77777777" w:rsidR="00B134B6" w:rsidRPr="00607F0C" w:rsidRDefault="00B134B6" w:rsidP="00B134B6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3649EF1" w14:textId="77777777" w:rsidR="00B134B6" w:rsidRPr="00607F0C" w:rsidRDefault="00B134B6" w:rsidP="00B134B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6" w:type="dxa"/>
            <w:shd w:val="clear" w:color="auto" w:fill="auto"/>
          </w:tcPr>
          <w:p w14:paraId="6632494F" w14:textId="77777777" w:rsidR="00B134B6" w:rsidRPr="00607F0C" w:rsidRDefault="00B134B6" w:rsidP="00B134B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23339A9" w14:textId="77777777" w:rsidR="00B134B6" w:rsidRPr="00607F0C" w:rsidRDefault="00B134B6" w:rsidP="00B134B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14:paraId="7237D9B0" w14:textId="77777777" w:rsidR="00B134B6" w:rsidRPr="00607F0C" w:rsidRDefault="00B134B6" w:rsidP="00B134B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3A73836" w14:textId="77777777" w:rsidR="00B134B6" w:rsidRPr="00607F0C" w:rsidRDefault="00B134B6" w:rsidP="00B134B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8" w:type="dxa"/>
            <w:shd w:val="clear" w:color="auto" w:fill="auto"/>
          </w:tcPr>
          <w:p w14:paraId="21245273" w14:textId="77777777" w:rsidR="00B134B6" w:rsidRPr="00607F0C" w:rsidRDefault="00B134B6" w:rsidP="00B134B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97BCFA9" w14:textId="77777777" w:rsidR="00B134B6" w:rsidRPr="00607F0C" w:rsidRDefault="00B134B6" w:rsidP="00B134B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โอน/อื่นๆ</w:t>
            </w:r>
          </w:p>
        </w:tc>
        <w:tc>
          <w:tcPr>
            <w:tcW w:w="158" w:type="dxa"/>
            <w:shd w:val="clear" w:color="auto" w:fill="auto"/>
          </w:tcPr>
          <w:p w14:paraId="6DDA3D9D" w14:textId="77777777" w:rsidR="00B134B6" w:rsidRPr="00607F0C" w:rsidRDefault="00B134B6" w:rsidP="00B134B6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87AAB37" w14:textId="77777777" w:rsidR="00B134B6" w:rsidRPr="00607F0C" w:rsidRDefault="00B134B6" w:rsidP="00B134B6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645E37" w:rsidRPr="00607F0C" w14:paraId="75C2619D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445B3F18" w14:textId="77777777" w:rsidR="00645E37" w:rsidRPr="00607F0C" w:rsidRDefault="00645E37" w:rsidP="00780854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B905734" w14:textId="69C8F18E" w:rsidR="00645E37" w:rsidRPr="00607F0C" w:rsidRDefault="00D56B19" w:rsidP="0078085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645E37"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45E37"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6" w:type="dxa"/>
            <w:shd w:val="clear" w:color="auto" w:fill="auto"/>
          </w:tcPr>
          <w:p w14:paraId="6B6E5DC6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41066C0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044283EF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6CC1370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5E125839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0CF66D1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2FA806D1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5C1A3DD1" w14:textId="630C3A8E" w:rsidR="00645E37" w:rsidRPr="00607F0C" w:rsidRDefault="00D56B19" w:rsidP="0078085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45E37"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45E37" w:rsidRPr="00607F0C" w14:paraId="61424C4A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3D27AEBC" w14:textId="77777777" w:rsidR="00645E37" w:rsidRPr="00607F0C" w:rsidRDefault="00645E37" w:rsidP="00780854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6672EF3" w14:textId="51DD0F47" w:rsidR="00645E37" w:rsidRPr="00607F0C" w:rsidRDefault="00D56B19" w:rsidP="0078085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6" w:type="dxa"/>
            <w:shd w:val="clear" w:color="auto" w:fill="auto"/>
          </w:tcPr>
          <w:p w14:paraId="2F80F326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0FCCE9A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7D8E9C98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31A6B54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0794617E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26CC86F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025223DE" w14:textId="77777777" w:rsidR="00645E37" w:rsidRPr="00607F0C" w:rsidRDefault="00645E37" w:rsidP="00780854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2436B173" w14:textId="1ED8DABF" w:rsidR="00645E37" w:rsidRPr="00607F0C" w:rsidRDefault="00D56B19" w:rsidP="0078085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AE0861" w:rsidRPr="00607F0C" w14:paraId="12C69CCE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4775969D" w14:textId="77777777" w:rsidR="00AE0861" w:rsidRPr="00607F0C" w:rsidRDefault="00AE0861" w:rsidP="00AE0861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051FD5D0" w14:textId="77777777" w:rsidR="00AE0861" w:rsidRPr="00607F0C" w:rsidRDefault="00AE0861" w:rsidP="00AE0861">
            <w:pPr>
              <w:tabs>
                <w:tab w:val="decimal" w:pos="879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315A38B2" w14:textId="77777777" w:rsidR="00AE0861" w:rsidRPr="00607F0C" w:rsidRDefault="00AE0861" w:rsidP="00AE0861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D3DDDFA" w14:textId="77777777" w:rsidR="00AE0861" w:rsidRPr="00607F0C" w:rsidRDefault="00AE0861" w:rsidP="00AE0861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979AD70" w14:textId="77777777" w:rsidR="00AE0861" w:rsidRPr="00607F0C" w:rsidRDefault="00AE0861" w:rsidP="00AE0861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FF9800" w14:textId="77777777" w:rsidR="00AE0861" w:rsidRPr="00607F0C" w:rsidRDefault="00AE0861" w:rsidP="00AE0861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7770AA6" w14:textId="77777777" w:rsidR="00AE0861" w:rsidRPr="00607F0C" w:rsidRDefault="00AE0861" w:rsidP="00AE0861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CE04332" w14:textId="77777777" w:rsidR="00AE0861" w:rsidRPr="00607F0C" w:rsidRDefault="00AE0861" w:rsidP="00AE0861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27E942D" w14:textId="77777777" w:rsidR="00AE0861" w:rsidRPr="00607F0C" w:rsidRDefault="00AE0861" w:rsidP="00AE0861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2D077956" w14:textId="77777777" w:rsidR="00AE0861" w:rsidRPr="00607F0C" w:rsidRDefault="00AE0861" w:rsidP="00AE0861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E0861" w:rsidRPr="00607F0C" w14:paraId="3515995C" w14:textId="77777777" w:rsidTr="00EE6705">
        <w:trPr>
          <w:trHeight w:val="297"/>
        </w:trPr>
        <w:tc>
          <w:tcPr>
            <w:tcW w:w="3357" w:type="dxa"/>
            <w:shd w:val="clear" w:color="auto" w:fill="auto"/>
          </w:tcPr>
          <w:p w14:paraId="687A4607" w14:textId="77777777" w:rsidR="00AE0861" w:rsidRPr="00607F0C" w:rsidRDefault="00AE0861" w:rsidP="00AE0861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35DD676A" w14:textId="55F1867E" w:rsidR="00AE0861" w:rsidRPr="00607F0C" w:rsidRDefault="00D56B19" w:rsidP="00955DDF">
            <w:pPr>
              <w:tabs>
                <w:tab w:val="decimal" w:pos="87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</w:p>
        </w:tc>
        <w:tc>
          <w:tcPr>
            <w:tcW w:w="156" w:type="dxa"/>
            <w:shd w:val="clear" w:color="auto" w:fill="auto"/>
          </w:tcPr>
          <w:p w14:paraId="09D5246E" w14:textId="77777777" w:rsidR="00AE0861" w:rsidRPr="00607F0C" w:rsidRDefault="00AE0861" w:rsidP="00AE0861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0E3380C" w14:textId="75955C2E" w:rsidR="00AE0861" w:rsidRPr="00607F0C" w:rsidRDefault="00D56B19" w:rsidP="00C60B87">
            <w:pPr>
              <w:tabs>
                <w:tab w:val="decimal" w:pos="869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0541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870</w:t>
            </w:r>
          </w:p>
        </w:tc>
        <w:tc>
          <w:tcPr>
            <w:tcW w:w="158" w:type="dxa"/>
            <w:shd w:val="clear" w:color="auto" w:fill="auto"/>
          </w:tcPr>
          <w:p w14:paraId="37EA0505" w14:textId="77777777" w:rsidR="00AE0861" w:rsidRPr="00607F0C" w:rsidRDefault="00AE0861" w:rsidP="00AE0861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7CF506F" w14:textId="3D503669" w:rsidR="00AE0861" w:rsidRPr="00607F0C" w:rsidRDefault="00DE1B05" w:rsidP="008F4BA3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574D6DF7" w14:textId="77777777" w:rsidR="00AE0861" w:rsidRPr="00607F0C" w:rsidRDefault="00AE0861" w:rsidP="00AE0861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0808D0C" w14:textId="49443DCD" w:rsidR="00AE0861" w:rsidRPr="00607F0C" w:rsidRDefault="00DE1B05" w:rsidP="008F4BA3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6EAFE9E9" w14:textId="77777777" w:rsidR="00AE0861" w:rsidRPr="00607F0C" w:rsidRDefault="00AE0861" w:rsidP="00AE0861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DAD86B4" w14:textId="4D8CEF12" w:rsidR="00AE0861" w:rsidRPr="00607F0C" w:rsidRDefault="00D56B19" w:rsidP="00C60B87">
            <w:pPr>
              <w:tabs>
                <w:tab w:val="decimal" w:pos="869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0541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979</w:t>
            </w:r>
            <w:r w:rsidR="000541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AE0861" w:rsidRPr="00607F0C" w14:paraId="3F0732EA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18A91C8A" w14:textId="77777777" w:rsidR="00AE0861" w:rsidRPr="00607F0C" w:rsidRDefault="00AE0861" w:rsidP="00AE0861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2AB8A3DD" w14:textId="77777777" w:rsidR="00AE0861" w:rsidRPr="00607F0C" w:rsidRDefault="00AE0861" w:rsidP="004E4A45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087324F0" w14:textId="77777777" w:rsidR="00AE0861" w:rsidRPr="00607F0C" w:rsidRDefault="00AE0861" w:rsidP="00AE086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45CC1E3" w14:textId="77777777" w:rsidR="00AE0861" w:rsidRPr="00607F0C" w:rsidRDefault="00AE0861" w:rsidP="004E4A45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586EBDF" w14:textId="77777777" w:rsidR="00AE0861" w:rsidRPr="00607F0C" w:rsidRDefault="00AE0861" w:rsidP="00AE0861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4138BA7" w14:textId="77777777" w:rsidR="00AE0861" w:rsidRPr="00607F0C" w:rsidRDefault="00AE0861" w:rsidP="008F4BA3">
            <w:pPr>
              <w:tabs>
                <w:tab w:val="decimal" w:pos="-30"/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CE13DA4" w14:textId="77777777" w:rsidR="00AE0861" w:rsidRPr="00607F0C" w:rsidRDefault="00AE0861" w:rsidP="00AE0861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8068A5A" w14:textId="77777777" w:rsidR="00AE0861" w:rsidRPr="00607F0C" w:rsidRDefault="00AE0861" w:rsidP="00AE0861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DF68D5E" w14:textId="77777777" w:rsidR="00AE0861" w:rsidRPr="00607F0C" w:rsidRDefault="00AE0861" w:rsidP="00AE0861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69A0D90" w14:textId="77777777" w:rsidR="00AE0861" w:rsidRPr="00607F0C" w:rsidRDefault="00AE0861" w:rsidP="004E4A45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55DDF" w:rsidRPr="00607F0C" w14:paraId="67F90FF2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1239208A" w14:textId="77777777" w:rsidR="00955DDF" w:rsidRPr="00607F0C" w:rsidRDefault="00955DDF" w:rsidP="00955DDF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34A20654" w14:textId="14283731" w:rsidR="00955DDF" w:rsidRPr="00607F0C" w:rsidRDefault="00D56B19" w:rsidP="00955DDF">
            <w:pPr>
              <w:tabs>
                <w:tab w:val="decimal" w:pos="87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095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634</w:t>
            </w:r>
          </w:p>
        </w:tc>
        <w:tc>
          <w:tcPr>
            <w:tcW w:w="156" w:type="dxa"/>
            <w:shd w:val="clear" w:color="auto" w:fill="auto"/>
          </w:tcPr>
          <w:p w14:paraId="46D9A732" w14:textId="77777777" w:rsidR="00955DDF" w:rsidRPr="00607F0C" w:rsidRDefault="00955DDF" w:rsidP="00955DD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6F00B79" w14:textId="0953D9FF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0541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58" w:type="dxa"/>
            <w:shd w:val="clear" w:color="auto" w:fill="auto"/>
          </w:tcPr>
          <w:p w14:paraId="61F4E06B" w14:textId="77777777" w:rsidR="00955DDF" w:rsidRPr="00607F0C" w:rsidRDefault="00955DDF" w:rsidP="00955DDF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A52634F" w14:textId="77FAD1D4" w:rsidR="00955DDF" w:rsidRPr="00607F0C" w:rsidRDefault="00054165" w:rsidP="009E2F96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15B87989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11B3A36" w14:textId="6E78C406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41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  <w:r w:rsidR="000541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</w:t>
            </w:r>
          </w:p>
        </w:tc>
        <w:tc>
          <w:tcPr>
            <w:tcW w:w="158" w:type="dxa"/>
            <w:shd w:val="clear" w:color="auto" w:fill="auto"/>
          </w:tcPr>
          <w:p w14:paraId="6C95015B" w14:textId="77777777" w:rsidR="00955DDF" w:rsidRPr="00607F0C" w:rsidRDefault="00955DDF" w:rsidP="00955DD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2B61F4CC" w14:textId="01E83C6D" w:rsidR="00955DDF" w:rsidRPr="00607F0C" w:rsidRDefault="00D56B19" w:rsidP="00054165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541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  <w:r w:rsidR="000541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</w:p>
        </w:tc>
      </w:tr>
      <w:tr w:rsidR="00955DDF" w:rsidRPr="00607F0C" w14:paraId="1E1AFD89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58E5AEF3" w14:textId="77777777" w:rsidR="00955DDF" w:rsidRPr="00607F0C" w:rsidRDefault="00955DDF" w:rsidP="00955DDF">
            <w:pPr>
              <w:tabs>
                <w:tab w:val="right" w:pos="3222"/>
              </w:tabs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E7579AA" w14:textId="26A974E3" w:rsidR="00955DDF" w:rsidRPr="00607F0C" w:rsidRDefault="00D56B19" w:rsidP="00955DDF">
            <w:pPr>
              <w:tabs>
                <w:tab w:val="decimal" w:pos="87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764</w:t>
            </w:r>
          </w:p>
        </w:tc>
        <w:tc>
          <w:tcPr>
            <w:tcW w:w="156" w:type="dxa"/>
            <w:shd w:val="clear" w:color="auto" w:fill="auto"/>
          </w:tcPr>
          <w:p w14:paraId="7BC96358" w14:textId="77777777" w:rsidR="00955DDF" w:rsidRPr="00607F0C" w:rsidRDefault="00955DDF" w:rsidP="00955DD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F51915" w14:textId="1CE9A05B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  <w:r w:rsidR="000541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370</w:t>
            </w:r>
          </w:p>
        </w:tc>
        <w:tc>
          <w:tcPr>
            <w:tcW w:w="158" w:type="dxa"/>
            <w:shd w:val="clear" w:color="auto" w:fill="auto"/>
          </w:tcPr>
          <w:p w14:paraId="10D02D0C" w14:textId="77777777" w:rsidR="00955DDF" w:rsidRPr="00607F0C" w:rsidRDefault="00955DDF" w:rsidP="00955DDF">
            <w:pPr>
              <w:snapToGrid w:val="0"/>
              <w:ind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5CE6ED" w14:textId="6E32B2D7" w:rsidR="00955DDF" w:rsidRPr="00607F0C" w:rsidRDefault="00054165" w:rsidP="009E2F96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1013C31B" w14:textId="77777777" w:rsidR="00955DDF" w:rsidRPr="00607F0C" w:rsidRDefault="00955DDF" w:rsidP="00955DD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308E57" w14:textId="6FAF3DA8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41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  <w:r w:rsidR="000541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</w:t>
            </w:r>
          </w:p>
        </w:tc>
        <w:tc>
          <w:tcPr>
            <w:tcW w:w="158" w:type="dxa"/>
            <w:shd w:val="clear" w:color="auto" w:fill="auto"/>
          </w:tcPr>
          <w:p w14:paraId="1ED18DE7" w14:textId="77777777" w:rsidR="00955DDF" w:rsidRPr="00607F0C" w:rsidRDefault="00955DDF" w:rsidP="00955DD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83D98C7" w14:textId="2E1C2AAA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541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  <w:r w:rsidR="000541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</w:p>
        </w:tc>
      </w:tr>
      <w:tr w:rsidR="00955DDF" w:rsidRPr="00607F0C" w14:paraId="453F2121" w14:textId="77777777" w:rsidTr="00EE6705">
        <w:trPr>
          <w:trHeight w:hRule="exact" w:val="144"/>
        </w:trPr>
        <w:tc>
          <w:tcPr>
            <w:tcW w:w="3357" w:type="dxa"/>
            <w:shd w:val="clear" w:color="auto" w:fill="auto"/>
          </w:tcPr>
          <w:p w14:paraId="0C7D322F" w14:textId="77777777" w:rsidR="00955DDF" w:rsidRPr="00607F0C" w:rsidRDefault="00955DDF" w:rsidP="00955DDF">
            <w:pPr>
              <w:snapToGrid w:val="0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9FAFE81" w14:textId="77777777" w:rsidR="00955DDF" w:rsidRPr="00607F0C" w:rsidRDefault="00955DDF" w:rsidP="00955DDF">
            <w:pPr>
              <w:tabs>
                <w:tab w:val="decimal" w:pos="858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6D027500" w14:textId="77777777" w:rsidR="00955DDF" w:rsidRPr="00607F0C" w:rsidRDefault="00955DDF" w:rsidP="00955DD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24F6E8C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C50B9EB" w14:textId="77777777" w:rsidR="00955DDF" w:rsidRPr="00607F0C" w:rsidRDefault="00955DDF" w:rsidP="00955DD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FF923AC" w14:textId="77777777" w:rsidR="00955DDF" w:rsidRPr="00607F0C" w:rsidRDefault="00955DDF" w:rsidP="00955DDF">
            <w:pPr>
              <w:tabs>
                <w:tab w:val="decimal" w:pos="-30"/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3DA32E8" w14:textId="77777777" w:rsidR="00955DDF" w:rsidRPr="00607F0C" w:rsidRDefault="00955DDF" w:rsidP="00955DD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4DFDBAD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AFB5D2E" w14:textId="77777777" w:rsidR="00955DDF" w:rsidRPr="00607F0C" w:rsidRDefault="00955DDF" w:rsidP="00955DD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783285AC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55DDF" w:rsidRPr="00607F0C" w14:paraId="100E028E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21E6BC64" w14:textId="77777777" w:rsidR="00955DDF" w:rsidRPr="00607F0C" w:rsidRDefault="00955DDF" w:rsidP="00955DDF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14:paraId="2BD61428" w14:textId="77777777" w:rsidR="00955DDF" w:rsidRPr="00607F0C" w:rsidRDefault="00955DDF" w:rsidP="00955DDF">
            <w:pPr>
              <w:tabs>
                <w:tab w:val="decimal" w:pos="858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4ED0157A" w14:textId="77777777" w:rsidR="00955DDF" w:rsidRPr="00607F0C" w:rsidRDefault="00955DDF" w:rsidP="00955DD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FD4C615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0BFE886" w14:textId="77777777" w:rsidR="00955DDF" w:rsidRPr="00607F0C" w:rsidRDefault="00955DDF" w:rsidP="00955DD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D482ECE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5384B4E" w14:textId="77777777" w:rsidR="00955DDF" w:rsidRPr="00607F0C" w:rsidRDefault="00955DDF" w:rsidP="00955DD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BADF191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B18EF77" w14:textId="77777777" w:rsidR="00955DDF" w:rsidRPr="00607F0C" w:rsidRDefault="00955DDF" w:rsidP="00955DDF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76A76D03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55DDF" w:rsidRPr="00607F0C" w14:paraId="338CB5F3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0484BBCF" w14:textId="77777777" w:rsidR="00955DDF" w:rsidRPr="00607F0C" w:rsidRDefault="00955DDF" w:rsidP="00955DDF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7325ACD8" w14:textId="7407B565" w:rsidR="00955DDF" w:rsidRPr="00607F0C" w:rsidRDefault="00955DDF" w:rsidP="00955DDF">
            <w:pPr>
              <w:tabs>
                <w:tab w:val="decimal" w:pos="858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0764C09A" w14:textId="77777777" w:rsidR="00955DDF" w:rsidRPr="00607F0C" w:rsidRDefault="00955DDF" w:rsidP="00955DDF">
            <w:pPr>
              <w:snapToGrid w:val="0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F3D773D" w14:textId="0836B98D" w:rsidR="00955DDF" w:rsidRPr="00607F0C" w:rsidRDefault="00054165" w:rsidP="00E16C7C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341427D7" w14:textId="77777777" w:rsidR="00955DDF" w:rsidRPr="00607F0C" w:rsidRDefault="00955DDF" w:rsidP="00955DDF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449444B" w14:textId="5A03AB47" w:rsidR="00955DDF" w:rsidRPr="00607F0C" w:rsidRDefault="00DE1B05" w:rsidP="00955DDF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09CD94EA" w14:textId="77777777" w:rsidR="00955DDF" w:rsidRPr="00607F0C" w:rsidRDefault="00955DDF" w:rsidP="00955DDF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ED69A2B" w14:textId="59CE9969" w:rsidR="00955DDF" w:rsidRPr="00607F0C" w:rsidRDefault="00DE1B05" w:rsidP="00955DDF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79E53032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6876E06D" w14:textId="56419940" w:rsidR="00955DDF" w:rsidRPr="00607F0C" w:rsidRDefault="00054165" w:rsidP="007D57E9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55DDF" w:rsidRPr="00607F0C" w14:paraId="6937A3B0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382D0AE3" w14:textId="77777777" w:rsidR="00955DDF" w:rsidRPr="00607F0C" w:rsidRDefault="00955DDF" w:rsidP="00955DDF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3307779D" w14:textId="77777777" w:rsidR="00955DDF" w:rsidRPr="00607F0C" w:rsidRDefault="00955DDF" w:rsidP="00955DDF">
            <w:pPr>
              <w:tabs>
                <w:tab w:val="decimal" w:pos="858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40849103" w14:textId="77777777" w:rsidR="00955DDF" w:rsidRPr="00607F0C" w:rsidRDefault="00955DDF" w:rsidP="00955DDF">
            <w:pPr>
              <w:snapToGrid w:val="0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8BBE4CD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B45559B" w14:textId="77777777" w:rsidR="00955DDF" w:rsidRPr="00607F0C" w:rsidRDefault="00955DDF" w:rsidP="00955DD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DF1D993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234B411" w14:textId="77777777" w:rsidR="00955DDF" w:rsidRPr="00607F0C" w:rsidRDefault="00955DDF" w:rsidP="00955DDF">
            <w:pPr>
              <w:tabs>
                <w:tab w:val="decimal" w:pos="820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AECDDF2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C0B6AB9" w14:textId="77777777" w:rsidR="00955DDF" w:rsidRPr="00607F0C" w:rsidRDefault="00955DDF" w:rsidP="00955DD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5D0A24EE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55DDF" w:rsidRPr="00607F0C" w14:paraId="0D79C5DD" w14:textId="77777777" w:rsidTr="00EE6705">
        <w:trPr>
          <w:trHeight w:val="193"/>
        </w:trPr>
        <w:tc>
          <w:tcPr>
            <w:tcW w:w="3357" w:type="dxa"/>
            <w:shd w:val="clear" w:color="auto" w:fill="auto"/>
          </w:tcPr>
          <w:p w14:paraId="168F7FFD" w14:textId="77777777" w:rsidR="00955DDF" w:rsidRPr="00607F0C" w:rsidRDefault="00955DDF" w:rsidP="00955DDF">
            <w:pPr>
              <w:tabs>
                <w:tab w:val="decimal" w:pos="180"/>
              </w:tabs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1A2DD9B7" w14:textId="5D647EF7" w:rsidR="00955DDF" w:rsidRPr="00607F0C" w:rsidRDefault="00955DDF" w:rsidP="00955DDF">
            <w:pPr>
              <w:tabs>
                <w:tab w:val="decimal" w:pos="858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6C05FBEC" w14:textId="77777777" w:rsidR="00955DDF" w:rsidRPr="00607F0C" w:rsidRDefault="00955DDF" w:rsidP="00955DDF">
            <w:pPr>
              <w:snapToGrid w:val="0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C9E80A6" w14:textId="6A6544EC" w:rsidR="00955DDF" w:rsidRPr="00607F0C" w:rsidRDefault="00054165" w:rsidP="00E16C7C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27BA3A25" w14:textId="77777777" w:rsidR="00955DDF" w:rsidRPr="00607F0C" w:rsidRDefault="00955DDF" w:rsidP="00955DD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E556F1D" w14:textId="325DF4D3" w:rsidR="00955DDF" w:rsidRPr="00607F0C" w:rsidRDefault="00D56B19" w:rsidP="009E2F96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41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828</w:t>
            </w:r>
            <w:r w:rsidR="000541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</w:p>
        </w:tc>
        <w:tc>
          <w:tcPr>
            <w:tcW w:w="158" w:type="dxa"/>
            <w:shd w:val="clear" w:color="auto" w:fill="auto"/>
          </w:tcPr>
          <w:p w14:paraId="1E9484ED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2BC4653" w14:textId="65E02A15" w:rsidR="00955DDF" w:rsidRPr="00607F0C" w:rsidRDefault="00DE1B05" w:rsidP="00955DDF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4BE2A9E8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519CF542" w14:textId="1994E772" w:rsidR="00955DDF" w:rsidRPr="00607F0C" w:rsidRDefault="00054165" w:rsidP="00E16C7C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55DDF" w:rsidRPr="00607F0C" w14:paraId="6711F689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13A85D72" w14:textId="77777777" w:rsidR="00955DDF" w:rsidRPr="00607F0C" w:rsidRDefault="00955DDF" w:rsidP="00955DDF">
            <w:pPr>
              <w:tabs>
                <w:tab w:val="right" w:pos="3222"/>
              </w:tabs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158DB2" w14:textId="5BC60621" w:rsidR="00955DDF" w:rsidRPr="00607F0C" w:rsidRDefault="00955DDF" w:rsidP="00955DDF">
            <w:pPr>
              <w:tabs>
                <w:tab w:val="decimal" w:pos="858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7EE9B0BD" w14:textId="77777777" w:rsidR="00955DDF" w:rsidRPr="00607F0C" w:rsidRDefault="00955DDF" w:rsidP="00955DDF">
            <w:pPr>
              <w:snapToGrid w:val="0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2E4303" w14:textId="173A1E05" w:rsidR="00955DDF" w:rsidRPr="00607F0C" w:rsidRDefault="00054165" w:rsidP="00E16C7C">
            <w:pPr>
              <w:tabs>
                <w:tab w:val="decimal" w:pos="860"/>
              </w:tabs>
              <w:snapToGrid w:val="0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17CDA9C7" w14:textId="77777777" w:rsidR="00955DDF" w:rsidRPr="00607F0C" w:rsidRDefault="00955DDF" w:rsidP="00955DD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F6E90C" w14:textId="522F0ED9" w:rsidR="00955DDF" w:rsidRPr="00607F0C" w:rsidRDefault="00D56B19" w:rsidP="009E2F96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41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828</w:t>
            </w:r>
            <w:r w:rsidR="000541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</w:p>
        </w:tc>
        <w:tc>
          <w:tcPr>
            <w:tcW w:w="158" w:type="dxa"/>
            <w:shd w:val="clear" w:color="auto" w:fill="auto"/>
          </w:tcPr>
          <w:p w14:paraId="66573C36" w14:textId="77777777" w:rsidR="00955DDF" w:rsidRPr="00607F0C" w:rsidRDefault="00955DDF" w:rsidP="00955DD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ADCF11" w14:textId="63BB58C5" w:rsidR="00955DDF" w:rsidRPr="00607F0C" w:rsidRDefault="00DE1B05" w:rsidP="00955DDF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15ED84C9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40BE30B" w14:textId="6D0E99F5" w:rsidR="00955DDF" w:rsidRPr="00607F0C" w:rsidRDefault="00E16C7C" w:rsidP="00E16C7C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504EA" w:rsidRPr="00607F0C" w14:paraId="12EE9489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372BC1EF" w14:textId="77777777" w:rsidR="000504EA" w:rsidRPr="00607F0C" w:rsidRDefault="000504EA" w:rsidP="000504EA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สินทรัพย์ไม่มีตัวตนระหว่างโอน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BBB156" w14:textId="5403FF19" w:rsidR="000504EA" w:rsidRPr="00607F0C" w:rsidRDefault="00D56B19" w:rsidP="000504EA">
            <w:pPr>
              <w:tabs>
                <w:tab w:val="decimal" w:pos="87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0504E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  <w:r w:rsidR="000504E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820</w:t>
            </w:r>
          </w:p>
        </w:tc>
        <w:tc>
          <w:tcPr>
            <w:tcW w:w="156" w:type="dxa"/>
            <w:shd w:val="clear" w:color="auto" w:fill="auto"/>
          </w:tcPr>
          <w:p w14:paraId="4F8EFCF8" w14:textId="77777777" w:rsidR="000504EA" w:rsidRPr="00607F0C" w:rsidRDefault="000504EA" w:rsidP="000504EA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B8B8FEF" w14:textId="252073BE" w:rsidR="000504EA" w:rsidRPr="00607F0C" w:rsidRDefault="00D56B19" w:rsidP="000504EA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  <w:r w:rsidR="000504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</w:p>
        </w:tc>
        <w:tc>
          <w:tcPr>
            <w:tcW w:w="158" w:type="dxa"/>
            <w:shd w:val="clear" w:color="auto" w:fill="auto"/>
          </w:tcPr>
          <w:p w14:paraId="741D957E" w14:textId="77777777" w:rsidR="000504EA" w:rsidRPr="00607F0C" w:rsidRDefault="000504EA" w:rsidP="000504EA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DFD0287" w14:textId="2798792A" w:rsidR="000504EA" w:rsidRPr="00607F0C" w:rsidRDefault="000504EA" w:rsidP="000504EA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5E56C357" w14:textId="77777777" w:rsidR="000504EA" w:rsidRPr="00607F0C" w:rsidRDefault="000504EA" w:rsidP="000504EA">
            <w:pPr>
              <w:tabs>
                <w:tab w:val="decimal" w:pos="820"/>
              </w:tabs>
              <w:snapToGrid w:val="0"/>
              <w:ind w:left="-54"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190D9B1" w14:textId="0359697D" w:rsidR="000504EA" w:rsidRPr="00607F0C" w:rsidRDefault="000504EA" w:rsidP="000504EA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6CFC2328" w14:textId="77777777" w:rsidR="000504EA" w:rsidRPr="00607F0C" w:rsidRDefault="000504EA" w:rsidP="000504EA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DD96CA" w14:textId="19336DD3" w:rsidR="000504EA" w:rsidRPr="00607F0C" w:rsidRDefault="00D56B19" w:rsidP="000504EA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0504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372</w:t>
            </w:r>
            <w:r w:rsidR="000504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</w:p>
        </w:tc>
      </w:tr>
      <w:tr w:rsidR="000504EA" w:rsidRPr="00607F0C" w14:paraId="7B0B5EC8" w14:textId="77777777" w:rsidTr="00EE6705">
        <w:trPr>
          <w:trHeight w:val="215"/>
        </w:trPr>
        <w:tc>
          <w:tcPr>
            <w:tcW w:w="3357" w:type="dxa"/>
            <w:shd w:val="clear" w:color="auto" w:fill="auto"/>
          </w:tcPr>
          <w:p w14:paraId="65C4F461" w14:textId="77777777" w:rsidR="000504EA" w:rsidRPr="00607F0C" w:rsidRDefault="000504EA" w:rsidP="000504EA">
            <w:pPr>
              <w:tabs>
                <w:tab w:val="right" w:pos="2952"/>
              </w:tabs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สินทรัพย์ไม่มีตัวตน 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FE0184F" w14:textId="46915727" w:rsidR="000504EA" w:rsidRPr="00607F0C" w:rsidRDefault="00D56B19" w:rsidP="000504EA">
            <w:pPr>
              <w:tabs>
                <w:tab w:val="decimal" w:pos="87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0504E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0504EA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655</w:t>
            </w:r>
          </w:p>
        </w:tc>
        <w:tc>
          <w:tcPr>
            <w:tcW w:w="156" w:type="dxa"/>
            <w:shd w:val="clear" w:color="auto" w:fill="auto"/>
          </w:tcPr>
          <w:p w14:paraId="63117E31" w14:textId="77777777" w:rsidR="000504EA" w:rsidRPr="00607F0C" w:rsidRDefault="000504EA" w:rsidP="000504EA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123026E" w14:textId="77777777" w:rsidR="000504EA" w:rsidRPr="00607F0C" w:rsidRDefault="000504EA" w:rsidP="000504EA">
            <w:pPr>
              <w:tabs>
                <w:tab w:val="decimal" w:pos="879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27210DA1" w14:textId="77777777" w:rsidR="000504EA" w:rsidRPr="00607F0C" w:rsidRDefault="000504EA" w:rsidP="000504EA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A14A0E5" w14:textId="77777777" w:rsidR="000504EA" w:rsidRPr="00607F0C" w:rsidRDefault="000504EA" w:rsidP="000504EA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446D4F00" w14:textId="77777777" w:rsidR="000504EA" w:rsidRPr="00607F0C" w:rsidRDefault="000504EA" w:rsidP="000504EA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07C9CBA" w14:textId="77777777" w:rsidR="000504EA" w:rsidRPr="00607F0C" w:rsidRDefault="000504EA" w:rsidP="000504EA">
            <w:pPr>
              <w:tabs>
                <w:tab w:val="decimal" w:pos="510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7954A5C" w14:textId="77777777" w:rsidR="000504EA" w:rsidRPr="00607F0C" w:rsidRDefault="000504EA" w:rsidP="000504EA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5528D80" w14:textId="1AB1DB3B" w:rsidR="000504EA" w:rsidRPr="00607F0C" w:rsidRDefault="00D56B19" w:rsidP="000504EA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0504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920</w:t>
            </w:r>
            <w:r w:rsidR="000504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012</w:t>
            </w:r>
          </w:p>
        </w:tc>
      </w:tr>
    </w:tbl>
    <w:p w14:paraId="7DE9A449" w14:textId="77777777" w:rsidR="00EE6705" w:rsidRPr="00607F0C" w:rsidRDefault="00EE6705">
      <w:pPr>
        <w:suppressAutoHyphens w:val="0"/>
        <w:rPr>
          <w:rFonts w:ascii="Angsana New" w:hAnsi="Angsana New" w:cs="Angsana New"/>
          <w:b/>
          <w:bCs/>
          <w:sz w:val="26"/>
          <w:szCs w:val="26"/>
          <w:cs/>
          <w:lang w:val="en-US"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br w:type="page"/>
      </w:r>
    </w:p>
    <w:p w14:paraId="01119DD2" w14:textId="57C9BE4F" w:rsidR="00955DDF" w:rsidRPr="00607F0C" w:rsidRDefault="00955DDF" w:rsidP="00955DDF">
      <w:pPr>
        <w:spacing w:before="240"/>
        <w:ind w:left="547" w:right="-29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ณ วันที่ </w:t>
      </w:r>
      <w:r w:rsidR="00D56B19" w:rsidRPr="00D56B19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ธันวาคม </w:t>
      </w:r>
      <w:r w:rsidR="00D56B19" w:rsidRPr="00D56B19">
        <w:rPr>
          <w:rFonts w:asciiTheme="majorBidi" w:hAnsiTheme="majorBidi" w:cstheme="majorBidi"/>
          <w:b/>
          <w:bCs/>
          <w:sz w:val="24"/>
          <w:szCs w:val="24"/>
          <w:lang w:val="en-US"/>
        </w:rPr>
        <w:t>2563</w:t>
      </w:r>
    </w:p>
    <w:p w14:paraId="1BE01F30" w14:textId="77777777" w:rsidR="00955DDF" w:rsidRPr="00607F0C" w:rsidRDefault="00955DDF" w:rsidP="00955DDF">
      <w:pPr>
        <w:ind w:left="720" w:right="-298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Pr="00607F0C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902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08"/>
        <w:gridCol w:w="156"/>
        <w:gridCol w:w="1008"/>
        <w:gridCol w:w="158"/>
        <w:gridCol w:w="1008"/>
        <w:gridCol w:w="158"/>
        <w:gridCol w:w="1008"/>
        <w:gridCol w:w="158"/>
        <w:gridCol w:w="1010"/>
      </w:tblGrid>
      <w:tr w:rsidR="00955DDF" w:rsidRPr="00607F0C" w14:paraId="0432652F" w14:textId="77777777" w:rsidTr="00955DDF">
        <w:trPr>
          <w:trHeight w:val="144"/>
        </w:trPr>
        <w:tc>
          <w:tcPr>
            <w:tcW w:w="3357" w:type="dxa"/>
            <w:shd w:val="clear" w:color="auto" w:fill="auto"/>
          </w:tcPr>
          <w:p w14:paraId="00193A20" w14:textId="77777777" w:rsidR="00955DDF" w:rsidRPr="00607F0C" w:rsidRDefault="00955DDF" w:rsidP="00955DDF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2" w:type="dxa"/>
            <w:gridSpan w:val="9"/>
            <w:shd w:val="clear" w:color="auto" w:fill="auto"/>
          </w:tcPr>
          <w:p w14:paraId="62D799C1" w14:textId="77777777" w:rsidR="00955DDF" w:rsidRPr="00607F0C" w:rsidRDefault="00955DDF" w:rsidP="00955DD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55DDF" w:rsidRPr="00607F0C" w14:paraId="6106143F" w14:textId="77777777" w:rsidTr="00955DDF">
        <w:trPr>
          <w:trHeight w:val="144"/>
        </w:trPr>
        <w:tc>
          <w:tcPr>
            <w:tcW w:w="3357" w:type="dxa"/>
            <w:shd w:val="clear" w:color="auto" w:fill="auto"/>
          </w:tcPr>
          <w:p w14:paraId="1C608056" w14:textId="77777777" w:rsidR="00955DDF" w:rsidRPr="00607F0C" w:rsidRDefault="00955DDF" w:rsidP="00955DDF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D2828ED" w14:textId="77777777" w:rsidR="00955DDF" w:rsidRPr="00607F0C" w:rsidRDefault="00955DDF" w:rsidP="00955DD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6" w:type="dxa"/>
            <w:shd w:val="clear" w:color="auto" w:fill="auto"/>
          </w:tcPr>
          <w:p w14:paraId="48B6E317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B32BEC6" w14:textId="77777777" w:rsidR="00955DDF" w:rsidRPr="00607F0C" w:rsidRDefault="00955DDF" w:rsidP="00955DD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14:paraId="54CD8E77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CDF5195" w14:textId="77777777" w:rsidR="00955DDF" w:rsidRPr="00607F0C" w:rsidRDefault="00955DDF" w:rsidP="00955DD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8" w:type="dxa"/>
            <w:shd w:val="clear" w:color="auto" w:fill="auto"/>
          </w:tcPr>
          <w:p w14:paraId="4E499F9D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97D25D2" w14:textId="77777777" w:rsidR="00955DDF" w:rsidRPr="00607F0C" w:rsidRDefault="00955DDF" w:rsidP="00955DD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โอน/อื่นๆ</w:t>
            </w:r>
          </w:p>
        </w:tc>
        <w:tc>
          <w:tcPr>
            <w:tcW w:w="158" w:type="dxa"/>
            <w:shd w:val="clear" w:color="auto" w:fill="auto"/>
          </w:tcPr>
          <w:p w14:paraId="5120D6AF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73D8D8E7" w14:textId="77777777" w:rsidR="00955DDF" w:rsidRPr="00607F0C" w:rsidRDefault="00955DDF" w:rsidP="00955DD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955DDF" w:rsidRPr="00607F0C" w14:paraId="0FEFE3EA" w14:textId="77777777" w:rsidTr="00955DDF">
        <w:trPr>
          <w:trHeight w:val="144"/>
        </w:trPr>
        <w:tc>
          <w:tcPr>
            <w:tcW w:w="3357" w:type="dxa"/>
            <w:shd w:val="clear" w:color="auto" w:fill="auto"/>
          </w:tcPr>
          <w:p w14:paraId="41439851" w14:textId="77777777" w:rsidR="00955DDF" w:rsidRPr="00607F0C" w:rsidRDefault="00955DDF" w:rsidP="00955DDF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93736B0" w14:textId="3FFB812C" w:rsidR="00955DDF" w:rsidRPr="00607F0C" w:rsidRDefault="00D56B19" w:rsidP="00955DD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955DDF"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55DDF"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6" w:type="dxa"/>
            <w:shd w:val="clear" w:color="auto" w:fill="auto"/>
          </w:tcPr>
          <w:p w14:paraId="3639E0EB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5766F2F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0B9459C9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5452339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58652C2E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C5CBED2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4D115D86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2E3DB25A" w14:textId="53D92348" w:rsidR="00955DDF" w:rsidRPr="00607F0C" w:rsidRDefault="00D56B19" w:rsidP="00955DD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55DDF"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55DDF" w:rsidRPr="00607F0C" w14:paraId="6C89D39F" w14:textId="77777777" w:rsidTr="00955DDF">
        <w:trPr>
          <w:trHeight w:val="144"/>
        </w:trPr>
        <w:tc>
          <w:tcPr>
            <w:tcW w:w="3357" w:type="dxa"/>
            <w:shd w:val="clear" w:color="auto" w:fill="auto"/>
          </w:tcPr>
          <w:p w14:paraId="01074AD9" w14:textId="77777777" w:rsidR="00955DDF" w:rsidRPr="00607F0C" w:rsidRDefault="00955DDF" w:rsidP="00955DDF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FCF1B36" w14:textId="3EC013FA" w:rsidR="00955DDF" w:rsidRPr="00607F0C" w:rsidRDefault="00D56B19" w:rsidP="00955DD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6" w:type="dxa"/>
            <w:shd w:val="clear" w:color="auto" w:fill="auto"/>
          </w:tcPr>
          <w:p w14:paraId="175398D3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D1A8A16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7E3075B9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42128E1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2729FE28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10803C6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7B858217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4BDCB147" w14:textId="33262B73" w:rsidR="00955DDF" w:rsidRPr="00607F0C" w:rsidRDefault="00D56B19" w:rsidP="00955DD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955DDF" w:rsidRPr="00607F0C" w14:paraId="6DBFE27D" w14:textId="77777777" w:rsidTr="00955DDF">
        <w:trPr>
          <w:trHeight w:val="144"/>
        </w:trPr>
        <w:tc>
          <w:tcPr>
            <w:tcW w:w="3357" w:type="dxa"/>
            <w:shd w:val="clear" w:color="auto" w:fill="auto"/>
          </w:tcPr>
          <w:p w14:paraId="7E886B00" w14:textId="77777777" w:rsidR="00955DDF" w:rsidRPr="00607F0C" w:rsidRDefault="00955DDF" w:rsidP="00955DDF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527DE319" w14:textId="77777777" w:rsidR="00955DDF" w:rsidRPr="00607F0C" w:rsidRDefault="00955DDF" w:rsidP="00955DDF">
            <w:pPr>
              <w:tabs>
                <w:tab w:val="decimal" w:pos="879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427E18EA" w14:textId="77777777" w:rsidR="00955DDF" w:rsidRPr="00607F0C" w:rsidRDefault="00955DDF" w:rsidP="00955DDF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A8E92E2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AA5EC0D" w14:textId="77777777" w:rsidR="00955DDF" w:rsidRPr="00607F0C" w:rsidRDefault="00955DDF" w:rsidP="00955DDF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A5D839D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08F1685" w14:textId="77777777" w:rsidR="00955DDF" w:rsidRPr="00607F0C" w:rsidRDefault="00955DDF" w:rsidP="00955DD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C5FC928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1B4B908" w14:textId="77777777" w:rsidR="00955DDF" w:rsidRPr="00607F0C" w:rsidRDefault="00955DDF" w:rsidP="00955DD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2D2B35E8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55DDF" w:rsidRPr="00607F0C" w14:paraId="288CAD62" w14:textId="77777777" w:rsidTr="00955DDF">
        <w:trPr>
          <w:trHeight w:val="297"/>
        </w:trPr>
        <w:tc>
          <w:tcPr>
            <w:tcW w:w="3357" w:type="dxa"/>
            <w:shd w:val="clear" w:color="auto" w:fill="auto"/>
          </w:tcPr>
          <w:p w14:paraId="7560D41C" w14:textId="77777777" w:rsidR="00955DDF" w:rsidRPr="00607F0C" w:rsidRDefault="00955DDF" w:rsidP="00955DDF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1EB63C5F" w14:textId="4D2938F2" w:rsidR="00955DDF" w:rsidRPr="00607F0C" w:rsidRDefault="00D56B19" w:rsidP="00955DDF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247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030</w:t>
            </w:r>
          </w:p>
        </w:tc>
        <w:tc>
          <w:tcPr>
            <w:tcW w:w="156" w:type="dxa"/>
            <w:shd w:val="clear" w:color="auto" w:fill="auto"/>
          </w:tcPr>
          <w:p w14:paraId="5036C846" w14:textId="77777777" w:rsidR="00955DDF" w:rsidRPr="00607F0C" w:rsidRDefault="00955DDF" w:rsidP="00955DDF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0AE155F" w14:textId="54B0C80E" w:rsidR="00955DDF" w:rsidRPr="00607F0C" w:rsidRDefault="00D56B19" w:rsidP="00955DDF">
            <w:pPr>
              <w:tabs>
                <w:tab w:val="decimal" w:pos="869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8" w:type="dxa"/>
            <w:shd w:val="clear" w:color="auto" w:fill="auto"/>
          </w:tcPr>
          <w:p w14:paraId="1176C597" w14:textId="77777777" w:rsidR="00955DDF" w:rsidRPr="00607F0C" w:rsidRDefault="00955DDF" w:rsidP="00955DDF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486F0CC" w14:textId="77777777" w:rsidR="00955DDF" w:rsidRPr="00607F0C" w:rsidRDefault="00955DDF" w:rsidP="00955DDF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17D08BC4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68EA6E2" w14:textId="77777777" w:rsidR="00955DDF" w:rsidRPr="00607F0C" w:rsidRDefault="00955DDF" w:rsidP="00955DDF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19A50D49" w14:textId="77777777" w:rsidR="00955DDF" w:rsidRPr="00607F0C" w:rsidRDefault="00955DDF" w:rsidP="00955DD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BFB738C" w14:textId="13E44931" w:rsidR="00955DDF" w:rsidRPr="00607F0C" w:rsidRDefault="00D56B19" w:rsidP="00955DDF">
            <w:pPr>
              <w:tabs>
                <w:tab w:val="decimal" w:pos="869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</w:p>
        </w:tc>
      </w:tr>
      <w:tr w:rsidR="00955DDF" w:rsidRPr="00607F0C" w14:paraId="598BBD40" w14:textId="77777777" w:rsidTr="00955DDF">
        <w:trPr>
          <w:trHeight w:val="144"/>
        </w:trPr>
        <w:tc>
          <w:tcPr>
            <w:tcW w:w="3357" w:type="dxa"/>
            <w:shd w:val="clear" w:color="auto" w:fill="auto"/>
          </w:tcPr>
          <w:p w14:paraId="37E45541" w14:textId="77777777" w:rsidR="00955DDF" w:rsidRPr="00607F0C" w:rsidRDefault="00955DDF" w:rsidP="00955DDF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4DA7717C" w14:textId="77777777" w:rsidR="00955DDF" w:rsidRPr="00607F0C" w:rsidRDefault="00955DDF" w:rsidP="00955DDF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2BB977D7" w14:textId="77777777" w:rsidR="00955DDF" w:rsidRPr="00607F0C" w:rsidRDefault="00955DDF" w:rsidP="00955DD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5374C20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5701302" w14:textId="77777777" w:rsidR="00955DDF" w:rsidRPr="00607F0C" w:rsidRDefault="00955DDF" w:rsidP="00955DDF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7961416" w14:textId="77777777" w:rsidR="00955DDF" w:rsidRPr="00607F0C" w:rsidRDefault="00955DDF" w:rsidP="00955DDF">
            <w:pPr>
              <w:tabs>
                <w:tab w:val="decimal" w:pos="-30"/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38D5A19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0C63D36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0270912" w14:textId="77777777" w:rsidR="00955DDF" w:rsidRPr="00607F0C" w:rsidRDefault="00955DDF" w:rsidP="00955DD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2493EA2E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55DDF" w:rsidRPr="00607F0C" w14:paraId="2DEA1483" w14:textId="77777777" w:rsidTr="00955DDF">
        <w:trPr>
          <w:trHeight w:val="144"/>
        </w:trPr>
        <w:tc>
          <w:tcPr>
            <w:tcW w:w="3357" w:type="dxa"/>
            <w:shd w:val="clear" w:color="auto" w:fill="auto"/>
          </w:tcPr>
          <w:p w14:paraId="60E83895" w14:textId="77777777" w:rsidR="00955DDF" w:rsidRPr="00607F0C" w:rsidRDefault="00955DDF" w:rsidP="00955DDF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47CFA164" w14:textId="7B5F4CFE" w:rsidR="00955DDF" w:rsidRPr="00607F0C" w:rsidRDefault="00D56B19" w:rsidP="00955DDF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825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</w:p>
        </w:tc>
        <w:tc>
          <w:tcPr>
            <w:tcW w:w="156" w:type="dxa"/>
            <w:shd w:val="clear" w:color="auto" w:fill="auto"/>
          </w:tcPr>
          <w:p w14:paraId="036F5D70" w14:textId="77777777" w:rsidR="00955DDF" w:rsidRPr="00607F0C" w:rsidRDefault="00955DDF" w:rsidP="00955DD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2603893" w14:textId="189DC360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58" w:type="dxa"/>
            <w:shd w:val="clear" w:color="auto" w:fill="auto"/>
          </w:tcPr>
          <w:p w14:paraId="206743A9" w14:textId="77777777" w:rsidR="00955DDF" w:rsidRPr="00607F0C" w:rsidRDefault="00955DDF" w:rsidP="00955DDF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49B5F38" w14:textId="77777777" w:rsidR="00955DDF" w:rsidRPr="00607F0C" w:rsidRDefault="00955DDF" w:rsidP="00955DDF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47A0C35B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D7355FE" w14:textId="28A3D5A6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811</w:t>
            </w:r>
          </w:p>
        </w:tc>
        <w:tc>
          <w:tcPr>
            <w:tcW w:w="158" w:type="dxa"/>
            <w:shd w:val="clear" w:color="auto" w:fill="auto"/>
          </w:tcPr>
          <w:p w14:paraId="4CB6EC9B" w14:textId="77777777" w:rsidR="00955DDF" w:rsidRPr="00607F0C" w:rsidRDefault="00955DDF" w:rsidP="00955DD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209FCF8D" w14:textId="2F185A0F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095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634</w:t>
            </w:r>
          </w:p>
        </w:tc>
      </w:tr>
      <w:tr w:rsidR="00955DDF" w:rsidRPr="00607F0C" w14:paraId="6AEFCF32" w14:textId="77777777" w:rsidTr="00955DDF">
        <w:trPr>
          <w:trHeight w:val="144"/>
        </w:trPr>
        <w:tc>
          <w:tcPr>
            <w:tcW w:w="3357" w:type="dxa"/>
            <w:shd w:val="clear" w:color="auto" w:fill="auto"/>
          </w:tcPr>
          <w:p w14:paraId="0821B997" w14:textId="77777777" w:rsidR="00955DDF" w:rsidRPr="00607F0C" w:rsidRDefault="00955DDF" w:rsidP="00955DDF">
            <w:pPr>
              <w:tabs>
                <w:tab w:val="right" w:pos="3222"/>
              </w:tabs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D97AB9" w14:textId="5E4AB98E" w:rsidR="00955DDF" w:rsidRPr="00607F0C" w:rsidRDefault="00D56B19" w:rsidP="00955DDF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072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</w:t>
            </w:r>
          </w:p>
        </w:tc>
        <w:tc>
          <w:tcPr>
            <w:tcW w:w="156" w:type="dxa"/>
            <w:shd w:val="clear" w:color="auto" w:fill="auto"/>
          </w:tcPr>
          <w:p w14:paraId="0245CCC6" w14:textId="77777777" w:rsidR="00955DDF" w:rsidRPr="00607F0C" w:rsidRDefault="00955DDF" w:rsidP="00955DD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ACD78EF" w14:textId="4324D433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527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158" w:type="dxa"/>
            <w:shd w:val="clear" w:color="auto" w:fill="auto"/>
          </w:tcPr>
          <w:p w14:paraId="47A53AB9" w14:textId="77777777" w:rsidR="00955DDF" w:rsidRPr="00607F0C" w:rsidRDefault="00955DDF" w:rsidP="00955DDF">
            <w:pPr>
              <w:snapToGrid w:val="0"/>
              <w:ind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CAAA25" w14:textId="77777777" w:rsidR="00955DDF" w:rsidRPr="00607F0C" w:rsidRDefault="00955DDF" w:rsidP="00955DDF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01EE063E" w14:textId="77777777" w:rsidR="00955DDF" w:rsidRPr="00607F0C" w:rsidRDefault="00955DDF" w:rsidP="00955DD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721FDD" w14:textId="6A18CFB0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811</w:t>
            </w:r>
          </w:p>
        </w:tc>
        <w:tc>
          <w:tcPr>
            <w:tcW w:w="158" w:type="dxa"/>
            <w:shd w:val="clear" w:color="auto" w:fill="auto"/>
          </w:tcPr>
          <w:p w14:paraId="6C3D229F" w14:textId="77777777" w:rsidR="00955DDF" w:rsidRPr="00607F0C" w:rsidRDefault="00955DDF" w:rsidP="00955DD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662D98" w14:textId="31E3DE20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764</w:t>
            </w:r>
          </w:p>
        </w:tc>
      </w:tr>
      <w:tr w:rsidR="00955DDF" w:rsidRPr="00607F0C" w14:paraId="024ECE53" w14:textId="77777777" w:rsidTr="00955DDF">
        <w:trPr>
          <w:trHeight w:hRule="exact" w:val="144"/>
        </w:trPr>
        <w:tc>
          <w:tcPr>
            <w:tcW w:w="3357" w:type="dxa"/>
            <w:shd w:val="clear" w:color="auto" w:fill="auto"/>
          </w:tcPr>
          <w:p w14:paraId="0CECAD1A" w14:textId="77777777" w:rsidR="00955DDF" w:rsidRPr="00607F0C" w:rsidRDefault="00955DDF" w:rsidP="00955DDF">
            <w:pPr>
              <w:snapToGrid w:val="0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EB96A93" w14:textId="77777777" w:rsidR="00955DDF" w:rsidRPr="00607F0C" w:rsidRDefault="00955DDF" w:rsidP="00955DDF">
            <w:pPr>
              <w:tabs>
                <w:tab w:val="decimal" w:pos="858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5A3A8914" w14:textId="77777777" w:rsidR="00955DDF" w:rsidRPr="00607F0C" w:rsidRDefault="00955DDF" w:rsidP="00955DD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2A9B1E4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31A2157" w14:textId="77777777" w:rsidR="00955DDF" w:rsidRPr="00607F0C" w:rsidRDefault="00955DDF" w:rsidP="00955DD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C7DD235" w14:textId="77777777" w:rsidR="00955DDF" w:rsidRPr="00607F0C" w:rsidRDefault="00955DDF" w:rsidP="00955DDF">
            <w:pPr>
              <w:tabs>
                <w:tab w:val="decimal" w:pos="-30"/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1F61FA9" w14:textId="77777777" w:rsidR="00955DDF" w:rsidRPr="00607F0C" w:rsidRDefault="00955DDF" w:rsidP="00955DD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A295928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F4E274D" w14:textId="77777777" w:rsidR="00955DDF" w:rsidRPr="00607F0C" w:rsidRDefault="00955DDF" w:rsidP="00955DD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44691A8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55DDF" w:rsidRPr="00607F0C" w14:paraId="5F37CE66" w14:textId="77777777" w:rsidTr="00955DDF">
        <w:trPr>
          <w:trHeight w:val="144"/>
        </w:trPr>
        <w:tc>
          <w:tcPr>
            <w:tcW w:w="3357" w:type="dxa"/>
            <w:shd w:val="clear" w:color="auto" w:fill="auto"/>
          </w:tcPr>
          <w:p w14:paraId="244DF609" w14:textId="77777777" w:rsidR="00955DDF" w:rsidRPr="00607F0C" w:rsidRDefault="00955DDF" w:rsidP="00955DDF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14:paraId="5DE46D5E" w14:textId="77777777" w:rsidR="00955DDF" w:rsidRPr="00607F0C" w:rsidRDefault="00955DDF" w:rsidP="00955DDF">
            <w:pPr>
              <w:tabs>
                <w:tab w:val="decimal" w:pos="858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1F44A58A" w14:textId="77777777" w:rsidR="00955DDF" w:rsidRPr="00607F0C" w:rsidRDefault="00955DDF" w:rsidP="00955DD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78F5250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0557CDC" w14:textId="77777777" w:rsidR="00955DDF" w:rsidRPr="00607F0C" w:rsidRDefault="00955DDF" w:rsidP="00955DD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AA3EDCC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DE677D5" w14:textId="77777777" w:rsidR="00955DDF" w:rsidRPr="00607F0C" w:rsidRDefault="00955DDF" w:rsidP="00955DD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D902695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E24F3E0" w14:textId="77777777" w:rsidR="00955DDF" w:rsidRPr="00607F0C" w:rsidRDefault="00955DDF" w:rsidP="00955DDF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4AACB8BC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55DDF" w:rsidRPr="00607F0C" w14:paraId="3B1A0895" w14:textId="77777777" w:rsidTr="00955DDF">
        <w:trPr>
          <w:trHeight w:val="144"/>
        </w:trPr>
        <w:tc>
          <w:tcPr>
            <w:tcW w:w="3357" w:type="dxa"/>
            <w:shd w:val="clear" w:color="auto" w:fill="auto"/>
          </w:tcPr>
          <w:p w14:paraId="7AF6118B" w14:textId="77777777" w:rsidR="00955DDF" w:rsidRPr="00607F0C" w:rsidRDefault="00955DDF" w:rsidP="00955DDF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4D0BF051" w14:textId="60BDD956" w:rsidR="00955DDF" w:rsidRPr="00607F0C" w:rsidRDefault="00955DDF" w:rsidP="00955DDF">
            <w:pPr>
              <w:tabs>
                <w:tab w:val="decimal" w:pos="858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5E0F1FC7" w14:textId="77777777" w:rsidR="00955DDF" w:rsidRPr="00607F0C" w:rsidRDefault="00955DDF" w:rsidP="00955DDF">
            <w:pPr>
              <w:snapToGrid w:val="0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542F2A8" w14:textId="1587A06B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7463D6F1" w14:textId="77777777" w:rsidR="00955DDF" w:rsidRPr="00607F0C" w:rsidRDefault="00955DDF" w:rsidP="00955DDF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539D96E" w14:textId="77777777" w:rsidR="00955DDF" w:rsidRPr="00607F0C" w:rsidRDefault="00955DDF" w:rsidP="00955DDF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075730CC" w14:textId="77777777" w:rsidR="00955DDF" w:rsidRPr="00607F0C" w:rsidRDefault="00955DDF" w:rsidP="00955DDF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6F7C1CD" w14:textId="77777777" w:rsidR="00955DDF" w:rsidRPr="00607F0C" w:rsidRDefault="00955DDF" w:rsidP="00955DDF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59D29815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7F2149D2" w14:textId="1A41CF4F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55DDF" w:rsidRPr="00607F0C" w14:paraId="02AC453B" w14:textId="77777777" w:rsidTr="00955DDF">
        <w:trPr>
          <w:trHeight w:val="144"/>
        </w:trPr>
        <w:tc>
          <w:tcPr>
            <w:tcW w:w="3357" w:type="dxa"/>
            <w:shd w:val="clear" w:color="auto" w:fill="auto"/>
          </w:tcPr>
          <w:p w14:paraId="70C80961" w14:textId="77777777" w:rsidR="00955DDF" w:rsidRPr="00607F0C" w:rsidRDefault="00955DDF" w:rsidP="00955DDF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451CB27E" w14:textId="77777777" w:rsidR="00955DDF" w:rsidRPr="00607F0C" w:rsidRDefault="00955DDF" w:rsidP="00955DDF">
            <w:pPr>
              <w:tabs>
                <w:tab w:val="decimal" w:pos="858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78F8671C" w14:textId="77777777" w:rsidR="00955DDF" w:rsidRPr="00607F0C" w:rsidRDefault="00955DDF" w:rsidP="00955DDF">
            <w:pPr>
              <w:snapToGrid w:val="0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C98871E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284841C" w14:textId="77777777" w:rsidR="00955DDF" w:rsidRPr="00607F0C" w:rsidRDefault="00955DDF" w:rsidP="00955DD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0CCE38A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F41F5E7" w14:textId="77777777" w:rsidR="00955DDF" w:rsidRPr="00607F0C" w:rsidRDefault="00955DDF" w:rsidP="00955DDF">
            <w:pPr>
              <w:tabs>
                <w:tab w:val="decimal" w:pos="820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08397C7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36286AE" w14:textId="77777777" w:rsidR="00955DDF" w:rsidRPr="00607F0C" w:rsidRDefault="00955DDF" w:rsidP="00955DD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55D5B5CC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55DDF" w:rsidRPr="00607F0C" w14:paraId="39ADAA33" w14:textId="77777777" w:rsidTr="00955DDF">
        <w:trPr>
          <w:trHeight w:val="193"/>
        </w:trPr>
        <w:tc>
          <w:tcPr>
            <w:tcW w:w="3357" w:type="dxa"/>
            <w:shd w:val="clear" w:color="auto" w:fill="auto"/>
          </w:tcPr>
          <w:p w14:paraId="25E88E0D" w14:textId="77777777" w:rsidR="00955DDF" w:rsidRPr="00607F0C" w:rsidRDefault="00955DDF" w:rsidP="00955DDF">
            <w:pPr>
              <w:tabs>
                <w:tab w:val="decimal" w:pos="180"/>
              </w:tabs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659E433E" w14:textId="404AE73B" w:rsidR="00955DDF" w:rsidRPr="00607F0C" w:rsidRDefault="00955DDF" w:rsidP="00955DDF">
            <w:pPr>
              <w:tabs>
                <w:tab w:val="decimal" w:pos="858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03868D0D" w14:textId="77777777" w:rsidR="00955DDF" w:rsidRPr="00607F0C" w:rsidRDefault="00955DDF" w:rsidP="00955DDF">
            <w:pPr>
              <w:snapToGrid w:val="0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BDDD1EF" w14:textId="0503B503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67CBB016" w14:textId="77777777" w:rsidR="00955DDF" w:rsidRPr="00607F0C" w:rsidRDefault="00955DDF" w:rsidP="00955DD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C2F3C46" w14:textId="77777777" w:rsidR="00955DDF" w:rsidRPr="00607F0C" w:rsidRDefault="00955DDF" w:rsidP="00955DDF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0B27FBB6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7F02406" w14:textId="77777777" w:rsidR="00955DDF" w:rsidRPr="00607F0C" w:rsidRDefault="00955DDF" w:rsidP="00955DDF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72A2C8C7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69FD68E3" w14:textId="4879B38B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55DDF" w:rsidRPr="00607F0C" w14:paraId="71CA0AF0" w14:textId="77777777" w:rsidTr="00955DDF">
        <w:trPr>
          <w:trHeight w:val="144"/>
        </w:trPr>
        <w:tc>
          <w:tcPr>
            <w:tcW w:w="3357" w:type="dxa"/>
            <w:shd w:val="clear" w:color="auto" w:fill="auto"/>
          </w:tcPr>
          <w:p w14:paraId="56674948" w14:textId="77777777" w:rsidR="00955DDF" w:rsidRPr="00607F0C" w:rsidRDefault="00955DDF" w:rsidP="00955DDF">
            <w:pPr>
              <w:tabs>
                <w:tab w:val="right" w:pos="3222"/>
              </w:tabs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73386E" w14:textId="77877F32" w:rsidR="00955DDF" w:rsidRPr="00607F0C" w:rsidRDefault="00955DDF" w:rsidP="00955DDF">
            <w:pPr>
              <w:tabs>
                <w:tab w:val="decimal" w:pos="858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010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0648B5AC" w14:textId="77777777" w:rsidR="00955DDF" w:rsidRPr="00607F0C" w:rsidRDefault="00955DDF" w:rsidP="00955DDF">
            <w:pPr>
              <w:snapToGrid w:val="0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6E3591" w14:textId="54B8845D" w:rsidR="00955DDF" w:rsidRPr="00607F0C" w:rsidRDefault="00955DDF" w:rsidP="00955DDF">
            <w:pPr>
              <w:tabs>
                <w:tab w:val="decimal" w:pos="860"/>
              </w:tabs>
              <w:snapToGrid w:val="0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5509CA59" w14:textId="77777777" w:rsidR="00955DDF" w:rsidRPr="00607F0C" w:rsidRDefault="00955DDF" w:rsidP="00955DD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3A4ADE4" w14:textId="77777777" w:rsidR="00955DDF" w:rsidRPr="00607F0C" w:rsidRDefault="00955DDF" w:rsidP="00955DDF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0FB003CF" w14:textId="77777777" w:rsidR="00955DDF" w:rsidRPr="00607F0C" w:rsidRDefault="00955DDF" w:rsidP="00955DD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8ED8F7" w14:textId="77777777" w:rsidR="00955DDF" w:rsidRPr="00607F0C" w:rsidRDefault="00955DDF" w:rsidP="00955DDF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7926617B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769F4C" w14:textId="67302050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55DDF" w:rsidRPr="00607F0C" w14:paraId="110DB473" w14:textId="77777777" w:rsidTr="00955DDF">
        <w:trPr>
          <w:trHeight w:val="144"/>
        </w:trPr>
        <w:tc>
          <w:tcPr>
            <w:tcW w:w="3357" w:type="dxa"/>
            <w:shd w:val="clear" w:color="auto" w:fill="auto"/>
          </w:tcPr>
          <w:p w14:paraId="6F127B57" w14:textId="77777777" w:rsidR="00955DDF" w:rsidRPr="00607F0C" w:rsidRDefault="00955DDF" w:rsidP="00955DDF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สินทรัพย์ไม่มีตัวตนระหว่างโอน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12B703" w14:textId="5A1EC560" w:rsidR="00955DDF" w:rsidRPr="00607F0C" w:rsidRDefault="00D56B19" w:rsidP="00955DDF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</w:p>
        </w:tc>
        <w:tc>
          <w:tcPr>
            <w:tcW w:w="156" w:type="dxa"/>
            <w:shd w:val="clear" w:color="auto" w:fill="auto"/>
          </w:tcPr>
          <w:p w14:paraId="7003B20C" w14:textId="77777777" w:rsidR="00955DDF" w:rsidRPr="00607F0C" w:rsidRDefault="00955DDF" w:rsidP="00955DD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8D26CE5" w14:textId="296E0D94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158" w:type="dxa"/>
            <w:shd w:val="clear" w:color="auto" w:fill="auto"/>
          </w:tcPr>
          <w:p w14:paraId="1BA874D2" w14:textId="77777777" w:rsidR="00955DDF" w:rsidRPr="00607F0C" w:rsidRDefault="00955DDF" w:rsidP="00955DD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89657C9" w14:textId="77777777" w:rsidR="00955DDF" w:rsidRPr="00607F0C" w:rsidRDefault="00955DDF" w:rsidP="00955DDF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2AB2760A" w14:textId="77777777" w:rsidR="00955DDF" w:rsidRPr="00607F0C" w:rsidRDefault="00955DDF" w:rsidP="00955DDF">
            <w:pPr>
              <w:tabs>
                <w:tab w:val="decimal" w:pos="820"/>
              </w:tabs>
              <w:snapToGrid w:val="0"/>
              <w:ind w:left="-54"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B672411" w14:textId="2E6B1A5A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5EDF701F" w14:textId="77777777" w:rsidR="00955DDF" w:rsidRPr="00607F0C" w:rsidRDefault="00955DDF" w:rsidP="00955DD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DD4E32" w14:textId="44645C9A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820</w:t>
            </w:r>
          </w:p>
        </w:tc>
      </w:tr>
      <w:tr w:rsidR="00955DDF" w:rsidRPr="00607F0C" w14:paraId="3300F524" w14:textId="77777777" w:rsidTr="00955DDF">
        <w:trPr>
          <w:trHeight w:val="215"/>
        </w:trPr>
        <w:tc>
          <w:tcPr>
            <w:tcW w:w="3357" w:type="dxa"/>
            <w:shd w:val="clear" w:color="auto" w:fill="auto"/>
          </w:tcPr>
          <w:p w14:paraId="55D062E9" w14:textId="77777777" w:rsidR="00955DDF" w:rsidRPr="00607F0C" w:rsidRDefault="00955DDF" w:rsidP="00955DDF">
            <w:pPr>
              <w:tabs>
                <w:tab w:val="right" w:pos="2952"/>
              </w:tabs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สินทรัพย์ไม่มีตัวตน 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66F7B42" w14:textId="121B557D" w:rsidR="00955DDF" w:rsidRPr="00607F0C" w:rsidRDefault="00D56B19" w:rsidP="00955DDF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826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274</w:t>
            </w:r>
          </w:p>
        </w:tc>
        <w:tc>
          <w:tcPr>
            <w:tcW w:w="156" w:type="dxa"/>
            <w:shd w:val="clear" w:color="auto" w:fill="auto"/>
          </w:tcPr>
          <w:p w14:paraId="6DD85B0E" w14:textId="77777777" w:rsidR="00955DDF" w:rsidRPr="00607F0C" w:rsidRDefault="00955DDF" w:rsidP="00955DD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02A1E40" w14:textId="77777777" w:rsidR="00955DDF" w:rsidRPr="00607F0C" w:rsidRDefault="00955DDF" w:rsidP="00955DDF">
            <w:pPr>
              <w:tabs>
                <w:tab w:val="decimal" w:pos="879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0AD741F6" w14:textId="77777777" w:rsidR="00955DDF" w:rsidRPr="00607F0C" w:rsidRDefault="00955DDF" w:rsidP="00955DD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F0A437E" w14:textId="77777777" w:rsidR="00955DDF" w:rsidRPr="00607F0C" w:rsidRDefault="00955DDF" w:rsidP="00955DDF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47CC43C4" w14:textId="77777777" w:rsidR="00955DDF" w:rsidRPr="00607F0C" w:rsidRDefault="00955DDF" w:rsidP="00955DD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2508DF3" w14:textId="77777777" w:rsidR="00955DDF" w:rsidRPr="00607F0C" w:rsidRDefault="00955DDF" w:rsidP="00955DDF">
            <w:pPr>
              <w:tabs>
                <w:tab w:val="decimal" w:pos="510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7624B49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0EF2F93" w14:textId="4F4AB25E" w:rsidR="00955DDF" w:rsidRPr="00607F0C" w:rsidRDefault="00D56B19" w:rsidP="00955DDF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655</w:t>
            </w:r>
          </w:p>
        </w:tc>
      </w:tr>
    </w:tbl>
    <w:p w14:paraId="79EDBFFC" w14:textId="77777777" w:rsidR="00EE6705" w:rsidRPr="00607F0C" w:rsidRDefault="00EE6705" w:rsidP="00F515B4">
      <w:pPr>
        <w:ind w:left="547" w:right="-29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W w:w="902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08"/>
        <w:gridCol w:w="158"/>
        <w:gridCol w:w="1008"/>
        <w:gridCol w:w="158"/>
        <w:gridCol w:w="1008"/>
        <w:gridCol w:w="158"/>
        <w:gridCol w:w="1008"/>
        <w:gridCol w:w="158"/>
        <w:gridCol w:w="1008"/>
      </w:tblGrid>
      <w:tr w:rsidR="00284687" w:rsidRPr="00607F0C" w14:paraId="3D0720FF" w14:textId="77777777" w:rsidTr="007F1C3A">
        <w:trPr>
          <w:trHeight w:val="50"/>
        </w:trPr>
        <w:tc>
          <w:tcPr>
            <w:tcW w:w="4365" w:type="dxa"/>
            <w:gridSpan w:val="2"/>
            <w:shd w:val="clear" w:color="auto" w:fill="auto"/>
          </w:tcPr>
          <w:p w14:paraId="30EB1CC9" w14:textId="23F41DC8" w:rsidR="00284687" w:rsidRPr="00607F0C" w:rsidRDefault="00284687" w:rsidP="00284687">
            <w:pPr>
              <w:spacing w:line="32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ค่าตัดจำหน่ายสำหรับ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D56B19" w:rsidRPr="00D56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8" w:type="dxa"/>
            <w:shd w:val="clear" w:color="auto" w:fill="auto"/>
          </w:tcPr>
          <w:p w14:paraId="46BC16C6" w14:textId="77777777" w:rsidR="00284687" w:rsidRPr="00607F0C" w:rsidRDefault="00284687" w:rsidP="00284687">
            <w:pPr>
              <w:snapToGrid w:val="0"/>
              <w:spacing w:line="32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8C275E8" w14:textId="77777777" w:rsidR="00284687" w:rsidRPr="00607F0C" w:rsidRDefault="00284687" w:rsidP="00284687">
            <w:pPr>
              <w:tabs>
                <w:tab w:val="decimal" w:pos="860"/>
              </w:tabs>
              <w:snapToGrid w:val="0"/>
              <w:spacing w:line="32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732262B" w14:textId="77777777" w:rsidR="00284687" w:rsidRPr="00607F0C" w:rsidRDefault="00284687" w:rsidP="00284687">
            <w:pPr>
              <w:snapToGrid w:val="0"/>
              <w:spacing w:line="32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9EEEDC6" w14:textId="77777777" w:rsidR="00284687" w:rsidRPr="00607F0C" w:rsidRDefault="00284687" w:rsidP="00284687">
            <w:pPr>
              <w:snapToGrid w:val="0"/>
              <w:spacing w:line="32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E24C0EF" w14:textId="77777777" w:rsidR="00284687" w:rsidRPr="00607F0C" w:rsidRDefault="00284687" w:rsidP="00284687">
            <w:pPr>
              <w:snapToGrid w:val="0"/>
              <w:spacing w:line="32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30A8257" w14:textId="77777777" w:rsidR="00284687" w:rsidRPr="00607F0C" w:rsidRDefault="00284687" w:rsidP="00284687">
            <w:pPr>
              <w:snapToGrid w:val="0"/>
              <w:spacing w:line="32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5372491" w14:textId="77777777" w:rsidR="00284687" w:rsidRPr="00607F0C" w:rsidRDefault="00284687" w:rsidP="00284687">
            <w:pPr>
              <w:tabs>
                <w:tab w:val="decimal" w:pos="1116"/>
              </w:tabs>
              <w:snapToGrid w:val="0"/>
              <w:spacing w:line="32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F8283CD" w14:textId="77777777" w:rsidR="00284687" w:rsidRPr="00607F0C" w:rsidRDefault="00284687" w:rsidP="00284687">
            <w:pPr>
              <w:tabs>
                <w:tab w:val="decimal" w:pos="858"/>
              </w:tabs>
              <w:snapToGrid w:val="0"/>
              <w:spacing w:line="32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84687" w:rsidRPr="00607F0C" w14:paraId="3C8DB9B2" w14:textId="77777777" w:rsidTr="00B930CB">
        <w:trPr>
          <w:trHeight w:val="50"/>
        </w:trPr>
        <w:tc>
          <w:tcPr>
            <w:tcW w:w="3357" w:type="dxa"/>
            <w:shd w:val="clear" w:color="auto" w:fill="auto"/>
          </w:tcPr>
          <w:p w14:paraId="5589A217" w14:textId="2B0C137C" w:rsidR="00284687" w:rsidRPr="00607F0C" w:rsidRDefault="00D56B19" w:rsidP="00284687">
            <w:pPr>
              <w:spacing w:line="320" w:lineRule="exact"/>
              <w:ind w:left="52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08" w:type="dxa"/>
            <w:shd w:val="clear" w:color="auto" w:fill="auto"/>
          </w:tcPr>
          <w:p w14:paraId="1C1C22D3" w14:textId="77777777" w:rsidR="00284687" w:rsidRPr="00607F0C" w:rsidRDefault="00284687" w:rsidP="00284687">
            <w:pPr>
              <w:tabs>
                <w:tab w:val="decimal" w:pos="879"/>
              </w:tabs>
              <w:snapToGrid w:val="0"/>
              <w:spacing w:line="32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E70C3A7" w14:textId="77777777" w:rsidR="00284687" w:rsidRPr="00607F0C" w:rsidRDefault="00284687" w:rsidP="00284687">
            <w:pPr>
              <w:snapToGrid w:val="0"/>
              <w:spacing w:line="32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70ED70D" w14:textId="77777777" w:rsidR="00284687" w:rsidRPr="00607F0C" w:rsidRDefault="00284687" w:rsidP="00284687">
            <w:pPr>
              <w:tabs>
                <w:tab w:val="decimal" w:pos="860"/>
              </w:tabs>
              <w:snapToGrid w:val="0"/>
              <w:spacing w:line="32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F5CF174" w14:textId="77777777" w:rsidR="00284687" w:rsidRPr="00607F0C" w:rsidRDefault="00284687" w:rsidP="00284687">
            <w:pPr>
              <w:snapToGrid w:val="0"/>
              <w:spacing w:line="32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A7BFEA" w14:textId="77777777" w:rsidR="00284687" w:rsidRPr="00607F0C" w:rsidRDefault="00284687" w:rsidP="00284687">
            <w:pPr>
              <w:snapToGrid w:val="0"/>
              <w:spacing w:line="32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D7A4680" w14:textId="77777777" w:rsidR="00284687" w:rsidRPr="00607F0C" w:rsidRDefault="00284687" w:rsidP="00284687">
            <w:pPr>
              <w:snapToGrid w:val="0"/>
              <w:spacing w:line="32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6EF9C2D" w14:textId="77777777" w:rsidR="00284687" w:rsidRPr="00607F0C" w:rsidRDefault="00284687" w:rsidP="00284687">
            <w:pPr>
              <w:snapToGrid w:val="0"/>
              <w:spacing w:line="320" w:lineRule="exact"/>
              <w:ind w:left="-54" w:right="135" w:firstLine="7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14:paraId="414757F8" w14:textId="77777777" w:rsidR="00284687" w:rsidRPr="00607F0C" w:rsidRDefault="00284687" w:rsidP="00284687">
            <w:pPr>
              <w:tabs>
                <w:tab w:val="decimal" w:pos="1116"/>
              </w:tabs>
              <w:snapToGrid w:val="0"/>
              <w:spacing w:line="32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690694F7" w14:textId="1CF2C9D6" w:rsidR="00284687" w:rsidRPr="00607F0C" w:rsidRDefault="00D56B19" w:rsidP="008F4BA3">
            <w:pPr>
              <w:tabs>
                <w:tab w:val="decimal" w:pos="858"/>
              </w:tabs>
              <w:snapToGrid w:val="0"/>
              <w:spacing w:line="32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67F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725</w:t>
            </w:r>
            <w:r w:rsidR="00067F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</w:p>
        </w:tc>
      </w:tr>
      <w:tr w:rsidR="00AE0861" w:rsidRPr="00607F0C" w14:paraId="3B0CC29E" w14:textId="77777777" w:rsidTr="00B930CB">
        <w:trPr>
          <w:trHeight w:val="50"/>
        </w:trPr>
        <w:tc>
          <w:tcPr>
            <w:tcW w:w="3357" w:type="dxa"/>
            <w:shd w:val="clear" w:color="auto" w:fill="auto"/>
          </w:tcPr>
          <w:p w14:paraId="2419C612" w14:textId="26986E62" w:rsidR="00AE0861" w:rsidRPr="00607F0C" w:rsidRDefault="00D56B19" w:rsidP="00AE0861">
            <w:pPr>
              <w:spacing w:line="320" w:lineRule="exact"/>
              <w:ind w:left="52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08" w:type="dxa"/>
            <w:shd w:val="clear" w:color="auto" w:fill="auto"/>
          </w:tcPr>
          <w:p w14:paraId="0BD0634E" w14:textId="77777777" w:rsidR="00AE0861" w:rsidRPr="00607F0C" w:rsidRDefault="00AE0861" w:rsidP="00AE0861">
            <w:pPr>
              <w:tabs>
                <w:tab w:val="decimal" w:pos="879"/>
              </w:tabs>
              <w:snapToGrid w:val="0"/>
              <w:spacing w:line="32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47E54BE" w14:textId="77777777" w:rsidR="00AE0861" w:rsidRPr="00607F0C" w:rsidRDefault="00AE0861" w:rsidP="00AE0861">
            <w:pPr>
              <w:snapToGrid w:val="0"/>
              <w:spacing w:line="32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D85D9B7" w14:textId="77777777" w:rsidR="00AE0861" w:rsidRPr="00607F0C" w:rsidRDefault="00AE0861" w:rsidP="00AE0861">
            <w:pPr>
              <w:tabs>
                <w:tab w:val="decimal" w:pos="860"/>
              </w:tabs>
              <w:snapToGrid w:val="0"/>
              <w:spacing w:line="32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2FDE90A" w14:textId="77777777" w:rsidR="00AE0861" w:rsidRPr="00607F0C" w:rsidRDefault="00AE0861" w:rsidP="00AE0861">
            <w:pPr>
              <w:snapToGrid w:val="0"/>
              <w:spacing w:line="32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1E2213D" w14:textId="77777777" w:rsidR="00AE0861" w:rsidRPr="00607F0C" w:rsidRDefault="00AE0861" w:rsidP="00AE0861">
            <w:pPr>
              <w:snapToGrid w:val="0"/>
              <w:spacing w:line="32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B21FDA0" w14:textId="77777777" w:rsidR="00AE0861" w:rsidRPr="00607F0C" w:rsidRDefault="00AE0861" w:rsidP="00AE0861">
            <w:pPr>
              <w:snapToGrid w:val="0"/>
              <w:spacing w:line="32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20B9C26" w14:textId="77777777" w:rsidR="00AE0861" w:rsidRPr="00607F0C" w:rsidRDefault="00AE0861" w:rsidP="00AE0861">
            <w:pPr>
              <w:snapToGrid w:val="0"/>
              <w:spacing w:line="320" w:lineRule="exact"/>
              <w:ind w:left="-54" w:right="135" w:firstLine="7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14:paraId="12721A0D" w14:textId="77777777" w:rsidR="00AE0861" w:rsidRPr="00607F0C" w:rsidRDefault="00AE0861" w:rsidP="00AE0861">
            <w:pPr>
              <w:tabs>
                <w:tab w:val="decimal" w:pos="1116"/>
              </w:tabs>
              <w:snapToGrid w:val="0"/>
              <w:spacing w:line="32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E5E19B3" w14:textId="4B29F770" w:rsidR="00AE0861" w:rsidRPr="00607F0C" w:rsidRDefault="00D56B19" w:rsidP="008F4BA3">
            <w:pPr>
              <w:tabs>
                <w:tab w:val="decimal" w:pos="858"/>
              </w:tabs>
              <w:snapToGrid w:val="0"/>
              <w:spacing w:line="32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326</w:t>
            </w:r>
            <w:r w:rsidR="00955DDF"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</w:p>
        </w:tc>
      </w:tr>
    </w:tbl>
    <w:p w14:paraId="7392F206" w14:textId="64F0CD34" w:rsidR="0033240F" w:rsidRPr="00607F0C" w:rsidRDefault="0033240F" w:rsidP="007B4111">
      <w:pPr>
        <w:spacing w:before="240"/>
        <w:ind w:left="547" w:right="-29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ณ วันที่ </w:t>
      </w:r>
      <w:r w:rsidR="00D56B19" w:rsidRPr="00D56B19">
        <w:rPr>
          <w:rFonts w:ascii="Angsana New" w:hAnsi="Angsana New" w:cs="Angsana New"/>
          <w:b/>
          <w:bCs/>
          <w:sz w:val="26"/>
          <w:szCs w:val="26"/>
          <w:lang w:val="en-US"/>
        </w:rPr>
        <w:t>31</w:t>
      </w:r>
      <w:r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 ธันวาคม </w:t>
      </w:r>
      <w:r w:rsidR="00D56B19" w:rsidRPr="00D56B19">
        <w:rPr>
          <w:rFonts w:ascii="Angsana New" w:hAnsi="Angsana New" w:cs="Angsana New"/>
          <w:b/>
          <w:bCs/>
          <w:sz w:val="26"/>
          <w:szCs w:val="26"/>
          <w:lang w:val="en-US"/>
        </w:rPr>
        <w:t>2564</w:t>
      </w:r>
    </w:p>
    <w:p w14:paraId="675BCD15" w14:textId="77777777" w:rsidR="0033240F" w:rsidRPr="00607F0C" w:rsidRDefault="0033240F" w:rsidP="0033240F">
      <w:pPr>
        <w:ind w:left="720" w:right="-29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9027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5"/>
        <w:gridCol w:w="1008"/>
        <w:gridCol w:w="158"/>
        <w:gridCol w:w="1008"/>
        <w:gridCol w:w="158"/>
        <w:gridCol w:w="1008"/>
        <w:gridCol w:w="158"/>
        <w:gridCol w:w="1008"/>
        <w:gridCol w:w="158"/>
        <w:gridCol w:w="1008"/>
      </w:tblGrid>
      <w:tr w:rsidR="0033240F" w:rsidRPr="00607F0C" w14:paraId="4BB37E7C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47D7970A" w14:textId="77777777" w:rsidR="0033240F" w:rsidRPr="00607F0C" w:rsidRDefault="0033240F" w:rsidP="000B106D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2" w:type="dxa"/>
            <w:gridSpan w:val="9"/>
            <w:shd w:val="clear" w:color="auto" w:fill="auto"/>
          </w:tcPr>
          <w:p w14:paraId="34CA3080" w14:textId="77777777" w:rsidR="0033240F" w:rsidRPr="00607F0C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33240F" w:rsidRPr="00607F0C" w14:paraId="204AC905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400828AC" w14:textId="77777777" w:rsidR="0033240F" w:rsidRPr="00607F0C" w:rsidRDefault="0033240F" w:rsidP="000B106D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40D2F38" w14:textId="77777777" w:rsidR="0033240F" w:rsidRPr="00607F0C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8" w:type="dxa"/>
            <w:shd w:val="clear" w:color="auto" w:fill="auto"/>
          </w:tcPr>
          <w:p w14:paraId="58D93DED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1298AFC" w14:textId="77777777" w:rsidR="0033240F" w:rsidRPr="00607F0C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14:paraId="51C5AFE0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7F90569" w14:textId="77777777" w:rsidR="0033240F" w:rsidRPr="00607F0C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8" w:type="dxa"/>
            <w:shd w:val="clear" w:color="auto" w:fill="auto"/>
          </w:tcPr>
          <w:p w14:paraId="1751493D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4737690" w14:textId="77777777" w:rsidR="0033240F" w:rsidRPr="00607F0C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</w:t>
            </w: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/อื่นๆ</w:t>
            </w:r>
          </w:p>
        </w:tc>
        <w:tc>
          <w:tcPr>
            <w:tcW w:w="158" w:type="dxa"/>
            <w:shd w:val="clear" w:color="auto" w:fill="auto"/>
          </w:tcPr>
          <w:p w14:paraId="7C983E23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794BE05" w14:textId="77777777" w:rsidR="0033240F" w:rsidRPr="00607F0C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33240F" w:rsidRPr="00607F0C" w14:paraId="5DB6C71B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700E7A63" w14:textId="77777777" w:rsidR="0033240F" w:rsidRPr="00607F0C" w:rsidRDefault="0033240F" w:rsidP="000B106D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67A234B" w14:textId="3497B756" w:rsidR="0033240F" w:rsidRPr="00607F0C" w:rsidRDefault="00D56B19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33240F" w:rsidRPr="00607F0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3240F"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8" w:type="dxa"/>
            <w:shd w:val="clear" w:color="auto" w:fill="auto"/>
          </w:tcPr>
          <w:p w14:paraId="46A8F3D9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A9FB28F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3B91F2EA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920C21D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28C3BAD6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7E37795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6C6F9925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05310C3" w14:textId="08E11734" w:rsidR="0033240F" w:rsidRPr="00607F0C" w:rsidRDefault="00D56B19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33240F"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3240F" w:rsidRPr="00607F0C" w14:paraId="220CBBD2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48012E79" w14:textId="77777777" w:rsidR="0033240F" w:rsidRPr="00607F0C" w:rsidRDefault="0033240F" w:rsidP="000B106D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060C5B9" w14:textId="003EC005" w:rsidR="0033240F" w:rsidRPr="00607F0C" w:rsidRDefault="00D56B19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8" w:type="dxa"/>
            <w:shd w:val="clear" w:color="auto" w:fill="auto"/>
          </w:tcPr>
          <w:p w14:paraId="4B8E4E61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D61C8F7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1B676A86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96E5265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485BE3FA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845CE42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790664AF" w14:textId="77777777" w:rsidR="0033240F" w:rsidRPr="00607F0C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5517BF3" w14:textId="3298DB5A" w:rsidR="0033240F" w:rsidRPr="00607F0C" w:rsidRDefault="00D56B19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33240F" w:rsidRPr="00607F0C" w14:paraId="5A52648B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5D8E3703" w14:textId="77777777" w:rsidR="0033240F" w:rsidRPr="00607F0C" w:rsidRDefault="0033240F" w:rsidP="000B106D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33E1521F" w14:textId="77777777" w:rsidR="0033240F" w:rsidRPr="00607F0C" w:rsidRDefault="0033240F" w:rsidP="000B106D">
            <w:pPr>
              <w:tabs>
                <w:tab w:val="decimal" w:pos="900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618358B" w14:textId="77777777" w:rsidR="0033240F" w:rsidRPr="00607F0C" w:rsidRDefault="0033240F" w:rsidP="000B106D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9CAFDDF" w14:textId="77777777" w:rsidR="0033240F" w:rsidRPr="00607F0C" w:rsidRDefault="0033240F" w:rsidP="000B106D">
            <w:pPr>
              <w:tabs>
                <w:tab w:val="decimal" w:pos="899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B7A2ED4" w14:textId="77777777" w:rsidR="0033240F" w:rsidRPr="00607F0C" w:rsidRDefault="0033240F" w:rsidP="000B106D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963342F" w14:textId="77777777" w:rsidR="0033240F" w:rsidRPr="00607F0C" w:rsidRDefault="0033240F" w:rsidP="000B106D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DD5DF9E" w14:textId="77777777" w:rsidR="0033240F" w:rsidRPr="00607F0C" w:rsidRDefault="0033240F" w:rsidP="000B106D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0F0837F" w14:textId="77777777" w:rsidR="0033240F" w:rsidRPr="00607F0C" w:rsidRDefault="0033240F" w:rsidP="000B106D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5F16379" w14:textId="77777777" w:rsidR="0033240F" w:rsidRPr="00607F0C" w:rsidRDefault="0033240F" w:rsidP="000B106D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881E59B" w14:textId="77777777" w:rsidR="0033240F" w:rsidRPr="00607F0C" w:rsidRDefault="0033240F" w:rsidP="000B106D">
            <w:pPr>
              <w:tabs>
                <w:tab w:val="decimal" w:pos="1049"/>
              </w:tabs>
              <w:snapToGrid w:val="0"/>
              <w:ind w:left="-54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934E4" w:rsidRPr="00607F0C" w14:paraId="3E8B6BFB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25E7FE4A" w14:textId="77777777" w:rsidR="004934E4" w:rsidRPr="00607F0C" w:rsidRDefault="004934E4" w:rsidP="004934E4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501335E6" w14:textId="244A29B1" w:rsidR="004934E4" w:rsidRPr="00607F0C" w:rsidRDefault="00D56B19" w:rsidP="00C60B8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89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140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</w:p>
        </w:tc>
        <w:tc>
          <w:tcPr>
            <w:tcW w:w="158" w:type="dxa"/>
            <w:shd w:val="clear" w:color="auto" w:fill="auto"/>
          </w:tcPr>
          <w:p w14:paraId="0C078A4E" w14:textId="77777777" w:rsidR="004934E4" w:rsidRPr="00607F0C" w:rsidRDefault="004934E4" w:rsidP="008F4BA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8518C55" w14:textId="664CDBCF" w:rsidR="004934E4" w:rsidRPr="00607F0C" w:rsidRDefault="00D56B19" w:rsidP="00C60B87">
            <w:pPr>
              <w:tabs>
                <w:tab w:val="decimal" w:pos="869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215</w:t>
            </w:r>
            <w:r w:rsidR="003674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870</w:t>
            </w:r>
          </w:p>
        </w:tc>
        <w:tc>
          <w:tcPr>
            <w:tcW w:w="158" w:type="dxa"/>
            <w:shd w:val="clear" w:color="auto" w:fill="auto"/>
          </w:tcPr>
          <w:p w14:paraId="0B8162FD" w14:textId="77777777" w:rsidR="004934E4" w:rsidRPr="00607F0C" w:rsidRDefault="004934E4" w:rsidP="008F4BA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DBF29AC" w14:textId="4A3CEDB5" w:rsidR="004934E4" w:rsidRPr="00607F0C" w:rsidRDefault="00DE1B05" w:rsidP="008F4BA3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29AE9A4E" w14:textId="77777777" w:rsidR="004934E4" w:rsidRPr="00607F0C" w:rsidRDefault="004934E4" w:rsidP="008F4BA3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A626EB1" w14:textId="1E780F26" w:rsidR="004934E4" w:rsidRPr="00607F0C" w:rsidRDefault="00DE1B05" w:rsidP="008F4BA3">
            <w:pPr>
              <w:tabs>
                <w:tab w:val="decimal" w:pos="180"/>
                <w:tab w:val="decimal" w:pos="678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1D3D334D" w14:textId="77777777" w:rsidR="004934E4" w:rsidRPr="00607F0C" w:rsidRDefault="004934E4" w:rsidP="008F4BA3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FE5D0E3" w14:textId="205CAA19" w:rsidR="004934E4" w:rsidRPr="00607F0C" w:rsidRDefault="00D56B19" w:rsidP="00C60B87">
            <w:pPr>
              <w:tabs>
                <w:tab w:val="decimal" w:pos="869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89</w:t>
            </w:r>
            <w:r w:rsidR="003674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356</w:t>
            </w:r>
            <w:r w:rsidR="003674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330</w:t>
            </w:r>
          </w:p>
        </w:tc>
      </w:tr>
      <w:tr w:rsidR="004934E4" w:rsidRPr="00607F0C" w14:paraId="335415F1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05BA5C05" w14:textId="77777777" w:rsidR="004934E4" w:rsidRPr="00607F0C" w:rsidRDefault="004934E4" w:rsidP="004934E4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5968EB81" w14:textId="77777777" w:rsidR="004934E4" w:rsidRPr="00607F0C" w:rsidRDefault="004934E4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91F9CD7" w14:textId="77777777" w:rsidR="004934E4" w:rsidRPr="00607F0C" w:rsidRDefault="004934E4" w:rsidP="008F4BA3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CD0A9F0" w14:textId="77777777" w:rsidR="004934E4" w:rsidRPr="00607F0C" w:rsidRDefault="004934E4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C14411E" w14:textId="77777777" w:rsidR="004934E4" w:rsidRPr="00607F0C" w:rsidRDefault="004934E4" w:rsidP="008F4BA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012E914" w14:textId="77777777" w:rsidR="004934E4" w:rsidRPr="00607F0C" w:rsidRDefault="004934E4" w:rsidP="008F4BA3">
            <w:pPr>
              <w:tabs>
                <w:tab w:val="decimal" w:pos="0"/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0845B31" w14:textId="77777777" w:rsidR="004934E4" w:rsidRPr="00607F0C" w:rsidRDefault="004934E4" w:rsidP="008F4BA3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0AB1FBF" w14:textId="77777777" w:rsidR="004934E4" w:rsidRPr="00607F0C" w:rsidRDefault="004934E4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FEDBE05" w14:textId="77777777" w:rsidR="004934E4" w:rsidRPr="00607F0C" w:rsidRDefault="004934E4" w:rsidP="008F4BA3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E9FCBA3" w14:textId="77777777" w:rsidR="004934E4" w:rsidRPr="00607F0C" w:rsidRDefault="004934E4" w:rsidP="008F4BA3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55DDF" w:rsidRPr="00607F0C" w14:paraId="17000436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3BDA7D57" w14:textId="77777777" w:rsidR="00955DDF" w:rsidRPr="00607F0C" w:rsidRDefault="00955DDF" w:rsidP="00955DDF">
            <w:pPr>
              <w:tabs>
                <w:tab w:val="decimal" w:pos="180"/>
              </w:tabs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480754B0" w14:textId="6C845454" w:rsidR="00955DDF" w:rsidRPr="00607F0C" w:rsidRDefault="00D56B19" w:rsidP="00955DDF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095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634</w:t>
            </w:r>
          </w:p>
        </w:tc>
        <w:tc>
          <w:tcPr>
            <w:tcW w:w="158" w:type="dxa"/>
            <w:shd w:val="clear" w:color="auto" w:fill="auto"/>
          </w:tcPr>
          <w:p w14:paraId="5C48B4DC" w14:textId="77777777" w:rsidR="00955DDF" w:rsidRPr="00607F0C" w:rsidRDefault="00955DDF" w:rsidP="00955DDF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C4F3C5A" w14:textId="2553C844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3674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</w:p>
        </w:tc>
        <w:tc>
          <w:tcPr>
            <w:tcW w:w="158" w:type="dxa"/>
            <w:shd w:val="clear" w:color="auto" w:fill="auto"/>
          </w:tcPr>
          <w:p w14:paraId="36CB4022" w14:textId="77777777" w:rsidR="00955DDF" w:rsidRPr="00607F0C" w:rsidRDefault="00955DDF" w:rsidP="00955DD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E682082" w14:textId="4CA86FCE" w:rsidR="00955DDF" w:rsidRPr="00607F0C" w:rsidRDefault="00367445" w:rsidP="009E2F96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829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6BB3F1FE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1578426" w14:textId="55DAB75E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674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  <w:r w:rsidR="003674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649</w:t>
            </w:r>
          </w:p>
        </w:tc>
        <w:tc>
          <w:tcPr>
            <w:tcW w:w="158" w:type="dxa"/>
            <w:shd w:val="clear" w:color="auto" w:fill="auto"/>
          </w:tcPr>
          <w:p w14:paraId="45758EC7" w14:textId="77777777" w:rsidR="00955DDF" w:rsidRPr="00607F0C" w:rsidRDefault="00955DDF" w:rsidP="00955DDF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9F35490" w14:textId="4DF250DA" w:rsidR="00955DDF" w:rsidRPr="00607F0C" w:rsidRDefault="00D56B19" w:rsidP="00367445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3674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526</w:t>
            </w:r>
            <w:r w:rsidR="003674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737</w:t>
            </w:r>
          </w:p>
        </w:tc>
      </w:tr>
      <w:tr w:rsidR="00955DDF" w:rsidRPr="00607F0C" w14:paraId="58BCE10B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76AE54AB" w14:textId="77777777" w:rsidR="00955DDF" w:rsidRPr="00607F0C" w:rsidRDefault="00955DDF" w:rsidP="00955DDF">
            <w:pPr>
              <w:tabs>
                <w:tab w:val="right" w:pos="3222"/>
              </w:tabs>
              <w:ind w:left="54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F32826" w14:textId="05D139C5" w:rsidR="00955DDF" w:rsidRPr="00607F0C" w:rsidRDefault="00D56B19" w:rsidP="00955DDF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</w:p>
        </w:tc>
        <w:tc>
          <w:tcPr>
            <w:tcW w:w="158" w:type="dxa"/>
            <w:shd w:val="clear" w:color="auto" w:fill="auto"/>
          </w:tcPr>
          <w:p w14:paraId="4357EF61" w14:textId="77777777" w:rsidR="00955DDF" w:rsidRPr="00607F0C" w:rsidRDefault="00955DDF" w:rsidP="00955DDF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873136" w14:textId="50100CD2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239</w:t>
            </w:r>
            <w:r w:rsidR="003674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370</w:t>
            </w:r>
          </w:p>
        </w:tc>
        <w:tc>
          <w:tcPr>
            <w:tcW w:w="158" w:type="dxa"/>
            <w:shd w:val="clear" w:color="auto" w:fill="auto"/>
          </w:tcPr>
          <w:p w14:paraId="20779759" w14:textId="77777777" w:rsidR="00955DDF" w:rsidRPr="00607F0C" w:rsidRDefault="00955DDF" w:rsidP="00955DDF">
            <w:pPr>
              <w:snapToGrid w:val="0"/>
              <w:ind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F5E3B0" w14:textId="36180D52" w:rsidR="00955DDF" w:rsidRPr="00607F0C" w:rsidRDefault="00367445" w:rsidP="009E2F96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046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22C8CD0" w14:textId="77777777" w:rsidR="00955DDF" w:rsidRPr="00607F0C" w:rsidRDefault="00955DDF" w:rsidP="00955DDF">
            <w:pPr>
              <w:tabs>
                <w:tab w:val="decimal" w:pos="82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22D20B" w14:textId="1805CB6D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674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  <w:r w:rsidR="003674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649</w:t>
            </w:r>
          </w:p>
        </w:tc>
        <w:tc>
          <w:tcPr>
            <w:tcW w:w="158" w:type="dxa"/>
            <w:shd w:val="clear" w:color="auto" w:fill="auto"/>
          </w:tcPr>
          <w:p w14:paraId="4CE0B89A" w14:textId="77777777" w:rsidR="00955DDF" w:rsidRPr="00607F0C" w:rsidRDefault="00955DDF" w:rsidP="00955DDF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16C628" w14:textId="5FBBABC6" w:rsidR="00955DDF" w:rsidRPr="00607F0C" w:rsidRDefault="00D56B19" w:rsidP="00367445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3674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883</w:t>
            </w:r>
            <w:r w:rsidR="003674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067</w:t>
            </w:r>
          </w:p>
        </w:tc>
      </w:tr>
      <w:tr w:rsidR="00955DDF" w:rsidRPr="00607F0C" w14:paraId="7542B107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61124E24" w14:textId="77777777" w:rsidR="00955DDF" w:rsidRPr="00607F0C" w:rsidRDefault="00955DDF" w:rsidP="00955DDF">
            <w:pPr>
              <w:snapToGrid w:val="0"/>
              <w:spacing w:line="120" w:lineRule="exact"/>
              <w:ind w:left="187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164CB18B" w14:textId="77777777" w:rsidR="00955DDF" w:rsidRPr="00607F0C" w:rsidRDefault="00955DDF" w:rsidP="00955DDF">
            <w:pPr>
              <w:tabs>
                <w:tab w:val="decimal" w:pos="876"/>
              </w:tabs>
              <w:snapToGrid w:val="0"/>
              <w:spacing w:line="12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743DBA5" w14:textId="77777777" w:rsidR="00955DDF" w:rsidRPr="00607F0C" w:rsidRDefault="00955DDF" w:rsidP="00955DDF">
            <w:pPr>
              <w:snapToGrid w:val="0"/>
              <w:spacing w:line="120" w:lineRule="exact"/>
              <w:ind w:left="18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214DFA9F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79469A6" w14:textId="77777777" w:rsidR="00955DDF" w:rsidRPr="00607F0C" w:rsidRDefault="00955DDF" w:rsidP="00955DDF">
            <w:pPr>
              <w:snapToGrid w:val="0"/>
              <w:spacing w:line="12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23A5CE83" w14:textId="77777777" w:rsidR="00955DDF" w:rsidRPr="00607F0C" w:rsidRDefault="00955DDF" w:rsidP="00955DDF">
            <w:pPr>
              <w:tabs>
                <w:tab w:val="decimal" w:pos="0"/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AF03CD3" w14:textId="77777777" w:rsidR="00955DDF" w:rsidRPr="00607F0C" w:rsidRDefault="00955DDF" w:rsidP="00955DDF">
            <w:pPr>
              <w:snapToGrid w:val="0"/>
              <w:spacing w:line="12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5D5A3E32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A10F24E" w14:textId="77777777" w:rsidR="00955DDF" w:rsidRPr="00607F0C" w:rsidRDefault="00955DDF" w:rsidP="00955DDF">
            <w:pPr>
              <w:tabs>
                <w:tab w:val="decimal" w:pos="1116"/>
              </w:tabs>
              <w:snapToGrid w:val="0"/>
              <w:spacing w:line="12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272C9AFD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55DDF" w:rsidRPr="00607F0C" w14:paraId="57F46BE2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1A8E4092" w14:textId="77777777" w:rsidR="00955DDF" w:rsidRPr="00607F0C" w:rsidRDefault="00955DDF" w:rsidP="00955DDF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14:paraId="5E4FF196" w14:textId="77777777" w:rsidR="00955DDF" w:rsidRPr="00607F0C" w:rsidRDefault="00955DDF" w:rsidP="00955DDF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BF3EB72" w14:textId="77777777" w:rsidR="00955DDF" w:rsidRPr="00607F0C" w:rsidRDefault="00955DDF" w:rsidP="00955DDF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79C5A18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43910DA" w14:textId="77777777" w:rsidR="00955DDF" w:rsidRPr="00607F0C" w:rsidRDefault="00955DDF" w:rsidP="00955DDF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C4855A1" w14:textId="77777777" w:rsidR="00955DDF" w:rsidRPr="00607F0C" w:rsidRDefault="00955DDF" w:rsidP="00955DDF">
            <w:pPr>
              <w:tabs>
                <w:tab w:val="decimal" w:pos="0"/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E0A0AE7" w14:textId="77777777" w:rsidR="00955DDF" w:rsidRPr="00607F0C" w:rsidRDefault="00955DDF" w:rsidP="00955DDF">
            <w:pPr>
              <w:tabs>
                <w:tab w:val="decimal" w:pos="82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2514537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2D92E36" w14:textId="77777777" w:rsidR="00955DDF" w:rsidRPr="00607F0C" w:rsidRDefault="00955DDF" w:rsidP="00955DDF">
            <w:pPr>
              <w:tabs>
                <w:tab w:val="decimal" w:pos="820"/>
                <w:tab w:val="decimal" w:pos="111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0CEC8A6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55DDF" w:rsidRPr="00607F0C" w14:paraId="37313CF2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56DBA64D" w14:textId="77777777" w:rsidR="00955DDF" w:rsidRPr="00607F0C" w:rsidRDefault="00955DDF" w:rsidP="00955DDF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4387B2B6" w14:textId="4D801106" w:rsidR="00955DDF" w:rsidRPr="00607F0C" w:rsidRDefault="00955DDF" w:rsidP="00955DDF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66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653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320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7DFC8AF" w14:textId="77777777" w:rsidR="00955DDF" w:rsidRPr="00607F0C" w:rsidRDefault="00955DDF" w:rsidP="00955DDF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F22AFDF" w14:textId="1A53F8CE" w:rsidR="00955DDF" w:rsidRPr="00607F0C" w:rsidRDefault="00367445" w:rsidP="00E24221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222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729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20C1F719" w14:textId="77777777" w:rsidR="00955DDF" w:rsidRPr="00607F0C" w:rsidRDefault="00955DDF" w:rsidP="00955DD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C3141F0" w14:textId="1BF1AD6D" w:rsidR="00955DDF" w:rsidRPr="00607F0C" w:rsidRDefault="00DE1B05" w:rsidP="00955DDF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18BB7572" w14:textId="77777777" w:rsidR="00955DDF" w:rsidRPr="00607F0C" w:rsidRDefault="00955DDF" w:rsidP="00955DDF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A956769" w14:textId="2196F901" w:rsidR="00955DDF" w:rsidRPr="00607F0C" w:rsidRDefault="00DE1B05" w:rsidP="00955DDF">
            <w:pPr>
              <w:tabs>
                <w:tab w:val="decimal" w:pos="180"/>
                <w:tab w:val="decimal" w:pos="678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00AD0E8D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A13DDD0" w14:textId="24288A87" w:rsidR="00955DDF" w:rsidRPr="00607F0C" w:rsidRDefault="00367445" w:rsidP="00E24221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876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049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55DDF" w:rsidRPr="00607F0C" w14:paraId="31E41C78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76FBE0B9" w14:textId="77777777" w:rsidR="00955DDF" w:rsidRPr="00607F0C" w:rsidRDefault="00955DDF" w:rsidP="00955DDF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37E90268" w14:textId="77777777" w:rsidR="00955DDF" w:rsidRPr="00607F0C" w:rsidRDefault="00955DDF" w:rsidP="00955DDF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10E2A86" w14:textId="77777777" w:rsidR="00955DDF" w:rsidRPr="00607F0C" w:rsidRDefault="00955DDF" w:rsidP="00955DDF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78208E2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29B9466" w14:textId="77777777" w:rsidR="00955DDF" w:rsidRPr="00607F0C" w:rsidRDefault="00955DDF" w:rsidP="00955DDF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59911A4" w14:textId="77777777" w:rsidR="00955DDF" w:rsidRPr="00607F0C" w:rsidRDefault="00955DDF" w:rsidP="00955DDF">
            <w:pPr>
              <w:tabs>
                <w:tab w:val="decimal" w:pos="0"/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C46971E" w14:textId="77777777" w:rsidR="00955DDF" w:rsidRPr="00607F0C" w:rsidRDefault="00955DDF" w:rsidP="00955DDF">
            <w:pPr>
              <w:tabs>
                <w:tab w:val="decimal" w:pos="820"/>
              </w:tabs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B20523B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1FF96D8" w14:textId="77777777" w:rsidR="00955DDF" w:rsidRPr="00607F0C" w:rsidRDefault="00955DDF" w:rsidP="00955DDF">
            <w:pPr>
              <w:tabs>
                <w:tab w:val="decimal" w:pos="987"/>
              </w:tabs>
              <w:snapToGrid w:val="0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54ACE95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504EA" w:rsidRPr="00607F0C" w14:paraId="2CD25C5C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1725087B" w14:textId="77777777" w:rsidR="000504EA" w:rsidRPr="00607F0C" w:rsidRDefault="000504EA" w:rsidP="000504EA">
            <w:pPr>
              <w:tabs>
                <w:tab w:val="decimal" w:pos="180"/>
              </w:tabs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02C304D8" w14:textId="25EA18E6" w:rsidR="000504EA" w:rsidRPr="00607F0C" w:rsidRDefault="000504EA" w:rsidP="000504EA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273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0E9D81C0" w14:textId="77777777" w:rsidR="000504EA" w:rsidRPr="00607F0C" w:rsidRDefault="000504EA" w:rsidP="000504EA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876DD5" w14:textId="7D64EC93" w:rsidR="000504EA" w:rsidRPr="00607F0C" w:rsidRDefault="000504EA" w:rsidP="000504EA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428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916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258D4F02" w14:textId="77777777" w:rsidR="000504EA" w:rsidRPr="00607F0C" w:rsidRDefault="000504EA" w:rsidP="000504EA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91CD645" w14:textId="31A9425A" w:rsidR="000504EA" w:rsidRPr="00607F0C" w:rsidRDefault="00D56B19" w:rsidP="000504EA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04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828</w:t>
            </w:r>
            <w:r w:rsidR="000504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</w:p>
        </w:tc>
        <w:tc>
          <w:tcPr>
            <w:tcW w:w="158" w:type="dxa"/>
            <w:shd w:val="clear" w:color="auto" w:fill="auto"/>
          </w:tcPr>
          <w:p w14:paraId="2254E70A" w14:textId="77777777" w:rsidR="000504EA" w:rsidRPr="00607F0C" w:rsidRDefault="000504EA" w:rsidP="000504EA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E303989" w14:textId="758BA755" w:rsidR="000504EA" w:rsidRPr="00607F0C" w:rsidRDefault="000504EA" w:rsidP="000504EA">
            <w:pPr>
              <w:tabs>
                <w:tab w:val="decimal" w:pos="-20"/>
                <w:tab w:val="decimal" w:pos="678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0B1BFA84" w14:textId="77777777" w:rsidR="000504EA" w:rsidRPr="00607F0C" w:rsidRDefault="000504EA" w:rsidP="000504EA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6640D7" w14:textId="0F09BE74" w:rsidR="000504EA" w:rsidRPr="00607F0C" w:rsidRDefault="000504EA" w:rsidP="000504EA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360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0504EA" w:rsidRPr="00607F0C" w14:paraId="1FF53C36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1D2E109D" w14:textId="77777777" w:rsidR="000504EA" w:rsidRPr="00607F0C" w:rsidRDefault="000504EA" w:rsidP="000504EA">
            <w:pPr>
              <w:tabs>
                <w:tab w:val="right" w:pos="3222"/>
              </w:tabs>
              <w:ind w:left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400CB0" w14:textId="2D4A7783" w:rsidR="000504EA" w:rsidRPr="00607F0C" w:rsidRDefault="000504EA" w:rsidP="000504EA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747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593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33337183" w14:textId="77777777" w:rsidR="000504EA" w:rsidRPr="00607F0C" w:rsidRDefault="000504EA" w:rsidP="000504EA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96838F" w14:textId="75DA7039" w:rsidR="000504EA" w:rsidRPr="00607F0C" w:rsidRDefault="000504EA" w:rsidP="000504EA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651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645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441DE0A" w14:textId="77777777" w:rsidR="000504EA" w:rsidRPr="00607F0C" w:rsidRDefault="000504EA" w:rsidP="000504EA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EFFE59" w14:textId="198456E3" w:rsidR="000504EA" w:rsidRPr="00607F0C" w:rsidRDefault="00D56B19" w:rsidP="000504EA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04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828</w:t>
            </w:r>
            <w:r w:rsidR="000504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</w:p>
        </w:tc>
        <w:tc>
          <w:tcPr>
            <w:tcW w:w="158" w:type="dxa"/>
            <w:shd w:val="clear" w:color="auto" w:fill="auto"/>
          </w:tcPr>
          <w:p w14:paraId="6AFD7891" w14:textId="77777777" w:rsidR="000504EA" w:rsidRPr="00607F0C" w:rsidRDefault="000504EA" w:rsidP="000504EA">
            <w:pPr>
              <w:tabs>
                <w:tab w:val="decimal" w:pos="82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074385" w14:textId="4199F446" w:rsidR="000504EA" w:rsidRPr="00607F0C" w:rsidRDefault="000504EA" w:rsidP="000504EA">
            <w:pPr>
              <w:tabs>
                <w:tab w:val="decimal" w:pos="-20"/>
                <w:tab w:val="decimal" w:pos="678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46B60E12" w14:textId="77777777" w:rsidR="000504EA" w:rsidRPr="00607F0C" w:rsidRDefault="000504EA" w:rsidP="000504EA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46B0B0" w14:textId="52A47A1B" w:rsidR="000504EA" w:rsidRPr="00607F0C" w:rsidRDefault="000504EA" w:rsidP="000504EA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570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409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0504EA" w:rsidRPr="00607F0C" w14:paraId="4D76DE38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1E13A927" w14:textId="77777777" w:rsidR="000504EA" w:rsidRPr="00607F0C" w:rsidRDefault="000504EA" w:rsidP="000504EA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สินทรัพย์ไม่มีตัวตนระหว่าง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734D0638" w14:textId="57439AC0" w:rsidR="000504EA" w:rsidRPr="00607F0C" w:rsidRDefault="00D56B19" w:rsidP="000504EA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0504EA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317</w:t>
            </w:r>
            <w:r w:rsidR="000504EA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821</w:t>
            </w:r>
          </w:p>
        </w:tc>
        <w:tc>
          <w:tcPr>
            <w:tcW w:w="158" w:type="dxa"/>
            <w:shd w:val="clear" w:color="auto" w:fill="auto"/>
          </w:tcPr>
          <w:p w14:paraId="6CF4965D" w14:textId="77777777" w:rsidR="000504EA" w:rsidRPr="00607F0C" w:rsidRDefault="000504EA" w:rsidP="000504EA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E397015" w14:textId="1B9A521F" w:rsidR="000504EA" w:rsidRPr="00607F0C" w:rsidRDefault="00D56B19" w:rsidP="000504EA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  <w:r w:rsidR="000504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</w:p>
        </w:tc>
        <w:tc>
          <w:tcPr>
            <w:tcW w:w="158" w:type="dxa"/>
            <w:shd w:val="clear" w:color="auto" w:fill="auto"/>
          </w:tcPr>
          <w:p w14:paraId="7C8DD108" w14:textId="77777777" w:rsidR="000504EA" w:rsidRPr="00607F0C" w:rsidRDefault="000504EA" w:rsidP="000504EA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7992667" w14:textId="772F6031" w:rsidR="000504EA" w:rsidRPr="00607F0C" w:rsidRDefault="000504EA" w:rsidP="000504EA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7963190D" w14:textId="77777777" w:rsidR="000504EA" w:rsidRPr="00607F0C" w:rsidRDefault="000504EA" w:rsidP="000504EA">
            <w:pPr>
              <w:tabs>
                <w:tab w:val="decimal" w:pos="820"/>
              </w:tabs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9C50D8B" w14:textId="4F4B3B07" w:rsidR="000504EA" w:rsidRPr="00607F0C" w:rsidRDefault="000504EA" w:rsidP="000504EA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649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7A57738" w14:textId="77777777" w:rsidR="000504EA" w:rsidRPr="00607F0C" w:rsidRDefault="000504EA" w:rsidP="000504EA">
            <w:pPr>
              <w:tabs>
                <w:tab w:val="decimal" w:pos="987"/>
              </w:tabs>
              <w:snapToGrid w:val="0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31DB8480" w14:textId="4EFB18A5" w:rsidR="000504EA" w:rsidRPr="00607F0C" w:rsidRDefault="00D56B19" w:rsidP="000504EA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0504E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372</w:t>
            </w:r>
            <w:r w:rsidR="000504E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481</w:t>
            </w:r>
          </w:p>
        </w:tc>
      </w:tr>
      <w:tr w:rsidR="00955DDF" w:rsidRPr="00607F0C" w14:paraId="61321F62" w14:textId="77777777" w:rsidTr="009A5690">
        <w:trPr>
          <w:trHeight w:val="144"/>
        </w:trPr>
        <w:tc>
          <w:tcPr>
            <w:tcW w:w="3355" w:type="dxa"/>
            <w:shd w:val="clear" w:color="auto" w:fill="auto"/>
          </w:tcPr>
          <w:p w14:paraId="6437DB44" w14:textId="77777777" w:rsidR="00955DDF" w:rsidRPr="00607F0C" w:rsidRDefault="00955DDF" w:rsidP="00955DDF">
            <w:pPr>
              <w:tabs>
                <w:tab w:val="right" w:pos="2952"/>
              </w:tabs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สินทรัพย์ไม่มีตัวตน 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DE3A023" w14:textId="0C5F617D" w:rsidR="00955DDF" w:rsidRPr="00607F0C" w:rsidRDefault="00D56B19" w:rsidP="00955DDF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806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322</w:t>
            </w:r>
          </w:p>
        </w:tc>
        <w:tc>
          <w:tcPr>
            <w:tcW w:w="158" w:type="dxa"/>
            <w:shd w:val="clear" w:color="auto" w:fill="auto"/>
          </w:tcPr>
          <w:p w14:paraId="30832FCA" w14:textId="77777777" w:rsidR="00955DDF" w:rsidRPr="00607F0C" w:rsidRDefault="00955DDF" w:rsidP="00955DDF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3CD2064" w14:textId="77777777" w:rsidR="00955DDF" w:rsidRPr="00607F0C" w:rsidRDefault="00955DDF" w:rsidP="00955DDF">
            <w:pPr>
              <w:tabs>
                <w:tab w:val="decimal" w:pos="879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5F606528" w14:textId="77777777" w:rsidR="00955DDF" w:rsidRPr="00607F0C" w:rsidRDefault="00955DDF" w:rsidP="00955DDF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0159EA7" w14:textId="77777777" w:rsidR="00955DDF" w:rsidRPr="00607F0C" w:rsidRDefault="00955DDF" w:rsidP="00955DDF">
            <w:pPr>
              <w:tabs>
                <w:tab w:val="decimal" w:pos="874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28742E75" w14:textId="77777777" w:rsidR="00955DDF" w:rsidRPr="00607F0C" w:rsidRDefault="00955DDF" w:rsidP="00955DDF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C27046A" w14:textId="77777777" w:rsidR="00955DDF" w:rsidRPr="00607F0C" w:rsidRDefault="00955DDF" w:rsidP="00955DDF">
            <w:pPr>
              <w:tabs>
                <w:tab w:val="decimal" w:pos="51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FE11C0A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9FD9B0E" w14:textId="2F33C1EB" w:rsidR="00955DDF" w:rsidRPr="00607F0C" w:rsidRDefault="00D56B19" w:rsidP="00955DDF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  <w:r w:rsidR="003674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  <w:r w:rsidR="003674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139</w:t>
            </w:r>
          </w:p>
        </w:tc>
      </w:tr>
    </w:tbl>
    <w:p w14:paraId="5D496CD5" w14:textId="77777777" w:rsidR="009E3EB5" w:rsidRPr="00607F0C" w:rsidRDefault="009E3EB5">
      <w:pPr>
        <w:suppressAutoHyphens w:val="0"/>
        <w:rPr>
          <w:rFonts w:ascii="Angsana New" w:hAnsi="Angsana New" w:cs="Angsana New"/>
          <w:b/>
          <w:bCs/>
          <w:sz w:val="26"/>
          <w:szCs w:val="26"/>
          <w:cs/>
          <w:lang w:val="en-US"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br w:type="page"/>
      </w:r>
    </w:p>
    <w:p w14:paraId="58BC4604" w14:textId="226F9616" w:rsidR="00955DDF" w:rsidRPr="00607F0C" w:rsidRDefault="00955DDF" w:rsidP="00955DDF">
      <w:pPr>
        <w:spacing w:before="240"/>
        <w:ind w:left="547" w:right="-29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ณ วันที่ </w:t>
      </w:r>
      <w:r w:rsidR="00D56B19" w:rsidRPr="00D56B19">
        <w:rPr>
          <w:rFonts w:ascii="Angsana New" w:hAnsi="Angsana New" w:cs="Angsana New"/>
          <w:b/>
          <w:bCs/>
          <w:sz w:val="26"/>
          <w:szCs w:val="26"/>
          <w:lang w:val="en-US"/>
        </w:rPr>
        <w:t>31</w:t>
      </w:r>
      <w:r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 ธันวาคม </w:t>
      </w:r>
      <w:r w:rsidR="00D56B19" w:rsidRPr="00D56B19">
        <w:rPr>
          <w:rFonts w:ascii="Angsana New" w:hAnsi="Angsana New" w:cs="Angsana New"/>
          <w:b/>
          <w:bCs/>
          <w:sz w:val="26"/>
          <w:szCs w:val="26"/>
          <w:lang w:val="en-US"/>
        </w:rPr>
        <w:t>2563</w:t>
      </w:r>
    </w:p>
    <w:p w14:paraId="49D6DBD2" w14:textId="77777777" w:rsidR="00955DDF" w:rsidRPr="00607F0C" w:rsidRDefault="00955DDF" w:rsidP="00955DDF">
      <w:pPr>
        <w:ind w:left="720" w:right="-29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9027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5"/>
        <w:gridCol w:w="1008"/>
        <w:gridCol w:w="158"/>
        <w:gridCol w:w="1008"/>
        <w:gridCol w:w="158"/>
        <w:gridCol w:w="1008"/>
        <w:gridCol w:w="158"/>
        <w:gridCol w:w="1008"/>
        <w:gridCol w:w="158"/>
        <w:gridCol w:w="1008"/>
      </w:tblGrid>
      <w:tr w:rsidR="00955DDF" w:rsidRPr="00607F0C" w14:paraId="6B705B43" w14:textId="77777777" w:rsidTr="00955DDF">
        <w:trPr>
          <w:trHeight w:val="144"/>
        </w:trPr>
        <w:tc>
          <w:tcPr>
            <w:tcW w:w="3355" w:type="dxa"/>
            <w:shd w:val="clear" w:color="auto" w:fill="auto"/>
          </w:tcPr>
          <w:p w14:paraId="52BBF55C" w14:textId="77777777" w:rsidR="00955DDF" w:rsidRPr="00607F0C" w:rsidRDefault="00955DDF" w:rsidP="00955DDF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2" w:type="dxa"/>
            <w:gridSpan w:val="9"/>
            <w:shd w:val="clear" w:color="auto" w:fill="auto"/>
          </w:tcPr>
          <w:p w14:paraId="0FC09DBF" w14:textId="77777777" w:rsidR="00955DDF" w:rsidRPr="00607F0C" w:rsidRDefault="00955DDF" w:rsidP="00955DD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55DDF" w:rsidRPr="00607F0C" w14:paraId="2CD9601D" w14:textId="77777777" w:rsidTr="00955DDF">
        <w:trPr>
          <w:trHeight w:val="144"/>
        </w:trPr>
        <w:tc>
          <w:tcPr>
            <w:tcW w:w="3355" w:type="dxa"/>
            <w:shd w:val="clear" w:color="auto" w:fill="auto"/>
          </w:tcPr>
          <w:p w14:paraId="5069FFFE" w14:textId="77777777" w:rsidR="00955DDF" w:rsidRPr="00607F0C" w:rsidRDefault="00955DDF" w:rsidP="00955DDF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D8E876C" w14:textId="77777777" w:rsidR="00955DDF" w:rsidRPr="00607F0C" w:rsidRDefault="00955DDF" w:rsidP="00955DD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8" w:type="dxa"/>
            <w:shd w:val="clear" w:color="auto" w:fill="auto"/>
          </w:tcPr>
          <w:p w14:paraId="2FEDED09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5AB51F4" w14:textId="77777777" w:rsidR="00955DDF" w:rsidRPr="00607F0C" w:rsidRDefault="00955DDF" w:rsidP="00955DD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14:paraId="2873D5C2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EDC3E54" w14:textId="77777777" w:rsidR="00955DDF" w:rsidRPr="00607F0C" w:rsidRDefault="00955DDF" w:rsidP="00955DD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8" w:type="dxa"/>
            <w:shd w:val="clear" w:color="auto" w:fill="auto"/>
          </w:tcPr>
          <w:p w14:paraId="625007F6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34E547D" w14:textId="77777777" w:rsidR="00955DDF" w:rsidRPr="00607F0C" w:rsidRDefault="00955DDF" w:rsidP="00955DD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</w:t>
            </w: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/อื่นๆ</w:t>
            </w:r>
          </w:p>
        </w:tc>
        <w:tc>
          <w:tcPr>
            <w:tcW w:w="158" w:type="dxa"/>
            <w:shd w:val="clear" w:color="auto" w:fill="auto"/>
          </w:tcPr>
          <w:p w14:paraId="5F0C1D5E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ECF96CE" w14:textId="77777777" w:rsidR="00955DDF" w:rsidRPr="00607F0C" w:rsidRDefault="00955DDF" w:rsidP="00955DD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955DDF" w:rsidRPr="00607F0C" w14:paraId="136F89AD" w14:textId="77777777" w:rsidTr="00955DDF">
        <w:trPr>
          <w:trHeight w:val="144"/>
        </w:trPr>
        <w:tc>
          <w:tcPr>
            <w:tcW w:w="3355" w:type="dxa"/>
            <w:shd w:val="clear" w:color="auto" w:fill="auto"/>
          </w:tcPr>
          <w:p w14:paraId="2A48F501" w14:textId="77777777" w:rsidR="00955DDF" w:rsidRPr="00607F0C" w:rsidRDefault="00955DDF" w:rsidP="00955DDF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BEBF13E" w14:textId="28D9AF8E" w:rsidR="00955DDF" w:rsidRPr="00607F0C" w:rsidRDefault="00D56B19" w:rsidP="00955DD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955DDF" w:rsidRPr="00607F0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55DDF"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8" w:type="dxa"/>
            <w:shd w:val="clear" w:color="auto" w:fill="auto"/>
          </w:tcPr>
          <w:p w14:paraId="3592B51C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83AC7FD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6217266D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D2A048E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3FFD9713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E99856C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62A0720C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0443344" w14:textId="677A1703" w:rsidR="00955DDF" w:rsidRPr="00607F0C" w:rsidRDefault="00D56B19" w:rsidP="00955DD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55DDF"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55DDF" w:rsidRPr="00607F0C" w14:paraId="67C9F108" w14:textId="77777777" w:rsidTr="00955DDF">
        <w:trPr>
          <w:trHeight w:val="144"/>
        </w:trPr>
        <w:tc>
          <w:tcPr>
            <w:tcW w:w="3355" w:type="dxa"/>
            <w:shd w:val="clear" w:color="auto" w:fill="auto"/>
          </w:tcPr>
          <w:p w14:paraId="390180BF" w14:textId="77777777" w:rsidR="00955DDF" w:rsidRPr="00607F0C" w:rsidRDefault="00955DDF" w:rsidP="00955DDF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9B5037F" w14:textId="28D20BD9" w:rsidR="00955DDF" w:rsidRPr="00607F0C" w:rsidRDefault="00D56B19" w:rsidP="00955DD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8" w:type="dxa"/>
            <w:shd w:val="clear" w:color="auto" w:fill="auto"/>
          </w:tcPr>
          <w:p w14:paraId="0053C607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8E0B86F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50105583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DAD6CFE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213AFD0E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F0ABF13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0A513690" w14:textId="77777777" w:rsidR="00955DDF" w:rsidRPr="00607F0C" w:rsidRDefault="00955DDF" w:rsidP="00955DD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8A6F320" w14:textId="09353174" w:rsidR="00955DDF" w:rsidRPr="00607F0C" w:rsidRDefault="00D56B19" w:rsidP="00955DD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955DDF" w:rsidRPr="00607F0C" w14:paraId="24A98A33" w14:textId="77777777" w:rsidTr="00955DDF">
        <w:trPr>
          <w:trHeight w:val="144"/>
        </w:trPr>
        <w:tc>
          <w:tcPr>
            <w:tcW w:w="3355" w:type="dxa"/>
            <w:shd w:val="clear" w:color="auto" w:fill="auto"/>
          </w:tcPr>
          <w:p w14:paraId="4930BB03" w14:textId="77777777" w:rsidR="00955DDF" w:rsidRPr="00607F0C" w:rsidRDefault="00955DDF" w:rsidP="00955DDF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6D834CA3" w14:textId="77777777" w:rsidR="00955DDF" w:rsidRPr="00607F0C" w:rsidRDefault="00955DDF" w:rsidP="00955DDF">
            <w:pPr>
              <w:tabs>
                <w:tab w:val="decimal" w:pos="900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11FEE4B" w14:textId="77777777" w:rsidR="00955DDF" w:rsidRPr="00607F0C" w:rsidRDefault="00955DDF" w:rsidP="00955DD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1058E70" w14:textId="77777777" w:rsidR="00955DDF" w:rsidRPr="00607F0C" w:rsidRDefault="00955DDF" w:rsidP="00955DDF">
            <w:pPr>
              <w:tabs>
                <w:tab w:val="decimal" w:pos="899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D361455" w14:textId="77777777" w:rsidR="00955DDF" w:rsidRPr="00607F0C" w:rsidRDefault="00955DDF" w:rsidP="00955DD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EB7032E" w14:textId="77777777" w:rsidR="00955DDF" w:rsidRPr="00607F0C" w:rsidRDefault="00955DDF" w:rsidP="00955DDF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E01D0C1" w14:textId="77777777" w:rsidR="00955DDF" w:rsidRPr="00607F0C" w:rsidRDefault="00955DDF" w:rsidP="00955DDF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6B25C2D" w14:textId="77777777" w:rsidR="00955DDF" w:rsidRPr="00607F0C" w:rsidRDefault="00955DDF" w:rsidP="00955DDF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386D895" w14:textId="77777777" w:rsidR="00955DDF" w:rsidRPr="00607F0C" w:rsidRDefault="00955DDF" w:rsidP="00955DDF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72F8260" w14:textId="77777777" w:rsidR="00955DDF" w:rsidRPr="00607F0C" w:rsidRDefault="00955DDF" w:rsidP="00955DDF">
            <w:pPr>
              <w:tabs>
                <w:tab w:val="decimal" w:pos="1049"/>
              </w:tabs>
              <w:snapToGrid w:val="0"/>
              <w:ind w:left="-54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55DDF" w:rsidRPr="00607F0C" w14:paraId="188FDEF0" w14:textId="77777777" w:rsidTr="00955DDF">
        <w:trPr>
          <w:trHeight w:val="144"/>
        </w:trPr>
        <w:tc>
          <w:tcPr>
            <w:tcW w:w="3355" w:type="dxa"/>
            <w:shd w:val="clear" w:color="auto" w:fill="auto"/>
          </w:tcPr>
          <w:p w14:paraId="17277A88" w14:textId="77777777" w:rsidR="00955DDF" w:rsidRPr="00607F0C" w:rsidRDefault="00955DDF" w:rsidP="00955DDF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60946921" w14:textId="60AC90BF" w:rsidR="00955DDF" w:rsidRPr="00607F0C" w:rsidRDefault="00D56B19" w:rsidP="00955DDF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87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967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760</w:t>
            </w:r>
          </w:p>
        </w:tc>
        <w:tc>
          <w:tcPr>
            <w:tcW w:w="158" w:type="dxa"/>
            <w:shd w:val="clear" w:color="auto" w:fill="auto"/>
          </w:tcPr>
          <w:p w14:paraId="3891F9E5" w14:textId="77777777" w:rsidR="00955DDF" w:rsidRPr="00607F0C" w:rsidRDefault="00955DDF" w:rsidP="00955DD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32C970A" w14:textId="64E67E5D" w:rsidR="00955DDF" w:rsidRPr="00607F0C" w:rsidRDefault="00D56B19" w:rsidP="00955DDF">
            <w:pPr>
              <w:tabs>
                <w:tab w:val="decimal" w:pos="869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172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700</w:t>
            </w:r>
          </w:p>
        </w:tc>
        <w:tc>
          <w:tcPr>
            <w:tcW w:w="158" w:type="dxa"/>
            <w:shd w:val="clear" w:color="auto" w:fill="auto"/>
          </w:tcPr>
          <w:p w14:paraId="70AB3418" w14:textId="77777777" w:rsidR="00955DDF" w:rsidRPr="00607F0C" w:rsidRDefault="00955DDF" w:rsidP="00955DD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2FA7846" w14:textId="77777777" w:rsidR="00955DDF" w:rsidRPr="00607F0C" w:rsidRDefault="00955DDF" w:rsidP="00955DDF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0DE50381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5C418E6" w14:textId="77777777" w:rsidR="00955DDF" w:rsidRPr="00607F0C" w:rsidRDefault="00955DDF" w:rsidP="00955DDF">
            <w:pPr>
              <w:tabs>
                <w:tab w:val="decimal" w:pos="180"/>
                <w:tab w:val="decimal" w:pos="678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6EFBE966" w14:textId="77777777" w:rsidR="00955DDF" w:rsidRPr="00607F0C" w:rsidRDefault="00955DDF" w:rsidP="00955DDF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135D096" w14:textId="61BDE726" w:rsidR="00955DDF" w:rsidRPr="00607F0C" w:rsidRDefault="00D56B19" w:rsidP="00955DDF">
            <w:pPr>
              <w:tabs>
                <w:tab w:val="decimal" w:pos="869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89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140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</w:p>
        </w:tc>
      </w:tr>
      <w:tr w:rsidR="00955DDF" w:rsidRPr="00607F0C" w14:paraId="39D1B3F3" w14:textId="77777777" w:rsidTr="00955DDF">
        <w:trPr>
          <w:trHeight w:val="144"/>
        </w:trPr>
        <w:tc>
          <w:tcPr>
            <w:tcW w:w="3355" w:type="dxa"/>
            <w:shd w:val="clear" w:color="auto" w:fill="auto"/>
          </w:tcPr>
          <w:p w14:paraId="62686BDC" w14:textId="77777777" w:rsidR="00955DDF" w:rsidRPr="00607F0C" w:rsidRDefault="00955DDF" w:rsidP="00955DDF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5AFECC7C" w14:textId="77777777" w:rsidR="00955DDF" w:rsidRPr="00607F0C" w:rsidRDefault="00955DDF" w:rsidP="00955DDF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BF78AA8" w14:textId="77777777" w:rsidR="00955DDF" w:rsidRPr="00607F0C" w:rsidRDefault="00955DDF" w:rsidP="00955DDF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28F5886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043F282" w14:textId="77777777" w:rsidR="00955DDF" w:rsidRPr="00607F0C" w:rsidRDefault="00955DDF" w:rsidP="00955DD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9BB394C" w14:textId="77777777" w:rsidR="00955DDF" w:rsidRPr="00607F0C" w:rsidRDefault="00955DDF" w:rsidP="00955DDF">
            <w:pPr>
              <w:tabs>
                <w:tab w:val="decimal" w:pos="0"/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E91EACE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EE9C4A5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9299F53" w14:textId="77777777" w:rsidR="00955DDF" w:rsidRPr="00607F0C" w:rsidRDefault="00955DDF" w:rsidP="00955DDF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CD1DB2B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55DDF" w:rsidRPr="00607F0C" w14:paraId="458D0354" w14:textId="77777777" w:rsidTr="00955DDF">
        <w:trPr>
          <w:trHeight w:val="144"/>
        </w:trPr>
        <w:tc>
          <w:tcPr>
            <w:tcW w:w="3355" w:type="dxa"/>
            <w:shd w:val="clear" w:color="auto" w:fill="auto"/>
          </w:tcPr>
          <w:p w14:paraId="3CF13503" w14:textId="77777777" w:rsidR="00955DDF" w:rsidRPr="00607F0C" w:rsidRDefault="00955DDF" w:rsidP="00955DDF">
            <w:pPr>
              <w:tabs>
                <w:tab w:val="decimal" w:pos="180"/>
              </w:tabs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0C8B95BA" w14:textId="423B60ED" w:rsidR="00955DDF" w:rsidRPr="00607F0C" w:rsidRDefault="00D56B19" w:rsidP="00955DDF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323</w:t>
            </w:r>
          </w:p>
        </w:tc>
        <w:tc>
          <w:tcPr>
            <w:tcW w:w="158" w:type="dxa"/>
            <w:shd w:val="clear" w:color="auto" w:fill="auto"/>
          </w:tcPr>
          <w:p w14:paraId="61FBA7AE" w14:textId="77777777" w:rsidR="00955DDF" w:rsidRPr="00607F0C" w:rsidRDefault="00955DDF" w:rsidP="00955DDF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E5CB760" w14:textId="2B5E9298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</w:p>
        </w:tc>
        <w:tc>
          <w:tcPr>
            <w:tcW w:w="158" w:type="dxa"/>
            <w:shd w:val="clear" w:color="auto" w:fill="auto"/>
          </w:tcPr>
          <w:p w14:paraId="15F38657" w14:textId="77777777" w:rsidR="00955DDF" w:rsidRPr="00607F0C" w:rsidRDefault="00955DDF" w:rsidP="00955DD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A756E61" w14:textId="77777777" w:rsidR="00955DDF" w:rsidRPr="00607F0C" w:rsidRDefault="00955DDF" w:rsidP="00955DDF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4618509C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DD9548D" w14:textId="7E939C7E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258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811</w:t>
            </w:r>
          </w:p>
        </w:tc>
        <w:tc>
          <w:tcPr>
            <w:tcW w:w="158" w:type="dxa"/>
            <w:shd w:val="clear" w:color="auto" w:fill="auto"/>
          </w:tcPr>
          <w:p w14:paraId="058D83F0" w14:textId="77777777" w:rsidR="00955DDF" w:rsidRPr="00607F0C" w:rsidRDefault="00955DDF" w:rsidP="00955DDF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10B3215" w14:textId="51B7B420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095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634</w:t>
            </w:r>
          </w:p>
        </w:tc>
      </w:tr>
      <w:tr w:rsidR="00955DDF" w:rsidRPr="00607F0C" w14:paraId="35444B35" w14:textId="77777777" w:rsidTr="00955DDF">
        <w:trPr>
          <w:trHeight w:val="144"/>
        </w:trPr>
        <w:tc>
          <w:tcPr>
            <w:tcW w:w="3355" w:type="dxa"/>
            <w:shd w:val="clear" w:color="auto" w:fill="auto"/>
          </w:tcPr>
          <w:p w14:paraId="4DC59418" w14:textId="77777777" w:rsidR="00955DDF" w:rsidRPr="00607F0C" w:rsidRDefault="00955DDF" w:rsidP="00955DDF">
            <w:pPr>
              <w:tabs>
                <w:tab w:val="right" w:pos="3222"/>
              </w:tabs>
              <w:ind w:left="54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CF29BF" w14:textId="54C73CD2" w:rsidR="00955DDF" w:rsidRPr="00607F0C" w:rsidRDefault="00D56B19" w:rsidP="00955DDF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96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793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083</w:t>
            </w:r>
          </w:p>
        </w:tc>
        <w:tc>
          <w:tcPr>
            <w:tcW w:w="158" w:type="dxa"/>
            <w:shd w:val="clear" w:color="auto" w:fill="auto"/>
          </w:tcPr>
          <w:p w14:paraId="398153BD" w14:textId="77777777" w:rsidR="00955DDF" w:rsidRPr="00607F0C" w:rsidRDefault="00955DDF" w:rsidP="00955DDF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763AD9" w14:textId="0283559C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184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200</w:t>
            </w:r>
          </w:p>
        </w:tc>
        <w:tc>
          <w:tcPr>
            <w:tcW w:w="158" w:type="dxa"/>
            <w:shd w:val="clear" w:color="auto" w:fill="auto"/>
          </w:tcPr>
          <w:p w14:paraId="1FBC71B9" w14:textId="77777777" w:rsidR="00955DDF" w:rsidRPr="00607F0C" w:rsidRDefault="00955DDF" w:rsidP="00955DDF">
            <w:pPr>
              <w:snapToGrid w:val="0"/>
              <w:ind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638659" w14:textId="77777777" w:rsidR="00955DDF" w:rsidRPr="00607F0C" w:rsidRDefault="00955DDF" w:rsidP="00955DDF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5425CA64" w14:textId="77777777" w:rsidR="00955DDF" w:rsidRPr="00607F0C" w:rsidRDefault="00955DDF" w:rsidP="00955DDF">
            <w:pPr>
              <w:tabs>
                <w:tab w:val="decimal" w:pos="82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8D231CC" w14:textId="17E94BF9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258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811</w:t>
            </w:r>
          </w:p>
        </w:tc>
        <w:tc>
          <w:tcPr>
            <w:tcW w:w="158" w:type="dxa"/>
            <w:shd w:val="clear" w:color="auto" w:fill="auto"/>
          </w:tcPr>
          <w:p w14:paraId="42CD4649" w14:textId="77777777" w:rsidR="00955DDF" w:rsidRPr="00607F0C" w:rsidRDefault="00955DDF" w:rsidP="00955DDF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0E3CEE" w14:textId="51B0EC7F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</w:p>
        </w:tc>
      </w:tr>
      <w:tr w:rsidR="00955DDF" w:rsidRPr="00607F0C" w14:paraId="57FABBE7" w14:textId="77777777" w:rsidTr="00955DDF">
        <w:trPr>
          <w:trHeight w:val="144"/>
        </w:trPr>
        <w:tc>
          <w:tcPr>
            <w:tcW w:w="3355" w:type="dxa"/>
            <w:shd w:val="clear" w:color="auto" w:fill="auto"/>
          </w:tcPr>
          <w:p w14:paraId="1805F471" w14:textId="77777777" w:rsidR="00955DDF" w:rsidRPr="00607F0C" w:rsidRDefault="00955DDF" w:rsidP="00955DDF">
            <w:pPr>
              <w:snapToGrid w:val="0"/>
              <w:spacing w:line="120" w:lineRule="exact"/>
              <w:ind w:left="187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377F51C4" w14:textId="77777777" w:rsidR="00955DDF" w:rsidRPr="00607F0C" w:rsidRDefault="00955DDF" w:rsidP="00955DDF">
            <w:pPr>
              <w:tabs>
                <w:tab w:val="decimal" w:pos="876"/>
              </w:tabs>
              <w:snapToGrid w:val="0"/>
              <w:spacing w:line="12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A70A751" w14:textId="77777777" w:rsidR="00955DDF" w:rsidRPr="00607F0C" w:rsidRDefault="00955DDF" w:rsidP="00955DDF">
            <w:pPr>
              <w:snapToGrid w:val="0"/>
              <w:spacing w:line="120" w:lineRule="exact"/>
              <w:ind w:left="18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3ECFA378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EBF12A7" w14:textId="77777777" w:rsidR="00955DDF" w:rsidRPr="00607F0C" w:rsidRDefault="00955DDF" w:rsidP="00955DDF">
            <w:pPr>
              <w:snapToGrid w:val="0"/>
              <w:spacing w:line="12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433B6543" w14:textId="77777777" w:rsidR="00955DDF" w:rsidRPr="00607F0C" w:rsidRDefault="00955DDF" w:rsidP="00955DDF">
            <w:pPr>
              <w:tabs>
                <w:tab w:val="decimal" w:pos="0"/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8A897F3" w14:textId="77777777" w:rsidR="00955DDF" w:rsidRPr="00607F0C" w:rsidRDefault="00955DDF" w:rsidP="00955DDF">
            <w:pPr>
              <w:snapToGrid w:val="0"/>
              <w:spacing w:line="12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56DA3299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BD3F1F3" w14:textId="77777777" w:rsidR="00955DDF" w:rsidRPr="00607F0C" w:rsidRDefault="00955DDF" w:rsidP="00955DDF">
            <w:pPr>
              <w:tabs>
                <w:tab w:val="decimal" w:pos="1116"/>
              </w:tabs>
              <w:snapToGrid w:val="0"/>
              <w:spacing w:line="12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5CF5AD00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55DDF" w:rsidRPr="00607F0C" w14:paraId="0F06F7D2" w14:textId="77777777" w:rsidTr="00955DDF">
        <w:trPr>
          <w:trHeight w:val="144"/>
        </w:trPr>
        <w:tc>
          <w:tcPr>
            <w:tcW w:w="3355" w:type="dxa"/>
            <w:shd w:val="clear" w:color="auto" w:fill="auto"/>
          </w:tcPr>
          <w:p w14:paraId="49078421" w14:textId="77777777" w:rsidR="00955DDF" w:rsidRPr="00607F0C" w:rsidRDefault="00955DDF" w:rsidP="00955DDF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14:paraId="4064BF74" w14:textId="77777777" w:rsidR="00955DDF" w:rsidRPr="00607F0C" w:rsidRDefault="00955DDF" w:rsidP="00955DDF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4119A55" w14:textId="77777777" w:rsidR="00955DDF" w:rsidRPr="00607F0C" w:rsidRDefault="00955DDF" w:rsidP="00955DDF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25A9CDF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94109BA" w14:textId="77777777" w:rsidR="00955DDF" w:rsidRPr="00607F0C" w:rsidRDefault="00955DDF" w:rsidP="00955DDF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F1F01EE" w14:textId="77777777" w:rsidR="00955DDF" w:rsidRPr="00607F0C" w:rsidRDefault="00955DDF" w:rsidP="00955DDF">
            <w:pPr>
              <w:tabs>
                <w:tab w:val="decimal" w:pos="0"/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399EDBD" w14:textId="77777777" w:rsidR="00955DDF" w:rsidRPr="00607F0C" w:rsidRDefault="00955DDF" w:rsidP="00955DDF">
            <w:pPr>
              <w:tabs>
                <w:tab w:val="decimal" w:pos="82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342432E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017F52F" w14:textId="77777777" w:rsidR="00955DDF" w:rsidRPr="00607F0C" w:rsidRDefault="00955DDF" w:rsidP="00955DDF">
            <w:pPr>
              <w:tabs>
                <w:tab w:val="decimal" w:pos="820"/>
                <w:tab w:val="decimal" w:pos="111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225CBC4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55DDF" w:rsidRPr="00607F0C" w14:paraId="140018EF" w14:textId="77777777" w:rsidTr="00955DDF">
        <w:trPr>
          <w:trHeight w:val="144"/>
        </w:trPr>
        <w:tc>
          <w:tcPr>
            <w:tcW w:w="3355" w:type="dxa"/>
            <w:shd w:val="clear" w:color="auto" w:fill="auto"/>
          </w:tcPr>
          <w:p w14:paraId="195DF00F" w14:textId="77777777" w:rsidR="00955DDF" w:rsidRPr="00607F0C" w:rsidRDefault="00955DDF" w:rsidP="00955DDF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43CF2ED7" w14:textId="16B12173" w:rsidR="00955DDF" w:rsidRPr="00607F0C" w:rsidRDefault="00955DDF" w:rsidP="00955DDF">
            <w:pPr>
              <w:tabs>
                <w:tab w:val="decimal" w:pos="876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925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349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7E44BB34" w14:textId="77777777" w:rsidR="00955DDF" w:rsidRPr="00607F0C" w:rsidRDefault="00955DDF" w:rsidP="00955DDF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DCEB693" w14:textId="1CAF41FA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727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971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6E3EE277" w14:textId="77777777" w:rsidR="00955DDF" w:rsidRPr="00607F0C" w:rsidRDefault="00955DDF" w:rsidP="00955DD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D82F0DA" w14:textId="77777777" w:rsidR="00955DDF" w:rsidRPr="00607F0C" w:rsidRDefault="00955DDF" w:rsidP="00955DDF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235EE4B1" w14:textId="77777777" w:rsidR="00955DDF" w:rsidRPr="00607F0C" w:rsidRDefault="00955DDF" w:rsidP="00955DDF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A7819C5" w14:textId="77777777" w:rsidR="00955DDF" w:rsidRPr="00607F0C" w:rsidRDefault="00955DDF" w:rsidP="00955DDF">
            <w:pPr>
              <w:tabs>
                <w:tab w:val="decimal" w:pos="180"/>
                <w:tab w:val="decimal" w:pos="678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3C814846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6BE77A0" w14:textId="46B64561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66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653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320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55DDF" w:rsidRPr="00607F0C" w14:paraId="438B7B86" w14:textId="77777777" w:rsidTr="00955DDF">
        <w:trPr>
          <w:trHeight w:val="144"/>
        </w:trPr>
        <w:tc>
          <w:tcPr>
            <w:tcW w:w="3355" w:type="dxa"/>
            <w:shd w:val="clear" w:color="auto" w:fill="auto"/>
          </w:tcPr>
          <w:p w14:paraId="62C93A33" w14:textId="77777777" w:rsidR="00955DDF" w:rsidRPr="00607F0C" w:rsidRDefault="00955DDF" w:rsidP="00955DDF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5CCAAB44" w14:textId="77777777" w:rsidR="00955DDF" w:rsidRPr="00607F0C" w:rsidRDefault="00955DDF" w:rsidP="00955DDF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6192964" w14:textId="77777777" w:rsidR="00955DDF" w:rsidRPr="00607F0C" w:rsidRDefault="00955DDF" w:rsidP="00955DDF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E55CB6D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C69F63A" w14:textId="77777777" w:rsidR="00955DDF" w:rsidRPr="00607F0C" w:rsidRDefault="00955DDF" w:rsidP="00955DDF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81802FC" w14:textId="77777777" w:rsidR="00955DDF" w:rsidRPr="00607F0C" w:rsidRDefault="00955DDF" w:rsidP="00955DDF">
            <w:pPr>
              <w:tabs>
                <w:tab w:val="decimal" w:pos="0"/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C375764" w14:textId="77777777" w:rsidR="00955DDF" w:rsidRPr="00607F0C" w:rsidRDefault="00955DDF" w:rsidP="00955DDF">
            <w:pPr>
              <w:tabs>
                <w:tab w:val="decimal" w:pos="820"/>
              </w:tabs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22042A3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AA9409A" w14:textId="77777777" w:rsidR="00955DDF" w:rsidRPr="00607F0C" w:rsidRDefault="00955DDF" w:rsidP="00955DDF">
            <w:pPr>
              <w:tabs>
                <w:tab w:val="decimal" w:pos="987"/>
              </w:tabs>
              <w:snapToGrid w:val="0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A204888" w14:textId="77777777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55DDF" w:rsidRPr="00607F0C" w14:paraId="30372C42" w14:textId="77777777" w:rsidTr="00955DDF">
        <w:trPr>
          <w:trHeight w:val="144"/>
        </w:trPr>
        <w:tc>
          <w:tcPr>
            <w:tcW w:w="3355" w:type="dxa"/>
            <w:shd w:val="clear" w:color="auto" w:fill="auto"/>
          </w:tcPr>
          <w:p w14:paraId="590E8FBB" w14:textId="77777777" w:rsidR="00955DDF" w:rsidRPr="00607F0C" w:rsidRDefault="00955DDF" w:rsidP="00955DDF">
            <w:pPr>
              <w:tabs>
                <w:tab w:val="decimal" w:pos="180"/>
              </w:tabs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1EACE0C9" w14:textId="579A2F78" w:rsidR="00955DDF" w:rsidRPr="00607F0C" w:rsidRDefault="00955DDF" w:rsidP="00955DDF">
            <w:pPr>
              <w:tabs>
                <w:tab w:val="decimal" w:pos="876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589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69384F6A" w14:textId="77777777" w:rsidR="00955DDF" w:rsidRPr="00607F0C" w:rsidRDefault="00955DDF" w:rsidP="00955DDF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04B91E4" w14:textId="2692F739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504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588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5E289F62" w14:textId="77777777" w:rsidR="00955DDF" w:rsidRPr="00607F0C" w:rsidRDefault="00955DDF" w:rsidP="00955DDF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7775E59" w14:textId="77777777" w:rsidR="00955DDF" w:rsidRPr="00607F0C" w:rsidRDefault="00955DDF" w:rsidP="00955DDF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196B5DD1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6FADA77" w14:textId="77777777" w:rsidR="00955DDF" w:rsidRPr="00607F0C" w:rsidRDefault="00955DDF" w:rsidP="00955DDF">
            <w:pPr>
              <w:tabs>
                <w:tab w:val="decimal" w:pos="-20"/>
                <w:tab w:val="decimal" w:pos="678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209BE245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7443F25" w14:textId="36D33A72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273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55DDF" w:rsidRPr="00607F0C" w14:paraId="63AED119" w14:textId="77777777" w:rsidTr="00955DDF">
        <w:trPr>
          <w:trHeight w:val="144"/>
        </w:trPr>
        <w:tc>
          <w:tcPr>
            <w:tcW w:w="3355" w:type="dxa"/>
            <w:shd w:val="clear" w:color="auto" w:fill="auto"/>
          </w:tcPr>
          <w:p w14:paraId="4FA9B432" w14:textId="77777777" w:rsidR="00955DDF" w:rsidRPr="00607F0C" w:rsidRDefault="00955DDF" w:rsidP="00955DDF">
            <w:pPr>
              <w:tabs>
                <w:tab w:val="right" w:pos="3222"/>
              </w:tabs>
              <w:ind w:left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72C24C" w14:textId="093E170E" w:rsidR="00955DDF" w:rsidRPr="00607F0C" w:rsidRDefault="00955DDF" w:rsidP="00955DDF">
            <w:pPr>
              <w:tabs>
                <w:tab w:val="decimal" w:pos="876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515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034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1994B92D" w14:textId="77777777" w:rsidR="00955DDF" w:rsidRPr="00607F0C" w:rsidRDefault="00955DDF" w:rsidP="00955DDF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90A579" w14:textId="28604034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232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559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3D2900A7" w14:textId="77777777" w:rsidR="00955DDF" w:rsidRPr="00607F0C" w:rsidRDefault="00955DDF" w:rsidP="00955DDF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0ADD82" w14:textId="77777777" w:rsidR="00955DDF" w:rsidRPr="00607F0C" w:rsidRDefault="00955DDF" w:rsidP="001555BE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60E0B212" w14:textId="77777777" w:rsidR="00955DDF" w:rsidRPr="00607F0C" w:rsidRDefault="00955DDF" w:rsidP="00955DDF">
            <w:pPr>
              <w:tabs>
                <w:tab w:val="decimal" w:pos="82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71C4152" w14:textId="77777777" w:rsidR="00955DDF" w:rsidRPr="00607F0C" w:rsidRDefault="00955DDF" w:rsidP="00955DDF">
            <w:pPr>
              <w:tabs>
                <w:tab w:val="decimal" w:pos="-20"/>
                <w:tab w:val="decimal" w:pos="678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0202A608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A84012" w14:textId="0220CAA6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747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593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55DDF" w:rsidRPr="00607F0C" w14:paraId="12B0003F" w14:textId="77777777" w:rsidTr="00955DDF">
        <w:trPr>
          <w:trHeight w:val="144"/>
        </w:trPr>
        <w:tc>
          <w:tcPr>
            <w:tcW w:w="3355" w:type="dxa"/>
            <w:shd w:val="clear" w:color="auto" w:fill="auto"/>
          </w:tcPr>
          <w:p w14:paraId="4498A5C4" w14:textId="77777777" w:rsidR="00955DDF" w:rsidRPr="00607F0C" w:rsidRDefault="00955DDF" w:rsidP="00955DDF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สินทรัพย์ไม่มีตัวตนระหว่าง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2F1C2972" w14:textId="1385C8E1" w:rsidR="00955DDF" w:rsidRPr="00607F0C" w:rsidRDefault="00D56B19" w:rsidP="00955DDF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488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931</w:t>
            </w:r>
          </w:p>
        </w:tc>
        <w:tc>
          <w:tcPr>
            <w:tcW w:w="158" w:type="dxa"/>
            <w:shd w:val="clear" w:color="auto" w:fill="auto"/>
          </w:tcPr>
          <w:p w14:paraId="666EBAB3" w14:textId="77777777" w:rsidR="00955DDF" w:rsidRPr="00607F0C" w:rsidRDefault="00955DDF" w:rsidP="00955DDF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0FD5F63" w14:textId="5C5E59B0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087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701</w:t>
            </w:r>
          </w:p>
        </w:tc>
        <w:tc>
          <w:tcPr>
            <w:tcW w:w="158" w:type="dxa"/>
            <w:shd w:val="clear" w:color="auto" w:fill="auto"/>
          </w:tcPr>
          <w:p w14:paraId="53412431" w14:textId="77777777" w:rsidR="00955DDF" w:rsidRPr="00607F0C" w:rsidRDefault="00955DDF" w:rsidP="00955DDF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51653BB" w14:textId="77777777" w:rsidR="00955DDF" w:rsidRPr="00607F0C" w:rsidRDefault="00955DDF" w:rsidP="00955DDF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4496DDF0" w14:textId="77777777" w:rsidR="00955DDF" w:rsidRPr="00607F0C" w:rsidRDefault="00955DDF" w:rsidP="00955DDF">
            <w:pPr>
              <w:tabs>
                <w:tab w:val="decimal" w:pos="820"/>
              </w:tabs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ACD1215" w14:textId="1AEC5EC8" w:rsidR="00955DDF" w:rsidRPr="00607F0C" w:rsidRDefault="00955DDF" w:rsidP="00955DDF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258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811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583B9DEC" w14:textId="77777777" w:rsidR="00955DDF" w:rsidRPr="00607F0C" w:rsidRDefault="00955DDF" w:rsidP="00955DDF">
            <w:pPr>
              <w:tabs>
                <w:tab w:val="decimal" w:pos="987"/>
              </w:tabs>
              <w:snapToGrid w:val="0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02264EF7" w14:textId="16836F1D" w:rsidR="00955DDF" w:rsidRPr="00607F0C" w:rsidRDefault="00D56B19" w:rsidP="00955DDF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317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821</w:t>
            </w:r>
          </w:p>
        </w:tc>
      </w:tr>
      <w:tr w:rsidR="00955DDF" w:rsidRPr="00607F0C" w14:paraId="4EC95D13" w14:textId="77777777" w:rsidTr="00955DDF">
        <w:trPr>
          <w:trHeight w:val="144"/>
        </w:trPr>
        <w:tc>
          <w:tcPr>
            <w:tcW w:w="3355" w:type="dxa"/>
            <w:shd w:val="clear" w:color="auto" w:fill="auto"/>
          </w:tcPr>
          <w:p w14:paraId="0506324E" w14:textId="77777777" w:rsidR="00955DDF" w:rsidRPr="00607F0C" w:rsidRDefault="00955DDF" w:rsidP="00955DDF">
            <w:pPr>
              <w:tabs>
                <w:tab w:val="right" w:pos="2952"/>
              </w:tabs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สินทรัพย์ไม่มีตัวตน 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9C49467" w14:textId="3251B674" w:rsidR="00955DDF" w:rsidRPr="00607F0C" w:rsidRDefault="00D56B19" w:rsidP="00955DDF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766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980</w:t>
            </w:r>
          </w:p>
        </w:tc>
        <w:tc>
          <w:tcPr>
            <w:tcW w:w="158" w:type="dxa"/>
            <w:shd w:val="clear" w:color="auto" w:fill="auto"/>
          </w:tcPr>
          <w:p w14:paraId="657E2ADA" w14:textId="77777777" w:rsidR="00955DDF" w:rsidRPr="00607F0C" w:rsidRDefault="00955DDF" w:rsidP="00955DDF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43EDB91" w14:textId="77777777" w:rsidR="00955DDF" w:rsidRPr="00607F0C" w:rsidRDefault="00955DDF" w:rsidP="00955DDF">
            <w:pPr>
              <w:tabs>
                <w:tab w:val="decimal" w:pos="879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6A7A1281" w14:textId="77777777" w:rsidR="00955DDF" w:rsidRPr="00607F0C" w:rsidRDefault="00955DDF" w:rsidP="00955DDF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824CDFB" w14:textId="77777777" w:rsidR="00955DDF" w:rsidRPr="00607F0C" w:rsidRDefault="00955DDF" w:rsidP="00955DDF">
            <w:pPr>
              <w:tabs>
                <w:tab w:val="decimal" w:pos="874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66FEFE55" w14:textId="77777777" w:rsidR="00955DDF" w:rsidRPr="00607F0C" w:rsidRDefault="00955DDF" w:rsidP="00955DDF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F6FEF26" w14:textId="77777777" w:rsidR="00955DDF" w:rsidRPr="00607F0C" w:rsidRDefault="00955DDF" w:rsidP="00955DDF">
            <w:pPr>
              <w:tabs>
                <w:tab w:val="decimal" w:pos="51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43670B3" w14:textId="77777777" w:rsidR="00955DDF" w:rsidRPr="00607F0C" w:rsidRDefault="00955DDF" w:rsidP="00955DDF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78E7273" w14:textId="611FFD29" w:rsidR="00955DDF" w:rsidRPr="00607F0C" w:rsidRDefault="00D56B19" w:rsidP="00955DDF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806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322</w:t>
            </w:r>
          </w:p>
        </w:tc>
      </w:tr>
      <w:tr w:rsidR="008F4BA3" w:rsidRPr="00607F0C" w14:paraId="7FA4FBC7" w14:textId="77777777" w:rsidTr="008F4BA3">
        <w:trPr>
          <w:trHeight w:val="150"/>
        </w:trPr>
        <w:tc>
          <w:tcPr>
            <w:tcW w:w="3355" w:type="dxa"/>
            <w:shd w:val="clear" w:color="auto" w:fill="auto"/>
          </w:tcPr>
          <w:p w14:paraId="4AA649D2" w14:textId="77777777" w:rsidR="008F4BA3" w:rsidRPr="00607F0C" w:rsidRDefault="008F4BA3" w:rsidP="00955DDF">
            <w:pPr>
              <w:suppressAutoHyphens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686AE477" w14:textId="77777777" w:rsidR="008F4BA3" w:rsidRPr="00607F0C" w:rsidRDefault="008F4BA3" w:rsidP="009E3EB5">
            <w:pPr>
              <w:tabs>
                <w:tab w:val="decimal" w:pos="876"/>
              </w:tabs>
              <w:snapToGrid w:val="0"/>
              <w:spacing w:line="120" w:lineRule="exact"/>
              <w:ind w:left="-5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7CB87A3" w14:textId="77777777" w:rsidR="008F4BA3" w:rsidRPr="00607F0C" w:rsidRDefault="008F4BA3" w:rsidP="009E3EB5">
            <w:pPr>
              <w:snapToGrid w:val="0"/>
              <w:spacing w:line="120" w:lineRule="exact"/>
              <w:ind w:left="-54" w:right="5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61F7353" w14:textId="77777777" w:rsidR="008F4BA3" w:rsidRPr="00607F0C" w:rsidRDefault="008F4BA3" w:rsidP="009E3EB5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F97FB55" w14:textId="77777777" w:rsidR="008F4BA3" w:rsidRPr="00607F0C" w:rsidRDefault="008F4BA3" w:rsidP="009E3EB5">
            <w:pPr>
              <w:snapToGrid w:val="0"/>
              <w:spacing w:line="120" w:lineRule="exact"/>
              <w:ind w:left="-54" w:right="-2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491F753" w14:textId="77777777" w:rsidR="008F4BA3" w:rsidRPr="00607F0C" w:rsidRDefault="008F4BA3" w:rsidP="009E3EB5">
            <w:pPr>
              <w:tabs>
                <w:tab w:val="decimal" w:pos="510"/>
              </w:tabs>
              <w:snapToGrid w:val="0"/>
              <w:spacing w:line="120" w:lineRule="exact"/>
              <w:ind w:left="-5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EC9DFF9" w14:textId="77777777" w:rsidR="008F4BA3" w:rsidRPr="00607F0C" w:rsidRDefault="008F4BA3" w:rsidP="009E3EB5">
            <w:pPr>
              <w:snapToGrid w:val="0"/>
              <w:spacing w:line="120" w:lineRule="exact"/>
              <w:ind w:left="-54" w:right="16" w:firstLine="70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1A255D5" w14:textId="77777777" w:rsidR="008F4BA3" w:rsidRPr="00607F0C" w:rsidRDefault="008F4BA3" w:rsidP="009E3EB5">
            <w:pPr>
              <w:tabs>
                <w:tab w:val="decimal" w:pos="880"/>
              </w:tabs>
              <w:snapToGrid w:val="0"/>
              <w:spacing w:line="120" w:lineRule="exact"/>
              <w:ind w:left="-5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BC3A851" w14:textId="77777777" w:rsidR="008F4BA3" w:rsidRPr="00607F0C" w:rsidRDefault="008F4BA3" w:rsidP="009E3EB5">
            <w:pPr>
              <w:tabs>
                <w:tab w:val="decimal" w:pos="987"/>
              </w:tabs>
              <w:snapToGrid w:val="0"/>
              <w:spacing w:line="120" w:lineRule="exact"/>
              <w:ind w:left="-54" w:right="9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7C1D0064" w14:textId="77777777" w:rsidR="008F4BA3" w:rsidRPr="00607F0C" w:rsidRDefault="008F4BA3" w:rsidP="009E3EB5">
            <w:pPr>
              <w:tabs>
                <w:tab w:val="decimal" w:pos="876"/>
              </w:tabs>
              <w:snapToGrid w:val="0"/>
              <w:spacing w:line="120" w:lineRule="exact"/>
              <w:ind w:left="-5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F4BA3" w:rsidRPr="00607F0C" w14:paraId="150D1C2F" w14:textId="77777777" w:rsidTr="00657200">
        <w:trPr>
          <w:trHeight w:val="144"/>
        </w:trPr>
        <w:tc>
          <w:tcPr>
            <w:tcW w:w="4363" w:type="dxa"/>
            <w:gridSpan w:val="2"/>
            <w:shd w:val="clear" w:color="auto" w:fill="auto"/>
          </w:tcPr>
          <w:p w14:paraId="526DD395" w14:textId="6EA696FC" w:rsidR="008F4BA3" w:rsidRPr="00607F0C" w:rsidRDefault="008F4BA3" w:rsidP="008F4BA3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ค่าตัดจำหน่ายสำหรับ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D56B19"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8" w:type="dxa"/>
            <w:shd w:val="clear" w:color="auto" w:fill="auto"/>
          </w:tcPr>
          <w:p w14:paraId="5A5AED3E" w14:textId="77777777" w:rsidR="008F4BA3" w:rsidRPr="00607F0C" w:rsidRDefault="008F4BA3" w:rsidP="008F4BA3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D4C55DD" w14:textId="77777777" w:rsidR="008F4BA3" w:rsidRPr="00607F0C" w:rsidRDefault="008F4BA3" w:rsidP="008F4BA3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486E02B" w14:textId="77777777" w:rsidR="008F4BA3" w:rsidRPr="00607F0C" w:rsidRDefault="008F4BA3" w:rsidP="008F4BA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552A637" w14:textId="77777777" w:rsidR="008F4BA3" w:rsidRPr="00607F0C" w:rsidRDefault="008F4BA3" w:rsidP="008F4BA3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EBF6898" w14:textId="77777777" w:rsidR="008F4BA3" w:rsidRPr="00607F0C" w:rsidRDefault="008F4BA3" w:rsidP="008F4BA3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01C562E" w14:textId="77777777" w:rsidR="008F4BA3" w:rsidRPr="00607F0C" w:rsidRDefault="008F4BA3" w:rsidP="008F4BA3">
            <w:pPr>
              <w:tabs>
                <w:tab w:val="decimal" w:pos="53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A22D6B6" w14:textId="77777777" w:rsidR="008F4BA3" w:rsidRPr="00607F0C" w:rsidRDefault="008F4BA3" w:rsidP="008F4BA3">
            <w:pPr>
              <w:tabs>
                <w:tab w:val="decimal" w:pos="820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593E036" w14:textId="77777777" w:rsidR="008F4BA3" w:rsidRPr="00607F0C" w:rsidRDefault="008F4BA3" w:rsidP="008F4BA3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F4BA3" w:rsidRPr="00607F0C" w14:paraId="53670C9B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32FF0321" w14:textId="412F1931" w:rsidR="008F4BA3" w:rsidRPr="00607F0C" w:rsidRDefault="00D56B19" w:rsidP="008F4BA3">
            <w:pPr>
              <w:ind w:left="43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08" w:type="dxa"/>
            <w:shd w:val="clear" w:color="auto" w:fill="auto"/>
          </w:tcPr>
          <w:p w14:paraId="7C27CA79" w14:textId="77777777" w:rsidR="008F4BA3" w:rsidRPr="00607F0C" w:rsidRDefault="008F4BA3" w:rsidP="008F4BA3">
            <w:pPr>
              <w:tabs>
                <w:tab w:val="decimal" w:pos="889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D8F7AB9" w14:textId="77777777" w:rsidR="008F4BA3" w:rsidRPr="00607F0C" w:rsidRDefault="008F4BA3" w:rsidP="008F4BA3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463BAF0" w14:textId="77777777" w:rsidR="008F4BA3" w:rsidRPr="00607F0C" w:rsidRDefault="008F4BA3" w:rsidP="008F4BA3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10757B7" w14:textId="77777777" w:rsidR="008F4BA3" w:rsidRPr="00607F0C" w:rsidRDefault="008F4BA3" w:rsidP="008F4BA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1BCC8BF" w14:textId="77777777" w:rsidR="008F4BA3" w:rsidRPr="00607F0C" w:rsidRDefault="008F4BA3" w:rsidP="008F4BA3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26E02E2" w14:textId="77777777" w:rsidR="008F4BA3" w:rsidRPr="00607F0C" w:rsidRDefault="008F4BA3" w:rsidP="008F4BA3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171541F" w14:textId="77777777" w:rsidR="008F4BA3" w:rsidRPr="00607F0C" w:rsidRDefault="008F4BA3" w:rsidP="008F4BA3">
            <w:pPr>
              <w:snapToGrid w:val="0"/>
              <w:ind w:left="-54" w:right="135" w:firstLine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14:paraId="33B4EFB2" w14:textId="77777777" w:rsidR="008F4BA3" w:rsidRPr="00607F0C" w:rsidRDefault="008F4BA3" w:rsidP="008F4BA3">
            <w:pPr>
              <w:tabs>
                <w:tab w:val="decimal" w:pos="820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3F5C4F9D" w14:textId="5A2C3E9F" w:rsidR="008F4BA3" w:rsidRPr="00607F0C" w:rsidRDefault="00D56B19" w:rsidP="00566634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56663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651</w:t>
            </w:r>
            <w:r w:rsidR="0056663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645</w:t>
            </w:r>
          </w:p>
        </w:tc>
      </w:tr>
      <w:tr w:rsidR="008F4BA3" w:rsidRPr="00607F0C" w14:paraId="246842F4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335B7698" w14:textId="25DA7C40" w:rsidR="008F4BA3" w:rsidRPr="00607F0C" w:rsidRDefault="00D56B19" w:rsidP="008F4BA3">
            <w:pPr>
              <w:ind w:left="43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08" w:type="dxa"/>
            <w:shd w:val="clear" w:color="auto" w:fill="auto"/>
          </w:tcPr>
          <w:p w14:paraId="56E1685A" w14:textId="77777777" w:rsidR="008F4BA3" w:rsidRPr="00607F0C" w:rsidRDefault="008F4BA3" w:rsidP="008F4BA3">
            <w:pPr>
              <w:tabs>
                <w:tab w:val="decimal" w:pos="889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06D3B4F" w14:textId="77777777" w:rsidR="008F4BA3" w:rsidRPr="00607F0C" w:rsidRDefault="008F4BA3" w:rsidP="008F4BA3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9890DC8" w14:textId="77777777" w:rsidR="008F4BA3" w:rsidRPr="00607F0C" w:rsidRDefault="008F4BA3" w:rsidP="008F4BA3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9E28175" w14:textId="77777777" w:rsidR="008F4BA3" w:rsidRPr="00607F0C" w:rsidRDefault="008F4BA3" w:rsidP="008F4BA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18D2A23" w14:textId="77777777" w:rsidR="008F4BA3" w:rsidRPr="00607F0C" w:rsidRDefault="008F4BA3" w:rsidP="008F4BA3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F96693D" w14:textId="77777777" w:rsidR="008F4BA3" w:rsidRPr="00607F0C" w:rsidRDefault="008F4BA3" w:rsidP="008F4BA3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85031E9" w14:textId="77777777" w:rsidR="008F4BA3" w:rsidRPr="00607F0C" w:rsidRDefault="008F4BA3" w:rsidP="008F4BA3">
            <w:pPr>
              <w:snapToGrid w:val="0"/>
              <w:ind w:left="-54" w:right="135" w:firstLine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14:paraId="27978EF0" w14:textId="77777777" w:rsidR="008F4BA3" w:rsidRPr="00607F0C" w:rsidRDefault="008F4BA3" w:rsidP="008F4BA3">
            <w:pPr>
              <w:tabs>
                <w:tab w:val="decimal" w:pos="820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53581D" w14:textId="0D17962B" w:rsidR="008F4BA3" w:rsidRPr="00607F0C" w:rsidRDefault="00D56B19" w:rsidP="008F4BA3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232</w:t>
            </w:r>
            <w:r w:rsidR="00955DDF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559</w:t>
            </w:r>
          </w:p>
        </w:tc>
      </w:tr>
    </w:tbl>
    <w:p w14:paraId="4EDD4C34" w14:textId="6A8F3095" w:rsidR="004934E4" w:rsidRPr="00607F0C" w:rsidRDefault="00D56B19" w:rsidP="0043194F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4934E4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4934E4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934E4" w:rsidRPr="003E1430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</w:t>
      </w:r>
      <w:r w:rsidR="004934E4" w:rsidRPr="00607F0C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เจ้าหนี้หมุนเวียนอื่น</w:t>
      </w:r>
    </w:p>
    <w:p w14:paraId="1AC13E42" w14:textId="0164436E" w:rsidR="008E1083" w:rsidRPr="00607F0C" w:rsidRDefault="008E1083" w:rsidP="008112A2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CD5D92" w:rsidRPr="00607F0C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อื่น ณ 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027E3BE1" w14:textId="77777777" w:rsidR="008E1083" w:rsidRPr="00607F0C" w:rsidRDefault="008E1083" w:rsidP="008112A2">
      <w:pPr>
        <w:ind w:left="360"/>
        <w:jc w:val="right"/>
        <w:rPr>
          <w:rFonts w:ascii="Angsana New" w:hAnsi="Angsana New" w:cs="Angsana New"/>
          <w:sz w:val="26"/>
          <w:szCs w:val="26"/>
          <w:cs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บาท</w:t>
      </w:r>
    </w:p>
    <w:tbl>
      <w:tblPr>
        <w:tblW w:w="8849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6"/>
        <w:gridCol w:w="1053"/>
        <w:gridCol w:w="90"/>
        <w:gridCol w:w="1080"/>
        <w:gridCol w:w="90"/>
        <w:gridCol w:w="1080"/>
        <w:gridCol w:w="90"/>
        <w:gridCol w:w="1100"/>
      </w:tblGrid>
      <w:tr w:rsidR="008E1083" w:rsidRPr="00607F0C" w14:paraId="533581D8" w14:textId="77777777" w:rsidTr="00134DFA">
        <w:tc>
          <w:tcPr>
            <w:tcW w:w="4266" w:type="dxa"/>
            <w:shd w:val="clear" w:color="auto" w:fill="auto"/>
          </w:tcPr>
          <w:p w14:paraId="3FCBC84E" w14:textId="77777777" w:rsidR="008E1083" w:rsidRPr="00607F0C" w:rsidRDefault="008E1083" w:rsidP="008112A2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14:paraId="07D04091" w14:textId="77777777" w:rsidR="008E1083" w:rsidRPr="00607F0C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B49B831" w14:textId="77777777" w:rsidR="008E1083" w:rsidRPr="00607F0C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0" w:type="dxa"/>
            <w:gridSpan w:val="3"/>
            <w:shd w:val="clear" w:color="auto" w:fill="auto"/>
          </w:tcPr>
          <w:p w14:paraId="362C0E83" w14:textId="77777777" w:rsidR="008E1083" w:rsidRPr="00607F0C" w:rsidRDefault="008E1083" w:rsidP="008112A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6F0C5E" w:rsidRPr="00607F0C" w14:paraId="51DC24E8" w14:textId="77777777" w:rsidTr="00134DFA">
        <w:tc>
          <w:tcPr>
            <w:tcW w:w="4266" w:type="dxa"/>
            <w:shd w:val="clear" w:color="auto" w:fill="auto"/>
          </w:tcPr>
          <w:p w14:paraId="46C31588" w14:textId="77777777" w:rsidR="006F0C5E" w:rsidRPr="00607F0C" w:rsidRDefault="006F0C5E" w:rsidP="006F0C5E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51DE8FC" w14:textId="42919195" w:rsidR="006F0C5E" w:rsidRPr="00607F0C" w:rsidRDefault="00D56B19" w:rsidP="006F0C5E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277FD893" w14:textId="77777777" w:rsidR="006F0C5E" w:rsidRPr="00607F0C" w:rsidRDefault="006F0C5E" w:rsidP="006F0C5E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A44EC0" w14:textId="1D8E9048" w:rsidR="006F0C5E" w:rsidRPr="00607F0C" w:rsidRDefault="00D56B19" w:rsidP="006F0C5E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06E034D" w14:textId="77777777" w:rsidR="006F0C5E" w:rsidRPr="00607F0C" w:rsidRDefault="006F0C5E" w:rsidP="006F0C5E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817C04" w14:textId="5754B0AC" w:rsidR="006F0C5E" w:rsidRPr="00607F0C" w:rsidRDefault="00D56B19" w:rsidP="006F0C5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0D7F4D2B" w14:textId="77777777" w:rsidR="006F0C5E" w:rsidRPr="00607F0C" w:rsidRDefault="006F0C5E" w:rsidP="006F0C5E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7C0286F" w14:textId="1F5A6EBC" w:rsidR="006F0C5E" w:rsidRPr="00607F0C" w:rsidRDefault="00D56B19" w:rsidP="006F0C5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6F0C5E" w:rsidRPr="00607F0C" w14:paraId="268758F1" w14:textId="77777777" w:rsidTr="00134DFA">
        <w:tc>
          <w:tcPr>
            <w:tcW w:w="4266" w:type="dxa"/>
            <w:shd w:val="clear" w:color="auto" w:fill="auto"/>
          </w:tcPr>
          <w:p w14:paraId="0580B86B" w14:textId="36ADFD2E" w:rsidR="006F0C5E" w:rsidRPr="00607F0C" w:rsidRDefault="006F0C5E" w:rsidP="006F0C5E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- บริษัทที่เกี่ยวข้องกัน (ดูหมายเหตุข้อ </w:t>
            </w:r>
            <w:r w:rsidR="00D56B19"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362F9612" w14:textId="5F9F47D5" w:rsidR="006F0C5E" w:rsidRPr="00607F0C" w:rsidRDefault="00D56B19" w:rsidP="006F0C5E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100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624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676</w:t>
            </w:r>
          </w:p>
        </w:tc>
        <w:tc>
          <w:tcPr>
            <w:tcW w:w="90" w:type="dxa"/>
            <w:shd w:val="clear" w:color="auto" w:fill="auto"/>
          </w:tcPr>
          <w:p w14:paraId="5A9D0907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703F3D" w14:textId="79A58142" w:rsidR="006F0C5E" w:rsidRPr="00607F0C" w:rsidRDefault="00D56B19" w:rsidP="00C5152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86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060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458</w:t>
            </w:r>
          </w:p>
        </w:tc>
        <w:tc>
          <w:tcPr>
            <w:tcW w:w="90" w:type="dxa"/>
            <w:shd w:val="clear" w:color="auto" w:fill="auto"/>
          </w:tcPr>
          <w:p w14:paraId="4E36DE00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EF93D9" w14:textId="4763B660" w:rsidR="006F0C5E" w:rsidRPr="00607F0C" w:rsidRDefault="00D56B19" w:rsidP="006F0C5E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182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632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624</w:t>
            </w:r>
          </w:p>
        </w:tc>
        <w:tc>
          <w:tcPr>
            <w:tcW w:w="90" w:type="dxa"/>
            <w:shd w:val="clear" w:color="auto" w:fill="auto"/>
          </w:tcPr>
          <w:p w14:paraId="6707AA3F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2C1B187E" w14:textId="627B36A0" w:rsidR="006F0C5E" w:rsidRPr="00607F0C" w:rsidRDefault="00D56B19" w:rsidP="00C5152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157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819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047</w:t>
            </w:r>
          </w:p>
        </w:tc>
      </w:tr>
      <w:tr w:rsidR="00C51524" w:rsidRPr="00607F0C" w14:paraId="365E89EC" w14:textId="77777777" w:rsidTr="00134DFA">
        <w:tc>
          <w:tcPr>
            <w:tcW w:w="4266" w:type="dxa"/>
            <w:shd w:val="clear" w:color="auto" w:fill="auto"/>
          </w:tcPr>
          <w:p w14:paraId="316BCDC0" w14:textId="4A155063" w:rsidR="00C51524" w:rsidRPr="00607F0C" w:rsidRDefault="00C51524" w:rsidP="00C51524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="00E64074" w:rsidRPr="00607F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0FC0FB12" w14:textId="0476EBC6" w:rsidR="00C51524" w:rsidRPr="00607F0C" w:rsidRDefault="00D56B19" w:rsidP="00C5152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94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356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105</w:t>
            </w:r>
          </w:p>
        </w:tc>
        <w:tc>
          <w:tcPr>
            <w:tcW w:w="90" w:type="dxa"/>
            <w:shd w:val="clear" w:color="auto" w:fill="auto"/>
          </w:tcPr>
          <w:p w14:paraId="796C9D7B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56E25D83" w14:textId="668F40E8" w:rsidR="00C51524" w:rsidRPr="00607F0C" w:rsidRDefault="00D56B19" w:rsidP="00C5152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91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368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346</w:t>
            </w:r>
          </w:p>
        </w:tc>
        <w:tc>
          <w:tcPr>
            <w:tcW w:w="90" w:type="dxa"/>
            <w:shd w:val="clear" w:color="auto" w:fill="auto"/>
          </w:tcPr>
          <w:p w14:paraId="452A3EBC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00B58B77" w14:textId="18CF974D" w:rsidR="00C51524" w:rsidRPr="00607F0C" w:rsidRDefault="00D56B19" w:rsidP="00C5152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69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506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345</w:t>
            </w:r>
          </w:p>
        </w:tc>
        <w:tc>
          <w:tcPr>
            <w:tcW w:w="90" w:type="dxa"/>
            <w:shd w:val="clear" w:color="auto" w:fill="auto"/>
          </w:tcPr>
          <w:p w14:paraId="4FB40D8D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bottom w:val="single" w:sz="4" w:space="0" w:color="000000"/>
            </w:tcBorders>
            <w:shd w:val="clear" w:color="auto" w:fill="auto"/>
          </w:tcPr>
          <w:p w14:paraId="4978B257" w14:textId="44426AE1" w:rsidR="00C51524" w:rsidRPr="00607F0C" w:rsidRDefault="00D56B19" w:rsidP="00C5152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72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524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843</w:t>
            </w:r>
          </w:p>
        </w:tc>
      </w:tr>
      <w:tr w:rsidR="00C51524" w:rsidRPr="00607F0C" w14:paraId="45E34517" w14:textId="77777777" w:rsidTr="00134DFA">
        <w:tc>
          <w:tcPr>
            <w:tcW w:w="4266" w:type="dxa"/>
            <w:shd w:val="clear" w:color="auto" w:fill="auto"/>
          </w:tcPr>
          <w:p w14:paraId="63DE062A" w14:textId="77777777" w:rsidR="00C51524" w:rsidRPr="00607F0C" w:rsidRDefault="00C51524" w:rsidP="00C51524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รวมเจ้าหนี้การค้า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9F5485" w14:textId="4CE0496C" w:rsidR="00C51524" w:rsidRPr="00607F0C" w:rsidRDefault="00D56B19" w:rsidP="00C5152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194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980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781</w:t>
            </w:r>
          </w:p>
        </w:tc>
        <w:tc>
          <w:tcPr>
            <w:tcW w:w="90" w:type="dxa"/>
            <w:shd w:val="clear" w:color="auto" w:fill="auto"/>
          </w:tcPr>
          <w:p w14:paraId="167A554D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271C6C" w14:textId="07C14B2F" w:rsidR="00C51524" w:rsidRPr="00607F0C" w:rsidRDefault="00D56B19" w:rsidP="00C5152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177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428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804</w:t>
            </w:r>
          </w:p>
        </w:tc>
        <w:tc>
          <w:tcPr>
            <w:tcW w:w="90" w:type="dxa"/>
            <w:shd w:val="clear" w:color="auto" w:fill="auto"/>
          </w:tcPr>
          <w:p w14:paraId="6D7A56F0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663133" w14:textId="2037BA6F" w:rsidR="00C51524" w:rsidRPr="00607F0C" w:rsidRDefault="00D56B19" w:rsidP="00C5152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252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138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969</w:t>
            </w:r>
          </w:p>
        </w:tc>
        <w:tc>
          <w:tcPr>
            <w:tcW w:w="90" w:type="dxa"/>
            <w:shd w:val="clear" w:color="auto" w:fill="auto"/>
          </w:tcPr>
          <w:p w14:paraId="307A1652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B70262" w14:textId="0980E73D" w:rsidR="00C51524" w:rsidRPr="00607F0C" w:rsidRDefault="00D56B19" w:rsidP="00C5152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230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343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890</w:t>
            </w:r>
          </w:p>
        </w:tc>
      </w:tr>
      <w:tr w:rsidR="00C51524" w:rsidRPr="00607F0C" w14:paraId="11599AC6" w14:textId="77777777" w:rsidTr="00134DFA">
        <w:tc>
          <w:tcPr>
            <w:tcW w:w="4266" w:type="dxa"/>
            <w:shd w:val="clear" w:color="auto" w:fill="auto"/>
          </w:tcPr>
          <w:p w14:paraId="3ADE54E1" w14:textId="61CCF487" w:rsidR="00C51524" w:rsidRPr="00607F0C" w:rsidRDefault="00C51524" w:rsidP="00C51524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 - บริษัทที่เกี่ยวข้องกัน</w:t>
            </w:r>
            <w:r w:rsidRPr="00607F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D56B19"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607F0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7E6B0730" w14:textId="553CE193" w:rsidR="00C51524" w:rsidRPr="00607F0C" w:rsidRDefault="00D56B19" w:rsidP="00C5152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495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358</w:t>
            </w:r>
          </w:p>
        </w:tc>
        <w:tc>
          <w:tcPr>
            <w:tcW w:w="90" w:type="dxa"/>
            <w:shd w:val="clear" w:color="auto" w:fill="auto"/>
          </w:tcPr>
          <w:p w14:paraId="6AFFB944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6F735738" w14:textId="650B3FEC" w:rsidR="00C51524" w:rsidRPr="00607F0C" w:rsidRDefault="00D56B19" w:rsidP="00C5152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72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351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930</w:t>
            </w:r>
          </w:p>
        </w:tc>
        <w:tc>
          <w:tcPr>
            <w:tcW w:w="90" w:type="dxa"/>
            <w:shd w:val="clear" w:color="auto" w:fill="auto"/>
          </w:tcPr>
          <w:p w14:paraId="36E5E060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2BDDA568" w14:textId="10D41E7C" w:rsidR="00C51524" w:rsidRPr="00607F0C" w:rsidRDefault="00D56B19" w:rsidP="00C5152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291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060</w:t>
            </w:r>
          </w:p>
        </w:tc>
        <w:tc>
          <w:tcPr>
            <w:tcW w:w="90" w:type="dxa"/>
            <w:shd w:val="clear" w:color="auto" w:fill="auto"/>
          </w:tcPr>
          <w:p w14:paraId="711F5B26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auto" w:fill="auto"/>
          </w:tcPr>
          <w:p w14:paraId="5AF8AEDF" w14:textId="12D8382F" w:rsidR="00C51524" w:rsidRPr="00607F0C" w:rsidRDefault="00D56B19" w:rsidP="00C5152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72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554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121</w:t>
            </w:r>
          </w:p>
        </w:tc>
      </w:tr>
      <w:tr w:rsidR="00C51524" w:rsidRPr="00607F0C" w14:paraId="6773F359" w14:textId="77777777" w:rsidTr="00134DFA">
        <w:tc>
          <w:tcPr>
            <w:tcW w:w="4266" w:type="dxa"/>
            <w:shd w:val="clear" w:color="auto" w:fill="auto"/>
          </w:tcPr>
          <w:p w14:paraId="359357C6" w14:textId="2976F2C6" w:rsidR="00C51524" w:rsidRPr="00607F0C" w:rsidRDefault="00C51524" w:rsidP="00C51524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เจ้าหนี้อื่น </w:t>
            </w:r>
            <w:r w:rsidR="00E64074" w:rsidRPr="00607F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053" w:type="dxa"/>
            <w:shd w:val="clear" w:color="auto" w:fill="auto"/>
          </w:tcPr>
          <w:p w14:paraId="709B2975" w14:textId="4C8555D7" w:rsidR="00C51524" w:rsidRPr="00607F0C" w:rsidRDefault="00D56B19" w:rsidP="00C5152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18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900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901</w:t>
            </w:r>
          </w:p>
        </w:tc>
        <w:tc>
          <w:tcPr>
            <w:tcW w:w="90" w:type="dxa"/>
            <w:shd w:val="clear" w:color="auto" w:fill="auto"/>
          </w:tcPr>
          <w:p w14:paraId="0B92683D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B5B405" w14:textId="7BF757D1" w:rsidR="00C51524" w:rsidRPr="00607F0C" w:rsidRDefault="00D56B19" w:rsidP="00C5152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842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116</w:t>
            </w:r>
          </w:p>
        </w:tc>
        <w:tc>
          <w:tcPr>
            <w:tcW w:w="90" w:type="dxa"/>
            <w:shd w:val="clear" w:color="auto" w:fill="auto"/>
          </w:tcPr>
          <w:p w14:paraId="77C7DEB5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B7BD1D" w14:textId="68BD119C" w:rsidR="00C51524" w:rsidRPr="00607F0C" w:rsidRDefault="00D56B19" w:rsidP="00C5152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568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673</w:t>
            </w:r>
          </w:p>
        </w:tc>
        <w:tc>
          <w:tcPr>
            <w:tcW w:w="90" w:type="dxa"/>
            <w:shd w:val="clear" w:color="auto" w:fill="auto"/>
          </w:tcPr>
          <w:p w14:paraId="28DEE903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A9DEC03" w14:textId="19F18650" w:rsidR="00C51524" w:rsidRPr="00607F0C" w:rsidRDefault="00D56B19" w:rsidP="00C5152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806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795</w:t>
            </w:r>
          </w:p>
        </w:tc>
      </w:tr>
      <w:tr w:rsidR="00C51524" w:rsidRPr="00607F0C" w14:paraId="175CE301" w14:textId="77777777" w:rsidTr="00134DFA">
        <w:tc>
          <w:tcPr>
            <w:tcW w:w="4266" w:type="dxa"/>
            <w:shd w:val="clear" w:color="auto" w:fill="auto"/>
          </w:tcPr>
          <w:p w14:paraId="4540BCAF" w14:textId="4D7D23E6" w:rsidR="00C51524" w:rsidRPr="00607F0C" w:rsidRDefault="00C51524" w:rsidP="00C51524">
            <w:pPr>
              <w:tabs>
                <w:tab w:val="left" w:pos="583"/>
              </w:tabs>
              <w:ind w:left="9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ค่าลิขสิทธิ์ค้างจ่าย</w:t>
            </w:r>
            <w:r w:rsidRPr="00607F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D56B19"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607F0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5F936C60" w14:textId="4916BFC8" w:rsidR="00C51524" w:rsidRPr="00607F0C" w:rsidRDefault="00D56B19" w:rsidP="00C5152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936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777</w:t>
            </w:r>
          </w:p>
        </w:tc>
        <w:tc>
          <w:tcPr>
            <w:tcW w:w="90" w:type="dxa"/>
            <w:shd w:val="clear" w:color="auto" w:fill="auto"/>
          </w:tcPr>
          <w:p w14:paraId="35B180CF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A7482F" w14:textId="62F509E0" w:rsidR="00C51524" w:rsidRPr="00607F0C" w:rsidRDefault="00D56B19" w:rsidP="00C5152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357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861</w:t>
            </w:r>
          </w:p>
        </w:tc>
        <w:tc>
          <w:tcPr>
            <w:tcW w:w="90" w:type="dxa"/>
            <w:shd w:val="clear" w:color="auto" w:fill="auto"/>
          </w:tcPr>
          <w:p w14:paraId="2D891BC0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FA6525" w14:textId="060EFFEA" w:rsidR="00C51524" w:rsidRPr="00607F0C" w:rsidRDefault="00D56B19" w:rsidP="00C5152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936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777</w:t>
            </w:r>
          </w:p>
        </w:tc>
        <w:tc>
          <w:tcPr>
            <w:tcW w:w="90" w:type="dxa"/>
            <w:shd w:val="clear" w:color="auto" w:fill="auto"/>
          </w:tcPr>
          <w:p w14:paraId="440738D3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41BBE35" w14:textId="34B9A7A8" w:rsidR="00C51524" w:rsidRPr="00607F0C" w:rsidRDefault="00D56B19" w:rsidP="00C5152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357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861</w:t>
            </w:r>
          </w:p>
        </w:tc>
      </w:tr>
      <w:tr w:rsidR="00C51524" w:rsidRPr="00607F0C" w14:paraId="52D29304" w14:textId="77777777" w:rsidTr="00134DFA">
        <w:tc>
          <w:tcPr>
            <w:tcW w:w="4266" w:type="dxa"/>
            <w:shd w:val="clear" w:color="auto" w:fill="auto"/>
          </w:tcPr>
          <w:p w14:paraId="617D587B" w14:textId="77777777" w:rsidR="00C51524" w:rsidRPr="00607F0C" w:rsidRDefault="00C51524" w:rsidP="00C51524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053" w:type="dxa"/>
            <w:shd w:val="clear" w:color="auto" w:fill="auto"/>
          </w:tcPr>
          <w:p w14:paraId="20B84C97" w14:textId="258FA942" w:rsidR="00C51524" w:rsidRPr="00607F0C" w:rsidRDefault="00D56B19" w:rsidP="00C5152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43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711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859</w:t>
            </w:r>
          </w:p>
        </w:tc>
        <w:tc>
          <w:tcPr>
            <w:tcW w:w="90" w:type="dxa"/>
            <w:shd w:val="clear" w:color="auto" w:fill="auto"/>
          </w:tcPr>
          <w:p w14:paraId="595EF187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64BC7C" w14:textId="74671C1E" w:rsidR="00C51524" w:rsidRPr="00607F0C" w:rsidRDefault="00D56B19" w:rsidP="00C5152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93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137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405</w:t>
            </w:r>
          </w:p>
        </w:tc>
        <w:tc>
          <w:tcPr>
            <w:tcW w:w="90" w:type="dxa"/>
            <w:shd w:val="clear" w:color="auto" w:fill="auto"/>
          </w:tcPr>
          <w:p w14:paraId="759F9EDC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9E5882" w14:textId="2CF15987" w:rsidR="00C51524" w:rsidRPr="00607F0C" w:rsidRDefault="00D56B19" w:rsidP="00C5152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41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886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161</w:t>
            </w:r>
          </w:p>
        </w:tc>
        <w:tc>
          <w:tcPr>
            <w:tcW w:w="90" w:type="dxa"/>
            <w:shd w:val="clear" w:color="auto" w:fill="auto"/>
          </w:tcPr>
          <w:p w14:paraId="60B62CFF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7E90E33" w14:textId="6E1B41E7" w:rsidR="00C51524" w:rsidRPr="00607F0C" w:rsidRDefault="00D56B19" w:rsidP="00C5152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91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127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488</w:t>
            </w:r>
          </w:p>
        </w:tc>
      </w:tr>
      <w:tr w:rsidR="00C51524" w:rsidRPr="00607F0C" w14:paraId="3E74A4E9" w14:textId="77777777" w:rsidTr="00134DFA">
        <w:tc>
          <w:tcPr>
            <w:tcW w:w="4266" w:type="dxa"/>
            <w:shd w:val="clear" w:color="auto" w:fill="auto"/>
          </w:tcPr>
          <w:p w14:paraId="735EEE25" w14:textId="7474DDD9" w:rsidR="00C51524" w:rsidRPr="00607F0C" w:rsidRDefault="00C51524" w:rsidP="00C51524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053" w:type="dxa"/>
            <w:shd w:val="clear" w:color="auto" w:fill="auto"/>
          </w:tcPr>
          <w:p w14:paraId="1BE2FEA6" w14:textId="29AB4AD6" w:rsidR="00C51524" w:rsidRPr="00607F0C" w:rsidRDefault="00D56B19" w:rsidP="00C5152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521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208</w:t>
            </w:r>
          </w:p>
        </w:tc>
        <w:tc>
          <w:tcPr>
            <w:tcW w:w="90" w:type="dxa"/>
            <w:shd w:val="clear" w:color="auto" w:fill="auto"/>
          </w:tcPr>
          <w:p w14:paraId="6E4FEDDC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64FCAC" w14:textId="06EBD086" w:rsidR="00C51524" w:rsidRPr="00607F0C" w:rsidRDefault="00D56B19" w:rsidP="00C5152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127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837</w:t>
            </w:r>
          </w:p>
        </w:tc>
        <w:tc>
          <w:tcPr>
            <w:tcW w:w="90" w:type="dxa"/>
            <w:shd w:val="clear" w:color="auto" w:fill="auto"/>
          </w:tcPr>
          <w:p w14:paraId="3C3E0DC1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A27297" w14:textId="09AFBBBC" w:rsidR="00C51524" w:rsidRPr="00607F0C" w:rsidRDefault="00D56B19" w:rsidP="00C5152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521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208</w:t>
            </w:r>
          </w:p>
        </w:tc>
        <w:tc>
          <w:tcPr>
            <w:tcW w:w="90" w:type="dxa"/>
            <w:shd w:val="clear" w:color="auto" w:fill="auto"/>
          </w:tcPr>
          <w:p w14:paraId="7A12DDA6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0CE1E7E" w14:textId="63FFF511" w:rsidR="00C51524" w:rsidRPr="00607F0C" w:rsidRDefault="00D56B19" w:rsidP="00C5152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93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921</w:t>
            </w:r>
          </w:p>
        </w:tc>
      </w:tr>
      <w:tr w:rsidR="00C51524" w:rsidRPr="00607F0C" w14:paraId="30223E78" w14:textId="77777777" w:rsidTr="00134DFA">
        <w:tc>
          <w:tcPr>
            <w:tcW w:w="4266" w:type="dxa"/>
            <w:shd w:val="clear" w:color="auto" w:fill="auto"/>
          </w:tcPr>
          <w:p w14:paraId="203937B5" w14:textId="77777777" w:rsidR="00C51524" w:rsidRPr="00607F0C" w:rsidRDefault="00C51524" w:rsidP="00C51524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เงินประกันรับล่วงหน้า</w:t>
            </w:r>
          </w:p>
        </w:tc>
        <w:tc>
          <w:tcPr>
            <w:tcW w:w="1053" w:type="dxa"/>
            <w:shd w:val="clear" w:color="auto" w:fill="auto"/>
          </w:tcPr>
          <w:p w14:paraId="4E1AE5C2" w14:textId="00768C8F" w:rsidR="00C51524" w:rsidRPr="00607F0C" w:rsidRDefault="00D56B19" w:rsidP="00C5152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081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829</w:t>
            </w:r>
          </w:p>
        </w:tc>
        <w:tc>
          <w:tcPr>
            <w:tcW w:w="90" w:type="dxa"/>
            <w:shd w:val="clear" w:color="auto" w:fill="auto"/>
          </w:tcPr>
          <w:p w14:paraId="78ED167E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84E9DE" w14:textId="0A32846C" w:rsidR="00C51524" w:rsidRPr="00607F0C" w:rsidRDefault="00D56B19" w:rsidP="00C5152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686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586</w:t>
            </w:r>
          </w:p>
        </w:tc>
        <w:tc>
          <w:tcPr>
            <w:tcW w:w="90" w:type="dxa"/>
            <w:shd w:val="clear" w:color="auto" w:fill="auto"/>
          </w:tcPr>
          <w:p w14:paraId="180CBA80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5B739A" w14:textId="5E128DAF" w:rsidR="00C51524" w:rsidRPr="00607F0C" w:rsidRDefault="00D56B19" w:rsidP="00C5152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706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029</w:t>
            </w:r>
          </w:p>
        </w:tc>
        <w:tc>
          <w:tcPr>
            <w:tcW w:w="90" w:type="dxa"/>
            <w:shd w:val="clear" w:color="auto" w:fill="auto"/>
          </w:tcPr>
          <w:p w14:paraId="3E6EB024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37681CB6" w14:textId="0A66523A" w:rsidR="00C51524" w:rsidRPr="00607F0C" w:rsidRDefault="00D56B19" w:rsidP="00C5152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310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786</w:t>
            </w:r>
          </w:p>
        </w:tc>
      </w:tr>
      <w:tr w:rsidR="00C51524" w:rsidRPr="00607F0C" w14:paraId="3CE92C03" w14:textId="77777777" w:rsidTr="008E7453">
        <w:trPr>
          <w:trHeight w:val="233"/>
        </w:trPr>
        <w:tc>
          <w:tcPr>
            <w:tcW w:w="4266" w:type="dxa"/>
            <w:shd w:val="clear" w:color="auto" w:fill="auto"/>
          </w:tcPr>
          <w:p w14:paraId="2CC35EF5" w14:textId="77777777" w:rsidR="00C51524" w:rsidRPr="00607F0C" w:rsidRDefault="00C51524" w:rsidP="00C51524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    </w:t>
            </w: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รวมเจ้าหนี้อื่น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1E9CEB" w14:textId="07966700" w:rsidR="00C51524" w:rsidRPr="00607F0C" w:rsidRDefault="00D56B19" w:rsidP="00C5152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126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647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932</w:t>
            </w:r>
          </w:p>
        </w:tc>
        <w:tc>
          <w:tcPr>
            <w:tcW w:w="90" w:type="dxa"/>
            <w:shd w:val="clear" w:color="auto" w:fill="auto"/>
          </w:tcPr>
          <w:p w14:paraId="5776BAE3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EC764D" w14:textId="2B83C812" w:rsidR="00C51524" w:rsidRPr="00607F0C" w:rsidRDefault="00D56B19" w:rsidP="00C5152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219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503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735</w:t>
            </w:r>
          </w:p>
        </w:tc>
        <w:tc>
          <w:tcPr>
            <w:tcW w:w="90" w:type="dxa"/>
            <w:shd w:val="clear" w:color="auto" w:fill="auto"/>
          </w:tcPr>
          <w:p w14:paraId="0A8327AA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95675E" w14:textId="017C9A78" w:rsidR="00C51524" w:rsidRPr="00607F0C" w:rsidRDefault="00D56B19" w:rsidP="00C5152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120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909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908</w:t>
            </w:r>
          </w:p>
        </w:tc>
        <w:tc>
          <w:tcPr>
            <w:tcW w:w="90" w:type="dxa"/>
            <w:shd w:val="clear" w:color="auto" w:fill="auto"/>
          </w:tcPr>
          <w:p w14:paraId="52AB78D8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47EA03" w14:textId="12992DFF" w:rsidR="00C51524" w:rsidRPr="00607F0C" w:rsidRDefault="00D56B19" w:rsidP="00C5152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213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250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972</w:t>
            </w:r>
          </w:p>
        </w:tc>
      </w:tr>
      <w:tr w:rsidR="00C51524" w:rsidRPr="00607F0C" w14:paraId="3A22E85F" w14:textId="77777777" w:rsidTr="00134DFA">
        <w:tc>
          <w:tcPr>
            <w:tcW w:w="4266" w:type="dxa"/>
            <w:shd w:val="clear" w:color="auto" w:fill="auto"/>
          </w:tcPr>
          <w:p w14:paraId="584A4E66" w14:textId="77777777" w:rsidR="00C51524" w:rsidRPr="00607F0C" w:rsidRDefault="00C51524" w:rsidP="00C51524">
            <w:pPr>
              <w:snapToGrid w:val="0"/>
              <w:ind w:left="540"/>
              <w:rPr>
                <w:rFonts w:ascii="Angsana New" w:hAnsi="Angsana New" w:cs="Angsana New"/>
                <w:sz w:val="26"/>
                <w:szCs w:val="26"/>
                <w:shd w:val="clear" w:color="auto" w:fill="FFFF00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5AE7AB1" w14:textId="5F5442C4" w:rsidR="00C51524" w:rsidRPr="00607F0C" w:rsidRDefault="00D56B19" w:rsidP="00C5152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321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628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713</w:t>
            </w:r>
          </w:p>
        </w:tc>
        <w:tc>
          <w:tcPr>
            <w:tcW w:w="90" w:type="dxa"/>
            <w:shd w:val="clear" w:color="auto" w:fill="auto"/>
          </w:tcPr>
          <w:p w14:paraId="01A5B7C3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D87770D" w14:textId="0FC7F297" w:rsidR="00C51524" w:rsidRPr="00607F0C" w:rsidRDefault="00D56B19" w:rsidP="00C5152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396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932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539</w:t>
            </w:r>
          </w:p>
        </w:tc>
        <w:tc>
          <w:tcPr>
            <w:tcW w:w="90" w:type="dxa"/>
            <w:shd w:val="clear" w:color="auto" w:fill="auto"/>
          </w:tcPr>
          <w:p w14:paraId="60EF04F0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C9D60F9" w14:textId="6547E247" w:rsidR="00C51524" w:rsidRPr="00607F0C" w:rsidRDefault="00D56B19" w:rsidP="00C5152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373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048</w:t>
            </w:r>
            <w:r w:rsidR="00836F6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877</w:t>
            </w:r>
          </w:p>
        </w:tc>
        <w:tc>
          <w:tcPr>
            <w:tcW w:w="90" w:type="dxa"/>
            <w:shd w:val="clear" w:color="auto" w:fill="auto"/>
          </w:tcPr>
          <w:p w14:paraId="4C9E1EFA" w14:textId="77777777" w:rsidR="00C51524" w:rsidRPr="00607F0C" w:rsidRDefault="00C51524" w:rsidP="00C5152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9173396" w14:textId="4707FDCA" w:rsidR="00C51524" w:rsidRPr="00607F0C" w:rsidRDefault="00D56B19" w:rsidP="00C5152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443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594</w:t>
            </w:r>
            <w:r w:rsidR="00C51524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862</w:t>
            </w:r>
          </w:p>
        </w:tc>
      </w:tr>
    </w:tbl>
    <w:p w14:paraId="6839470C" w14:textId="4EE0FEF2" w:rsidR="00612811" w:rsidRPr="00607F0C" w:rsidRDefault="00D56B19" w:rsidP="00391E0A">
      <w:pPr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F56166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F56166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12811" w:rsidRPr="00607F0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78677C96" w14:textId="3712FF97" w:rsidR="00612811" w:rsidRPr="00607F0C" w:rsidRDefault="00612811" w:rsidP="00612811">
      <w:pPr>
        <w:pStyle w:val="BodyTextIndent2"/>
        <w:tabs>
          <w:tab w:val="left" w:pos="540"/>
        </w:tabs>
        <w:spacing w:after="120"/>
        <w:ind w:left="547" w:firstLine="0"/>
        <w:jc w:val="thaiDistribute"/>
        <w:outlineLvl w:val="0"/>
        <w:rPr>
          <w:rFonts w:ascii="Angsana New" w:hAnsi="Angsana New" w:cs="Angsana New"/>
          <w:color w:val="auto"/>
          <w:cs/>
        </w:rPr>
      </w:pPr>
      <w:r w:rsidRPr="00607F0C">
        <w:rPr>
          <w:rFonts w:ascii="Angsana New" w:hAnsi="Angsana New" w:cs="Angsana New"/>
          <w:color w:val="auto"/>
          <w:spacing w:val="6"/>
          <w:cs/>
        </w:rPr>
        <w:t>บริษัทและบริษัทย่อยได้ทำสัญญาเช่าสำหรับเครื่องมือเครื่องใช้ภายใต้สัญญาเช่า</w:t>
      </w:r>
      <w:r w:rsidRPr="00607F0C">
        <w:rPr>
          <w:rFonts w:ascii="Angsana New" w:hAnsi="Angsana New"/>
          <w:color w:val="auto"/>
          <w:spacing w:val="-6"/>
          <w:cs/>
        </w:rPr>
        <w:t xml:space="preserve"> </w:t>
      </w:r>
      <w:r w:rsidRPr="00607F0C">
        <w:rPr>
          <w:rFonts w:ascii="Angsana New" w:hAnsi="Angsana New" w:cs="Angsana New"/>
          <w:color w:val="auto"/>
          <w:spacing w:val="-6"/>
          <w:cs/>
          <w:lang w:val="en-US"/>
        </w:rPr>
        <w:t>โดยหนี้สิน</w:t>
      </w:r>
      <w:r w:rsidRPr="00607F0C">
        <w:rPr>
          <w:rFonts w:ascii="Angsana New" w:hAnsi="Angsana New" w:cs="Angsana New"/>
          <w:color w:val="auto"/>
          <w:cs/>
          <w:lang w:val="en-US"/>
        </w:rPr>
        <w:t>ตามสัญญา</w:t>
      </w:r>
      <w:r w:rsidRPr="00607F0C">
        <w:rPr>
          <w:rFonts w:ascii="Angsana New" w:hAnsi="Angsana New" w:cs="Angsana New" w:hint="cs"/>
          <w:color w:val="auto"/>
          <w:cs/>
          <w:lang w:val="en-US"/>
        </w:rPr>
        <w:t>เช่า</w:t>
      </w:r>
      <w:r w:rsidRPr="00607F0C">
        <w:rPr>
          <w:rFonts w:ascii="Angsana New" w:hAnsi="Angsana New"/>
          <w:color w:val="auto"/>
          <w:cs/>
          <w:lang w:val="en-US"/>
        </w:rPr>
        <w:t xml:space="preserve"> </w:t>
      </w:r>
      <w:r w:rsidRPr="00607F0C">
        <w:rPr>
          <w:rFonts w:ascii="Angsana New" w:hAnsi="Angsana New" w:cs="Angsana New"/>
          <w:color w:val="auto"/>
          <w:cs/>
        </w:rPr>
        <w:t xml:space="preserve">ณ วันที่ </w:t>
      </w:r>
      <w:r w:rsidR="00D56B19" w:rsidRPr="00D56B19">
        <w:rPr>
          <w:rFonts w:ascii="Angsana New" w:hAnsi="Angsana New" w:cs="Angsana New"/>
          <w:color w:val="auto"/>
          <w:lang w:val="en-US"/>
        </w:rPr>
        <w:t>31</w:t>
      </w:r>
      <w:r w:rsidR="00DF3CAC" w:rsidRPr="00607F0C">
        <w:rPr>
          <w:rFonts w:ascii="Angsana New" w:hAnsi="Angsana New" w:cs="Angsana New"/>
          <w:color w:val="auto"/>
          <w:cs/>
        </w:rPr>
        <w:t xml:space="preserve"> ธันวาคม</w:t>
      </w:r>
      <w:r w:rsidRPr="00607F0C">
        <w:rPr>
          <w:rFonts w:ascii="Angsana New" w:hAnsi="Angsana New" w:cs="Angsana New"/>
          <w:color w:val="auto"/>
          <w:cs/>
        </w:rPr>
        <w:t xml:space="preserve"> มีดังนี้</w:t>
      </w:r>
    </w:p>
    <w:p w14:paraId="35236F8B" w14:textId="77777777" w:rsidR="00612811" w:rsidRPr="00607F0C" w:rsidRDefault="00DF3CAC" w:rsidP="00612811">
      <w:pPr>
        <w:ind w:left="547" w:right="-7"/>
        <w:jc w:val="right"/>
        <w:rPr>
          <w:rFonts w:ascii="Angsana New" w:hAnsi="Angsana New" w:cs="Angsana New"/>
          <w:b/>
          <w:bCs/>
          <w:cs/>
          <w:lang w:val="en-US"/>
        </w:rPr>
      </w:pPr>
      <w:r w:rsidRPr="00607F0C">
        <w:rPr>
          <w:rFonts w:ascii="Angsana New" w:hAnsi="Angsana New" w:cs="Angsana New"/>
          <w:b/>
          <w:bCs/>
          <w:cs/>
          <w:lang w:val="en-US"/>
        </w:rPr>
        <w:t xml:space="preserve">หน่วย : </w:t>
      </w:r>
      <w:r w:rsidR="00612811" w:rsidRPr="00607F0C">
        <w:rPr>
          <w:rFonts w:ascii="Angsana New" w:hAnsi="Angsana New" w:cs="Angsana New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612811" w:rsidRPr="00607F0C" w14:paraId="0EF94C72" w14:textId="77777777" w:rsidTr="00DF3CAC">
        <w:trPr>
          <w:trHeight w:val="328"/>
        </w:trPr>
        <w:tc>
          <w:tcPr>
            <w:tcW w:w="3690" w:type="dxa"/>
          </w:tcPr>
          <w:p w14:paraId="2B7AF473" w14:textId="77777777" w:rsidR="00612811" w:rsidRPr="00607F0C" w:rsidRDefault="00612811" w:rsidP="00657200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2700A829" w14:textId="77777777" w:rsidR="00612811" w:rsidRPr="00607F0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F3FF234" w14:textId="77777777" w:rsidR="00612811" w:rsidRPr="00607F0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333B8F68" w14:textId="77777777" w:rsidR="00612811" w:rsidRPr="00607F0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607F0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612811" w:rsidRPr="00607F0C" w14:paraId="35627798" w14:textId="77777777" w:rsidTr="00657200">
        <w:trPr>
          <w:trHeight w:val="328"/>
        </w:trPr>
        <w:tc>
          <w:tcPr>
            <w:tcW w:w="3690" w:type="dxa"/>
          </w:tcPr>
          <w:p w14:paraId="0CF665B8" w14:textId="77777777" w:rsidR="00612811" w:rsidRPr="00607F0C" w:rsidRDefault="00612811" w:rsidP="00657200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63A8EF13" w14:textId="66E651BF" w:rsidR="00612811" w:rsidRPr="00607F0C" w:rsidRDefault="00D56B19" w:rsidP="0065720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</w:tcPr>
          <w:p w14:paraId="62E8A4AF" w14:textId="77777777" w:rsidR="00612811" w:rsidRPr="00607F0C" w:rsidRDefault="00612811" w:rsidP="00657200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1202C649" w14:textId="64EE7E92" w:rsidR="00612811" w:rsidRPr="00607F0C" w:rsidRDefault="00D56B19" w:rsidP="0065720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80" w:type="dxa"/>
          </w:tcPr>
          <w:p w14:paraId="0F7DA9E7" w14:textId="77777777" w:rsidR="00612811" w:rsidRPr="00607F0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62EBAC0D" w14:textId="73670121" w:rsidR="00612811" w:rsidRPr="00607F0C" w:rsidRDefault="00D56B19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</w:tcPr>
          <w:p w14:paraId="06346437" w14:textId="77777777" w:rsidR="00612811" w:rsidRPr="00607F0C" w:rsidRDefault="00612811" w:rsidP="00657200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22F53E44" w14:textId="01C8950D" w:rsidR="00612811" w:rsidRPr="00607F0C" w:rsidRDefault="00D56B19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</w:tr>
      <w:tr w:rsidR="000B67D8" w:rsidRPr="00607F0C" w14:paraId="3161763D" w14:textId="77777777" w:rsidTr="00657200">
        <w:trPr>
          <w:trHeight w:val="328"/>
        </w:trPr>
        <w:tc>
          <w:tcPr>
            <w:tcW w:w="3690" w:type="dxa"/>
          </w:tcPr>
          <w:p w14:paraId="1D92C13C" w14:textId="77777777" w:rsidR="000B67D8" w:rsidRPr="00607F0C" w:rsidRDefault="000B67D8" w:rsidP="000B67D8">
            <w:pPr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shd w:val="clear" w:color="auto" w:fill="auto"/>
          </w:tcPr>
          <w:p w14:paraId="220BEB6C" w14:textId="553A153B" w:rsidR="000B67D8" w:rsidRPr="00607F0C" w:rsidRDefault="00D56B19" w:rsidP="000B67D8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43</w:t>
            </w:r>
            <w:r w:rsidR="00DE1B05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049</w:t>
            </w:r>
            <w:r w:rsidR="00DE1B05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018</w:t>
            </w:r>
          </w:p>
        </w:tc>
        <w:tc>
          <w:tcPr>
            <w:tcW w:w="90" w:type="dxa"/>
            <w:shd w:val="clear" w:color="auto" w:fill="auto"/>
          </w:tcPr>
          <w:p w14:paraId="3E5352CB" w14:textId="77777777" w:rsidR="000B67D8" w:rsidRPr="00607F0C" w:rsidRDefault="000B67D8" w:rsidP="000B67D8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1D9C174E" w14:textId="15405D99" w:rsidR="000B67D8" w:rsidRPr="00607F0C" w:rsidRDefault="00D56B19" w:rsidP="000B67D8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36</w:t>
            </w:r>
            <w:r w:rsidR="000B67D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334</w:t>
            </w:r>
            <w:r w:rsidR="000B67D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126</w:t>
            </w:r>
          </w:p>
        </w:tc>
        <w:tc>
          <w:tcPr>
            <w:tcW w:w="180" w:type="dxa"/>
            <w:shd w:val="clear" w:color="auto" w:fill="auto"/>
          </w:tcPr>
          <w:p w14:paraId="0836D1D9" w14:textId="77777777" w:rsidR="000B67D8" w:rsidRPr="00607F0C" w:rsidRDefault="000B67D8" w:rsidP="000B67D8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3A1D2263" w14:textId="201267D9" w:rsidR="000B67D8" w:rsidRPr="00607F0C" w:rsidRDefault="00D56B19" w:rsidP="000B67D8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37</w:t>
            </w:r>
            <w:r w:rsidR="00DE1B05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938</w:t>
            </w:r>
            <w:r w:rsidR="00DE1B05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700</w:t>
            </w:r>
          </w:p>
        </w:tc>
        <w:tc>
          <w:tcPr>
            <w:tcW w:w="90" w:type="dxa"/>
          </w:tcPr>
          <w:p w14:paraId="0ABCFE6B" w14:textId="77777777" w:rsidR="000B67D8" w:rsidRPr="00607F0C" w:rsidRDefault="000B67D8" w:rsidP="000B67D8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0F79092B" w14:textId="516C7C37" w:rsidR="000B67D8" w:rsidRPr="00607F0C" w:rsidRDefault="00D56B19" w:rsidP="000B67D8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32</w:t>
            </w:r>
            <w:r w:rsidR="000B67D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086</w:t>
            </w:r>
            <w:r w:rsidR="000B67D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990</w:t>
            </w:r>
          </w:p>
        </w:tc>
      </w:tr>
      <w:tr w:rsidR="000B67D8" w:rsidRPr="00607F0C" w14:paraId="20A0DF29" w14:textId="77777777" w:rsidTr="00657200">
        <w:trPr>
          <w:trHeight w:val="328"/>
        </w:trPr>
        <w:tc>
          <w:tcPr>
            <w:tcW w:w="3690" w:type="dxa"/>
          </w:tcPr>
          <w:p w14:paraId="0301BDCF" w14:textId="77777777" w:rsidR="000B67D8" w:rsidRPr="00607F0C" w:rsidRDefault="000B67D8" w:rsidP="000B67D8">
            <w:pPr>
              <w:ind w:right="144"/>
              <w:jc w:val="both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07F0C">
              <w:rPr>
                <w:rFonts w:ascii="Angsana New" w:hAnsi="Angsana New" w:cs="Angsana New"/>
                <w:cs/>
              </w:rPr>
              <w:t xml:space="preserve"> ดอกเบี้ยตามสัญญาเช่ารอตัดบัญชี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74DB51CA" w14:textId="23CF869C" w:rsidR="000B67D8" w:rsidRPr="00607F0C" w:rsidRDefault="00DE1B05" w:rsidP="000B67D8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453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030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DD96F1" w14:textId="77777777" w:rsidR="000B67D8" w:rsidRPr="00607F0C" w:rsidRDefault="000B67D8" w:rsidP="000B67D8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7BF45CF6" w14:textId="19268879" w:rsidR="000B67D8" w:rsidRPr="00607F0C" w:rsidRDefault="000B67D8" w:rsidP="000B67D8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994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717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89F3928" w14:textId="77777777" w:rsidR="000B67D8" w:rsidRPr="00607F0C" w:rsidRDefault="000B67D8" w:rsidP="000B67D8">
            <w:pPr>
              <w:tabs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3F60B409" w14:textId="36BF2D25" w:rsidR="000B67D8" w:rsidRPr="00607F0C" w:rsidRDefault="00DE1B05" w:rsidP="000B67D8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295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206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7BE78473" w14:textId="77777777" w:rsidR="000B67D8" w:rsidRPr="00607F0C" w:rsidRDefault="000B67D8" w:rsidP="000B67D8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BD11F0B" w14:textId="607C11CA" w:rsidR="000B67D8" w:rsidRPr="00607F0C" w:rsidRDefault="000B67D8" w:rsidP="000B67D8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879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468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0B67D8" w:rsidRPr="00607F0C" w14:paraId="4E290769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569DEC9A" w14:textId="77777777" w:rsidR="000B67D8" w:rsidRPr="00607F0C" w:rsidRDefault="000B67D8" w:rsidP="000B67D8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ABF71" w14:textId="2E786623" w:rsidR="000B67D8" w:rsidRPr="00607F0C" w:rsidRDefault="00D56B19" w:rsidP="000B67D8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41</w:t>
            </w:r>
            <w:r w:rsidR="00DE1B05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595</w:t>
            </w:r>
            <w:r w:rsidR="00DE1B05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988</w:t>
            </w:r>
          </w:p>
        </w:tc>
        <w:tc>
          <w:tcPr>
            <w:tcW w:w="90" w:type="dxa"/>
            <w:shd w:val="clear" w:color="auto" w:fill="auto"/>
          </w:tcPr>
          <w:p w14:paraId="7CDF1050" w14:textId="77777777" w:rsidR="000B67D8" w:rsidRPr="00607F0C" w:rsidRDefault="000B67D8" w:rsidP="000B67D8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1CB18" w14:textId="338CE027" w:rsidR="000B67D8" w:rsidRPr="00607F0C" w:rsidRDefault="00D56B19" w:rsidP="000B67D8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35</w:t>
            </w:r>
            <w:r w:rsidR="000B67D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339</w:t>
            </w:r>
            <w:r w:rsidR="000B67D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409</w:t>
            </w:r>
          </w:p>
        </w:tc>
        <w:tc>
          <w:tcPr>
            <w:tcW w:w="180" w:type="dxa"/>
            <w:shd w:val="clear" w:color="auto" w:fill="auto"/>
          </w:tcPr>
          <w:p w14:paraId="52591F46" w14:textId="77777777" w:rsidR="000B67D8" w:rsidRPr="00607F0C" w:rsidRDefault="000B67D8" w:rsidP="000B67D8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11AC2D" w14:textId="51A74F40" w:rsidR="000B67D8" w:rsidRPr="00607F0C" w:rsidRDefault="00D56B19" w:rsidP="000B67D8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36</w:t>
            </w:r>
            <w:r w:rsidR="00DE1B05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643</w:t>
            </w:r>
            <w:r w:rsidR="00DE1B05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494</w:t>
            </w:r>
          </w:p>
        </w:tc>
        <w:tc>
          <w:tcPr>
            <w:tcW w:w="90" w:type="dxa"/>
          </w:tcPr>
          <w:p w14:paraId="01071BD5" w14:textId="77777777" w:rsidR="000B67D8" w:rsidRPr="00607F0C" w:rsidRDefault="000B67D8" w:rsidP="000B67D8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379EC" w14:textId="4D2B42A6" w:rsidR="000B67D8" w:rsidRPr="00607F0C" w:rsidRDefault="00D56B19" w:rsidP="000B67D8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31</w:t>
            </w:r>
            <w:r w:rsidR="000B67D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207</w:t>
            </w:r>
            <w:r w:rsidR="000B67D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522</w:t>
            </w:r>
          </w:p>
        </w:tc>
      </w:tr>
      <w:tr w:rsidR="000B67D8" w:rsidRPr="00607F0C" w14:paraId="1A940807" w14:textId="77777777" w:rsidTr="00657200">
        <w:trPr>
          <w:trHeight w:val="34"/>
        </w:trPr>
        <w:tc>
          <w:tcPr>
            <w:tcW w:w="3690" w:type="dxa"/>
          </w:tcPr>
          <w:p w14:paraId="170E20B9" w14:textId="77777777" w:rsidR="000B67D8" w:rsidRPr="00607F0C" w:rsidRDefault="000B67D8" w:rsidP="000B67D8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140A25A3" w14:textId="77777777" w:rsidR="000B67D8" w:rsidRPr="00607F0C" w:rsidRDefault="000B67D8" w:rsidP="000B67D8">
            <w:pPr>
              <w:tabs>
                <w:tab w:val="decimal" w:pos="1000"/>
                <w:tab w:val="decimal" w:pos="107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529C2E" w14:textId="77777777" w:rsidR="000B67D8" w:rsidRPr="00607F0C" w:rsidRDefault="000B67D8" w:rsidP="000B67D8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503E72DE" w14:textId="77777777" w:rsidR="000B67D8" w:rsidRPr="00607F0C" w:rsidRDefault="000B67D8" w:rsidP="000B67D8">
            <w:pPr>
              <w:tabs>
                <w:tab w:val="decimal" w:pos="630"/>
                <w:tab w:val="decimal" w:pos="87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C9868B" w14:textId="77777777" w:rsidR="000B67D8" w:rsidRPr="00607F0C" w:rsidRDefault="000B67D8" w:rsidP="000B67D8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14:paraId="7C3B3871" w14:textId="77777777" w:rsidR="000B67D8" w:rsidRPr="00607F0C" w:rsidRDefault="000B67D8" w:rsidP="000B67D8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6F13EDD" w14:textId="77777777" w:rsidR="000B67D8" w:rsidRPr="00607F0C" w:rsidRDefault="000B67D8" w:rsidP="000B67D8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700568D8" w14:textId="77777777" w:rsidR="000B67D8" w:rsidRPr="00607F0C" w:rsidRDefault="000B67D8" w:rsidP="000B67D8">
            <w:pPr>
              <w:tabs>
                <w:tab w:val="decimal" w:pos="630"/>
                <w:tab w:val="decimal" w:pos="1038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B67D8" w:rsidRPr="00607F0C" w14:paraId="7C5F73CF" w14:textId="77777777" w:rsidTr="00657200">
        <w:trPr>
          <w:trHeight w:val="328"/>
        </w:trPr>
        <w:tc>
          <w:tcPr>
            <w:tcW w:w="3690" w:type="dxa"/>
          </w:tcPr>
          <w:p w14:paraId="3C04BB33" w14:textId="77777777" w:rsidR="000B67D8" w:rsidRPr="00607F0C" w:rsidRDefault="000B67D8" w:rsidP="000B67D8">
            <w:pPr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shd w:val="clear" w:color="auto" w:fill="auto"/>
          </w:tcPr>
          <w:p w14:paraId="1C8E7862" w14:textId="77777777" w:rsidR="000B67D8" w:rsidRPr="00607F0C" w:rsidRDefault="000B67D8" w:rsidP="000B67D8">
            <w:pPr>
              <w:tabs>
                <w:tab w:val="left" w:pos="630"/>
                <w:tab w:val="decimal" w:pos="1079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0AD0DD0" w14:textId="77777777" w:rsidR="000B67D8" w:rsidRPr="00607F0C" w:rsidRDefault="000B67D8" w:rsidP="000B67D8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29F79F9C" w14:textId="77777777" w:rsidR="000B67D8" w:rsidRPr="00607F0C" w:rsidRDefault="000B67D8" w:rsidP="000B67D8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B2DC3F" w14:textId="77777777" w:rsidR="000B67D8" w:rsidRPr="00607F0C" w:rsidRDefault="000B67D8" w:rsidP="000B67D8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7B815AF" w14:textId="77777777" w:rsidR="000B67D8" w:rsidRPr="00607F0C" w:rsidRDefault="000B67D8" w:rsidP="000B67D8">
            <w:pPr>
              <w:tabs>
                <w:tab w:val="left" w:pos="630"/>
                <w:tab w:val="decimal" w:pos="984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2C24A847" w14:textId="77777777" w:rsidR="000B67D8" w:rsidRPr="00607F0C" w:rsidRDefault="000B67D8" w:rsidP="000B67D8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15586D22" w14:textId="77777777" w:rsidR="000B67D8" w:rsidRPr="00607F0C" w:rsidRDefault="000B67D8" w:rsidP="000B67D8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B67D8" w:rsidRPr="00607F0C" w14:paraId="06DD967B" w14:textId="77777777" w:rsidTr="00657200">
        <w:trPr>
          <w:trHeight w:val="314"/>
        </w:trPr>
        <w:tc>
          <w:tcPr>
            <w:tcW w:w="3690" w:type="dxa"/>
          </w:tcPr>
          <w:p w14:paraId="74EAD0D2" w14:textId="2D572CBA" w:rsidR="000B67D8" w:rsidRPr="00607F0C" w:rsidRDefault="000B67D8" w:rsidP="000B67D8">
            <w:pPr>
              <w:tabs>
                <w:tab w:val="left" w:pos="583"/>
              </w:tabs>
              <w:ind w:left="90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ส่วนที่ถึงกำหนดชำระภายใน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3" w:type="dxa"/>
            <w:shd w:val="clear" w:color="auto" w:fill="auto"/>
          </w:tcPr>
          <w:p w14:paraId="6F59F59B" w14:textId="5D988AE4" w:rsidR="000B67D8" w:rsidRPr="00607F0C" w:rsidRDefault="00D56B19" w:rsidP="000B67D8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20</w:t>
            </w:r>
            <w:r w:rsidR="00DE1B05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486</w:t>
            </w:r>
            <w:r w:rsidR="00DE1B05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792</w:t>
            </w:r>
          </w:p>
        </w:tc>
        <w:tc>
          <w:tcPr>
            <w:tcW w:w="90" w:type="dxa"/>
            <w:shd w:val="clear" w:color="auto" w:fill="auto"/>
          </w:tcPr>
          <w:p w14:paraId="69303C1C" w14:textId="77777777" w:rsidR="000B67D8" w:rsidRPr="00607F0C" w:rsidRDefault="000B67D8" w:rsidP="000B67D8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14:paraId="7A7EE14C" w14:textId="09563ED2" w:rsidR="000B67D8" w:rsidRPr="00607F0C" w:rsidRDefault="00D56B19" w:rsidP="000B67D8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20</w:t>
            </w:r>
            <w:r w:rsidR="000B67D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879</w:t>
            </w:r>
            <w:r w:rsidR="000B67D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800</w:t>
            </w:r>
          </w:p>
        </w:tc>
        <w:tc>
          <w:tcPr>
            <w:tcW w:w="180" w:type="dxa"/>
            <w:shd w:val="clear" w:color="auto" w:fill="auto"/>
          </w:tcPr>
          <w:p w14:paraId="70962CB9" w14:textId="77777777" w:rsidR="000B67D8" w:rsidRPr="00607F0C" w:rsidRDefault="000B67D8" w:rsidP="000B67D8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4C3EA8D2" w14:textId="48C178A5" w:rsidR="000B67D8" w:rsidRPr="00607F0C" w:rsidRDefault="00D56B19" w:rsidP="000B67D8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17</w:t>
            </w:r>
            <w:r w:rsidR="00DE1B05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430</w:t>
            </w:r>
            <w:r w:rsidR="00DE1B05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549</w:t>
            </w:r>
          </w:p>
        </w:tc>
        <w:tc>
          <w:tcPr>
            <w:tcW w:w="90" w:type="dxa"/>
          </w:tcPr>
          <w:p w14:paraId="1ADF649F" w14:textId="77777777" w:rsidR="000B67D8" w:rsidRPr="00607F0C" w:rsidRDefault="000B67D8" w:rsidP="000B67D8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</w:tcPr>
          <w:p w14:paraId="0723E38F" w14:textId="0A6CFA76" w:rsidR="000B67D8" w:rsidRPr="00607F0C" w:rsidRDefault="00D56B19" w:rsidP="000B67D8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18</w:t>
            </w:r>
            <w:r w:rsidR="000B67D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519</w:t>
            </w:r>
            <w:r w:rsidR="000B67D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001</w:t>
            </w:r>
          </w:p>
        </w:tc>
      </w:tr>
      <w:tr w:rsidR="000B67D8" w:rsidRPr="00607F0C" w14:paraId="640A8FF7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7DE2A2A1" w14:textId="0A8AB136" w:rsidR="000B67D8" w:rsidRPr="00607F0C" w:rsidRDefault="000B67D8" w:rsidP="000B67D8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  <w:r w:rsidRPr="00607F0C">
              <w:rPr>
                <w:rFonts w:ascii="Angsana New" w:hAnsi="Angsana New" w:cs="Angsana New" w:hint="cs"/>
                <w:cs/>
              </w:rPr>
              <w:t>- สุทธิ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5F24C" w14:textId="7BF16B66" w:rsidR="000B67D8" w:rsidRPr="00607F0C" w:rsidRDefault="00D56B19" w:rsidP="000B67D8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21</w:t>
            </w:r>
            <w:r w:rsidR="001F3D2E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109</w:t>
            </w:r>
            <w:r w:rsidR="001F3D2E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196</w:t>
            </w:r>
          </w:p>
        </w:tc>
        <w:tc>
          <w:tcPr>
            <w:tcW w:w="90" w:type="dxa"/>
            <w:shd w:val="clear" w:color="auto" w:fill="auto"/>
          </w:tcPr>
          <w:p w14:paraId="7FAD3887" w14:textId="77777777" w:rsidR="000B67D8" w:rsidRPr="00607F0C" w:rsidRDefault="000B67D8" w:rsidP="000B67D8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E9B0A" w14:textId="4062E9F8" w:rsidR="000B67D8" w:rsidRPr="00607F0C" w:rsidRDefault="00D56B19" w:rsidP="000B67D8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14</w:t>
            </w:r>
            <w:r w:rsidR="000B67D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459</w:t>
            </w:r>
            <w:r w:rsidR="000B67D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609</w:t>
            </w:r>
          </w:p>
        </w:tc>
        <w:tc>
          <w:tcPr>
            <w:tcW w:w="180" w:type="dxa"/>
            <w:shd w:val="clear" w:color="auto" w:fill="auto"/>
          </w:tcPr>
          <w:p w14:paraId="4F6E9C2F" w14:textId="77777777" w:rsidR="000B67D8" w:rsidRPr="00607F0C" w:rsidRDefault="000B67D8" w:rsidP="000B67D8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A90D6" w14:textId="3435F5BA" w:rsidR="000B67D8" w:rsidRPr="00607F0C" w:rsidRDefault="00D56B19" w:rsidP="000B67D8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19</w:t>
            </w:r>
            <w:r w:rsidR="00DE1B05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212</w:t>
            </w:r>
            <w:r w:rsidR="00DE1B05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945</w:t>
            </w:r>
          </w:p>
        </w:tc>
        <w:tc>
          <w:tcPr>
            <w:tcW w:w="90" w:type="dxa"/>
          </w:tcPr>
          <w:p w14:paraId="504352CF" w14:textId="77777777" w:rsidR="000B67D8" w:rsidRPr="00607F0C" w:rsidRDefault="000B67D8" w:rsidP="000B67D8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CACB6" w14:textId="7E0AB3C3" w:rsidR="000B67D8" w:rsidRPr="00607F0C" w:rsidRDefault="00D56B19" w:rsidP="000B67D8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12</w:t>
            </w:r>
            <w:r w:rsidR="000B67D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688</w:t>
            </w:r>
            <w:r w:rsidR="000B67D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521</w:t>
            </w:r>
          </w:p>
        </w:tc>
      </w:tr>
    </w:tbl>
    <w:p w14:paraId="0441EC5F" w14:textId="73AF3F73" w:rsidR="008E1083" w:rsidRPr="00977775" w:rsidRDefault="00D56B19" w:rsidP="00977775">
      <w:pPr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20</w:t>
      </w:r>
      <w:r w:rsidR="008E1083" w:rsidRPr="0097777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97777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C092E" w:rsidRPr="00977775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สินทรัพย์ (</w:t>
      </w:r>
      <w:r w:rsidR="008E1083" w:rsidRPr="0097777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หนี้สิน</w:t>
      </w:r>
      <w:r w:rsidR="004C092E" w:rsidRPr="00977775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) </w:t>
      </w:r>
      <w:r w:rsidR="008E1083" w:rsidRPr="0097777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ภาษีเงินได้รอการตัดบัญชี</w:t>
      </w:r>
    </w:p>
    <w:p w14:paraId="7015B2BA" w14:textId="6F545CDB" w:rsidR="008E1083" w:rsidRPr="00607F0C" w:rsidRDefault="00F75D87" w:rsidP="008112A2">
      <w:pPr>
        <w:ind w:left="540"/>
        <w:rPr>
          <w:rFonts w:ascii="Angsana New" w:hAnsi="Angsana New" w:cs="Angsana New"/>
          <w:b/>
          <w:bCs/>
          <w:sz w:val="24"/>
          <w:szCs w:val="24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>สินทรัพย์ (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หนี้สิน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ภาษีเงินได้รอ</w:t>
      </w:r>
      <w:r w:rsidR="009D5C11" w:rsidRPr="00607F0C">
        <w:rPr>
          <w:rFonts w:ascii="Angsana New" w:hAnsi="Angsana New" w:cs="Angsana New" w:hint="cs"/>
          <w:sz w:val="32"/>
          <w:szCs w:val="32"/>
          <w:cs/>
        </w:rPr>
        <w:t>การ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 xml:space="preserve">ตัดบัญชี ณ 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0B768EF2" w14:textId="77777777" w:rsidR="008E1083" w:rsidRPr="00607F0C" w:rsidRDefault="008E1083" w:rsidP="008112A2">
      <w:pPr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90"/>
        <w:gridCol w:w="1010"/>
        <w:gridCol w:w="70"/>
        <w:gridCol w:w="1028"/>
        <w:gridCol w:w="79"/>
        <w:gridCol w:w="1024"/>
      </w:tblGrid>
      <w:tr w:rsidR="008E1083" w:rsidRPr="00607F0C" w14:paraId="756AF1DA" w14:textId="77777777">
        <w:tc>
          <w:tcPr>
            <w:tcW w:w="4680" w:type="dxa"/>
            <w:shd w:val="clear" w:color="auto" w:fill="auto"/>
          </w:tcPr>
          <w:p w14:paraId="5E5699AD" w14:textId="77777777" w:rsidR="008E1083" w:rsidRPr="00607F0C" w:rsidRDefault="008E1083" w:rsidP="00ED0C4B">
            <w:pPr>
              <w:snapToGrid w:val="0"/>
              <w:ind w:left="61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090" w:type="dxa"/>
            <w:gridSpan w:val="3"/>
            <w:shd w:val="clear" w:color="auto" w:fill="auto"/>
            <w:vAlign w:val="bottom"/>
          </w:tcPr>
          <w:p w14:paraId="3B5271CB" w14:textId="77777777" w:rsidR="008E1083" w:rsidRPr="00607F0C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0" w:type="dxa"/>
            <w:shd w:val="clear" w:color="auto" w:fill="auto"/>
          </w:tcPr>
          <w:p w14:paraId="64E43A75" w14:textId="77777777" w:rsidR="008E1083" w:rsidRPr="00607F0C" w:rsidRDefault="008E1083" w:rsidP="00ED0C4B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  <w:shd w:val="clear" w:color="auto" w:fill="auto"/>
            <w:vAlign w:val="bottom"/>
          </w:tcPr>
          <w:p w14:paraId="22A37FCF" w14:textId="77777777" w:rsidR="008E1083" w:rsidRPr="00607F0C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E1FD6" w:rsidRPr="00607F0C" w14:paraId="392D16B8" w14:textId="77777777" w:rsidTr="00A915F7">
        <w:tc>
          <w:tcPr>
            <w:tcW w:w="4680" w:type="dxa"/>
            <w:shd w:val="clear" w:color="auto" w:fill="auto"/>
          </w:tcPr>
          <w:p w14:paraId="22CD273E" w14:textId="77777777" w:rsidR="007E1FD6" w:rsidRPr="00607F0C" w:rsidRDefault="007E1FD6" w:rsidP="007E1FD6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67307E" w14:textId="316D2BD0" w:rsidR="007E1FD6" w:rsidRPr="00607F0C" w:rsidRDefault="00D56B19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8BC29BE" w14:textId="77777777" w:rsidR="007E1FD6" w:rsidRPr="00607F0C" w:rsidRDefault="007E1FD6" w:rsidP="007E1FD6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59A1AF2" w14:textId="7ADB884D" w:rsidR="007E1FD6" w:rsidRPr="00607F0C" w:rsidRDefault="00D56B19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70" w:type="dxa"/>
            <w:shd w:val="clear" w:color="auto" w:fill="auto"/>
          </w:tcPr>
          <w:p w14:paraId="04085CE1" w14:textId="77777777" w:rsidR="007E1FD6" w:rsidRPr="00607F0C" w:rsidRDefault="007E1FD6" w:rsidP="007E1FD6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FDFE899" w14:textId="1687D965" w:rsidR="007E1FD6" w:rsidRPr="00607F0C" w:rsidRDefault="00D56B19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79" w:type="dxa"/>
            <w:shd w:val="clear" w:color="auto" w:fill="auto"/>
          </w:tcPr>
          <w:p w14:paraId="5BEB0CA6" w14:textId="77777777" w:rsidR="007E1FD6" w:rsidRPr="00607F0C" w:rsidRDefault="007E1FD6" w:rsidP="007E1FD6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35118B0" w14:textId="79C6B74C" w:rsidR="007E1FD6" w:rsidRPr="00607F0C" w:rsidRDefault="00D56B19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7E1FD6" w:rsidRPr="00607F0C" w14:paraId="6206612A" w14:textId="77777777" w:rsidTr="00A915F7">
        <w:tc>
          <w:tcPr>
            <w:tcW w:w="4680" w:type="dxa"/>
            <w:shd w:val="clear" w:color="auto" w:fill="auto"/>
          </w:tcPr>
          <w:p w14:paraId="11CD5136" w14:textId="77777777" w:rsidR="007E1FD6" w:rsidRPr="00607F0C" w:rsidRDefault="007E1FD6" w:rsidP="007E1FD6">
            <w:pPr>
              <w:pStyle w:val="BodyTextIndent2"/>
              <w:ind w:left="72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CB13938" w14:textId="77777777" w:rsidR="007E1FD6" w:rsidRPr="00607F0C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5ECE074" w14:textId="77777777" w:rsidR="007E1FD6" w:rsidRPr="00607F0C" w:rsidRDefault="007E1FD6" w:rsidP="007E1FD6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B6B8413" w14:textId="77777777" w:rsidR="007E1FD6" w:rsidRPr="00607F0C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  <w:shd w:val="clear" w:color="auto" w:fill="auto"/>
          </w:tcPr>
          <w:p w14:paraId="16B6C71D" w14:textId="77777777" w:rsidR="007E1FD6" w:rsidRPr="00607F0C" w:rsidRDefault="007E1FD6" w:rsidP="007E1FD6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7D0160E6" w14:textId="77777777" w:rsidR="007E1FD6" w:rsidRPr="00607F0C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38EF4EB1" w14:textId="77777777" w:rsidR="007E1FD6" w:rsidRPr="00607F0C" w:rsidRDefault="007E1FD6" w:rsidP="007E1FD6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4FAAAEF2" w14:textId="77777777" w:rsidR="007E1FD6" w:rsidRPr="00607F0C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561E6" w:rsidRPr="00607F0C" w14:paraId="42AACB03" w14:textId="77777777" w:rsidTr="00A915F7">
        <w:tc>
          <w:tcPr>
            <w:tcW w:w="4680" w:type="dxa"/>
            <w:shd w:val="clear" w:color="auto" w:fill="auto"/>
          </w:tcPr>
          <w:p w14:paraId="29CA6DA3" w14:textId="77777777" w:rsidR="00B561E6" w:rsidRPr="00607F0C" w:rsidRDefault="00B561E6" w:rsidP="00B561E6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รายการสินค้าฝากขาย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DCD6D6" w14:textId="2446BBC0" w:rsidR="00B561E6" w:rsidRPr="00607F0C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561E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800</w:t>
            </w:r>
            <w:r w:rsidR="00B561E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42ABAAB" w14:textId="77777777" w:rsidR="00B561E6" w:rsidRPr="00607F0C" w:rsidRDefault="00B561E6" w:rsidP="00B561E6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647ED50" w14:textId="5F3A8B1D" w:rsidR="00B561E6" w:rsidRPr="00607F0C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561E6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751</w:t>
            </w:r>
            <w:r w:rsidR="00B561E6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800</w:t>
            </w:r>
          </w:p>
        </w:tc>
        <w:tc>
          <w:tcPr>
            <w:tcW w:w="70" w:type="dxa"/>
            <w:shd w:val="clear" w:color="auto" w:fill="auto"/>
          </w:tcPr>
          <w:p w14:paraId="506802EF" w14:textId="77777777" w:rsidR="00B561E6" w:rsidRPr="00607F0C" w:rsidRDefault="00B561E6" w:rsidP="00B561E6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14561BE" w14:textId="3125B87F" w:rsidR="00B561E6" w:rsidRPr="00607F0C" w:rsidRDefault="00D56B19" w:rsidP="00B561E6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561E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800</w:t>
            </w:r>
            <w:r w:rsidR="00B561E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" w:type="dxa"/>
            <w:shd w:val="clear" w:color="auto" w:fill="auto"/>
          </w:tcPr>
          <w:p w14:paraId="1DC3847A" w14:textId="77777777" w:rsidR="00B561E6" w:rsidRPr="00607F0C" w:rsidRDefault="00B561E6" w:rsidP="00B561E6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0BDF69D" w14:textId="6594A0AB" w:rsidR="00B561E6" w:rsidRPr="00607F0C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561E6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751</w:t>
            </w:r>
            <w:r w:rsidR="00B561E6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800</w:t>
            </w:r>
          </w:p>
        </w:tc>
      </w:tr>
      <w:tr w:rsidR="00B561E6" w:rsidRPr="00607F0C" w14:paraId="21E6D2DE" w14:textId="77777777" w:rsidTr="00A915F7">
        <w:tc>
          <w:tcPr>
            <w:tcW w:w="4680" w:type="dxa"/>
            <w:shd w:val="clear" w:color="auto" w:fill="auto"/>
          </w:tcPr>
          <w:p w14:paraId="2D3B142C" w14:textId="77777777" w:rsidR="00B561E6" w:rsidRPr="00607F0C" w:rsidRDefault="00B561E6" w:rsidP="00B561E6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ค่าเผื่อการลดมูลค่าของสินค้าสำเร็จรูป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81ACE8" w14:textId="20324722" w:rsidR="00B561E6" w:rsidRPr="00607F0C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189</w:t>
            </w:r>
            <w:r w:rsidR="00B561E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754</w:t>
            </w:r>
          </w:p>
        </w:tc>
        <w:tc>
          <w:tcPr>
            <w:tcW w:w="90" w:type="dxa"/>
            <w:shd w:val="clear" w:color="auto" w:fill="auto"/>
          </w:tcPr>
          <w:p w14:paraId="5FD320B6" w14:textId="77777777" w:rsidR="00B561E6" w:rsidRPr="00607F0C" w:rsidRDefault="00B561E6" w:rsidP="00B561E6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19ADD8E" w14:textId="6C0BAC9E" w:rsidR="00B561E6" w:rsidRPr="00607F0C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234</w:t>
            </w:r>
            <w:r w:rsidR="00B561E6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062</w:t>
            </w:r>
          </w:p>
        </w:tc>
        <w:tc>
          <w:tcPr>
            <w:tcW w:w="70" w:type="dxa"/>
            <w:shd w:val="clear" w:color="auto" w:fill="auto"/>
          </w:tcPr>
          <w:p w14:paraId="6D325897" w14:textId="77777777" w:rsidR="00B561E6" w:rsidRPr="00607F0C" w:rsidRDefault="00B561E6" w:rsidP="00B561E6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F7D880D" w14:textId="775EAA02" w:rsidR="00B561E6" w:rsidRPr="00607F0C" w:rsidRDefault="00D56B19" w:rsidP="00B561E6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189</w:t>
            </w:r>
            <w:r w:rsidR="00B561E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754</w:t>
            </w:r>
          </w:p>
        </w:tc>
        <w:tc>
          <w:tcPr>
            <w:tcW w:w="79" w:type="dxa"/>
            <w:shd w:val="clear" w:color="auto" w:fill="auto"/>
          </w:tcPr>
          <w:p w14:paraId="4DD9237A" w14:textId="77777777" w:rsidR="00B561E6" w:rsidRPr="00607F0C" w:rsidRDefault="00B561E6" w:rsidP="00B561E6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E32E779" w14:textId="2FBDF11B" w:rsidR="00B561E6" w:rsidRPr="00607F0C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234</w:t>
            </w:r>
            <w:r w:rsidR="00B561E6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062</w:t>
            </w:r>
          </w:p>
        </w:tc>
      </w:tr>
      <w:tr w:rsidR="00B561E6" w:rsidRPr="00607F0C" w14:paraId="4523209B" w14:textId="77777777" w:rsidTr="00A915F7">
        <w:tc>
          <w:tcPr>
            <w:tcW w:w="4680" w:type="dxa"/>
            <w:shd w:val="clear" w:color="auto" w:fill="auto"/>
          </w:tcPr>
          <w:p w14:paraId="750D24BA" w14:textId="1FF606DE" w:rsidR="00B561E6" w:rsidRPr="00D34EA0" w:rsidRDefault="00B561E6" w:rsidP="00B561E6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446EBD5" w14:textId="004EF04A" w:rsidR="00B561E6" w:rsidRPr="00D34EA0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420A3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188</w:t>
            </w:r>
            <w:r w:rsidR="00B561E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</w:p>
        </w:tc>
        <w:tc>
          <w:tcPr>
            <w:tcW w:w="90" w:type="dxa"/>
            <w:shd w:val="clear" w:color="auto" w:fill="auto"/>
          </w:tcPr>
          <w:p w14:paraId="7FD21262" w14:textId="77777777" w:rsidR="00B561E6" w:rsidRPr="00D34EA0" w:rsidRDefault="00B561E6" w:rsidP="00B561E6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391828CC" w14:textId="1889F646" w:rsidR="00B561E6" w:rsidRPr="00D34EA0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B561E6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  <w:r w:rsidR="00B561E6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</w:p>
        </w:tc>
        <w:tc>
          <w:tcPr>
            <w:tcW w:w="70" w:type="dxa"/>
            <w:shd w:val="clear" w:color="auto" w:fill="auto"/>
          </w:tcPr>
          <w:p w14:paraId="6EE1E2DD" w14:textId="77777777" w:rsidR="00B561E6" w:rsidRPr="00D34EA0" w:rsidRDefault="00B561E6" w:rsidP="00B561E6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AC9206F" w14:textId="0F7ACBA0" w:rsidR="00B561E6" w:rsidRPr="00D34EA0" w:rsidRDefault="00D56B19" w:rsidP="00B561E6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B561E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  <w:r w:rsidR="00B561E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</w:p>
        </w:tc>
        <w:tc>
          <w:tcPr>
            <w:tcW w:w="79" w:type="dxa"/>
            <w:shd w:val="clear" w:color="auto" w:fill="auto"/>
          </w:tcPr>
          <w:p w14:paraId="40EE2EBF" w14:textId="77777777" w:rsidR="00B561E6" w:rsidRPr="00D34EA0" w:rsidRDefault="00B561E6" w:rsidP="00B561E6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C8428EF" w14:textId="1EAAB824" w:rsidR="00B561E6" w:rsidRPr="00D34EA0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B561E6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  <w:r w:rsidR="00B561E6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</w:p>
        </w:tc>
      </w:tr>
      <w:tr w:rsidR="00B561E6" w:rsidRPr="00607F0C" w14:paraId="779E2A39" w14:textId="77777777" w:rsidTr="00A915F7">
        <w:tc>
          <w:tcPr>
            <w:tcW w:w="4680" w:type="dxa"/>
            <w:shd w:val="clear" w:color="auto" w:fill="auto"/>
          </w:tcPr>
          <w:p w14:paraId="1333FCC0" w14:textId="77777777" w:rsidR="00B561E6" w:rsidRPr="00D34EA0" w:rsidRDefault="00B561E6" w:rsidP="00B561E6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ประมาณการสินค้ารับคืน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73FE56" w14:textId="60A51CAF" w:rsidR="00B561E6" w:rsidRPr="00D34EA0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B561E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860</w:t>
            </w:r>
            <w:r w:rsidR="00B561E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8F0F6A5" w14:textId="77777777" w:rsidR="00B561E6" w:rsidRPr="00D34EA0" w:rsidRDefault="00B561E6" w:rsidP="00B561E6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F32E3C4" w14:textId="1D0C70E6" w:rsidR="00B561E6" w:rsidRPr="00D34EA0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B561E6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  <w:r w:rsidR="00B561E6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70" w:type="dxa"/>
            <w:shd w:val="clear" w:color="auto" w:fill="auto"/>
          </w:tcPr>
          <w:p w14:paraId="0E58CF84" w14:textId="77777777" w:rsidR="00B561E6" w:rsidRPr="00D34EA0" w:rsidRDefault="00B561E6" w:rsidP="00B561E6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001DB16E" w14:textId="7371F484" w:rsidR="00B561E6" w:rsidRPr="00D34EA0" w:rsidRDefault="00D56B19" w:rsidP="00B561E6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B561E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860</w:t>
            </w:r>
            <w:r w:rsidR="00B561E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" w:type="dxa"/>
            <w:shd w:val="clear" w:color="auto" w:fill="auto"/>
          </w:tcPr>
          <w:p w14:paraId="0E2C7E77" w14:textId="77777777" w:rsidR="00B561E6" w:rsidRPr="00D34EA0" w:rsidRDefault="00B561E6" w:rsidP="00B561E6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BFC42DE" w14:textId="01EDC8AD" w:rsidR="00B561E6" w:rsidRPr="00D34EA0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B561E6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  <w:r w:rsidR="00B561E6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B561E6" w:rsidRPr="00607F0C" w14:paraId="449614B7" w14:textId="77777777" w:rsidTr="00A915F7">
        <w:tc>
          <w:tcPr>
            <w:tcW w:w="4680" w:type="dxa"/>
            <w:shd w:val="clear" w:color="auto" w:fill="auto"/>
          </w:tcPr>
          <w:p w14:paraId="09C6CE7D" w14:textId="77777777" w:rsidR="00B561E6" w:rsidRPr="00D34EA0" w:rsidRDefault="00B561E6" w:rsidP="00B561E6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EA0">
              <w:rPr>
                <w:rFonts w:ascii="Angsana New" w:hAnsi="Angsana New" w:cs="Angsana New" w:hint="cs"/>
                <w:sz w:val="24"/>
                <w:szCs w:val="24"/>
                <w:cs/>
              </w:rPr>
              <w:t>ประมาณการหนี้สิน</w:t>
            </w:r>
            <w:r w:rsidRPr="00D34EA0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AEC359A" w14:textId="47FD109F" w:rsidR="00B561E6" w:rsidRPr="00D34EA0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94</w:t>
            </w:r>
            <w:r w:rsidR="00A45B5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912</w:t>
            </w:r>
            <w:r w:rsidR="00A45B5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154</w:t>
            </w:r>
          </w:p>
        </w:tc>
        <w:tc>
          <w:tcPr>
            <w:tcW w:w="90" w:type="dxa"/>
            <w:shd w:val="clear" w:color="auto" w:fill="auto"/>
          </w:tcPr>
          <w:p w14:paraId="42D12485" w14:textId="77777777" w:rsidR="00B561E6" w:rsidRPr="00D34EA0" w:rsidRDefault="00B561E6" w:rsidP="00B561E6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C72D868" w14:textId="47E2829D" w:rsidR="00B561E6" w:rsidRPr="00D34EA0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93</w:t>
            </w:r>
            <w:r w:rsidR="00B561E6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554</w:t>
            </w:r>
            <w:r w:rsidR="00B561E6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994</w:t>
            </w:r>
          </w:p>
        </w:tc>
        <w:tc>
          <w:tcPr>
            <w:tcW w:w="70" w:type="dxa"/>
            <w:shd w:val="clear" w:color="auto" w:fill="auto"/>
          </w:tcPr>
          <w:p w14:paraId="0CE502AC" w14:textId="77777777" w:rsidR="00B561E6" w:rsidRPr="00D34EA0" w:rsidRDefault="00B561E6" w:rsidP="00B561E6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8A441BF" w14:textId="1D7141C8" w:rsidR="00B561E6" w:rsidRPr="00D34EA0" w:rsidRDefault="00D56B19" w:rsidP="00B561E6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76</w:t>
            </w:r>
            <w:r w:rsidR="00777A1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466</w:t>
            </w:r>
            <w:r w:rsidR="00777A1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207</w:t>
            </w:r>
          </w:p>
        </w:tc>
        <w:tc>
          <w:tcPr>
            <w:tcW w:w="79" w:type="dxa"/>
            <w:shd w:val="clear" w:color="auto" w:fill="auto"/>
          </w:tcPr>
          <w:p w14:paraId="607B1E3E" w14:textId="77777777" w:rsidR="00B561E6" w:rsidRPr="00D34EA0" w:rsidRDefault="00B561E6" w:rsidP="00B561E6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E4412E7" w14:textId="03EDB247" w:rsidR="00B561E6" w:rsidRPr="00D34EA0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77</w:t>
            </w:r>
            <w:r w:rsidR="00B561E6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010</w:t>
            </w:r>
            <w:r w:rsidR="00B561E6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901</w:t>
            </w:r>
          </w:p>
        </w:tc>
      </w:tr>
      <w:tr w:rsidR="00B561E6" w:rsidRPr="00607F0C" w14:paraId="437774AE" w14:textId="77777777" w:rsidTr="00A915F7">
        <w:tc>
          <w:tcPr>
            <w:tcW w:w="4680" w:type="dxa"/>
            <w:shd w:val="clear" w:color="auto" w:fill="auto"/>
          </w:tcPr>
          <w:p w14:paraId="4CA5806E" w14:textId="30052060" w:rsidR="00B561E6" w:rsidRPr="00D34EA0" w:rsidRDefault="00B561E6" w:rsidP="00B561E6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EA0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ผลขาดทุนจากการดำเนินงาน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3CCE89" w14:textId="266D3F17" w:rsidR="00B561E6" w:rsidRPr="00D34EA0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  <w:r w:rsidR="004F2CA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286</w:t>
            </w:r>
            <w:r w:rsidR="004F2CA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2BCC17B1" w14:textId="77777777" w:rsidR="00B561E6" w:rsidRPr="00D34EA0" w:rsidRDefault="00B561E6" w:rsidP="00B561E6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FB5A470" w14:textId="43EF4611" w:rsidR="00B561E6" w:rsidRPr="00D34EA0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113</w:t>
            </w:r>
            <w:r w:rsidR="00B561E6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827</w:t>
            </w:r>
            <w:r w:rsidR="00B561E6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181</w:t>
            </w:r>
          </w:p>
        </w:tc>
        <w:tc>
          <w:tcPr>
            <w:tcW w:w="70" w:type="dxa"/>
            <w:shd w:val="clear" w:color="auto" w:fill="auto"/>
          </w:tcPr>
          <w:p w14:paraId="06722CF1" w14:textId="77777777" w:rsidR="00B561E6" w:rsidRPr="00D34EA0" w:rsidRDefault="00B561E6" w:rsidP="00B561E6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532BB44" w14:textId="4B0D7426" w:rsidR="00B561E6" w:rsidRPr="00D34EA0" w:rsidRDefault="00D56B19" w:rsidP="00B561E6">
            <w:pPr>
              <w:tabs>
                <w:tab w:val="decimal" w:pos="932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101</w:t>
            </w:r>
            <w:r w:rsidR="004F2CA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879</w:t>
            </w:r>
            <w:r w:rsidR="004F2CA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871</w:t>
            </w:r>
          </w:p>
        </w:tc>
        <w:tc>
          <w:tcPr>
            <w:tcW w:w="79" w:type="dxa"/>
            <w:shd w:val="clear" w:color="auto" w:fill="auto"/>
          </w:tcPr>
          <w:p w14:paraId="664715DD" w14:textId="77777777" w:rsidR="00B561E6" w:rsidRPr="00D34EA0" w:rsidRDefault="00B561E6" w:rsidP="00B561E6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01EAA48" w14:textId="1BE5C587" w:rsidR="00B561E6" w:rsidRPr="00D34EA0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83</w:t>
            </w:r>
            <w:r w:rsidR="00B561E6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350</w:t>
            </w:r>
            <w:r w:rsidR="00B561E6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952</w:t>
            </w:r>
          </w:p>
        </w:tc>
      </w:tr>
      <w:tr w:rsidR="00B561E6" w:rsidRPr="00607F0C" w14:paraId="585421EF" w14:textId="77777777" w:rsidTr="00F75D87">
        <w:tc>
          <w:tcPr>
            <w:tcW w:w="4680" w:type="dxa"/>
            <w:shd w:val="clear" w:color="auto" w:fill="auto"/>
          </w:tcPr>
          <w:p w14:paraId="754539CA" w14:textId="73562073" w:rsidR="00B561E6" w:rsidRDefault="00B561E6" w:rsidP="00B561E6">
            <w:pPr>
              <w:ind w:left="99" w:firstLine="81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ขาดทุน</w:t>
            </w:r>
            <w:r w:rsidRPr="00D34EA0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ที่ยังไม่เกิดขึ้นจากการแปลงค่างบการเงินจากการดำเนินงาน</w:t>
            </w:r>
          </w:p>
          <w:p w14:paraId="7ED85EAC" w14:textId="7BC6EC58" w:rsidR="00B561E6" w:rsidRPr="00D34EA0" w:rsidRDefault="00B561E6" w:rsidP="00B561E6">
            <w:pPr>
              <w:ind w:left="268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EA0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ในต่างประเทศ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5C44D4" w14:textId="77777777" w:rsidR="00B561E6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4DB4EC89" w14:textId="03B3F8A5" w:rsidR="00B561E6" w:rsidRPr="00D34EA0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B561E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488</w:t>
            </w:r>
          </w:p>
        </w:tc>
        <w:tc>
          <w:tcPr>
            <w:tcW w:w="90" w:type="dxa"/>
            <w:shd w:val="clear" w:color="auto" w:fill="auto"/>
          </w:tcPr>
          <w:p w14:paraId="30E32DF2" w14:textId="77777777" w:rsidR="00B561E6" w:rsidRPr="00D34EA0" w:rsidRDefault="00B561E6" w:rsidP="00B561E6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6665F27" w14:textId="2F18B31E" w:rsidR="00B561E6" w:rsidRPr="002E2760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B561E6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421</w:t>
            </w:r>
          </w:p>
        </w:tc>
        <w:tc>
          <w:tcPr>
            <w:tcW w:w="70" w:type="dxa"/>
            <w:shd w:val="clear" w:color="auto" w:fill="auto"/>
          </w:tcPr>
          <w:p w14:paraId="705D2485" w14:textId="77777777" w:rsidR="00B561E6" w:rsidRPr="00D34EA0" w:rsidRDefault="00B561E6" w:rsidP="00B561E6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7D091D1B" w14:textId="77777777" w:rsidR="00B561E6" w:rsidRDefault="00B561E6" w:rsidP="00B561E6">
            <w:pPr>
              <w:tabs>
                <w:tab w:val="decimal" w:pos="932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404EFBDA" w14:textId="61AEA0A0" w:rsidR="00B561E6" w:rsidRPr="00D34EA0" w:rsidRDefault="00B561E6" w:rsidP="00B561E6">
            <w:pPr>
              <w:tabs>
                <w:tab w:val="decimal" w:pos="51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120A5A6" w14:textId="77777777" w:rsidR="00B561E6" w:rsidRPr="00D34EA0" w:rsidRDefault="00B561E6" w:rsidP="00B561E6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C7FA7C6" w14:textId="6A6D38A6" w:rsidR="00B561E6" w:rsidRPr="002E2760" w:rsidRDefault="00B561E6" w:rsidP="00B561E6">
            <w:pPr>
              <w:tabs>
                <w:tab w:val="decimal" w:pos="51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B561E6" w:rsidRPr="00607F0C" w14:paraId="2DD7B73D" w14:textId="77777777" w:rsidTr="00A915F7">
        <w:tc>
          <w:tcPr>
            <w:tcW w:w="4680" w:type="dxa"/>
            <w:shd w:val="clear" w:color="auto" w:fill="auto"/>
          </w:tcPr>
          <w:p w14:paraId="58C41FF6" w14:textId="77777777" w:rsidR="00B561E6" w:rsidRPr="00D34EA0" w:rsidRDefault="00B561E6" w:rsidP="00B561E6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0AF7A8" w14:textId="494562AB" w:rsidR="00B561E6" w:rsidRPr="00D34EA0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267</w:t>
            </w:r>
            <w:r w:rsidR="004F2CA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244</w:t>
            </w:r>
            <w:r w:rsidR="004F2CA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14:paraId="7ACBD952" w14:textId="77777777" w:rsidR="00B561E6" w:rsidRPr="00D34EA0" w:rsidRDefault="00B561E6" w:rsidP="00B561E6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5D1134" w14:textId="51694CA6" w:rsidR="00B561E6" w:rsidRPr="00D34EA0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255</w:t>
            </w:r>
            <w:r w:rsidR="00B561E6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041</w:t>
            </w:r>
            <w:r w:rsidR="00B561E6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382</w:t>
            </w:r>
          </w:p>
        </w:tc>
        <w:tc>
          <w:tcPr>
            <w:tcW w:w="70" w:type="dxa"/>
            <w:shd w:val="clear" w:color="auto" w:fill="auto"/>
          </w:tcPr>
          <w:p w14:paraId="0269DFD2" w14:textId="77777777" w:rsidR="00B561E6" w:rsidRPr="00D34EA0" w:rsidRDefault="00B561E6" w:rsidP="00B561E6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BC2C5E" w14:textId="5F1E5928" w:rsidR="00B561E6" w:rsidRPr="00D34EA0" w:rsidRDefault="00D56B19" w:rsidP="00B561E6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218</w:t>
            </w:r>
            <w:r w:rsidR="004F2CA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984</w:t>
            </w:r>
            <w:r w:rsidR="004F2CA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756</w:t>
            </w:r>
          </w:p>
        </w:tc>
        <w:tc>
          <w:tcPr>
            <w:tcW w:w="79" w:type="dxa"/>
            <w:shd w:val="clear" w:color="auto" w:fill="auto"/>
          </w:tcPr>
          <w:p w14:paraId="77FEEB03" w14:textId="77777777" w:rsidR="00B561E6" w:rsidRPr="00D34EA0" w:rsidRDefault="00B561E6" w:rsidP="00B561E6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8AD345" w14:textId="3F49709C" w:rsidR="00B561E6" w:rsidRPr="00D34EA0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  <w:r w:rsidR="00B561E6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016</w:t>
            </w:r>
            <w:r w:rsidR="00B561E6"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639</w:t>
            </w:r>
          </w:p>
        </w:tc>
      </w:tr>
      <w:tr w:rsidR="00B561E6" w:rsidRPr="00607F0C" w14:paraId="035441C2" w14:textId="77777777" w:rsidTr="00A915F7">
        <w:tc>
          <w:tcPr>
            <w:tcW w:w="4680" w:type="dxa"/>
            <w:shd w:val="clear" w:color="auto" w:fill="auto"/>
            <w:vAlign w:val="bottom"/>
          </w:tcPr>
          <w:p w14:paraId="479D6957" w14:textId="261EFC85" w:rsidR="00B561E6" w:rsidRPr="00D34EA0" w:rsidRDefault="00B561E6" w:rsidP="00B561E6">
            <w:pPr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CDF01B3" w14:textId="77777777" w:rsidR="00B561E6" w:rsidRPr="00D34EA0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511ABA" w14:textId="77777777" w:rsidR="00B561E6" w:rsidRPr="00D34EA0" w:rsidRDefault="00B561E6" w:rsidP="00B561E6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C7B1E39" w14:textId="77777777" w:rsidR="00B561E6" w:rsidRPr="00D34EA0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2A434394" w14:textId="77777777" w:rsidR="00B561E6" w:rsidRPr="00D34EA0" w:rsidRDefault="00B561E6" w:rsidP="00B561E6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71845A8E" w14:textId="77777777" w:rsidR="00B561E6" w:rsidRPr="00D34EA0" w:rsidRDefault="00B561E6" w:rsidP="00B561E6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7D92F8F6" w14:textId="77777777" w:rsidR="00B561E6" w:rsidRPr="00D34EA0" w:rsidRDefault="00B561E6" w:rsidP="00B561E6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A65ED7B" w14:textId="77777777" w:rsidR="00B561E6" w:rsidRPr="00D34EA0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561E6" w:rsidRPr="00607F0C" w14:paraId="11B98BDC" w14:textId="77777777" w:rsidTr="00A915F7">
        <w:tc>
          <w:tcPr>
            <w:tcW w:w="4680" w:type="dxa"/>
            <w:shd w:val="clear" w:color="auto" w:fill="auto"/>
          </w:tcPr>
          <w:p w14:paraId="526B5A2F" w14:textId="77777777" w:rsidR="00B561E6" w:rsidRPr="00D34EA0" w:rsidRDefault="00B561E6" w:rsidP="00B561E6">
            <w:pPr>
              <w:pStyle w:val="BodyTextIndent2"/>
              <w:ind w:left="72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EA0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B6FAB71" w14:textId="77777777" w:rsidR="00B561E6" w:rsidRPr="00D34EA0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6111440" w14:textId="77777777" w:rsidR="00B561E6" w:rsidRPr="00D34EA0" w:rsidRDefault="00B561E6" w:rsidP="00B561E6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8429B03" w14:textId="77777777" w:rsidR="00B561E6" w:rsidRPr="00D34EA0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0E41B209" w14:textId="77777777" w:rsidR="00B561E6" w:rsidRPr="00D34EA0" w:rsidRDefault="00B561E6" w:rsidP="00B561E6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0957C4FC" w14:textId="77777777" w:rsidR="00B561E6" w:rsidRPr="00D34EA0" w:rsidRDefault="00B561E6" w:rsidP="00B561E6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072CB67E" w14:textId="77777777" w:rsidR="00B561E6" w:rsidRPr="00D34EA0" w:rsidRDefault="00B561E6" w:rsidP="00B561E6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961A310" w14:textId="77777777" w:rsidR="00B561E6" w:rsidRPr="00D34EA0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561E6" w:rsidRPr="00607F0C" w14:paraId="5D8876C2" w14:textId="77777777" w:rsidTr="00A915F7">
        <w:tc>
          <w:tcPr>
            <w:tcW w:w="4680" w:type="dxa"/>
            <w:shd w:val="clear" w:color="auto" w:fill="auto"/>
          </w:tcPr>
          <w:p w14:paraId="163731BE" w14:textId="59916221" w:rsidR="00B561E6" w:rsidRPr="00D34EA0" w:rsidRDefault="00B561E6" w:rsidP="00B561E6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34EA0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7C100D" w14:textId="77777777" w:rsidR="00B561E6" w:rsidRPr="00D34EA0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880AE3E" w14:textId="77777777" w:rsidR="00B561E6" w:rsidRPr="00D34EA0" w:rsidRDefault="00B561E6" w:rsidP="00B561E6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BA97376" w14:textId="0C2A49CA" w:rsidR="00B561E6" w:rsidRPr="00D34EA0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0EBF6823" w14:textId="77777777" w:rsidR="00B561E6" w:rsidRPr="00D34EA0" w:rsidRDefault="00B561E6" w:rsidP="00B561E6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00ABA44" w14:textId="77777777" w:rsidR="00B561E6" w:rsidRPr="00D34EA0" w:rsidRDefault="00B561E6" w:rsidP="00B561E6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6989B59" w14:textId="77777777" w:rsidR="00B561E6" w:rsidRPr="00D34EA0" w:rsidRDefault="00B561E6" w:rsidP="00B561E6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78C543C" w14:textId="0E605762" w:rsidR="00B561E6" w:rsidRPr="00D34EA0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B561E6" w:rsidRPr="00607F0C" w14:paraId="520D626D" w14:textId="77777777" w:rsidTr="00B000A8">
        <w:trPr>
          <w:trHeight w:val="80"/>
        </w:trPr>
        <w:tc>
          <w:tcPr>
            <w:tcW w:w="4680" w:type="dxa"/>
            <w:shd w:val="clear" w:color="auto" w:fill="auto"/>
          </w:tcPr>
          <w:p w14:paraId="45A9A470" w14:textId="06AEACE9" w:rsidR="00B561E6" w:rsidRPr="00D34EA0" w:rsidRDefault="00B561E6" w:rsidP="00B561E6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34EA0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D34EA0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ที่รับรู้ผ่านกำไร</w:t>
            </w:r>
            <w:r w:rsidRPr="00D34EA0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หรือขาดทุน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81645AA" w14:textId="4E448C06" w:rsidR="00B561E6" w:rsidRPr="00D34EA0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194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7B5098" w14:textId="77777777" w:rsidR="00B561E6" w:rsidRPr="00D34EA0" w:rsidRDefault="00B561E6" w:rsidP="00B561E6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ACF95C8" w14:textId="03425F97" w:rsidR="00B561E6" w:rsidRPr="00D34EA0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B67D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332</w:t>
            </w:r>
            <w:r w:rsidRPr="000B6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817</w:t>
            </w:r>
            <w:r w:rsidRPr="000B67D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08B20D33" w14:textId="77777777" w:rsidR="00B561E6" w:rsidRPr="00D34EA0" w:rsidRDefault="00B561E6" w:rsidP="00B561E6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1B1149A" w14:textId="5BAA6E8A" w:rsidR="00B561E6" w:rsidRPr="00D34EA0" w:rsidRDefault="00B561E6" w:rsidP="00B561E6">
            <w:pPr>
              <w:tabs>
                <w:tab w:val="decimal" w:pos="510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71701ED3" w14:textId="77777777" w:rsidR="00B561E6" w:rsidRPr="00D34EA0" w:rsidRDefault="00B561E6" w:rsidP="00B561E6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55B7E68" w14:textId="7E98FD1B" w:rsidR="00B561E6" w:rsidRPr="00D34EA0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B67D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318</w:t>
            </w:r>
            <w:r w:rsidRPr="000B6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428</w:t>
            </w:r>
            <w:r w:rsidRPr="000B67D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B561E6" w:rsidRPr="00607F0C" w14:paraId="618FFF70" w14:textId="77777777" w:rsidTr="00A915F7">
        <w:tc>
          <w:tcPr>
            <w:tcW w:w="4680" w:type="dxa"/>
            <w:shd w:val="clear" w:color="auto" w:fill="auto"/>
          </w:tcPr>
          <w:p w14:paraId="5740DF25" w14:textId="68C582BB" w:rsidR="00B561E6" w:rsidRPr="00D34EA0" w:rsidRDefault="00B561E6" w:rsidP="00B561E6">
            <w:pPr>
              <w:pStyle w:val="BodyTextIndent2"/>
              <w:ind w:left="72" w:firstLine="108"/>
              <w:rPr>
                <w:rFonts w:ascii="Angsana New" w:hAnsi="Angsana New" w:cstheme="minorBidi"/>
                <w:color w:val="auto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กำไร</w:t>
            </w:r>
            <w:r w:rsidRPr="00D34EA0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BD7324" w14:textId="77777777" w:rsidR="00B561E6" w:rsidRPr="00D34EA0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F73113" w14:textId="77777777" w:rsidR="00B561E6" w:rsidRPr="00D34EA0" w:rsidRDefault="00B561E6" w:rsidP="00B561E6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A228FA0" w14:textId="6AD04DC2" w:rsidR="00B561E6" w:rsidRPr="00D34EA0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2AECD25B" w14:textId="77777777" w:rsidR="00B561E6" w:rsidRPr="00D34EA0" w:rsidRDefault="00B561E6" w:rsidP="00B561E6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5A4EAFBE" w14:textId="77777777" w:rsidR="00B561E6" w:rsidRPr="00D34EA0" w:rsidRDefault="00B561E6" w:rsidP="00B561E6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7B8FF31" w14:textId="77777777" w:rsidR="00B561E6" w:rsidRPr="00D34EA0" w:rsidRDefault="00B561E6" w:rsidP="00B561E6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22B53F" w14:textId="6A596543" w:rsidR="00B561E6" w:rsidRPr="00D34EA0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561E6" w:rsidRPr="00607F0C" w14:paraId="50014FB4" w14:textId="77777777" w:rsidTr="00A915F7">
        <w:tc>
          <w:tcPr>
            <w:tcW w:w="4680" w:type="dxa"/>
            <w:shd w:val="clear" w:color="auto" w:fill="auto"/>
          </w:tcPr>
          <w:p w14:paraId="7368CA50" w14:textId="2AC1CD6B" w:rsidR="00B561E6" w:rsidRPr="00D34EA0" w:rsidRDefault="00B561E6" w:rsidP="00B561E6">
            <w:pPr>
              <w:pStyle w:val="BodyTextIndent2"/>
              <w:ind w:left="72" w:firstLine="108"/>
              <w:rPr>
                <w:rFonts w:ascii="Angsana New" w:hAnsi="Angsana New"/>
                <w:color w:val="auto"/>
                <w:sz w:val="24"/>
                <w:szCs w:val="24"/>
                <w:cs/>
                <w:lang w:val="en-US"/>
              </w:rPr>
            </w:pPr>
            <w:r w:rsidRPr="00D34EA0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D34EA0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</w:t>
            </w:r>
            <w:r w:rsidRPr="00D34EA0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ผ่านกำไร</w:t>
            </w:r>
            <w:r w:rsidRPr="00D34EA0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Pr="00D34EA0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6266496" w14:textId="7C24C436" w:rsidR="00B561E6" w:rsidRPr="00D34EA0" w:rsidRDefault="00B561E6" w:rsidP="0043194F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363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985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ED9C57" w14:textId="77777777" w:rsidR="00B561E6" w:rsidRPr="00D34EA0" w:rsidRDefault="00B561E6" w:rsidP="00B561E6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B93AB3F" w14:textId="54EB177D" w:rsidR="00B561E6" w:rsidRPr="00D34EA0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212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074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164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3B1D4A1B" w14:textId="77777777" w:rsidR="00B561E6" w:rsidRPr="00D34EA0" w:rsidRDefault="00B561E6" w:rsidP="00B561E6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DB0CCD1" w14:textId="6A5EE53A" w:rsidR="00B561E6" w:rsidRPr="00D34EA0" w:rsidRDefault="00B561E6" w:rsidP="00B561E6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578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985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32AE540E" w14:textId="77777777" w:rsidR="00B561E6" w:rsidRPr="00D34EA0" w:rsidRDefault="00B561E6" w:rsidP="00B561E6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4DB66BD" w14:textId="1672E464" w:rsidR="00B561E6" w:rsidRPr="00D34EA0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212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529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765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B561E6" w:rsidRPr="00607F0C" w14:paraId="67B2E597" w14:textId="77777777" w:rsidTr="001E6C78">
        <w:tc>
          <w:tcPr>
            <w:tcW w:w="4680" w:type="dxa"/>
            <w:shd w:val="clear" w:color="auto" w:fill="auto"/>
          </w:tcPr>
          <w:p w14:paraId="3674500B" w14:textId="3CEFF9E6" w:rsidR="00B561E6" w:rsidRPr="00D34EA0" w:rsidRDefault="00B561E6" w:rsidP="00B561E6">
            <w:pPr>
              <w:pStyle w:val="BodyTextIndent2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 xml:space="preserve">    </w:t>
            </w:r>
            <w:r w:rsidRPr="00D34EA0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หนี้สินภายใต้สัญญาเช่า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2F8100" w14:textId="360B4159" w:rsidR="00B561E6" w:rsidRPr="00D34EA0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122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758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74B005" w14:textId="77777777" w:rsidR="00B561E6" w:rsidRPr="00D34EA0" w:rsidRDefault="00B561E6" w:rsidP="00B561E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B91938B" w14:textId="3C42AEB1" w:rsidR="00B561E6" w:rsidRPr="00D34EA0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132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412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4AD632A2" w14:textId="77777777" w:rsidR="00B561E6" w:rsidRPr="00D34EA0" w:rsidRDefault="00B561E6" w:rsidP="00B561E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6614380" w14:textId="6C3FB28C" w:rsidR="00B561E6" w:rsidRPr="00D34EA0" w:rsidRDefault="00B561E6" w:rsidP="00B561E6">
            <w:pPr>
              <w:tabs>
                <w:tab w:val="decimal" w:pos="932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914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2C674664" w14:textId="77777777" w:rsidR="00B561E6" w:rsidRPr="00D34EA0" w:rsidRDefault="00B561E6" w:rsidP="00B561E6">
            <w:pPr>
              <w:ind w:left="-603"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1042959" w14:textId="5366D086" w:rsidR="00B561E6" w:rsidRPr="00D34EA0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495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B561E6" w:rsidRPr="00607F0C" w14:paraId="48D19946" w14:textId="77777777" w:rsidTr="001E6C78">
        <w:tc>
          <w:tcPr>
            <w:tcW w:w="4680" w:type="dxa"/>
            <w:shd w:val="clear" w:color="auto" w:fill="auto"/>
          </w:tcPr>
          <w:p w14:paraId="551EBCC7" w14:textId="77777777" w:rsidR="00B561E6" w:rsidRPr="00D34EA0" w:rsidRDefault="00B561E6" w:rsidP="00B561E6">
            <w:pPr>
              <w:pStyle w:val="BodyTextIndent2"/>
              <w:snapToGrid w:val="0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3CFFDA" w14:textId="6C27AC53" w:rsidR="00B561E6" w:rsidRPr="00D34EA0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516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937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3014B5" w14:textId="77777777" w:rsidR="00B561E6" w:rsidRPr="00D34EA0" w:rsidRDefault="00B561E6" w:rsidP="00B561E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97144F" w14:textId="6FDFF3B7" w:rsidR="00B561E6" w:rsidRPr="00D34EA0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212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539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393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5BF2E926" w14:textId="77777777" w:rsidR="00B561E6" w:rsidRPr="00D34EA0" w:rsidRDefault="00B561E6" w:rsidP="00B561E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E73777" w14:textId="2AD4D045" w:rsidR="00B561E6" w:rsidRPr="00D34EA0" w:rsidRDefault="00E4388C" w:rsidP="00B561E6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676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899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11478FD9" w14:textId="77777777" w:rsidR="00B561E6" w:rsidRPr="00D34EA0" w:rsidRDefault="00B561E6" w:rsidP="00B561E6">
            <w:pPr>
              <w:ind w:left="-603"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66337B" w14:textId="4FAE951F" w:rsidR="00B561E6" w:rsidRPr="00D34EA0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212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963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688</w:t>
            </w:r>
            <w:r w:rsidRPr="00D34EA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B561E6" w:rsidRPr="00607F0C" w14:paraId="70308D0C" w14:textId="77777777" w:rsidTr="00A915F7">
        <w:tc>
          <w:tcPr>
            <w:tcW w:w="4680" w:type="dxa"/>
            <w:shd w:val="clear" w:color="auto" w:fill="auto"/>
          </w:tcPr>
          <w:p w14:paraId="2BF1F6FC" w14:textId="1ACBB9B8" w:rsidR="00B561E6" w:rsidRPr="00607F0C" w:rsidRDefault="00B561E6" w:rsidP="00B561E6">
            <w:pPr>
              <w:pStyle w:val="BodyTextIndent2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สินทรัพย์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  <w:lang w:val="en-US"/>
              </w:rPr>
              <w:t>(</w:t>
            </w:r>
            <w:r w:rsidRPr="00607F0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หนี้สิน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 xml:space="preserve">) </w:t>
            </w:r>
            <w:r w:rsidRPr="00607F0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 xml:space="preserve">ภาษีเงินได้รอการตัดบัญชี 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- 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C9CFDB5" w14:textId="25F71436" w:rsidR="00B561E6" w:rsidRPr="00607F0C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="004F2CA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727</w:t>
            </w:r>
            <w:r w:rsidR="004F2CA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503</w:t>
            </w:r>
          </w:p>
        </w:tc>
        <w:tc>
          <w:tcPr>
            <w:tcW w:w="90" w:type="dxa"/>
            <w:shd w:val="clear" w:color="auto" w:fill="auto"/>
          </w:tcPr>
          <w:p w14:paraId="2DBDF2A1" w14:textId="77777777" w:rsidR="00B561E6" w:rsidRPr="00607F0C" w:rsidRDefault="00B561E6" w:rsidP="00B561E6">
            <w:pPr>
              <w:tabs>
                <w:tab w:val="decimal" w:pos="990"/>
              </w:tabs>
              <w:snapToGrid w:val="0"/>
              <w:ind w:right="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6B11D74A" w14:textId="1EF4CF35" w:rsidR="00B561E6" w:rsidRPr="00607F0C" w:rsidRDefault="00D56B19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  <w:r w:rsidR="00B561E6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501</w:t>
            </w:r>
            <w:r w:rsidR="00B561E6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989</w:t>
            </w:r>
          </w:p>
        </w:tc>
        <w:tc>
          <w:tcPr>
            <w:tcW w:w="70" w:type="dxa"/>
            <w:shd w:val="clear" w:color="auto" w:fill="auto"/>
          </w:tcPr>
          <w:p w14:paraId="267D12B1" w14:textId="77777777" w:rsidR="00B561E6" w:rsidRPr="00607F0C" w:rsidRDefault="00B561E6" w:rsidP="00B561E6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742DDDA" w14:textId="7FD5DDE9" w:rsidR="00B561E6" w:rsidRPr="00607F0C" w:rsidRDefault="00E3008D" w:rsidP="00B561E6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4F2CA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692</w:t>
            </w:r>
            <w:r w:rsidR="004F2CA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143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4B45CDF6" w14:textId="77777777" w:rsidR="00B561E6" w:rsidRPr="00607F0C" w:rsidRDefault="00B561E6" w:rsidP="00B561E6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4FFB2112" w14:textId="31D43C0C" w:rsidR="00B561E6" w:rsidRPr="00607F0C" w:rsidRDefault="00B561E6" w:rsidP="00B561E6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947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049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14:paraId="5024E0F9" w14:textId="77777777" w:rsidR="008E1083" w:rsidRPr="00607F0C" w:rsidRDefault="00F515B4" w:rsidP="00E23574">
      <w:pPr>
        <w:ind w:left="547"/>
        <w:rPr>
          <w:rFonts w:ascii="Angsana New" w:hAnsi="Angsana New" w:cs="Angsana New"/>
          <w:sz w:val="32"/>
          <w:szCs w:val="32"/>
          <w:cs/>
        </w:rPr>
      </w:pPr>
      <w:r w:rsidRPr="009B4666">
        <w:rPr>
          <w:rFonts w:ascii="Angsana New" w:hAnsi="Angsana New" w:cs="Angsana New"/>
          <w:sz w:val="32"/>
          <w:szCs w:val="32"/>
          <w:cs/>
        </w:rPr>
        <w:br w:type="page"/>
      </w:r>
      <w:r w:rsidR="008E1083" w:rsidRPr="00607F0C">
        <w:rPr>
          <w:rFonts w:ascii="Angsana New" w:hAnsi="Angsana New" w:cs="Angsana New"/>
          <w:sz w:val="32"/>
          <w:szCs w:val="32"/>
          <w:cs/>
        </w:rPr>
        <w:t>รายการเคลื่อนไหวของสินทรัพย์และหนี้สินภาษีเงินได้รอกา</w:t>
      </w:r>
      <w:r w:rsidR="00F15105" w:rsidRPr="00607F0C">
        <w:rPr>
          <w:rFonts w:ascii="Angsana New" w:hAnsi="Angsana New" w:cs="Angsana New"/>
          <w:sz w:val="32"/>
          <w:szCs w:val="32"/>
          <w:cs/>
        </w:rPr>
        <w:t>รตัดบัญชีที่เกิดขึ้นในระหว่างปี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64B55C3" w14:textId="77777777" w:rsidR="00995F69" w:rsidRPr="00607F0C" w:rsidRDefault="00995F69" w:rsidP="00995F69">
      <w:pPr>
        <w:spacing w:before="120"/>
        <w:ind w:right="-475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607F0C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352" w:type="dxa"/>
        <w:tblInd w:w="36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7"/>
        <w:gridCol w:w="1123"/>
        <w:gridCol w:w="97"/>
        <w:gridCol w:w="1123"/>
        <w:gridCol w:w="97"/>
        <w:gridCol w:w="1123"/>
        <w:gridCol w:w="97"/>
        <w:gridCol w:w="1123"/>
        <w:gridCol w:w="97"/>
        <w:gridCol w:w="1125"/>
      </w:tblGrid>
      <w:tr w:rsidR="00EE7703" w:rsidRPr="0041167D" w14:paraId="614626CF" w14:textId="79AA48A7" w:rsidTr="0041167D">
        <w:trPr>
          <w:trHeight w:val="20"/>
        </w:trPr>
        <w:tc>
          <w:tcPr>
            <w:tcW w:w="3347" w:type="dxa"/>
            <w:shd w:val="clear" w:color="FFFFFF" w:fill="auto"/>
          </w:tcPr>
          <w:p w14:paraId="7326147F" w14:textId="77777777" w:rsidR="00EE7703" w:rsidRPr="0041167D" w:rsidRDefault="00EE7703" w:rsidP="0041167D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6005" w:type="dxa"/>
            <w:gridSpan w:val="9"/>
            <w:shd w:val="clear" w:color="FFFFFF" w:fill="auto"/>
          </w:tcPr>
          <w:p w14:paraId="16ED333E" w14:textId="61A15CFB" w:rsidR="00EE7703" w:rsidRPr="0041167D" w:rsidRDefault="000504EA" w:rsidP="0041167D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E7703" w:rsidRPr="0041167D" w14:paraId="6CC55CDC" w14:textId="77777777" w:rsidTr="0041167D">
        <w:trPr>
          <w:trHeight w:val="20"/>
        </w:trPr>
        <w:tc>
          <w:tcPr>
            <w:tcW w:w="3347" w:type="dxa"/>
            <w:shd w:val="clear" w:color="FFFFFF" w:fill="auto"/>
          </w:tcPr>
          <w:p w14:paraId="5B4BBD5F" w14:textId="77777777" w:rsidR="00EE7703" w:rsidRPr="0041167D" w:rsidRDefault="00EE7703" w:rsidP="0041167D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</w:tcPr>
          <w:p w14:paraId="03ACCE1E" w14:textId="77777777" w:rsidR="00EE7703" w:rsidRPr="0041167D" w:rsidRDefault="00EE7703" w:rsidP="0041167D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7" w:type="dxa"/>
            <w:shd w:val="clear" w:color="FFFFFF" w:fill="auto"/>
          </w:tcPr>
          <w:p w14:paraId="176BF7E5" w14:textId="77777777" w:rsidR="00EE7703" w:rsidRPr="0041167D" w:rsidRDefault="00EE7703" w:rsidP="0041167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</w:tcPr>
          <w:p w14:paraId="2411B900" w14:textId="77777777" w:rsidR="00EE7703" w:rsidRPr="0041167D" w:rsidRDefault="00EE7703" w:rsidP="0041167D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7" w:type="dxa"/>
            <w:shd w:val="clear" w:color="FFFFFF" w:fill="auto"/>
          </w:tcPr>
          <w:p w14:paraId="56F3004D" w14:textId="77777777" w:rsidR="00EE7703" w:rsidRPr="0041167D" w:rsidRDefault="00EE7703" w:rsidP="0041167D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</w:tcPr>
          <w:p w14:paraId="435F78DE" w14:textId="77777777" w:rsidR="00EE7703" w:rsidRPr="0041167D" w:rsidRDefault="00EE7703" w:rsidP="0041167D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7" w:type="dxa"/>
            <w:shd w:val="clear" w:color="FFFFFF" w:fill="auto"/>
          </w:tcPr>
          <w:p w14:paraId="40ACAFE5" w14:textId="77777777" w:rsidR="00EE7703" w:rsidRPr="0041167D" w:rsidRDefault="00EE7703" w:rsidP="0041167D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</w:tcPr>
          <w:p w14:paraId="3BE4B677" w14:textId="77777777" w:rsidR="00EE7703" w:rsidRPr="0041167D" w:rsidRDefault="00EE7703" w:rsidP="0041167D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7" w:type="dxa"/>
            <w:shd w:val="clear" w:color="FFFFFF" w:fill="auto"/>
            <w:vAlign w:val="center"/>
          </w:tcPr>
          <w:p w14:paraId="5038B7A4" w14:textId="77777777" w:rsidR="00EE7703" w:rsidRPr="0041167D" w:rsidRDefault="00EE7703" w:rsidP="0041167D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25" w:type="dxa"/>
            <w:shd w:val="clear" w:color="FFFFFF" w:fill="auto"/>
          </w:tcPr>
          <w:p w14:paraId="7613B2F5" w14:textId="77777777" w:rsidR="00EE7703" w:rsidRPr="0041167D" w:rsidRDefault="00EE7703" w:rsidP="0041167D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EE7703" w:rsidRPr="0041167D" w14:paraId="65F37FDE" w14:textId="77777777" w:rsidTr="0041167D">
        <w:trPr>
          <w:trHeight w:val="20"/>
        </w:trPr>
        <w:tc>
          <w:tcPr>
            <w:tcW w:w="3347" w:type="dxa"/>
            <w:shd w:val="clear" w:color="FFFFFF" w:fill="auto"/>
          </w:tcPr>
          <w:p w14:paraId="6A884780" w14:textId="77777777" w:rsidR="00EE7703" w:rsidRPr="0041167D" w:rsidRDefault="00EE7703" w:rsidP="0041167D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23" w:type="dxa"/>
            <w:shd w:val="clear" w:color="FFFFFF" w:fill="auto"/>
            <w:vAlign w:val="center"/>
          </w:tcPr>
          <w:p w14:paraId="092BE2C7" w14:textId="6153EF3E" w:rsidR="00EE7703" w:rsidRPr="0041167D" w:rsidRDefault="00D56B19" w:rsidP="0041167D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EE7703"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7" w:type="dxa"/>
            <w:shd w:val="clear" w:color="FFFFFF" w:fill="auto"/>
          </w:tcPr>
          <w:p w14:paraId="73A7A7A2" w14:textId="77777777" w:rsidR="00EE7703" w:rsidRPr="0041167D" w:rsidRDefault="00EE7703" w:rsidP="0041167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</w:tcPr>
          <w:p w14:paraId="01D6ECAA" w14:textId="77777777" w:rsidR="00EE7703" w:rsidRPr="0041167D" w:rsidRDefault="00EE7703" w:rsidP="0041167D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97" w:type="dxa"/>
            <w:shd w:val="clear" w:color="FFFFFF" w:fill="auto"/>
          </w:tcPr>
          <w:p w14:paraId="2D41DE25" w14:textId="77777777" w:rsidR="00EE7703" w:rsidRPr="0041167D" w:rsidRDefault="00EE7703" w:rsidP="0041167D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  <w:vAlign w:val="center"/>
          </w:tcPr>
          <w:p w14:paraId="52F4079C" w14:textId="77777777" w:rsidR="00EE7703" w:rsidRPr="0041167D" w:rsidRDefault="00EE7703" w:rsidP="0041167D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97" w:type="dxa"/>
            <w:shd w:val="clear" w:color="FFFFFF" w:fill="auto"/>
          </w:tcPr>
          <w:p w14:paraId="76D4D82A" w14:textId="77777777" w:rsidR="00EE7703" w:rsidRPr="0041167D" w:rsidRDefault="00EE7703" w:rsidP="0041167D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</w:tcPr>
          <w:p w14:paraId="5E75C40F" w14:textId="77777777" w:rsidR="00EE7703" w:rsidRPr="0041167D" w:rsidRDefault="00EE7703" w:rsidP="0041167D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โดยตรงไปยัง</w:t>
            </w:r>
          </w:p>
        </w:tc>
        <w:tc>
          <w:tcPr>
            <w:tcW w:w="97" w:type="dxa"/>
            <w:shd w:val="clear" w:color="FFFFFF" w:fill="auto"/>
            <w:vAlign w:val="center"/>
          </w:tcPr>
          <w:p w14:paraId="66EF5694" w14:textId="77777777" w:rsidR="00EE7703" w:rsidRPr="0041167D" w:rsidRDefault="00EE7703" w:rsidP="0041167D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25" w:type="dxa"/>
            <w:shd w:val="clear" w:color="FFFFFF" w:fill="auto"/>
          </w:tcPr>
          <w:p w14:paraId="12306731" w14:textId="481A8BF7" w:rsidR="00EE7703" w:rsidRPr="0041167D" w:rsidRDefault="00D56B19" w:rsidP="0041167D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EE7703" w:rsidRPr="0041167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EE7703" w:rsidRPr="0041167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EE7703" w:rsidRPr="0041167D" w14:paraId="47CC3C0F" w14:textId="77777777" w:rsidTr="0041167D">
        <w:trPr>
          <w:trHeight w:val="20"/>
        </w:trPr>
        <w:tc>
          <w:tcPr>
            <w:tcW w:w="3347" w:type="dxa"/>
            <w:shd w:val="clear" w:color="FFFFFF" w:fill="auto"/>
          </w:tcPr>
          <w:p w14:paraId="497D42E9" w14:textId="77777777" w:rsidR="00EE7703" w:rsidRPr="0041167D" w:rsidRDefault="00EE7703" w:rsidP="0041167D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23" w:type="dxa"/>
            <w:shd w:val="clear" w:color="FFFFFF" w:fill="auto"/>
            <w:vAlign w:val="center"/>
          </w:tcPr>
          <w:p w14:paraId="657CC79F" w14:textId="5655C694" w:rsidR="00EE7703" w:rsidRPr="0041167D" w:rsidRDefault="00D56B19" w:rsidP="0041167D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97" w:type="dxa"/>
            <w:shd w:val="clear" w:color="FFFFFF" w:fill="auto"/>
          </w:tcPr>
          <w:p w14:paraId="7F031CF0" w14:textId="77777777" w:rsidR="00EE7703" w:rsidRPr="0041167D" w:rsidRDefault="00EE7703" w:rsidP="0041167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</w:tcPr>
          <w:p w14:paraId="357A1EE5" w14:textId="77777777" w:rsidR="00EE7703" w:rsidRPr="0041167D" w:rsidRDefault="00EE7703" w:rsidP="0041167D">
            <w:pPr>
              <w:tabs>
                <w:tab w:val="decimal" w:pos="834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97" w:type="dxa"/>
            <w:shd w:val="clear" w:color="FFFFFF" w:fill="auto"/>
          </w:tcPr>
          <w:p w14:paraId="29000CD6" w14:textId="77777777" w:rsidR="00EE7703" w:rsidRPr="0041167D" w:rsidRDefault="00EE7703" w:rsidP="0041167D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  <w:vAlign w:val="center"/>
          </w:tcPr>
          <w:p w14:paraId="01F938D3" w14:textId="77777777" w:rsidR="00EE7703" w:rsidRPr="0041167D" w:rsidRDefault="00EE7703" w:rsidP="0041167D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7" w:type="dxa"/>
            <w:shd w:val="clear" w:color="FFFFFF" w:fill="auto"/>
          </w:tcPr>
          <w:p w14:paraId="5105AA47" w14:textId="77777777" w:rsidR="00EE7703" w:rsidRPr="0041167D" w:rsidRDefault="00EE7703" w:rsidP="0041167D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</w:tcPr>
          <w:p w14:paraId="61624567" w14:textId="77777777" w:rsidR="00EE7703" w:rsidRPr="0041167D" w:rsidRDefault="00EE7703" w:rsidP="0041167D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97" w:type="dxa"/>
            <w:shd w:val="clear" w:color="FFFFFF" w:fill="auto"/>
            <w:vAlign w:val="center"/>
          </w:tcPr>
          <w:p w14:paraId="120D6892" w14:textId="77777777" w:rsidR="00EE7703" w:rsidRPr="0041167D" w:rsidRDefault="00EE7703" w:rsidP="0041167D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25" w:type="dxa"/>
            <w:shd w:val="clear" w:color="FFFFFF" w:fill="auto"/>
            <w:vAlign w:val="center"/>
          </w:tcPr>
          <w:p w14:paraId="1149659F" w14:textId="0381A98D" w:rsidR="00EE7703" w:rsidRPr="0041167D" w:rsidRDefault="00D56B19" w:rsidP="0041167D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</w:tr>
      <w:tr w:rsidR="00EE7703" w:rsidRPr="0041167D" w14:paraId="4B7680EB" w14:textId="77777777" w:rsidTr="0041167D">
        <w:trPr>
          <w:trHeight w:val="20"/>
        </w:trPr>
        <w:tc>
          <w:tcPr>
            <w:tcW w:w="3347" w:type="dxa"/>
            <w:shd w:val="clear" w:color="FFFFFF" w:fill="auto"/>
          </w:tcPr>
          <w:p w14:paraId="0128E73E" w14:textId="77777777" w:rsidR="00EE7703" w:rsidRPr="0041167D" w:rsidRDefault="00EE7703" w:rsidP="0041167D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23" w:type="dxa"/>
            <w:shd w:val="clear" w:color="FFFFFF" w:fill="auto"/>
            <w:vAlign w:val="center"/>
          </w:tcPr>
          <w:p w14:paraId="193BD632" w14:textId="77777777" w:rsidR="00EE7703" w:rsidRPr="0041167D" w:rsidRDefault="00EE7703" w:rsidP="0041167D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" w:type="dxa"/>
            <w:shd w:val="clear" w:color="FFFFFF" w:fill="auto"/>
          </w:tcPr>
          <w:p w14:paraId="2794F723" w14:textId="77777777" w:rsidR="00EE7703" w:rsidRPr="0041167D" w:rsidRDefault="00EE7703" w:rsidP="0041167D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</w:tcPr>
          <w:p w14:paraId="18D9B6D2" w14:textId="77777777" w:rsidR="00EE7703" w:rsidRPr="0041167D" w:rsidRDefault="00EE7703" w:rsidP="0041167D">
            <w:pPr>
              <w:tabs>
                <w:tab w:val="decimal" w:pos="834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7" w:type="dxa"/>
            <w:shd w:val="clear" w:color="FFFFFF" w:fill="auto"/>
          </w:tcPr>
          <w:p w14:paraId="734761DA" w14:textId="77777777" w:rsidR="00EE7703" w:rsidRPr="0041167D" w:rsidRDefault="00EE7703" w:rsidP="0041167D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  <w:vAlign w:val="center"/>
          </w:tcPr>
          <w:p w14:paraId="1481DC4D" w14:textId="77777777" w:rsidR="00EE7703" w:rsidRPr="0041167D" w:rsidRDefault="00EE7703" w:rsidP="0041167D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7" w:type="dxa"/>
            <w:shd w:val="clear" w:color="FFFFFF" w:fill="auto"/>
          </w:tcPr>
          <w:p w14:paraId="54ED27A6" w14:textId="77777777" w:rsidR="00EE7703" w:rsidRPr="0041167D" w:rsidRDefault="00EE7703" w:rsidP="0041167D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</w:tcPr>
          <w:p w14:paraId="2916F58E" w14:textId="77777777" w:rsidR="00EE7703" w:rsidRPr="0041167D" w:rsidRDefault="00EE7703" w:rsidP="0041167D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7" w:type="dxa"/>
            <w:shd w:val="clear" w:color="FFFFFF" w:fill="auto"/>
            <w:vAlign w:val="center"/>
          </w:tcPr>
          <w:p w14:paraId="70D711CA" w14:textId="77777777" w:rsidR="00EE7703" w:rsidRPr="0041167D" w:rsidRDefault="00EE7703" w:rsidP="0041167D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25" w:type="dxa"/>
            <w:shd w:val="clear" w:color="FFFFFF" w:fill="auto"/>
            <w:vAlign w:val="center"/>
          </w:tcPr>
          <w:p w14:paraId="3CEF82B7" w14:textId="77777777" w:rsidR="00EE7703" w:rsidRPr="0041167D" w:rsidRDefault="00EE7703" w:rsidP="0041167D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EE7703" w:rsidRPr="0041167D" w14:paraId="0A517AEE" w14:textId="77777777" w:rsidTr="0041167D">
        <w:trPr>
          <w:trHeight w:val="20"/>
        </w:trPr>
        <w:tc>
          <w:tcPr>
            <w:tcW w:w="3347" w:type="dxa"/>
            <w:shd w:val="clear" w:color="FFFFFF" w:fill="auto"/>
          </w:tcPr>
          <w:p w14:paraId="1C3C9A6E" w14:textId="77777777" w:rsidR="00EE7703" w:rsidRPr="0041167D" w:rsidRDefault="00EE7703" w:rsidP="0041167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23" w:type="dxa"/>
            <w:shd w:val="clear" w:color="FFFFFF" w:fill="auto"/>
            <w:vAlign w:val="bottom"/>
          </w:tcPr>
          <w:p w14:paraId="5BFD2661" w14:textId="77777777" w:rsidR="00EE7703" w:rsidRPr="0041167D" w:rsidRDefault="00EE7703" w:rsidP="0041167D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" w:type="dxa"/>
            <w:shd w:val="clear" w:color="FFFFFF" w:fill="auto"/>
            <w:vAlign w:val="bottom"/>
          </w:tcPr>
          <w:p w14:paraId="19B64ED4" w14:textId="77777777" w:rsidR="00EE7703" w:rsidRPr="0041167D" w:rsidRDefault="00EE7703" w:rsidP="0041167D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center"/>
          </w:tcPr>
          <w:p w14:paraId="01FACA99" w14:textId="77777777" w:rsidR="00EE7703" w:rsidRPr="0041167D" w:rsidRDefault="00EE7703" w:rsidP="0041167D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7" w:type="dxa"/>
            <w:shd w:val="clear" w:color="FFFFFF" w:fill="auto"/>
            <w:vAlign w:val="center"/>
          </w:tcPr>
          <w:p w14:paraId="0D3B102C" w14:textId="77777777" w:rsidR="00EE7703" w:rsidRPr="0041167D" w:rsidRDefault="00EE7703" w:rsidP="0041167D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2DE8317E" w14:textId="77777777" w:rsidR="00EE7703" w:rsidRPr="0041167D" w:rsidRDefault="00EE7703" w:rsidP="0041167D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7" w:type="dxa"/>
            <w:shd w:val="clear" w:color="FFFFFF" w:fill="auto"/>
          </w:tcPr>
          <w:p w14:paraId="3FBF8083" w14:textId="77777777" w:rsidR="00EE7703" w:rsidRPr="0041167D" w:rsidRDefault="00EE7703" w:rsidP="0041167D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30B1F2B3" w14:textId="77777777" w:rsidR="00EE7703" w:rsidRPr="0041167D" w:rsidRDefault="00EE7703" w:rsidP="0041167D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7" w:type="dxa"/>
            <w:shd w:val="clear" w:color="FFFFFF" w:fill="auto"/>
            <w:vAlign w:val="bottom"/>
          </w:tcPr>
          <w:p w14:paraId="35B89BBD" w14:textId="77777777" w:rsidR="00EE7703" w:rsidRPr="0041167D" w:rsidRDefault="00EE7703" w:rsidP="0041167D">
            <w:pPr>
              <w:snapToGrid w:val="0"/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5" w:type="dxa"/>
            <w:shd w:val="clear" w:color="FFFFFF" w:fill="auto"/>
          </w:tcPr>
          <w:p w14:paraId="2FFFFB1E" w14:textId="77777777" w:rsidR="00EE7703" w:rsidRPr="0041167D" w:rsidRDefault="00EE7703" w:rsidP="0041167D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EE7703" w:rsidRPr="0041167D" w14:paraId="6E47E0B5" w14:textId="77777777" w:rsidTr="0041167D">
        <w:trPr>
          <w:trHeight w:val="20"/>
        </w:trPr>
        <w:tc>
          <w:tcPr>
            <w:tcW w:w="3347" w:type="dxa"/>
            <w:shd w:val="clear" w:color="FFFFFF" w:fill="auto"/>
          </w:tcPr>
          <w:p w14:paraId="72E5A572" w14:textId="77777777" w:rsidR="00EE7703" w:rsidRPr="0041167D" w:rsidRDefault="00EE7703" w:rsidP="0041167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123" w:type="dxa"/>
            <w:shd w:val="clear" w:color="FFFFFF" w:fill="auto"/>
            <w:vAlign w:val="center"/>
          </w:tcPr>
          <w:p w14:paraId="6F08EDF6" w14:textId="7CDA7612" w:rsidR="00EE7703" w:rsidRPr="0041167D" w:rsidRDefault="00D56B19" w:rsidP="0041167D">
            <w:pPr>
              <w:tabs>
                <w:tab w:val="decimal" w:pos="88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EE7703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752</w:t>
            </w:r>
          </w:p>
        </w:tc>
        <w:tc>
          <w:tcPr>
            <w:tcW w:w="97" w:type="dxa"/>
            <w:shd w:val="clear" w:color="FFFFFF" w:fill="auto"/>
            <w:vAlign w:val="bottom"/>
          </w:tcPr>
          <w:p w14:paraId="449DF7C5" w14:textId="77777777" w:rsidR="00EE7703" w:rsidRPr="0041167D" w:rsidRDefault="00EE7703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70EB7" w14:textId="65AC9AA3" w:rsidR="00EE7703" w:rsidRPr="0041167D" w:rsidRDefault="00D56B19" w:rsidP="0041167D">
            <w:pPr>
              <w:tabs>
                <w:tab w:val="decimal" w:pos="89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</w:p>
        </w:tc>
        <w:tc>
          <w:tcPr>
            <w:tcW w:w="97" w:type="dxa"/>
            <w:shd w:val="clear" w:color="FFFFFF" w:fill="auto"/>
            <w:vAlign w:val="center"/>
          </w:tcPr>
          <w:p w14:paraId="0A3C6DA2" w14:textId="77777777" w:rsidR="00EE7703" w:rsidRPr="0041167D" w:rsidRDefault="00EE7703" w:rsidP="0041167D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4B4689BC" w14:textId="007BDADA" w:rsidR="00EE7703" w:rsidRPr="0041167D" w:rsidRDefault="00EE7703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7" w:type="dxa"/>
            <w:shd w:val="clear" w:color="FFFFFF" w:fill="auto"/>
          </w:tcPr>
          <w:p w14:paraId="6C1EDFBD" w14:textId="77777777" w:rsidR="00EE7703" w:rsidRPr="0041167D" w:rsidRDefault="00EE7703" w:rsidP="0041167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777A4BD2" w14:textId="2B7E626A" w:rsidR="00EE7703" w:rsidRPr="0041167D" w:rsidRDefault="00EE7703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7" w:type="dxa"/>
            <w:shd w:val="clear" w:color="FFFFFF" w:fill="auto"/>
            <w:vAlign w:val="bottom"/>
          </w:tcPr>
          <w:p w14:paraId="29BBA25D" w14:textId="77777777" w:rsidR="00EE7703" w:rsidRPr="0041167D" w:rsidRDefault="00EE7703" w:rsidP="0041167D">
            <w:pPr>
              <w:tabs>
                <w:tab w:val="decimal" w:pos="830"/>
              </w:tabs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25" w:type="dxa"/>
          </w:tcPr>
          <w:p w14:paraId="3F4251C6" w14:textId="2BAD797B" w:rsidR="00EE7703" w:rsidRPr="0041167D" w:rsidRDefault="00D56B19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EE7703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</w:p>
        </w:tc>
      </w:tr>
      <w:tr w:rsidR="00EE7703" w:rsidRPr="0041167D" w14:paraId="25B3B362" w14:textId="77777777" w:rsidTr="0041167D">
        <w:trPr>
          <w:trHeight w:val="20"/>
        </w:trPr>
        <w:tc>
          <w:tcPr>
            <w:tcW w:w="3347" w:type="dxa"/>
            <w:shd w:val="clear" w:color="FFFFFF" w:fill="auto"/>
          </w:tcPr>
          <w:p w14:paraId="56848068" w14:textId="77777777" w:rsidR="00EE7703" w:rsidRPr="0041167D" w:rsidRDefault="00EE7703" w:rsidP="0041167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41167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123" w:type="dxa"/>
            <w:shd w:val="clear" w:color="FFFFFF" w:fill="auto"/>
          </w:tcPr>
          <w:p w14:paraId="343EEAFA" w14:textId="3981FE01" w:rsidR="00EE7703" w:rsidRPr="0041167D" w:rsidRDefault="00D56B19" w:rsidP="0041167D">
            <w:pPr>
              <w:tabs>
                <w:tab w:val="decimal" w:pos="88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234</w:t>
            </w:r>
          </w:p>
        </w:tc>
        <w:tc>
          <w:tcPr>
            <w:tcW w:w="97" w:type="dxa"/>
            <w:shd w:val="clear" w:color="FFFFFF" w:fill="auto"/>
            <w:vAlign w:val="bottom"/>
          </w:tcPr>
          <w:p w14:paraId="6CC94073" w14:textId="77777777" w:rsidR="00EE7703" w:rsidRPr="0041167D" w:rsidRDefault="00EE7703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A6E7D" w14:textId="18EC2A79" w:rsidR="00EE7703" w:rsidRPr="0041167D" w:rsidRDefault="00EE7703" w:rsidP="0041167D">
            <w:pPr>
              <w:tabs>
                <w:tab w:val="decimal" w:pos="89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7" w:type="dxa"/>
            <w:shd w:val="clear" w:color="FFFFFF" w:fill="auto"/>
            <w:vAlign w:val="bottom"/>
          </w:tcPr>
          <w:p w14:paraId="2E2DB536" w14:textId="77777777" w:rsidR="00EE7703" w:rsidRPr="0041167D" w:rsidRDefault="00EE7703" w:rsidP="0041167D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2A8D9F93" w14:textId="2A878176" w:rsidR="00EE7703" w:rsidRPr="0041167D" w:rsidRDefault="00EE7703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7" w:type="dxa"/>
            <w:shd w:val="clear" w:color="FFFFFF" w:fill="auto"/>
          </w:tcPr>
          <w:p w14:paraId="162FA4C5" w14:textId="77777777" w:rsidR="00EE7703" w:rsidRPr="0041167D" w:rsidRDefault="00EE7703" w:rsidP="0041167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3CD0CF4A" w14:textId="2A92339F" w:rsidR="00EE7703" w:rsidRPr="0041167D" w:rsidRDefault="00EE7703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7" w:type="dxa"/>
            <w:shd w:val="clear" w:color="FFFFFF" w:fill="auto"/>
            <w:vAlign w:val="bottom"/>
          </w:tcPr>
          <w:p w14:paraId="31AD2CCA" w14:textId="77777777" w:rsidR="00EE7703" w:rsidRPr="0041167D" w:rsidRDefault="00EE7703" w:rsidP="0041167D">
            <w:pPr>
              <w:tabs>
                <w:tab w:val="decimal" w:pos="830"/>
              </w:tabs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25" w:type="dxa"/>
          </w:tcPr>
          <w:p w14:paraId="3F045EC0" w14:textId="30027FD0" w:rsidR="00EE7703" w:rsidRPr="0041167D" w:rsidRDefault="00D56B19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190</w:t>
            </w:r>
          </w:p>
        </w:tc>
      </w:tr>
      <w:tr w:rsidR="00EE7703" w:rsidRPr="0041167D" w14:paraId="5E1B6A0D" w14:textId="77777777" w:rsidTr="0041167D">
        <w:trPr>
          <w:trHeight w:val="20"/>
        </w:trPr>
        <w:tc>
          <w:tcPr>
            <w:tcW w:w="3347" w:type="dxa"/>
            <w:shd w:val="clear" w:color="FFFFFF" w:fill="auto"/>
          </w:tcPr>
          <w:p w14:paraId="79F582F3" w14:textId="77777777" w:rsidR="00EE7703" w:rsidRPr="0041167D" w:rsidRDefault="00EE7703" w:rsidP="0041167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123" w:type="dxa"/>
            <w:shd w:val="clear" w:color="FFFFFF" w:fill="auto"/>
            <w:vAlign w:val="bottom"/>
          </w:tcPr>
          <w:p w14:paraId="5AADA800" w14:textId="6952CACF" w:rsidR="00EE7703" w:rsidRPr="0041167D" w:rsidRDefault="00D56B19" w:rsidP="0041167D">
            <w:pPr>
              <w:tabs>
                <w:tab w:val="decimal" w:pos="88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EE7703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209</w:t>
            </w:r>
          </w:p>
        </w:tc>
        <w:tc>
          <w:tcPr>
            <w:tcW w:w="97" w:type="dxa"/>
            <w:shd w:val="clear" w:color="FFFFFF" w:fill="auto"/>
            <w:vAlign w:val="bottom"/>
          </w:tcPr>
          <w:p w14:paraId="5312EE6D" w14:textId="77777777" w:rsidR="00EE7703" w:rsidRPr="0041167D" w:rsidRDefault="00EE7703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1851B10E" w14:textId="339ED44D" w:rsidR="00EE7703" w:rsidRPr="0041167D" w:rsidRDefault="00EE7703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7" w:type="dxa"/>
            <w:shd w:val="clear" w:color="FFFFFF" w:fill="auto"/>
            <w:vAlign w:val="bottom"/>
          </w:tcPr>
          <w:p w14:paraId="11021751" w14:textId="77777777" w:rsidR="00EE7703" w:rsidRPr="0041167D" w:rsidRDefault="00EE7703" w:rsidP="0041167D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18453EDE" w14:textId="0BCBA9CD" w:rsidR="00EE7703" w:rsidRPr="0041167D" w:rsidRDefault="00EE7703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7" w:type="dxa"/>
            <w:shd w:val="clear" w:color="FFFFFF" w:fill="auto"/>
          </w:tcPr>
          <w:p w14:paraId="33898638" w14:textId="77777777" w:rsidR="00EE7703" w:rsidRPr="0041167D" w:rsidRDefault="00EE7703" w:rsidP="0041167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3DEED555" w14:textId="0C5A7287" w:rsidR="00EE7703" w:rsidRPr="0041167D" w:rsidRDefault="00EE7703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7" w:type="dxa"/>
            <w:shd w:val="clear" w:color="FFFFFF" w:fill="auto"/>
            <w:vAlign w:val="bottom"/>
          </w:tcPr>
          <w:p w14:paraId="0E7AE032" w14:textId="77777777" w:rsidR="00EE7703" w:rsidRPr="0041167D" w:rsidRDefault="00EE7703" w:rsidP="0041167D">
            <w:pPr>
              <w:tabs>
                <w:tab w:val="decimal" w:pos="830"/>
              </w:tabs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71297286" w14:textId="755F07E8" w:rsidR="00EE7703" w:rsidRPr="0041167D" w:rsidRDefault="00D56B19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EE7703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189</w:t>
            </w:r>
          </w:p>
        </w:tc>
      </w:tr>
      <w:tr w:rsidR="00EE7703" w:rsidRPr="0041167D" w14:paraId="310DD875" w14:textId="77777777" w:rsidTr="0041167D">
        <w:trPr>
          <w:trHeight w:val="20"/>
        </w:trPr>
        <w:tc>
          <w:tcPr>
            <w:tcW w:w="3347" w:type="dxa"/>
            <w:shd w:val="clear" w:color="FFFFFF" w:fill="auto"/>
          </w:tcPr>
          <w:p w14:paraId="5CC059CD" w14:textId="77777777" w:rsidR="00EE7703" w:rsidRPr="0041167D" w:rsidRDefault="00EE7703" w:rsidP="0041167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41167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123" w:type="dxa"/>
            <w:shd w:val="clear" w:color="FFFFFF" w:fill="auto"/>
          </w:tcPr>
          <w:p w14:paraId="5A41E896" w14:textId="0AECF730" w:rsidR="00EE7703" w:rsidRPr="0041167D" w:rsidRDefault="00D56B19" w:rsidP="0041167D">
            <w:pPr>
              <w:tabs>
                <w:tab w:val="decimal" w:pos="88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="00EE7703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460</w:t>
            </w:r>
          </w:p>
        </w:tc>
        <w:tc>
          <w:tcPr>
            <w:tcW w:w="97" w:type="dxa"/>
            <w:shd w:val="clear" w:color="FFFFFF" w:fill="auto"/>
            <w:vAlign w:val="bottom"/>
          </w:tcPr>
          <w:p w14:paraId="2D84978A" w14:textId="77777777" w:rsidR="00EE7703" w:rsidRPr="0041167D" w:rsidRDefault="00EE7703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642D4" w14:textId="376DC5DE" w:rsidR="00EE7703" w:rsidRPr="0041167D" w:rsidRDefault="00EE7703" w:rsidP="0041167D">
            <w:pPr>
              <w:tabs>
                <w:tab w:val="decimal" w:pos="89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600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7" w:type="dxa"/>
            <w:shd w:val="clear" w:color="FFFFFF" w:fill="auto"/>
            <w:vAlign w:val="center"/>
          </w:tcPr>
          <w:p w14:paraId="352E939C" w14:textId="77777777" w:rsidR="00EE7703" w:rsidRPr="0041167D" w:rsidRDefault="00EE7703" w:rsidP="0041167D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56E1A448" w14:textId="45D311F2" w:rsidR="00EE7703" w:rsidRPr="0041167D" w:rsidRDefault="00EE7703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7" w:type="dxa"/>
            <w:shd w:val="clear" w:color="FFFFFF" w:fill="auto"/>
          </w:tcPr>
          <w:p w14:paraId="29684B7A" w14:textId="77777777" w:rsidR="00EE7703" w:rsidRPr="0041167D" w:rsidRDefault="00EE7703" w:rsidP="0041167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212461B0" w14:textId="4D64556E" w:rsidR="00EE7703" w:rsidRPr="0041167D" w:rsidRDefault="00EE7703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7" w:type="dxa"/>
            <w:shd w:val="clear" w:color="FFFFFF" w:fill="auto"/>
            <w:vAlign w:val="bottom"/>
          </w:tcPr>
          <w:p w14:paraId="0BC452AA" w14:textId="77777777" w:rsidR="00EE7703" w:rsidRPr="0041167D" w:rsidRDefault="00EE7703" w:rsidP="0041167D">
            <w:pPr>
              <w:tabs>
                <w:tab w:val="decimal" w:pos="830"/>
              </w:tabs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25" w:type="dxa"/>
          </w:tcPr>
          <w:p w14:paraId="122503C2" w14:textId="1BC96B46" w:rsidR="00EE7703" w:rsidRPr="0041167D" w:rsidRDefault="00D56B19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EE7703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860</w:t>
            </w:r>
          </w:p>
        </w:tc>
      </w:tr>
      <w:tr w:rsidR="00EE7703" w:rsidRPr="0041167D" w14:paraId="44E4E7BE" w14:textId="77777777" w:rsidTr="0041167D">
        <w:trPr>
          <w:trHeight w:val="20"/>
        </w:trPr>
        <w:tc>
          <w:tcPr>
            <w:tcW w:w="3347" w:type="dxa"/>
            <w:shd w:val="clear" w:color="FFFFFF" w:fill="auto"/>
          </w:tcPr>
          <w:p w14:paraId="7B35D612" w14:textId="77777777" w:rsidR="00EE7703" w:rsidRPr="0041167D" w:rsidRDefault="00EE7703" w:rsidP="0041167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23" w:type="dxa"/>
            <w:shd w:val="clear" w:color="FFFFFF" w:fill="auto"/>
            <w:vAlign w:val="center"/>
          </w:tcPr>
          <w:p w14:paraId="5B625B03" w14:textId="1C560E6A" w:rsidR="00EE7703" w:rsidRPr="0041167D" w:rsidRDefault="00D56B19" w:rsidP="0041167D">
            <w:pPr>
              <w:tabs>
                <w:tab w:val="decimal" w:pos="88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</w:t>
            </w:r>
            <w:r w:rsidR="00EE7703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555</w:t>
            </w:r>
          </w:p>
        </w:tc>
        <w:tc>
          <w:tcPr>
            <w:tcW w:w="97" w:type="dxa"/>
            <w:shd w:val="clear" w:color="FFFFFF" w:fill="auto"/>
            <w:vAlign w:val="bottom"/>
          </w:tcPr>
          <w:p w14:paraId="674A6046" w14:textId="77777777" w:rsidR="00EE7703" w:rsidRPr="0041167D" w:rsidRDefault="00EE7703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C43A2" w14:textId="70B8A4C1" w:rsidR="00EE7703" w:rsidRPr="0041167D" w:rsidRDefault="00D56B19" w:rsidP="0041167D">
            <w:pPr>
              <w:tabs>
                <w:tab w:val="decimal" w:pos="89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EE7703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968</w:t>
            </w:r>
          </w:p>
        </w:tc>
        <w:tc>
          <w:tcPr>
            <w:tcW w:w="97" w:type="dxa"/>
            <w:shd w:val="clear" w:color="FFFFFF" w:fill="auto"/>
            <w:vAlign w:val="bottom"/>
          </w:tcPr>
          <w:p w14:paraId="0D9B6E67" w14:textId="77777777" w:rsidR="00EE7703" w:rsidRPr="0041167D" w:rsidRDefault="00EE7703" w:rsidP="0041167D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1EE72303" w14:textId="5D2AD6F5" w:rsidR="00EE7703" w:rsidRPr="0041167D" w:rsidRDefault="00EE7703" w:rsidP="0041167D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611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7" w:type="dxa"/>
            <w:shd w:val="clear" w:color="FFFFFF" w:fill="auto"/>
          </w:tcPr>
          <w:p w14:paraId="2436E968" w14:textId="77777777" w:rsidR="00EE7703" w:rsidRPr="0041167D" w:rsidRDefault="00EE7703" w:rsidP="0041167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69A500E9" w14:textId="6E2F4BC2" w:rsidR="00EE7703" w:rsidRPr="0041167D" w:rsidRDefault="00EE7703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7" w:type="dxa"/>
            <w:shd w:val="clear" w:color="FFFFFF" w:fill="auto"/>
            <w:vAlign w:val="bottom"/>
          </w:tcPr>
          <w:p w14:paraId="7A20EB71" w14:textId="77777777" w:rsidR="00EE7703" w:rsidRPr="0041167D" w:rsidRDefault="00EE7703" w:rsidP="0041167D">
            <w:pPr>
              <w:tabs>
                <w:tab w:val="decimal" w:pos="830"/>
              </w:tabs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25" w:type="dxa"/>
            <w:shd w:val="clear" w:color="FFFFFF" w:fill="auto"/>
            <w:vAlign w:val="center"/>
          </w:tcPr>
          <w:p w14:paraId="478E9B34" w14:textId="22A407D7" w:rsidR="00EE7703" w:rsidRPr="0041167D" w:rsidRDefault="00D56B19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</w:t>
            </w:r>
            <w:r w:rsidR="00EE7703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912</w:t>
            </w:r>
          </w:p>
        </w:tc>
      </w:tr>
      <w:tr w:rsidR="00EE7703" w:rsidRPr="0041167D" w14:paraId="0156A788" w14:textId="77777777" w:rsidTr="0041167D">
        <w:trPr>
          <w:trHeight w:val="20"/>
        </w:trPr>
        <w:tc>
          <w:tcPr>
            <w:tcW w:w="3347" w:type="dxa"/>
            <w:shd w:val="clear" w:color="FFFFFF" w:fill="auto"/>
          </w:tcPr>
          <w:p w14:paraId="1C9B334D" w14:textId="5215B3F2" w:rsidR="00EE7703" w:rsidRPr="0041167D" w:rsidRDefault="00EE7703" w:rsidP="0041167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123" w:type="dxa"/>
            <w:shd w:val="clear" w:color="FFFFFF" w:fill="auto"/>
          </w:tcPr>
          <w:p w14:paraId="090BCB32" w14:textId="77B9ED3B" w:rsidR="00EE7703" w:rsidRPr="0041167D" w:rsidRDefault="00D56B19" w:rsidP="0041167D">
            <w:pPr>
              <w:tabs>
                <w:tab w:val="decimal" w:pos="88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113</w:t>
            </w:r>
            <w:r w:rsidR="00EE7703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827</w:t>
            </w:r>
          </w:p>
        </w:tc>
        <w:tc>
          <w:tcPr>
            <w:tcW w:w="97" w:type="dxa"/>
            <w:shd w:val="clear" w:color="FFFFFF" w:fill="auto"/>
            <w:vAlign w:val="bottom"/>
          </w:tcPr>
          <w:p w14:paraId="247EF5D0" w14:textId="77777777" w:rsidR="00EE7703" w:rsidRPr="0041167D" w:rsidRDefault="00EE7703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8EC54" w14:textId="2A454410" w:rsidR="00EE7703" w:rsidRPr="0041167D" w:rsidRDefault="00D56B19" w:rsidP="0041167D">
            <w:pPr>
              <w:tabs>
                <w:tab w:val="decimal" w:pos="89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="00EE7703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459</w:t>
            </w:r>
          </w:p>
        </w:tc>
        <w:tc>
          <w:tcPr>
            <w:tcW w:w="97" w:type="dxa"/>
            <w:shd w:val="clear" w:color="FFFFFF" w:fill="auto"/>
            <w:vAlign w:val="center"/>
          </w:tcPr>
          <w:p w14:paraId="2C7F1C19" w14:textId="77777777" w:rsidR="00EE7703" w:rsidRPr="0041167D" w:rsidRDefault="00EE7703" w:rsidP="0041167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2365ACCC" w14:textId="34EF19B7" w:rsidR="00EE7703" w:rsidRPr="0041167D" w:rsidRDefault="00EE7703" w:rsidP="0041167D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7" w:type="dxa"/>
            <w:shd w:val="clear" w:color="FFFFFF" w:fill="auto"/>
          </w:tcPr>
          <w:p w14:paraId="0EA2CD0D" w14:textId="77777777" w:rsidR="00EE7703" w:rsidRPr="0041167D" w:rsidRDefault="00EE7703" w:rsidP="0041167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16A13561" w14:textId="53BA5686" w:rsidR="00EE7703" w:rsidRPr="0041167D" w:rsidRDefault="00EE7703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7" w:type="dxa"/>
            <w:shd w:val="clear" w:color="FFFFFF" w:fill="auto"/>
            <w:vAlign w:val="bottom"/>
          </w:tcPr>
          <w:p w14:paraId="418992EB" w14:textId="77777777" w:rsidR="00EE7703" w:rsidRPr="0041167D" w:rsidRDefault="00EE7703" w:rsidP="0041167D">
            <w:pPr>
              <w:snapToGrid w:val="0"/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25" w:type="dxa"/>
            <w:shd w:val="clear" w:color="FFFFFF" w:fill="auto"/>
          </w:tcPr>
          <w:p w14:paraId="5F45518E" w14:textId="4643425C" w:rsidR="00EE7703" w:rsidRPr="0041167D" w:rsidRDefault="00D56B19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136</w:t>
            </w:r>
            <w:r w:rsidR="00EE7703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286</w:t>
            </w:r>
          </w:p>
        </w:tc>
      </w:tr>
      <w:tr w:rsidR="00EE7703" w:rsidRPr="0041167D" w14:paraId="365850E2" w14:textId="77777777" w:rsidTr="0041167D">
        <w:trPr>
          <w:trHeight w:val="20"/>
        </w:trPr>
        <w:tc>
          <w:tcPr>
            <w:tcW w:w="3347" w:type="dxa"/>
            <w:shd w:val="clear" w:color="FFFFFF" w:fill="auto"/>
          </w:tcPr>
          <w:p w14:paraId="67B9AC6E" w14:textId="77777777" w:rsidR="00EE7703" w:rsidRPr="0041167D" w:rsidRDefault="00EE7703" w:rsidP="0041167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ขาดทุนที่ยังไม่เกิดขึ้นจากการแปลงค่างบการเงิน</w:t>
            </w:r>
          </w:p>
          <w:p w14:paraId="6559D074" w14:textId="4B4475E6" w:rsidR="00EE7703" w:rsidRPr="0041167D" w:rsidRDefault="00EE7703" w:rsidP="0041167D">
            <w:pPr>
              <w:snapToGrid w:val="0"/>
              <w:spacing w:line="260" w:lineRule="exact"/>
              <w:ind w:left="270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123" w:type="dxa"/>
            <w:shd w:val="clear" w:color="FFFFFF" w:fill="auto"/>
            <w:vAlign w:val="bottom"/>
          </w:tcPr>
          <w:p w14:paraId="419ED8CB" w14:textId="5FC11148" w:rsidR="00EE7703" w:rsidRPr="0041167D" w:rsidRDefault="00D56B19" w:rsidP="0041167D">
            <w:pPr>
              <w:tabs>
                <w:tab w:val="decimal" w:pos="88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</w:p>
        </w:tc>
        <w:tc>
          <w:tcPr>
            <w:tcW w:w="97" w:type="dxa"/>
            <w:shd w:val="clear" w:color="FFFFFF" w:fill="auto"/>
            <w:vAlign w:val="bottom"/>
          </w:tcPr>
          <w:p w14:paraId="05EFB7BF" w14:textId="77777777" w:rsidR="00EE7703" w:rsidRPr="0041167D" w:rsidRDefault="00EE7703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8BF40" w14:textId="2E9632BD" w:rsidR="00EE7703" w:rsidRPr="0041167D" w:rsidRDefault="00EE7703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7" w:type="dxa"/>
            <w:shd w:val="clear" w:color="FFFFFF" w:fill="auto"/>
            <w:vAlign w:val="center"/>
          </w:tcPr>
          <w:p w14:paraId="457DE22D" w14:textId="77777777" w:rsidR="00EE7703" w:rsidRPr="0041167D" w:rsidRDefault="00EE7703" w:rsidP="0041167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14:paraId="095AAFB8" w14:textId="2E8BFCBA" w:rsidR="00EE7703" w:rsidRPr="0041167D" w:rsidRDefault="00D56B19" w:rsidP="0041167D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97" w:type="dxa"/>
            <w:shd w:val="clear" w:color="FFFFFF" w:fill="auto"/>
          </w:tcPr>
          <w:p w14:paraId="7713D160" w14:textId="77777777" w:rsidR="00EE7703" w:rsidRPr="0041167D" w:rsidRDefault="00EE7703" w:rsidP="0041167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4E543E2B" w14:textId="061DFDE9" w:rsidR="00EE7703" w:rsidRPr="0041167D" w:rsidRDefault="00EE7703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7" w:type="dxa"/>
            <w:shd w:val="clear" w:color="FFFFFF" w:fill="auto"/>
            <w:vAlign w:val="bottom"/>
          </w:tcPr>
          <w:p w14:paraId="10E1DFD9" w14:textId="77777777" w:rsidR="00EE7703" w:rsidRPr="0041167D" w:rsidRDefault="00EE7703" w:rsidP="0041167D">
            <w:pPr>
              <w:snapToGrid w:val="0"/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25" w:type="dxa"/>
            <w:shd w:val="clear" w:color="FFFFFF" w:fill="auto"/>
          </w:tcPr>
          <w:p w14:paraId="5E7D4593" w14:textId="77777777" w:rsidR="00EE7703" w:rsidRPr="0041167D" w:rsidRDefault="00EE7703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3BB8A9D6" w14:textId="4F633893" w:rsidR="00EE7703" w:rsidRPr="0041167D" w:rsidRDefault="00D56B19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</w:tr>
      <w:tr w:rsidR="00EE7703" w:rsidRPr="0041167D" w14:paraId="01069335" w14:textId="77777777" w:rsidTr="0041167D">
        <w:trPr>
          <w:trHeight w:val="20"/>
        </w:trPr>
        <w:tc>
          <w:tcPr>
            <w:tcW w:w="3347" w:type="dxa"/>
            <w:shd w:val="clear" w:color="FFFFFF" w:fill="auto"/>
          </w:tcPr>
          <w:p w14:paraId="7465B1F1" w14:textId="4015F1D5" w:rsidR="00EE7703" w:rsidRPr="0041167D" w:rsidRDefault="00EE7703" w:rsidP="0041167D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14:paraId="7C686AD3" w14:textId="5F52554F" w:rsidR="00EE7703" w:rsidRPr="0041167D" w:rsidRDefault="00D56B19" w:rsidP="0041167D">
            <w:pPr>
              <w:tabs>
                <w:tab w:val="decimal" w:pos="88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  <w:r w:rsidR="00EE7703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041</w:t>
            </w:r>
          </w:p>
        </w:tc>
        <w:tc>
          <w:tcPr>
            <w:tcW w:w="97" w:type="dxa"/>
            <w:shd w:val="clear" w:color="FFFFFF" w:fill="auto"/>
            <w:vAlign w:val="bottom"/>
          </w:tcPr>
          <w:p w14:paraId="4CD72B32" w14:textId="77777777" w:rsidR="00EE7703" w:rsidRPr="0041167D" w:rsidRDefault="00EE7703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14:paraId="75A0F175" w14:textId="7A1FB242" w:rsidR="00EE7703" w:rsidRPr="0041167D" w:rsidRDefault="00D56B19" w:rsidP="0041167D">
            <w:pPr>
              <w:tabs>
                <w:tab w:val="decimal" w:pos="89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="00EE7703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831</w:t>
            </w:r>
          </w:p>
        </w:tc>
        <w:tc>
          <w:tcPr>
            <w:tcW w:w="97" w:type="dxa"/>
            <w:shd w:val="clear" w:color="FFFFFF" w:fill="auto"/>
            <w:vAlign w:val="bottom"/>
          </w:tcPr>
          <w:p w14:paraId="3A5BFC9B" w14:textId="77777777" w:rsidR="00EE7703" w:rsidRPr="0041167D" w:rsidRDefault="00EE7703" w:rsidP="0041167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14:paraId="75F69DBF" w14:textId="6C281375" w:rsidR="00EE7703" w:rsidRPr="0041167D" w:rsidRDefault="00EE7703" w:rsidP="0041167D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608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7" w:type="dxa"/>
            <w:shd w:val="clear" w:color="FFFFFF" w:fill="auto"/>
          </w:tcPr>
          <w:p w14:paraId="110EA79E" w14:textId="77777777" w:rsidR="00EE7703" w:rsidRPr="0041167D" w:rsidRDefault="00EE7703" w:rsidP="0041167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14:paraId="7A411C5B" w14:textId="4E7D408C" w:rsidR="00EE7703" w:rsidRPr="0041167D" w:rsidRDefault="00EE7703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7" w:type="dxa"/>
            <w:shd w:val="clear" w:color="FFFFFF" w:fill="auto"/>
            <w:vAlign w:val="bottom"/>
          </w:tcPr>
          <w:p w14:paraId="2EE9C599" w14:textId="77777777" w:rsidR="00EE7703" w:rsidRPr="0041167D" w:rsidRDefault="00EE7703" w:rsidP="0041167D">
            <w:pPr>
              <w:snapToGrid w:val="0"/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14:paraId="15FC0989" w14:textId="06660B75" w:rsidR="00EE7703" w:rsidRPr="0041167D" w:rsidRDefault="00D56B19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267</w:t>
            </w:r>
            <w:r w:rsidR="00EE7703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244</w:t>
            </w:r>
          </w:p>
        </w:tc>
      </w:tr>
      <w:tr w:rsidR="00EE7703" w:rsidRPr="0041167D" w14:paraId="2B4FD779" w14:textId="77777777" w:rsidTr="0041167D">
        <w:trPr>
          <w:trHeight w:val="20"/>
        </w:trPr>
        <w:tc>
          <w:tcPr>
            <w:tcW w:w="3347" w:type="dxa"/>
            <w:shd w:val="clear" w:color="FFFFFF" w:fill="auto"/>
          </w:tcPr>
          <w:p w14:paraId="0E9692D9" w14:textId="77777777" w:rsidR="00EE7703" w:rsidRPr="0041167D" w:rsidRDefault="00EE7703" w:rsidP="0041167D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23" w:type="dxa"/>
            <w:shd w:val="clear" w:color="FFFFFF" w:fill="auto"/>
          </w:tcPr>
          <w:p w14:paraId="418C4C6C" w14:textId="00C3B597" w:rsidR="00EE7703" w:rsidRPr="0041167D" w:rsidRDefault="00EE7703" w:rsidP="0041167D">
            <w:pPr>
              <w:tabs>
                <w:tab w:val="decimal" w:pos="88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" w:type="dxa"/>
            <w:shd w:val="clear" w:color="FFFFFF" w:fill="auto"/>
            <w:vAlign w:val="bottom"/>
          </w:tcPr>
          <w:p w14:paraId="3E5CB0EA" w14:textId="77777777" w:rsidR="00EE7703" w:rsidRPr="0041167D" w:rsidRDefault="00EE7703" w:rsidP="0041167D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04FBC725" w14:textId="059002AF" w:rsidR="00EE7703" w:rsidRPr="0041167D" w:rsidRDefault="00EE7703" w:rsidP="0041167D">
            <w:pPr>
              <w:tabs>
                <w:tab w:val="decimal" w:pos="89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" w:type="dxa"/>
            <w:shd w:val="clear" w:color="FFFFFF" w:fill="auto"/>
            <w:vAlign w:val="bottom"/>
          </w:tcPr>
          <w:p w14:paraId="4A138A84" w14:textId="77777777" w:rsidR="00EE7703" w:rsidRPr="0041167D" w:rsidRDefault="00EE7703" w:rsidP="0041167D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6AB5CD02" w14:textId="6262DB9D" w:rsidR="00EE7703" w:rsidRPr="0041167D" w:rsidRDefault="00EE7703" w:rsidP="0041167D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" w:type="dxa"/>
            <w:shd w:val="clear" w:color="FFFFFF" w:fill="auto"/>
          </w:tcPr>
          <w:p w14:paraId="5B86A482" w14:textId="77777777" w:rsidR="00EE7703" w:rsidRPr="0041167D" w:rsidRDefault="00EE7703" w:rsidP="0041167D">
            <w:pPr>
              <w:tabs>
                <w:tab w:val="decimal" w:pos="834"/>
              </w:tabs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576206D0" w14:textId="77777777" w:rsidR="00EE7703" w:rsidRPr="0041167D" w:rsidRDefault="00EE7703" w:rsidP="0041167D">
            <w:pPr>
              <w:tabs>
                <w:tab w:val="decimal" w:pos="834"/>
              </w:tabs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" w:type="dxa"/>
            <w:shd w:val="clear" w:color="FFFFFF" w:fill="auto"/>
            <w:vAlign w:val="bottom"/>
          </w:tcPr>
          <w:p w14:paraId="66AC2F81" w14:textId="77777777" w:rsidR="00EE7703" w:rsidRPr="0041167D" w:rsidRDefault="00EE7703" w:rsidP="0041167D">
            <w:pPr>
              <w:snapToGrid w:val="0"/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5" w:type="dxa"/>
            <w:shd w:val="clear" w:color="FFFFFF" w:fill="auto"/>
          </w:tcPr>
          <w:p w14:paraId="66176A24" w14:textId="7199EAFA" w:rsidR="00EE7703" w:rsidRPr="0041167D" w:rsidRDefault="00EE7703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EE7703" w:rsidRPr="0041167D" w14:paraId="6E159388" w14:textId="77777777" w:rsidTr="0041167D">
        <w:trPr>
          <w:trHeight w:val="20"/>
        </w:trPr>
        <w:tc>
          <w:tcPr>
            <w:tcW w:w="3347" w:type="dxa"/>
            <w:shd w:val="clear" w:color="FFFFFF" w:fill="auto"/>
          </w:tcPr>
          <w:p w14:paraId="310A021E" w14:textId="77777777" w:rsidR="00EE7703" w:rsidRPr="0041167D" w:rsidRDefault="00EE7703" w:rsidP="0041167D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123" w:type="dxa"/>
            <w:shd w:val="clear" w:color="auto" w:fill="auto"/>
          </w:tcPr>
          <w:p w14:paraId="68000579" w14:textId="77777777" w:rsidR="00EE7703" w:rsidRPr="0041167D" w:rsidRDefault="00EE7703" w:rsidP="0041167D">
            <w:pPr>
              <w:tabs>
                <w:tab w:val="decimal" w:pos="88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63DEE539" w14:textId="77777777" w:rsidR="00EE7703" w:rsidRPr="0041167D" w:rsidRDefault="00EE7703" w:rsidP="0041167D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90C959E" w14:textId="77777777" w:rsidR="00EE7703" w:rsidRPr="0041167D" w:rsidRDefault="00EE7703" w:rsidP="0041167D">
            <w:pPr>
              <w:tabs>
                <w:tab w:val="decimal" w:pos="570"/>
                <w:tab w:val="decimal" w:pos="898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" w:type="dxa"/>
            <w:shd w:val="clear" w:color="auto" w:fill="auto"/>
            <w:vAlign w:val="center"/>
          </w:tcPr>
          <w:p w14:paraId="72D4CD66" w14:textId="77777777" w:rsidR="00EE7703" w:rsidRPr="0041167D" w:rsidRDefault="00EE7703" w:rsidP="0041167D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vAlign w:val="bottom"/>
          </w:tcPr>
          <w:p w14:paraId="68D8BDC2" w14:textId="77777777" w:rsidR="00EE7703" w:rsidRPr="0041167D" w:rsidRDefault="00EE7703" w:rsidP="0041167D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" w:type="dxa"/>
          </w:tcPr>
          <w:p w14:paraId="5DF4B77B" w14:textId="77777777" w:rsidR="00EE7703" w:rsidRPr="0041167D" w:rsidRDefault="00EE7703" w:rsidP="0041167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02FDB21" w14:textId="77777777" w:rsidR="00EE7703" w:rsidRPr="0041167D" w:rsidRDefault="00EE7703" w:rsidP="0041167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16F6349E" w14:textId="77777777" w:rsidR="00EE7703" w:rsidRPr="0041167D" w:rsidRDefault="00EE7703" w:rsidP="0041167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7AA6DA67" w14:textId="77777777" w:rsidR="00EE7703" w:rsidRPr="0041167D" w:rsidRDefault="00EE7703" w:rsidP="0041167D">
            <w:pPr>
              <w:tabs>
                <w:tab w:val="decimal" w:pos="570"/>
                <w:tab w:val="decimal" w:pos="897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EE7703" w:rsidRPr="0041167D" w14:paraId="51262ADE" w14:textId="77777777" w:rsidTr="0041167D">
        <w:trPr>
          <w:trHeight w:val="20"/>
        </w:trPr>
        <w:tc>
          <w:tcPr>
            <w:tcW w:w="3347" w:type="dxa"/>
            <w:shd w:val="clear" w:color="FFFFFF" w:fill="auto"/>
          </w:tcPr>
          <w:p w14:paraId="4CC9BAD2" w14:textId="15830AE9" w:rsidR="00EE7703" w:rsidRPr="0041167D" w:rsidRDefault="00EE7703" w:rsidP="0041167D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123" w:type="dxa"/>
            <w:shd w:val="clear" w:color="FFFFFF" w:fill="auto"/>
          </w:tcPr>
          <w:p w14:paraId="7210F236" w14:textId="2C39C1DA" w:rsidR="00EE7703" w:rsidRPr="0041167D" w:rsidRDefault="00EE7703" w:rsidP="0041167D">
            <w:pPr>
              <w:tabs>
                <w:tab w:val="decimal" w:pos="88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333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7" w:type="dxa"/>
            <w:shd w:val="clear" w:color="FFFFFF" w:fill="auto"/>
            <w:vAlign w:val="bottom"/>
          </w:tcPr>
          <w:p w14:paraId="0F28FF5A" w14:textId="77777777" w:rsidR="00EE7703" w:rsidRPr="0041167D" w:rsidRDefault="00EE7703" w:rsidP="0041167D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32D8CB61" w14:textId="10BA47AD" w:rsidR="00EE7703" w:rsidRPr="0041167D" w:rsidRDefault="00D56B19" w:rsidP="0041167D">
            <w:pPr>
              <w:tabs>
                <w:tab w:val="decimal" w:pos="89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303</w:t>
            </w:r>
          </w:p>
        </w:tc>
        <w:tc>
          <w:tcPr>
            <w:tcW w:w="97" w:type="dxa"/>
            <w:shd w:val="clear" w:color="FFFFFF" w:fill="auto"/>
            <w:vAlign w:val="bottom"/>
          </w:tcPr>
          <w:p w14:paraId="41FF1E1B" w14:textId="77777777" w:rsidR="00EE7703" w:rsidRPr="0041167D" w:rsidRDefault="00EE7703" w:rsidP="0041167D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7332D1CA" w14:textId="594B0D62" w:rsidR="00EE7703" w:rsidRPr="0041167D" w:rsidRDefault="00EE7703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7" w:type="dxa"/>
            <w:shd w:val="clear" w:color="FFFFFF" w:fill="auto"/>
          </w:tcPr>
          <w:p w14:paraId="7FA7265E" w14:textId="77777777" w:rsidR="00EE7703" w:rsidRPr="0041167D" w:rsidRDefault="00EE7703" w:rsidP="0041167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4A77EB3E" w14:textId="2F4D5805" w:rsidR="00EE7703" w:rsidRPr="0041167D" w:rsidRDefault="00EE7703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7" w:type="dxa"/>
            <w:shd w:val="clear" w:color="FFFFFF" w:fill="auto"/>
            <w:vAlign w:val="bottom"/>
          </w:tcPr>
          <w:p w14:paraId="7588968B" w14:textId="77777777" w:rsidR="00EE7703" w:rsidRPr="0041167D" w:rsidRDefault="00EE7703" w:rsidP="0041167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25" w:type="dxa"/>
            <w:shd w:val="clear" w:color="FFFFFF" w:fill="auto"/>
          </w:tcPr>
          <w:p w14:paraId="36756811" w14:textId="593A1689" w:rsidR="00EE7703" w:rsidRPr="0041167D" w:rsidRDefault="00EE7703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EE7703" w:rsidRPr="0041167D" w14:paraId="1EB1E70F" w14:textId="77777777" w:rsidTr="0041167D">
        <w:trPr>
          <w:trHeight w:val="20"/>
        </w:trPr>
        <w:tc>
          <w:tcPr>
            <w:tcW w:w="3347" w:type="dxa"/>
            <w:shd w:val="clear" w:color="FFFFFF" w:fill="auto"/>
          </w:tcPr>
          <w:p w14:paraId="40477205" w14:textId="77777777" w:rsidR="00EE7703" w:rsidRPr="0041167D" w:rsidRDefault="00EE7703" w:rsidP="0041167D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123" w:type="dxa"/>
            <w:shd w:val="clear" w:color="auto" w:fill="auto"/>
          </w:tcPr>
          <w:p w14:paraId="0FEE0ED3" w14:textId="77777777" w:rsidR="00EE7703" w:rsidRPr="0041167D" w:rsidRDefault="00EE7703" w:rsidP="0041167D">
            <w:pPr>
              <w:tabs>
                <w:tab w:val="decimal" w:pos="88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3ABB626F" w14:textId="77777777" w:rsidR="00EE7703" w:rsidRPr="0041167D" w:rsidRDefault="00EE7703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1BC157D" w14:textId="77777777" w:rsidR="00EE7703" w:rsidRPr="0041167D" w:rsidRDefault="00EE7703" w:rsidP="0041167D">
            <w:pPr>
              <w:tabs>
                <w:tab w:val="decimal" w:pos="570"/>
                <w:tab w:val="decimal" w:pos="898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" w:type="dxa"/>
            <w:shd w:val="clear" w:color="auto" w:fill="auto"/>
            <w:vAlign w:val="center"/>
          </w:tcPr>
          <w:p w14:paraId="67913C17" w14:textId="77777777" w:rsidR="00EE7703" w:rsidRPr="0041167D" w:rsidRDefault="00EE7703" w:rsidP="0041167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vAlign w:val="bottom"/>
          </w:tcPr>
          <w:p w14:paraId="49BB3CD6" w14:textId="77777777" w:rsidR="00EE7703" w:rsidRPr="0041167D" w:rsidRDefault="00EE7703" w:rsidP="0041167D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" w:type="dxa"/>
          </w:tcPr>
          <w:p w14:paraId="2F19A899" w14:textId="77777777" w:rsidR="00EE7703" w:rsidRPr="0041167D" w:rsidRDefault="00EE7703" w:rsidP="0041167D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665BAAB" w14:textId="77777777" w:rsidR="00EE7703" w:rsidRPr="0041167D" w:rsidRDefault="00EE7703" w:rsidP="0041167D">
            <w:pPr>
              <w:tabs>
                <w:tab w:val="decimal" w:pos="900"/>
                <w:tab w:val="decimal" w:pos="993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07B6F7BC" w14:textId="77777777" w:rsidR="00EE7703" w:rsidRPr="0041167D" w:rsidRDefault="00EE7703" w:rsidP="0041167D">
            <w:pPr>
              <w:tabs>
                <w:tab w:val="decimal" w:pos="805"/>
              </w:tabs>
              <w:snapToGrid w:val="0"/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675E10A8" w14:textId="77777777" w:rsidR="00EE7703" w:rsidRPr="0041167D" w:rsidRDefault="00EE7703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24C74" w:rsidRPr="0041167D" w14:paraId="44EE3647" w14:textId="77777777" w:rsidTr="0041167D">
        <w:trPr>
          <w:trHeight w:val="20"/>
        </w:trPr>
        <w:tc>
          <w:tcPr>
            <w:tcW w:w="3347" w:type="dxa"/>
            <w:shd w:val="clear" w:color="FFFFFF" w:fill="auto"/>
          </w:tcPr>
          <w:p w14:paraId="29F9DEC0" w14:textId="3C346CBF" w:rsidR="00224C74" w:rsidRPr="0041167D" w:rsidRDefault="00224C74" w:rsidP="0041167D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123" w:type="dxa"/>
            <w:shd w:val="clear" w:color="auto" w:fill="auto"/>
          </w:tcPr>
          <w:p w14:paraId="71E33D58" w14:textId="0497B090" w:rsidR="00224C74" w:rsidRPr="0041167D" w:rsidRDefault="00224C74" w:rsidP="0041167D">
            <w:pPr>
              <w:tabs>
                <w:tab w:val="decimal" w:pos="88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212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074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35B551C1" w14:textId="77777777" w:rsidR="00224C74" w:rsidRPr="0041167D" w:rsidRDefault="00224C74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80E2B77" w14:textId="343F6D91" w:rsidR="00224C74" w:rsidRPr="0041167D" w:rsidRDefault="00224C74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22A6193F" w14:textId="77777777" w:rsidR="00224C74" w:rsidRPr="0041167D" w:rsidRDefault="00224C74" w:rsidP="0041167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vAlign w:val="bottom"/>
          </w:tcPr>
          <w:p w14:paraId="59235562" w14:textId="73A6EF6C" w:rsidR="00224C74" w:rsidRPr="0041167D" w:rsidRDefault="00D56B19" w:rsidP="0041167D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224C7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060</w:t>
            </w:r>
          </w:p>
        </w:tc>
        <w:tc>
          <w:tcPr>
            <w:tcW w:w="97" w:type="dxa"/>
          </w:tcPr>
          <w:p w14:paraId="3B8F8617" w14:textId="77777777" w:rsidR="00224C74" w:rsidRPr="0041167D" w:rsidRDefault="00224C74" w:rsidP="0041167D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C17F301" w14:textId="2832461A" w:rsidR="00224C74" w:rsidRPr="0041167D" w:rsidRDefault="00224C74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350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0DD22E41" w14:textId="77777777" w:rsidR="00224C74" w:rsidRPr="0041167D" w:rsidRDefault="00224C74" w:rsidP="0041167D">
            <w:pPr>
              <w:tabs>
                <w:tab w:val="decimal" w:pos="805"/>
              </w:tabs>
              <w:snapToGrid w:val="0"/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3880EC18" w14:textId="26871354" w:rsidR="00224C74" w:rsidRPr="0041167D" w:rsidRDefault="00224C74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235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364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EE7703" w:rsidRPr="0041167D" w14:paraId="7AE69D04" w14:textId="77777777" w:rsidTr="0041167D">
        <w:trPr>
          <w:trHeight w:val="20"/>
        </w:trPr>
        <w:tc>
          <w:tcPr>
            <w:tcW w:w="3347" w:type="dxa"/>
            <w:shd w:val="clear" w:color="FFFFFF" w:fill="auto"/>
          </w:tcPr>
          <w:p w14:paraId="746C8768" w14:textId="77777777" w:rsidR="00EE7703" w:rsidRPr="0041167D" w:rsidRDefault="00EE7703" w:rsidP="0041167D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3A27C" w14:textId="1F8B33AA" w:rsidR="00EE7703" w:rsidRPr="0041167D" w:rsidRDefault="00EE7703" w:rsidP="0041167D">
            <w:pPr>
              <w:tabs>
                <w:tab w:val="decimal" w:pos="88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132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74CD32B4" w14:textId="77777777" w:rsidR="00EE7703" w:rsidRPr="0041167D" w:rsidRDefault="00EE7703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F246A" w14:textId="3E0B541B" w:rsidR="00EE7703" w:rsidRPr="0041167D" w:rsidRDefault="00D56B19" w:rsidP="0041167D">
            <w:pPr>
              <w:tabs>
                <w:tab w:val="decimal" w:pos="89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68C5058B" w14:textId="77777777" w:rsidR="00EE7703" w:rsidRPr="0041167D" w:rsidRDefault="00EE7703" w:rsidP="0041167D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69729C41" w14:textId="397E0A68" w:rsidR="00EE7703" w:rsidRPr="0041167D" w:rsidRDefault="00EE7703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7" w:type="dxa"/>
          </w:tcPr>
          <w:p w14:paraId="6CE165FE" w14:textId="77777777" w:rsidR="00EE7703" w:rsidRPr="0041167D" w:rsidRDefault="00EE7703" w:rsidP="0041167D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2AF32" w14:textId="3362063B" w:rsidR="00EE7703" w:rsidRPr="0041167D" w:rsidRDefault="00EE7703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4DD7D69F" w14:textId="77777777" w:rsidR="00EE7703" w:rsidRPr="0041167D" w:rsidRDefault="00EE7703" w:rsidP="0041167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7BB638B" w14:textId="3BD2EE18" w:rsidR="00EE7703" w:rsidRPr="0041167D" w:rsidRDefault="00EE7703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224C74" w:rsidRPr="0041167D" w14:paraId="2A0DA022" w14:textId="77777777" w:rsidTr="0041167D">
        <w:trPr>
          <w:trHeight w:val="20"/>
        </w:trPr>
        <w:tc>
          <w:tcPr>
            <w:tcW w:w="3347" w:type="dxa"/>
            <w:shd w:val="clear" w:color="FFFFFF" w:fill="auto"/>
          </w:tcPr>
          <w:p w14:paraId="7C229444" w14:textId="77777777" w:rsidR="00224C74" w:rsidRPr="0041167D" w:rsidRDefault="00224C74" w:rsidP="0041167D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EF19C" w14:textId="3121A322" w:rsidR="00224C74" w:rsidRPr="0041167D" w:rsidRDefault="00224C74" w:rsidP="0041167D">
            <w:pPr>
              <w:tabs>
                <w:tab w:val="decimal" w:pos="88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212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539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4DA7BFB8" w14:textId="77777777" w:rsidR="00224C74" w:rsidRPr="0041167D" w:rsidRDefault="00224C74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2CBB6" w14:textId="6C2D6883" w:rsidR="00224C74" w:rsidRPr="0041167D" w:rsidRDefault="00D56B19" w:rsidP="0041167D">
            <w:pPr>
              <w:tabs>
                <w:tab w:val="decimal" w:pos="89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312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49FDE51A" w14:textId="77777777" w:rsidR="00224C74" w:rsidRPr="0041167D" w:rsidRDefault="00224C74" w:rsidP="0041167D">
            <w:pPr>
              <w:tabs>
                <w:tab w:val="decimal" w:pos="765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AE413" w14:textId="5D1911BE" w:rsidR="00224C74" w:rsidRPr="0041167D" w:rsidRDefault="00D56B19" w:rsidP="0041167D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224C7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060</w:t>
            </w:r>
          </w:p>
        </w:tc>
        <w:tc>
          <w:tcPr>
            <w:tcW w:w="97" w:type="dxa"/>
          </w:tcPr>
          <w:p w14:paraId="501C6745" w14:textId="77777777" w:rsidR="00224C74" w:rsidRPr="0041167D" w:rsidRDefault="00224C74" w:rsidP="0041167D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2AF02" w14:textId="0A4B518B" w:rsidR="00224C74" w:rsidRPr="0041167D" w:rsidRDefault="00224C74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350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1DF0E3FA" w14:textId="77777777" w:rsidR="00224C74" w:rsidRPr="0041167D" w:rsidRDefault="00224C74" w:rsidP="0041167D">
            <w:pPr>
              <w:tabs>
                <w:tab w:val="decimal" w:pos="900"/>
              </w:tabs>
              <w:snapToGrid w:val="0"/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CE016" w14:textId="77CCF40C" w:rsidR="00224C74" w:rsidRPr="0041167D" w:rsidRDefault="00224C74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235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517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224C74" w:rsidRPr="0041167D" w14:paraId="50B06F5F" w14:textId="77777777" w:rsidTr="0041167D">
        <w:trPr>
          <w:trHeight w:val="20"/>
        </w:trPr>
        <w:tc>
          <w:tcPr>
            <w:tcW w:w="3347" w:type="dxa"/>
            <w:shd w:val="clear" w:color="FFFFFF" w:fill="auto"/>
          </w:tcPr>
          <w:p w14:paraId="67C500CE" w14:textId="6D5160CC" w:rsidR="00224C74" w:rsidRPr="0041167D" w:rsidRDefault="00224C74" w:rsidP="0041167D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41167D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 xml:space="preserve">- </w:t>
            </w:r>
            <w:r w:rsidRPr="0041167D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CD17B" w14:textId="16D2FE3B" w:rsidR="00224C74" w:rsidRPr="0041167D" w:rsidRDefault="00D56B19" w:rsidP="0041167D">
            <w:pPr>
              <w:tabs>
                <w:tab w:val="decimal" w:pos="88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</w:t>
            </w:r>
            <w:r w:rsidR="00224C7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502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65BD0BB6" w14:textId="77777777" w:rsidR="00224C74" w:rsidRPr="0041167D" w:rsidRDefault="00224C74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72F85" w14:textId="2A1E7966" w:rsidR="00224C74" w:rsidRPr="0041167D" w:rsidRDefault="00D56B19" w:rsidP="0041167D">
            <w:pPr>
              <w:tabs>
                <w:tab w:val="decimal" w:pos="89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224C7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143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1766B219" w14:textId="77777777" w:rsidR="00224C74" w:rsidRPr="0041167D" w:rsidRDefault="00224C74" w:rsidP="0041167D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B2613" w14:textId="77AD3545" w:rsidR="00224C74" w:rsidRPr="0041167D" w:rsidRDefault="00224C74" w:rsidP="0041167D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548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7" w:type="dxa"/>
          </w:tcPr>
          <w:p w14:paraId="61807B32" w14:textId="77777777" w:rsidR="00224C74" w:rsidRPr="0041167D" w:rsidRDefault="00224C74" w:rsidP="0041167D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031445" w14:textId="0E3BD1AA" w:rsidR="00224C74" w:rsidRPr="0041167D" w:rsidRDefault="00224C74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370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262D4C25" w14:textId="77777777" w:rsidR="00224C74" w:rsidRPr="0041167D" w:rsidRDefault="00224C74" w:rsidP="0041167D">
            <w:pPr>
              <w:tabs>
                <w:tab w:val="decimal" w:pos="900"/>
              </w:tabs>
              <w:snapToGrid w:val="0"/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355D3" w14:textId="03A2A4A9" w:rsidR="00224C74" w:rsidRPr="0041167D" w:rsidRDefault="00D56B19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224C7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56B1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727</w:t>
            </w:r>
          </w:p>
        </w:tc>
      </w:tr>
    </w:tbl>
    <w:p w14:paraId="32D7D24D" w14:textId="77777777" w:rsidR="000B67D8" w:rsidRPr="00607F0C" w:rsidRDefault="000B67D8" w:rsidP="000B67D8">
      <w:pPr>
        <w:spacing w:before="120"/>
        <w:ind w:right="-475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607F0C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402" w:type="dxa"/>
        <w:tblInd w:w="36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"/>
        <w:gridCol w:w="945"/>
        <w:gridCol w:w="90"/>
        <w:gridCol w:w="965"/>
        <w:gridCol w:w="90"/>
        <w:gridCol w:w="965"/>
        <w:gridCol w:w="90"/>
        <w:gridCol w:w="1066"/>
        <w:gridCol w:w="90"/>
        <w:gridCol w:w="965"/>
        <w:gridCol w:w="90"/>
        <w:gridCol w:w="966"/>
      </w:tblGrid>
      <w:tr w:rsidR="000B67D8" w:rsidRPr="00607F0C" w14:paraId="21AFA30B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1CAB9CF5" w14:textId="77777777" w:rsidR="000B67D8" w:rsidRPr="00607F0C" w:rsidRDefault="000B67D8" w:rsidP="0041167D">
            <w:pPr>
              <w:snapToGrid w:val="0"/>
              <w:spacing w:line="26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0" w:type="dxa"/>
            <w:shd w:val="clear" w:color="FFFFFF" w:fill="auto"/>
          </w:tcPr>
          <w:p w14:paraId="7EB11354" w14:textId="77777777" w:rsidR="000B67D8" w:rsidRPr="00607F0C" w:rsidRDefault="000B67D8" w:rsidP="0041167D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22" w:type="dxa"/>
            <w:gridSpan w:val="11"/>
            <w:shd w:val="clear" w:color="FFFFFF" w:fill="auto"/>
          </w:tcPr>
          <w:p w14:paraId="6A3F83C9" w14:textId="77777777" w:rsidR="000B67D8" w:rsidRPr="00607F0C" w:rsidRDefault="000B67D8" w:rsidP="0041167D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B67D8" w:rsidRPr="00607F0C" w14:paraId="40303153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6A0E9B7C" w14:textId="77777777" w:rsidR="000B67D8" w:rsidRPr="00607F0C" w:rsidRDefault="000B67D8" w:rsidP="0041167D">
            <w:pPr>
              <w:snapToGrid w:val="0"/>
              <w:spacing w:line="26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gridSpan w:val="2"/>
            <w:shd w:val="clear" w:color="FFFFFF" w:fill="auto"/>
          </w:tcPr>
          <w:p w14:paraId="4D6FD09E" w14:textId="77777777" w:rsidR="000B67D8" w:rsidRPr="00607F0C" w:rsidRDefault="000B67D8" w:rsidP="0041167D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FFFFFF" w:fill="auto"/>
          </w:tcPr>
          <w:p w14:paraId="55A31ECE" w14:textId="77777777" w:rsidR="000B67D8" w:rsidRPr="00607F0C" w:rsidRDefault="000B67D8" w:rsidP="0041167D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</w:tcPr>
          <w:p w14:paraId="6DE1A3C5" w14:textId="77777777" w:rsidR="000B67D8" w:rsidRPr="00607F0C" w:rsidRDefault="000B67D8" w:rsidP="0041167D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  <w:shd w:val="clear" w:color="FFFFFF" w:fill="auto"/>
          </w:tcPr>
          <w:p w14:paraId="04549BBB" w14:textId="77777777" w:rsidR="000B67D8" w:rsidRPr="00607F0C" w:rsidRDefault="000B67D8" w:rsidP="0041167D">
            <w:pPr>
              <w:snapToGri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</w:tcPr>
          <w:p w14:paraId="3CE6FC6C" w14:textId="77777777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  <w:shd w:val="clear" w:color="FFFFFF" w:fill="auto"/>
          </w:tcPr>
          <w:p w14:paraId="046E8A83" w14:textId="77777777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6" w:type="dxa"/>
            <w:shd w:val="clear" w:color="FFFFFF" w:fill="auto"/>
          </w:tcPr>
          <w:p w14:paraId="1FC47DD0" w14:textId="77777777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  <w:shd w:val="clear" w:color="FFFFFF" w:fill="auto"/>
            <w:vAlign w:val="center"/>
          </w:tcPr>
          <w:p w14:paraId="501B4D35" w14:textId="77777777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  <w:vAlign w:val="center"/>
          </w:tcPr>
          <w:p w14:paraId="426DD062" w14:textId="77777777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รายการ</w:t>
            </w:r>
          </w:p>
        </w:tc>
        <w:tc>
          <w:tcPr>
            <w:tcW w:w="90" w:type="dxa"/>
            <w:shd w:val="clear" w:color="FFFFFF" w:fill="auto"/>
          </w:tcPr>
          <w:p w14:paraId="09E0092F" w14:textId="77777777" w:rsidR="000B67D8" w:rsidRPr="00607F0C" w:rsidRDefault="000B67D8" w:rsidP="0041167D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</w:tcPr>
          <w:p w14:paraId="72CD11C9" w14:textId="77777777" w:rsidR="000B67D8" w:rsidRPr="00607F0C" w:rsidRDefault="000B67D8" w:rsidP="0041167D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0B67D8" w:rsidRPr="00607F0C" w14:paraId="4092E9CA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13E106CF" w14:textId="77777777" w:rsidR="000B67D8" w:rsidRPr="00607F0C" w:rsidRDefault="000B67D8" w:rsidP="0041167D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="Angsana New" w:hAnsi="Angsan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65" w:type="dxa"/>
            <w:gridSpan w:val="2"/>
            <w:shd w:val="clear" w:color="FFFFFF" w:fill="auto"/>
            <w:vAlign w:val="center"/>
          </w:tcPr>
          <w:p w14:paraId="3ACEFBE1" w14:textId="7363A2A6" w:rsidR="000B67D8" w:rsidRPr="00607F0C" w:rsidRDefault="00D56B19" w:rsidP="0041167D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0B67D8"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FFFFFF" w:fill="auto"/>
          </w:tcPr>
          <w:p w14:paraId="31A1C7EC" w14:textId="77777777" w:rsidR="000B67D8" w:rsidRPr="00607F0C" w:rsidRDefault="000B67D8" w:rsidP="0041167D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</w:tcPr>
          <w:p w14:paraId="267F72C4" w14:textId="77777777" w:rsidR="000B67D8" w:rsidRPr="00607F0C" w:rsidRDefault="000B67D8" w:rsidP="0041167D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90" w:type="dxa"/>
            <w:shd w:val="clear" w:color="FFFFFF" w:fill="auto"/>
          </w:tcPr>
          <w:p w14:paraId="02628E5E" w14:textId="77777777" w:rsidR="000B67D8" w:rsidRPr="00607F0C" w:rsidRDefault="000B67D8" w:rsidP="0041167D">
            <w:pPr>
              <w:snapToGri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  <w:vAlign w:val="center"/>
          </w:tcPr>
          <w:p w14:paraId="19FC525D" w14:textId="77777777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90" w:type="dxa"/>
            <w:shd w:val="clear" w:color="FFFFFF" w:fill="auto"/>
          </w:tcPr>
          <w:p w14:paraId="7FF085B0" w14:textId="77777777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6" w:type="dxa"/>
            <w:shd w:val="clear" w:color="FFFFFF" w:fill="auto"/>
          </w:tcPr>
          <w:p w14:paraId="4945A1DB" w14:textId="77777777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โดยตรงไปยัง</w:t>
            </w:r>
          </w:p>
        </w:tc>
        <w:tc>
          <w:tcPr>
            <w:tcW w:w="90" w:type="dxa"/>
            <w:shd w:val="clear" w:color="FFFFFF" w:fill="auto"/>
            <w:vAlign w:val="center"/>
          </w:tcPr>
          <w:p w14:paraId="0F5F1E36" w14:textId="77777777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  <w:vAlign w:val="center"/>
          </w:tcPr>
          <w:p w14:paraId="4F16B450" w14:textId="77777777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90" w:type="dxa"/>
            <w:shd w:val="clear" w:color="FFFFFF" w:fill="auto"/>
          </w:tcPr>
          <w:p w14:paraId="351051D5" w14:textId="77777777" w:rsidR="000B67D8" w:rsidRPr="00607F0C" w:rsidRDefault="000B67D8" w:rsidP="0041167D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</w:tcPr>
          <w:p w14:paraId="4E201A04" w14:textId="15063C60" w:rsidR="000B67D8" w:rsidRPr="00607F0C" w:rsidRDefault="00D56B19" w:rsidP="0041167D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0B67D8" w:rsidRPr="00607F0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0B67D8"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0B67D8" w:rsidRPr="00607F0C" w14:paraId="4C6FDCB0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5F1FB828" w14:textId="77777777" w:rsidR="000B67D8" w:rsidRPr="00607F0C" w:rsidRDefault="000B67D8" w:rsidP="0041167D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="Angsana New" w:hAnsi="Angsan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65" w:type="dxa"/>
            <w:gridSpan w:val="2"/>
            <w:shd w:val="clear" w:color="FFFFFF" w:fill="auto"/>
            <w:vAlign w:val="center"/>
          </w:tcPr>
          <w:p w14:paraId="5EE8C533" w14:textId="65F9A30C" w:rsidR="000B67D8" w:rsidRPr="00607F0C" w:rsidRDefault="00D56B19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0" w:type="dxa"/>
            <w:shd w:val="clear" w:color="FFFFFF" w:fill="auto"/>
          </w:tcPr>
          <w:p w14:paraId="22E21A3C" w14:textId="77777777" w:rsidR="000B67D8" w:rsidRPr="00607F0C" w:rsidRDefault="000B67D8" w:rsidP="0041167D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</w:tcPr>
          <w:p w14:paraId="57152811" w14:textId="77777777" w:rsidR="000B67D8" w:rsidRPr="00607F0C" w:rsidRDefault="000B67D8" w:rsidP="0041167D">
            <w:pPr>
              <w:tabs>
                <w:tab w:val="decimal" w:pos="834"/>
              </w:tabs>
              <w:snapToGrid w:val="0"/>
              <w:spacing w:line="260" w:lineRule="exact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90" w:type="dxa"/>
            <w:shd w:val="clear" w:color="FFFFFF" w:fill="auto"/>
          </w:tcPr>
          <w:p w14:paraId="61AEFDD3" w14:textId="77777777" w:rsidR="000B67D8" w:rsidRPr="00607F0C" w:rsidRDefault="000B67D8" w:rsidP="0041167D">
            <w:pPr>
              <w:snapToGri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  <w:vAlign w:val="center"/>
          </w:tcPr>
          <w:p w14:paraId="114C65D7" w14:textId="77777777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  <w:shd w:val="clear" w:color="FFFFFF" w:fill="auto"/>
          </w:tcPr>
          <w:p w14:paraId="3AEBA8F2" w14:textId="77777777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6" w:type="dxa"/>
            <w:shd w:val="clear" w:color="FFFFFF" w:fill="auto"/>
          </w:tcPr>
          <w:p w14:paraId="7DBD1C75" w14:textId="77777777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90" w:type="dxa"/>
            <w:shd w:val="clear" w:color="FFFFFF" w:fill="auto"/>
            <w:vAlign w:val="center"/>
          </w:tcPr>
          <w:p w14:paraId="5AF9BED2" w14:textId="77777777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  <w:vAlign w:val="center"/>
          </w:tcPr>
          <w:p w14:paraId="3A1A641E" w14:textId="000F5205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FFFFFF" w:fill="auto"/>
          </w:tcPr>
          <w:p w14:paraId="217FA6F8" w14:textId="77777777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center"/>
          </w:tcPr>
          <w:p w14:paraId="39354A4A" w14:textId="1BD7EBDC" w:rsidR="000B67D8" w:rsidRPr="00607F0C" w:rsidRDefault="00D56B19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0B67D8" w:rsidRPr="00607F0C" w14:paraId="3165B86C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7A7223AD" w14:textId="77777777" w:rsidR="000B67D8" w:rsidRPr="00607F0C" w:rsidRDefault="000B67D8" w:rsidP="0041167D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="Angsana New" w:hAnsi="Angsan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65" w:type="dxa"/>
            <w:gridSpan w:val="2"/>
            <w:shd w:val="clear" w:color="FFFFFF" w:fill="auto"/>
            <w:vAlign w:val="center"/>
          </w:tcPr>
          <w:p w14:paraId="07CF9897" w14:textId="77777777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421D8C55" w14:textId="77777777" w:rsidR="000B67D8" w:rsidRPr="00607F0C" w:rsidRDefault="000B67D8" w:rsidP="0041167D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</w:tcPr>
          <w:p w14:paraId="029D6A8E" w14:textId="77777777" w:rsidR="000B67D8" w:rsidRPr="00607F0C" w:rsidRDefault="000B67D8" w:rsidP="0041167D">
            <w:pPr>
              <w:tabs>
                <w:tab w:val="decimal" w:pos="834"/>
              </w:tabs>
              <w:snapToGrid w:val="0"/>
              <w:spacing w:line="260" w:lineRule="exact"/>
              <w:ind w:right="36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FFFFFF" w:fill="auto"/>
          </w:tcPr>
          <w:p w14:paraId="6C0D7C9C" w14:textId="77777777" w:rsidR="000B67D8" w:rsidRPr="00607F0C" w:rsidRDefault="000B67D8" w:rsidP="0041167D">
            <w:pPr>
              <w:snapToGri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  <w:vAlign w:val="center"/>
          </w:tcPr>
          <w:p w14:paraId="5C726143" w14:textId="77777777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FFFFFF" w:fill="auto"/>
          </w:tcPr>
          <w:p w14:paraId="2B0A2A2C" w14:textId="77777777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6" w:type="dxa"/>
            <w:shd w:val="clear" w:color="FFFFFF" w:fill="auto"/>
          </w:tcPr>
          <w:p w14:paraId="4000A3DD" w14:textId="77777777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FFFFFF" w:fill="auto"/>
            <w:vAlign w:val="center"/>
          </w:tcPr>
          <w:p w14:paraId="739B32DE" w14:textId="77777777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  <w:vAlign w:val="center"/>
          </w:tcPr>
          <w:p w14:paraId="23FB69D5" w14:textId="66CA4C80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7F17DB87" w14:textId="77777777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center"/>
          </w:tcPr>
          <w:p w14:paraId="514DD15D" w14:textId="77777777" w:rsidR="000B67D8" w:rsidRPr="00607F0C" w:rsidRDefault="000B67D8" w:rsidP="0041167D">
            <w:pPr>
              <w:snapToGrid w:val="0"/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B67D8" w:rsidRPr="00607F0C" w14:paraId="0445E97B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2660E6B2" w14:textId="77777777" w:rsidR="000B67D8" w:rsidRPr="00607F0C" w:rsidRDefault="000B67D8" w:rsidP="0041167D">
            <w:pPr>
              <w:snapToGrid w:val="0"/>
              <w:spacing w:line="260" w:lineRule="exact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65" w:type="dxa"/>
            <w:gridSpan w:val="2"/>
            <w:shd w:val="clear" w:color="FFFFFF" w:fill="auto"/>
            <w:vAlign w:val="bottom"/>
          </w:tcPr>
          <w:p w14:paraId="6E7EFDDF" w14:textId="77777777" w:rsidR="000B67D8" w:rsidRPr="00607F0C" w:rsidRDefault="000B67D8" w:rsidP="0041167D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18DE5198" w14:textId="77777777" w:rsidR="000B67D8" w:rsidRPr="00607F0C" w:rsidRDefault="000B67D8" w:rsidP="0041167D">
            <w:pPr>
              <w:tabs>
                <w:tab w:val="decimal" w:pos="720"/>
              </w:tabs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center"/>
          </w:tcPr>
          <w:p w14:paraId="23ECF82E" w14:textId="77777777" w:rsidR="000B67D8" w:rsidRPr="00607F0C" w:rsidRDefault="000B67D8" w:rsidP="0041167D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FFFFFF" w:fill="auto"/>
            <w:vAlign w:val="center"/>
          </w:tcPr>
          <w:p w14:paraId="54F9CCE2" w14:textId="77777777" w:rsidR="000B67D8" w:rsidRPr="00607F0C" w:rsidRDefault="000B67D8" w:rsidP="0041167D">
            <w:pPr>
              <w:spacing w:line="260" w:lineRule="exact"/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0E35E195" w14:textId="77777777" w:rsidR="000B67D8" w:rsidRPr="00607F0C" w:rsidRDefault="000B67D8" w:rsidP="0041167D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441BBEAF" w14:textId="77777777" w:rsidR="000B67D8" w:rsidRPr="00607F0C" w:rsidRDefault="000B67D8" w:rsidP="0041167D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6" w:type="dxa"/>
            <w:shd w:val="clear" w:color="FFFFFF" w:fill="auto"/>
            <w:vAlign w:val="bottom"/>
          </w:tcPr>
          <w:p w14:paraId="776F2A32" w14:textId="77777777" w:rsidR="000B67D8" w:rsidRPr="00607F0C" w:rsidRDefault="000B67D8" w:rsidP="0041167D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7EB2AC35" w14:textId="77777777" w:rsidR="000B67D8" w:rsidRPr="00607F0C" w:rsidRDefault="000B67D8" w:rsidP="0041167D">
            <w:pPr>
              <w:snapToGrid w:val="0"/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27856AC3" w14:textId="77777777" w:rsidR="000B67D8" w:rsidRPr="00607F0C" w:rsidRDefault="000B67D8" w:rsidP="0041167D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445D77E8" w14:textId="77777777" w:rsidR="000B67D8" w:rsidRPr="00607F0C" w:rsidRDefault="000B67D8" w:rsidP="0041167D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</w:tcPr>
          <w:p w14:paraId="50CDDA8B" w14:textId="77777777" w:rsidR="000B67D8" w:rsidRPr="00607F0C" w:rsidRDefault="000B67D8" w:rsidP="0041167D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0B67D8" w:rsidRPr="00607F0C" w14:paraId="2A015EBB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091AC524" w14:textId="77777777" w:rsidR="000B67D8" w:rsidRPr="00607F0C" w:rsidRDefault="000B67D8" w:rsidP="0041167D">
            <w:pPr>
              <w:snapToGrid w:val="0"/>
              <w:spacing w:line="260" w:lineRule="exact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965" w:type="dxa"/>
            <w:gridSpan w:val="2"/>
            <w:shd w:val="clear" w:color="FFFFFF" w:fill="auto"/>
            <w:vAlign w:val="center"/>
          </w:tcPr>
          <w:p w14:paraId="6309A50E" w14:textId="64C3648A" w:rsidR="000B67D8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</w:t>
            </w:r>
            <w:r w:rsidR="000B67D8" w:rsidRPr="00607F0C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D56B19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676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040E0605" w14:textId="77777777" w:rsidR="000B67D8" w:rsidRPr="00607F0C" w:rsidRDefault="000B67D8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9B1EE" w14:textId="20C388C9" w:rsidR="000B67D8" w:rsidRPr="00607F0C" w:rsidRDefault="000B67D8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924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FFFFFF" w:fill="auto"/>
            <w:vAlign w:val="center"/>
          </w:tcPr>
          <w:p w14:paraId="73FBAF34" w14:textId="77777777" w:rsidR="000B67D8" w:rsidRPr="00607F0C" w:rsidRDefault="000B67D8" w:rsidP="0041167D">
            <w:pPr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197D637E" w14:textId="77777777" w:rsidR="000B67D8" w:rsidRPr="00607F0C" w:rsidRDefault="000B67D8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7A5E8727" w14:textId="77777777" w:rsidR="000B67D8" w:rsidRPr="00607F0C" w:rsidRDefault="000B67D8" w:rsidP="0041167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FFFFFF" w:fill="auto"/>
            <w:vAlign w:val="bottom"/>
          </w:tcPr>
          <w:p w14:paraId="1773CDB8" w14:textId="77777777" w:rsidR="000B67D8" w:rsidRPr="00607F0C" w:rsidRDefault="000B67D8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50A7CAB5" w14:textId="77777777" w:rsidR="000B67D8" w:rsidRPr="00607F0C" w:rsidRDefault="000B67D8" w:rsidP="0041167D">
            <w:pPr>
              <w:tabs>
                <w:tab w:val="decimal" w:pos="830"/>
              </w:tabs>
              <w:snapToGrid w:val="0"/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vAlign w:val="bottom"/>
          </w:tcPr>
          <w:p w14:paraId="50186ACD" w14:textId="77777777" w:rsidR="000B67D8" w:rsidRPr="00607F0C" w:rsidRDefault="000B67D8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3C62DA3" w14:textId="77777777" w:rsidR="000B67D8" w:rsidRPr="00607F0C" w:rsidRDefault="000B67D8" w:rsidP="0041167D">
            <w:pPr>
              <w:tabs>
                <w:tab w:val="decimal" w:pos="915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</w:tcPr>
          <w:p w14:paraId="74D1A705" w14:textId="6B7987B0" w:rsidR="000B67D8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752</w:t>
            </w:r>
          </w:p>
        </w:tc>
      </w:tr>
      <w:tr w:rsidR="000B67D8" w:rsidRPr="00607F0C" w14:paraId="2F9A3B9C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119C05C7" w14:textId="77777777" w:rsidR="000B67D8" w:rsidRPr="00607F0C" w:rsidRDefault="000B67D8" w:rsidP="0041167D">
            <w:pPr>
              <w:snapToGrid w:val="0"/>
              <w:spacing w:line="260" w:lineRule="exact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965" w:type="dxa"/>
            <w:gridSpan w:val="2"/>
            <w:shd w:val="clear" w:color="FFFFFF" w:fill="auto"/>
            <w:vAlign w:val="center"/>
          </w:tcPr>
          <w:p w14:paraId="29964E9A" w14:textId="634EDA38" w:rsidR="000B67D8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191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06524357" w14:textId="77777777" w:rsidR="000B67D8" w:rsidRPr="00607F0C" w:rsidRDefault="000B67D8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E0878" w14:textId="792C83B7" w:rsidR="000B67D8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72C7AF58" w14:textId="77777777" w:rsidR="000B67D8" w:rsidRPr="00607F0C" w:rsidRDefault="000B67D8" w:rsidP="0041167D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719EB54E" w14:textId="77777777" w:rsidR="000B67D8" w:rsidRPr="00607F0C" w:rsidRDefault="000B67D8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709E78BB" w14:textId="77777777" w:rsidR="000B67D8" w:rsidRPr="00607F0C" w:rsidRDefault="000B67D8" w:rsidP="0041167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FFFFFF" w:fill="auto"/>
            <w:vAlign w:val="bottom"/>
          </w:tcPr>
          <w:p w14:paraId="0A8A8078" w14:textId="77777777" w:rsidR="000B67D8" w:rsidRPr="00607F0C" w:rsidRDefault="000B67D8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7E6F29AC" w14:textId="77777777" w:rsidR="000B67D8" w:rsidRPr="00607F0C" w:rsidRDefault="000B67D8" w:rsidP="0041167D">
            <w:pPr>
              <w:tabs>
                <w:tab w:val="decimal" w:pos="830"/>
              </w:tabs>
              <w:snapToGrid w:val="0"/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vAlign w:val="bottom"/>
          </w:tcPr>
          <w:p w14:paraId="099EA087" w14:textId="77777777" w:rsidR="000B67D8" w:rsidRPr="00607F0C" w:rsidRDefault="000B67D8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5810408" w14:textId="77777777" w:rsidR="000B67D8" w:rsidRPr="00607F0C" w:rsidRDefault="000B67D8" w:rsidP="0041167D">
            <w:pPr>
              <w:tabs>
                <w:tab w:val="decimal" w:pos="915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</w:tcPr>
          <w:p w14:paraId="61846818" w14:textId="33F0201F" w:rsidR="000B67D8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234</w:t>
            </w:r>
          </w:p>
        </w:tc>
      </w:tr>
      <w:tr w:rsidR="000B67D8" w:rsidRPr="00607F0C" w14:paraId="457A3CB2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4AED8FCF" w14:textId="77777777" w:rsidR="000B67D8" w:rsidRPr="00607F0C" w:rsidRDefault="000B67D8" w:rsidP="0041167D">
            <w:pPr>
              <w:snapToGrid w:val="0"/>
              <w:spacing w:line="260" w:lineRule="exact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965" w:type="dxa"/>
            <w:gridSpan w:val="2"/>
            <w:shd w:val="clear" w:color="FFFFFF" w:fill="auto"/>
            <w:vAlign w:val="center"/>
          </w:tcPr>
          <w:p w14:paraId="16B2E4A0" w14:textId="77D3EBED" w:rsidR="000B67D8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19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209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67F97B3B" w14:textId="77777777" w:rsidR="000B67D8" w:rsidRPr="00607F0C" w:rsidRDefault="000B67D8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68F96D9C" w14:textId="77777777" w:rsidR="000B67D8" w:rsidRPr="00607F0C" w:rsidRDefault="000B67D8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43EED815" w14:textId="77777777" w:rsidR="000B67D8" w:rsidRPr="00607F0C" w:rsidRDefault="000B67D8" w:rsidP="0041167D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3CE47260" w14:textId="77777777" w:rsidR="000B67D8" w:rsidRPr="00607F0C" w:rsidRDefault="000B67D8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23049110" w14:textId="77777777" w:rsidR="000B67D8" w:rsidRPr="00607F0C" w:rsidRDefault="000B67D8" w:rsidP="0041167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FFFFFF" w:fill="auto"/>
            <w:vAlign w:val="bottom"/>
          </w:tcPr>
          <w:p w14:paraId="013DD188" w14:textId="77777777" w:rsidR="000B67D8" w:rsidRPr="00607F0C" w:rsidRDefault="000B67D8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3B9C0328" w14:textId="77777777" w:rsidR="000B67D8" w:rsidRPr="00607F0C" w:rsidRDefault="000B67D8" w:rsidP="0041167D">
            <w:pPr>
              <w:tabs>
                <w:tab w:val="decimal" w:pos="830"/>
              </w:tabs>
              <w:snapToGrid w:val="0"/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</w:tcPr>
          <w:p w14:paraId="6B31EA93" w14:textId="77777777" w:rsidR="000B67D8" w:rsidRPr="00607F0C" w:rsidRDefault="000B67D8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500F4EC" w14:textId="77777777" w:rsidR="000B67D8" w:rsidRPr="00607F0C" w:rsidRDefault="000B67D8" w:rsidP="0041167D">
            <w:pPr>
              <w:tabs>
                <w:tab w:val="decimal" w:pos="915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vAlign w:val="bottom"/>
          </w:tcPr>
          <w:p w14:paraId="40C0F4C0" w14:textId="4AF4987E" w:rsidR="000B67D8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209</w:t>
            </w:r>
          </w:p>
        </w:tc>
      </w:tr>
      <w:tr w:rsidR="000B67D8" w:rsidRPr="00607F0C" w14:paraId="471DDDE7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7D77556C" w14:textId="77777777" w:rsidR="000B67D8" w:rsidRPr="00607F0C" w:rsidRDefault="000B67D8" w:rsidP="0041167D">
            <w:pPr>
              <w:snapToGrid w:val="0"/>
              <w:spacing w:line="260" w:lineRule="exact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965" w:type="dxa"/>
            <w:gridSpan w:val="2"/>
            <w:shd w:val="clear" w:color="FFFFFF" w:fill="auto"/>
            <w:vAlign w:val="center"/>
          </w:tcPr>
          <w:p w14:paraId="66150B7D" w14:textId="1FCDEE6B" w:rsidR="000B67D8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17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6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5066B2F8" w14:textId="77777777" w:rsidR="000B67D8" w:rsidRPr="00607F0C" w:rsidRDefault="000B67D8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CB7E7" w14:textId="4859C651" w:rsidR="000B67D8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860</w:t>
            </w:r>
          </w:p>
        </w:tc>
        <w:tc>
          <w:tcPr>
            <w:tcW w:w="90" w:type="dxa"/>
            <w:shd w:val="clear" w:color="FFFFFF" w:fill="auto"/>
            <w:vAlign w:val="center"/>
          </w:tcPr>
          <w:p w14:paraId="2A57CA4C" w14:textId="77777777" w:rsidR="000B67D8" w:rsidRPr="00607F0C" w:rsidRDefault="000B67D8" w:rsidP="0041167D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04F893FD" w14:textId="77777777" w:rsidR="000B67D8" w:rsidRPr="00607F0C" w:rsidRDefault="000B67D8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4F52043C" w14:textId="77777777" w:rsidR="000B67D8" w:rsidRPr="00607F0C" w:rsidRDefault="000B67D8" w:rsidP="0041167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FFFFFF" w:fill="auto"/>
            <w:vAlign w:val="bottom"/>
          </w:tcPr>
          <w:p w14:paraId="18795BE6" w14:textId="77777777" w:rsidR="000B67D8" w:rsidRPr="00607F0C" w:rsidRDefault="000B67D8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02C741D4" w14:textId="77777777" w:rsidR="000B67D8" w:rsidRPr="00607F0C" w:rsidRDefault="000B67D8" w:rsidP="0041167D">
            <w:pPr>
              <w:tabs>
                <w:tab w:val="decimal" w:pos="830"/>
              </w:tabs>
              <w:snapToGrid w:val="0"/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vAlign w:val="bottom"/>
          </w:tcPr>
          <w:p w14:paraId="31350921" w14:textId="77777777" w:rsidR="000B67D8" w:rsidRPr="00607F0C" w:rsidRDefault="000B67D8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AAC09C9" w14:textId="77777777" w:rsidR="000B67D8" w:rsidRPr="00607F0C" w:rsidRDefault="000B67D8" w:rsidP="0041167D">
            <w:pPr>
              <w:tabs>
                <w:tab w:val="decimal" w:pos="915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</w:tcPr>
          <w:p w14:paraId="150049DA" w14:textId="1F3F0FE2" w:rsidR="000B67D8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460</w:t>
            </w:r>
          </w:p>
        </w:tc>
      </w:tr>
      <w:tr w:rsidR="000B67D8" w:rsidRPr="00607F0C" w14:paraId="6344636C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5FD6B91D" w14:textId="77777777" w:rsidR="000B67D8" w:rsidRPr="00607F0C" w:rsidRDefault="000B67D8" w:rsidP="0041167D">
            <w:pPr>
              <w:snapToGrid w:val="0"/>
              <w:spacing w:line="260" w:lineRule="exact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65" w:type="dxa"/>
            <w:gridSpan w:val="2"/>
            <w:shd w:val="clear" w:color="FFFFFF" w:fill="auto"/>
            <w:vAlign w:val="center"/>
          </w:tcPr>
          <w:p w14:paraId="4B887157" w14:textId="7A3DAC08" w:rsidR="000B67D8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Pr="00D56B19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124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4C70EE59" w14:textId="77777777" w:rsidR="000B67D8" w:rsidRPr="00607F0C" w:rsidRDefault="000B67D8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49AB6" w14:textId="62B7A588" w:rsidR="000B67D8" w:rsidRPr="00607F0C" w:rsidRDefault="000B67D8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183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4B5FEB71" w14:textId="77777777" w:rsidR="000B67D8" w:rsidRPr="00607F0C" w:rsidRDefault="000B67D8" w:rsidP="0041167D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39D83826" w14:textId="1BCEA64E" w:rsidR="000B67D8" w:rsidRPr="00607F0C" w:rsidRDefault="000B67D8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386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FFFFFF" w:fill="auto"/>
          </w:tcPr>
          <w:p w14:paraId="36EEEB70" w14:textId="77777777" w:rsidR="000B67D8" w:rsidRPr="00607F0C" w:rsidRDefault="000B67D8" w:rsidP="0041167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FFFFFF" w:fill="auto"/>
            <w:vAlign w:val="bottom"/>
          </w:tcPr>
          <w:p w14:paraId="06CAF52B" w14:textId="77777777" w:rsidR="000B67D8" w:rsidRPr="00607F0C" w:rsidRDefault="000B67D8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332C1F0E" w14:textId="77777777" w:rsidR="000B67D8" w:rsidRPr="00607F0C" w:rsidRDefault="000B67D8" w:rsidP="0041167D">
            <w:pPr>
              <w:tabs>
                <w:tab w:val="decimal" w:pos="830"/>
              </w:tabs>
              <w:snapToGrid w:val="0"/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3EB02AE9" w14:textId="77777777" w:rsidR="000B67D8" w:rsidRPr="00607F0C" w:rsidRDefault="000B67D8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076B09C9" w14:textId="77777777" w:rsidR="000B67D8" w:rsidRPr="00607F0C" w:rsidRDefault="000B67D8" w:rsidP="0041167D">
            <w:pPr>
              <w:tabs>
                <w:tab w:val="decimal" w:pos="915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center"/>
          </w:tcPr>
          <w:p w14:paraId="30630F08" w14:textId="03DB66C0" w:rsidR="000B67D8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93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555</w:t>
            </w:r>
          </w:p>
        </w:tc>
      </w:tr>
      <w:tr w:rsidR="000B67D8" w:rsidRPr="00607F0C" w14:paraId="616ED58E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51A704F1" w14:textId="77777777" w:rsidR="000B67D8" w:rsidRPr="00607F0C" w:rsidRDefault="000B67D8" w:rsidP="0041167D">
            <w:pPr>
              <w:snapToGrid w:val="0"/>
              <w:spacing w:line="260" w:lineRule="exact"/>
              <w:ind w:left="99" w:firstLine="81"/>
              <w:jc w:val="thaiDistribute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965" w:type="dxa"/>
            <w:gridSpan w:val="2"/>
            <w:shd w:val="clear" w:color="FFFFFF" w:fill="auto"/>
          </w:tcPr>
          <w:p w14:paraId="0F75822C" w14:textId="77777777" w:rsidR="000B67D8" w:rsidRPr="00607F0C" w:rsidRDefault="000B67D8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2A0F85B0" w14:textId="77777777" w:rsidR="000B67D8" w:rsidRPr="00607F0C" w:rsidRDefault="000B67D8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87127" w14:textId="53069908" w:rsidR="000B67D8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113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827</w:t>
            </w:r>
          </w:p>
        </w:tc>
        <w:tc>
          <w:tcPr>
            <w:tcW w:w="90" w:type="dxa"/>
            <w:shd w:val="clear" w:color="FFFFFF" w:fill="auto"/>
            <w:vAlign w:val="center"/>
          </w:tcPr>
          <w:p w14:paraId="7D69B231" w14:textId="77777777" w:rsidR="000B67D8" w:rsidRPr="00607F0C" w:rsidRDefault="000B67D8" w:rsidP="0041167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5AE5F783" w14:textId="77777777" w:rsidR="000B67D8" w:rsidRPr="00607F0C" w:rsidRDefault="000B67D8" w:rsidP="0041167D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43554437" w14:textId="77777777" w:rsidR="000B67D8" w:rsidRPr="00607F0C" w:rsidRDefault="000B67D8" w:rsidP="0041167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FFFFFF" w:fill="auto"/>
            <w:vAlign w:val="bottom"/>
          </w:tcPr>
          <w:p w14:paraId="3926D3D6" w14:textId="77777777" w:rsidR="000B67D8" w:rsidRPr="00607F0C" w:rsidRDefault="000B67D8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21999B20" w14:textId="77777777" w:rsidR="000B67D8" w:rsidRPr="00607F0C" w:rsidRDefault="000B67D8" w:rsidP="0041167D">
            <w:pPr>
              <w:snapToGrid w:val="0"/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1CE0E10F" w14:textId="77777777" w:rsidR="000B67D8" w:rsidRPr="00607F0C" w:rsidRDefault="000B67D8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7A26CC65" w14:textId="77777777" w:rsidR="000B67D8" w:rsidRPr="00607F0C" w:rsidRDefault="000B67D8" w:rsidP="0041167D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</w:tcPr>
          <w:p w14:paraId="3D7C37A0" w14:textId="3F36DFA2" w:rsidR="000B67D8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113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827</w:t>
            </w:r>
          </w:p>
        </w:tc>
      </w:tr>
      <w:tr w:rsidR="00D629A4" w:rsidRPr="00607F0C" w14:paraId="5FF78E6E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32010A5F" w14:textId="77777777" w:rsidR="00D629A4" w:rsidRDefault="00D629A4" w:rsidP="0041167D">
            <w:pPr>
              <w:snapToGrid w:val="0"/>
              <w:spacing w:line="260" w:lineRule="exact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D629A4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ขาดทุนที่ยังไม่เกิดขึ้น</w:t>
            </w:r>
            <w:r w:rsidRPr="00D629A4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จากการแปลงค่างบการเงิน</w:t>
            </w:r>
          </w:p>
          <w:p w14:paraId="4C93185B" w14:textId="6B0F8DE1" w:rsidR="00D629A4" w:rsidRPr="00607F0C" w:rsidRDefault="00D629A4" w:rsidP="0041167D">
            <w:pPr>
              <w:snapToGrid w:val="0"/>
              <w:spacing w:line="260" w:lineRule="exact"/>
              <w:ind w:left="99" w:firstLine="261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D629A4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จากการดำเนินงานในต่างประเทศ</w:t>
            </w:r>
          </w:p>
        </w:tc>
        <w:tc>
          <w:tcPr>
            <w:tcW w:w="965" w:type="dxa"/>
            <w:gridSpan w:val="2"/>
            <w:shd w:val="clear" w:color="FFFFFF" w:fill="auto"/>
          </w:tcPr>
          <w:p w14:paraId="5DBC04D5" w14:textId="77777777" w:rsidR="00D629A4" w:rsidRDefault="00D629A4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  <w:p w14:paraId="421A28C2" w14:textId="11123626" w:rsidR="00E53A34" w:rsidRPr="00607F0C" w:rsidRDefault="00E53A34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009A822E" w14:textId="77777777" w:rsidR="00D629A4" w:rsidRPr="00607F0C" w:rsidRDefault="00D629A4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0E12C" w14:textId="02B41052" w:rsidR="00D629A4" w:rsidRPr="002E2760" w:rsidRDefault="00E53A34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center"/>
          </w:tcPr>
          <w:p w14:paraId="654B333E" w14:textId="77777777" w:rsidR="00D629A4" w:rsidRPr="00607F0C" w:rsidRDefault="00D629A4" w:rsidP="0041167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14:paraId="10F9CA29" w14:textId="7FAC7285" w:rsidR="00D629A4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90" w:type="dxa"/>
            <w:shd w:val="clear" w:color="FFFFFF" w:fill="auto"/>
          </w:tcPr>
          <w:p w14:paraId="59CD4B4E" w14:textId="77777777" w:rsidR="00D629A4" w:rsidRPr="00607F0C" w:rsidRDefault="00D629A4" w:rsidP="0041167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FFFFFF" w:fill="auto"/>
            <w:vAlign w:val="bottom"/>
          </w:tcPr>
          <w:p w14:paraId="33CEC2F5" w14:textId="38093660" w:rsidR="00D629A4" w:rsidRPr="00607F0C" w:rsidRDefault="00D629A4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1E19FFC2" w14:textId="77777777" w:rsidR="00D629A4" w:rsidRPr="00607F0C" w:rsidRDefault="00D629A4" w:rsidP="0041167D">
            <w:pPr>
              <w:snapToGrid w:val="0"/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66756547" w14:textId="1989B008" w:rsidR="00D629A4" w:rsidRPr="00607F0C" w:rsidRDefault="00D629A4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40BB50A6" w14:textId="77777777" w:rsidR="00D629A4" w:rsidRPr="00607F0C" w:rsidRDefault="00D629A4" w:rsidP="0041167D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6D11D3CF" w14:textId="776D874D" w:rsidR="00D629A4" w:rsidRPr="002E2760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</w:p>
        </w:tc>
      </w:tr>
      <w:tr w:rsidR="00D629A4" w:rsidRPr="00607F0C" w14:paraId="01CE565B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7403A005" w14:textId="77777777" w:rsidR="00D629A4" w:rsidRPr="00607F0C" w:rsidRDefault="00D629A4" w:rsidP="0041167D">
            <w:pPr>
              <w:pStyle w:val="BodyTextIndent2"/>
              <w:spacing w:line="260" w:lineRule="exact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14:paraId="4A1ECE2F" w14:textId="5FE8CA64" w:rsidR="00D629A4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168</w:t>
            </w:r>
            <w:r w:rsidR="00D629A4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800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1AD8D058" w14:textId="77777777" w:rsidR="00D629A4" w:rsidRPr="00607F0C" w:rsidRDefault="00D629A4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14:paraId="0ABD8FB2" w14:textId="5D6E2FE3" w:rsidR="00D629A4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88</w:t>
            </w:r>
            <w:r w:rsidR="00D629A4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623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253E5D55" w14:textId="77777777" w:rsidR="00D629A4" w:rsidRPr="00607F0C" w:rsidRDefault="00D629A4" w:rsidP="0041167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14:paraId="648F4C29" w14:textId="356E6D54" w:rsidR="00D629A4" w:rsidRPr="00607F0C" w:rsidRDefault="00D629A4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382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FFFFFF" w:fill="auto"/>
          </w:tcPr>
          <w:p w14:paraId="6869A944" w14:textId="77777777" w:rsidR="00D629A4" w:rsidRPr="00607F0C" w:rsidRDefault="00D629A4" w:rsidP="0041167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14:paraId="388F96E1" w14:textId="77777777" w:rsidR="00D629A4" w:rsidRPr="00607F0C" w:rsidRDefault="00D629A4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779C1545" w14:textId="77777777" w:rsidR="00D629A4" w:rsidRPr="00607F0C" w:rsidRDefault="00D629A4" w:rsidP="0041167D">
            <w:pPr>
              <w:snapToGrid w:val="0"/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</w:tcPr>
          <w:p w14:paraId="39E8E89C" w14:textId="77777777" w:rsidR="00D629A4" w:rsidRPr="00607F0C" w:rsidRDefault="00D629A4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37307BEB" w14:textId="77777777" w:rsidR="00D629A4" w:rsidRPr="00607F0C" w:rsidRDefault="00D629A4" w:rsidP="0041167D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14:paraId="5A0EB8A4" w14:textId="7436188B" w:rsidR="00D629A4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255</w:t>
            </w:r>
            <w:r w:rsidR="00D629A4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041</w:t>
            </w:r>
          </w:p>
        </w:tc>
      </w:tr>
      <w:tr w:rsidR="00D629A4" w:rsidRPr="00607F0C" w14:paraId="0510A21D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63D38E50" w14:textId="77777777" w:rsidR="00D629A4" w:rsidRPr="00607F0C" w:rsidRDefault="00D629A4" w:rsidP="0041167D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="Angsana New" w:hAnsi="Angsan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65" w:type="dxa"/>
            <w:gridSpan w:val="2"/>
            <w:shd w:val="clear" w:color="FFFFFF" w:fill="auto"/>
            <w:vAlign w:val="center"/>
          </w:tcPr>
          <w:p w14:paraId="4607882D" w14:textId="77777777" w:rsidR="00D629A4" w:rsidRPr="00607F0C" w:rsidRDefault="00D629A4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2A001385" w14:textId="77777777" w:rsidR="00D629A4" w:rsidRPr="00607F0C" w:rsidRDefault="00D629A4" w:rsidP="0041167D">
            <w:pPr>
              <w:tabs>
                <w:tab w:val="decimal" w:pos="720"/>
              </w:tabs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5FF9A1BE" w14:textId="77777777" w:rsidR="00D629A4" w:rsidRPr="00607F0C" w:rsidRDefault="00D629A4" w:rsidP="0041167D">
            <w:pPr>
              <w:tabs>
                <w:tab w:val="decimal" w:pos="898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06BEDA5B" w14:textId="77777777" w:rsidR="00D629A4" w:rsidRPr="00607F0C" w:rsidRDefault="00D629A4" w:rsidP="0041167D">
            <w:pPr>
              <w:snapToGrid w:val="0"/>
              <w:spacing w:line="260" w:lineRule="exact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62CB90D9" w14:textId="77777777" w:rsidR="00D629A4" w:rsidRPr="00607F0C" w:rsidRDefault="00D629A4" w:rsidP="0041167D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3680D316" w14:textId="77777777" w:rsidR="00D629A4" w:rsidRPr="00607F0C" w:rsidRDefault="00D629A4" w:rsidP="0041167D">
            <w:pPr>
              <w:tabs>
                <w:tab w:val="decimal" w:pos="834"/>
              </w:tabs>
              <w:spacing w:line="260" w:lineRule="exact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FFFFFF" w:fill="auto"/>
            <w:vAlign w:val="bottom"/>
          </w:tcPr>
          <w:p w14:paraId="072ECF4F" w14:textId="77777777" w:rsidR="00D629A4" w:rsidRPr="00607F0C" w:rsidRDefault="00D629A4" w:rsidP="0041167D">
            <w:pPr>
              <w:tabs>
                <w:tab w:val="decimal" w:pos="834"/>
              </w:tabs>
              <w:spacing w:line="260" w:lineRule="exact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29D3B4C9" w14:textId="77777777" w:rsidR="00D629A4" w:rsidRPr="00607F0C" w:rsidRDefault="00D629A4" w:rsidP="0041167D">
            <w:pPr>
              <w:snapToGrid w:val="0"/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39CB4781" w14:textId="77777777" w:rsidR="00D629A4" w:rsidRPr="00607F0C" w:rsidRDefault="00D629A4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4682FA74" w14:textId="77777777" w:rsidR="00D629A4" w:rsidRPr="00607F0C" w:rsidRDefault="00D629A4" w:rsidP="0041167D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</w:tcPr>
          <w:p w14:paraId="29CEFEC5" w14:textId="77777777" w:rsidR="00D629A4" w:rsidRPr="00607F0C" w:rsidRDefault="00D629A4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D629A4" w:rsidRPr="00607F0C" w14:paraId="6E3AC65B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6A27DE24" w14:textId="77777777" w:rsidR="00D629A4" w:rsidRPr="00607F0C" w:rsidRDefault="00D629A4" w:rsidP="0041167D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6820058" w14:textId="77777777" w:rsidR="00D629A4" w:rsidRPr="00607F0C" w:rsidRDefault="00D629A4" w:rsidP="0041167D">
            <w:pPr>
              <w:tabs>
                <w:tab w:val="decimal" w:pos="716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453EDB6" w14:textId="77777777" w:rsidR="00D629A4" w:rsidRPr="00607F0C" w:rsidRDefault="00D629A4" w:rsidP="0041167D">
            <w:pPr>
              <w:tabs>
                <w:tab w:val="decimal" w:pos="72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2D32C5E" w14:textId="77777777" w:rsidR="00D629A4" w:rsidRPr="00607F0C" w:rsidRDefault="00D629A4" w:rsidP="0041167D">
            <w:pPr>
              <w:tabs>
                <w:tab w:val="decimal" w:pos="570"/>
                <w:tab w:val="decimal" w:pos="898"/>
              </w:tabs>
              <w:spacing w:line="260" w:lineRule="exact"/>
              <w:ind w:right="9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A59F667" w14:textId="77777777" w:rsidR="00D629A4" w:rsidRPr="00607F0C" w:rsidRDefault="00D629A4" w:rsidP="0041167D">
            <w:pPr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vAlign w:val="bottom"/>
          </w:tcPr>
          <w:p w14:paraId="584EA8C1" w14:textId="77777777" w:rsidR="00D629A4" w:rsidRPr="00607F0C" w:rsidRDefault="00D629A4" w:rsidP="0041167D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CACDE0F" w14:textId="77777777" w:rsidR="00D629A4" w:rsidRPr="00607F0C" w:rsidRDefault="00D629A4" w:rsidP="0041167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ECFDF81" w14:textId="77777777" w:rsidR="00D629A4" w:rsidRPr="00607F0C" w:rsidRDefault="00D629A4" w:rsidP="0041167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7BE53F2" w14:textId="77777777" w:rsidR="00D629A4" w:rsidRPr="00607F0C" w:rsidRDefault="00D629A4" w:rsidP="0041167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vAlign w:val="bottom"/>
          </w:tcPr>
          <w:p w14:paraId="1BA73CF7" w14:textId="77777777" w:rsidR="00D629A4" w:rsidRPr="00607F0C" w:rsidRDefault="00D629A4" w:rsidP="0041167D">
            <w:pPr>
              <w:tabs>
                <w:tab w:val="decimal" w:pos="720"/>
                <w:tab w:val="decimal" w:pos="75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9DA7F3B" w14:textId="77777777" w:rsidR="00D629A4" w:rsidRPr="00607F0C" w:rsidRDefault="00D629A4" w:rsidP="0041167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4E5000C8" w14:textId="77777777" w:rsidR="00D629A4" w:rsidRPr="00607F0C" w:rsidRDefault="00D629A4" w:rsidP="0041167D">
            <w:pPr>
              <w:tabs>
                <w:tab w:val="decimal" w:pos="570"/>
                <w:tab w:val="decimal" w:pos="897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D629A4" w:rsidRPr="00607F0C" w14:paraId="367DD767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5FD878C2" w14:textId="77777777" w:rsidR="00D629A4" w:rsidRPr="00607F0C" w:rsidRDefault="00D629A4" w:rsidP="0041167D">
            <w:pPr>
              <w:pStyle w:val="BodyTextIndent2"/>
              <w:spacing w:line="260" w:lineRule="exact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ผ่านกำไร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965" w:type="dxa"/>
            <w:gridSpan w:val="2"/>
            <w:shd w:val="clear" w:color="FFFFFF" w:fill="auto"/>
            <w:vAlign w:val="center"/>
          </w:tcPr>
          <w:p w14:paraId="0E9D934E" w14:textId="3363B654" w:rsidR="00D629A4" w:rsidRPr="00607F0C" w:rsidRDefault="00D629A4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112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4E28CF3B" w14:textId="77777777" w:rsidR="00D629A4" w:rsidRPr="00607F0C" w:rsidRDefault="00D629A4" w:rsidP="0041167D">
            <w:pPr>
              <w:tabs>
                <w:tab w:val="decimal" w:pos="72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0EA2F79C" w14:textId="247CC519" w:rsidR="00D629A4" w:rsidRPr="00607F0C" w:rsidRDefault="00D629A4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1D01C1BD" w14:textId="77777777" w:rsidR="00D629A4" w:rsidRPr="00607F0C" w:rsidRDefault="00D629A4" w:rsidP="0041167D">
            <w:pPr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67722DA0" w14:textId="77777777" w:rsidR="00D629A4" w:rsidRPr="00607F0C" w:rsidRDefault="00D629A4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224D3548" w14:textId="77777777" w:rsidR="00D629A4" w:rsidRPr="00607F0C" w:rsidRDefault="00D629A4" w:rsidP="0041167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FFFFFF" w:fill="auto"/>
            <w:vAlign w:val="bottom"/>
          </w:tcPr>
          <w:p w14:paraId="0701E30D" w14:textId="77777777" w:rsidR="00D629A4" w:rsidRPr="00607F0C" w:rsidRDefault="00D629A4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6E701FAB" w14:textId="77777777" w:rsidR="00D629A4" w:rsidRPr="00607F0C" w:rsidRDefault="00D629A4" w:rsidP="0041167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5E7BDAEE" w14:textId="3E261CCD" w:rsidR="00D629A4" w:rsidRPr="00607F0C" w:rsidRDefault="00D629A4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149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FFFFFF" w:fill="auto"/>
          </w:tcPr>
          <w:p w14:paraId="508AC762" w14:textId="77777777" w:rsidR="00D629A4" w:rsidRPr="00607F0C" w:rsidRDefault="00D629A4" w:rsidP="0041167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</w:tcPr>
          <w:p w14:paraId="770FDC28" w14:textId="52D09668" w:rsidR="00D629A4" w:rsidRPr="00607F0C" w:rsidRDefault="00D629A4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333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D629A4" w:rsidRPr="00607F0C" w14:paraId="407C9C8D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14BD616A" w14:textId="77777777" w:rsidR="00D629A4" w:rsidRPr="00607F0C" w:rsidRDefault="00D629A4" w:rsidP="0041167D">
            <w:pPr>
              <w:pStyle w:val="BodyTextIndent2"/>
              <w:spacing w:line="260" w:lineRule="exact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04ECE90" w14:textId="77777777" w:rsidR="00D629A4" w:rsidRPr="00607F0C" w:rsidRDefault="00D629A4" w:rsidP="0041167D">
            <w:pPr>
              <w:tabs>
                <w:tab w:val="decimal" w:pos="716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A5746DA" w14:textId="77777777" w:rsidR="00D629A4" w:rsidRPr="00607F0C" w:rsidRDefault="00D629A4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145D92E" w14:textId="77777777" w:rsidR="00D629A4" w:rsidRPr="00607F0C" w:rsidRDefault="00D629A4" w:rsidP="0041167D">
            <w:pPr>
              <w:tabs>
                <w:tab w:val="decimal" w:pos="570"/>
                <w:tab w:val="decimal" w:pos="898"/>
              </w:tabs>
              <w:spacing w:line="260" w:lineRule="exact"/>
              <w:ind w:right="9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FA9BE90" w14:textId="77777777" w:rsidR="00D629A4" w:rsidRPr="00607F0C" w:rsidRDefault="00D629A4" w:rsidP="0041167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vAlign w:val="bottom"/>
          </w:tcPr>
          <w:p w14:paraId="4E004FBC" w14:textId="77777777" w:rsidR="00D629A4" w:rsidRPr="00607F0C" w:rsidRDefault="00D629A4" w:rsidP="0041167D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CFFCCB0" w14:textId="77777777" w:rsidR="00D629A4" w:rsidRPr="00607F0C" w:rsidRDefault="00D629A4" w:rsidP="0041167D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C5C83A1" w14:textId="77777777" w:rsidR="00D629A4" w:rsidRPr="00607F0C" w:rsidRDefault="00D629A4" w:rsidP="0041167D">
            <w:pPr>
              <w:tabs>
                <w:tab w:val="decimal" w:pos="900"/>
                <w:tab w:val="decimal" w:pos="993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432B5E5" w14:textId="77777777" w:rsidR="00D629A4" w:rsidRPr="00607F0C" w:rsidRDefault="00D629A4" w:rsidP="0041167D">
            <w:pPr>
              <w:tabs>
                <w:tab w:val="decimal" w:pos="805"/>
              </w:tabs>
              <w:snapToGrid w:val="0"/>
              <w:spacing w:line="260" w:lineRule="exact"/>
              <w:ind w:right="-36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vAlign w:val="bottom"/>
          </w:tcPr>
          <w:p w14:paraId="2878D627" w14:textId="77777777" w:rsidR="00D629A4" w:rsidRPr="00607F0C" w:rsidRDefault="00D629A4" w:rsidP="0041167D">
            <w:pPr>
              <w:tabs>
                <w:tab w:val="decimal" w:pos="720"/>
                <w:tab w:val="decimal" w:pos="90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EBC6657" w14:textId="77777777" w:rsidR="00D629A4" w:rsidRPr="00607F0C" w:rsidRDefault="00D629A4" w:rsidP="0041167D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5CAEFF14" w14:textId="77777777" w:rsidR="00D629A4" w:rsidRPr="00607F0C" w:rsidRDefault="00D629A4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D629A4" w:rsidRPr="00607F0C" w14:paraId="1006D1D1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078E917C" w14:textId="77777777" w:rsidR="00D629A4" w:rsidRPr="00607F0C" w:rsidRDefault="00D629A4" w:rsidP="0041167D">
            <w:pPr>
              <w:pStyle w:val="BodyTextIndent2"/>
              <w:spacing w:line="260" w:lineRule="exact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ผ่านกำไร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37007BC" w14:textId="43B53A4C" w:rsidR="00D629A4" w:rsidRPr="00607F0C" w:rsidRDefault="00D629A4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183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389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E567EC" w14:textId="77777777" w:rsidR="00D629A4" w:rsidRPr="00607F0C" w:rsidRDefault="00D629A4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AD0C484" w14:textId="77777777" w:rsidR="00D629A4" w:rsidRPr="00607F0C" w:rsidRDefault="00D629A4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60FD87E" w14:textId="77777777" w:rsidR="00D629A4" w:rsidRPr="00607F0C" w:rsidRDefault="00D629A4" w:rsidP="0041167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vAlign w:val="bottom"/>
          </w:tcPr>
          <w:p w14:paraId="48F119C3" w14:textId="21945DEC" w:rsidR="00D629A4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55</w:t>
            </w:r>
            <w:r w:rsidR="00D629A4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471</w:t>
            </w:r>
          </w:p>
        </w:tc>
        <w:tc>
          <w:tcPr>
            <w:tcW w:w="90" w:type="dxa"/>
          </w:tcPr>
          <w:p w14:paraId="64762C53" w14:textId="77777777" w:rsidR="00D629A4" w:rsidRPr="00607F0C" w:rsidRDefault="00D629A4" w:rsidP="0041167D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48F47DE" w14:textId="79742F85" w:rsidR="00D629A4" w:rsidRPr="00607F0C" w:rsidRDefault="00D56B19" w:rsidP="0041167D">
            <w:pPr>
              <w:tabs>
                <w:tab w:val="decimal" w:pos="88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D629A4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C4CFB7" w14:textId="77777777" w:rsidR="00D629A4" w:rsidRPr="00607F0C" w:rsidRDefault="00D629A4" w:rsidP="0041167D">
            <w:pPr>
              <w:tabs>
                <w:tab w:val="decimal" w:pos="805"/>
              </w:tabs>
              <w:snapToGrid w:val="0"/>
              <w:spacing w:line="260" w:lineRule="exact"/>
              <w:ind w:right="-36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vAlign w:val="bottom"/>
          </w:tcPr>
          <w:p w14:paraId="44615E92" w14:textId="1121D2CF" w:rsidR="00D629A4" w:rsidRPr="00607F0C" w:rsidRDefault="00D629A4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86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233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6675DEA1" w14:textId="77777777" w:rsidR="00D629A4" w:rsidRPr="00607F0C" w:rsidRDefault="00D629A4" w:rsidP="0041167D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52EAAD4A" w14:textId="0A859D74" w:rsidR="00D629A4" w:rsidRPr="00607F0C" w:rsidRDefault="00D629A4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212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074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D629A4" w:rsidRPr="00607F0C" w14:paraId="3407DC19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70AC01E9" w14:textId="77777777" w:rsidR="00D629A4" w:rsidRPr="00607F0C" w:rsidRDefault="00D629A4" w:rsidP="0041167D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กำไรที่ยังไม่เกิดขึ้น</w:t>
            </w: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จากการแปลงค่างบการเงิน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11D23053" w14:textId="77777777" w:rsidR="00D629A4" w:rsidRPr="00607F0C" w:rsidRDefault="00D629A4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7948A30" w14:textId="77777777" w:rsidR="00D629A4" w:rsidRPr="00607F0C" w:rsidRDefault="00D629A4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8862975" w14:textId="77777777" w:rsidR="00D629A4" w:rsidRPr="00607F0C" w:rsidRDefault="00D629A4" w:rsidP="0041167D">
            <w:pPr>
              <w:tabs>
                <w:tab w:val="decimal" w:pos="898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DF13510" w14:textId="77777777" w:rsidR="00D629A4" w:rsidRPr="00607F0C" w:rsidRDefault="00D629A4" w:rsidP="0041167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vAlign w:val="bottom"/>
          </w:tcPr>
          <w:p w14:paraId="698D6C32" w14:textId="77777777" w:rsidR="00D629A4" w:rsidRPr="00607F0C" w:rsidRDefault="00D629A4" w:rsidP="0041167D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17C9BA5" w14:textId="77777777" w:rsidR="00D629A4" w:rsidRPr="00607F0C" w:rsidRDefault="00D629A4" w:rsidP="0041167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546BEED8" w14:textId="77777777" w:rsidR="00D629A4" w:rsidRPr="00607F0C" w:rsidRDefault="00D629A4" w:rsidP="0041167D">
            <w:pPr>
              <w:tabs>
                <w:tab w:val="decimal" w:pos="0"/>
                <w:tab w:val="decimal" w:pos="99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BB6AF82" w14:textId="77777777" w:rsidR="00D629A4" w:rsidRPr="00607F0C" w:rsidRDefault="00D629A4" w:rsidP="0041167D">
            <w:pPr>
              <w:snapToGrid w:val="0"/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vAlign w:val="bottom"/>
          </w:tcPr>
          <w:p w14:paraId="3A77DC4D" w14:textId="77777777" w:rsidR="00D629A4" w:rsidRPr="00607F0C" w:rsidRDefault="00D629A4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34B5A27" w14:textId="77777777" w:rsidR="00D629A4" w:rsidRPr="00607F0C" w:rsidRDefault="00D629A4" w:rsidP="0041167D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1CCE5E64" w14:textId="77777777" w:rsidR="00D629A4" w:rsidRPr="00607F0C" w:rsidRDefault="00D629A4" w:rsidP="0041167D">
            <w:pPr>
              <w:tabs>
                <w:tab w:val="decimal" w:pos="897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D629A4" w:rsidRPr="00607F0C" w14:paraId="0EF70F00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2C9386A5" w14:textId="77777777" w:rsidR="00D629A4" w:rsidRPr="00607F0C" w:rsidRDefault="00D629A4" w:rsidP="0041167D">
            <w:pPr>
              <w:pStyle w:val="BodyTextIndent2"/>
              <w:spacing w:line="260" w:lineRule="exact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32A1406F" w14:textId="364EB368" w:rsidR="00D629A4" w:rsidRPr="00607F0C" w:rsidRDefault="00D629A4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31A9A7" w14:textId="77777777" w:rsidR="00D629A4" w:rsidRPr="00607F0C" w:rsidRDefault="00D629A4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F4668DF" w14:textId="77777777" w:rsidR="00D629A4" w:rsidRPr="00607F0C" w:rsidRDefault="00D629A4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B3220EF" w14:textId="77777777" w:rsidR="00D629A4" w:rsidRPr="00607F0C" w:rsidRDefault="00D629A4" w:rsidP="0041167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vAlign w:val="bottom"/>
          </w:tcPr>
          <w:p w14:paraId="3D263635" w14:textId="76D36FB7" w:rsidR="00D629A4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90" w:type="dxa"/>
          </w:tcPr>
          <w:p w14:paraId="7DFA70BB" w14:textId="77777777" w:rsidR="00D629A4" w:rsidRPr="00607F0C" w:rsidRDefault="00D629A4" w:rsidP="0041167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0BC3C234" w14:textId="77777777" w:rsidR="00D629A4" w:rsidRPr="00607F0C" w:rsidRDefault="00D629A4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FDF990" w14:textId="77777777" w:rsidR="00D629A4" w:rsidRPr="00607F0C" w:rsidRDefault="00D629A4" w:rsidP="0041167D">
            <w:pPr>
              <w:snapToGrid w:val="0"/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vAlign w:val="bottom"/>
          </w:tcPr>
          <w:p w14:paraId="7D5BFDBF" w14:textId="77777777" w:rsidR="00D629A4" w:rsidRPr="00607F0C" w:rsidRDefault="00D629A4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D229314" w14:textId="77777777" w:rsidR="00D629A4" w:rsidRPr="00607F0C" w:rsidRDefault="00D629A4" w:rsidP="0041167D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271487F" w14:textId="316B7AE8" w:rsidR="00D629A4" w:rsidRPr="00607F0C" w:rsidRDefault="00D629A4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D629A4" w:rsidRPr="00607F0C" w14:paraId="68838F8E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370724D4" w14:textId="77777777" w:rsidR="00D629A4" w:rsidRPr="00607F0C" w:rsidRDefault="00D629A4" w:rsidP="0041167D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หนี้สิน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ตาม</w:t>
            </w: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CAAD7" w14:textId="77777777" w:rsidR="00D629A4" w:rsidRPr="00607F0C" w:rsidRDefault="00D629A4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D2BB11" w14:textId="77777777" w:rsidR="00D629A4" w:rsidRPr="00607F0C" w:rsidRDefault="00D629A4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F6786" w14:textId="1B4BD661" w:rsidR="00D629A4" w:rsidRPr="00607F0C" w:rsidRDefault="00D629A4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132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8134C55" w14:textId="77777777" w:rsidR="00D629A4" w:rsidRPr="00607F0C" w:rsidRDefault="00D629A4" w:rsidP="0041167D">
            <w:pPr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77642BBF" w14:textId="77777777" w:rsidR="00D629A4" w:rsidRPr="00607F0C" w:rsidRDefault="00D629A4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8EF3A8B" w14:textId="77777777" w:rsidR="00D629A4" w:rsidRPr="00607F0C" w:rsidRDefault="00D629A4" w:rsidP="0041167D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5BF95" w14:textId="77777777" w:rsidR="00D629A4" w:rsidRPr="00607F0C" w:rsidRDefault="00D629A4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B3B635" w14:textId="77777777" w:rsidR="00D629A4" w:rsidRPr="00607F0C" w:rsidRDefault="00D629A4" w:rsidP="0041167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6261EB7D" w14:textId="77777777" w:rsidR="00D629A4" w:rsidRPr="00607F0C" w:rsidRDefault="00D629A4" w:rsidP="0041167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1940B40" w14:textId="77777777" w:rsidR="00D629A4" w:rsidRPr="00607F0C" w:rsidRDefault="00D629A4" w:rsidP="0041167D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7808539" w14:textId="19213ABE" w:rsidR="00D629A4" w:rsidRPr="00607F0C" w:rsidRDefault="00D629A4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132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D629A4" w:rsidRPr="00607F0C" w14:paraId="5C5A85ED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1A272F1A" w14:textId="77777777" w:rsidR="00D629A4" w:rsidRPr="00607F0C" w:rsidRDefault="00D629A4" w:rsidP="0041167D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6BD3A" w14:textId="10D3B9D1" w:rsidR="00D629A4" w:rsidRPr="00607F0C" w:rsidRDefault="00D629A4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183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505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D65087" w14:textId="77777777" w:rsidR="00D629A4" w:rsidRPr="00607F0C" w:rsidRDefault="00D629A4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C51FD" w14:textId="2FF00198" w:rsidR="00D629A4" w:rsidRPr="00607F0C" w:rsidRDefault="00D629A4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204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4235FE" w14:textId="77777777" w:rsidR="00D629A4" w:rsidRPr="00607F0C" w:rsidRDefault="00D629A4" w:rsidP="0041167D">
            <w:pPr>
              <w:tabs>
                <w:tab w:val="decimal" w:pos="765"/>
              </w:tabs>
              <w:snapToGrid w:val="0"/>
              <w:spacing w:line="260" w:lineRule="exact"/>
              <w:ind w:right="3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E3E5E" w14:textId="76BC682C" w:rsidR="00D629A4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55</w:t>
            </w:r>
            <w:r w:rsidR="00D629A4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475</w:t>
            </w:r>
          </w:p>
        </w:tc>
        <w:tc>
          <w:tcPr>
            <w:tcW w:w="90" w:type="dxa"/>
          </w:tcPr>
          <w:p w14:paraId="0D4B87F9" w14:textId="77777777" w:rsidR="00D629A4" w:rsidRPr="00607F0C" w:rsidRDefault="00D629A4" w:rsidP="0041167D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C1D9F" w14:textId="2BC6796A" w:rsidR="00D629A4" w:rsidRPr="00607F0C" w:rsidRDefault="00D56B19" w:rsidP="0041167D">
            <w:pPr>
              <w:tabs>
                <w:tab w:val="decimal" w:pos="88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D629A4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F91F26" w14:textId="77777777" w:rsidR="00D629A4" w:rsidRPr="00607F0C" w:rsidRDefault="00D629A4" w:rsidP="0041167D">
            <w:pPr>
              <w:tabs>
                <w:tab w:val="decimal" w:pos="900"/>
              </w:tabs>
              <w:snapToGrid w:val="0"/>
              <w:spacing w:line="260" w:lineRule="exact"/>
              <w:ind w:right="-36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CCC19" w14:textId="7FF9DE19" w:rsidR="00D629A4" w:rsidRPr="00607F0C" w:rsidRDefault="00D629A4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86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382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079EA604" w14:textId="77777777" w:rsidR="00D629A4" w:rsidRPr="00607F0C" w:rsidRDefault="00D629A4" w:rsidP="0041167D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38D24" w14:textId="44D4FA72" w:rsidR="00D629A4" w:rsidRPr="00607F0C" w:rsidRDefault="00D629A4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212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539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D629A4" w:rsidRPr="00607F0C" w14:paraId="5BC0C723" w14:textId="77777777" w:rsidTr="0041167D">
        <w:trPr>
          <w:trHeight w:val="20"/>
        </w:trPr>
        <w:tc>
          <w:tcPr>
            <w:tcW w:w="3060" w:type="dxa"/>
            <w:shd w:val="clear" w:color="FFFFFF" w:fill="auto"/>
          </w:tcPr>
          <w:p w14:paraId="17D0CC03" w14:textId="77777777" w:rsidR="00D629A4" w:rsidRPr="00822346" w:rsidRDefault="00D629A4" w:rsidP="0041167D">
            <w:pPr>
              <w:snapToGrid w:val="0"/>
              <w:spacing w:line="260" w:lineRule="exact"/>
              <w:ind w:left="180"/>
              <w:rPr>
                <w:rFonts w:ascii="Angsana New" w:hAnsi="Angsana New" w:cs="Angsana New"/>
                <w:color w:val="000000"/>
                <w:spacing w:val="-6"/>
                <w:sz w:val="22"/>
                <w:szCs w:val="22"/>
                <w:cs/>
              </w:rPr>
            </w:pPr>
            <w:r w:rsidRPr="00822346">
              <w:rPr>
                <w:rFonts w:ascii="Angsana New" w:hAnsi="Angsana New" w:cs="Angsana New" w:hint="cs"/>
                <w:color w:val="000000"/>
                <w:spacing w:val="-6"/>
                <w:sz w:val="22"/>
                <w:szCs w:val="22"/>
                <w:cs/>
              </w:rPr>
              <w:t>สินทรัพย์ (</w:t>
            </w:r>
            <w:r w:rsidRPr="00822346">
              <w:rPr>
                <w:rFonts w:ascii="Angsana New" w:hAnsi="Angsana New" w:cs="Angsana New"/>
                <w:color w:val="000000"/>
                <w:spacing w:val="-6"/>
                <w:sz w:val="22"/>
                <w:szCs w:val="22"/>
                <w:cs/>
              </w:rPr>
              <w:t>หนี้สิน</w:t>
            </w:r>
            <w:r w:rsidRPr="00822346">
              <w:rPr>
                <w:rFonts w:ascii="Angsana New" w:hAnsi="Angsana New" w:cs="Angsana New" w:hint="cs"/>
                <w:color w:val="000000"/>
                <w:spacing w:val="-6"/>
                <w:sz w:val="22"/>
                <w:szCs w:val="22"/>
                <w:cs/>
              </w:rPr>
              <w:t xml:space="preserve">) </w:t>
            </w:r>
            <w:r w:rsidRPr="00822346">
              <w:rPr>
                <w:rFonts w:ascii="Angsana New" w:hAnsi="Angsana New" w:cs="Angsana New"/>
                <w:color w:val="000000"/>
                <w:spacing w:val="-6"/>
                <w:sz w:val="22"/>
                <w:szCs w:val="22"/>
                <w:cs/>
              </w:rPr>
              <w:t xml:space="preserve">ภาษีเงินได้รอการตัดบัญชี </w:t>
            </w:r>
            <w:r w:rsidRPr="00822346">
              <w:rPr>
                <w:rFonts w:ascii="Angsana New" w:hAnsi="Angsana New" w:cs="Angsana New"/>
                <w:color w:val="000000"/>
                <w:spacing w:val="-6"/>
                <w:sz w:val="22"/>
                <w:szCs w:val="22"/>
                <w:lang w:val="en-US"/>
              </w:rPr>
              <w:t xml:space="preserve">- </w:t>
            </w:r>
            <w:r w:rsidRPr="00822346">
              <w:rPr>
                <w:rFonts w:ascii="Angsana New" w:hAnsi="Angsana New" w:cs="Angsana New"/>
                <w:color w:val="000000"/>
                <w:spacing w:val="-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2F4CAE" w14:textId="65BC1394" w:rsidR="00D629A4" w:rsidRPr="00607F0C" w:rsidRDefault="00D629A4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705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9D94E3" w14:textId="77777777" w:rsidR="00D629A4" w:rsidRPr="00607F0C" w:rsidRDefault="00D629A4" w:rsidP="0041167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65B4F6" w14:textId="31D0A817" w:rsidR="00D629A4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88</w:t>
            </w:r>
            <w:r w:rsidR="00D629A4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DC1BCE" w14:textId="77777777" w:rsidR="00D629A4" w:rsidRPr="00607F0C" w:rsidRDefault="00D629A4" w:rsidP="0041167D">
            <w:pPr>
              <w:snapToGrid w:val="0"/>
              <w:spacing w:line="260" w:lineRule="exact"/>
              <w:ind w:right="3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390E4" w14:textId="5C9F6E46" w:rsidR="00D629A4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53</w:t>
            </w:r>
            <w:r w:rsidR="00D629A4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093</w:t>
            </w:r>
          </w:p>
        </w:tc>
        <w:tc>
          <w:tcPr>
            <w:tcW w:w="90" w:type="dxa"/>
          </w:tcPr>
          <w:p w14:paraId="3B7A599D" w14:textId="77777777" w:rsidR="00D629A4" w:rsidRPr="00607F0C" w:rsidRDefault="00D629A4" w:rsidP="0041167D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CCAD41" w14:textId="3428B093" w:rsidR="00D629A4" w:rsidRPr="00607F0C" w:rsidRDefault="00D56B19" w:rsidP="0041167D">
            <w:pPr>
              <w:tabs>
                <w:tab w:val="decimal" w:pos="88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D629A4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1F92EB" w14:textId="77777777" w:rsidR="00D629A4" w:rsidRPr="00607F0C" w:rsidRDefault="00D629A4" w:rsidP="0041167D">
            <w:pPr>
              <w:tabs>
                <w:tab w:val="decimal" w:pos="900"/>
              </w:tabs>
              <w:snapToGrid w:val="0"/>
              <w:spacing w:line="260" w:lineRule="exact"/>
              <w:ind w:right="-3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42853" w14:textId="50F245B9" w:rsidR="00D629A4" w:rsidRPr="00607F0C" w:rsidRDefault="00D629A4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86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382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0F9BC1A9" w14:textId="77777777" w:rsidR="00D629A4" w:rsidRPr="00607F0C" w:rsidRDefault="00D629A4" w:rsidP="0041167D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12B23" w14:textId="5D6C8BE2" w:rsidR="00D629A4" w:rsidRPr="00607F0C" w:rsidRDefault="00D56B19" w:rsidP="0041167D">
            <w:pPr>
              <w:tabs>
                <w:tab w:val="decimal" w:pos="81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42</w:t>
            </w:r>
            <w:r w:rsidR="00D629A4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502</w:t>
            </w:r>
          </w:p>
        </w:tc>
      </w:tr>
    </w:tbl>
    <w:p w14:paraId="33E08FC5" w14:textId="77777777" w:rsidR="00E95616" w:rsidRPr="00607F0C" w:rsidRDefault="00980E1D" w:rsidP="009E3EB5">
      <w:pPr>
        <w:ind w:left="720" w:right="-475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bookmarkStart w:id="4" w:name="_Hlk77939850"/>
      <w:r w:rsidR="00E95616" w:rsidRPr="00607F0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="00E95616"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</w:t>
      </w:r>
      <w:r w:rsidR="00E95616" w:rsidRPr="00607F0C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 </w:t>
      </w:r>
      <w:r w:rsidR="00E95616"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พันบาท</w:t>
      </w:r>
    </w:p>
    <w:tbl>
      <w:tblPr>
        <w:tblW w:w="9387" w:type="dxa"/>
        <w:tblInd w:w="36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5"/>
        <w:gridCol w:w="22"/>
        <w:gridCol w:w="1101"/>
        <w:gridCol w:w="99"/>
        <w:gridCol w:w="1123"/>
        <w:gridCol w:w="99"/>
        <w:gridCol w:w="1123"/>
        <w:gridCol w:w="99"/>
        <w:gridCol w:w="1123"/>
        <w:gridCol w:w="99"/>
        <w:gridCol w:w="1124"/>
      </w:tblGrid>
      <w:tr w:rsidR="00026ACC" w:rsidRPr="00607F0C" w14:paraId="7EA2869D" w14:textId="5ED2D3E7" w:rsidTr="00224C74">
        <w:trPr>
          <w:trHeight w:val="19"/>
        </w:trPr>
        <w:tc>
          <w:tcPr>
            <w:tcW w:w="3375" w:type="dxa"/>
            <w:shd w:val="clear" w:color="FFFFFF" w:fill="auto"/>
          </w:tcPr>
          <w:p w14:paraId="48F85208" w14:textId="77777777" w:rsidR="00026ACC" w:rsidRPr="00607F0C" w:rsidRDefault="00026ACC" w:rsidP="00026ACC">
            <w:pPr>
              <w:snapToGrid w:val="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2" w:type="dxa"/>
            <w:shd w:val="clear" w:color="FFFFFF" w:fill="auto"/>
          </w:tcPr>
          <w:p w14:paraId="796FD219" w14:textId="77777777" w:rsidR="00026ACC" w:rsidRPr="00607F0C" w:rsidRDefault="00026ACC" w:rsidP="00026AC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90" w:type="dxa"/>
            <w:gridSpan w:val="9"/>
          </w:tcPr>
          <w:p w14:paraId="591839A8" w14:textId="4ACF7617" w:rsidR="00026ACC" w:rsidRPr="00026ACC" w:rsidRDefault="00026ACC" w:rsidP="00026ACC">
            <w:pPr>
              <w:suppressAutoHyphens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26ACC">
              <w:rPr>
                <w:rFonts w:ascii="Angsana New" w:hAnsi="Angsana New" w:cs="Angsana New"/>
                <w:b/>
                <w:bCs/>
                <w:sz w:val="20"/>
                <w:szCs w:val="24"/>
                <w:cs/>
              </w:rPr>
              <w:t>งบการเงินเฉพาะกิจการ</w:t>
            </w:r>
          </w:p>
        </w:tc>
      </w:tr>
      <w:tr w:rsidR="00224C74" w:rsidRPr="00607F0C" w14:paraId="0FF9C32E" w14:textId="77777777" w:rsidTr="00224C74">
        <w:trPr>
          <w:trHeight w:val="19"/>
        </w:trPr>
        <w:tc>
          <w:tcPr>
            <w:tcW w:w="3375" w:type="dxa"/>
            <w:shd w:val="clear" w:color="FFFFFF" w:fill="auto"/>
          </w:tcPr>
          <w:p w14:paraId="3C1338C2" w14:textId="77777777" w:rsidR="00224C74" w:rsidRPr="00607F0C" w:rsidRDefault="00224C74" w:rsidP="00026AC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3" w:type="dxa"/>
            <w:gridSpan w:val="2"/>
            <w:shd w:val="clear" w:color="FFFFFF" w:fill="auto"/>
          </w:tcPr>
          <w:p w14:paraId="487550E7" w14:textId="77777777" w:rsidR="00224C74" w:rsidRPr="00607F0C" w:rsidRDefault="00224C74" w:rsidP="00026AC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9" w:type="dxa"/>
            <w:shd w:val="clear" w:color="FFFFFF" w:fill="auto"/>
          </w:tcPr>
          <w:p w14:paraId="57AD935F" w14:textId="77777777" w:rsidR="00224C74" w:rsidRPr="00607F0C" w:rsidRDefault="00224C74" w:rsidP="00026AC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</w:tcPr>
          <w:p w14:paraId="38FB7B1B" w14:textId="77777777" w:rsidR="00224C74" w:rsidRPr="00607F0C" w:rsidRDefault="00224C74" w:rsidP="00026AC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9" w:type="dxa"/>
            <w:shd w:val="clear" w:color="FFFFFF" w:fill="auto"/>
          </w:tcPr>
          <w:p w14:paraId="22AE7B40" w14:textId="77777777" w:rsidR="00224C74" w:rsidRPr="00607F0C" w:rsidRDefault="00224C74" w:rsidP="00026ACC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</w:tcPr>
          <w:p w14:paraId="1ABB01D2" w14:textId="77777777" w:rsidR="00224C74" w:rsidRPr="00607F0C" w:rsidRDefault="00224C74" w:rsidP="00026ACC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9" w:type="dxa"/>
            <w:shd w:val="clear" w:color="FFFFFF" w:fill="auto"/>
          </w:tcPr>
          <w:p w14:paraId="13419847" w14:textId="77777777" w:rsidR="00224C74" w:rsidRPr="00607F0C" w:rsidRDefault="00224C74" w:rsidP="00026AC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</w:tcPr>
          <w:p w14:paraId="567B9E1A" w14:textId="77777777" w:rsidR="00224C74" w:rsidRPr="00607F0C" w:rsidRDefault="00224C74" w:rsidP="00026ACC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9" w:type="dxa"/>
            <w:shd w:val="clear" w:color="FFFFFF" w:fill="auto"/>
            <w:vAlign w:val="bottom"/>
          </w:tcPr>
          <w:p w14:paraId="5F6D4221" w14:textId="77777777" w:rsidR="00224C74" w:rsidRPr="00607F0C" w:rsidRDefault="00224C74" w:rsidP="00026ACC">
            <w:pPr>
              <w:snapToGrid w:val="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FFFFFF" w:fill="auto"/>
          </w:tcPr>
          <w:p w14:paraId="155F9C3E" w14:textId="77777777" w:rsidR="00224C74" w:rsidRPr="00607F0C" w:rsidRDefault="00224C74" w:rsidP="00026AC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224C74" w:rsidRPr="00607F0C" w14:paraId="611E19EB" w14:textId="77777777" w:rsidTr="00224C74">
        <w:trPr>
          <w:trHeight w:val="19"/>
        </w:trPr>
        <w:tc>
          <w:tcPr>
            <w:tcW w:w="3375" w:type="dxa"/>
            <w:shd w:val="clear" w:color="FFFFFF" w:fill="auto"/>
          </w:tcPr>
          <w:p w14:paraId="7BC16837" w14:textId="77777777" w:rsidR="00224C74" w:rsidRPr="00607F0C" w:rsidRDefault="00224C74" w:rsidP="00026AC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3" w:type="dxa"/>
            <w:gridSpan w:val="2"/>
            <w:shd w:val="clear" w:color="FFFFFF" w:fill="auto"/>
            <w:vAlign w:val="center"/>
          </w:tcPr>
          <w:p w14:paraId="45C80223" w14:textId="3B64CC3A" w:rsidR="00224C74" w:rsidRPr="00607F0C" w:rsidRDefault="00D56B19" w:rsidP="00026AC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224C74"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9" w:type="dxa"/>
            <w:shd w:val="clear" w:color="FFFFFF" w:fill="auto"/>
          </w:tcPr>
          <w:p w14:paraId="2506D1CE" w14:textId="77777777" w:rsidR="00224C74" w:rsidRPr="00607F0C" w:rsidRDefault="00224C74" w:rsidP="00026AC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</w:tcPr>
          <w:p w14:paraId="11ABA48E" w14:textId="77777777" w:rsidR="00224C74" w:rsidRPr="00607F0C" w:rsidRDefault="00224C74" w:rsidP="00026AC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99" w:type="dxa"/>
            <w:shd w:val="clear" w:color="FFFFFF" w:fill="auto"/>
          </w:tcPr>
          <w:p w14:paraId="00D49177" w14:textId="77777777" w:rsidR="00224C74" w:rsidRPr="00607F0C" w:rsidRDefault="00224C74" w:rsidP="00026ACC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  <w:vAlign w:val="center"/>
          </w:tcPr>
          <w:p w14:paraId="75DD2658" w14:textId="77777777" w:rsidR="00224C74" w:rsidRPr="00607F0C" w:rsidRDefault="00224C74" w:rsidP="00026ACC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99" w:type="dxa"/>
            <w:shd w:val="clear" w:color="FFFFFF" w:fill="auto"/>
          </w:tcPr>
          <w:p w14:paraId="4014ECF0" w14:textId="77777777" w:rsidR="00224C74" w:rsidRPr="00607F0C" w:rsidRDefault="00224C74" w:rsidP="00026AC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</w:tcPr>
          <w:p w14:paraId="7DD29903" w14:textId="77777777" w:rsidR="00224C74" w:rsidRPr="00607F0C" w:rsidRDefault="00224C74" w:rsidP="00026ACC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โดยตรงไปยัง</w:t>
            </w:r>
          </w:p>
        </w:tc>
        <w:tc>
          <w:tcPr>
            <w:tcW w:w="99" w:type="dxa"/>
            <w:shd w:val="clear" w:color="FFFFFF" w:fill="auto"/>
            <w:vAlign w:val="bottom"/>
          </w:tcPr>
          <w:p w14:paraId="13450287" w14:textId="77777777" w:rsidR="00224C74" w:rsidRPr="00607F0C" w:rsidRDefault="00224C74" w:rsidP="00026ACC">
            <w:pPr>
              <w:snapToGrid w:val="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FFFFFF" w:fill="auto"/>
          </w:tcPr>
          <w:p w14:paraId="5D6AB13B" w14:textId="3767FE43" w:rsidR="00224C74" w:rsidRPr="00607F0C" w:rsidRDefault="00D56B19" w:rsidP="00026ACC">
            <w:pPr>
              <w:ind w:left="-90"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224C74" w:rsidRPr="00607F0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224C74"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224C74" w:rsidRPr="00607F0C" w14:paraId="3F3B7208" w14:textId="77777777" w:rsidTr="00224C74">
        <w:trPr>
          <w:trHeight w:val="19"/>
        </w:trPr>
        <w:tc>
          <w:tcPr>
            <w:tcW w:w="3375" w:type="dxa"/>
            <w:shd w:val="clear" w:color="FFFFFF" w:fill="auto"/>
          </w:tcPr>
          <w:p w14:paraId="5AD54561" w14:textId="77777777" w:rsidR="00224C74" w:rsidRPr="00607F0C" w:rsidRDefault="00224C74" w:rsidP="00026AC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3" w:type="dxa"/>
            <w:gridSpan w:val="2"/>
            <w:shd w:val="clear" w:color="FFFFFF" w:fill="auto"/>
            <w:vAlign w:val="center"/>
          </w:tcPr>
          <w:p w14:paraId="42D3817D" w14:textId="5A055478" w:rsidR="00224C74" w:rsidRPr="00607F0C" w:rsidRDefault="00D56B19" w:rsidP="00026AC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99" w:type="dxa"/>
            <w:shd w:val="clear" w:color="FFFFFF" w:fill="auto"/>
          </w:tcPr>
          <w:p w14:paraId="471B7DCA" w14:textId="77777777" w:rsidR="00224C74" w:rsidRPr="00607F0C" w:rsidRDefault="00224C74" w:rsidP="00026AC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</w:tcPr>
          <w:p w14:paraId="04B57F02" w14:textId="77777777" w:rsidR="00224C74" w:rsidRPr="00607F0C" w:rsidRDefault="00224C74" w:rsidP="00026ACC">
            <w:pPr>
              <w:tabs>
                <w:tab w:val="decimal" w:pos="834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99" w:type="dxa"/>
            <w:shd w:val="clear" w:color="FFFFFF" w:fill="auto"/>
          </w:tcPr>
          <w:p w14:paraId="41D63449" w14:textId="77777777" w:rsidR="00224C74" w:rsidRPr="00607F0C" w:rsidRDefault="00224C74" w:rsidP="00026ACC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  <w:vAlign w:val="center"/>
          </w:tcPr>
          <w:p w14:paraId="51A0B613" w14:textId="77777777" w:rsidR="00224C74" w:rsidRPr="00607F0C" w:rsidRDefault="00224C74" w:rsidP="00026AC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" w:type="dxa"/>
            <w:shd w:val="clear" w:color="FFFFFF" w:fill="auto"/>
          </w:tcPr>
          <w:p w14:paraId="1D75E3C7" w14:textId="77777777" w:rsidR="00224C74" w:rsidRPr="00607F0C" w:rsidRDefault="00224C74" w:rsidP="00026AC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</w:tcPr>
          <w:p w14:paraId="4EAFF9D9" w14:textId="77777777" w:rsidR="00224C74" w:rsidRPr="00607F0C" w:rsidRDefault="00224C74" w:rsidP="00026AC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99" w:type="dxa"/>
            <w:shd w:val="clear" w:color="FFFFFF" w:fill="auto"/>
            <w:vAlign w:val="bottom"/>
          </w:tcPr>
          <w:p w14:paraId="5010C848" w14:textId="77777777" w:rsidR="00224C74" w:rsidRPr="00607F0C" w:rsidRDefault="00224C74" w:rsidP="00026ACC">
            <w:pPr>
              <w:snapToGrid w:val="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FFFFFF" w:fill="auto"/>
            <w:vAlign w:val="center"/>
          </w:tcPr>
          <w:p w14:paraId="1D541F24" w14:textId="52ABC2CA" w:rsidR="00224C74" w:rsidRPr="00607F0C" w:rsidRDefault="00D56B19" w:rsidP="00026AC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</w:tr>
      <w:tr w:rsidR="00224C74" w:rsidRPr="00607F0C" w14:paraId="327AF787" w14:textId="77777777" w:rsidTr="00224C74">
        <w:trPr>
          <w:trHeight w:val="19"/>
        </w:trPr>
        <w:tc>
          <w:tcPr>
            <w:tcW w:w="3375" w:type="dxa"/>
            <w:shd w:val="clear" w:color="FFFFFF" w:fill="auto"/>
          </w:tcPr>
          <w:p w14:paraId="66928175" w14:textId="77777777" w:rsidR="00224C74" w:rsidRPr="00607F0C" w:rsidRDefault="00224C74" w:rsidP="00026AC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3" w:type="dxa"/>
            <w:gridSpan w:val="2"/>
            <w:shd w:val="clear" w:color="FFFFFF" w:fill="auto"/>
            <w:vAlign w:val="center"/>
          </w:tcPr>
          <w:p w14:paraId="1D7D5C91" w14:textId="77777777" w:rsidR="00224C74" w:rsidRPr="00607F0C" w:rsidRDefault="00224C74" w:rsidP="00026ACC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  <w:shd w:val="clear" w:color="FFFFFF" w:fill="auto"/>
          </w:tcPr>
          <w:p w14:paraId="6D54F233" w14:textId="77777777" w:rsidR="00224C74" w:rsidRPr="00607F0C" w:rsidRDefault="00224C74" w:rsidP="00026AC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</w:tcPr>
          <w:p w14:paraId="6EDC9253" w14:textId="77777777" w:rsidR="00224C74" w:rsidRPr="00607F0C" w:rsidRDefault="00224C74" w:rsidP="00026ACC">
            <w:pPr>
              <w:tabs>
                <w:tab w:val="decimal" w:pos="834"/>
              </w:tabs>
              <w:snapToGrid w:val="0"/>
              <w:ind w:right="36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" w:type="dxa"/>
            <w:shd w:val="clear" w:color="FFFFFF" w:fill="auto"/>
          </w:tcPr>
          <w:p w14:paraId="1EE6677A" w14:textId="77777777" w:rsidR="00224C74" w:rsidRPr="00607F0C" w:rsidRDefault="00224C74" w:rsidP="00026ACC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  <w:vAlign w:val="center"/>
          </w:tcPr>
          <w:p w14:paraId="081C6766" w14:textId="77777777" w:rsidR="00224C74" w:rsidRPr="00607F0C" w:rsidRDefault="00224C74" w:rsidP="00026ACC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" w:type="dxa"/>
            <w:shd w:val="clear" w:color="FFFFFF" w:fill="auto"/>
          </w:tcPr>
          <w:p w14:paraId="44B770BF" w14:textId="77777777" w:rsidR="00224C74" w:rsidRPr="00607F0C" w:rsidRDefault="00224C74" w:rsidP="00026AC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</w:tcPr>
          <w:p w14:paraId="4C6D2E2C" w14:textId="77777777" w:rsidR="00224C74" w:rsidRPr="00607F0C" w:rsidRDefault="00224C74" w:rsidP="00026ACC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" w:type="dxa"/>
            <w:shd w:val="clear" w:color="FFFFFF" w:fill="auto"/>
            <w:vAlign w:val="bottom"/>
          </w:tcPr>
          <w:p w14:paraId="13911F36" w14:textId="77777777" w:rsidR="00224C74" w:rsidRPr="00607F0C" w:rsidRDefault="00224C74" w:rsidP="00026ACC">
            <w:pPr>
              <w:snapToGrid w:val="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FFFFFF" w:fill="auto"/>
            <w:vAlign w:val="center"/>
          </w:tcPr>
          <w:p w14:paraId="5AC0D367" w14:textId="77777777" w:rsidR="00224C74" w:rsidRPr="00607F0C" w:rsidRDefault="00224C74" w:rsidP="00026ACC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24C74" w:rsidRPr="00607F0C" w14:paraId="3B3F0C19" w14:textId="77777777" w:rsidTr="00224C74">
        <w:trPr>
          <w:trHeight w:val="19"/>
        </w:trPr>
        <w:tc>
          <w:tcPr>
            <w:tcW w:w="3375" w:type="dxa"/>
            <w:shd w:val="clear" w:color="FFFFFF" w:fill="auto"/>
          </w:tcPr>
          <w:p w14:paraId="3276B91B" w14:textId="77777777" w:rsidR="00224C74" w:rsidRPr="00607F0C" w:rsidRDefault="00224C74" w:rsidP="00026AC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23" w:type="dxa"/>
            <w:gridSpan w:val="2"/>
            <w:shd w:val="clear" w:color="FFFFFF" w:fill="auto"/>
            <w:vAlign w:val="bottom"/>
          </w:tcPr>
          <w:p w14:paraId="0FA80A17" w14:textId="77777777" w:rsidR="00224C74" w:rsidRPr="00607F0C" w:rsidRDefault="00224C74" w:rsidP="00026AC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  <w:shd w:val="clear" w:color="FFFFFF" w:fill="auto"/>
            <w:vAlign w:val="bottom"/>
          </w:tcPr>
          <w:p w14:paraId="3C97E08F" w14:textId="77777777" w:rsidR="00224C74" w:rsidRPr="00607F0C" w:rsidRDefault="00224C74" w:rsidP="00026ACC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center"/>
          </w:tcPr>
          <w:p w14:paraId="298E9D60" w14:textId="77777777" w:rsidR="00224C74" w:rsidRPr="00607F0C" w:rsidRDefault="00224C74" w:rsidP="00026ACC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" w:type="dxa"/>
            <w:shd w:val="clear" w:color="FFFFFF" w:fill="auto"/>
            <w:vAlign w:val="center"/>
          </w:tcPr>
          <w:p w14:paraId="5F383408" w14:textId="77777777" w:rsidR="00224C74" w:rsidRPr="00607F0C" w:rsidRDefault="00224C74" w:rsidP="00026ACC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0A30EDAD" w14:textId="77777777" w:rsidR="00224C74" w:rsidRPr="00607F0C" w:rsidRDefault="00224C74" w:rsidP="00026ACC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9" w:type="dxa"/>
            <w:shd w:val="clear" w:color="FFFFFF" w:fill="auto"/>
          </w:tcPr>
          <w:p w14:paraId="121AC65D" w14:textId="77777777" w:rsidR="00224C74" w:rsidRPr="00607F0C" w:rsidRDefault="00224C74" w:rsidP="00026ACC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2838A053" w14:textId="77777777" w:rsidR="00224C74" w:rsidRPr="00607F0C" w:rsidRDefault="00224C74" w:rsidP="00026ACC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9" w:type="dxa"/>
            <w:shd w:val="clear" w:color="FFFFFF" w:fill="auto"/>
            <w:vAlign w:val="bottom"/>
          </w:tcPr>
          <w:p w14:paraId="1F6B4F05" w14:textId="77777777" w:rsidR="00224C74" w:rsidRPr="00607F0C" w:rsidRDefault="00224C74" w:rsidP="00026ACC">
            <w:pPr>
              <w:snapToGrid w:val="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FFFFFF" w:fill="auto"/>
          </w:tcPr>
          <w:p w14:paraId="7F1DF4A3" w14:textId="77777777" w:rsidR="00224C74" w:rsidRPr="00607F0C" w:rsidRDefault="00224C74" w:rsidP="00026ACC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24C74" w:rsidRPr="00607F0C" w14:paraId="311A55F6" w14:textId="77777777" w:rsidTr="00224C74">
        <w:trPr>
          <w:trHeight w:val="19"/>
        </w:trPr>
        <w:tc>
          <w:tcPr>
            <w:tcW w:w="3375" w:type="dxa"/>
            <w:shd w:val="clear" w:color="FFFFFF" w:fill="auto"/>
          </w:tcPr>
          <w:p w14:paraId="7CBFF0B9" w14:textId="77777777" w:rsidR="00224C74" w:rsidRPr="00607F0C" w:rsidRDefault="00224C74" w:rsidP="00026AC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123" w:type="dxa"/>
            <w:gridSpan w:val="2"/>
            <w:shd w:val="clear" w:color="FFFFFF" w:fill="auto"/>
            <w:vAlign w:val="center"/>
          </w:tcPr>
          <w:p w14:paraId="6A82DAA5" w14:textId="6FE7E1C4" w:rsidR="00224C74" w:rsidRPr="00607F0C" w:rsidRDefault="00D56B19" w:rsidP="00224C74">
            <w:pPr>
              <w:tabs>
                <w:tab w:val="decimal" w:pos="881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224C74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752</w:t>
            </w:r>
          </w:p>
        </w:tc>
        <w:tc>
          <w:tcPr>
            <w:tcW w:w="99" w:type="dxa"/>
            <w:shd w:val="clear" w:color="FFFFFF" w:fill="auto"/>
            <w:vAlign w:val="bottom"/>
          </w:tcPr>
          <w:p w14:paraId="390AEC72" w14:textId="77777777" w:rsidR="00224C74" w:rsidRPr="00607F0C" w:rsidRDefault="00224C74" w:rsidP="00026AC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731D9898" w14:textId="66651F68" w:rsidR="00224C74" w:rsidRPr="00607F0C" w:rsidRDefault="00D56B19" w:rsidP="00026ACC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48</w:t>
            </w:r>
          </w:p>
        </w:tc>
        <w:tc>
          <w:tcPr>
            <w:tcW w:w="99" w:type="dxa"/>
            <w:shd w:val="clear" w:color="FFFFFF" w:fill="auto"/>
            <w:vAlign w:val="center"/>
          </w:tcPr>
          <w:p w14:paraId="5173EE7D" w14:textId="77777777" w:rsidR="00224C74" w:rsidRPr="00607F0C" w:rsidRDefault="00224C74" w:rsidP="00026ACC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67910135" w14:textId="077F9C54" w:rsidR="00224C74" w:rsidRPr="00607F0C" w:rsidRDefault="00224C74" w:rsidP="00026AC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" w:type="dxa"/>
            <w:shd w:val="clear" w:color="FFFFFF" w:fill="auto"/>
          </w:tcPr>
          <w:p w14:paraId="40E83940" w14:textId="77777777" w:rsidR="00224C74" w:rsidRPr="00607F0C" w:rsidRDefault="00224C74" w:rsidP="00026AC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27E934C7" w14:textId="459CF518" w:rsidR="00224C74" w:rsidRPr="00607F0C" w:rsidRDefault="00224C74" w:rsidP="00026AC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" w:type="dxa"/>
            <w:shd w:val="clear" w:color="FFFFFF" w:fill="auto"/>
            <w:vAlign w:val="bottom"/>
          </w:tcPr>
          <w:p w14:paraId="389A78AE" w14:textId="77777777" w:rsidR="00224C74" w:rsidRPr="00607F0C" w:rsidRDefault="00224C74" w:rsidP="00026ACC">
            <w:pPr>
              <w:tabs>
                <w:tab w:val="decimal" w:pos="830"/>
              </w:tabs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24" w:type="dxa"/>
          </w:tcPr>
          <w:p w14:paraId="0D848CCD" w14:textId="5E3DACC6" w:rsidR="00224C74" w:rsidRPr="00607F0C" w:rsidRDefault="00D56B19" w:rsidP="00224C74">
            <w:pPr>
              <w:tabs>
                <w:tab w:val="decimal" w:pos="898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224C7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800</w:t>
            </w:r>
          </w:p>
        </w:tc>
      </w:tr>
      <w:tr w:rsidR="00224C74" w:rsidRPr="00607F0C" w14:paraId="01F6B95C" w14:textId="77777777" w:rsidTr="00224C74">
        <w:trPr>
          <w:trHeight w:val="19"/>
        </w:trPr>
        <w:tc>
          <w:tcPr>
            <w:tcW w:w="3375" w:type="dxa"/>
            <w:shd w:val="clear" w:color="FFFFFF" w:fill="auto"/>
          </w:tcPr>
          <w:p w14:paraId="5A608EC4" w14:textId="77777777" w:rsidR="00224C74" w:rsidRPr="00607F0C" w:rsidRDefault="00224C74" w:rsidP="00026AC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123" w:type="dxa"/>
            <w:gridSpan w:val="2"/>
            <w:shd w:val="clear" w:color="FFFFFF" w:fill="auto"/>
          </w:tcPr>
          <w:p w14:paraId="4551CB39" w14:textId="0F7D6E06" w:rsidR="00224C74" w:rsidRPr="00607F0C" w:rsidRDefault="00D56B19" w:rsidP="00224C74">
            <w:pPr>
              <w:tabs>
                <w:tab w:val="decimal" w:pos="881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234</w:t>
            </w:r>
          </w:p>
        </w:tc>
        <w:tc>
          <w:tcPr>
            <w:tcW w:w="99" w:type="dxa"/>
            <w:shd w:val="clear" w:color="FFFFFF" w:fill="auto"/>
            <w:vAlign w:val="bottom"/>
          </w:tcPr>
          <w:p w14:paraId="6DEE1143" w14:textId="77777777" w:rsidR="00224C74" w:rsidRPr="00607F0C" w:rsidRDefault="00224C74" w:rsidP="00026AC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61192316" w14:textId="2AAD0DFA" w:rsidR="00224C74" w:rsidRPr="00607F0C" w:rsidRDefault="00224C74" w:rsidP="00026ACC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" w:type="dxa"/>
            <w:shd w:val="clear" w:color="FFFFFF" w:fill="auto"/>
            <w:vAlign w:val="bottom"/>
          </w:tcPr>
          <w:p w14:paraId="1C63E4A0" w14:textId="77777777" w:rsidR="00224C74" w:rsidRPr="00607F0C" w:rsidRDefault="00224C74" w:rsidP="00026ACC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3F469B9A" w14:textId="07B2B48D" w:rsidR="00224C74" w:rsidRPr="00607F0C" w:rsidRDefault="00224C74" w:rsidP="00026AC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" w:type="dxa"/>
            <w:shd w:val="clear" w:color="FFFFFF" w:fill="auto"/>
          </w:tcPr>
          <w:p w14:paraId="12CC35BF" w14:textId="77777777" w:rsidR="00224C74" w:rsidRPr="00607F0C" w:rsidRDefault="00224C74" w:rsidP="00026AC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3F3688D9" w14:textId="6DC52CC8" w:rsidR="00224C74" w:rsidRPr="00607F0C" w:rsidRDefault="00224C74" w:rsidP="00026AC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" w:type="dxa"/>
            <w:shd w:val="clear" w:color="FFFFFF" w:fill="auto"/>
            <w:vAlign w:val="bottom"/>
          </w:tcPr>
          <w:p w14:paraId="2A2CC9F8" w14:textId="77777777" w:rsidR="00224C74" w:rsidRPr="00607F0C" w:rsidRDefault="00224C74" w:rsidP="00026ACC">
            <w:pPr>
              <w:tabs>
                <w:tab w:val="decimal" w:pos="830"/>
              </w:tabs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24" w:type="dxa"/>
          </w:tcPr>
          <w:p w14:paraId="052545E3" w14:textId="6AFE694B" w:rsidR="00224C74" w:rsidRPr="00607F0C" w:rsidRDefault="00D56B19" w:rsidP="00224C74">
            <w:pPr>
              <w:tabs>
                <w:tab w:val="decimal" w:pos="898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190</w:t>
            </w:r>
          </w:p>
        </w:tc>
      </w:tr>
      <w:tr w:rsidR="00224C74" w:rsidRPr="00607F0C" w14:paraId="18299F23" w14:textId="77777777" w:rsidTr="00224C74">
        <w:trPr>
          <w:trHeight w:val="19"/>
        </w:trPr>
        <w:tc>
          <w:tcPr>
            <w:tcW w:w="3375" w:type="dxa"/>
            <w:shd w:val="clear" w:color="FFFFFF" w:fill="auto"/>
          </w:tcPr>
          <w:p w14:paraId="7131B21F" w14:textId="77777777" w:rsidR="00224C74" w:rsidRPr="00607F0C" w:rsidRDefault="00224C74" w:rsidP="00026AC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123" w:type="dxa"/>
            <w:gridSpan w:val="2"/>
            <w:shd w:val="clear" w:color="FFFFFF" w:fill="auto"/>
          </w:tcPr>
          <w:p w14:paraId="1A8B35D8" w14:textId="0BF8494C" w:rsidR="00224C74" w:rsidRPr="00607F0C" w:rsidRDefault="00D56B19" w:rsidP="00224C74">
            <w:pPr>
              <w:tabs>
                <w:tab w:val="decimal" w:pos="881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224C7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209</w:t>
            </w:r>
          </w:p>
        </w:tc>
        <w:tc>
          <w:tcPr>
            <w:tcW w:w="99" w:type="dxa"/>
            <w:shd w:val="clear" w:color="FFFFFF" w:fill="auto"/>
            <w:vAlign w:val="bottom"/>
          </w:tcPr>
          <w:p w14:paraId="699D5D22" w14:textId="77777777" w:rsidR="00224C74" w:rsidRPr="00607F0C" w:rsidRDefault="00224C74" w:rsidP="00026AC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550ACDFF" w14:textId="602B1646" w:rsidR="00224C74" w:rsidRPr="00607F0C" w:rsidRDefault="00224C74" w:rsidP="00026ACC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" w:type="dxa"/>
            <w:shd w:val="clear" w:color="FFFFFF" w:fill="auto"/>
            <w:vAlign w:val="bottom"/>
          </w:tcPr>
          <w:p w14:paraId="1A8D9804" w14:textId="77777777" w:rsidR="00224C74" w:rsidRPr="00607F0C" w:rsidRDefault="00224C74" w:rsidP="00026ACC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450D85E7" w14:textId="70026C32" w:rsidR="00224C74" w:rsidRPr="00607F0C" w:rsidRDefault="00224C74" w:rsidP="00026AC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" w:type="dxa"/>
            <w:shd w:val="clear" w:color="FFFFFF" w:fill="auto"/>
          </w:tcPr>
          <w:p w14:paraId="32D6CE74" w14:textId="77777777" w:rsidR="00224C74" w:rsidRPr="00607F0C" w:rsidRDefault="00224C74" w:rsidP="00026AC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75BB0251" w14:textId="24E7E70D" w:rsidR="00224C74" w:rsidRPr="00607F0C" w:rsidRDefault="00D56B19" w:rsidP="00224C74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005D8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580</w:t>
            </w:r>
          </w:p>
        </w:tc>
        <w:tc>
          <w:tcPr>
            <w:tcW w:w="99" w:type="dxa"/>
            <w:shd w:val="clear" w:color="FFFFFF" w:fill="auto"/>
            <w:vAlign w:val="bottom"/>
          </w:tcPr>
          <w:p w14:paraId="2254D6E3" w14:textId="77777777" w:rsidR="00224C74" w:rsidRPr="00607F0C" w:rsidRDefault="00224C74" w:rsidP="00026ACC">
            <w:pPr>
              <w:tabs>
                <w:tab w:val="decimal" w:pos="830"/>
              </w:tabs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24" w:type="dxa"/>
            <w:vAlign w:val="bottom"/>
          </w:tcPr>
          <w:p w14:paraId="4C208F63" w14:textId="32F693CF" w:rsidR="00224C74" w:rsidRPr="00607F0C" w:rsidRDefault="00D56B19" w:rsidP="00224C74">
            <w:pPr>
              <w:tabs>
                <w:tab w:val="decimal" w:pos="898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224C7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789</w:t>
            </w:r>
          </w:p>
        </w:tc>
      </w:tr>
      <w:tr w:rsidR="00224C74" w:rsidRPr="00607F0C" w14:paraId="20F49A2D" w14:textId="77777777" w:rsidTr="00224C74">
        <w:trPr>
          <w:trHeight w:val="19"/>
        </w:trPr>
        <w:tc>
          <w:tcPr>
            <w:tcW w:w="3375" w:type="dxa"/>
            <w:shd w:val="clear" w:color="FFFFFF" w:fill="auto"/>
          </w:tcPr>
          <w:p w14:paraId="0FCAB0D9" w14:textId="77777777" w:rsidR="00224C74" w:rsidRPr="00607F0C" w:rsidRDefault="00224C74" w:rsidP="00026AC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123" w:type="dxa"/>
            <w:gridSpan w:val="2"/>
            <w:shd w:val="clear" w:color="FFFFFF" w:fill="auto"/>
          </w:tcPr>
          <w:p w14:paraId="6DEF31F9" w14:textId="5477BC80" w:rsidR="00224C74" w:rsidRPr="00607F0C" w:rsidRDefault="00D56B19" w:rsidP="00224C74">
            <w:pPr>
              <w:tabs>
                <w:tab w:val="decimal" w:pos="881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224C74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460</w:t>
            </w:r>
          </w:p>
        </w:tc>
        <w:tc>
          <w:tcPr>
            <w:tcW w:w="99" w:type="dxa"/>
            <w:shd w:val="clear" w:color="FFFFFF" w:fill="auto"/>
            <w:vAlign w:val="bottom"/>
          </w:tcPr>
          <w:p w14:paraId="0C5CFFB1" w14:textId="77777777" w:rsidR="00224C74" w:rsidRPr="00607F0C" w:rsidRDefault="00224C74" w:rsidP="00026AC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66C9E1DF" w14:textId="3408D047" w:rsidR="00224C74" w:rsidRPr="00607F0C" w:rsidRDefault="00224C74" w:rsidP="00026ACC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600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" w:type="dxa"/>
            <w:shd w:val="clear" w:color="FFFFFF" w:fill="auto"/>
            <w:vAlign w:val="center"/>
          </w:tcPr>
          <w:p w14:paraId="69EB072B" w14:textId="77777777" w:rsidR="00224C74" w:rsidRPr="00607F0C" w:rsidRDefault="00224C74" w:rsidP="00026ACC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787EF0AF" w14:textId="15EEB9C6" w:rsidR="00224C74" w:rsidRPr="00607F0C" w:rsidRDefault="00224C74" w:rsidP="00026AC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" w:type="dxa"/>
            <w:shd w:val="clear" w:color="FFFFFF" w:fill="auto"/>
          </w:tcPr>
          <w:p w14:paraId="38E45147" w14:textId="77777777" w:rsidR="00224C74" w:rsidRPr="00607F0C" w:rsidRDefault="00224C74" w:rsidP="00026AC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2A0ED342" w14:textId="02599456" w:rsidR="00224C74" w:rsidRPr="00607F0C" w:rsidRDefault="00224C74" w:rsidP="00026AC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" w:type="dxa"/>
            <w:shd w:val="clear" w:color="FFFFFF" w:fill="auto"/>
            <w:vAlign w:val="bottom"/>
          </w:tcPr>
          <w:p w14:paraId="15CB42E0" w14:textId="77777777" w:rsidR="00224C74" w:rsidRPr="00607F0C" w:rsidRDefault="00224C74" w:rsidP="00026ACC">
            <w:pPr>
              <w:tabs>
                <w:tab w:val="decimal" w:pos="830"/>
              </w:tabs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24" w:type="dxa"/>
          </w:tcPr>
          <w:p w14:paraId="38228FD4" w14:textId="3366AC95" w:rsidR="00224C74" w:rsidRPr="00607F0C" w:rsidRDefault="00D56B19" w:rsidP="00224C74">
            <w:pPr>
              <w:tabs>
                <w:tab w:val="decimal" w:pos="898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224C7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860</w:t>
            </w:r>
          </w:p>
        </w:tc>
      </w:tr>
      <w:tr w:rsidR="00224C74" w:rsidRPr="00607F0C" w14:paraId="1AD1D3A9" w14:textId="77777777" w:rsidTr="00224C74">
        <w:trPr>
          <w:trHeight w:val="19"/>
        </w:trPr>
        <w:tc>
          <w:tcPr>
            <w:tcW w:w="3375" w:type="dxa"/>
            <w:shd w:val="clear" w:color="FFFFFF" w:fill="auto"/>
          </w:tcPr>
          <w:p w14:paraId="62CB61E0" w14:textId="77777777" w:rsidR="00224C74" w:rsidRPr="00607F0C" w:rsidRDefault="00224C74" w:rsidP="00026AC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23" w:type="dxa"/>
            <w:gridSpan w:val="2"/>
            <w:shd w:val="clear" w:color="FFFFFF" w:fill="auto"/>
            <w:vAlign w:val="center"/>
          </w:tcPr>
          <w:p w14:paraId="2F76AAB0" w14:textId="0763F97A" w:rsidR="00224C74" w:rsidRPr="00607F0C" w:rsidRDefault="00D56B19" w:rsidP="00224C74">
            <w:pPr>
              <w:tabs>
                <w:tab w:val="decimal" w:pos="881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77</w:t>
            </w:r>
            <w:r w:rsidR="00224C74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011</w:t>
            </w:r>
          </w:p>
        </w:tc>
        <w:tc>
          <w:tcPr>
            <w:tcW w:w="99" w:type="dxa"/>
            <w:shd w:val="clear" w:color="FFFFFF" w:fill="auto"/>
            <w:vAlign w:val="bottom"/>
          </w:tcPr>
          <w:p w14:paraId="767EF362" w14:textId="77777777" w:rsidR="00224C74" w:rsidRPr="00607F0C" w:rsidRDefault="00224C74" w:rsidP="00026AC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7F4BE172" w14:textId="6FC04DC6" w:rsidR="00224C74" w:rsidRPr="00607F0C" w:rsidRDefault="00D56B19" w:rsidP="00026ACC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224C7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237</w:t>
            </w:r>
          </w:p>
        </w:tc>
        <w:tc>
          <w:tcPr>
            <w:tcW w:w="99" w:type="dxa"/>
            <w:shd w:val="clear" w:color="FFFFFF" w:fill="auto"/>
            <w:vAlign w:val="bottom"/>
          </w:tcPr>
          <w:p w14:paraId="1D14D385" w14:textId="77777777" w:rsidR="00224C74" w:rsidRPr="00607F0C" w:rsidRDefault="00224C74" w:rsidP="00026ACC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43034798" w14:textId="2BF5A421" w:rsidR="00224C74" w:rsidRPr="00607F0C" w:rsidRDefault="00224C74" w:rsidP="00026ACC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782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" w:type="dxa"/>
            <w:shd w:val="clear" w:color="FFFFFF" w:fill="auto"/>
          </w:tcPr>
          <w:p w14:paraId="6FDE677C" w14:textId="77777777" w:rsidR="00224C74" w:rsidRPr="00607F0C" w:rsidRDefault="00224C74" w:rsidP="00026AC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4234F503" w14:textId="1F1D5D78" w:rsidR="00224C74" w:rsidRPr="00607F0C" w:rsidRDefault="00224C74" w:rsidP="00026AC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" w:type="dxa"/>
            <w:shd w:val="clear" w:color="FFFFFF" w:fill="auto"/>
            <w:vAlign w:val="bottom"/>
          </w:tcPr>
          <w:p w14:paraId="04A83C66" w14:textId="77777777" w:rsidR="00224C74" w:rsidRPr="00607F0C" w:rsidRDefault="00224C74" w:rsidP="00026ACC">
            <w:pPr>
              <w:tabs>
                <w:tab w:val="decimal" w:pos="830"/>
              </w:tabs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24" w:type="dxa"/>
            <w:shd w:val="clear" w:color="FFFFFF" w:fill="auto"/>
            <w:vAlign w:val="center"/>
          </w:tcPr>
          <w:p w14:paraId="49C161CD" w14:textId="2265A9D2" w:rsidR="00224C74" w:rsidRPr="00607F0C" w:rsidRDefault="00D56B19" w:rsidP="00224C74">
            <w:pPr>
              <w:tabs>
                <w:tab w:val="decimal" w:pos="898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76</w:t>
            </w:r>
            <w:r w:rsidR="00224C7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466</w:t>
            </w:r>
          </w:p>
        </w:tc>
      </w:tr>
      <w:tr w:rsidR="00224C74" w:rsidRPr="00607F0C" w14:paraId="21D1F9EE" w14:textId="77777777" w:rsidTr="00224C74">
        <w:trPr>
          <w:trHeight w:val="19"/>
        </w:trPr>
        <w:tc>
          <w:tcPr>
            <w:tcW w:w="3375" w:type="dxa"/>
            <w:shd w:val="clear" w:color="FFFFFF" w:fill="auto"/>
          </w:tcPr>
          <w:p w14:paraId="7EB1BA3B" w14:textId="77777777" w:rsidR="00224C74" w:rsidRPr="00607F0C" w:rsidRDefault="00224C74" w:rsidP="000504E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04EA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123" w:type="dxa"/>
            <w:gridSpan w:val="2"/>
            <w:shd w:val="clear" w:color="FFFFFF" w:fill="auto"/>
            <w:vAlign w:val="center"/>
          </w:tcPr>
          <w:p w14:paraId="03426059" w14:textId="4D75282C" w:rsidR="00224C74" w:rsidRPr="000B67D8" w:rsidRDefault="00D56B19" w:rsidP="00224C74">
            <w:pPr>
              <w:tabs>
                <w:tab w:val="decimal" w:pos="881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83</w:t>
            </w:r>
            <w:r w:rsidR="00224C74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351</w:t>
            </w:r>
          </w:p>
        </w:tc>
        <w:tc>
          <w:tcPr>
            <w:tcW w:w="99" w:type="dxa"/>
            <w:shd w:val="clear" w:color="FFFFFF" w:fill="auto"/>
          </w:tcPr>
          <w:p w14:paraId="2476F400" w14:textId="77777777" w:rsidR="00224C74" w:rsidRPr="00607F0C" w:rsidRDefault="00224C74" w:rsidP="00026ACC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3" w:type="dxa"/>
            <w:shd w:val="clear" w:color="FFFFFF" w:fill="auto"/>
            <w:vAlign w:val="center"/>
          </w:tcPr>
          <w:p w14:paraId="027B6A4A" w14:textId="37446A4C" w:rsidR="00224C74" w:rsidRPr="00B24672" w:rsidRDefault="00D56B19" w:rsidP="00026ACC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224C74" w:rsidRPr="00B2467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529</w:t>
            </w:r>
          </w:p>
        </w:tc>
        <w:tc>
          <w:tcPr>
            <w:tcW w:w="99" w:type="dxa"/>
            <w:shd w:val="clear" w:color="FFFFFF" w:fill="auto"/>
          </w:tcPr>
          <w:p w14:paraId="53A94B89" w14:textId="77777777" w:rsidR="00224C74" w:rsidRPr="00607F0C" w:rsidRDefault="00224C74" w:rsidP="00026ACC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3" w:type="dxa"/>
            <w:shd w:val="clear" w:color="FFFFFF" w:fill="auto"/>
            <w:vAlign w:val="center"/>
          </w:tcPr>
          <w:p w14:paraId="20C39885" w14:textId="37FA08A0" w:rsidR="00224C74" w:rsidRPr="00607F0C" w:rsidRDefault="00224C74" w:rsidP="00026ACC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  <w:shd w:val="clear" w:color="FFFFFF" w:fill="auto"/>
          </w:tcPr>
          <w:p w14:paraId="0ABEF751" w14:textId="77777777" w:rsidR="00224C74" w:rsidRPr="00607F0C" w:rsidRDefault="00224C74" w:rsidP="00026ACC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3" w:type="dxa"/>
            <w:shd w:val="clear" w:color="FFFFFF" w:fill="auto"/>
            <w:vAlign w:val="center"/>
          </w:tcPr>
          <w:p w14:paraId="5B229F76" w14:textId="44977932" w:rsidR="00224C74" w:rsidRPr="00607F0C" w:rsidRDefault="00224C74" w:rsidP="00026AC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  <w:shd w:val="clear" w:color="FFFFFF" w:fill="auto"/>
            <w:vAlign w:val="bottom"/>
          </w:tcPr>
          <w:p w14:paraId="5A4C652E" w14:textId="77777777" w:rsidR="00224C74" w:rsidRPr="00607F0C" w:rsidRDefault="00224C74" w:rsidP="00026ACC">
            <w:pPr>
              <w:tabs>
                <w:tab w:val="decimal" w:pos="830"/>
              </w:tabs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24" w:type="dxa"/>
            <w:shd w:val="clear" w:color="FFFFFF" w:fill="auto"/>
            <w:vAlign w:val="center"/>
          </w:tcPr>
          <w:p w14:paraId="7859A313" w14:textId="7193384C" w:rsidR="00224C74" w:rsidRPr="00607F0C" w:rsidRDefault="00D56B19" w:rsidP="00224C74">
            <w:pPr>
              <w:tabs>
                <w:tab w:val="decimal" w:pos="898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101</w:t>
            </w:r>
            <w:r w:rsidR="00224C7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880</w:t>
            </w:r>
          </w:p>
        </w:tc>
      </w:tr>
      <w:tr w:rsidR="00224C74" w:rsidRPr="00607F0C" w14:paraId="1EFA5A71" w14:textId="77777777" w:rsidTr="00224C74">
        <w:trPr>
          <w:trHeight w:val="19"/>
        </w:trPr>
        <w:tc>
          <w:tcPr>
            <w:tcW w:w="3375" w:type="dxa"/>
            <w:shd w:val="clear" w:color="FFFFFF" w:fill="auto"/>
          </w:tcPr>
          <w:p w14:paraId="0F6DD3D7" w14:textId="77777777" w:rsidR="00224C74" w:rsidRPr="00607F0C" w:rsidRDefault="00224C74" w:rsidP="00224C74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14:paraId="03649150" w14:textId="34D46151" w:rsidR="00224C74" w:rsidRPr="00607F0C" w:rsidRDefault="00D56B19" w:rsidP="00224C74">
            <w:pPr>
              <w:tabs>
                <w:tab w:val="decimal" w:pos="881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208</w:t>
            </w:r>
            <w:r w:rsidR="00224C74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017</w:t>
            </w:r>
          </w:p>
        </w:tc>
        <w:tc>
          <w:tcPr>
            <w:tcW w:w="99" w:type="dxa"/>
            <w:shd w:val="clear" w:color="FFFFFF" w:fill="auto"/>
            <w:vAlign w:val="bottom"/>
          </w:tcPr>
          <w:p w14:paraId="44275200" w14:textId="77777777" w:rsidR="00224C74" w:rsidRPr="00607F0C" w:rsidRDefault="00224C74" w:rsidP="00224C74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14:paraId="33819CB9" w14:textId="138EAB78" w:rsidR="00224C74" w:rsidRPr="00607F0C" w:rsidRDefault="00D56B19" w:rsidP="00224C74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224C7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170</w:t>
            </w:r>
          </w:p>
        </w:tc>
        <w:tc>
          <w:tcPr>
            <w:tcW w:w="99" w:type="dxa"/>
            <w:shd w:val="clear" w:color="FFFFFF" w:fill="auto"/>
            <w:vAlign w:val="bottom"/>
          </w:tcPr>
          <w:p w14:paraId="0E662D11" w14:textId="77777777" w:rsidR="00224C74" w:rsidRPr="00607F0C" w:rsidRDefault="00224C74" w:rsidP="00224C74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14:paraId="00DBA013" w14:textId="4B33559D" w:rsidR="00224C74" w:rsidRPr="00607F0C" w:rsidRDefault="00224C74" w:rsidP="00224C74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782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" w:type="dxa"/>
            <w:shd w:val="clear" w:color="FFFFFF" w:fill="auto"/>
          </w:tcPr>
          <w:p w14:paraId="0498A38A" w14:textId="77777777" w:rsidR="00224C74" w:rsidRPr="00607F0C" w:rsidRDefault="00224C74" w:rsidP="00224C74">
            <w:pPr>
              <w:tabs>
                <w:tab w:val="decimal" w:pos="565"/>
              </w:tabs>
              <w:snapToGrid w:val="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14:paraId="6EC6A62B" w14:textId="3760FAD1" w:rsidR="00224C74" w:rsidRPr="00607F0C" w:rsidRDefault="00D56B19" w:rsidP="00224C74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005D8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580</w:t>
            </w:r>
          </w:p>
        </w:tc>
        <w:tc>
          <w:tcPr>
            <w:tcW w:w="99" w:type="dxa"/>
            <w:shd w:val="clear" w:color="FFFFFF" w:fill="auto"/>
            <w:vAlign w:val="bottom"/>
          </w:tcPr>
          <w:p w14:paraId="55E1BE6E" w14:textId="77777777" w:rsidR="00224C74" w:rsidRPr="00607F0C" w:rsidRDefault="00224C74" w:rsidP="00224C74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14:paraId="0BDFACF1" w14:textId="09A2C890" w:rsidR="00224C74" w:rsidRPr="00607F0C" w:rsidRDefault="00D56B19" w:rsidP="00224C74">
            <w:pPr>
              <w:tabs>
                <w:tab w:val="decimal" w:pos="898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218</w:t>
            </w:r>
            <w:r w:rsidR="00224C7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985</w:t>
            </w:r>
          </w:p>
        </w:tc>
      </w:tr>
      <w:tr w:rsidR="00224C74" w:rsidRPr="00607F0C" w14:paraId="38D02BE8" w14:textId="77777777" w:rsidTr="00224C74">
        <w:trPr>
          <w:trHeight w:val="19"/>
        </w:trPr>
        <w:tc>
          <w:tcPr>
            <w:tcW w:w="3375" w:type="dxa"/>
            <w:shd w:val="clear" w:color="FFFFFF" w:fill="auto"/>
          </w:tcPr>
          <w:p w14:paraId="056C6012" w14:textId="77777777" w:rsidR="00224C74" w:rsidRPr="00607F0C" w:rsidRDefault="00224C74" w:rsidP="00026ACC">
            <w:pPr>
              <w:pStyle w:val="BodyTextIndent2"/>
              <w:snapToGrid w:val="0"/>
              <w:ind w:left="72" w:firstLine="108"/>
              <w:rPr>
                <w:rFonts w:ascii="Angsana New" w:hAnsi="Angsan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</w:tcBorders>
            <w:shd w:val="clear" w:color="FFFFFF" w:fill="auto"/>
            <w:vAlign w:val="center"/>
          </w:tcPr>
          <w:p w14:paraId="29AE3CCD" w14:textId="77777777" w:rsidR="00224C74" w:rsidRPr="00607F0C" w:rsidRDefault="00224C74" w:rsidP="00026ACC">
            <w:pPr>
              <w:tabs>
                <w:tab w:val="decimal" w:pos="765"/>
              </w:tabs>
              <w:snapToGrid w:val="0"/>
              <w:spacing w:line="280" w:lineRule="exact"/>
              <w:ind w:right="-36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  <w:shd w:val="clear" w:color="FFFFFF" w:fill="auto"/>
            <w:vAlign w:val="bottom"/>
          </w:tcPr>
          <w:p w14:paraId="1C5F4909" w14:textId="77777777" w:rsidR="00224C74" w:rsidRPr="00607F0C" w:rsidRDefault="00224C74" w:rsidP="00026ACC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14:paraId="0E819977" w14:textId="77777777" w:rsidR="00224C74" w:rsidRPr="00607F0C" w:rsidRDefault="00224C74" w:rsidP="00026ACC">
            <w:pPr>
              <w:tabs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  <w:shd w:val="clear" w:color="FFFFFF" w:fill="auto"/>
            <w:vAlign w:val="bottom"/>
          </w:tcPr>
          <w:p w14:paraId="1CE930BE" w14:textId="77777777" w:rsidR="00224C74" w:rsidRPr="00607F0C" w:rsidRDefault="00224C74" w:rsidP="00026ACC">
            <w:pPr>
              <w:snapToGrid w:val="0"/>
              <w:ind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14:paraId="38FF9994" w14:textId="77777777" w:rsidR="00224C74" w:rsidRPr="00607F0C" w:rsidRDefault="00224C74" w:rsidP="00026ACC">
            <w:pPr>
              <w:tabs>
                <w:tab w:val="decimal" w:pos="900"/>
              </w:tabs>
              <w:spacing w:line="280" w:lineRule="exact"/>
              <w:ind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  <w:shd w:val="clear" w:color="FFFFFF" w:fill="auto"/>
          </w:tcPr>
          <w:p w14:paraId="40B39137" w14:textId="77777777" w:rsidR="00224C74" w:rsidRPr="00607F0C" w:rsidRDefault="00224C74" w:rsidP="00026ACC">
            <w:pPr>
              <w:tabs>
                <w:tab w:val="decimal" w:pos="834"/>
              </w:tabs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14:paraId="43D6CBA3" w14:textId="77777777" w:rsidR="00224C74" w:rsidRPr="00607F0C" w:rsidRDefault="00224C74" w:rsidP="00026ACC">
            <w:pPr>
              <w:tabs>
                <w:tab w:val="decimal" w:pos="834"/>
              </w:tabs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  <w:shd w:val="clear" w:color="FFFFFF" w:fill="auto"/>
            <w:vAlign w:val="bottom"/>
          </w:tcPr>
          <w:p w14:paraId="224F1232" w14:textId="77777777" w:rsidR="00224C74" w:rsidRPr="00607F0C" w:rsidRDefault="00224C74" w:rsidP="00026ACC">
            <w:pPr>
              <w:snapToGrid w:val="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FFFFFF" w:fill="auto"/>
            <w:vAlign w:val="center"/>
          </w:tcPr>
          <w:p w14:paraId="7A480AB8" w14:textId="77777777" w:rsidR="00224C74" w:rsidRPr="00607F0C" w:rsidRDefault="00224C74" w:rsidP="00026ACC">
            <w:pPr>
              <w:tabs>
                <w:tab w:val="decimal" w:pos="85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24C74" w:rsidRPr="00607F0C" w14:paraId="55179936" w14:textId="77777777" w:rsidTr="00224C74">
        <w:trPr>
          <w:trHeight w:val="19"/>
        </w:trPr>
        <w:tc>
          <w:tcPr>
            <w:tcW w:w="3375" w:type="dxa"/>
            <w:shd w:val="clear" w:color="FFFFFF" w:fill="auto"/>
          </w:tcPr>
          <w:p w14:paraId="25312EE3" w14:textId="77777777" w:rsidR="00224C74" w:rsidRPr="00607F0C" w:rsidRDefault="00224C74" w:rsidP="00026ACC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123" w:type="dxa"/>
            <w:gridSpan w:val="2"/>
            <w:shd w:val="clear" w:color="FFFFFF" w:fill="auto"/>
          </w:tcPr>
          <w:p w14:paraId="6AE07881" w14:textId="77777777" w:rsidR="00224C74" w:rsidRPr="00607F0C" w:rsidRDefault="00224C74" w:rsidP="00026ACC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  <w:shd w:val="clear" w:color="FFFFFF" w:fill="auto"/>
            <w:vAlign w:val="bottom"/>
          </w:tcPr>
          <w:p w14:paraId="407BD5FD" w14:textId="77777777" w:rsidR="00224C74" w:rsidRPr="00607F0C" w:rsidRDefault="00224C74" w:rsidP="00026ACC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</w:tcPr>
          <w:p w14:paraId="69CD1EC1" w14:textId="77777777" w:rsidR="00224C74" w:rsidRPr="00607F0C" w:rsidRDefault="00224C74" w:rsidP="00026ACC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  <w:shd w:val="clear" w:color="FFFFFF" w:fill="auto"/>
            <w:vAlign w:val="bottom"/>
          </w:tcPr>
          <w:p w14:paraId="7D21B5C4" w14:textId="77777777" w:rsidR="00224C74" w:rsidRPr="00607F0C" w:rsidRDefault="00224C74" w:rsidP="00026ACC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</w:tcPr>
          <w:p w14:paraId="11471060" w14:textId="77777777" w:rsidR="00224C74" w:rsidRPr="00607F0C" w:rsidRDefault="00224C74" w:rsidP="00026ACC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  <w:shd w:val="clear" w:color="FFFFFF" w:fill="auto"/>
          </w:tcPr>
          <w:p w14:paraId="6E4BE334" w14:textId="77777777" w:rsidR="00224C74" w:rsidRPr="00607F0C" w:rsidRDefault="00224C74" w:rsidP="00026AC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705821CC" w14:textId="77777777" w:rsidR="00224C74" w:rsidRPr="00607F0C" w:rsidRDefault="00224C74" w:rsidP="00026AC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  <w:shd w:val="clear" w:color="FFFFFF" w:fill="auto"/>
            <w:vAlign w:val="bottom"/>
          </w:tcPr>
          <w:p w14:paraId="00157C22" w14:textId="77777777" w:rsidR="00224C74" w:rsidRPr="00607F0C" w:rsidRDefault="00224C74" w:rsidP="00026ACC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24" w:type="dxa"/>
            <w:shd w:val="clear" w:color="FFFFFF" w:fill="auto"/>
          </w:tcPr>
          <w:p w14:paraId="2F75CBC9" w14:textId="77777777" w:rsidR="00224C74" w:rsidRPr="00607F0C" w:rsidRDefault="00224C74" w:rsidP="00026ACC">
            <w:pPr>
              <w:tabs>
                <w:tab w:val="decimal" w:pos="85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24C74" w:rsidRPr="00607F0C" w14:paraId="798857C6" w14:textId="77777777" w:rsidTr="00224C74">
        <w:trPr>
          <w:trHeight w:val="19"/>
        </w:trPr>
        <w:tc>
          <w:tcPr>
            <w:tcW w:w="3375" w:type="dxa"/>
            <w:shd w:val="clear" w:color="FFFFFF" w:fill="auto"/>
          </w:tcPr>
          <w:p w14:paraId="055D997E" w14:textId="77777777" w:rsidR="00224C74" w:rsidRPr="00607F0C" w:rsidRDefault="00224C74" w:rsidP="00026ACC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123" w:type="dxa"/>
            <w:gridSpan w:val="2"/>
            <w:shd w:val="clear" w:color="FFFFFF" w:fill="auto"/>
          </w:tcPr>
          <w:p w14:paraId="72D62753" w14:textId="0620ED38" w:rsidR="00224C74" w:rsidRPr="00607F0C" w:rsidRDefault="00224C74" w:rsidP="00224C74">
            <w:pPr>
              <w:tabs>
                <w:tab w:val="decimal" w:pos="881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319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CAF8FF8" w14:textId="77777777" w:rsidR="00224C74" w:rsidRPr="00607F0C" w:rsidRDefault="00224C74" w:rsidP="00026AC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</w:tcPr>
          <w:p w14:paraId="1632D777" w14:textId="054397C4" w:rsidR="00224C74" w:rsidRPr="00607F0C" w:rsidRDefault="00D56B19" w:rsidP="00026ACC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319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3780B6D0" w14:textId="77777777" w:rsidR="00224C74" w:rsidRPr="00607F0C" w:rsidRDefault="00224C74" w:rsidP="00026ACC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FFFFFF" w:fill="auto"/>
            <w:vAlign w:val="bottom"/>
          </w:tcPr>
          <w:p w14:paraId="5FF22772" w14:textId="74EACA24" w:rsidR="00224C74" w:rsidRPr="00607F0C" w:rsidRDefault="00224C74" w:rsidP="00026ACC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" w:type="dxa"/>
          </w:tcPr>
          <w:p w14:paraId="67E0311B" w14:textId="77777777" w:rsidR="00224C74" w:rsidRPr="00607F0C" w:rsidRDefault="00224C74" w:rsidP="00026ACC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EC8B9D8" w14:textId="6E59AF27" w:rsidR="00224C74" w:rsidRPr="00607F0C" w:rsidRDefault="00224C74" w:rsidP="00026ACC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58E4F90" w14:textId="77777777" w:rsidR="00224C74" w:rsidRPr="00607F0C" w:rsidRDefault="00224C74" w:rsidP="00026ACC">
            <w:pPr>
              <w:tabs>
                <w:tab w:val="decimal" w:pos="805"/>
              </w:tabs>
              <w:snapToGrid w:val="0"/>
              <w:ind w:right="-36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24" w:type="dxa"/>
            <w:shd w:val="clear" w:color="FFFFFF" w:fill="auto"/>
          </w:tcPr>
          <w:p w14:paraId="361FB5A5" w14:textId="4C5C2F75" w:rsidR="00224C74" w:rsidRPr="00607F0C" w:rsidRDefault="00224C74" w:rsidP="00026ACC">
            <w:pPr>
              <w:tabs>
                <w:tab w:val="decimal" w:pos="565"/>
                <w:tab w:val="decimal" w:pos="85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224C74" w:rsidRPr="00607F0C" w14:paraId="066ED9F9" w14:textId="77777777" w:rsidTr="00224C74">
        <w:trPr>
          <w:trHeight w:val="19"/>
        </w:trPr>
        <w:tc>
          <w:tcPr>
            <w:tcW w:w="3375" w:type="dxa"/>
            <w:shd w:val="clear" w:color="FFFFFF" w:fill="auto"/>
          </w:tcPr>
          <w:p w14:paraId="7E9C4927" w14:textId="77777777" w:rsidR="00224C74" w:rsidRPr="00607F0C" w:rsidRDefault="00224C74" w:rsidP="00026ACC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4CAF51AE" w14:textId="77777777" w:rsidR="00224C74" w:rsidRPr="00607F0C" w:rsidRDefault="00224C74" w:rsidP="00026ACC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14:paraId="7CDD6B6E" w14:textId="77777777" w:rsidR="00224C74" w:rsidRPr="00607F0C" w:rsidRDefault="00224C74" w:rsidP="00026AC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auto" w:fill="auto"/>
          </w:tcPr>
          <w:p w14:paraId="556F5864" w14:textId="77777777" w:rsidR="00224C74" w:rsidRPr="00607F0C" w:rsidRDefault="00224C74" w:rsidP="00026ACC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2B9ED0DE" w14:textId="77777777" w:rsidR="00224C74" w:rsidRPr="00607F0C" w:rsidRDefault="00224C74" w:rsidP="00026ACC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auto" w:fill="auto"/>
          </w:tcPr>
          <w:p w14:paraId="06BF94A4" w14:textId="77777777" w:rsidR="00224C74" w:rsidRPr="00607F0C" w:rsidRDefault="00224C74" w:rsidP="00026ACC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</w:tcPr>
          <w:p w14:paraId="7EB60FB2" w14:textId="77777777" w:rsidR="00224C74" w:rsidRPr="00607F0C" w:rsidRDefault="00224C74" w:rsidP="00026AC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98521BE" w14:textId="77777777" w:rsidR="00224C74" w:rsidRPr="00607F0C" w:rsidRDefault="00224C74" w:rsidP="00026AC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14:paraId="736C3616" w14:textId="77777777" w:rsidR="00224C74" w:rsidRPr="00607F0C" w:rsidRDefault="00224C74" w:rsidP="00026ACC">
            <w:pPr>
              <w:tabs>
                <w:tab w:val="decimal" w:pos="805"/>
              </w:tabs>
              <w:snapToGrid w:val="0"/>
              <w:ind w:right="-36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24" w:type="dxa"/>
            <w:shd w:val="clear" w:color="auto" w:fill="auto"/>
          </w:tcPr>
          <w:p w14:paraId="76506CE7" w14:textId="77777777" w:rsidR="00224C74" w:rsidRPr="00607F0C" w:rsidRDefault="00224C74" w:rsidP="00026ACC">
            <w:pPr>
              <w:tabs>
                <w:tab w:val="decimal" w:pos="85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24C74" w:rsidRPr="00607F0C" w14:paraId="0F5ED532" w14:textId="77777777" w:rsidTr="00224C74">
        <w:trPr>
          <w:trHeight w:val="19"/>
        </w:trPr>
        <w:tc>
          <w:tcPr>
            <w:tcW w:w="3375" w:type="dxa"/>
            <w:shd w:val="clear" w:color="FFFFFF" w:fill="auto"/>
          </w:tcPr>
          <w:p w14:paraId="65ACE944" w14:textId="77777777" w:rsidR="00224C74" w:rsidRPr="00607F0C" w:rsidRDefault="00224C74" w:rsidP="00224C74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357DBE4E" w14:textId="4592D30E" w:rsidR="00224C74" w:rsidRPr="00607F0C" w:rsidRDefault="00224C74" w:rsidP="00224C74">
            <w:pPr>
              <w:tabs>
                <w:tab w:val="decimal" w:pos="881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212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530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33FA7FB1" w14:textId="77777777" w:rsidR="00224C74" w:rsidRPr="00607F0C" w:rsidRDefault="00224C74" w:rsidP="00224C74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C017C79" w14:textId="01A1508D" w:rsidR="00224C74" w:rsidRPr="00607F0C" w:rsidRDefault="00224C74" w:rsidP="00224C74">
            <w:pPr>
              <w:tabs>
                <w:tab w:val="decimal" w:pos="570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010F942" w14:textId="77777777" w:rsidR="00224C74" w:rsidRPr="00607F0C" w:rsidRDefault="00224C74" w:rsidP="00224C74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63747DF" w14:textId="3E575275" w:rsidR="00224C74" w:rsidRPr="00607F0C" w:rsidRDefault="00D56B19" w:rsidP="00224C74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224C7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301</w:t>
            </w:r>
          </w:p>
        </w:tc>
        <w:tc>
          <w:tcPr>
            <w:tcW w:w="99" w:type="dxa"/>
          </w:tcPr>
          <w:p w14:paraId="01CD0943" w14:textId="77777777" w:rsidR="00224C74" w:rsidRPr="00607F0C" w:rsidRDefault="00224C74" w:rsidP="00224C74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1E8FB40" w14:textId="349A45B1" w:rsidR="00224C74" w:rsidRPr="00607F0C" w:rsidRDefault="00224C74" w:rsidP="00224C74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51FB8AA9" w14:textId="77777777" w:rsidR="00224C74" w:rsidRPr="00607F0C" w:rsidRDefault="00224C74" w:rsidP="00224C74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24" w:type="dxa"/>
            <w:shd w:val="clear" w:color="auto" w:fill="auto"/>
          </w:tcPr>
          <w:p w14:paraId="1B4DB67F" w14:textId="6A969325" w:rsidR="00224C74" w:rsidRPr="00607F0C" w:rsidRDefault="00224C74" w:rsidP="00224C74">
            <w:pPr>
              <w:tabs>
                <w:tab w:val="decimal" w:pos="898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235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579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224C74" w:rsidRPr="00607F0C" w14:paraId="7E1749A8" w14:textId="77777777" w:rsidTr="00224C74">
        <w:trPr>
          <w:trHeight w:val="19"/>
        </w:trPr>
        <w:tc>
          <w:tcPr>
            <w:tcW w:w="3375" w:type="dxa"/>
            <w:shd w:val="clear" w:color="FFFFFF" w:fill="auto"/>
          </w:tcPr>
          <w:p w14:paraId="44259556" w14:textId="77777777" w:rsidR="00224C74" w:rsidRPr="00607F0C" w:rsidRDefault="00224C74" w:rsidP="00224C74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หนี้สิน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ตาม</w:t>
            </w: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DEEA97" w14:textId="0BF8C7D2" w:rsidR="00224C74" w:rsidRPr="00607F0C" w:rsidRDefault="00224C74" w:rsidP="00224C74">
            <w:pPr>
              <w:tabs>
                <w:tab w:val="decimal" w:pos="881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115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32DAA7B4" w14:textId="77777777" w:rsidR="00224C74" w:rsidRPr="00607F0C" w:rsidRDefault="00224C74" w:rsidP="00224C74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802E" w14:textId="7F2DEAA8" w:rsidR="00224C74" w:rsidRPr="00607F0C" w:rsidRDefault="00D56B19" w:rsidP="00224C74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6222BBE" w14:textId="77777777" w:rsidR="00224C74" w:rsidRPr="00607F0C" w:rsidRDefault="00224C74" w:rsidP="00224C74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4F95A" w14:textId="0A752E65" w:rsidR="00224C74" w:rsidRPr="00607F0C" w:rsidRDefault="00224C74" w:rsidP="00224C74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" w:type="dxa"/>
          </w:tcPr>
          <w:p w14:paraId="0C0EF007" w14:textId="77777777" w:rsidR="00224C74" w:rsidRPr="00607F0C" w:rsidRDefault="00224C74" w:rsidP="00224C74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AF99C" w14:textId="4C81941C" w:rsidR="00224C74" w:rsidRPr="00607F0C" w:rsidRDefault="00224C74" w:rsidP="00224C74">
            <w:pPr>
              <w:tabs>
                <w:tab w:val="decimal" w:pos="565"/>
                <w:tab w:val="decimal" w:pos="99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09E6B0F0" w14:textId="77777777" w:rsidR="00224C74" w:rsidRPr="00607F0C" w:rsidRDefault="00224C74" w:rsidP="00224C74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24" w:type="dxa"/>
            <w:shd w:val="clear" w:color="auto" w:fill="auto"/>
          </w:tcPr>
          <w:p w14:paraId="4C6FF503" w14:textId="39AED0D4" w:rsidR="00224C74" w:rsidRPr="00607F0C" w:rsidRDefault="00224C74" w:rsidP="00224C74">
            <w:pPr>
              <w:tabs>
                <w:tab w:val="decimal" w:pos="898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224C74" w:rsidRPr="00607F0C" w14:paraId="11B0C7A8" w14:textId="77777777" w:rsidTr="00224C74">
        <w:trPr>
          <w:trHeight w:val="19"/>
        </w:trPr>
        <w:tc>
          <w:tcPr>
            <w:tcW w:w="3375" w:type="dxa"/>
            <w:shd w:val="clear" w:color="FFFFFF" w:fill="auto"/>
          </w:tcPr>
          <w:p w14:paraId="5E719C81" w14:textId="77777777" w:rsidR="00224C74" w:rsidRPr="00607F0C" w:rsidRDefault="00224C74" w:rsidP="00224C74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DDF0C" w14:textId="23BC7854" w:rsidR="00224C74" w:rsidRPr="00607F0C" w:rsidRDefault="00224C74" w:rsidP="00224C74">
            <w:pPr>
              <w:tabs>
                <w:tab w:val="decimal" w:pos="881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212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964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28B2B590" w14:textId="77777777" w:rsidR="00224C74" w:rsidRPr="00607F0C" w:rsidRDefault="00224C74" w:rsidP="00224C74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C25DC" w14:textId="5C7FA572" w:rsidR="00224C74" w:rsidRPr="00607F0C" w:rsidRDefault="00D56B19" w:rsidP="00224C74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336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00754CE1" w14:textId="77777777" w:rsidR="00224C74" w:rsidRPr="00607F0C" w:rsidRDefault="00224C74" w:rsidP="00224C74">
            <w:pPr>
              <w:tabs>
                <w:tab w:val="decimal" w:pos="765"/>
              </w:tabs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31334" w14:textId="1CAD7880" w:rsidR="00224C74" w:rsidRPr="00607F0C" w:rsidRDefault="00D56B19" w:rsidP="00224C74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224C7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301</w:t>
            </w:r>
          </w:p>
        </w:tc>
        <w:tc>
          <w:tcPr>
            <w:tcW w:w="99" w:type="dxa"/>
          </w:tcPr>
          <w:p w14:paraId="09D485F7" w14:textId="77777777" w:rsidR="00224C74" w:rsidRPr="00607F0C" w:rsidRDefault="00224C74" w:rsidP="00224C74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40C11" w14:textId="312F6973" w:rsidR="00224C74" w:rsidRPr="00607F0C" w:rsidRDefault="00224C74" w:rsidP="00224C74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36EFB444" w14:textId="77777777" w:rsidR="00224C74" w:rsidRPr="00607F0C" w:rsidRDefault="00224C74" w:rsidP="00224C74">
            <w:pPr>
              <w:tabs>
                <w:tab w:val="decimal" w:pos="900"/>
              </w:tabs>
              <w:snapToGrid w:val="0"/>
              <w:ind w:right="-36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47386" w14:textId="70061A7B" w:rsidR="00224C74" w:rsidRPr="00607F0C" w:rsidRDefault="00224C74" w:rsidP="00224C74">
            <w:pPr>
              <w:tabs>
                <w:tab w:val="decimal" w:pos="898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235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677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224C74" w:rsidRPr="00607F0C" w14:paraId="062215A8" w14:textId="77777777" w:rsidTr="00224C74">
        <w:trPr>
          <w:trHeight w:val="19"/>
        </w:trPr>
        <w:tc>
          <w:tcPr>
            <w:tcW w:w="3375" w:type="dxa"/>
            <w:shd w:val="clear" w:color="FFFFFF" w:fill="auto"/>
          </w:tcPr>
          <w:p w14:paraId="45E821C4" w14:textId="77777777" w:rsidR="00224C74" w:rsidRPr="00607F0C" w:rsidRDefault="00224C74" w:rsidP="00224C74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หนี้สินภาษีเงินได้รอกการตัดบัญชี </w:t>
            </w: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  <w:r w:rsidRPr="00607F0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643CB5" w14:textId="7126864C" w:rsidR="00224C74" w:rsidRPr="00607F0C" w:rsidRDefault="00224C74" w:rsidP="00224C74">
            <w:pPr>
              <w:tabs>
                <w:tab w:val="decimal" w:pos="881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947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2179EA29" w14:textId="77777777" w:rsidR="00224C74" w:rsidRPr="00607F0C" w:rsidRDefault="00224C74" w:rsidP="00224C74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18EADA" w14:textId="28C2CE46" w:rsidR="00224C74" w:rsidRPr="00607F0C" w:rsidRDefault="00D56B19" w:rsidP="00224C74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224C7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506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FF6A3BC" w14:textId="77777777" w:rsidR="00224C74" w:rsidRPr="00607F0C" w:rsidRDefault="00224C74" w:rsidP="00224C74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F42469" w14:textId="450928A4" w:rsidR="00224C74" w:rsidRPr="00607F0C" w:rsidRDefault="00CC50B6" w:rsidP="00224C74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224C7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481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" w:type="dxa"/>
          </w:tcPr>
          <w:p w14:paraId="5825A410" w14:textId="77777777" w:rsidR="00224C74" w:rsidRPr="00607F0C" w:rsidRDefault="00224C74" w:rsidP="00224C74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13E470" w14:textId="34BB6F4A" w:rsidR="00224C74" w:rsidRPr="00607F0C" w:rsidRDefault="00224C74" w:rsidP="00224C74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770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12F6260" w14:textId="77777777" w:rsidR="00224C74" w:rsidRPr="00607F0C" w:rsidRDefault="00224C74" w:rsidP="00224C74">
            <w:pPr>
              <w:tabs>
                <w:tab w:val="decimal" w:pos="900"/>
              </w:tabs>
              <w:snapToGrid w:val="0"/>
              <w:ind w:right="-3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C8BDB1" w14:textId="527CFA9B" w:rsidR="00224C74" w:rsidRPr="00607F0C" w:rsidRDefault="00224C74" w:rsidP="00224C74">
            <w:pPr>
              <w:tabs>
                <w:tab w:val="decimal" w:pos="898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692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</w:tbl>
    <w:bookmarkEnd w:id="4"/>
    <w:p w14:paraId="1F3B0A64" w14:textId="77777777" w:rsidR="000B67D8" w:rsidRPr="00607F0C" w:rsidRDefault="000B67D8" w:rsidP="000B67D8">
      <w:pPr>
        <w:spacing w:before="240"/>
        <w:ind w:left="720" w:right="-475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</w:t>
      </w:r>
      <w:r w:rsidRPr="00607F0C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พันบาท</w:t>
      </w:r>
    </w:p>
    <w:tbl>
      <w:tblPr>
        <w:tblW w:w="9402" w:type="dxa"/>
        <w:tblInd w:w="36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"/>
        <w:gridCol w:w="945"/>
        <w:gridCol w:w="90"/>
        <w:gridCol w:w="965"/>
        <w:gridCol w:w="90"/>
        <w:gridCol w:w="965"/>
        <w:gridCol w:w="90"/>
        <w:gridCol w:w="1066"/>
        <w:gridCol w:w="90"/>
        <w:gridCol w:w="965"/>
        <w:gridCol w:w="90"/>
        <w:gridCol w:w="966"/>
      </w:tblGrid>
      <w:tr w:rsidR="000B67D8" w:rsidRPr="00607F0C" w14:paraId="3CB526B5" w14:textId="77777777" w:rsidTr="00195F97">
        <w:trPr>
          <w:trHeight w:val="20"/>
        </w:trPr>
        <w:tc>
          <w:tcPr>
            <w:tcW w:w="3060" w:type="dxa"/>
            <w:shd w:val="clear" w:color="FFFFFF" w:fill="auto"/>
          </w:tcPr>
          <w:p w14:paraId="370A6450" w14:textId="77777777" w:rsidR="000B67D8" w:rsidRPr="00607F0C" w:rsidRDefault="000B67D8" w:rsidP="00742FF1">
            <w:pPr>
              <w:snapToGrid w:val="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0" w:type="dxa"/>
            <w:shd w:val="clear" w:color="FFFFFF" w:fill="auto"/>
          </w:tcPr>
          <w:p w14:paraId="24B71D91" w14:textId="77777777" w:rsidR="000B67D8" w:rsidRPr="00607F0C" w:rsidRDefault="000B67D8" w:rsidP="00742FF1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22" w:type="dxa"/>
            <w:gridSpan w:val="11"/>
            <w:shd w:val="clear" w:color="FFFFFF" w:fill="auto"/>
          </w:tcPr>
          <w:p w14:paraId="1FF6089D" w14:textId="77777777" w:rsidR="000B67D8" w:rsidRPr="00607F0C" w:rsidRDefault="000B67D8" w:rsidP="00742FF1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B67D8" w:rsidRPr="00607F0C" w14:paraId="118E7431" w14:textId="77777777" w:rsidTr="00195F97">
        <w:trPr>
          <w:trHeight w:val="20"/>
        </w:trPr>
        <w:tc>
          <w:tcPr>
            <w:tcW w:w="3060" w:type="dxa"/>
            <w:shd w:val="clear" w:color="FFFFFF" w:fill="auto"/>
          </w:tcPr>
          <w:p w14:paraId="0C9AC606" w14:textId="77777777" w:rsidR="000B67D8" w:rsidRPr="00607F0C" w:rsidRDefault="000B67D8" w:rsidP="00742FF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5" w:type="dxa"/>
            <w:gridSpan w:val="2"/>
            <w:shd w:val="clear" w:color="FFFFFF" w:fill="auto"/>
          </w:tcPr>
          <w:p w14:paraId="28AB869C" w14:textId="77777777" w:rsidR="000B67D8" w:rsidRPr="00607F0C" w:rsidRDefault="000B67D8" w:rsidP="00742FF1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FFFFFF" w:fill="auto"/>
          </w:tcPr>
          <w:p w14:paraId="5757CB83" w14:textId="77777777" w:rsidR="000B67D8" w:rsidRPr="00607F0C" w:rsidRDefault="000B67D8" w:rsidP="00742FF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</w:tcPr>
          <w:p w14:paraId="5E274D4F" w14:textId="77777777" w:rsidR="000B67D8" w:rsidRPr="00607F0C" w:rsidRDefault="000B67D8" w:rsidP="00742FF1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  <w:shd w:val="clear" w:color="FFFFFF" w:fill="auto"/>
          </w:tcPr>
          <w:p w14:paraId="24CDBF0B" w14:textId="77777777" w:rsidR="000B67D8" w:rsidRPr="00607F0C" w:rsidRDefault="000B67D8" w:rsidP="00742FF1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</w:tcPr>
          <w:p w14:paraId="0426DFB1" w14:textId="77777777" w:rsidR="000B67D8" w:rsidRPr="00607F0C" w:rsidRDefault="000B67D8" w:rsidP="00742FF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  <w:shd w:val="clear" w:color="FFFFFF" w:fill="auto"/>
          </w:tcPr>
          <w:p w14:paraId="626042D8" w14:textId="77777777" w:rsidR="000B67D8" w:rsidRPr="00607F0C" w:rsidRDefault="000B67D8" w:rsidP="00742FF1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6" w:type="dxa"/>
            <w:shd w:val="clear" w:color="FFFFFF" w:fill="auto"/>
          </w:tcPr>
          <w:p w14:paraId="21F1457E" w14:textId="77777777" w:rsidR="000B67D8" w:rsidRPr="00607F0C" w:rsidRDefault="000B67D8" w:rsidP="00742FF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4003B144" w14:textId="77777777" w:rsidR="000B67D8" w:rsidRPr="00607F0C" w:rsidRDefault="000B67D8" w:rsidP="00742FF1">
            <w:pPr>
              <w:snapToGrid w:val="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  <w:vAlign w:val="center"/>
          </w:tcPr>
          <w:p w14:paraId="68B443E9" w14:textId="77777777" w:rsidR="000B67D8" w:rsidRPr="00607F0C" w:rsidRDefault="000B67D8" w:rsidP="00742FF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รายการ</w:t>
            </w:r>
          </w:p>
        </w:tc>
        <w:tc>
          <w:tcPr>
            <w:tcW w:w="90" w:type="dxa"/>
            <w:shd w:val="clear" w:color="FFFFFF" w:fill="auto"/>
          </w:tcPr>
          <w:p w14:paraId="669E230D" w14:textId="77777777" w:rsidR="000B67D8" w:rsidRPr="00607F0C" w:rsidRDefault="000B67D8" w:rsidP="00742FF1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6" w:type="dxa"/>
            <w:shd w:val="clear" w:color="FFFFFF" w:fill="auto"/>
          </w:tcPr>
          <w:p w14:paraId="5BB388A8" w14:textId="77777777" w:rsidR="000B67D8" w:rsidRPr="00607F0C" w:rsidRDefault="000B67D8" w:rsidP="00742FF1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0B67D8" w:rsidRPr="00607F0C" w14:paraId="16E3B681" w14:textId="77777777" w:rsidTr="00195F97">
        <w:trPr>
          <w:trHeight w:val="20"/>
        </w:trPr>
        <w:tc>
          <w:tcPr>
            <w:tcW w:w="3060" w:type="dxa"/>
            <w:shd w:val="clear" w:color="FFFFFF" w:fill="auto"/>
          </w:tcPr>
          <w:p w14:paraId="210C4981" w14:textId="77777777" w:rsidR="000B67D8" w:rsidRPr="00607F0C" w:rsidRDefault="000B67D8" w:rsidP="00742FF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5" w:type="dxa"/>
            <w:gridSpan w:val="2"/>
            <w:shd w:val="clear" w:color="FFFFFF" w:fill="auto"/>
            <w:vAlign w:val="center"/>
          </w:tcPr>
          <w:p w14:paraId="6F6C9B33" w14:textId="0F1D75E0" w:rsidR="000B67D8" w:rsidRPr="00607F0C" w:rsidRDefault="00D56B19" w:rsidP="00742FF1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0B67D8"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FFFFFF" w:fill="auto"/>
          </w:tcPr>
          <w:p w14:paraId="348ADC5A" w14:textId="77777777" w:rsidR="000B67D8" w:rsidRPr="00607F0C" w:rsidRDefault="000B67D8" w:rsidP="00742FF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</w:tcPr>
          <w:p w14:paraId="4E344708" w14:textId="77777777" w:rsidR="000B67D8" w:rsidRPr="00607F0C" w:rsidRDefault="000B67D8" w:rsidP="00742FF1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90" w:type="dxa"/>
            <w:shd w:val="clear" w:color="FFFFFF" w:fill="auto"/>
          </w:tcPr>
          <w:p w14:paraId="4695CBAF" w14:textId="77777777" w:rsidR="000B67D8" w:rsidRPr="00607F0C" w:rsidRDefault="000B67D8" w:rsidP="00742FF1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  <w:vAlign w:val="center"/>
          </w:tcPr>
          <w:p w14:paraId="7BB3C0E0" w14:textId="77777777" w:rsidR="000B67D8" w:rsidRPr="00607F0C" w:rsidRDefault="000B67D8" w:rsidP="00742FF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90" w:type="dxa"/>
            <w:shd w:val="clear" w:color="FFFFFF" w:fill="auto"/>
          </w:tcPr>
          <w:p w14:paraId="39FB5C71" w14:textId="77777777" w:rsidR="000B67D8" w:rsidRPr="00607F0C" w:rsidRDefault="000B67D8" w:rsidP="00742FF1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6" w:type="dxa"/>
            <w:shd w:val="clear" w:color="FFFFFF" w:fill="auto"/>
          </w:tcPr>
          <w:p w14:paraId="7B1639AF" w14:textId="77777777" w:rsidR="000B67D8" w:rsidRPr="00607F0C" w:rsidRDefault="000B67D8" w:rsidP="00742FF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โดยตรงไปยัง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1EAFD83A" w14:textId="77777777" w:rsidR="000B67D8" w:rsidRPr="00607F0C" w:rsidRDefault="000B67D8" w:rsidP="00742FF1">
            <w:pPr>
              <w:snapToGrid w:val="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  <w:vAlign w:val="center"/>
          </w:tcPr>
          <w:p w14:paraId="5B06E10A" w14:textId="77777777" w:rsidR="000B67D8" w:rsidRPr="00607F0C" w:rsidRDefault="000B67D8" w:rsidP="00742FF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90" w:type="dxa"/>
            <w:shd w:val="clear" w:color="FFFFFF" w:fill="auto"/>
          </w:tcPr>
          <w:p w14:paraId="31F430C6" w14:textId="77777777" w:rsidR="000B67D8" w:rsidRPr="00607F0C" w:rsidRDefault="000B67D8" w:rsidP="00742FF1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6" w:type="dxa"/>
            <w:shd w:val="clear" w:color="FFFFFF" w:fill="auto"/>
          </w:tcPr>
          <w:p w14:paraId="7FFFE43B" w14:textId="1792F3C2" w:rsidR="000B67D8" w:rsidRPr="00607F0C" w:rsidRDefault="00D56B19" w:rsidP="00742FF1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0B67D8" w:rsidRPr="00607F0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0B67D8"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0B67D8" w:rsidRPr="00607F0C" w14:paraId="5A73083F" w14:textId="77777777" w:rsidTr="00195F97">
        <w:trPr>
          <w:trHeight w:val="20"/>
        </w:trPr>
        <w:tc>
          <w:tcPr>
            <w:tcW w:w="3060" w:type="dxa"/>
            <w:shd w:val="clear" w:color="FFFFFF" w:fill="auto"/>
          </w:tcPr>
          <w:p w14:paraId="38DD2B23" w14:textId="77777777" w:rsidR="000B67D8" w:rsidRPr="00607F0C" w:rsidRDefault="000B67D8" w:rsidP="00742FF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5" w:type="dxa"/>
            <w:gridSpan w:val="2"/>
            <w:shd w:val="clear" w:color="FFFFFF" w:fill="auto"/>
            <w:vAlign w:val="center"/>
          </w:tcPr>
          <w:p w14:paraId="17CCA101" w14:textId="3F063CC4" w:rsidR="000B67D8" w:rsidRPr="00607F0C" w:rsidRDefault="00D56B19" w:rsidP="00742FF1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0" w:type="dxa"/>
            <w:shd w:val="clear" w:color="FFFFFF" w:fill="auto"/>
          </w:tcPr>
          <w:p w14:paraId="20495B30" w14:textId="77777777" w:rsidR="000B67D8" w:rsidRPr="00607F0C" w:rsidRDefault="000B67D8" w:rsidP="00742FF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</w:tcPr>
          <w:p w14:paraId="393C0047" w14:textId="77777777" w:rsidR="000B67D8" w:rsidRPr="00607F0C" w:rsidRDefault="000B67D8" w:rsidP="00742FF1">
            <w:pPr>
              <w:tabs>
                <w:tab w:val="decimal" w:pos="834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90" w:type="dxa"/>
            <w:shd w:val="clear" w:color="FFFFFF" w:fill="auto"/>
          </w:tcPr>
          <w:p w14:paraId="4DE37457" w14:textId="77777777" w:rsidR="000B67D8" w:rsidRPr="00607F0C" w:rsidRDefault="000B67D8" w:rsidP="00742FF1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  <w:vAlign w:val="center"/>
          </w:tcPr>
          <w:p w14:paraId="29F31190" w14:textId="77777777" w:rsidR="000B67D8" w:rsidRPr="00607F0C" w:rsidRDefault="000B67D8" w:rsidP="00742FF1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  <w:shd w:val="clear" w:color="FFFFFF" w:fill="auto"/>
          </w:tcPr>
          <w:p w14:paraId="6CF580A0" w14:textId="77777777" w:rsidR="000B67D8" w:rsidRPr="00607F0C" w:rsidRDefault="000B67D8" w:rsidP="00742FF1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6" w:type="dxa"/>
            <w:shd w:val="clear" w:color="FFFFFF" w:fill="auto"/>
          </w:tcPr>
          <w:p w14:paraId="215466A0" w14:textId="77777777" w:rsidR="000B67D8" w:rsidRPr="00607F0C" w:rsidRDefault="000B67D8" w:rsidP="00742FF1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3DF1BC33" w14:textId="77777777" w:rsidR="000B67D8" w:rsidRPr="00607F0C" w:rsidRDefault="000B67D8" w:rsidP="00742FF1">
            <w:pPr>
              <w:snapToGrid w:val="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7DCDD394" w14:textId="0062C7D8" w:rsidR="000B67D8" w:rsidRPr="00607F0C" w:rsidRDefault="000B67D8" w:rsidP="00742FF1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5C3AD9E9" w14:textId="77777777" w:rsidR="000B67D8" w:rsidRPr="00607F0C" w:rsidRDefault="000B67D8" w:rsidP="00742FF1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6" w:type="dxa"/>
            <w:shd w:val="clear" w:color="FFFFFF" w:fill="auto"/>
            <w:vAlign w:val="center"/>
          </w:tcPr>
          <w:p w14:paraId="58C6B74E" w14:textId="17237325" w:rsidR="000B67D8" w:rsidRPr="00607F0C" w:rsidRDefault="00D56B19" w:rsidP="00742FF1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0B67D8" w:rsidRPr="00607F0C" w14:paraId="2F3F87B8" w14:textId="77777777" w:rsidTr="00195F97">
        <w:trPr>
          <w:trHeight w:val="20"/>
        </w:trPr>
        <w:tc>
          <w:tcPr>
            <w:tcW w:w="3060" w:type="dxa"/>
            <w:shd w:val="clear" w:color="FFFFFF" w:fill="auto"/>
          </w:tcPr>
          <w:p w14:paraId="0A103BB9" w14:textId="77777777" w:rsidR="000B67D8" w:rsidRPr="00607F0C" w:rsidRDefault="000B67D8" w:rsidP="00742FF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5" w:type="dxa"/>
            <w:gridSpan w:val="2"/>
            <w:shd w:val="clear" w:color="FFFFFF" w:fill="auto"/>
            <w:vAlign w:val="center"/>
          </w:tcPr>
          <w:p w14:paraId="2BCFCBB9" w14:textId="77777777" w:rsidR="000B67D8" w:rsidRPr="00607F0C" w:rsidRDefault="000B67D8" w:rsidP="00742FF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5DC755CA" w14:textId="77777777" w:rsidR="000B67D8" w:rsidRPr="00607F0C" w:rsidRDefault="000B67D8" w:rsidP="00742FF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</w:tcPr>
          <w:p w14:paraId="43332191" w14:textId="77777777" w:rsidR="000B67D8" w:rsidRPr="00607F0C" w:rsidRDefault="000B67D8" w:rsidP="00742FF1">
            <w:pPr>
              <w:tabs>
                <w:tab w:val="decimal" w:pos="834"/>
              </w:tabs>
              <w:snapToGrid w:val="0"/>
              <w:ind w:right="36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FFFFFF" w:fill="auto"/>
          </w:tcPr>
          <w:p w14:paraId="1B9B82D5" w14:textId="77777777" w:rsidR="000B67D8" w:rsidRPr="00607F0C" w:rsidRDefault="000B67D8" w:rsidP="00742FF1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  <w:vAlign w:val="center"/>
          </w:tcPr>
          <w:p w14:paraId="37F6DFF9" w14:textId="77777777" w:rsidR="000B67D8" w:rsidRPr="00607F0C" w:rsidRDefault="000B67D8" w:rsidP="00742FF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FFFFFF" w:fill="auto"/>
          </w:tcPr>
          <w:p w14:paraId="14FB2EF3" w14:textId="77777777" w:rsidR="000B67D8" w:rsidRPr="00607F0C" w:rsidRDefault="000B67D8" w:rsidP="00742FF1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6" w:type="dxa"/>
            <w:shd w:val="clear" w:color="FFFFFF" w:fill="auto"/>
          </w:tcPr>
          <w:p w14:paraId="0344CB71" w14:textId="77777777" w:rsidR="000B67D8" w:rsidRPr="00607F0C" w:rsidRDefault="000B67D8" w:rsidP="00742FF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013D5325" w14:textId="77777777" w:rsidR="000B67D8" w:rsidRPr="00607F0C" w:rsidRDefault="000B67D8" w:rsidP="00742FF1">
            <w:pPr>
              <w:snapToGrid w:val="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28AB628D" w14:textId="689955C0" w:rsidR="000B67D8" w:rsidRPr="00607F0C" w:rsidRDefault="000B67D8" w:rsidP="00742FF1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FFFFFF" w:fill="auto"/>
          </w:tcPr>
          <w:p w14:paraId="51F076DC" w14:textId="77777777" w:rsidR="000B67D8" w:rsidRPr="00607F0C" w:rsidRDefault="000B67D8" w:rsidP="00742FF1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6" w:type="dxa"/>
            <w:shd w:val="clear" w:color="FFFFFF" w:fill="auto"/>
            <w:vAlign w:val="center"/>
          </w:tcPr>
          <w:p w14:paraId="110CB319" w14:textId="77777777" w:rsidR="000B67D8" w:rsidRPr="00607F0C" w:rsidRDefault="000B67D8" w:rsidP="00742FF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B67D8" w:rsidRPr="00607F0C" w14:paraId="37B9CC12" w14:textId="77777777" w:rsidTr="00195F97">
        <w:trPr>
          <w:trHeight w:val="20"/>
        </w:trPr>
        <w:tc>
          <w:tcPr>
            <w:tcW w:w="3060" w:type="dxa"/>
            <w:shd w:val="clear" w:color="FFFFFF" w:fill="auto"/>
          </w:tcPr>
          <w:p w14:paraId="33467C2E" w14:textId="77777777" w:rsidR="000B67D8" w:rsidRPr="00607F0C" w:rsidRDefault="000B67D8" w:rsidP="00742FF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65" w:type="dxa"/>
            <w:gridSpan w:val="2"/>
            <w:shd w:val="clear" w:color="FFFFFF" w:fill="auto"/>
            <w:vAlign w:val="bottom"/>
          </w:tcPr>
          <w:p w14:paraId="3216BE7D" w14:textId="77777777" w:rsidR="000B67D8" w:rsidRPr="00607F0C" w:rsidRDefault="000B67D8" w:rsidP="00742FF1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2D9689B8" w14:textId="77777777" w:rsidR="000B67D8" w:rsidRPr="00607F0C" w:rsidRDefault="000B67D8" w:rsidP="00742FF1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center"/>
          </w:tcPr>
          <w:p w14:paraId="032E1630" w14:textId="77777777" w:rsidR="000B67D8" w:rsidRPr="00607F0C" w:rsidRDefault="000B67D8" w:rsidP="00742FF1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FFFFFF" w:fill="auto"/>
            <w:vAlign w:val="center"/>
          </w:tcPr>
          <w:p w14:paraId="1A15E7B6" w14:textId="77777777" w:rsidR="000B67D8" w:rsidRPr="00607F0C" w:rsidRDefault="000B67D8" w:rsidP="00742FF1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5566F467" w14:textId="77777777" w:rsidR="000B67D8" w:rsidRPr="00607F0C" w:rsidRDefault="000B67D8" w:rsidP="00742FF1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69BB089B" w14:textId="77777777" w:rsidR="000B67D8" w:rsidRPr="00607F0C" w:rsidRDefault="000B67D8" w:rsidP="00742FF1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6" w:type="dxa"/>
            <w:shd w:val="clear" w:color="FFFFFF" w:fill="auto"/>
            <w:vAlign w:val="bottom"/>
          </w:tcPr>
          <w:p w14:paraId="4745FF72" w14:textId="77777777" w:rsidR="000B67D8" w:rsidRPr="00607F0C" w:rsidRDefault="000B67D8" w:rsidP="00742FF1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636589C9" w14:textId="77777777" w:rsidR="000B67D8" w:rsidRPr="00607F0C" w:rsidRDefault="000B67D8" w:rsidP="00742FF1">
            <w:pPr>
              <w:snapToGrid w:val="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4963C7E6" w14:textId="77777777" w:rsidR="000B67D8" w:rsidRPr="00607F0C" w:rsidRDefault="000B67D8" w:rsidP="00742FF1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13F8A144" w14:textId="77777777" w:rsidR="000B67D8" w:rsidRPr="00607F0C" w:rsidRDefault="000B67D8" w:rsidP="00742FF1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6" w:type="dxa"/>
            <w:shd w:val="clear" w:color="FFFFFF" w:fill="auto"/>
          </w:tcPr>
          <w:p w14:paraId="444F77F5" w14:textId="77777777" w:rsidR="000B67D8" w:rsidRPr="00607F0C" w:rsidRDefault="000B67D8" w:rsidP="00742FF1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0B67D8" w:rsidRPr="00607F0C" w14:paraId="5B11C83C" w14:textId="77777777" w:rsidTr="00195F97">
        <w:trPr>
          <w:trHeight w:val="20"/>
        </w:trPr>
        <w:tc>
          <w:tcPr>
            <w:tcW w:w="3060" w:type="dxa"/>
            <w:shd w:val="clear" w:color="FFFFFF" w:fill="auto"/>
          </w:tcPr>
          <w:p w14:paraId="6DD68EC0" w14:textId="77777777" w:rsidR="000B67D8" w:rsidRPr="00607F0C" w:rsidRDefault="000B67D8" w:rsidP="00742FF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965" w:type="dxa"/>
            <w:gridSpan w:val="2"/>
            <w:shd w:val="clear" w:color="FFFFFF" w:fill="auto"/>
            <w:vAlign w:val="center"/>
          </w:tcPr>
          <w:p w14:paraId="5B2F4F23" w14:textId="208C646E" w:rsidR="000B67D8" w:rsidRPr="00607F0C" w:rsidRDefault="00D56B19" w:rsidP="00742FF1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0B67D8" w:rsidRPr="00607F0C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676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40FBE76D" w14:textId="77777777" w:rsidR="000B67D8" w:rsidRPr="00607F0C" w:rsidRDefault="000B67D8" w:rsidP="00742FF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1AEA2827" w14:textId="2177760F" w:rsidR="000B67D8" w:rsidRPr="00607F0C" w:rsidRDefault="000B67D8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924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FFFFFF" w:fill="auto"/>
            <w:vAlign w:val="center"/>
          </w:tcPr>
          <w:p w14:paraId="241314B2" w14:textId="77777777" w:rsidR="000B67D8" w:rsidRPr="00607F0C" w:rsidRDefault="000B67D8" w:rsidP="00742FF1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0B0DB0CE" w14:textId="77777777" w:rsidR="000B67D8" w:rsidRPr="00607F0C" w:rsidRDefault="000B67D8" w:rsidP="00742FF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274494E5" w14:textId="77777777" w:rsidR="000B67D8" w:rsidRPr="00607F0C" w:rsidRDefault="000B67D8" w:rsidP="00742FF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FFFFFF" w:fill="auto"/>
            <w:vAlign w:val="bottom"/>
          </w:tcPr>
          <w:p w14:paraId="0D10E8AA" w14:textId="77777777" w:rsidR="000B67D8" w:rsidRPr="00607F0C" w:rsidRDefault="000B67D8" w:rsidP="00742FF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5CBA8292" w14:textId="77777777" w:rsidR="000B67D8" w:rsidRPr="00607F0C" w:rsidRDefault="000B67D8" w:rsidP="00742FF1">
            <w:pPr>
              <w:tabs>
                <w:tab w:val="decimal" w:pos="830"/>
              </w:tabs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vAlign w:val="bottom"/>
          </w:tcPr>
          <w:p w14:paraId="7A2FF972" w14:textId="77777777" w:rsidR="000B67D8" w:rsidRPr="00607F0C" w:rsidRDefault="000B67D8" w:rsidP="00742FF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D818586" w14:textId="77777777" w:rsidR="000B67D8" w:rsidRPr="00607F0C" w:rsidRDefault="000B67D8" w:rsidP="00742FF1">
            <w:pPr>
              <w:tabs>
                <w:tab w:val="decimal" w:pos="915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6" w:type="dxa"/>
          </w:tcPr>
          <w:p w14:paraId="0CEC29F1" w14:textId="1C3B74C8" w:rsidR="000B67D8" w:rsidRPr="00607F0C" w:rsidRDefault="00D56B19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752</w:t>
            </w:r>
          </w:p>
        </w:tc>
      </w:tr>
      <w:tr w:rsidR="000B67D8" w:rsidRPr="00607F0C" w14:paraId="367F4E60" w14:textId="77777777" w:rsidTr="00195F97">
        <w:trPr>
          <w:trHeight w:val="20"/>
        </w:trPr>
        <w:tc>
          <w:tcPr>
            <w:tcW w:w="3060" w:type="dxa"/>
            <w:shd w:val="clear" w:color="FFFFFF" w:fill="auto"/>
          </w:tcPr>
          <w:p w14:paraId="543B7CCA" w14:textId="77777777" w:rsidR="000B67D8" w:rsidRPr="00607F0C" w:rsidRDefault="000B67D8" w:rsidP="00742FF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965" w:type="dxa"/>
            <w:gridSpan w:val="2"/>
            <w:shd w:val="clear" w:color="FFFFFF" w:fill="auto"/>
            <w:vAlign w:val="center"/>
          </w:tcPr>
          <w:p w14:paraId="092F26CE" w14:textId="2E9B75EC" w:rsidR="000B67D8" w:rsidRPr="00607F0C" w:rsidRDefault="00D56B19" w:rsidP="00742FF1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191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70F06302" w14:textId="77777777" w:rsidR="000B67D8" w:rsidRPr="00607F0C" w:rsidRDefault="000B67D8" w:rsidP="00742FF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51132A14" w14:textId="196CD246" w:rsidR="000B67D8" w:rsidRPr="00607F0C" w:rsidRDefault="00D56B19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67421FE6" w14:textId="77777777" w:rsidR="000B67D8" w:rsidRPr="00607F0C" w:rsidRDefault="000B67D8" w:rsidP="00742FF1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6ECEA433" w14:textId="77777777" w:rsidR="000B67D8" w:rsidRPr="00607F0C" w:rsidRDefault="000B67D8" w:rsidP="00742FF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087E3D14" w14:textId="77777777" w:rsidR="000B67D8" w:rsidRPr="00607F0C" w:rsidRDefault="000B67D8" w:rsidP="00742FF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FFFFFF" w:fill="auto"/>
            <w:vAlign w:val="bottom"/>
          </w:tcPr>
          <w:p w14:paraId="6DF9E82D" w14:textId="77777777" w:rsidR="000B67D8" w:rsidRPr="00607F0C" w:rsidRDefault="000B67D8" w:rsidP="00742FF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274D043B" w14:textId="77777777" w:rsidR="000B67D8" w:rsidRPr="00607F0C" w:rsidRDefault="000B67D8" w:rsidP="00742FF1">
            <w:pPr>
              <w:tabs>
                <w:tab w:val="decimal" w:pos="830"/>
              </w:tabs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vAlign w:val="bottom"/>
          </w:tcPr>
          <w:p w14:paraId="50A804E7" w14:textId="77777777" w:rsidR="000B67D8" w:rsidRPr="00607F0C" w:rsidRDefault="000B67D8" w:rsidP="00742FF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8D0F7F8" w14:textId="77777777" w:rsidR="000B67D8" w:rsidRPr="00607F0C" w:rsidRDefault="000B67D8" w:rsidP="00742FF1">
            <w:pPr>
              <w:tabs>
                <w:tab w:val="decimal" w:pos="915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6" w:type="dxa"/>
          </w:tcPr>
          <w:p w14:paraId="63C5CE11" w14:textId="6258E3DF" w:rsidR="000B67D8" w:rsidRPr="00607F0C" w:rsidRDefault="00D56B19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234</w:t>
            </w:r>
          </w:p>
        </w:tc>
      </w:tr>
      <w:tr w:rsidR="000B67D8" w:rsidRPr="00607F0C" w14:paraId="49E5DCDD" w14:textId="77777777" w:rsidTr="00195F97">
        <w:trPr>
          <w:trHeight w:val="20"/>
        </w:trPr>
        <w:tc>
          <w:tcPr>
            <w:tcW w:w="3060" w:type="dxa"/>
            <w:shd w:val="clear" w:color="FFFFFF" w:fill="auto"/>
          </w:tcPr>
          <w:p w14:paraId="4CEE7771" w14:textId="77777777" w:rsidR="000B67D8" w:rsidRPr="00607F0C" w:rsidRDefault="000B67D8" w:rsidP="00742FF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965" w:type="dxa"/>
            <w:gridSpan w:val="2"/>
            <w:shd w:val="clear" w:color="FFFFFF" w:fill="auto"/>
            <w:vAlign w:val="center"/>
          </w:tcPr>
          <w:p w14:paraId="7368F739" w14:textId="75061FCC" w:rsidR="000B67D8" w:rsidRPr="00607F0C" w:rsidRDefault="00D56B19" w:rsidP="00742FF1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0B67D8" w:rsidRPr="00607F0C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209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1CE1495C" w14:textId="77777777" w:rsidR="000B67D8" w:rsidRPr="00607F0C" w:rsidRDefault="000B67D8" w:rsidP="00742FF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09C80772" w14:textId="77777777" w:rsidR="000B67D8" w:rsidRPr="00607F0C" w:rsidRDefault="000B67D8" w:rsidP="00742FF1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59D25CA8" w14:textId="77777777" w:rsidR="000B67D8" w:rsidRPr="00607F0C" w:rsidRDefault="000B67D8" w:rsidP="00742FF1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7639745E" w14:textId="77777777" w:rsidR="000B67D8" w:rsidRPr="00607F0C" w:rsidRDefault="000B67D8" w:rsidP="00742FF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1532241A" w14:textId="77777777" w:rsidR="000B67D8" w:rsidRPr="00607F0C" w:rsidRDefault="000B67D8" w:rsidP="00742FF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FFFFFF" w:fill="auto"/>
            <w:vAlign w:val="bottom"/>
          </w:tcPr>
          <w:p w14:paraId="3F9FA6ED" w14:textId="77777777" w:rsidR="000B67D8" w:rsidRPr="00607F0C" w:rsidRDefault="000B67D8" w:rsidP="00742FF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6AD3B5C0" w14:textId="77777777" w:rsidR="000B67D8" w:rsidRPr="00607F0C" w:rsidRDefault="000B67D8" w:rsidP="00742FF1">
            <w:pPr>
              <w:tabs>
                <w:tab w:val="decimal" w:pos="830"/>
              </w:tabs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vAlign w:val="bottom"/>
          </w:tcPr>
          <w:p w14:paraId="56F076EB" w14:textId="77777777" w:rsidR="000B67D8" w:rsidRPr="00607F0C" w:rsidRDefault="000B67D8" w:rsidP="00742FF1">
            <w:pPr>
              <w:tabs>
                <w:tab w:val="decimal" w:pos="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20EEC10" w14:textId="77777777" w:rsidR="000B67D8" w:rsidRPr="00607F0C" w:rsidRDefault="000B67D8" w:rsidP="00742FF1">
            <w:pPr>
              <w:tabs>
                <w:tab w:val="decimal" w:pos="915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6" w:type="dxa"/>
          </w:tcPr>
          <w:p w14:paraId="718301B8" w14:textId="1C8C0258" w:rsidR="000B67D8" w:rsidRPr="00607F0C" w:rsidRDefault="00D56B19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0B67D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209</w:t>
            </w:r>
          </w:p>
        </w:tc>
      </w:tr>
      <w:tr w:rsidR="000B67D8" w:rsidRPr="00607F0C" w14:paraId="05255A88" w14:textId="77777777" w:rsidTr="00195F97">
        <w:trPr>
          <w:trHeight w:val="20"/>
        </w:trPr>
        <w:tc>
          <w:tcPr>
            <w:tcW w:w="3060" w:type="dxa"/>
            <w:shd w:val="clear" w:color="FFFFFF" w:fill="auto"/>
          </w:tcPr>
          <w:p w14:paraId="1256EF37" w14:textId="77777777" w:rsidR="000B67D8" w:rsidRPr="00607F0C" w:rsidRDefault="000B67D8" w:rsidP="00742FF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965" w:type="dxa"/>
            <w:gridSpan w:val="2"/>
            <w:shd w:val="clear" w:color="FFFFFF" w:fill="auto"/>
            <w:vAlign w:val="center"/>
          </w:tcPr>
          <w:p w14:paraId="2C23DE28" w14:textId="6BD98999" w:rsidR="000B67D8" w:rsidRPr="00607F0C" w:rsidRDefault="00D56B19" w:rsidP="00742FF1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 w:rsidR="000B67D8" w:rsidRPr="00607F0C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Pr="00D56B19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770E81D0" w14:textId="77777777" w:rsidR="000B67D8" w:rsidRPr="00607F0C" w:rsidRDefault="000B67D8" w:rsidP="00742FF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02970E3D" w14:textId="706F911B" w:rsidR="000B67D8" w:rsidRPr="00607F0C" w:rsidRDefault="00D56B19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860</w:t>
            </w:r>
          </w:p>
        </w:tc>
        <w:tc>
          <w:tcPr>
            <w:tcW w:w="90" w:type="dxa"/>
            <w:shd w:val="clear" w:color="FFFFFF" w:fill="auto"/>
            <w:vAlign w:val="center"/>
          </w:tcPr>
          <w:p w14:paraId="7809EF6E" w14:textId="77777777" w:rsidR="000B67D8" w:rsidRPr="00607F0C" w:rsidRDefault="000B67D8" w:rsidP="00742FF1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303354C9" w14:textId="77777777" w:rsidR="000B67D8" w:rsidRPr="00607F0C" w:rsidRDefault="000B67D8" w:rsidP="00742FF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3C487D4F" w14:textId="77777777" w:rsidR="000B67D8" w:rsidRPr="00607F0C" w:rsidRDefault="000B67D8" w:rsidP="00742FF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FFFFFF" w:fill="auto"/>
            <w:vAlign w:val="bottom"/>
          </w:tcPr>
          <w:p w14:paraId="43FC14D1" w14:textId="77777777" w:rsidR="000B67D8" w:rsidRPr="00607F0C" w:rsidRDefault="000B67D8" w:rsidP="00742FF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38B77CF4" w14:textId="77777777" w:rsidR="000B67D8" w:rsidRPr="00607F0C" w:rsidRDefault="000B67D8" w:rsidP="00742FF1">
            <w:pPr>
              <w:tabs>
                <w:tab w:val="decimal" w:pos="830"/>
              </w:tabs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vAlign w:val="bottom"/>
          </w:tcPr>
          <w:p w14:paraId="72416D1C" w14:textId="77777777" w:rsidR="000B67D8" w:rsidRPr="00607F0C" w:rsidRDefault="000B67D8" w:rsidP="00742FF1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303CE85" w14:textId="77777777" w:rsidR="000B67D8" w:rsidRPr="00607F0C" w:rsidRDefault="000B67D8" w:rsidP="00742FF1">
            <w:pPr>
              <w:tabs>
                <w:tab w:val="decimal" w:pos="915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6" w:type="dxa"/>
          </w:tcPr>
          <w:p w14:paraId="5416AE30" w14:textId="745F80B7" w:rsidR="000B67D8" w:rsidRPr="00607F0C" w:rsidRDefault="00D56B19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460</w:t>
            </w:r>
          </w:p>
        </w:tc>
      </w:tr>
      <w:tr w:rsidR="000B67D8" w:rsidRPr="00607F0C" w14:paraId="174BF557" w14:textId="77777777" w:rsidTr="00195F97">
        <w:trPr>
          <w:trHeight w:val="20"/>
        </w:trPr>
        <w:tc>
          <w:tcPr>
            <w:tcW w:w="3060" w:type="dxa"/>
            <w:shd w:val="clear" w:color="FFFFFF" w:fill="auto"/>
          </w:tcPr>
          <w:p w14:paraId="050EC6E3" w14:textId="77777777" w:rsidR="000B67D8" w:rsidRPr="00607F0C" w:rsidRDefault="000B67D8" w:rsidP="00742FF1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65" w:type="dxa"/>
            <w:gridSpan w:val="2"/>
            <w:shd w:val="clear" w:color="FFFFFF" w:fill="auto"/>
          </w:tcPr>
          <w:p w14:paraId="22F09DC7" w14:textId="12177F26" w:rsidR="000B67D8" w:rsidRPr="00607F0C" w:rsidRDefault="00D56B19" w:rsidP="00742FF1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91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445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03E18E53" w14:textId="77777777" w:rsidR="000B67D8" w:rsidRPr="00607F0C" w:rsidRDefault="000B67D8" w:rsidP="00742FF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7F1DAE03" w14:textId="570F61B4" w:rsidR="000B67D8" w:rsidRPr="00607F0C" w:rsidRDefault="000B67D8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060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30A99B35" w14:textId="77777777" w:rsidR="000B67D8" w:rsidRPr="00607F0C" w:rsidRDefault="000B67D8" w:rsidP="00742FF1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75B40C4E" w14:textId="3A2BCD9A" w:rsidR="000B67D8" w:rsidRPr="00607F0C" w:rsidRDefault="000B67D8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374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FFFFFF" w:fill="auto"/>
          </w:tcPr>
          <w:p w14:paraId="1748F430" w14:textId="77777777" w:rsidR="000B67D8" w:rsidRPr="00607F0C" w:rsidRDefault="000B67D8" w:rsidP="00742FF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FFFFFF" w:fill="auto"/>
            <w:vAlign w:val="bottom"/>
          </w:tcPr>
          <w:p w14:paraId="64CCA5FC" w14:textId="77777777" w:rsidR="000B67D8" w:rsidRPr="00607F0C" w:rsidRDefault="000B67D8" w:rsidP="00742FF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1A089881" w14:textId="77777777" w:rsidR="000B67D8" w:rsidRPr="00607F0C" w:rsidRDefault="000B67D8" w:rsidP="00742FF1">
            <w:pPr>
              <w:tabs>
                <w:tab w:val="decimal" w:pos="830"/>
              </w:tabs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56CF4C2D" w14:textId="77777777" w:rsidR="000B67D8" w:rsidRPr="00607F0C" w:rsidRDefault="000B67D8" w:rsidP="00742FF1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69AA46D7" w14:textId="77777777" w:rsidR="000B67D8" w:rsidRPr="00607F0C" w:rsidRDefault="000B67D8" w:rsidP="00742FF1">
            <w:pPr>
              <w:tabs>
                <w:tab w:val="decimal" w:pos="915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6" w:type="dxa"/>
            <w:shd w:val="clear" w:color="FFFFFF" w:fill="auto"/>
            <w:vAlign w:val="center"/>
          </w:tcPr>
          <w:p w14:paraId="446CA6E8" w14:textId="06A795A9" w:rsidR="000B67D8" w:rsidRPr="00607F0C" w:rsidRDefault="00D56B19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77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011</w:t>
            </w:r>
          </w:p>
        </w:tc>
      </w:tr>
      <w:tr w:rsidR="000B67D8" w:rsidRPr="00607F0C" w14:paraId="7902DD80" w14:textId="77777777" w:rsidTr="00195F97">
        <w:trPr>
          <w:trHeight w:val="20"/>
        </w:trPr>
        <w:tc>
          <w:tcPr>
            <w:tcW w:w="3060" w:type="dxa"/>
            <w:shd w:val="clear" w:color="FFFFFF" w:fill="auto"/>
          </w:tcPr>
          <w:p w14:paraId="580FC306" w14:textId="77777777" w:rsidR="000B67D8" w:rsidRPr="00607F0C" w:rsidRDefault="000B67D8" w:rsidP="00742FF1">
            <w:pPr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ผลขาดทุนจากการดำเนินงาน</w:t>
            </w:r>
          </w:p>
        </w:tc>
        <w:tc>
          <w:tcPr>
            <w:tcW w:w="965" w:type="dxa"/>
            <w:gridSpan w:val="2"/>
            <w:shd w:val="clear" w:color="FFFFFF" w:fill="auto"/>
            <w:vAlign w:val="center"/>
          </w:tcPr>
          <w:p w14:paraId="6FB9B4C3" w14:textId="77777777" w:rsidR="000B67D8" w:rsidRPr="00607F0C" w:rsidRDefault="000B67D8" w:rsidP="00742FF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42589925" w14:textId="77777777" w:rsidR="000B67D8" w:rsidRPr="00607F0C" w:rsidRDefault="000B67D8" w:rsidP="00742FF1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5" w:type="dxa"/>
            <w:shd w:val="clear" w:color="FFFFFF" w:fill="auto"/>
            <w:vAlign w:val="center"/>
          </w:tcPr>
          <w:p w14:paraId="5BF80777" w14:textId="491D42E8" w:rsidR="000B67D8" w:rsidRPr="00607F0C" w:rsidRDefault="00D56B19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83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351</w:t>
            </w:r>
          </w:p>
        </w:tc>
        <w:tc>
          <w:tcPr>
            <w:tcW w:w="90" w:type="dxa"/>
            <w:shd w:val="clear" w:color="FFFFFF" w:fill="auto"/>
          </w:tcPr>
          <w:p w14:paraId="55435711" w14:textId="77777777" w:rsidR="000B67D8" w:rsidRPr="00607F0C" w:rsidRDefault="000B67D8" w:rsidP="00742FF1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5" w:type="dxa"/>
            <w:shd w:val="clear" w:color="FFFFFF" w:fill="auto"/>
            <w:vAlign w:val="center"/>
          </w:tcPr>
          <w:p w14:paraId="1370042A" w14:textId="77777777" w:rsidR="000B67D8" w:rsidRPr="00607F0C" w:rsidRDefault="000B67D8" w:rsidP="00742FF1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4B5C82B1" w14:textId="77777777" w:rsidR="000B67D8" w:rsidRPr="00607F0C" w:rsidRDefault="000B67D8" w:rsidP="00742FF1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6" w:type="dxa"/>
            <w:shd w:val="clear" w:color="FFFFFF" w:fill="auto"/>
            <w:vAlign w:val="center"/>
          </w:tcPr>
          <w:p w14:paraId="370EAC6C" w14:textId="77777777" w:rsidR="000B67D8" w:rsidRPr="00607F0C" w:rsidRDefault="000B67D8" w:rsidP="00742FF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48F98932" w14:textId="77777777" w:rsidR="000B67D8" w:rsidRPr="00607F0C" w:rsidRDefault="000B67D8" w:rsidP="00742FF1">
            <w:pPr>
              <w:tabs>
                <w:tab w:val="decimal" w:pos="830"/>
              </w:tabs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28111477" w14:textId="77777777" w:rsidR="000B67D8" w:rsidRPr="00607F0C" w:rsidRDefault="000B67D8" w:rsidP="00742FF1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324ACFC8" w14:textId="77777777" w:rsidR="000B67D8" w:rsidRPr="00607F0C" w:rsidRDefault="000B67D8" w:rsidP="00742FF1">
            <w:pPr>
              <w:tabs>
                <w:tab w:val="decimal" w:pos="915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6" w:type="dxa"/>
            <w:shd w:val="clear" w:color="FFFFFF" w:fill="auto"/>
            <w:vAlign w:val="center"/>
          </w:tcPr>
          <w:p w14:paraId="7B11E81F" w14:textId="4ED7CB2A" w:rsidR="000B67D8" w:rsidRPr="00607F0C" w:rsidRDefault="00D56B19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83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351</w:t>
            </w:r>
          </w:p>
        </w:tc>
      </w:tr>
      <w:tr w:rsidR="000B67D8" w:rsidRPr="00607F0C" w14:paraId="65A8AC09" w14:textId="77777777" w:rsidTr="00195F97">
        <w:trPr>
          <w:trHeight w:val="20"/>
        </w:trPr>
        <w:tc>
          <w:tcPr>
            <w:tcW w:w="3060" w:type="dxa"/>
            <w:shd w:val="clear" w:color="FFFFFF" w:fill="auto"/>
          </w:tcPr>
          <w:p w14:paraId="7DF87B98" w14:textId="77777777" w:rsidR="000B67D8" w:rsidRPr="00607F0C" w:rsidRDefault="000B67D8" w:rsidP="00742FF1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14:paraId="40AA7F6A" w14:textId="75D35AC5" w:rsidR="000B67D8" w:rsidRPr="00607F0C" w:rsidRDefault="00D56B19" w:rsidP="00742FF1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132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121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67E6CF76" w14:textId="77777777" w:rsidR="000B67D8" w:rsidRPr="00607F0C" w:rsidRDefault="000B67D8" w:rsidP="00742FF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14:paraId="1CB1C66C" w14:textId="78C7599D" w:rsidR="000B67D8" w:rsidRPr="00607F0C" w:rsidRDefault="00D56B19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78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270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6B15EDEE" w14:textId="77777777" w:rsidR="000B67D8" w:rsidRPr="00607F0C" w:rsidRDefault="000B67D8" w:rsidP="00742FF1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14:paraId="4355B55A" w14:textId="1B554312" w:rsidR="000B67D8" w:rsidRPr="00607F0C" w:rsidRDefault="000B67D8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374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FFFFFF" w:fill="auto"/>
          </w:tcPr>
          <w:p w14:paraId="4A1B1B21" w14:textId="77777777" w:rsidR="000B67D8" w:rsidRPr="00607F0C" w:rsidRDefault="000B67D8" w:rsidP="00742FF1">
            <w:pPr>
              <w:tabs>
                <w:tab w:val="decimal" w:pos="565"/>
              </w:tabs>
              <w:snapToGrid w:val="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14:paraId="0CECAE3D" w14:textId="77777777" w:rsidR="000B67D8" w:rsidRPr="00607F0C" w:rsidRDefault="000B67D8" w:rsidP="00742FF1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  <w:vAlign w:val="bottom"/>
          </w:tcPr>
          <w:p w14:paraId="6EE50731" w14:textId="77777777" w:rsidR="000B67D8" w:rsidRPr="00607F0C" w:rsidRDefault="000B67D8" w:rsidP="00742FF1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14:paraId="6351C302" w14:textId="77777777" w:rsidR="000B67D8" w:rsidRPr="00607F0C" w:rsidRDefault="000B67D8" w:rsidP="00742FF1">
            <w:pPr>
              <w:tabs>
                <w:tab w:val="decimal" w:pos="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FFFFFF" w:fill="auto"/>
          </w:tcPr>
          <w:p w14:paraId="52B30642" w14:textId="77777777" w:rsidR="000B67D8" w:rsidRPr="00607F0C" w:rsidRDefault="000B67D8" w:rsidP="00742FF1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14:paraId="3903E659" w14:textId="4820EA0D" w:rsidR="000B67D8" w:rsidRPr="00607F0C" w:rsidRDefault="00D56B19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208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017</w:t>
            </w:r>
          </w:p>
        </w:tc>
      </w:tr>
      <w:tr w:rsidR="000B67D8" w:rsidRPr="00607F0C" w14:paraId="16EBE2F6" w14:textId="77777777" w:rsidTr="00195F97">
        <w:trPr>
          <w:trHeight w:val="20"/>
        </w:trPr>
        <w:tc>
          <w:tcPr>
            <w:tcW w:w="3060" w:type="dxa"/>
            <w:shd w:val="clear" w:color="FFFFFF" w:fill="auto"/>
          </w:tcPr>
          <w:p w14:paraId="12DCCEF5" w14:textId="77777777" w:rsidR="000B67D8" w:rsidRPr="00607F0C" w:rsidRDefault="000B67D8" w:rsidP="00742FF1">
            <w:pPr>
              <w:pStyle w:val="BodyTextIndent2"/>
              <w:snapToGrid w:val="0"/>
              <w:ind w:left="72" w:firstLine="108"/>
              <w:rPr>
                <w:rFonts w:ascii="Angsana New" w:hAnsi="Angsan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shd w:val="clear" w:color="FFFFFF" w:fill="auto"/>
            <w:vAlign w:val="bottom"/>
          </w:tcPr>
          <w:p w14:paraId="3BFC3FE1" w14:textId="77777777" w:rsidR="000B67D8" w:rsidRPr="00607F0C" w:rsidRDefault="000B67D8" w:rsidP="00742FF1">
            <w:pPr>
              <w:tabs>
                <w:tab w:val="decimal" w:pos="765"/>
              </w:tabs>
              <w:snapToGrid w:val="0"/>
              <w:spacing w:line="280" w:lineRule="exact"/>
              <w:ind w:right="-36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572B8164" w14:textId="77777777" w:rsidR="000B67D8" w:rsidRPr="00607F0C" w:rsidRDefault="000B67D8" w:rsidP="00742FF1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14:paraId="3B0FAD53" w14:textId="77777777" w:rsidR="000B67D8" w:rsidRPr="00607F0C" w:rsidRDefault="000B67D8" w:rsidP="00742FF1">
            <w:pPr>
              <w:tabs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63791461" w14:textId="77777777" w:rsidR="000B67D8" w:rsidRPr="00607F0C" w:rsidRDefault="000B67D8" w:rsidP="00742FF1">
            <w:pPr>
              <w:snapToGrid w:val="0"/>
              <w:ind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14:paraId="370FB52A" w14:textId="77777777" w:rsidR="000B67D8" w:rsidRPr="00607F0C" w:rsidRDefault="000B67D8" w:rsidP="00742FF1">
            <w:pPr>
              <w:tabs>
                <w:tab w:val="decimal" w:pos="900"/>
              </w:tabs>
              <w:spacing w:line="280" w:lineRule="exact"/>
              <w:ind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70A5E39F" w14:textId="77777777" w:rsidR="000B67D8" w:rsidRPr="00607F0C" w:rsidRDefault="000B67D8" w:rsidP="00742FF1">
            <w:pPr>
              <w:tabs>
                <w:tab w:val="decimal" w:pos="834"/>
              </w:tabs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FFFFFF" w:fill="auto"/>
            <w:vAlign w:val="bottom"/>
          </w:tcPr>
          <w:p w14:paraId="271A4306" w14:textId="77777777" w:rsidR="000B67D8" w:rsidRPr="00607F0C" w:rsidRDefault="000B67D8" w:rsidP="00742FF1">
            <w:pPr>
              <w:tabs>
                <w:tab w:val="decimal" w:pos="834"/>
              </w:tabs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358A0530" w14:textId="77777777" w:rsidR="000B67D8" w:rsidRPr="00607F0C" w:rsidRDefault="000B67D8" w:rsidP="00742FF1">
            <w:pPr>
              <w:snapToGrid w:val="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FFFFFF" w:fill="auto"/>
          </w:tcPr>
          <w:p w14:paraId="0AF5CB45" w14:textId="77777777" w:rsidR="000B67D8" w:rsidRPr="00607F0C" w:rsidRDefault="000B67D8" w:rsidP="00742FF1">
            <w:pPr>
              <w:tabs>
                <w:tab w:val="decimal" w:pos="861"/>
                <w:tab w:val="decimal" w:pos="90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FFFFFF" w:fill="auto"/>
          </w:tcPr>
          <w:p w14:paraId="1283DED3" w14:textId="77777777" w:rsidR="000B67D8" w:rsidRPr="00607F0C" w:rsidRDefault="000B67D8" w:rsidP="00742FF1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FFFFFF" w:fill="auto"/>
            <w:vAlign w:val="center"/>
          </w:tcPr>
          <w:p w14:paraId="68080670" w14:textId="77777777" w:rsidR="000B67D8" w:rsidRPr="00607F0C" w:rsidRDefault="000B67D8" w:rsidP="00742FF1">
            <w:pPr>
              <w:tabs>
                <w:tab w:val="decimal" w:pos="85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0B67D8" w:rsidRPr="00607F0C" w14:paraId="7FCF9653" w14:textId="77777777" w:rsidTr="00195F97">
        <w:trPr>
          <w:trHeight w:val="20"/>
        </w:trPr>
        <w:tc>
          <w:tcPr>
            <w:tcW w:w="3060" w:type="dxa"/>
            <w:shd w:val="clear" w:color="FFFFFF" w:fill="auto"/>
          </w:tcPr>
          <w:p w14:paraId="726EBCE6" w14:textId="77777777" w:rsidR="000B67D8" w:rsidRPr="00607F0C" w:rsidRDefault="000B67D8" w:rsidP="00742FF1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65" w:type="dxa"/>
            <w:gridSpan w:val="2"/>
            <w:shd w:val="clear" w:color="FFFFFF" w:fill="auto"/>
          </w:tcPr>
          <w:p w14:paraId="1D51B2FA" w14:textId="77777777" w:rsidR="000B67D8" w:rsidRPr="00607F0C" w:rsidRDefault="000B67D8" w:rsidP="00742FF1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624BD831" w14:textId="77777777" w:rsidR="000B67D8" w:rsidRPr="00607F0C" w:rsidRDefault="000B67D8" w:rsidP="00742FF1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</w:tcPr>
          <w:p w14:paraId="12B1B28F" w14:textId="77777777" w:rsidR="000B67D8" w:rsidRPr="00607F0C" w:rsidRDefault="000B67D8" w:rsidP="00742FF1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461BDADC" w14:textId="77777777" w:rsidR="000B67D8" w:rsidRPr="00607F0C" w:rsidRDefault="000B67D8" w:rsidP="00742FF1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</w:tcPr>
          <w:p w14:paraId="35A80BA1" w14:textId="77777777" w:rsidR="000B67D8" w:rsidRPr="00607F0C" w:rsidRDefault="000B67D8" w:rsidP="00742FF1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0AD2F3F0" w14:textId="77777777" w:rsidR="000B67D8" w:rsidRPr="00607F0C" w:rsidRDefault="000B67D8" w:rsidP="00742FF1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FFFFFF" w:fill="auto"/>
            <w:vAlign w:val="bottom"/>
          </w:tcPr>
          <w:p w14:paraId="59E4E67F" w14:textId="77777777" w:rsidR="000B67D8" w:rsidRPr="00607F0C" w:rsidRDefault="000B67D8" w:rsidP="00742FF1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  <w:vAlign w:val="bottom"/>
          </w:tcPr>
          <w:p w14:paraId="3D6B8BB3" w14:textId="77777777" w:rsidR="000B67D8" w:rsidRPr="00607F0C" w:rsidRDefault="000B67D8" w:rsidP="00742FF1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shd w:val="clear" w:color="FFFFFF" w:fill="auto"/>
          </w:tcPr>
          <w:p w14:paraId="61DB2BA4" w14:textId="77777777" w:rsidR="000B67D8" w:rsidRPr="00607F0C" w:rsidRDefault="000B67D8" w:rsidP="00742FF1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FFFFFF" w:fill="auto"/>
          </w:tcPr>
          <w:p w14:paraId="302615B6" w14:textId="77777777" w:rsidR="000B67D8" w:rsidRPr="00607F0C" w:rsidRDefault="000B67D8" w:rsidP="00742FF1">
            <w:pPr>
              <w:tabs>
                <w:tab w:val="decimal" w:pos="57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6" w:type="dxa"/>
            <w:shd w:val="clear" w:color="FFFFFF" w:fill="auto"/>
          </w:tcPr>
          <w:p w14:paraId="401BA682" w14:textId="77777777" w:rsidR="000B67D8" w:rsidRPr="00607F0C" w:rsidRDefault="000B67D8" w:rsidP="00742FF1">
            <w:pPr>
              <w:tabs>
                <w:tab w:val="decimal" w:pos="85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0B67D8" w:rsidRPr="00607F0C" w14:paraId="67DCEF0D" w14:textId="77777777" w:rsidTr="00195F97">
        <w:trPr>
          <w:trHeight w:val="20"/>
        </w:trPr>
        <w:tc>
          <w:tcPr>
            <w:tcW w:w="3060" w:type="dxa"/>
            <w:shd w:val="clear" w:color="FFFFFF" w:fill="auto"/>
          </w:tcPr>
          <w:p w14:paraId="59C6EAD5" w14:textId="77777777" w:rsidR="000B67D8" w:rsidRPr="00607F0C" w:rsidRDefault="000B67D8" w:rsidP="00742FF1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965" w:type="dxa"/>
            <w:gridSpan w:val="2"/>
            <w:shd w:val="clear" w:color="FFFFFF" w:fill="auto"/>
            <w:vAlign w:val="center"/>
          </w:tcPr>
          <w:p w14:paraId="3F2BD0CF" w14:textId="49FEFD0A" w:rsidR="000B67D8" w:rsidRPr="00607F0C" w:rsidRDefault="000B67D8" w:rsidP="00742FF1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112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F67077" w14:textId="77777777" w:rsidR="000B67D8" w:rsidRPr="00607F0C" w:rsidRDefault="000B67D8" w:rsidP="00742FF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</w:tcPr>
          <w:p w14:paraId="1F4541DA" w14:textId="076EB2BF" w:rsidR="000B67D8" w:rsidRPr="00607F0C" w:rsidRDefault="000B67D8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167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EFBF9A6" w14:textId="77777777" w:rsidR="000B67D8" w:rsidRPr="00607F0C" w:rsidRDefault="000B67D8" w:rsidP="00742FF1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63A52AA5" w14:textId="77777777" w:rsidR="000B67D8" w:rsidRPr="00607F0C" w:rsidRDefault="000B67D8" w:rsidP="00742FF1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261F7DF" w14:textId="77777777" w:rsidR="000B67D8" w:rsidRPr="00607F0C" w:rsidRDefault="000B67D8" w:rsidP="00742FF1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36F107D" w14:textId="77777777" w:rsidR="000B67D8" w:rsidRPr="00607F0C" w:rsidRDefault="000B67D8" w:rsidP="00742FF1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D84329" w14:textId="77777777" w:rsidR="000B67D8" w:rsidRPr="00607F0C" w:rsidRDefault="000B67D8" w:rsidP="00742FF1">
            <w:pPr>
              <w:tabs>
                <w:tab w:val="decimal" w:pos="805"/>
              </w:tabs>
              <w:snapToGrid w:val="0"/>
              <w:ind w:right="-36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shd w:val="clear" w:color="FFFFFF" w:fill="auto"/>
            <w:vAlign w:val="bottom"/>
          </w:tcPr>
          <w:p w14:paraId="519534C4" w14:textId="2317351C" w:rsidR="000B67D8" w:rsidRPr="00607F0C" w:rsidRDefault="000B67D8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40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641617DF" w14:textId="77777777" w:rsidR="000B67D8" w:rsidRPr="00607F0C" w:rsidRDefault="000B67D8" w:rsidP="00742FF1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6" w:type="dxa"/>
            <w:shd w:val="clear" w:color="FFFFFF" w:fill="auto"/>
          </w:tcPr>
          <w:p w14:paraId="3E9EA998" w14:textId="797E6963" w:rsidR="000B67D8" w:rsidRPr="00607F0C" w:rsidRDefault="000B67D8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319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0B67D8" w:rsidRPr="00607F0C" w14:paraId="742CF66A" w14:textId="77777777" w:rsidTr="00195F97">
        <w:trPr>
          <w:trHeight w:val="20"/>
        </w:trPr>
        <w:tc>
          <w:tcPr>
            <w:tcW w:w="3060" w:type="dxa"/>
            <w:shd w:val="clear" w:color="FFFFFF" w:fill="auto"/>
          </w:tcPr>
          <w:p w14:paraId="21CBC6D4" w14:textId="77777777" w:rsidR="000B67D8" w:rsidRPr="00607F0C" w:rsidRDefault="000B67D8" w:rsidP="00742FF1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21976538" w14:textId="77777777" w:rsidR="000B67D8" w:rsidRPr="00607F0C" w:rsidRDefault="000B67D8" w:rsidP="00742FF1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812E3A5" w14:textId="77777777" w:rsidR="000B67D8" w:rsidRPr="00607F0C" w:rsidRDefault="000B67D8" w:rsidP="00742FF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17B403AA" w14:textId="77777777" w:rsidR="000B67D8" w:rsidRPr="00607F0C" w:rsidRDefault="000B67D8" w:rsidP="00742FF1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FFD589D" w14:textId="77777777" w:rsidR="000B67D8" w:rsidRPr="00607F0C" w:rsidRDefault="000B67D8" w:rsidP="00742FF1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653D604A" w14:textId="77777777" w:rsidR="000B67D8" w:rsidRPr="00607F0C" w:rsidRDefault="000B67D8" w:rsidP="00742FF1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EA3EE64" w14:textId="77777777" w:rsidR="000B67D8" w:rsidRPr="00607F0C" w:rsidRDefault="000B67D8" w:rsidP="00742FF1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1FD67AA" w14:textId="77777777" w:rsidR="000B67D8" w:rsidRPr="00607F0C" w:rsidRDefault="000B67D8" w:rsidP="00742FF1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17ECFFB" w14:textId="77777777" w:rsidR="000B67D8" w:rsidRPr="00607F0C" w:rsidRDefault="000B67D8" w:rsidP="00742FF1">
            <w:pPr>
              <w:tabs>
                <w:tab w:val="decimal" w:pos="805"/>
              </w:tabs>
              <w:snapToGrid w:val="0"/>
              <w:ind w:right="-36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18FDA754" w14:textId="77777777" w:rsidR="000B67D8" w:rsidRPr="00607F0C" w:rsidRDefault="000B67D8" w:rsidP="00742FF1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608FE82" w14:textId="77777777" w:rsidR="000B67D8" w:rsidRPr="00607F0C" w:rsidRDefault="000B67D8" w:rsidP="00742FF1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6" w:type="dxa"/>
            <w:shd w:val="clear" w:color="auto" w:fill="auto"/>
          </w:tcPr>
          <w:p w14:paraId="32189586" w14:textId="77777777" w:rsidR="000B67D8" w:rsidRPr="00607F0C" w:rsidRDefault="000B67D8" w:rsidP="00742FF1">
            <w:pPr>
              <w:tabs>
                <w:tab w:val="decimal" w:pos="85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0B67D8" w:rsidRPr="00607F0C" w14:paraId="28C10175" w14:textId="77777777" w:rsidTr="00195F97">
        <w:trPr>
          <w:trHeight w:val="20"/>
        </w:trPr>
        <w:tc>
          <w:tcPr>
            <w:tcW w:w="3060" w:type="dxa"/>
            <w:shd w:val="clear" w:color="FFFFFF" w:fill="auto"/>
          </w:tcPr>
          <w:p w14:paraId="7BF63E4F" w14:textId="77777777" w:rsidR="000B67D8" w:rsidRPr="00607F0C" w:rsidRDefault="000B67D8" w:rsidP="00742FF1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0C15C01" w14:textId="46805D93" w:rsidR="000B67D8" w:rsidRPr="00607F0C" w:rsidRDefault="000B67D8" w:rsidP="00742FF1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182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874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F35D38" w14:textId="77777777" w:rsidR="000B67D8" w:rsidRPr="00607F0C" w:rsidRDefault="000B67D8" w:rsidP="00742FF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74BF26E" w14:textId="77777777" w:rsidR="000B67D8" w:rsidRPr="00607F0C" w:rsidRDefault="000B67D8" w:rsidP="00742FF1">
            <w:pPr>
              <w:tabs>
                <w:tab w:val="decimal" w:pos="570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7A02B93" w14:textId="77777777" w:rsidR="000B67D8" w:rsidRPr="00607F0C" w:rsidRDefault="000B67D8" w:rsidP="00742FF1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6B45010" w14:textId="4A021D79" w:rsidR="000B67D8" w:rsidRPr="00607F0C" w:rsidRDefault="00D56B19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54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632</w:t>
            </w:r>
          </w:p>
        </w:tc>
        <w:tc>
          <w:tcPr>
            <w:tcW w:w="90" w:type="dxa"/>
          </w:tcPr>
          <w:p w14:paraId="6E704F59" w14:textId="77777777" w:rsidR="000B67D8" w:rsidRPr="00607F0C" w:rsidRDefault="000B67D8" w:rsidP="00742FF1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5A10BDB" w14:textId="61E0F353" w:rsidR="000B67D8" w:rsidRPr="00607F0C" w:rsidRDefault="00D56B19" w:rsidP="00195F97">
            <w:pPr>
              <w:tabs>
                <w:tab w:val="decimal" w:pos="88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50BA94" w14:textId="77777777" w:rsidR="000B67D8" w:rsidRPr="00607F0C" w:rsidRDefault="000B67D8" w:rsidP="00742FF1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A12C0CB" w14:textId="2696FE54" w:rsidR="000B67D8" w:rsidRPr="00607F0C" w:rsidRDefault="000B67D8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86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365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2C7AFD7F" w14:textId="77777777" w:rsidR="000B67D8" w:rsidRPr="00607F0C" w:rsidRDefault="000B67D8" w:rsidP="00742FF1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6" w:type="dxa"/>
            <w:shd w:val="clear" w:color="auto" w:fill="auto"/>
          </w:tcPr>
          <w:p w14:paraId="055BAB23" w14:textId="16FAAF25" w:rsidR="000B67D8" w:rsidRPr="00607F0C" w:rsidRDefault="000B67D8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212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530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0B67D8" w:rsidRPr="00607F0C" w14:paraId="11A7CF25" w14:textId="77777777" w:rsidTr="00195F97">
        <w:trPr>
          <w:trHeight w:val="20"/>
        </w:trPr>
        <w:tc>
          <w:tcPr>
            <w:tcW w:w="3060" w:type="dxa"/>
            <w:shd w:val="clear" w:color="FFFFFF" w:fill="auto"/>
          </w:tcPr>
          <w:p w14:paraId="0F61B1A2" w14:textId="77777777" w:rsidR="000B67D8" w:rsidRPr="00607F0C" w:rsidRDefault="000B67D8" w:rsidP="00742FF1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หนี้สิน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ตาม</w:t>
            </w: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85C4F" w14:textId="77777777" w:rsidR="000B67D8" w:rsidRPr="00607F0C" w:rsidRDefault="000B67D8" w:rsidP="00742FF1">
            <w:pPr>
              <w:tabs>
                <w:tab w:val="decimal" w:pos="560"/>
                <w:tab w:val="decimal" w:pos="81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2A0EFA" w14:textId="77777777" w:rsidR="000B67D8" w:rsidRPr="00607F0C" w:rsidRDefault="000B67D8" w:rsidP="00742FF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D6336" w14:textId="58F34909" w:rsidR="000B67D8" w:rsidRPr="00607F0C" w:rsidRDefault="000B67D8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115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23F905" w14:textId="77777777" w:rsidR="000B67D8" w:rsidRPr="00607F0C" w:rsidRDefault="000B67D8" w:rsidP="00742FF1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4E599" w14:textId="77777777" w:rsidR="000B67D8" w:rsidRPr="00607F0C" w:rsidRDefault="000B67D8" w:rsidP="00742FF1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4B8DB93" w14:textId="77777777" w:rsidR="000B67D8" w:rsidRPr="00607F0C" w:rsidRDefault="000B67D8" w:rsidP="00742FF1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C6AB2" w14:textId="77777777" w:rsidR="000B67D8" w:rsidRPr="00607F0C" w:rsidRDefault="000B67D8" w:rsidP="00742FF1">
            <w:pPr>
              <w:tabs>
                <w:tab w:val="decimal" w:pos="565"/>
                <w:tab w:val="decimal" w:pos="99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2615C4" w14:textId="77777777" w:rsidR="000B67D8" w:rsidRPr="00607F0C" w:rsidRDefault="000B67D8" w:rsidP="00742FF1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DD7A4" w14:textId="77777777" w:rsidR="000B67D8" w:rsidRPr="00607F0C" w:rsidRDefault="000B67D8" w:rsidP="00742FF1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2E6ADCE" w14:textId="77777777" w:rsidR="000B67D8" w:rsidRPr="00607F0C" w:rsidRDefault="000B67D8" w:rsidP="00742FF1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6" w:type="dxa"/>
            <w:shd w:val="clear" w:color="auto" w:fill="auto"/>
          </w:tcPr>
          <w:p w14:paraId="16A6A229" w14:textId="792FF3C0" w:rsidR="000B67D8" w:rsidRPr="00607F0C" w:rsidRDefault="000B67D8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115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0B67D8" w:rsidRPr="00607F0C" w14:paraId="07654A12" w14:textId="77777777" w:rsidTr="00195F97">
        <w:trPr>
          <w:trHeight w:val="20"/>
        </w:trPr>
        <w:tc>
          <w:tcPr>
            <w:tcW w:w="3060" w:type="dxa"/>
            <w:shd w:val="clear" w:color="FFFFFF" w:fill="auto"/>
          </w:tcPr>
          <w:p w14:paraId="6DC28685" w14:textId="77777777" w:rsidR="000B67D8" w:rsidRPr="00607F0C" w:rsidRDefault="000B67D8" w:rsidP="00742FF1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F927A" w14:textId="2277AC70" w:rsidR="000B67D8" w:rsidRPr="00607F0C" w:rsidRDefault="000B67D8" w:rsidP="00742FF1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182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986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933D65" w14:textId="77777777" w:rsidR="000B67D8" w:rsidRPr="00607F0C" w:rsidRDefault="000B67D8" w:rsidP="00742FF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714D2" w14:textId="6FFE6D59" w:rsidR="000B67D8" w:rsidRPr="00607F0C" w:rsidRDefault="000B67D8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282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D6A0EB" w14:textId="77777777" w:rsidR="000B67D8" w:rsidRPr="00607F0C" w:rsidRDefault="000B67D8" w:rsidP="00742FF1">
            <w:pPr>
              <w:tabs>
                <w:tab w:val="decimal" w:pos="765"/>
              </w:tabs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82F0A" w14:textId="35E6BECF" w:rsidR="000B67D8" w:rsidRPr="00607F0C" w:rsidRDefault="00D56B19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54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632</w:t>
            </w:r>
          </w:p>
        </w:tc>
        <w:tc>
          <w:tcPr>
            <w:tcW w:w="90" w:type="dxa"/>
          </w:tcPr>
          <w:p w14:paraId="11615A0B" w14:textId="77777777" w:rsidR="000B67D8" w:rsidRPr="00607F0C" w:rsidRDefault="000B67D8" w:rsidP="00742FF1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80F71" w14:textId="377315CC" w:rsidR="000B67D8" w:rsidRPr="00607F0C" w:rsidRDefault="00D56B19" w:rsidP="00195F97">
            <w:pPr>
              <w:tabs>
                <w:tab w:val="decimal" w:pos="88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054BC6" w14:textId="77777777" w:rsidR="000B67D8" w:rsidRPr="00607F0C" w:rsidRDefault="000B67D8" w:rsidP="00742FF1">
            <w:pPr>
              <w:tabs>
                <w:tab w:val="decimal" w:pos="900"/>
              </w:tabs>
              <w:snapToGrid w:val="0"/>
              <w:ind w:right="-36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8D016" w14:textId="726032BF" w:rsidR="000B67D8" w:rsidRPr="00607F0C" w:rsidRDefault="000B67D8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86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405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489397B6" w14:textId="77777777" w:rsidR="000B67D8" w:rsidRPr="00607F0C" w:rsidRDefault="000B67D8" w:rsidP="00742FF1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FF20A" w14:textId="188FA1F8" w:rsidR="000B67D8" w:rsidRPr="00607F0C" w:rsidRDefault="000B67D8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212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964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0B67D8" w:rsidRPr="00607F0C" w14:paraId="0520C878" w14:textId="77777777" w:rsidTr="00195F97">
        <w:trPr>
          <w:trHeight w:val="20"/>
        </w:trPr>
        <w:tc>
          <w:tcPr>
            <w:tcW w:w="3060" w:type="dxa"/>
            <w:shd w:val="clear" w:color="FFFFFF" w:fill="auto"/>
          </w:tcPr>
          <w:p w14:paraId="53D73F3F" w14:textId="77777777" w:rsidR="000B67D8" w:rsidRPr="00607F0C" w:rsidRDefault="000B67D8" w:rsidP="00742FF1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หนี้สินภาษีเงินได้รอกการตัดบัญชี </w:t>
            </w: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  <w:r w:rsidRPr="00607F0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A24243" w14:textId="486FCA77" w:rsidR="000B67D8" w:rsidRPr="00607F0C" w:rsidRDefault="000B67D8" w:rsidP="00742FF1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50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865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D4A6D0" w14:textId="77777777" w:rsidR="000B67D8" w:rsidRPr="00607F0C" w:rsidRDefault="000B67D8" w:rsidP="00742FF1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01BF5" w14:textId="577C2482" w:rsidR="000B67D8" w:rsidRPr="00607F0C" w:rsidRDefault="00D56B19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77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0D47CC" w14:textId="77777777" w:rsidR="000B67D8" w:rsidRPr="00607F0C" w:rsidRDefault="000B67D8" w:rsidP="00742FF1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8813A7" w14:textId="475EE2EF" w:rsidR="000B67D8" w:rsidRPr="00607F0C" w:rsidRDefault="00D56B19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52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258</w:t>
            </w:r>
          </w:p>
        </w:tc>
        <w:tc>
          <w:tcPr>
            <w:tcW w:w="90" w:type="dxa"/>
          </w:tcPr>
          <w:p w14:paraId="2366F6DD" w14:textId="77777777" w:rsidR="000B67D8" w:rsidRPr="00607F0C" w:rsidRDefault="000B67D8" w:rsidP="00742FF1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19463D" w14:textId="248D1144" w:rsidR="000B67D8" w:rsidRPr="00607F0C" w:rsidRDefault="00D56B19" w:rsidP="00195F97">
            <w:pPr>
              <w:tabs>
                <w:tab w:val="decimal" w:pos="88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0B67D8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077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A876B7" w14:textId="77777777" w:rsidR="000B67D8" w:rsidRPr="00607F0C" w:rsidRDefault="000B67D8" w:rsidP="00742FF1">
            <w:pPr>
              <w:tabs>
                <w:tab w:val="decimal" w:pos="900"/>
              </w:tabs>
              <w:snapToGrid w:val="0"/>
              <w:ind w:right="-3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DF1B2D" w14:textId="6C12C0C7" w:rsidR="000B67D8" w:rsidRPr="00607F0C" w:rsidRDefault="000B67D8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86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405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23227F3E" w14:textId="77777777" w:rsidR="000B67D8" w:rsidRPr="00607F0C" w:rsidRDefault="000B67D8" w:rsidP="00742FF1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782498" w14:textId="76DA12F0" w:rsidR="000B67D8" w:rsidRPr="00607F0C" w:rsidRDefault="000B67D8" w:rsidP="00195F97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2"/>
                <w:szCs w:val="22"/>
                <w:lang w:val="en-US"/>
              </w:rPr>
              <w:t>947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</w:tbl>
    <w:p w14:paraId="4295C260" w14:textId="3304DBD3" w:rsidR="008E1083" w:rsidRPr="00607F0C" w:rsidRDefault="006B22A3" w:rsidP="00D576DD">
      <w:pPr>
        <w:tabs>
          <w:tab w:val="left" w:pos="9090"/>
        </w:tabs>
        <w:ind w:left="540" w:hanging="540"/>
        <w:rPr>
          <w:rFonts w:ascii="Angsana New" w:hAnsi="Angsana New" w:cs="Angsana New"/>
          <w:spacing w:val="-12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D56B19"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21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9D5C11" w:rsidRPr="00607F0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ประมาณการหนี้สิน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064EC0E8" w14:textId="69C52BFF" w:rsidR="008E1083" w:rsidRPr="00607F0C" w:rsidRDefault="008E1083" w:rsidP="00E9130E">
      <w:pPr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บริษัทและบริษัทย่อยมีโครงการผลประโยชน์พนักงานหลังออกจากงานตามพระราชบัญญัติคุ้มครองแรงงานและ</w:t>
      </w:r>
      <w:r w:rsidRPr="00607F0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ตามระเบียบการเกษียณอายุพนักงานของบริษัทและบริษัทย่อย ซึ่งจัดเป็นโครงการผลประโยชน์</w:t>
      </w:r>
      <w:r w:rsidR="009E3EB5" w:rsidRPr="00607F0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br/>
      </w:r>
      <w:r w:rsidRPr="00607F0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ที่กำหนดไว้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ที่ไม่ได้จัดให้มีกองทุน</w:t>
      </w:r>
    </w:p>
    <w:p w14:paraId="164B4A91" w14:textId="77777777" w:rsidR="004B7810" w:rsidRPr="00607F0C" w:rsidRDefault="004B7810" w:rsidP="004B7810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607F0C">
        <w:rPr>
          <w:rFonts w:ascii="Angsana New" w:hAnsi="Angsana New" w:cs="Angsana New"/>
          <w:b/>
          <w:bCs/>
          <w:lang w:val="en-US"/>
        </w:rPr>
        <w:t xml:space="preserve">  </w:t>
      </w: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2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0"/>
        <w:gridCol w:w="1170"/>
        <w:gridCol w:w="86"/>
        <w:gridCol w:w="1176"/>
        <w:gridCol w:w="86"/>
        <w:gridCol w:w="1174"/>
        <w:gridCol w:w="86"/>
        <w:gridCol w:w="1195"/>
      </w:tblGrid>
      <w:tr w:rsidR="00C76D76" w:rsidRPr="00607F0C" w14:paraId="6210A51F" w14:textId="77777777" w:rsidTr="00A37028">
        <w:tc>
          <w:tcPr>
            <w:tcW w:w="3850" w:type="dxa"/>
            <w:shd w:val="clear" w:color="auto" w:fill="auto"/>
          </w:tcPr>
          <w:p w14:paraId="61785EB0" w14:textId="77777777" w:rsidR="00C76D76" w:rsidRPr="00607F0C" w:rsidRDefault="00C76D76" w:rsidP="0041167D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61D560C0" w14:textId="77777777" w:rsidR="00C76D76" w:rsidRPr="00607F0C" w:rsidRDefault="00C76D76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607F0C">
              <w:rPr>
                <w:rFonts w:ascii="Angsana New" w:eastAsia="Calibri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  <w:shd w:val="clear" w:color="auto" w:fill="auto"/>
          </w:tcPr>
          <w:p w14:paraId="51ED8548" w14:textId="77777777" w:rsidR="00C76D76" w:rsidRPr="00607F0C" w:rsidRDefault="00C76D76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2455" w:type="dxa"/>
            <w:gridSpan w:val="3"/>
            <w:shd w:val="clear" w:color="auto" w:fill="auto"/>
          </w:tcPr>
          <w:p w14:paraId="201F0BB3" w14:textId="77777777" w:rsidR="00C76D76" w:rsidRPr="00607F0C" w:rsidRDefault="00C76D76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607F0C">
              <w:rPr>
                <w:rFonts w:ascii="Angsana New" w:eastAsia="Calibri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1573" w:rsidRPr="00607F0C" w14:paraId="22DEB31A" w14:textId="77777777" w:rsidTr="004B7810">
        <w:tc>
          <w:tcPr>
            <w:tcW w:w="3850" w:type="dxa"/>
            <w:shd w:val="clear" w:color="auto" w:fill="auto"/>
          </w:tcPr>
          <w:p w14:paraId="339B80F6" w14:textId="77777777" w:rsidR="007E1573" w:rsidRPr="00607F0C" w:rsidRDefault="007E1573" w:rsidP="0041167D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AF2A04" w14:textId="62BAB347" w:rsidR="007E1573" w:rsidRPr="00607F0C" w:rsidRDefault="00D56B19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D56B19">
              <w:rPr>
                <w:rFonts w:ascii="Angsana New" w:eastAsia="Calibri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86" w:type="dxa"/>
            <w:shd w:val="clear" w:color="auto" w:fill="auto"/>
          </w:tcPr>
          <w:p w14:paraId="2DEBD4B0" w14:textId="77777777" w:rsidR="007E1573" w:rsidRPr="00607F0C" w:rsidRDefault="007E1573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4B4B39E1" w14:textId="57A2A4E4" w:rsidR="007E1573" w:rsidRPr="00607F0C" w:rsidRDefault="00D56B19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D56B19">
              <w:rPr>
                <w:rFonts w:ascii="Angsana New" w:eastAsia="Calibri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86" w:type="dxa"/>
            <w:shd w:val="clear" w:color="auto" w:fill="auto"/>
          </w:tcPr>
          <w:p w14:paraId="1FF853B1" w14:textId="77777777" w:rsidR="007E1573" w:rsidRPr="00607F0C" w:rsidRDefault="007E1573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4AF76CF" w14:textId="3756DEBA" w:rsidR="007E1573" w:rsidRPr="00607F0C" w:rsidRDefault="00D56B19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D56B19">
              <w:rPr>
                <w:rFonts w:ascii="Angsana New" w:eastAsia="Calibri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86" w:type="dxa"/>
            <w:shd w:val="clear" w:color="auto" w:fill="auto"/>
          </w:tcPr>
          <w:p w14:paraId="2A6D9DF2" w14:textId="77777777" w:rsidR="007E1573" w:rsidRPr="00607F0C" w:rsidRDefault="007E1573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4A510FF9" w14:textId="3CB72276" w:rsidR="007E1573" w:rsidRPr="00607F0C" w:rsidRDefault="00D56B19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D56B19">
              <w:rPr>
                <w:rFonts w:ascii="Angsana New" w:eastAsia="Calibri" w:hAnsi="Angsana New" w:cs="Angsana New"/>
                <w:b/>
                <w:bCs/>
                <w:lang w:val="en-US"/>
              </w:rPr>
              <w:t>2563</w:t>
            </w:r>
          </w:p>
        </w:tc>
      </w:tr>
      <w:tr w:rsidR="007E1573" w:rsidRPr="00607F0C" w14:paraId="4C53B121" w14:textId="77777777" w:rsidTr="004B7810">
        <w:tc>
          <w:tcPr>
            <w:tcW w:w="3850" w:type="dxa"/>
            <w:shd w:val="clear" w:color="auto" w:fill="auto"/>
          </w:tcPr>
          <w:p w14:paraId="5489B8A5" w14:textId="77777777" w:rsidR="007E1573" w:rsidRPr="00607F0C" w:rsidRDefault="007E1573" w:rsidP="0041167D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607F0C">
              <w:rPr>
                <w:rFonts w:ascii="Angsana New" w:eastAsia="Calibri" w:hAnsi="Angsana New" w:cs="Angsana New"/>
                <w:cs/>
              </w:rPr>
              <w:t>ประมาณการหนี้สินหมุนเวียน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427D87BB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64CCD916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21B11E20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22DD7224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2470919E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0D8F1944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45C90864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</w:tr>
      <w:tr w:rsidR="007E1573" w:rsidRPr="00607F0C" w14:paraId="19E626D8" w14:textId="77777777" w:rsidTr="004B7810">
        <w:tc>
          <w:tcPr>
            <w:tcW w:w="3850" w:type="dxa"/>
            <w:shd w:val="clear" w:color="auto" w:fill="auto"/>
          </w:tcPr>
          <w:p w14:paraId="41BF1FCC" w14:textId="77777777" w:rsidR="007E1573" w:rsidRPr="00607F0C" w:rsidRDefault="007E1573" w:rsidP="0041167D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607F0C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5C33A2A9" w14:textId="40D2DB63" w:rsidR="007E1573" w:rsidRPr="00607F0C" w:rsidRDefault="00D56B19" w:rsidP="0041167D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D56B19">
              <w:rPr>
                <w:rFonts w:ascii="Angsana New" w:eastAsia="Calibri" w:hAnsi="Angsana New" w:cs="Angsana New"/>
                <w:lang w:val="en-US"/>
              </w:rPr>
              <w:t>49</w:t>
            </w:r>
            <w:r w:rsidR="003B3E70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447</w:t>
            </w:r>
            <w:r w:rsidR="00157673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937</w:t>
            </w:r>
          </w:p>
        </w:tc>
        <w:tc>
          <w:tcPr>
            <w:tcW w:w="86" w:type="dxa"/>
            <w:shd w:val="clear" w:color="auto" w:fill="auto"/>
          </w:tcPr>
          <w:p w14:paraId="43F40729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03C37A9A" w14:textId="03DEF421" w:rsidR="007E1573" w:rsidRPr="00607F0C" w:rsidRDefault="00D56B19" w:rsidP="0041167D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D56B19">
              <w:rPr>
                <w:rFonts w:ascii="Angsana New" w:eastAsia="Calibri" w:hAnsi="Angsana New" w:cs="Angsana New"/>
                <w:lang w:val="en-US"/>
              </w:rPr>
              <w:t>45</w:t>
            </w:r>
            <w:r w:rsidR="006E5576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355</w:t>
            </w:r>
            <w:r w:rsidR="006E5576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469</w:t>
            </w:r>
          </w:p>
        </w:tc>
        <w:tc>
          <w:tcPr>
            <w:tcW w:w="86" w:type="dxa"/>
            <w:shd w:val="clear" w:color="auto" w:fill="auto"/>
          </w:tcPr>
          <w:p w14:paraId="7D431D17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2BFEF93" w14:textId="449E2320" w:rsidR="007E1573" w:rsidRPr="00607F0C" w:rsidRDefault="00D56B19" w:rsidP="0041167D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D56B19">
              <w:rPr>
                <w:rFonts w:ascii="Angsana New" w:eastAsia="Calibri" w:hAnsi="Angsana New" w:cs="Angsana New"/>
                <w:lang w:val="en-US"/>
              </w:rPr>
              <w:t>38</w:t>
            </w:r>
            <w:r w:rsidR="00AB0B28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726</w:t>
            </w:r>
            <w:r w:rsidR="00AB0B28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470</w:t>
            </w:r>
          </w:p>
        </w:tc>
        <w:tc>
          <w:tcPr>
            <w:tcW w:w="86" w:type="dxa"/>
            <w:shd w:val="clear" w:color="auto" w:fill="auto"/>
          </w:tcPr>
          <w:p w14:paraId="68568363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59FB5484" w14:textId="3CDB8710" w:rsidR="007E1573" w:rsidRPr="00607F0C" w:rsidRDefault="00D56B19" w:rsidP="0041167D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D56B19">
              <w:rPr>
                <w:rFonts w:ascii="Angsana New" w:eastAsia="Calibri" w:hAnsi="Angsana New" w:cs="Angsana New"/>
                <w:lang w:val="en-US"/>
              </w:rPr>
              <w:t>33</w:t>
            </w:r>
            <w:r w:rsidR="006E5576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512</w:t>
            </w:r>
            <w:r w:rsidR="006E5576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912</w:t>
            </w:r>
          </w:p>
        </w:tc>
      </w:tr>
      <w:tr w:rsidR="007E1573" w:rsidRPr="00607F0C" w14:paraId="218E56F9" w14:textId="77777777" w:rsidTr="004B7810">
        <w:tc>
          <w:tcPr>
            <w:tcW w:w="3850" w:type="dxa"/>
            <w:shd w:val="clear" w:color="auto" w:fill="auto"/>
          </w:tcPr>
          <w:p w14:paraId="2D6CEC9C" w14:textId="77777777" w:rsidR="007E1573" w:rsidRPr="00607F0C" w:rsidRDefault="007E1573" w:rsidP="0041167D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607F0C">
              <w:rPr>
                <w:rFonts w:ascii="Angsana New" w:eastAsia="Calibri" w:hAnsi="Angsana New" w:cs="Angsana New"/>
                <w:cs/>
              </w:rPr>
              <w:t>ประมาณการหนี้สินไม่หมุนเวียน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46BDE2BB" w14:textId="77777777" w:rsidR="007E1573" w:rsidRPr="00607F0C" w:rsidRDefault="007E1573" w:rsidP="0041167D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7DAFF366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2199D98" w14:textId="77777777" w:rsidR="007E1573" w:rsidRPr="00607F0C" w:rsidRDefault="007E1573" w:rsidP="0041167D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0BBFAEB5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539E0B1A" w14:textId="77777777" w:rsidR="007E1573" w:rsidRPr="00607F0C" w:rsidRDefault="007E1573" w:rsidP="0041167D">
            <w:pPr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711CCADF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789FB276" w14:textId="77777777" w:rsidR="007E1573" w:rsidRPr="00607F0C" w:rsidRDefault="007E1573" w:rsidP="0041167D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</w:p>
        </w:tc>
      </w:tr>
      <w:tr w:rsidR="006E5576" w:rsidRPr="00607F0C" w14:paraId="5E90DB76" w14:textId="77777777" w:rsidTr="004B7810">
        <w:tc>
          <w:tcPr>
            <w:tcW w:w="3850" w:type="dxa"/>
            <w:shd w:val="clear" w:color="auto" w:fill="auto"/>
          </w:tcPr>
          <w:p w14:paraId="6CAB5CE8" w14:textId="77777777" w:rsidR="006E5576" w:rsidRPr="00607F0C" w:rsidRDefault="006E5576" w:rsidP="0041167D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607F0C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051810F1" w14:textId="4476D858" w:rsidR="006E5576" w:rsidRPr="00607F0C" w:rsidRDefault="00D56B19" w:rsidP="0041167D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D56B19">
              <w:rPr>
                <w:rFonts w:ascii="Angsana New" w:eastAsia="Calibri" w:hAnsi="Angsana New" w:cs="Angsana New"/>
                <w:lang w:val="en-US"/>
              </w:rPr>
              <w:t>498</w:t>
            </w:r>
            <w:r w:rsidR="00027935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020</w:t>
            </w:r>
            <w:r w:rsidR="00027935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715</w:t>
            </w:r>
          </w:p>
        </w:tc>
        <w:tc>
          <w:tcPr>
            <w:tcW w:w="86" w:type="dxa"/>
            <w:shd w:val="clear" w:color="auto" w:fill="auto"/>
          </w:tcPr>
          <w:p w14:paraId="074EAD52" w14:textId="77777777" w:rsidR="006E5576" w:rsidRPr="00607F0C" w:rsidRDefault="006E5576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05BC601" w14:textId="773A79D1" w:rsidR="006E5576" w:rsidRPr="00607F0C" w:rsidRDefault="00D56B19" w:rsidP="0041167D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D56B19">
              <w:rPr>
                <w:rFonts w:ascii="Angsana New" w:eastAsia="Calibri" w:hAnsi="Angsana New" w:cs="Angsana New"/>
                <w:lang w:val="en-US"/>
              </w:rPr>
              <w:t>527</w:t>
            </w:r>
            <w:r w:rsidR="006E5576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016</w:t>
            </w:r>
            <w:r w:rsidR="006E5576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379</w:t>
            </w:r>
          </w:p>
        </w:tc>
        <w:tc>
          <w:tcPr>
            <w:tcW w:w="86" w:type="dxa"/>
            <w:shd w:val="clear" w:color="auto" w:fill="auto"/>
          </w:tcPr>
          <w:p w14:paraId="0BC7FC71" w14:textId="77777777" w:rsidR="006E5576" w:rsidRPr="00607F0C" w:rsidRDefault="006E5576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22C3A12" w14:textId="2167794B" w:rsidR="006E5576" w:rsidRPr="00607F0C" w:rsidRDefault="00D56B19" w:rsidP="0041167D">
            <w:pPr>
              <w:tabs>
                <w:tab w:val="decimal" w:pos="1079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D56B19">
              <w:rPr>
                <w:rFonts w:ascii="Angsana New" w:eastAsia="Calibri" w:hAnsi="Angsana New" w:cs="Angsana New"/>
                <w:lang w:val="en-US"/>
              </w:rPr>
              <w:t>395</w:t>
            </w:r>
            <w:r w:rsidR="0011038C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016</w:t>
            </w:r>
            <w:r w:rsidR="0011038C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299</w:t>
            </w:r>
          </w:p>
        </w:tc>
        <w:tc>
          <w:tcPr>
            <w:tcW w:w="86" w:type="dxa"/>
            <w:shd w:val="clear" w:color="auto" w:fill="auto"/>
          </w:tcPr>
          <w:p w14:paraId="45BC6ECC" w14:textId="77777777" w:rsidR="006E5576" w:rsidRPr="00607F0C" w:rsidRDefault="006E5576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68F37308" w14:textId="09FBCC7A" w:rsidR="006E5576" w:rsidRPr="00607F0C" w:rsidRDefault="00D56B19" w:rsidP="0041167D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D56B19">
              <w:rPr>
                <w:rFonts w:ascii="Angsana New" w:eastAsia="Calibri" w:hAnsi="Angsana New" w:cs="Angsana New"/>
                <w:lang w:val="en-US"/>
              </w:rPr>
              <w:t>416</w:t>
            </w:r>
            <w:r w:rsidR="006E5576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338</w:t>
            </w:r>
            <w:r w:rsidR="006E5576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099</w:t>
            </w:r>
          </w:p>
        </w:tc>
      </w:tr>
      <w:tr w:rsidR="006E5576" w:rsidRPr="00607F0C" w14:paraId="3573660E" w14:textId="77777777" w:rsidTr="009C29A1">
        <w:tc>
          <w:tcPr>
            <w:tcW w:w="3850" w:type="dxa"/>
            <w:shd w:val="clear" w:color="auto" w:fill="auto"/>
          </w:tcPr>
          <w:p w14:paraId="76402ABC" w14:textId="77777777" w:rsidR="006E5576" w:rsidRPr="00607F0C" w:rsidRDefault="006E5576" w:rsidP="0041167D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607F0C">
              <w:rPr>
                <w:rFonts w:ascii="Angsana New" w:eastAsia="Calibri" w:hAnsi="Angsana New" w:cs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46B94" w14:textId="768C1518" w:rsidR="006E5576" w:rsidRPr="00607F0C" w:rsidRDefault="00D56B19" w:rsidP="0041167D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D56B19">
              <w:rPr>
                <w:rFonts w:ascii="Angsana New" w:eastAsia="Calibri" w:hAnsi="Angsana New" w:cs="Angsana New"/>
                <w:lang w:val="en-US"/>
              </w:rPr>
              <w:t>547</w:t>
            </w:r>
            <w:r w:rsidR="0011038C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468</w:t>
            </w:r>
            <w:r w:rsidR="0011038C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652</w:t>
            </w:r>
          </w:p>
        </w:tc>
        <w:tc>
          <w:tcPr>
            <w:tcW w:w="86" w:type="dxa"/>
            <w:shd w:val="clear" w:color="auto" w:fill="auto"/>
          </w:tcPr>
          <w:p w14:paraId="228FDB38" w14:textId="77777777" w:rsidR="006E5576" w:rsidRPr="00607F0C" w:rsidRDefault="006E5576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9ADA4" w14:textId="5F341A6F" w:rsidR="006E5576" w:rsidRPr="00607F0C" w:rsidRDefault="00D56B19" w:rsidP="0041167D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D56B19">
              <w:rPr>
                <w:rFonts w:ascii="Angsana New" w:eastAsia="Calibri" w:hAnsi="Angsana New" w:cs="Angsana New"/>
                <w:lang w:val="en-US"/>
              </w:rPr>
              <w:t>572</w:t>
            </w:r>
            <w:r w:rsidR="006E5576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371</w:t>
            </w:r>
            <w:r w:rsidR="006E5576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848</w:t>
            </w:r>
          </w:p>
        </w:tc>
        <w:tc>
          <w:tcPr>
            <w:tcW w:w="86" w:type="dxa"/>
            <w:tcBorders>
              <w:bottom w:val="nil"/>
            </w:tcBorders>
            <w:shd w:val="clear" w:color="auto" w:fill="auto"/>
          </w:tcPr>
          <w:p w14:paraId="50E72C31" w14:textId="77777777" w:rsidR="006E5576" w:rsidRPr="00607F0C" w:rsidRDefault="006E5576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735CE" w14:textId="7E3767B4" w:rsidR="006E5576" w:rsidRPr="00607F0C" w:rsidRDefault="00D56B19" w:rsidP="0041167D">
            <w:pPr>
              <w:tabs>
                <w:tab w:val="decimal" w:pos="1079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D56B19">
              <w:rPr>
                <w:rFonts w:ascii="Angsana New" w:eastAsia="Calibri" w:hAnsi="Angsana New" w:cs="Angsana New"/>
                <w:lang w:val="en-US"/>
              </w:rPr>
              <w:t>433</w:t>
            </w:r>
            <w:r w:rsidR="0011038C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742</w:t>
            </w:r>
            <w:r w:rsidR="0011038C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769</w:t>
            </w:r>
          </w:p>
        </w:tc>
        <w:tc>
          <w:tcPr>
            <w:tcW w:w="86" w:type="dxa"/>
            <w:shd w:val="clear" w:color="auto" w:fill="auto"/>
          </w:tcPr>
          <w:p w14:paraId="76F81027" w14:textId="77777777" w:rsidR="006E5576" w:rsidRPr="00607F0C" w:rsidRDefault="006E5576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08CB9" w14:textId="3DB77498" w:rsidR="006E5576" w:rsidRPr="00607F0C" w:rsidRDefault="00D56B19" w:rsidP="0041167D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D56B19">
              <w:rPr>
                <w:rFonts w:ascii="Angsana New" w:eastAsia="Calibri" w:hAnsi="Angsana New" w:cs="Angsana New"/>
                <w:lang w:val="en-US"/>
              </w:rPr>
              <w:t>449</w:t>
            </w:r>
            <w:r w:rsidR="006E5576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851</w:t>
            </w:r>
            <w:r w:rsidR="006E5576" w:rsidRPr="00607F0C">
              <w:rPr>
                <w:rFonts w:ascii="Angsana New" w:eastAsia="Calibri" w:hAnsi="Angsana New" w:cs="Angsana New"/>
                <w:lang w:val="en-US"/>
              </w:rPr>
              <w:t>,</w:t>
            </w:r>
            <w:r w:rsidRPr="00D56B19">
              <w:rPr>
                <w:rFonts w:ascii="Angsana New" w:eastAsia="Calibri" w:hAnsi="Angsana New" w:cs="Angsana New"/>
                <w:lang w:val="en-US"/>
              </w:rPr>
              <w:t>011</w:t>
            </w:r>
          </w:p>
        </w:tc>
      </w:tr>
    </w:tbl>
    <w:p w14:paraId="271F008D" w14:textId="31EE42D6" w:rsidR="008E1083" w:rsidRPr="00607F0C" w:rsidRDefault="008E1083" w:rsidP="00ED0C4B">
      <w:pPr>
        <w:pStyle w:val="BodyTextIndent2"/>
        <w:spacing w:before="240"/>
        <w:ind w:left="547" w:firstLine="0"/>
        <w:jc w:val="thaiDistribute"/>
        <w:rPr>
          <w:rFonts w:ascii="Angsana New" w:hAnsi="Angsana New" w:cs="Angsana New"/>
          <w:b/>
          <w:bCs/>
          <w:lang w:val="en-US"/>
        </w:rPr>
      </w:pPr>
      <w:r w:rsidRPr="00607F0C">
        <w:rPr>
          <w:rFonts w:ascii="Angsana New" w:hAnsi="Angsana New" w:cs="Angsana New"/>
          <w:color w:val="000000"/>
          <w:spacing w:val="-10"/>
          <w:cs/>
          <w:lang w:val="en-GB"/>
        </w:rPr>
        <w:t>จำนวนที่บันทึกในงบกำไรขาดทุนสำหรับโครงการผลประโยชน์ของพนักงานหลังออกจากงาน สำหรับปี</w:t>
      </w:r>
      <w:r w:rsidRPr="00607F0C">
        <w:rPr>
          <w:rFonts w:ascii="Angsana New" w:hAnsi="Angsana New" w:cs="Angsana New"/>
          <w:color w:val="000000"/>
          <w:cs/>
          <w:lang w:val="en-GB"/>
        </w:rPr>
        <w:t xml:space="preserve">สิ้นสุดวันที่ </w:t>
      </w:r>
      <w:r w:rsidR="00D56B19" w:rsidRPr="00D56B19">
        <w:rPr>
          <w:rFonts w:ascii="Angsana New" w:hAnsi="Angsana New" w:cs="Angsana New"/>
          <w:color w:val="000000"/>
          <w:lang w:val="en-US"/>
        </w:rPr>
        <w:t>31</w:t>
      </w:r>
      <w:r w:rsidRPr="00607F0C">
        <w:rPr>
          <w:rFonts w:ascii="Angsana New" w:hAnsi="Angsana New" w:cs="Angsana New"/>
          <w:color w:val="000000"/>
          <w:lang w:val="en-GB"/>
        </w:rPr>
        <w:t xml:space="preserve"> </w:t>
      </w:r>
      <w:r w:rsidRPr="00607F0C">
        <w:rPr>
          <w:rFonts w:ascii="Angsana New" w:hAnsi="Angsana New" w:cs="Angsana New"/>
          <w:color w:val="000000"/>
          <w:cs/>
          <w:lang w:val="en-GB"/>
        </w:rPr>
        <w:t>ธันวาคม มีดังนี้</w:t>
      </w:r>
    </w:p>
    <w:p w14:paraId="6B64F66A" w14:textId="77777777" w:rsidR="008E1083" w:rsidRPr="00607F0C" w:rsidRDefault="008E1083" w:rsidP="008112A2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607F0C">
        <w:rPr>
          <w:rFonts w:ascii="Angsana New" w:hAnsi="Angsana New" w:cs="Angsana New"/>
          <w:b/>
          <w:bCs/>
          <w:lang w:val="en-US"/>
        </w:rPr>
        <w:t xml:space="preserve">  </w:t>
      </w: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70"/>
      </w:tblGrid>
      <w:tr w:rsidR="008E1083" w:rsidRPr="00607F0C" w14:paraId="1E53EE9F" w14:textId="77777777" w:rsidTr="0030683C">
        <w:tc>
          <w:tcPr>
            <w:tcW w:w="3870" w:type="dxa"/>
            <w:shd w:val="clear" w:color="auto" w:fill="auto"/>
          </w:tcPr>
          <w:p w14:paraId="1B4E2E81" w14:textId="77777777" w:rsidR="008E1083" w:rsidRPr="00607F0C" w:rsidRDefault="008E1083" w:rsidP="0041167D">
            <w:pPr>
              <w:snapToGrid w:val="0"/>
              <w:spacing w:line="320" w:lineRule="exact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15AD738" w14:textId="77777777" w:rsidR="008E1083" w:rsidRPr="00607F0C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4FF3658" w14:textId="77777777" w:rsidR="008E1083" w:rsidRPr="00607F0C" w:rsidRDefault="008E108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DD48DE2" w14:textId="77777777" w:rsidR="008E1083" w:rsidRPr="00607F0C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1573" w:rsidRPr="00607F0C" w14:paraId="34A74F9D" w14:textId="77777777" w:rsidTr="0030683C">
        <w:trPr>
          <w:trHeight w:val="333"/>
        </w:trPr>
        <w:tc>
          <w:tcPr>
            <w:tcW w:w="3870" w:type="dxa"/>
            <w:shd w:val="clear" w:color="auto" w:fill="auto"/>
            <w:vAlign w:val="bottom"/>
          </w:tcPr>
          <w:p w14:paraId="14F6033C" w14:textId="77777777" w:rsidR="007E1573" w:rsidRPr="00607F0C" w:rsidRDefault="007E1573" w:rsidP="0041167D">
            <w:pPr>
              <w:snapToGrid w:val="0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E6D47D" w14:textId="46D9DCDC" w:rsidR="007E1573" w:rsidRPr="00607F0C" w:rsidRDefault="00D56B19" w:rsidP="0041167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7E728205" w14:textId="77777777" w:rsidR="007E1573" w:rsidRPr="00607F0C" w:rsidRDefault="007E157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F2E604" w14:textId="62D62474" w:rsidR="007E1573" w:rsidRPr="00607F0C" w:rsidRDefault="00D56B19" w:rsidP="0041167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466EE605" w14:textId="77777777" w:rsidR="007E1573" w:rsidRPr="00607F0C" w:rsidRDefault="007E157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7B1AFF" w14:textId="00FF3DDA" w:rsidR="007E1573" w:rsidRPr="00607F0C" w:rsidRDefault="00D56B19" w:rsidP="0041167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8C75F8F" w14:textId="77777777" w:rsidR="007E1573" w:rsidRPr="00607F0C" w:rsidRDefault="007E157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A9D042" w14:textId="700E99C9" w:rsidR="007E1573" w:rsidRPr="00607F0C" w:rsidRDefault="00D56B19" w:rsidP="0041167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</w:tr>
      <w:tr w:rsidR="007E1573" w:rsidRPr="00607F0C" w14:paraId="54599723" w14:textId="77777777" w:rsidTr="0030683C">
        <w:tc>
          <w:tcPr>
            <w:tcW w:w="3870" w:type="dxa"/>
            <w:shd w:val="clear" w:color="auto" w:fill="auto"/>
          </w:tcPr>
          <w:p w14:paraId="11A6197F" w14:textId="77777777" w:rsidR="007E1573" w:rsidRPr="00607F0C" w:rsidRDefault="007E1573" w:rsidP="0041167D">
            <w:pPr>
              <w:pStyle w:val="BodyTextIndent2"/>
              <w:spacing w:line="320" w:lineRule="exact"/>
              <w:ind w:left="495" w:firstLine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</w:tcPr>
          <w:p w14:paraId="2C2CE059" w14:textId="21707973" w:rsidR="007E1573" w:rsidRPr="00607F0C" w:rsidRDefault="00D56B19" w:rsidP="0041167D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41</w:t>
            </w:r>
            <w:r w:rsidR="0062122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139</w:t>
            </w:r>
            <w:r w:rsidR="0062122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921</w:t>
            </w:r>
          </w:p>
        </w:tc>
        <w:tc>
          <w:tcPr>
            <w:tcW w:w="90" w:type="dxa"/>
            <w:shd w:val="clear" w:color="auto" w:fill="auto"/>
          </w:tcPr>
          <w:p w14:paraId="50A78D8C" w14:textId="77777777" w:rsidR="007E1573" w:rsidRPr="00607F0C" w:rsidRDefault="007E1573" w:rsidP="0041167D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EE1E2F" w14:textId="73485CE3" w:rsidR="007E1573" w:rsidRPr="00607F0C" w:rsidRDefault="00D56B19" w:rsidP="0041167D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194</w:t>
            </w:r>
            <w:r w:rsidR="006E557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849</w:t>
            </w:r>
            <w:r w:rsidR="006E557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044</w:t>
            </w:r>
          </w:p>
        </w:tc>
        <w:tc>
          <w:tcPr>
            <w:tcW w:w="90" w:type="dxa"/>
            <w:shd w:val="clear" w:color="auto" w:fill="auto"/>
          </w:tcPr>
          <w:p w14:paraId="3808C140" w14:textId="77777777" w:rsidR="007E1573" w:rsidRPr="00607F0C" w:rsidRDefault="007E1573" w:rsidP="0041167D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2EA755D" w14:textId="075E9B04" w:rsidR="007E1573" w:rsidRPr="00607F0C" w:rsidRDefault="00D56B19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33</w:t>
            </w:r>
            <w:r w:rsidR="00DF0F4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394</w:t>
            </w:r>
            <w:r w:rsidR="00DF0F4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124</w:t>
            </w:r>
          </w:p>
        </w:tc>
        <w:tc>
          <w:tcPr>
            <w:tcW w:w="90" w:type="dxa"/>
            <w:shd w:val="clear" w:color="auto" w:fill="auto"/>
          </w:tcPr>
          <w:p w14:paraId="37A544B5" w14:textId="77777777" w:rsidR="007E1573" w:rsidRPr="00607F0C" w:rsidRDefault="007E1573" w:rsidP="0041167D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A499803" w14:textId="7A118D87" w:rsidR="007E1573" w:rsidRPr="00607F0C" w:rsidRDefault="00D56B19" w:rsidP="0041167D">
            <w:pPr>
              <w:tabs>
                <w:tab w:val="decimal" w:pos="1020"/>
              </w:tabs>
              <w:spacing w:line="320" w:lineRule="exact"/>
              <w:ind w:left="-97" w:right="144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120</w:t>
            </w:r>
            <w:r w:rsidR="006E557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608</w:t>
            </w:r>
            <w:r w:rsidR="006E557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372</w:t>
            </w:r>
          </w:p>
        </w:tc>
      </w:tr>
      <w:tr w:rsidR="006E5576" w:rsidRPr="00607F0C" w14:paraId="751EA469" w14:textId="77777777" w:rsidTr="0030683C">
        <w:tc>
          <w:tcPr>
            <w:tcW w:w="3870" w:type="dxa"/>
            <w:shd w:val="clear" w:color="auto" w:fill="auto"/>
          </w:tcPr>
          <w:p w14:paraId="0C07F0B6" w14:textId="77777777" w:rsidR="006E5576" w:rsidRPr="00607F0C" w:rsidRDefault="006E5576" w:rsidP="0041167D">
            <w:pPr>
              <w:pStyle w:val="BodyTextIndent2"/>
              <w:spacing w:line="320" w:lineRule="exact"/>
              <w:ind w:left="495" w:firstLine="0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170" w:type="dxa"/>
            <w:shd w:val="clear" w:color="auto" w:fill="auto"/>
          </w:tcPr>
          <w:p w14:paraId="27AA252D" w14:textId="5976E08E" w:rsidR="006E5576" w:rsidRPr="00607F0C" w:rsidRDefault="00D56B19" w:rsidP="0041167D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8</w:t>
            </w:r>
            <w:r w:rsidR="0062122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192</w:t>
            </w:r>
            <w:r w:rsidR="0062122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980</w:t>
            </w:r>
          </w:p>
        </w:tc>
        <w:tc>
          <w:tcPr>
            <w:tcW w:w="90" w:type="dxa"/>
            <w:shd w:val="clear" w:color="auto" w:fill="auto"/>
          </w:tcPr>
          <w:p w14:paraId="4560E585" w14:textId="77777777" w:rsidR="006E5576" w:rsidRPr="00607F0C" w:rsidRDefault="006E5576" w:rsidP="0041167D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15205AB" w14:textId="2CED786E" w:rsidR="006E5576" w:rsidRPr="00607F0C" w:rsidRDefault="00D56B19" w:rsidP="0041167D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10</w:t>
            </w:r>
            <w:r w:rsidR="006E557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805</w:t>
            </w:r>
            <w:r w:rsidR="006E557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32B04F9B" w14:textId="77777777" w:rsidR="006E5576" w:rsidRPr="00607F0C" w:rsidRDefault="006E5576" w:rsidP="0041167D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EAC906" w14:textId="1D1A911C" w:rsidR="006E5576" w:rsidRPr="00607F0C" w:rsidRDefault="00D56B19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6</w:t>
            </w:r>
            <w:r w:rsidR="00DF0F4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773</w:t>
            </w:r>
            <w:r w:rsidR="00DF0F4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857</w:t>
            </w:r>
          </w:p>
        </w:tc>
        <w:tc>
          <w:tcPr>
            <w:tcW w:w="90" w:type="dxa"/>
            <w:shd w:val="clear" w:color="auto" w:fill="auto"/>
          </w:tcPr>
          <w:p w14:paraId="3A2EAB3E" w14:textId="77777777" w:rsidR="006E5576" w:rsidRPr="00607F0C" w:rsidRDefault="006E5576" w:rsidP="0041167D">
            <w:pPr>
              <w:snapToGrid w:val="0"/>
              <w:spacing w:line="320" w:lineRule="exact"/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6C4EFA" w14:textId="6D071F77" w:rsidR="006E5576" w:rsidRPr="00607F0C" w:rsidRDefault="00D56B19" w:rsidP="0041167D">
            <w:pPr>
              <w:tabs>
                <w:tab w:val="decimal" w:pos="1020"/>
              </w:tabs>
              <w:spacing w:line="320" w:lineRule="exact"/>
              <w:ind w:left="-97" w:right="144"/>
              <w:jc w:val="right"/>
              <w:rPr>
                <w:rFonts w:ascii="Angsana New" w:hAnsi="Angsana New" w:cs="Angsana New"/>
                <w:lang w:val="en-GB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7</w:t>
            </w:r>
            <w:r w:rsidR="006E557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697</w:t>
            </w:r>
            <w:r w:rsidR="006E557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318</w:t>
            </w:r>
          </w:p>
        </w:tc>
      </w:tr>
      <w:tr w:rsidR="006E5576" w:rsidRPr="00607F0C" w14:paraId="0ED2AA58" w14:textId="77777777" w:rsidTr="0030683C">
        <w:tc>
          <w:tcPr>
            <w:tcW w:w="3870" w:type="dxa"/>
            <w:shd w:val="clear" w:color="auto" w:fill="auto"/>
          </w:tcPr>
          <w:p w14:paraId="5A3A0F05" w14:textId="77777777" w:rsidR="006E5576" w:rsidRPr="00607F0C" w:rsidRDefault="006E5576" w:rsidP="0041167D">
            <w:pPr>
              <w:pStyle w:val="BodyTextIndent2"/>
              <w:snapToGrid w:val="0"/>
              <w:spacing w:line="320" w:lineRule="exact"/>
              <w:ind w:left="1080" w:firstLine="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05F0D56" w14:textId="7A9F3F0F" w:rsidR="006E5576" w:rsidRPr="00607F0C" w:rsidRDefault="00D56B19" w:rsidP="0041167D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49</w:t>
            </w:r>
            <w:r w:rsidR="00A36DA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332</w:t>
            </w:r>
            <w:r w:rsidR="00A36DA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901</w:t>
            </w:r>
          </w:p>
        </w:tc>
        <w:tc>
          <w:tcPr>
            <w:tcW w:w="90" w:type="dxa"/>
            <w:shd w:val="clear" w:color="auto" w:fill="auto"/>
          </w:tcPr>
          <w:p w14:paraId="598F398A" w14:textId="77777777" w:rsidR="006E5576" w:rsidRPr="00607F0C" w:rsidRDefault="006E5576" w:rsidP="0041167D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69F3DCC" w14:textId="3455B2A7" w:rsidR="006E5576" w:rsidRPr="00607F0C" w:rsidRDefault="00D56B19" w:rsidP="0041167D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205</w:t>
            </w:r>
            <w:r w:rsidR="006E5576" w:rsidRPr="00FC76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654</w:t>
            </w:r>
            <w:r w:rsidR="006E5576" w:rsidRPr="00FC76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453</w:t>
            </w:r>
          </w:p>
        </w:tc>
        <w:tc>
          <w:tcPr>
            <w:tcW w:w="90" w:type="dxa"/>
            <w:shd w:val="clear" w:color="auto" w:fill="auto"/>
          </w:tcPr>
          <w:p w14:paraId="06129B19" w14:textId="77777777" w:rsidR="006E5576" w:rsidRPr="00607F0C" w:rsidRDefault="006E5576" w:rsidP="0041167D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2D4B559" w14:textId="09C3B2CE" w:rsidR="006E5576" w:rsidRPr="00DF0F4B" w:rsidRDefault="00D56B19" w:rsidP="0041167D">
            <w:pPr>
              <w:spacing w:line="320" w:lineRule="exact"/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 w:hint="cs"/>
                <w:lang w:val="en-US"/>
              </w:rPr>
              <w:t>40</w:t>
            </w:r>
            <w:r w:rsidR="00DF0F4B">
              <w:rPr>
                <w:rFonts w:ascii="Angsana New" w:hAnsi="Angsana New" w:cs="Angsana New" w:hint="cs"/>
                <w:cs/>
              </w:rPr>
              <w:t>,</w:t>
            </w:r>
            <w:r w:rsidRPr="00D56B19">
              <w:rPr>
                <w:rFonts w:ascii="Angsana New" w:hAnsi="Angsana New" w:cs="Angsana New" w:hint="cs"/>
                <w:lang w:val="en-US"/>
              </w:rPr>
              <w:t>167</w:t>
            </w:r>
            <w:r w:rsidR="00DF0F4B">
              <w:rPr>
                <w:rFonts w:ascii="Angsana New" w:hAnsi="Angsana New" w:cs="Angsana New" w:hint="cs"/>
                <w:cs/>
              </w:rPr>
              <w:t>,</w:t>
            </w:r>
            <w:r w:rsidRPr="00D56B19">
              <w:rPr>
                <w:rFonts w:ascii="Angsana New" w:hAnsi="Angsana New" w:cs="Angsana New" w:hint="cs"/>
                <w:lang w:val="en-US"/>
              </w:rPr>
              <w:t>981</w:t>
            </w:r>
          </w:p>
        </w:tc>
        <w:tc>
          <w:tcPr>
            <w:tcW w:w="90" w:type="dxa"/>
            <w:shd w:val="clear" w:color="auto" w:fill="auto"/>
          </w:tcPr>
          <w:p w14:paraId="053DD1B5" w14:textId="77777777" w:rsidR="006E5576" w:rsidRPr="00607F0C" w:rsidRDefault="006E5576" w:rsidP="0041167D">
            <w:pPr>
              <w:snapToGrid w:val="0"/>
              <w:spacing w:line="320" w:lineRule="exact"/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FA2ACF9" w14:textId="6461BDF7" w:rsidR="006E5576" w:rsidRPr="00607F0C" w:rsidRDefault="00D56B19" w:rsidP="0041167D">
            <w:pPr>
              <w:tabs>
                <w:tab w:val="decimal" w:pos="1035"/>
              </w:tabs>
              <w:spacing w:line="320" w:lineRule="exact"/>
              <w:ind w:left="-97" w:right="144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 w:hint="cs"/>
                <w:lang w:val="en-US"/>
              </w:rPr>
              <w:t>128</w:t>
            </w:r>
            <w:r w:rsidR="006E5576" w:rsidRPr="00FC7620">
              <w:rPr>
                <w:rFonts w:ascii="Angsana New" w:hAnsi="Angsana New" w:cs="Angsana New" w:hint="cs"/>
                <w:cs/>
              </w:rPr>
              <w:t>,</w:t>
            </w:r>
            <w:r w:rsidRPr="00D56B19">
              <w:rPr>
                <w:rFonts w:ascii="Angsana New" w:hAnsi="Angsana New" w:cs="Angsana New" w:hint="cs"/>
                <w:lang w:val="en-US"/>
              </w:rPr>
              <w:t>305</w:t>
            </w:r>
            <w:r w:rsidR="006E5576" w:rsidRPr="00FC7620">
              <w:rPr>
                <w:rFonts w:ascii="Angsana New" w:hAnsi="Angsana New" w:cs="Angsana New" w:hint="cs"/>
                <w:cs/>
              </w:rPr>
              <w:t>,</w:t>
            </w:r>
            <w:r w:rsidRPr="00D56B19">
              <w:rPr>
                <w:rFonts w:ascii="Angsana New" w:hAnsi="Angsana New" w:cs="Angsana New" w:hint="cs"/>
                <w:lang w:val="en-US"/>
              </w:rPr>
              <w:t>690</w:t>
            </w:r>
          </w:p>
        </w:tc>
      </w:tr>
    </w:tbl>
    <w:p w14:paraId="42DDBC4C" w14:textId="109013C7" w:rsidR="008E1083" w:rsidRPr="00607F0C" w:rsidRDefault="008E1083" w:rsidP="0041167D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การเปลี่ยนแปลงในมูลค่าปัจจุบันของ</w:t>
      </w:r>
      <w:r w:rsidR="009D5C11" w:rsidRPr="00607F0C">
        <w:rPr>
          <w:rFonts w:ascii="Angsana New" w:hAnsi="Angsana New" w:cs="Angsana New" w:hint="cs"/>
          <w:sz w:val="32"/>
          <w:szCs w:val="32"/>
          <w:cs/>
        </w:rPr>
        <w:t>ประมาณการหนี้สิน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ผลประโยชน์ของพนักงานหลังออกจากงาน 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สำหรับปีสิ้นสุด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ธันวาคม มีดังนี้</w:t>
      </w:r>
    </w:p>
    <w:tbl>
      <w:tblPr>
        <w:tblW w:w="8846" w:type="dxa"/>
        <w:tblInd w:w="5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70"/>
        <w:gridCol w:w="90"/>
        <w:gridCol w:w="1170"/>
        <w:gridCol w:w="90"/>
        <w:gridCol w:w="1170"/>
        <w:gridCol w:w="90"/>
        <w:gridCol w:w="1166"/>
      </w:tblGrid>
      <w:tr w:rsidR="00984053" w:rsidRPr="00607F0C" w14:paraId="315F8E02" w14:textId="77777777" w:rsidTr="00B67C5E">
        <w:trPr>
          <w:trHeight w:val="20"/>
        </w:trPr>
        <w:tc>
          <w:tcPr>
            <w:tcW w:w="3900" w:type="dxa"/>
            <w:shd w:val="clear" w:color="auto" w:fill="auto"/>
          </w:tcPr>
          <w:p w14:paraId="4F8D90A4" w14:textId="77777777" w:rsidR="00984053" w:rsidRPr="00607F0C" w:rsidRDefault="00984053" w:rsidP="0041167D">
            <w:pPr>
              <w:snapToGrid w:val="0"/>
              <w:spacing w:line="320" w:lineRule="exac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4F2C60A" w14:textId="77777777" w:rsidR="00984053" w:rsidRPr="00607F0C" w:rsidRDefault="0098405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0A414AB" w14:textId="77777777" w:rsidR="00984053" w:rsidRPr="00607F0C" w:rsidRDefault="0098405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14:paraId="61B9D64F" w14:textId="77777777" w:rsidR="00984053" w:rsidRPr="00607F0C" w:rsidRDefault="00984053" w:rsidP="0041167D">
            <w:pPr>
              <w:spacing w:line="320" w:lineRule="exact"/>
              <w:ind w:left="540"/>
              <w:jc w:val="right"/>
              <w:rPr>
                <w:rFonts w:ascii="Angsana New" w:hAnsi="Angsana New" w:cs="Angsana New"/>
                <w:u w:val="single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หน่วย : บาท</w:t>
            </w:r>
          </w:p>
        </w:tc>
      </w:tr>
      <w:tr w:rsidR="00984053" w:rsidRPr="00607F0C" w14:paraId="1B746778" w14:textId="77777777" w:rsidTr="00B67C5E">
        <w:trPr>
          <w:trHeight w:val="20"/>
        </w:trPr>
        <w:tc>
          <w:tcPr>
            <w:tcW w:w="3900" w:type="dxa"/>
            <w:shd w:val="clear" w:color="auto" w:fill="auto"/>
          </w:tcPr>
          <w:p w14:paraId="39D7BF7D" w14:textId="77777777" w:rsidR="00984053" w:rsidRPr="00607F0C" w:rsidRDefault="00984053" w:rsidP="0041167D">
            <w:pPr>
              <w:snapToGrid w:val="0"/>
              <w:spacing w:line="320" w:lineRule="exac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4D9F34E" w14:textId="77777777" w:rsidR="00984053" w:rsidRPr="00607F0C" w:rsidRDefault="0098405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857C975" w14:textId="77777777" w:rsidR="00984053" w:rsidRPr="00607F0C" w:rsidRDefault="0098405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14:paraId="3AD86A57" w14:textId="77777777" w:rsidR="00984053" w:rsidRPr="00607F0C" w:rsidRDefault="0098405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1573" w:rsidRPr="00607F0C" w14:paraId="4DC6FE1F" w14:textId="77777777" w:rsidTr="00B67C5E">
        <w:trPr>
          <w:trHeight w:val="20"/>
        </w:trPr>
        <w:tc>
          <w:tcPr>
            <w:tcW w:w="3900" w:type="dxa"/>
            <w:shd w:val="clear" w:color="auto" w:fill="auto"/>
            <w:vAlign w:val="bottom"/>
          </w:tcPr>
          <w:p w14:paraId="5BB23498" w14:textId="77777777" w:rsidR="007E1573" w:rsidRPr="00607F0C" w:rsidRDefault="007E157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98886E" w14:textId="0FD67CA3" w:rsidR="007E1573" w:rsidRPr="00607F0C" w:rsidRDefault="00D56B19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CB6BC4E" w14:textId="77777777" w:rsidR="007E1573" w:rsidRPr="00607F0C" w:rsidRDefault="007E157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62B5BC" w14:textId="494B7D78" w:rsidR="007E1573" w:rsidRPr="00607F0C" w:rsidRDefault="00D56B19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4AE2A604" w14:textId="77777777" w:rsidR="007E1573" w:rsidRPr="00607F0C" w:rsidRDefault="007E157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07D48C" w14:textId="1531E657" w:rsidR="007E1573" w:rsidRPr="00607F0C" w:rsidRDefault="00D56B19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B71EAAE" w14:textId="77777777" w:rsidR="007E1573" w:rsidRPr="00607F0C" w:rsidRDefault="007E157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C44FDBD" w14:textId="5E448A54" w:rsidR="007E1573" w:rsidRPr="00607F0C" w:rsidRDefault="00D56B19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</w:tr>
      <w:tr w:rsidR="007E1573" w:rsidRPr="00607F0C" w14:paraId="23FD09BE" w14:textId="77777777" w:rsidTr="00B67C5E">
        <w:trPr>
          <w:trHeight w:val="20"/>
        </w:trPr>
        <w:tc>
          <w:tcPr>
            <w:tcW w:w="3900" w:type="dxa"/>
            <w:shd w:val="clear" w:color="auto" w:fill="auto"/>
          </w:tcPr>
          <w:p w14:paraId="660FC985" w14:textId="77777777" w:rsidR="007E1573" w:rsidRPr="00607F0C" w:rsidRDefault="007E1573" w:rsidP="0041167D">
            <w:pPr>
              <w:pStyle w:val="BodyTextIndent2"/>
              <w:spacing w:line="32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ประมาณการหนี้สินตามโครงการผลประโยชน์ยกมา</w:t>
            </w:r>
          </w:p>
        </w:tc>
        <w:tc>
          <w:tcPr>
            <w:tcW w:w="1170" w:type="dxa"/>
            <w:shd w:val="clear" w:color="auto" w:fill="auto"/>
          </w:tcPr>
          <w:p w14:paraId="06B2E07E" w14:textId="45460D71" w:rsidR="007E1573" w:rsidRPr="00607F0C" w:rsidRDefault="007E1573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5AE7D7" w14:textId="77777777" w:rsidR="007E1573" w:rsidRPr="00607F0C" w:rsidRDefault="007E1573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57CE113" w14:textId="34F0158B" w:rsidR="007E1573" w:rsidRPr="00607F0C" w:rsidRDefault="007E1573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D351B1" w14:textId="77777777" w:rsidR="007E1573" w:rsidRPr="00607F0C" w:rsidRDefault="007E1573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F1F18E" w14:textId="0C972BC6" w:rsidR="007E1573" w:rsidRPr="00607F0C" w:rsidRDefault="007E1573" w:rsidP="0041167D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FCCB0F8" w14:textId="77777777" w:rsidR="007E1573" w:rsidRPr="00607F0C" w:rsidRDefault="007E1573" w:rsidP="0041167D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1AAE18E0" w14:textId="644E0863" w:rsidR="007E1573" w:rsidRPr="00607F0C" w:rsidRDefault="007E1573" w:rsidP="0041167D">
            <w:pPr>
              <w:tabs>
                <w:tab w:val="decimal" w:pos="1044"/>
              </w:tabs>
              <w:spacing w:line="320" w:lineRule="exact"/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90543F" w:rsidRPr="00607F0C" w14:paraId="7DB30C8E" w14:textId="77777777" w:rsidTr="00B67C5E">
        <w:trPr>
          <w:trHeight w:val="20"/>
        </w:trPr>
        <w:tc>
          <w:tcPr>
            <w:tcW w:w="3900" w:type="dxa"/>
            <w:shd w:val="clear" w:color="auto" w:fill="auto"/>
          </w:tcPr>
          <w:p w14:paraId="1CC10AEC" w14:textId="7A821046" w:rsidR="0090543F" w:rsidRPr="00607F0C" w:rsidRDefault="0090543F" w:rsidP="0041167D">
            <w:pPr>
              <w:pStyle w:val="BodyTextIndent2"/>
              <w:spacing w:line="320" w:lineRule="exact"/>
              <w:ind w:hanging="15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ณ</w:t>
            </w:r>
            <w:r w:rsidRPr="00607F0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วันที่</w:t>
            </w:r>
            <w:r w:rsidRPr="00607F0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  <w:r w:rsidR="00D56B19" w:rsidRPr="00D56B1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607F0C"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shd w:val="clear" w:color="auto" w:fill="auto"/>
          </w:tcPr>
          <w:p w14:paraId="34CCC3EC" w14:textId="51816899" w:rsidR="0090543F" w:rsidRPr="00607F0C" w:rsidRDefault="00D56B19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572</w:t>
            </w:r>
            <w:r w:rsidR="00A36DA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371</w:t>
            </w:r>
            <w:r w:rsidR="00A36DA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848</w:t>
            </w:r>
          </w:p>
        </w:tc>
        <w:tc>
          <w:tcPr>
            <w:tcW w:w="90" w:type="dxa"/>
            <w:shd w:val="clear" w:color="auto" w:fill="auto"/>
          </w:tcPr>
          <w:p w14:paraId="2E84F373" w14:textId="77777777" w:rsidR="0090543F" w:rsidRPr="00607F0C" w:rsidRDefault="0090543F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7C5DE4" w14:textId="63341417" w:rsidR="0090543F" w:rsidRPr="00607F0C" w:rsidRDefault="00D56B19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756</w:t>
            </w:r>
            <w:r w:rsidR="006E557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509</w:t>
            </w:r>
            <w:r w:rsidR="006E557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876</w:t>
            </w:r>
          </w:p>
        </w:tc>
        <w:tc>
          <w:tcPr>
            <w:tcW w:w="90" w:type="dxa"/>
            <w:shd w:val="clear" w:color="auto" w:fill="auto"/>
          </w:tcPr>
          <w:p w14:paraId="672AC8DF" w14:textId="77777777" w:rsidR="0090543F" w:rsidRPr="00607F0C" w:rsidRDefault="0090543F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68F311" w14:textId="23450268" w:rsidR="0090543F" w:rsidRPr="00607F0C" w:rsidRDefault="00D56B19" w:rsidP="0041167D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449</w:t>
            </w:r>
            <w:r w:rsidR="00A36DA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851</w:t>
            </w:r>
            <w:r w:rsidR="00A36DA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011</w:t>
            </w:r>
          </w:p>
        </w:tc>
        <w:tc>
          <w:tcPr>
            <w:tcW w:w="90" w:type="dxa"/>
            <w:shd w:val="clear" w:color="auto" w:fill="auto"/>
          </w:tcPr>
          <w:p w14:paraId="2841CE23" w14:textId="77777777" w:rsidR="0090543F" w:rsidRPr="00607F0C" w:rsidRDefault="0090543F" w:rsidP="0041167D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7F8DCB09" w14:textId="4E64ECE4" w:rsidR="0090543F" w:rsidRPr="00607F0C" w:rsidRDefault="00D56B19" w:rsidP="0041167D">
            <w:pPr>
              <w:tabs>
                <w:tab w:val="decimal" w:pos="1044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532</w:t>
            </w:r>
            <w:r w:rsidR="006E557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702</w:t>
            </w:r>
            <w:r w:rsidR="006E557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392</w:t>
            </w:r>
          </w:p>
        </w:tc>
      </w:tr>
      <w:tr w:rsidR="006E5576" w:rsidRPr="00607F0C" w14:paraId="19529CE5" w14:textId="77777777" w:rsidTr="00B67C5E">
        <w:trPr>
          <w:trHeight w:val="20"/>
        </w:trPr>
        <w:tc>
          <w:tcPr>
            <w:tcW w:w="3900" w:type="dxa"/>
            <w:shd w:val="clear" w:color="auto" w:fill="auto"/>
          </w:tcPr>
          <w:p w14:paraId="3D6B72A0" w14:textId="77777777" w:rsidR="006E5576" w:rsidRPr="00607F0C" w:rsidRDefault="006E5576" w:rsidP="0041167D">
            <w:pPr>
              <w:pStyle w:val="BodyTextIndent2"/>
              <w:spacing w:line="320" w:lineRule="exact"/>
              <w:ind w:left="504" w:hanging="50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ab/>
            </w: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</w:tcPr>
          <w:p w14:paraId="5E192B3B" w14:textId="438049FB" w:rsidR="006E5576" w:rsidRPr="00607F0C" w:rsidRDefault="00D56B19" w:rsidP="0041167D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41</w:t>
            </w:r>
            <w:r w:rsidR="00A36DA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139</w:t>
            </w:r>
            <w:r w:rsidR="00A36DA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921</w:t>
            </w:r>
          </w:p>
        </w:tc>
        <w:tc>
          <w:tcPr>
            <w:tcW w:w="90" w:type="dxa"/>
            <w:shd w:val="clear" w:color="auto" w:fill="auto"/>
          </w:tcPr>
          <w:p w14:paraId="069C5EBD" w14:textId="77777777" w:rsidR="006E5576" w:rsidRPr="00607F0C" w:rsidRDefault="006E5576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EB2624" w14:textId="363FE248" w:rsidR="006E5576" w:rsidRPr="00607F0C" w:rsidRDefault="00D56B19" w:rsidP="0041167D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194</w:t>
            </w:r>
            <w:r w:rsidR="006E557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849</w:t>
            </w:r>
            <w:r w:rsidR="006E557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044</w:t>
            </w:r>
          </w:p>
        </w:tc>
        <w:tc>
          <w:tcPr>
            <w:tcW w:w="90" w:type="dxa"/>
            <w:shd w:val="clear" w:color="auto" w:fill="auto"/>
          </w:tcPr>
          <w:p w14:paraId="532316BB" w14:textId="77777777" w:rsidR="006E5576" w:rsidRPr="00607F0C" w:rsidRDefault="006E5576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2BF41B" w14:textId="52BBF6C4" w:rsidR="006E5576" w:rsidRPr="00607F0C" w:rsidRDefault="00D56B19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33</w:t>
            </w:r>
            <w:r w:rsidR="00A36DA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394</w:t>
            </w:r>
            <w:r w:rsidR="00A36DA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124</w:t>
            </w:r>
          </w:p>
        </w:tc>
        <w:tc>
          <w:tcPr>
            <w:tcW w:w="90" w:type="dxa"/>
            <w:shd w:val="clear" w:color="auto" w:fill="auto"/>
          </w:tcPr>
          <w:p w14:paraId="25406010" w14:textId="77777777" w:rsidR="006E5576" w:rsidRPr="00607F0C" w:rsidRDefault="006E5576" w:rsidP="0041167D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31B21EC1" w14:textId="04DB62D6" w:rsidR="006E5576" w:rsidRPr="00607F0C" w:rsidRDefault="00D56B19" w:rsidP="0041167D">
            <w:pPr>
              <w:tabs>
                <w:tab w:val="decimal" w:pos="1020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120</w:t>
            </w:r>
            <w:r w:rsidR="006E557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608</w:t>
            </w:r>
            <w:r w:rsidR="006E557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372</w:t>
            </w:r>
          </w:p>
        </w:tc>
      </w:tr>
      <w:tr w:rsidR="006E5576" w:rsidRPr="00607F0C" w14:paraId="377CDA07" w14:textId="77777777" w:rsidTr="00B67C5E">
        <w:trPr>
          <w:trHeight w:val="20"/>
        </w:trPr>
        <w:tc>
          <w:tcPr>
            <w:tcW w:w="3900" w:type="dxa"/>
            <w:shd w:val="clear" w:color="auto" w:fill="auto"/>
          </w:tcPr>
          <w:p w14:paraId="1159BB4F" w14:textId="77777777" w:rsidR="006E5576" w:rsidRPr="00607F0C" w:rsidRDefault="006E5576" w:rsidP="0041167D">
            <w:pPr>
              <w:pStyle w:val="BodyTextIndent2"/>
              <w:spacing w:line="320" w:lineRule="exact"/>
              <w:ind w:left="504" w:hanging="50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  <w:t>ต้นทุนดอกเบี้ย</w:t>
            </w:r>
          </w:p>
        </w:tc>
        <w:tc>
          <w:tcPr>
            <w:tcW w:w="1170" w:type="dxa"/>
            <w:shd w:val="clear" w:color="auto" w:fill="auto"/>
          </w:tcPr>
          <w:p w14:paraId="3A738F6E" w14:textId="40B34D57" w:rsidR="006E5576" w:rsidRPr="00607F0C" w:rsidRDefault="00D56B19" w:rsidP="0041167D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8</w:t>
            </w:r>
            <w:r w:rsidR="00A36DA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192</w:t>
            </w:r>
            <w:r w:rsidR="00A36DA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980</w:t>
            </w:r>
          </w:p>
        </w:tc>
        <w:tc>
          <w:tcPr>
            <w:tcW w:w="90" w:type="dxa"/>
            <w:shd w:val="clear" w:color="auto" w:fill="auto"/>
          </w:tcPr>
          <w:p w14:paraId="7E523E9B" w14:textId="77777777" w:rsidR="006E5576" w:rsidRPr="00607F0C" w:rsidRDefault="006E5576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38C3BC" w14:textId="6BF18669" w:rsidR="006E5576" w:rsidRPr="00607F0C" w:rsidRDefault="00D56B19" w:rsidP="0041167D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10</w:t>
            </w:r>
            <w:r w:rsidR="006E557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805</w:t>
            </w:r>
            <w:r w:rsidR="006E557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00B9CDDB" w14:textId="77777777" w:rsidR="006E5576" w:rsidRPr="00607F0C" w:rsidRDefault="006E5576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31AF3C4" w14:textId="1029F888" w:rsidR="006E5576" w:rsidRPr="00607F0C" w:rsidRDefault="00D56B19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6</w:t>
            </w:r>
            <w:r w:rsidR="00A36DA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773</w:t>
            </w:r>
            <w:r w:rsidR="00A36DA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857</w:t>
            </w:r>
          </w:p>
        </w:tc>
        <w:tc>
          <w:tcPr>
            <w:tcW w:w="90" w:type="dxa"/>
            <w:shd w:val="clear" w:color="auto" w:fill="auto"/>
          </w:tcPr>
          <w:p w14:paraId="6C06A2A8" w14:textId="77777777" w:rsidR="006E5576" w:rsidRPr="00607F0C" w:rsidRDefault="006E5576" w:rsidP="0041167D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559B0788" w14:textId="3FE94DC6" w:rsidR="006E5576" w:rsidRPr="006E5576" w:rsidRDefault="00D56B19" w:rsidP="0041167D">
            <w:pPr>
              <w:tabs>
                <w:tab w:val="decimal" w:pos="1020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7</w:t>
            </w:r>
            <w:r w:rsidR="006E557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697</w:t>
            </w:r>
            <w:r w:rsidR="006E557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318</w:t>
            </w:r>
          </w:p>
        </w:tc>
      </w:tr>
      <w:tr w:rsidR="006E5576" w:rsidRPr="00607F0C" w14:paraId="27265D69" w14:textId="77777777" w:rsidTr="00B67C5E">
        <w:trPr>
          <w:trHeight w:val="20"/>
        </w:trPr>
        <w:tc>
          <w:tcPr>
            <w:tcW w:w="3900" w:type="dxa"/>
            <w:shd w:val="clear" w:color="auto" w:fill="auto"/>
          </w:tcPr>
          <w:p w14:paraId="778B8EF2" w14:textId="77777777" w:rsidR="006E5576" w:rsidRPr="007527D5" w:rsidRDefault="006E5576" w:rsidP="0041167D">
            <w:pPr>
              <w:pStyle w:val="BodyTextIndent2"/>
              <w:spacing w:line="320" w:lineRule="exact"/>
              <w:ind w:left="543" w:hanging="36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527D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ปรับปรุงจากการโอนพนักงาน</w:t>
            </w:r>
          </w:p>
        </w:tc>
        <w:tc>
          <w:tcPr>
            <w:tcW w:w="1170" w:type="dxa"/>
            <w:shd w:val="clear" w:color="auto" w:fill="auto"/>
          </w:tcPr>
          <w:p w14:paraId="3FF7DBD7" w14:textId="77777777" w:rsidR="006E5576" w:rsidRPr="00607F0C" w:rsidRDefault="006E5576" w:rsidP="0041167D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B99FBF" w14:textId="77777777" w:rsidR="006E5576" w:rsidRPr="00607F0C" w:rsidRDefault="006E5576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3237A8" w14:textId="77777777" w:rsidR="006E5576" w:rsidRPr="00607F0C" w:rsidRDefault="006E5576" w:rsidP="0041167D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8DF6A2" w14:textId="77777777" w:rsidR="006E5576" w:rsidRPr="00607F0C" w:rsidRDefault="006E5576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43B6D15" w14:textId="77777777" w:rsidR="006E5576" w:rsidRPr="00607F0C" w:rsidRDefault="006E5576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6D49C5E" w14:textId="77777777" w:rsidR="006E5576" w:rsidRPr="00607F0C" w:rsidRDefault="006E5576" w:rsidP="0041167D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257F7E8B" w14:textId="77777777" w:rsidR="006E5576" w:rsidRPr="00607F0C" w:rsidRDefault="006E5576" w:rsidP="0041167D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6E5576" w:rsidRPr="00607F0C" w14:paraId="2A6FC932" w14:textId="77777777" w:rsidTr="00B67C5E">
        <w:trPr>
          <w:trHeight w:val="20"/>
        </w:trPr>
        <w:tc>
          <w:tcPr>
            <w:tcW w:w="3900" w:type="dxa"/>
            <w:shd w:val="clear" w:color="auto" w:fill="auto"/>
          </w:tcPr>
          <w:p w14:paraId="05DA407E" w14:textId="749C43DD" w:rsidR="006E5576" w:rsidRPr="007527D5" w:rsidRDefault="006E5576" w:rsidP="0041167D">
            <w:pPr>
              <w:pStyle w:val="BodyTextIndent2"/>
              <w:spacing w:line="320" w:lineRule="exact"/>
              <w:ind w:left="543" w:firstLine="117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527D5"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  <w:t>(</w:t>
            </w:r>
            <w:r w:rsidRPr="007527D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D56B19" w:rsidRPr="00D56B1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4</w:t>
            </w:r>
            <w:r w:rsidRPr="007527D5"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</w:t>
            </w:r>
            <w:r w:rsidRPr="007527D5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</w:t>
            </w:r>
            <w:r w:rsidRPr="007527D5"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0E8CFDB" w14:textId="19C62E36" w:rsidR="006E5576" w:rsidRPr="00607F0C" w:rsidRDefault="00A36DAC" w:rsidP="0041167D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7AD33C" w14:textId="77777777" w:rsidR="006E5576" w:rsidRPr="00607F0C" w:rsidRDefault="006E5576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90673FE" w14:textId="2755C944" w:rsidR="006E5576" w:rsidRPr="00607F0C" w:rsidRDefault="00D56B19" w:rsidP="0041167D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39</w:t>
            </w:r>
            <w:r w:rsidR="006E557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430</w:t>
            </w:r>
          </w:p>
        </w:tc>
        <w:tc>
          <w:tcPr>
            <w:tcW w:w="90" w:type="dxa"/>
            <w:shd w:val="clear" w:color="auto" w:fill="auto"/>
          </w:tcPr>
          <w:p w14:paraId="379CD740" w14:textId="77777777" w:rsidR="006E5576" w:rsidRPr="00607F0C" w:rsidRDefault="006E5576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6FA9562" w14:textId="4D2F7DE1" w:rsidR="006E5576" w:rsidRPr="00607F0C" w:rsidRDefault="00A36DAC" w:rsidP="0041167D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418FFE" w14:textId="77777777" w:rsidR="006E5576" w:rsidRPr="00607F0C" w:rsidRDefault="006E5576" w:rsidP="0041167D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3C3DD060" w14:textId="0C9F5A77" w:rsidR="006E5576" w:rsidRPr="006E5576" w:rsidRDefault="00D56B19" w:rsidP="0041167D">
            <w:pPr>
              <w:tabs>
                <w:tab w:val="decimal" w:pos="1020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39</w:t>
            </w:r>
            <w:r w:rsidR="006E557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430</w:t>
            </w:r>
          </w:p>
        </w:tc>
      </w:tr>
      <w:tr w:rsidR="006E5576" w:rsidRPr="00607F0C" w14:paraId="28D75127" w14:textId="77777777" w:rsidTr="00955DAC">
        <w:trPr>
          <w:trHeight w:val="20"/>
        </w:trPr>
        <w:tc>
          <w:tcPr>
            <w:tcW w:w="3900" w:type="dxa"/>
            <w:shd w:val="clear" w:color="auto" w:fill="auto"/>
          </w:tcPr>
          <w:p w14:paraId="210D4158" w14:textId="778C1DF2" w:rsidR="006E5576" w:rsidRPr="00607F0C" w:rsidRDefault="006E5576" w:rsidP="0041167D">
            <w:pPr>
              <w:pStyle w:val="BodyTextIndent2"/>
              <w:spacing w:line="320" w:lineRule="exact"/>
              <w:ind w:left="484" w:hanging="450"/>
              <w:jc w:val="left"/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  <w:t>ผลประโยชน์ที่จ่าย</w:t>
            </w:r>
          </w:p>
        </w:tc>
        <w:tc>
          <w:tcPr>
            <w:tcW w:w="1170" w:type="dxa"/>
            <w:shd w:val="clear" w:color="auto" w:fill="auto"/>
          </w:tcPr>
          <w:p w14:paraId="1490A337" w14:textId="325AFF4A" w:rsidR="006E5576" w:rsidRPr="00607F0C" w:rsidRDefault="005E28C8" w:rsidP="0041167D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44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941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283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D22B15" w14:textId="77777777" w:rsidR="006E5576" w:rsidRPr="00607F0C" w:rsidRDefault="006E5576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8CB7DA7" w14:textId="769ACF9F" w:rsidR="006E5576" w:rsidRPr="00607F0C" w:rsidRDefault="006E5576" w:rsidP="0041167D">
            <w:pPr>
              <w:tabs>
                <w:tab w:val="decimal" w:pos="1083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43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130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889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A02BE9" w14:textId="77777777" w:rsidR="006E5576" w:rsidRPr="00607F0C" w:rsidRDefault="006E5576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C164FC" w14:textId="488397A7" w:rsidR="006E5576" w:rsidRPr="00607F0C" w:rsidRDefault="005E28C8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32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369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807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4BDB21" w14:textId="77777777" w:rsidR="006E5576" w:rsidRPr="00607F0C" w:rsidRDefault="006E5576" w:rsidP="0041167D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3F227B0C" w14:textId="23A0BD82" w:rsidR="006E5576" w:rsidRPr="00607F0C" w:rsidRDefault="006E5576" w:rsidP="0041167D">
            <w:pPr>
              <w:tabs>
                <w:tab w:val="decimal" w:pos="1020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29</w:t>
            </w:r>
            <w:r w:rsidRPr="006E5576">
              <w:rPr>
                <w:rFonts w:ascii="Angsana New" w:hAnsi="Angsana New" w:cs="Angsana New"/>
                <w:cs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057</w:t>
            </w:r>
            <w:r w:rsidRPr="006E5576">
              <w:rPr>
                <w:rFonts w:ascii="Angsana New" w:hAnsi="Angsana New" w:cs="Angsana New"/>
                <w:cs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07</w:t>
            </w:r>
            <w:r w:rsidR="00D56B19" w:rsidRPr="00D56B19">
              <w:rPr>
                <w:rFonts w:ascii="Angsana New" w:hAnsi="Angsana New" w:cs="Angsana New" w:hint="cs"/>
                <w:lang w:val="en-US"/>
              </w:rPr>
              <w:t>9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E2F96" w:rsidRPr="00607F0C" w14:paraId="37956269" w14:textId="77777777" w:rsidTr="00955DAC">
        <w:trPr>
          <w:trHeight w:val="20"/>
        </w:trPr>
        <w:tc>
          <w:tcPr>
            <w:tcW w:w="3900" w:type="dxa"/>
            <w:shd w:val="clear" w:color="auto" w:fill="auto"/>
          </w:tcPr>
          <w:p w14:paraId="65478215" w14:textId="28B0CF8A" w:rsidR="009E2F96" w:rsidRPr="009E2F96" w:rsidRDefault="009E2F96" w:rsidP="0041167D">
            <w:pPr>
              <w:pStyle w:val="BodyTextIndent2"/>
              <w:spacing w:line="320" w:lineRule="exact"/>
              <w:ind w:left="504" w:hanging="2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ผลประโยชน์ที่จ่ายโครงการสมัครใจ </w:t>
            </w:r>
          </w:p>
        </w:tc>
        <w:tc>
          <w:tcPr>
            <w:tcW w:w="1170" w:type="dxa"/>
            <w:shd w:val="clear" w:color="auto" w:fill="auto"/>
          </w:tcPr>
          <w:p w14:paraId="03564310" w14:textId="77777777" w:rsidR="009E2F96" w:rsidRDefault="009E2F96" w:rsidP="0041167D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5771B7" w14:textId="77777777" w:rsidR="009E2F96" w:rsidRPr="00607F0C" w:rsidRDefault="009E2F96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8B23618" w14:textId="77777777" w:rsidR="009E2F96" w:rsidRPr="00607F0C" w:rsidRDefault="009E2F96" w:rsidP="0041167D">
            <w:pPr>
              <w:tabs>
                <w:tab w:val="decimal" w:pos="1083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7D234E5" w14:textId="77777777" w:rsidR="009E2F96" w:rsidRPr="00607F0C" w:rsidRDefault="009E2F96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4430E7" w14:textId="77777777" w:rsidR="009E2F96" w:rsidRDefault="009E2F96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114BD21" w14:textId="77777777" w:rsidR="009E2F96" w:rsidRPr="00607F0C" w:rsidRDefault="009E2F96" w:rsidP="0041167D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13A838BD" w14:textId="77777777" w:rsidR="009E2F96" w:rsidRPr="00607F0C" w:rsidRDefault="009E2F96" w:rsidP="0041167D">
            <w:pPr>
              <w:tabs>
                <w:tab w:val="decimal" w:pos="1020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9E2F96" w:rsidRPr="00607F0C" w14:paraId="3AD53E4E" w14:textId="77777777" w:rsidTr="009E2F96">
        <w:trPr>
          <w:trHeight w:val="234"/>
        </w:trPr>
        <w:tc>
          <w:tcPr>
            <w:tcW w:w="3900" w:type="dxa"/>
            <w:shd w:val="clear" w:color="auto" w:fill="auto"/>
          </w:tcPr>
          <w:p w14:paraId="6608BB99" w14:textId="5C8B7A14" w:rsidR="009E2F96" w:rsidRPr="00607F0C" w:rsidRDefault="009E2F96" w:rsidP="0041167D">
            <w:pPr>
              <w:pStyle w:val="BodyTextIndent2"/>
              <w:spacing w:line="320" w:lineRule="exact"/>
              <w:ind w:left="484" w:firstLine="176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เกษียณอายุก่อนกำหนด</w:t>
            </w:r>
          </w:p>
        </w:tc>
        <w:tc>
          <w:tcPr>
            <w:tcW w:w="1170" w:type="dxa"/>
            <w:shd w:val="clear" w:color="auto" w:fill="auto"/>
          </w:tcPr>
          <w:p w14:paraId="7811D942" w14:textId="4D214B63" w:rsidR="009E2F96" w:rsidRDefault="009E2F96" w:rsidP="0041167D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C8C2C5" w14:textId="77777777" w:rsidR="009E2F96" w:rsidRPr="00607F0C" w:rsidRDefault="009E2F96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3E4DAE8" w14:textId="69B6A905" w:rsidR="009E2F96" w:rsidRPr="00607F0C" w:rsidRDefault="009E2F96" w:rsidP="0041167D">
            <w:pPr>
              <w:tabs>
                <w:tab w:val="decimal" w:pos="1083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FC7620"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334</w:t>
            </w:r>
            <w:r w:rsidRPr="00FC7620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770</w:t>
            </w:r>
            <w:r w:rsidRPr="00FC7620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609</w:t>
            </w:r>
            <w:r w:rsidRPr="00FC7620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AEB9DD" w14:textId="77777777" w:rsidR="009E2F96" w:rsidRPr="00607F0C" w:rsidRDefault="009E2F96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31D4D57" w14:textId="2BA65C14" w:rsidR="009E2F96" w:rsidRDefault="009E2F96" w:rsidP="0041167D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2CFEC2" w14:textId="77777777" w:rsidR="009E2F96" w:rsidRPr="00607F0C" w:rsidRDefault="009E2F96" w:rsidP="0041167D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373657DB" w14:textId="44D56033" w:rsidR="009E2F96" w:rsidRPr="00607F0C" w:rsidRDefault="009E2F96" w:rsidP="0041167D">
            <w:pPr>
              <w:tabs>
                <w:tab w:val="decimal" w:pos="1020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FC7620"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170</w:t>
            </w:r>
            <w:r w:rsidRPr="00FC7620">
              <w:rPr>
                <w:rFonts w:ascii="Angsana New" w:hAnsi="Angsana New" w:cs="Angsana New"/>
                <w:cs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267</w:t>
            </w:r>
            <w:r w:rsidRPr="00FC7620">
              <w:rPr>
                <w:rFonts w:ascii="Angsana New" w:hAnsi="Angsana New" w:cs="Angsana New"/>
                <w:cs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702</w:t>
            </w:r>
            <w:r w:rsidRPr="00FC7620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E2F96" w:rsidRPr="00607F0C" w14:paraId="4696540F" w14:textId="77777777" w:rsidTr="009E2F96">
        <w:trPr>
          <w:trHeight w:val="234"/>
        </w:trPr>
        <w:tc>
          <w:tcPr>
            <w:tcW w:w="3900" w:type="dxa"/>
            <w:shd w:val="clear" w:color="auto" w:fill="auto"/>
          </w:tcPr>
          <w:p w14:paraId="0925F9AD" w14:textId="434FDACB" w:rsidR="009E2F96" w:rsidRPr="00607F0C" w:rsidRDefault="009E2F96" w:rsidP="0041167D">
            <w:pPr>
              <w:pStyle w:val="BodyTextIndent2"/>
              <w:spacing w:line="320" w:lineRule="exact"/>
              <w:ind w:left="504" w:hanging="2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กำไร</w:t>
            </w: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จาก</w:t>
            </w:r>
            <w:r w:rsidRPr="009E2F9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การ</w:t>
            </w: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ประมาณการ</w:t>
            </w:r>
          </w:p>
        </w:tc>
        <w:tc>
          <w:tcPr>
            <w:tcW w:w="1170" w:type="dxa"/>
            <w:shd w:val="clear" w:color="auto" w:fill="auto"/>
          </w:tcPr>
          <w:p w14:paraId="10E81387" w14:textId="77777777" w:rsidR="009E2F96" w:rsidRDefault="009E2F96" w:rsidP="0041167D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241E5EE" w14:textId="77777777" w:rsidR="009E2F96" w:rsidRPr="00607F0C" w:rsidRDefault="009E2F96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1EA4AB" w14:textId="77777777" w:rsidR="009E2F96" w:rsidRPr="00FC7620" w:rsidRDefault="009E2F96" w:rsidP="0041167D">
            <w:pPr>
              <w:tabs>
                <w:tab w:val="decimal" w:pos="1083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9FF95B" w14:textId="77777777" w:rsidR="009E2F96" w:rsidRPr="00607F0C" w:rsidRDefault="009E2F96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B2DEB9A" w14:textId="77777777" w:rsidR="009E2F96" w:rsidRDefault="009E2F96" w:rsidP="0041167D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B46117" w14:textId="77777777" w:rsidR="009E2F96" w:rsidRPr="00607F0C" w:rsidRDefault="009E2F96" w:rsidP="0041167D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11FD89A6" w14:textId="77777777" w:rsidR="009E2F96" w:rsidRPr="00FC7620" w:rsidRDefault="009E2F96" w:rsidP="0041167D">
            <w:pPr>
              <w:tabs>
                <w:tab w:val="decimal" w:pos="1020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9E2F96" w:rsidRPr="00607F0C" w14:paraId="1EA88586" w14:textId="77777777" w:rsidTr="0044411C">
        <w:trPr>
          <w:trHeight w:val="20"/>
        </w:trPr>
        <w:tc>
          <w:tcPr>
            <w:tcW w:w="3900" w:type="dxa"/>
            <w:shd w:val="clear" w:color="auto" w:fill="auto"/>
          </w:tcPr>
          <w:p w14:paraId="20D64CED" w14:textId="01153AC5" w:rsidR="009E2F96" w:rsidRPr="00607F0C" w:rsidRDefault="009E2F96" w:rsidP="0041167D">
            <w:pPr>
              <w:pStyle w:val="BodyTextIndent2"/>
              <w:spacing w:line="320" w:lineRule="exact"/>
              <w:ind w:left="504" w:firstLine="160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ตามหลักคณิตศาสตร์ประกันภัย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1F48A" w14:textId="5099327C" w:rsidR="009E2F96" w:rsidRPr="00FC7620" w:rsidRDefault="009E2F96" w:rsidP="0041167D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294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814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1F472B" w14:textId="77777777" w:rsidR="009E2F96" w:rsidRPr="00FC7620" w:rsidRDefault="009E2F96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A322F" w14:textId="5178FE9E" w:rsidR="009E2F96" w:rsidRPr="00FC7620" w:rsidRDefault="009E2F96" w:rsidP="0041167D">
            <w:pPr>
              <w:tabs>
                <w:tab w:val="decimal" w:pos="1083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11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930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413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640EB0" w14:textId="77777777" w:rsidR="009E2F96" w:rsidRPr="00FC7620" w:rsidRDefault="009E2F96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45912" w14:textId="317A285E" w:rsidR="009E2F96" w:rsidRPr="00FC7620" w:rsidRDefault="009E2F96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906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416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29C701" w14:textId="77777777" w:rsidR="009E2F96" w:rsidRPr="00607F0C" w:rsidRDefault="009E2F96" w:rsidP="0041167D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4456E" w14:textId="3B7EDD48" w:rsidR="009E2F96" w:rsidRPr="00607F0C" w:rsidRDefault="009E2F96" w:rsidP="0041167D">
            <w:pPr>
              <w:tabs>
                <w:tab w:val="decimal" w:pos="1020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11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871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720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E2F96" w:rsidRPr="00607F0C" w14:paraId="470467B0" w14:textId="77777777" w:rsidTr="00955DAC">
        <w:trPr>
          <w:trHeight w:val="20"/>
        </w:trPr>
        <w:tc>
          <w:tcPr>
            <w:tcW w:w="3900" w:type="dxa"/>
            <w:shd w:val="clear" w:color="auto" w:fill="auto"/>
          </w:tcPr>
          <w:p w14:paraId="1D86403C" w14:textId="16F16FE0" w:rsidR="009E2F96" w:rsidRPr="00607F0C" w:rsidRDefault="009E2F96" w:rsidP="0041167D">
            <w:pPr>
              <w:pStyle w:val="BodyTextIndent2"/>
              <w:spacing w:line="320" w:lineRule="exact"/>
              <w:ind w:left="504" w:hanging="50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ประมาณการหนี้สินตามโครงการผลประโยชน์ยกไป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5AF2B2" w14:textId="4F226E11" w:rsidR="009E2F96" w:rsidRPr="00607F0C" w:rsidRDefault="009E2F96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1D79A5" w14:textId="77777777" w:rsidR="009E2F96" w:rsidRPr="00607F0C" w:rsidRDefault="009E2F96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D086C2" w14:textId="7A28861B" w:rsidR="009E2F96" w:rsidRPr="00607F0C" w:rsidRDefault="009E2F96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CE95D3" w14:textId="77777777" w:rsidR="009E2F96" w:rsidRPr="00607F0C" w:rsidRDefault="009E2F96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D566EDC" w14:textId="7887FFA8" w:rsidR="009E2F96" w:rsidRPr="00607F0C" w:rsidRDefault="009E2F96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E7B208" w14:textId="77777777" w:rsidR="009E2F96" w:rsidRPr="00607F0C" w:rsidRDefault="009E2F96" w:rsidP="0041167D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4EA5BB04" w14:textId="213CF46B" w:rsidR="009E2F96" w:rsidRPr="00607F0C" w:rsidRDefault="009E2F96" w:rsidP="0041167D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9E2F96" w:rsidRPr="00607F0C" w14:paraId="2FE95D87" w14:textId="77777777" w:rsidTr="00955DAC">
        <w:trPr>
          <w:trHeight w:val="20"/>
        </w:trPr>
        <w:tc>
          <w:tcPr>
            <w:tcW w:w="3900" w:type="dxa"/>
            <w:shd w:val="clear" w:color="auto" w:fill="auto"/>
          </w:tcPr>
          <w:p w14:paraId="0F0A9F9C" w14:textId="6E73B7DA" w:rsidR="009E2F96" w:rsidRPr="00607F0C" w:rsidRDefault="009E2F96" w:rsidP="0041167D">
            <w:pPr>
              <w:pStyle w:val="BodyTextIndent2"/>
              <w:spacing w:line="320" w:lineRule="exact"/>
              <w:ind w:hanging="150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ณ</w:t>
            </w:r>
            <w:r w:rsidRPr="00607F0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วันที่</w:t>
            </w:r>
            <w:r w:rsidRPr="00607F0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  <w:r w:rsidR="00D56B19" w:rsidRPr="00D56B1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607F0C"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599E0E4" w14:textId="3541A105" w:rsidR="009E2F96" w:rsidRPr="00607F0C" w:rsidRDefault="00D56B19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547</w:t>
            </w:r>
            <w:r w:rsidR="009E2F96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468</w:t>
            </w:r>
            <w:r w:rsidR="009E2F96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1B554DAB" w14:textId="77777777" w:rsidR="009E2F96" w:rsidRPr="00607F0C" w:rsidRDefault="009E2F96" w:rsidP="0041167D">
            <w:pPr>
              <w:snapToGrid w:val="0"/>
              <w:spacing w:line="320" w:lineRule="exact"/>
              <w:ind w:left="-97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2914D7F" w14:textId="70459BD9" w:rsidR="009E2F96" w:rsidRPr="00607F0C" w:rsidRDefault="00D56B19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572</w:t>
            </w:r>
            <w:r w:rsidR="009E2F9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371</w:t>
            </w:r>
            <w:r w:rsidR="009E2F9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848</w:t>
            </w:r>
          </w:p>
        </w:tc>
        <w:tc>
          <w:tcPr>
            <w:tcW w:w="90" w:type="dxa"/>
            <w:shd w:val="clear" w:color="auto" w:fill="auto"/>
          </w:tcPr>
          <w:p w14:paraId="0B56D9B5" w14:textId="77777777" w:rsidR="009E2F96" w:rsidRPr="00607F0C" w:rsidRDefault="009E2F96" w:rsidP="0041167D">
            <w:pPr>
              <w:snapToGrid w:val="0"/>
              <w:spacing w:line="320" w:lineRule="exact"/>
              <w:ind w:left="-97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DEA9CB1" w14:textId="51B38FEE" w:rsidR="009E2F96" w:rsidRPr="00607F0C" w:rsidRDefault="00D56B19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433</w:t>
            </w:r>
            <w:r w:rsidR="009E2F96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742</w:t>
            </w:r>
            <w:r w:rsidR="009E2F96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769</w:t>
            </w:r>
          </w:p>
        </w:tc>
        <w:tc>
          <w:tcPr>
            <w:tcW w:w="90" w:type="dxa"/>
            <w:shd w:val="clear" w:color="auto" w:fill="auto"/>
          </w:tcPr>
          <w:p w14:paraId="4C8A0505" w14:textId="77777777" w:rsidR="009E2F96" w:rsidRPr="00607F0C" w:rsidRDefault="009E2F96" w:rsidP="0041167D">
            <w:pPr>
              <w:snapToGrid w:val="0"/>
              <w:spacing w:line="320" w:lineRule="exact"/>
              <w:ind w:left="-97" w:right="-351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65EF7F09" w14:textId="171DD3CD" w:rsidR="009E2F96" w:rsidRPr="00607F0C" w:rsidRDefault="00D56B19" w:rsidP="0041167D">
            <w:pPr>
              <w:tabs>
                <w:tab w:val="decimal" w:pos="1044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449</w:t>
            </w:r>
            <w:r w:rsidR="009E2F9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851</w:t>
            </w:r>
            <w:r w:rsidR="009E2F96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011</w:t>
            </w:r>
          </w:p>
        </w:tc>
      </w:tr>
    </w:tbl>
    <w:p w14:paraId="460EAB49" w14:textId="2A2554AC" w:rsidR="004E2567" w:rsidRPr="00607F0C" w:rsidRDefault="004E2567" w:rsidP="0041167D">
      <w:pPr>
        <w:spacing w:after="240"/>
        <w:ind w:left="547"/>
        <w:jc w:val="thaiDistribute"/>
        <w:rPr>
          <w:rFonts w:ascii="Angsana New" w:hAnsi="Angsana New" w:cs="Angsana New"/>
          <w:spacing w:val="-10"/>
          <w:sz w:val="32"/>
          <w:szCs w:val="32"/>
          <w:lang w:val="en-US"/>
        </w:rPr>
      </w:pPr>
      <w:r w:rsidRPr="00607F0C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ในระหว่างปี</w:t>
      </w:r>
      <w:r w:rsidRPr="00607F0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</w:t>
      </w:r>
      <w:r w:rsidR="00D56B19" w:rsidRPr="00D56B19">
        <w:rPr>
          <w:rFonts w:ascii="Angsana New" w:hAnsi="Angsana New" w:cs="Angsana New"/>
          <w:spacing w:val="-10"/>
          <w:sz w:val="32"/>
          <w:szCs w:val="32"/>
          <w:lang w:val="en-US"/>
        </w:rPr>
        <w:t>2562</w:t>
      </w:r>
      <w:r w:rsidRPr="00607F0C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บริษัท</w:t>
      </w:r>
      <w:r w:rsidRPr="00607F0C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และบริษัทย่อย</w:t>
      </w:r>
      <w:r w:rsidRPr="00607F0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ได้รับโอนพนักงานจากบริษัท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ที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่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เกี่ยวข้องกัน และบันทึกประมาณการ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หนี้สินสำหรับผลประโยชน์พนักงาน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ในงบการเงินรวมและงบการเงินเฉพาะกิจการ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โดยบริษัทจะเรียก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เก็บเงินจำนวนดังกล่าวจากบริษัทที่เกี่ยวข้องกันได้ในภายหลัง บริษัทจึงรับรู้รายการดังกล่าว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เป็นส่วนหนึ่งของสินทรัพย์ไม่หมุนเวียนอื่น ณ วันที่ </w:t>
      </w:r>
      <w:r w:rsidR="00D56B19" w:rsidRPr="00D56B19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ธันวาคม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D56B19" w:rsidRPr="00D56B19">
        <w:rPr>
          <w:rFonts w:ascii="Angsana New" w:hAnsi="Angsana New" w:cs="Angsana New"/>
          <w:spacing w:val="-2"/>
          <w:sz w:val="32"/>
          <w:szCs w:val="32"/>
          <w:lang w:val="en-US"/>
        </w:rPr>
        <w:t>2564</w:t>
      </w:r>
      <w:r w:rsidR="00D22EEE"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D22EEE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และ </w:t>
      </w:r>
      <w:r w:rsidR="00D56B19" w:rsidRPr="00D56B19">
        <w:rPr>
          <w:rFonts w:ascii="Angsana New" w:hAnsi="Angsana New" w:cs="Angsana New"/>
          <w:spacing w:val="-2"/>
          <w:sz w:val="32"/>
          <w:szCs w:val="32"/>
          <w:lang w:val="en-US"/>
        </w:rPr>
        <w:t>2563</w:t>
      </w:r>
      <w:r w:rsidR="00D22EEE"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D22EEE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เป็น</w:t>
      </w:r>
      <w:r w:rsidR="00D22EEE" w:rsidRPr="00323E7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จำนวน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44</w:t>
      </w:r>
      <w:r w:rsidR="00BC2CEF">
        <w:rPr>
          <w:rFonts w:ascii="Angsana New" w:hAnsi="Angsana New" w:cs="Angsana New"/>
          <w:sz w:val="32"/>
          <w:szCs w:val="32"/>
          <w:lang w:val="en-US"/>
        </w:rPr>
        <w:t>.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36</w:t>
      </w:r>
      <w:r w:rsidRPr="00323E7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23E7E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="00D22EEE" w:rsidRPr="00323E7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51</w:t>
      </w:r>
      <w:r w:rsidR="006E5576">
        <w:rPr>
          <w:rFonts w:ascii="Angsana New" w:hAnsi="Angsana New" w:cs="Angsana New"/>
          <w:sz w:val="32"/>
          <w:szCs w:val="32"/>
          <w:lang w:val="en-US"/>
        </w:rPr>
        <w:t>.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41</w:t>
      </w:r>
      <w:r w:rsidR="00D22EEE" w:rsidRPr="00323E7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2EEE" w:rsidRPr="00323E7E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D064A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23E7E">
        <w:rPr>
          <w:rFonts w:ascii="Angsana New" w:hAnsi="Angsana New" w:cs="Angsana New"/>
          <w:sz w:val="32"/>
          <w:szCs w:val="32"/>
          <w:cs/>
          <w:lang w:val="en-US"/>
        </w:rPr>
        <w:t xml:space="preserve">ตามลำดับ (ดูหมายเหตุข้อ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323E7E">
        <w:rPr>
          <w:rFonts w:ascii="Angsana New" w:hAnsi="Angsana New" w:cs="Angsana New"/>
          <w:sz w:val="32"/>
          <w:szCs w:val="32"/>
          <w:lang w:val="en-US"/>
        </w:rPr>
        <w:t>)</w:t>
      </w:r>
    </w:p>
    <w:p w14:paraId="26B5D50B" w14:textId="71DF4C75" w:rsidR="008E1083" w:rsidRPr="00607F0C" w:rsidRDefault="008E1083" w:rsidP="009E3EB5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GB"/>
        </w:rPr>
        <w:t>ข้อสมมติในการประมาณการตามหลักการคณิตศาสตร์ประกันภัยที่สำคัญที่ใช้ในการคำนวณประมาณการ</w:t>
      </w:r>
      <w:r w:rsidRPr="00607F0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หนี้สินภายใต้โครงกา</w:t>
      </w:r>
      <w:r w:rsidR="002A5139" w:rsidRPr="00607F0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รผลประโยชน์พนักงานหลังออกจากงาน</w:t>
      </w:r>
      <w:r w:rsidR="002866B5" w:rsidRPr="00607F0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สำหรับปีสิ้นสุดวันที่ </w:t>
      </w:r>
      <w:r w:rsidR="00D56B19" w:rsidRPr="00D56B19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2866B5" w:rsidRPr="00607F0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2866B5" w:rsidRPr="00607F0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ธันวาคม</w:t>
      </w:r>
      <w:r w:rsidR="002866B5" w:rsidRPr="00607F0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2A5139" w:rsidRPr="00607F0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มีดัง</w:t>
      </w:r>
      <w:r w:rsidRPr="00607F0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นี้</w:t>
      </w:r>
    </w:p>
    <w:tbl>
      <w:tblPr>
        <w:tblW w:w="916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96"/>
        <w:gridCol w:w="90"/>
        <w:gridCol w:w="1296"/>
        <w:gridCol w:w="90"/>
        <w:gridCol w:w="1170"/>
        <w:gridCol w:w="90"/>
        <w:gridCol w:w="1080"/>
      </w:tblGrid>
      <w:tr w:rsidR="0001130B" w:rsidRPr="00607F0C" w14:paraId="15258046" w14:textId="77777777" w:rsidTr="006E5576">
        <w:tc>
          <w:tcPr>
            <w:tcW w:w="4050" w:type="dxa"/>
            <w:shd w:val="clear" w:color="auto" w:fill="auto"/>
            <w:vAlign w:val="bottom"/>
          </w:tcPr>
          <w:p w14:paraId="28BAC809" w14:textId="77777777" w:rsidR="0001130B" w:rsidRPr="00607F0C" w:rsidRDefault="0001130B" w:rsidP="004116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682" w:type="dxa"/>
            <w:gridSpan w:val="3"/>
          </w:tcPr>
          <w:p w14:paraId="2098CE39" w14:textId="77777777" w:rsidR="0001130B" w:rsidRPr="00607F0C" w:rsidRDefault="000575F4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212C2917" w14:textId="77777777" w:rsidR="0001130B" w:rsidRPr="00607F0C" w:rsidRDefault="0001130B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36311CAA" w14:textId="77777777" w:rsidR="0001130B" w:rsidRPr="00607F0C" w:rsidRDefault="000575F4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84687" w:rsidRPr="00607F0C" w14:paraId="4079D198" w14:textId="77777777" w:rsidTr="000471BF">
        <w:tc>
          <w:tcPr>
            <w:tcW w:w="4050" w:type="dxa"/>
            <w:shd w:val="clear" w:color="auto" w:fill="auto"/>
            <w:vAlign w:val="bottom"/>
          </w:tcPr>
          <w:p w14:paraId="5AB6C117" w14:textId="77777777" w:rsidR="00284687" w:rsidRPr="00607F0C" w:rsidRDefault="00284687" w:rsidP="004116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301A6A05" w14:textId="037135A4" w:rsidR="00284687" w:rsidRPr="00607F0C" w:rsidRDefault="00D56B19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</w:tcPr>
          <w:p w14:paraId="0062136B" w14:textId="77777777" w:rsidR="00284687" w:rsidRPr="00607F0C" w:rsidRDefault="00284687" w:rsidP="004116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4D8F9BEE" w14:textId="5588B757" w:rsidR="00284687" w:rsidRPr="00607F0C" w:rsidRDefault="00D56B19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</w:tcPr>
          <w:p w14:paraId="195DCBD0" w14:textId="77777777" w:rsidR="00284687" w:rsidRPr="00607F0C" w:rsidRDefault="00284687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609DF7" w14:textId="6CE63EDC" w:rsidR="00284687" w:rsidRPr="00607F0C" w:rsidRDefault="00D56B19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B98D770" w14:textId="77777777" w:rsidR="00284687" w:rsidRPr="00607F0C" w:rsidRDefault="00284687" w:rsidP="004116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8D9AD5" w14:textId="075E9A36" w:rsidR="00284687" w:rsidRPr="00607F0C" w:rsidRDefault="00D56B19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</w:tr>
      <w:tr w:rsidR="00284687" w:rsidRPr="00607F0C" w14:paraId="7DF7326F" w14:textId="77777777" w:rsidTr="000471BF">
        <w:tc>
          <w:tcPr>
            <w:tcW w:w="4050" w:type="dxa"/>
            <w:shd w:val="clear" w:color="auto" w:fill="auto"/>
            <w:vAlign w:val="bottom"/>
          </w:tcPr>
          <w:p w14:paraId="1C6A837F" w14:textId="77777777" w:rsidR="00284687" w:rsidRPr="00607F0C" w:rsidRDefault="00284687" w:rsidP="004116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6" w:type="dxa"/>
          </w:tcPr>
          <w:p w14:paraId="3D43595B" w14:textId="77777777" w:rsidR="00284687" w:rsidRPr="00607F0C" w:rsidRDefault="00284687" w:rsidP="0041167D">
            <w:pPr>
              <w:snapToGrid w:val="0"/>
              <w:spacing w:line="340" w:lineRule="exact"/>
              <w:ind w:right="-81"/>
              <w:jc w:val="center"/>
              <w:rPr>
                <w:rFonts w:ascii="Angsana New" w:hAnsi="Angsana New" w:cs="Angsana New"/>
                <w:b/>
                <w:bCs/>
                <w:spacing w:val="-8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>ร้อยละ</w:t>
            </w:r>
          </w:p>
        </w:tc>
        <w:tc>
          <w:tcPr>
            <w:tcW w:w="90" w:type="dxa"/>
          </w:tcPr>
          <w:p w14:paraId="5BC7D711" w14:textId="77777777" w:rsidR="00284687" w:rsidRPr="00607F0C" w:rsidRDefault="00284687" w:rsidP="0041167D">
            <w:pPr>
              <w:snapToGrid w:val="0"/>
              <w:spacing w:line="340" w:lineRule="exact"/>
              <w:ind w:right="-81"/>
              <w:jc w:val="center"/>
              <w:rPr>
                <w:rFonts w:ascii="Angsana New" w:hAnsi="Angsana New" w:cs="Angsana New"/>
                <w:b/>
                <w:bCs/>
                <w:spacing w:val="-8"/>
                <w:cs/>
              </w:rPr>
            </w:pPr>
          </w:p>
        </w:tc>
        <w:tc>
          <w:tcPr>
            <w:tcW w:w="1296" w:type="dxa"/>
          </w:tcPr>
          <w:p w14:paraId="1C928D4E" w14:textId="77777777" w:rsidR="00284687" w:rsidRPr="00607F0C" w:rsidRDefault="00284687" w:rsidP="0041167D">
            <w:pPr>
              <w:snapToGrid w:val="0"/>
              <w:spacing w:line="340" w:lineRule="exact"/>
              <w:ind w:right="-81"/>
              <w:jc w:val="center"/>
              <w:rPr>
                <w:rFonts w:ascii="Angsana New" w:hAnsi="Angsana New" w:cs="Angsana New"/>
                <w:b/>
                <w:bCs/>
                <w:spacing w:val="-8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>ร้อยละ</w:t>
            </w:r>
          </w:p>
        </w:tc>
        <w:tc>
          <w:tcPr>
            <w:tcW w:w="90" w:type="dxa"/>
          </w:tcPr>
          <w:p w14:paraId="3D43B2EA" w14:textId="77777777" w:rsidR="00284687" w:rsidRPr="00607F0C" w:rsidRDefault="00284687" w:rsidP="0041167D">
            <w:pPr>
              <w:snapToGrid w:val="0"/>
              <w:spacing w:line="340" w:lineRule="exact"/>
              <w:ind w:right="-81"/>
              <w:jc w:val="center"/>
              <w:rPr>
                <w:rFonts w:ascii="Angsana New" w:hAnsi="Angsana New" w:cs="Angsana New"/>
                <w:b/>
                <w:bCs/>
                <w:spacing w:val="-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933A315" w14:textId="77777777" w:rsidR="00284687" w:rsidRPr="00607F0C" w:rsidRDefault="00284687" w:rsidP="0041167D">
            <w:pPr>
              <w:snapToGrid w:val="0"/>
              <w:spacing w:line="340" w:lineRule="exact"/>
              <w:ind w:right="-81"/>
              <w:jc w:val="center"/>
              <w:rPr>
                <w:rFonts w:ascii="Angsana New" w:hAnsi="Angsana New" w:cs="Angsana New"/>
                <w:b/>
                <w:bCs/>
                <w:spacing w:val="-8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>ร้อยละ</w:t>
            </w:r>
          </w:p>
        </w:tc>
        <w:tc>
          <w:tcPr>
            <w:tcW w:w="90" w:type="dxa"/>
            <w:shd w:val="clear" w:color="auto" w:fill="auto"/>
          </w:tcPr>
          <w:p w14:paraId="7D0441EE" w14:textId="77777777" w:rsidR="00284687" w:rsidRPr="00607F0C" w:rsidRDefault="00284687" w:rsidP="0041167D">
            <w:pPr>
              <w:snapToGrid w:val="0"/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62377B" w14:textId="77777777" w:rsidR="00284687" w:rsidRPr="00607F0C" w:rsidRDefault="00284687" w:rsidP="0041167D">
            <w:pPr>
              <w:snapToGrid w:val="0"/>
              <w:spacing w:line="340" w:lineRule="exact"/>
              <w:ind w:right="-81"/>
              <w:jc w:val="center"/>
              <w:rPr>
                <w:rFonts w:ascii="Angsana New" w:hAnsi="Angsana New" w:cs="Angsana New"/>
                <w:b/>
                <w:bCs/>
                <w:spacing w:val="-8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>ร้อยละ</w:t>
            </w:r>
          </w:p>
        </w:tc>
      </w:tr>
      <w:tr w:rsidR="00787B72" w:rsidRPr="00607F0C" w14:paraId="0E31F1EE" w14:textId="77777777" w:rsidTr="000471BF">
        <w:tc>
          <w:tcPr>
            <w:tcW w:w="4050" w:type="dxa"/>
            <w:shd w:val="clear" w:color="auto" w:fill="auto"/>
          </w:tcPr>
          <w:p w14:paraId="0F56DAD7" w14:textId="77777777" w:rsidR="00787B72" w:rsidRPr="00607F0C" w:rsidRDefault="00787B72" w:rsidP="0041167D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อัตราคิดลด</w:t>
            </w:r>
            <w:r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(ต่อปี)</w:t>
            </w:r>
          </w:p>
        </w:tc>
        <w:tc>
          <w:tcPr>
            <w:tcW w:w="1296" w:type="dxa"/>
          </w:tcPr>
          <w:p w14:paraId="1216302B" w14:textId="0D184625" w:rsidR="00787B72" w:rsidRPr="000471BF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0471BF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ร้อยละ </w:t>
            </w:r>
            <w:r w:rsidR="00D56B19" w:rsidRPr="00D56B19">
              <w:rPr>
                <w:rFonts w:ascii="Angsana New" w:hAnsi="Angsana New" w:cs="Angsana New"/>
                <w:spacing w:val="-6"/>
                <w:lang w:val="en-US"/>
              </w:rPr>
              <w:t>1</w:t>
            </w:r>
            <w:r w:rsidR="002910BC">
              <w:rPr>
                <w:rFonts w:ascii="Angsana New" w:hAnsi="Angsana New" w:cs="Angsana New"/>
                <w:spacing w:val="-6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spacing w:val="-6"/>
                <w:lang w:val="en-US"/>
              </w:rPr>
              <w:t>31</w:t>
            </w:r>
            <w:r w:rsidRPr="000471BF">
              <w:rPr>
                <w:rFonts w:ascii="Angsana New" w:hAnsi="Angsana New" w:cs="Angsana New"/>
                <w:spacing w:val="-6"/>
                <w:lang w:val="en-US"/>
              </w:rPr>
              <w:t xml:space="preserve"> </w:t>
            </w:r>
            <w:r w:rsidR="00341771" w:rsidRPr="000471BF">
              <w:rPr>
                <w:rFonts w:ascii="Angsana New" w:hAnsi="Angsana New" w:cs="Angsana New" w:hint="cs"/>
                <w:spacing w:val="-6"/>
                <w:cs/>
                <w:lang w:val="en-US"/>
              </w:rPr>
              <w:t>-</w:t>
            </w:r>
            <w:r w:rsidR="00341771">
              <w:rPr>
                <w:rFonts w:ascii="Angsana New" w:hAnsi="Angsana New" w:cs="Angsana New"/>
                <w:spacing w:val="-6"/>
                <w:lang w:val="en-US"/>
              </w:rPr>
              <w:t xml:space="preserve"> </w:t>
            </w:r>
            <w:r w:rsidR="00D56B19" w:rsidRPr="00D56B19">
              <w:rPr>
                <w:rFonts w:ascii="Angsana New" w:hAnsi="Angsana New" w:cs="Angsana New"/>
                <w:spacing w:val="-6"/>
                <w:lang w:val="en-US"/>
              </w:rPr>
              <w:t>2</w:t>
            </w:r>
            <w:r w:rsidR="002910BC">
              <w:rPr>
                <w:rFonts w:ascii="Angsana New" w:hAnsi="Angsana New" w:cs="Angsana New"/>
                <w:spacing w:val="-6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spacing w:val="-6"/>
                <w:lang w:val="en-US"/>
              </w:rPr>
              <w:t>56</w:t>
            </w:r>
          </w:p>
        </w:tc>
        <w:tc>
          <w:tcPr>
            <w:tcW w:w="90" w:type="dxa"/>
          </w:tcPr>
          <w:p w14:paraId="78428EBA" w14:textId="77777777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</w:tcPr>
          <w:p w14:paraId="2C6A5CC0" w14:textId="064D72FA" w:rsidR="00787B72" w:rsidRPr="000471BF" w:rsidRDefault="00787B72" w:rsidP="0041167D">
            <w:pPr>
              <w:spacing w:line="340" w:lineRule="exact"/>
              <w:ind w:hanging="40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0471BF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ร้อยละ </w:t>
            </w:r>
            <w:r w:rsidR="00D56B19" w:rsidRPr="00D56B19">
              <w:rPr>
                <w:rFonts w:ascii="Angsana New" w:hAnsi="Angsana New" w:cs="Angsana New"/>
                <w:spacing w:val="-6"/>
                <w:lang w:val="en-US"/>
              </w:rPr>
              <w:t>0</w:t>
            </w:r>
            <w:r w:rsidRPr="000471BF">
              <w:rPr>
                <w:rFonts w:ascii="Angsana New" w:hAnsi="Angsana New" w:cs="Angsana New"/>
                <w:spacing w:val="-6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spacing w:val="-6"/>
                <w:lang w:val="en-US"/>
              </w:rPr>
              <w:t>92</w:t>
            </w:r>
            <w:r w:rsidRPr="000471BF">
              <w:rPr>
                <w:rFonts w:ascii="Angsana New" w:hAnsi="Angsana New" w:cs="Angsana New"/>
                <w:spacing w:val="-6"/>
                <w:lang w:val="en-US"/>
              </w:rPr>
              <w:t xml:space="preserve"> </w:t>
            </w:r>
            <w:r w:rsidRPr="000471BF">
              <w:rPr>
                <w:rFonts w:ascii="Angsana New" w:hAnsi="Angsana New" w:cs="Angsana New" w:hint="cs"/>
                <w:spacing w:val="-6"/>
                <w:cs/>
                <w:lang w:val="en-US"/>
              </w:rPr>
              <w:t>-</w:t>
            </w:r>
            <w:r w:rsidRPr="000471BF">
              <w:rPr>
                <w:rFonts w:ascii="Angsana New" w:hAnsi="Angsana New" w:cs="Angsana New"/>
                <w:spacing w:val="-6"/>
                <w:lang w:val="en-US"/>
              </w:rPr>
              <w:t xml:space="preserve"> </w:t>
            </w:r>
            <w:r w:rsidR="00D56B19" w:rsidRPr="00D56B19">
              <w:rPr>
                <w:rFonts w:ascii="Angsana New" w:hAnsi="Angsana New" w:cs="Angsana New"/>
                <w:spacing w:val="-6"/>
                <w:lang w:val="en-US"/>
              </w:rPr>
              <w:t>1</w:t>
            </w:r>
            <w:r w:rsidRPr="000471BF">
              <w:rPr>
                <w:rFonts w:ascii="Angsana New" w:hAnsi="Angsana New" w:cs="Angsana New"/>
                <w:spacing w:val="-6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spacing w:val="-6"/>
                <w:lang w:val="en-US"/>
              </w:rPr>
              <w:t>59</w:t>
            </w:r>
          </w:p>
        </w:tc>
        <w:tc>
          <w:tcPr>
            <w:tcW w:w="90" w:type="dxa"/>
          </w:tcPr>
          <w:p w14:paraId="0774E9E0" w14:textId="77777777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3CEBBA" w14:textId="3E0B026A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</w:t>
            </w:r>
            <w:r w:rsidR="002910BC">
              <w:rPr>
                <w:rFonts w:ascii="Angsana New" w:hAnsi="Angsana New" w:cs="Angsana New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5B2BFEA2" w14:textId="77777777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D4724E" w14:textId="6EB66B57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D56B19" w:rsidRPr="00D56B19">
              <w:rPr>
                <w:rFonts w:ascii="Angsana New" w:hAnsi="Angsana New" w:cs="Angsana New" w:hint="cs"/>
                <w:lang w:val="en-US"/>
              </w:rPr>
              <w:t>1</w:t>
            </w:r>
            <w:r w:rsidRPr="00607F0C">
              <w:rPr>
                <w:rFonts w:ascii="Angsana New" w:hAnsi="Angsana New" w:cs="Angsana New" w:hint="cs"/>
                <w:cs/>
              </w:rPr>
              <w:t>.</w:t>
            </w:r>
            <w:r w:rsidR="00D56B19" w:rsidRPr="00D56B19">
              <w:rPr>
                <w:rFonts w:ascii="Angsana New" w:hAnsi="Angsana New" w:cs="Angsana New" w:hint="cs"/>
                <w:lang w:val="en-US"/>
              </w:rPr>
              <w:t>51</w:t>
            </w:r>
          </w:p>
        </w:tc>
      </w:tr>
      <w:tr w:rsidR="00787B72" w:rsidRPr="00607F0C" w14:paraId="4736D646" w14:textId="77777777" w:rsidTr="000471BF">
        <w:tc>
          <w:tcPr>
            <w:tcW w:w="4050" w:type="dxa"/>
            <w:shd w:val="clear" w:color="auto" w:fill="auto"/>
          </w:tcPr>
          <w:p w14:paraId="2D1AF7E7" w14:textId="77777777" w:rsidR="00787B72" w:rsidRPr="00607F0C" w:rsidRDefault="00787B72" w:rsidP="0041167D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อัตราการเพิ่มขึ้นของเงินเดือนในอนาคต</w:t>
            </w:r>
            <w:r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(ต่อปี)</w:t>
            </w:r>
          </w:p>
        </w:tc>
        <w:tc>
          <w:tcPr>
            <w:tcW w:w="1296" w:type="dxa"/>
          </w:tcPr>
          <w:p w14:paraId="7EA5147C" w14:textId="40A8D984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D56B19" w:rsidRPr="00D56B19">
              <w:rPr>
                <w:rFonts w:ascii="Angsana New" w:hAnsi="Angsana New" w:cs="Angsana New" w:hint="cs"/>
                <w:lang w:val="en-US"/>
              </w:rPr>
              <w:t>3</w:t>
            </w:r>
            <w:r w:rsidRPr="00607F0C">
              <w:rPr>
                <w:rFonts w:ascii="Angsana New" w:hAnsi="Angsana New" w:cs="Angsana New" w:hint="cs"/>
                <w:cs/>
              </w:rPr>
              <w:t xml:space="preserve"> - </w:t>
            </w:r>
            <w:r w:rsidR="00D56B19" w:rsidRPr="00D56B19">
              <w:rPr>
                <w:rFonts w:ascii="Angsana New" w:hAnsi="Angsana New" w:cs="Angsana New" w:hint="cs"/>
                <w:lang w:val="en-US"/>
              </w:rPr>
              <w:t>5</w:t>
            </w:r>
          </w:p>
        </w:tc>
        <w:tc>
          <w:tcPr>
            <w:tcW w:w="90" w:type="dxa"/>
          </w:tcPr>
          <w:p w14:paraId="1E0FC266" w14:textId="77777777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</w:tcPr>
          <w:p w14:paraId="5DA18584" w14:textId="1FBC120D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D56B19" w:rsidRPr="00D56B19">
              <w:rPr>
                <w:rFonts w:ascii="Angsana New" w:hAnsi="Angsana New" w:cs="Angsana New" w:hint="cs"/>
                <w:lang w:val="en-US"/>
              </w:rPr>
              <w:t>3</w:t>
            </w:r>
            <w:r w:rsidRPr="00607F0C">
              <w:rPr>
                <w:rFonts w:ascii="Angsana New" w:hAnsi="Angsana New" w:cs="Angsana New" w:hint="cs"/>
                <w:cs/>
              </w:rPr>
              <w:t xml:space="preserve"> - </w:t>
            </w:r>
            <w:r w:rsidR="00D56B19" w:rsidRPr="00D56B19">
              <w:rPr>
                <w:rFonts w:ascii="Angsana New" w:hAnsi="Angsana New" w:cs="Angsana New" w:hint="cs"/>
                <w:lang w:val="en-US"/>
              </w:rPr>
              <w:t>5</w:t>
            </w:r>
          </w:p>
        </w:tc>
        <w:tc>
          <w:tcPr>
            <w:tcW w:w="90" w:type="dxa"/>
          </w:tcPr>
          <w:p w14:paraId="188BF737" w14:textId="77777777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97BFCA" w14:textId="5E959641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4A574CF" w14:textId="77777777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7F0D88" w14:textId="6CAE1520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787B72" w:rsidRPr="00607F0C" w14:paraId="427E8146" w14:textId="77777777" w:rsidTr="000471BF">
        <w:tc>
          <w:tcPr>
            <w:tcW w:w="4050" w:type="dxa"/>
            <w:shd w:val="clear" w:color="auto" w:fill="auto"/>
          </w:tcPr>
          <w:p w14:paraId="1DC71A4B" w14:textId="77777777" w:rsidR="00787B72" w:rsidRPr="00607F0C" w:rsidRDefault="00787B72" w:rsidP="0041167D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296" w:type="dxa"/>
          </w:tcPr>
          <w:p w14:paraId="7A486112" w14:textId="77777777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45C0E7B9" w14:textId="77777777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</w:tcPr>
          <w:p w14:paraId="14868B89" w14:textId="77777777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08A3CCC2" w14:textId="77777777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F2D49E" w14:textId="77777777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D37656" w14:textId="77777777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F6F78EB" w14:textId="77777777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87B72" w:rsidRPr="00607F0C" w14:paraId="65A04AA6" w14:textId="77777777" w:rsidTr="000471BF">
        <w:tc>
          <w:tcPr>
            <w:tcW w:w="4050" w:type="dxa"/>
            <w:shd w:val="clear" w:color="auto" w:fill="auto"/>
          </w:tcPr>
          <w:p w14:paraId="0A323339" w14:textId="77777777" w:rsidR="00787B72" w:rsidRPr="00607F0C" w:rsidRDefault="00787B72" w:rsidP="0041167D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 (ขึ้นอยู่กับช่วงอายุของพนักงาน)</w:t>
            </w:r>
            <w:r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(ต่อปี)</w:t>
            </w:r>
          </w:p>
        </w:tc>
        <w:tc>
          <w:tcPr>
            <w:tcW w:w="1296" w:type="dxa"/>
          </w:tcPr>
          <w:p w14:paraId="42E3CE8D" w14:textId="77777777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3877BD95" w14:textId="77777777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</w:tcPr>
          <w:p w14:paraId="64B0C61B" w14:textId="77777777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6CACF6DD" w14:textId="77777777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2875C32" w14:textId="77777777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E8B0D2" w14:textId="77777777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D44D25" w14:textId="77777777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87B72" w:rsidRPr="00607F0C" w14:paraId="5BFCD5B5" w14:textId="77777777" w:rsidTr="000471BF">
        <w:tc>
          <w:tcPr>
            <w:tcW w:w="4050" w:type="dxa"/>
            <w:shd w:val="clear" w:color="auto" w:fill="auto"/>
          </w:tcPr>
          <w:p w14:paraId="515CA3B6" w14:textId="77777777" w:rsidR="00787B72" w:rsidRPr="00607F0C" w:rsidRDefault="00787B72" w:rsidP="0041167D">
            <w:pPr>
              <w:numPr>
                <w:ilvl w:val="0"/>
                <w:numId w:val="3"/>
              </w:numPr>
              <w:spacing w:line="340" w:lineRule="exact"/>
              <w:ind w:left="702" w:right="-318" w:hanging="162"/>
              <w:jc w:val="both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  <w:lang w:val="en-US"/>
              </w:rPr>
              <w:t>พนักงานรายเดือน</w:t>
            </w:r>
          </w:p>
        </w:tc>
        <w:tc>
          <w:tcPr>
            <w:tcW w:w="1296" w:type="dxa"/>
          </w:tcPr>
          <w:p w14:paraId="6A015C0D" w14:textId="0B1B8254" w:rsidR="00787B72" w:rsidRPr="00607F0C" w:rsidRDefault="00787B72" w:rsidP="0041167D">
            <w:pPr>
              <w:tabs>
                <w:tab w:val="left" w:pos="135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</w:t>
            </w:r>
            <w:r w:rsidR="00341771">
              <w:rPr>
                <w:rFonts w:ascii="Angsana New" w:hAnsi="Angsana New" w:cs="Angsana New"/>
                <w:lang w:val="en-US"/>
              </w:rPr>
              <w:t xml:space="preserve"> -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12</w:t>
            </w:r>
          </w:p>
        </w:tc>
        <w:tc>
          <w:tcPr>
            <w:tcW w:w="90" w:type="dxa"/>
          </w:tcPr>
          <w:p w14:paraId="51353DE2" w14:textId="77777777" w:rsidR="00787B72" w:rsidRPr="00607F0C" w:rsidRDefault="00787B72" w:rsidP="0041167D">
            <w:pPr>
              <w:spacing w:line="340" w:lineRule="exact"/>
              <w:ind w:left="63" w:right="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</w:tcPr>
          <w:p w14:paraId="0293D4CE" w14:textId="0F7A0008" w:rsidR="00787B72" w:rsidRPr="00607F0C" w:rsidRDefault="00787B72" w:rsidP="0041167D">
            <w:pPr>
              <w:tabs>
                <w:tab w:val="left" w:pos="135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</w:t>
            </w:r>
            <w:r w:rsidR="00341771">
              <w:rPr>
                <w:rFonts w:ascii="Angsana New" w:hAnsi="Angsana New" w:cs="Angsana New"/>
                <w:lang w:val="en-US"/>
              </w:rPr>
              <w:t xml:space="preserve"> -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90" w:type="dxa"/>
          </w:tcPr>
          <w:p w14:paraId="7C57A42C" w14:textId="77777777" w:rsidR="00787B72" w:rsidRPr="00607F0C" w:rsidRDefault="00787B72" w:rsidP="0041167D">
            <w:pPr>
              <w:spacing w:line="340" w:lineRule="exact"/>
              <w:ind w:left="63" w:right="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94214D0" w14:textId="3CBF76EF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</w:t>
            </w:r>
            <w:r w:rsidR="00341771">
              <w:rPr>
                <w:rFonts w:ascii="Angsana New" w:hAnsi="Angsana New" w:cs="Angsana New"/>
                <w:lang w:val="en-US"/>
              </w:rPr>
              <w:t xml:space="preserve"> -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07253E77" w14:textId="77777777" w:rsidR="00787B72" w:rsidRPr="00607F0C" w:rsidRDefault="00787B72" w:rsidP="0041167D">
            <w:pPr>
              <w:snapToGrid w:val="0"/>
              <w:spacing w:line="340" w:lineRule="exact"/>
              <w:ind w:left="360" w:right="14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DA18F9" w14:textId="3ADC0F55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</w:t>
            </w:r>
            <w:r w:rsidR="00341771">
              <w:rPr>
                <w:rFonts w:ascii="Angsana New" w:hAnsi="Angsana New" w:cs="Angsana New"/>
                <w:lang w:val="en-US"/>
              </w:rPr>
              <w:t xml:space="preserve"> -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30</w:t>
            </w:r>
          </w:p>
        </w:tc>
      </w:tr>
      <w:tr w:rsidR="00787B72" w:rsidRPr="00607F0C" w14:paraId="14FBC3FE" w14:textId="77777777" w:rsidTr="000471BF">
        <w:tc>
          <w:tcPr>
            <w:tcW w:w="4050" w:type="dxa"/>
            <w:shd w:val="clear" w:color="auto" w:fill="auto"/>
          </w:tcPr>
          <w:p w14:paraId="0D9F6503" w14:textId="77777777" w:rsidR="00787B72" w:rsidRPr="00607F0C" w:rsidRDefault="00787B72" w:rsidP="0041167D">
            <w:pPr>
              <w:numPr>
                <w:ilvl w:val="0"/>
                <w:numId w:val="3"/>
              </w:numPr>
              <w:spacing w:line="340" w:lineRule="exact"/>
              <w:ind w:left="702" w:right="-318" w:hanging="162"/>
              <w:jc w:val="both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  <w:lang w:val="en-US"/>
              </w:rPr>
              <w:t>พนักงานรายวัน</w:t>
            </w:r>
          </w:p>
        </w:tc>
        <w:tc>
          <w:tcPr>
            <w:tcW w:w="1296" w:type="dxa"/>
          </w:tcPr>
          <w:p w14:paraId="36F2D8EA" w14:textId="0C1CF03B" w:rsidR="00787B72" w:rsidRPr="00607F0C" w:rsidRDefault="00787B72" w:rsidP="0041167D">
            <w:pPr>
              <w:tabs>
                <w:tab w:val="left" w:pos="135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</w:t>
            </w:r>
            <w:r w:rsidR="00341771">
              <w:rPr>
                <w:rFonts w:ascii="Angsana New" w:hAnsi="Angsana New" w:cs="Angsana New"/>
                <w:lang w:val="en-US"/>
              </w:rPr>
              <w:t xml:space="preserve"> -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74</w:t>
            </w:r>
          </w:p>
        </w:tc>
        <w:tc>
          <w:tcPr>
            <w:tcW w:w="90" w:type="dxa"/>
          </w:tcPr>
          <w:p w14:paraId="1D786506" w14:textId="77777777" w:rsidR="00787B72" w:rsidRPr="00607F0C" w:rsidRDefault="00787B72" w:rsidP="0041167D">
            <w:pPr>
              <w:spacing w:line="340" w:lineRule="exact"/>
              <w:ind w:left="63" w:right="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</w:tcPr>
          <w:p w14:paraId="2EC84CC1" w14:textId="1402B2D9" w:rsidR="00787B72" w:rsidRPr="00607F0C" w:rsidRDefault="00787B72" w:rsidP="0041167D">
            <w:pPr>
              <w:tabs>
                <w:tab w:val="left" w:pos="135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</w:t>
            </w:r>
            <w:r w:rsidR="00341771">
              <w:rPr>
                <w:rFonts w:ascii="Angsana New" w:hAnsi="Angsana New" w:cs="Angsana New"/>
                <w:lang w:val="en-US"/>
              </w:rPr>
              <w:t xml:space="preserve"> -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74</w:t>
            </w:r>
          </w:p>
        </w:tc>
        <w:tc>
          <w:tcPr>
            <w:tcW w:w="90" w:type="dxa"/>
          </w:tcPr>
          <w:p w14:paraId="55355D15" w14:textId="77777777" w:rsidR="00787B72" w:rsidRPr="00607F0C" w:rsidRDefault="00787B72" w:rsidP="0041167D">
            <w:pPr>
              <w:spacing w:line="340" w:lineRule="exact"/>
              <w:ind w:left="63" w:right="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B40C7B7" w14:textId="57062973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3</w:t>
            </w:r>
            <w:r w:rsidR="00341771">
              <w:rPr>
                <w:rFonts w:ascii="Angsana New" w:hAnsi="Angsana New" w:cs="Angsana New"/>
                <w:lang w:val="en-US"/>
              </w:rPr>
              <w:t xml:space="preserve"> -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7F3AB68E" w14:textId="77777777" w:rsidR="00787B72" w:rsidRPr="00607F0C" w:rsidRDefault="00787B72" w:rsidP="0041167D">
            <w:pPr>
              <w:snapToGrid w:val="0"/>
              <w:spacing w:line="340" w:lineRule="exact"/>
              <w:ind w:left="-97" w:right="14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7A6831" w14:textId="580BE35F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3</w:t>
            </w:r>
            <w:r w:rsidR="00341771">
              <w:rPr>
                <w:rFonts w:ascii="Angsana New" w:hAnsi="Angsana New" w:cs="Angsana New"/>
                <w:lang w:val="en-US"/>
              </w:rPr>
              <w:t xml:space="preserve"> -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33</w:t>
            </w:r>
          </w:p>
        </w:tc>
      </w:tr>
      <w:tr w:rsidR="00787B72" w:rsidRPr="00607F0C" w14:paraId="3EFD097E" w14:textId="77777777" w:rsidTr="000471BF">
        <w:tc>
          <w:tcPr>
            <w:tcW w:w="4050" w:type="dxa"/>
            <w:shd w:val="clear" w:color="auto" w:fill="auto"/>
          </w:tcPr>
          <w:p w14:paraId="708D83D6" w14:textId="469D2E84" w:rsidR="00787B72" w:rsidRPr="00607F0C" w:rsidRDefault="00787B72" w:rsidP="0041167D">
            <w:pPr>
              <w:spacing w:line="340" w:lineRule="exact"/>
              <w:ind w:right="-31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    </w:t>
            </w:r>
            <w:r w:rsidRPr="00607F0C">
              <w:rPr>
                <w:rFonts w:ascii="Angsana New" w:hAnsi="Angsana New" w:cs="Angsana New" w:hint="cs"/>
                <w:cs/>
              </w:rPr>
              <w:t>อัตรามรณะ</w:t>
            </w:r>
          </w:p>
        </w:tc>
        <w:tc>
          <w:tcPr>
            <w:tcW w:w="1296" w:type="dxa"/>
          </w:tcPr>
          <w:p w14:paraId="0007A9FF" w14:textId="17003FAC" w:rsidR="00787B72" w:rsidRPr="00607F0C" w:rsidRDefault="00787B72" w:rsidP="0041167D">
            <w:pPr>
              <w:tabs>
                <w:tab w:val="left" w:pos="135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D56B19" w:rsidRPr="00D56B19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41115BDA" w14:textId="77777777" w:rsidR="00787B72" w:rsidRPr="00607F0C" w:rsidRDefault="00787B72" w:rsidP="0041167D">
            <w:pPr>
              <w:spacing w:line="340" w:lineRule="exact"/>
              <w:ind w:left="63" w:right="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</w:tcPr>
          <w:p w14:paraId="51FD8739" w14:textId="6C859EA8" w:rsidR="00787B72" w:rsidRPr="00607F0C" w:rsidRDefault="00787B72" w:rsidP="0041167D">
            <w:pPr>
              <w:tabs>
                <w:tab w:val="left" w:pos="135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D56B19" w:rsidRPr="00D56B19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063972B2" w14:textId="77777777" w:rsidR="00787B72" w:rsidRPr="00607F0C" w:rsidRDefault="00787B72" w:rsidP="0041167D">
            <w:pPr>
              <w:spacing w:line="340" w:lineRule="exact"/>
              <w:ind w:left="63" w:right="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4F1DA19" w14:textId="5F31368B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D56B19" w:rsidRPr="00D56B19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14:paraId="2D48DD34" w14:textId="77777777" w:rsidR="00787B72" w:rsidRPr="00607F0C" w:rsidRDefault="00787B72" w:rsidP="0041167D">
            <w:pPr>
              <w:snapToGrid w:val="0"/>
              <w:spacing w:line="340" w:lineRule="exact"/>
              <w:ind w:left="-97" w:right="14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5AF1D9" w14:textId="53A565A9" w:rsidR="00787B72" w:rsidRPr="00607F0C" w:rsidRDefault="00787B72" w:rsidP="0041167D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D56B19" w:rsidRPr="00D56B19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</w:tr>
    </w:tbl>
    <w:p w14:paraId="700BE64B" w14:textId="3FB11564" w:rsidR="0096534C" w:rsidRPr="005A677C" w:rsidRDefault="0096534C" w:rsidP="00ED0C4B">
      <w:pPr>
        <w:spacing w:before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5A677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การวิเคราะห์ความอ่อนไหวของข้อสมมติฐานหลักในการประมาณการตามหลักคณิตศาสตร์ประกันภัย</w:t>
      </w:r>
      <w:r w:rsidR="004B796E" w:rsidRPr="005A677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br/>
      </w:r>
      <w:r w:rsidRPr="005A677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ซึ่งมีผลกระทบเพิ่มขึ้น</w:t>
      </w:r>
      <w:r w:rsidRPr="005A677C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</w:t>
      </w:r>
      <w:r w:rsidRPr="005A677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(ลดลง)</w:t>
      </w:r>
      <w:r w:rsidRPr="005A677C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</w:t>
      </w:r>
      <w:r w:rsidRPr="005A677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ต่อมูลค่าปัจจุบันของ</w:t>
      </w:r>
      <w:r w:rsidR="00B85EA2" w:rsidRPr="005A677C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ประมาณการหนี้สิน</w:t>
      </w:r>
      <w:r w:rsidRPr="005A677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ผลประโยชน์พนักงาน ณ วันที่ </w:t>
      </w:r>
      <w:r w:rsidR="00D56B19" w:rsidRPr="00D56B19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5A677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ธันวาคม มีดังนี้</w:t>
      </w:r>
    </w:p>
    <w:p w14:paraId="5F6578EC" w14:textId="77777777" w:rsidR="0096534C" w:rsidRPr="00607F0C" w:rsidRDefault="0096534C" w:rsidP="008112A2">
      <w:pPr>
        <w:ind w:left="7150" w:firstLine="190"/>
        <w:jc w:val="right"/>
        <w:rPr>
          <w:rFonts w:ascii="Angsana New" w:hAnsi="Angsana New" w:cs="Angsana New"/>
          <w:b/>
          <w:bCs/>
          <w:color w:val="000000"/>
          <w:cs/>
        </w:rPr>
      </w:pPr>
      <w:r w:rsidRPr="00607F0C">
        <w:rPr>
          <w:rFonts w:ascii="Angsana New" w:hAnsi="Angsana New" w:cs="Angsana New"/>
          <w:b/>
          <w:bCs/>
          <w:color w:val="000000"/>
          <w:cs/>
        </w:rPr>
        <w:t>หน่วย</w:t>
      </w:r>
      <w:r w:rsidRPr="00607F0C">
        <w:rPr>
          <w:rFonts w:ascii="Angsana New" w:hAnsi="Angsana New" w:cs="Angsana New"/>
          <w:b/>
          <w:bCs/>
          <w:color w:val="000000"/>
          <w:lang w:val="en-GB"/>
        </w:rPr>
        <w:t xml:space="preserve"> : </w:t>
      </w:r>
      <w:r w:rsidRPr="00607F0C">
        <w:rPr>
          <w:rFonts w:ascii="Angsana New" w:hAnsi="Angsana New" w:cs="Angsana New"/>
          <w:b/>
          <w:bCs/>
          <w:color w:val="000000"/>
          <w:cs/>
        </w:rPr>
        <w:t>ล้านบาท</w:t>
      </w: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909"/>
        <w:gridCol w:w="783"/>
        <w:gridCol w:w="936"/>
        <w:gridCol w:w="945"/>
      </w:tblGrid>
      <w:tr w:rsidR="00BA7C3C" w:rsidRPr="00607F0C" w14:paraId="176E3AAD" w14:textId="77777777" w:rsidTr="00BA7C3C">
        <w:trPr>
          <w:cantSplit/>
          <w:trHeight w:val="351"/>
        </w:trPr>
        <w:tc>
          <w:tcPr>
            <w:tcW w:w="5130" w:type="dxa"/>
            <w:vAlign w:val="center"/>
          </w:tcPr>
          <w:p w14:paraId="52DCEA9F" w14:textId="77777777" w:rsidR="00BA7C3C" w:rsidRPr="00607F0C" w:rsidRDefault="00BA7C3C" w:rsidP="0041167D">
            <w:pPr>
              <w:spacing w:line="340" w:lineRule="exact"/>
              <w:ind w:right="2" w:firstLine="72"/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1692" w:type="dxa"/>
            <w:gridSpan w:val="2"/>
            <w:vAlign w:val="center"/>
          </w:tcPr>
          <w:p w14:paraId="0021BD64" w14:textId="77777777" w:rsidR="00BA7C3C" w:rsidRPr="00607F0C" w:rsidRDefault="00BA7C3C" w:rsidP="0041167D">
            <w:pPr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881" w:type="dxa"/>
            <w:gridSpan w:val="2"/>
          </w:tcPr>
          <w:p w14:paraId="296B60D3" w14:textId="77777777" w:rsidR="00BA7C3C" w:rsidRPr="00607F0C" w:rsidRDefault="00BA7C3C" w:rsidP="0041167D">
            <w:pPr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56CF8" w:rsidRPr="00607F0C" w14:paraId="74B78D21" w14:textId="77777777" w:rsidTr="001E6C78">
        <w:trPr>
          <w:cantSplit/>
          <w:trHeight w:val="288"/>
        </w:trPr>
        <w:tc>
          <w:tcPr>
            <w:tcW w:w="5130" w:type="dxa"/>
            <w:vAlign w:val="center"/>
          </w:tcPr>
          <w:p w14:paraId="7ACDAD4D" w14:textId="77777777" w:rsidR="00A56CF8" w:rsidRPr="00607F0C" w:rsidRDefault="00A56CF8" w:rsidP="0041167D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09" w:type="dxa"/>
            <w:vAlign w:val="center"/>
          </w:tcPr>
          <w:p w14:paraId="3F7E547D" w14:textId="49C40ACA" w:rsidR="00A56CF8" w:rsidRPr="00607F0C" w:rsidRDefault="00D56B19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783" w:type="dxa"/>
            <w:vAlign w:val="center"/>
          </w:tcPr>
          <w:p w14:paraId="6C7C2071" w14:textId="7FC0D5AE" w:rsidR="00A56CF8" w:rsidRPr="00607F0C" w:rsidRDefault="00D56B19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936" w:type="dxa"/>
          </w:tcPr>
          <w:p w14:paraId="70F57181" w14:textId="5DBD0D4A" w:rsidR="00A56CF8" w:rsidRPr="00607F0C" w:rsidRDefault="00D56B19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945" w:type="dxa"/>
            <w:vAlign w:val="center"/>
          </w:tcPr>
          <w:p w14:paraId="131055C8" w14:textId="621AF201" w:rsidR="00A56CF8" w:rsidRPr="00607F0C" w:rsidRDefault="00D56B19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</w:tr>
      <w:tr w:rsidR="00A56CF8" w:rsidRPr="00607F0C" w14:paraId="08E6D2F6" w14:textId="77777777" w:rsidTr="001E6C78">
        <w:trPr>
          <w:cantSplit/>
          <w:trHeight w:val="288"/>
        </w:trPr>
        <w:tc>
          <w:tcPr>
            <w:tcW w:w="5130" w:type="dxa"/>
            <w:vAlign w:val="center"/>
          </w:tcPr>
          <w:p w14:paraId="40AE2306" w14:textId="77777777" w:rsidR="00A56CF8" w:rsidRPr="00607F0C" w:rsidRDefault="00A56CF8" w:rsidP="0041167D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อัตราคิดลด</w:t>
            </w:r>
          </w:p>
        </w:tc>
        <w:tc>
          <w:tcPr>
            <w:tcW w:w="909" w:type="dxa"/>
            <w:vAlign w:val="center"/>
          </w:tcPr>
          <w:p w14:paraId="738276B7" w14:textId="77777777" w:rsidR="00A56CF8" w:rsidRPr="00607F0C" w:rsidRDefault="00A56CF8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6F114D01" w14:textId="77777777" w:rsidR="00A56CF8" w:rsidRPr="00607F0C" w:rsidRDefault="00A56CF8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</w:tcPr>
          <w:p w14:paraId="05C40964" w14:textId="77777777" w:rsidR="00A56CF8" w:rsidRPr="00607F0C" w:rsidRDefault="00A56CF8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</w:tcPr>
          <w:p w14:paraId="4CA8F5B4" w14:textId="77777777" w:rsidR="00A56CF8" w:rsidRPr="00607F0C" w:rsidRDefault="00A56CF8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87B72" w:rsidRPr="00607F0C" w14:paraId="3113EF62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1A37CF4E" w14:textId="639118AF" w:rsidR="00787B72" w:rsidRPr="00607F0C" w:rsidRDefault="00787B72" w:rsidP="0041167D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 xml:space="preserve">อัตราคิดลด - ลดลงร้อยละ </w:t>
            </w:r>
            <w:r w:rsidR="00D56B19" w:rsidRPr="00D56B19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6A18B60E" w14:textId="755850A9" w:rsidR="00787B72" w:rsidRPr="00607F0C" w:rsidRDefault="00D56B19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46</w:t>
            </w:r>
            <w:r w:rsidR="00787B72" w:rsidRPr="00607F0C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783" w:type="dxa"/>
            <w:vAlign w:val="center"/>
          </w:tcPr>
          <w:p w14:paraId="510D254E" w14:textId="1CC53670" w:rsidR="00787B72" w:rsidRPr="00607F0C" w:rsidRDefault="00D56B19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47</w:t>
            </w:r>
            <w:r w:rsidR="00787B72" w:rsidRPr="00607F0C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98</w:t>
            </w:r>
          </w:p>
        </w:tc>
        <w:tc>
          <w:tcPr>
            <w:tcW w:w="936" w:type="dxa"/>
            <w:vAlign w:val="center"/>
          </w:tcPr>
          <w:p w14:paraId="005D0299" w14:textId="3575E424" w:rsidR="00787B72" w:rsidRPr="00607F0C" w:rsidRDefault="00D56B19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38</w:t>
            </w:r>
            <w:r w:rsidR="00787B72" w:rsidRPr="00607F0C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12</w:t>
            </w:r>
          </w:p>
        </w:tc>
        <w:tc>
          <w:tcPr>
            <w:tcW w:w="945" w:type="dxa"/>
            <w:vAlign w:val="center"/>
          </w:tcPr>
          <w:p w14:paraId="0B395238" w14:textId="2806BB22" w:rsidR="00787B72" w:rsidRPr="00607F0C" w:rsidRDefault="00D56B19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38</w:t>
            </w:r>
            <w:r w:rsidR="00787B72" w:rsidRPr="00607F0C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84</w:t>
            </w:r>
          </w:p>
        </w:tc>
      </w:tr>
      <w:tr w:rsidR="00787B72" w:rsidRPr="00607F0C" w14:paraId="14243A8F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64D35DEE" w14:textId="63EECA6C" w:rsidR="00787B72" w:rsidRPr="00607F0C" w:rsidRDefault="00787B72" w:rsidP="0041167D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 xml:space="preserve">อัตราคิดลด - เพิ่มขึ้นร้อยละ </w:t>
            </w:r>
            <w:r w:rsidR="00D56B19" w:rsidRPr="00D56B19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1BC74E2A" w14:textId="0114320F" w:rsidR="00787B72" w:rsidRPr="00607F0C" w:rsidRDefault="00787B72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40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lang w:val="en-US"/>
              </w:rPr>
              <w:t>81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783" w:type="dxa"/>
            <w:vAlign w:val="center"/>
          </w:tcPr>
          <w:p w14:paraId="480E6332" w14:textId="527E658B" w:rsidR="00787B72" w:rsidRPr="00607F0C" w:rsidRDefault="00787B72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41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lang w:val="en-US"/>
              </w:rPr>
              <w:t>91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36" w:type="dxa"/>
            <w:vAlign w:val="center"/>
          </w:tcPr>
          <w:p w14:paraId="6B004902" w14:textId="52BDA324" w:rsidR="00787B72" w:rsidRPr="00607F0C" w:rsidRDefault="00787B72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33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21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45" w:type="dxa"/>
            <w:vAlign w:val="center"/>
          </w:tcPr>
          <w:p w14:paraId="04FDB563" w14:textId="3866553A" w:rsidR="00787B72" w:rsidRPr="00607F0C" w:rsidRDefault="00787B72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33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lang w:val="en-US"/>
              </w:rPr>
              <w:t>83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787B72" w:rsidRPr="00607F0C" w14:paraId="6B6007FF" w14:textId="77777777" w:rsidTr="00335A67">
        <w:trPr>
          <w:cantSplit/>
          <w:trHeight w:hRule="exact" w:val="144"/>
        </w:trPr>
        <w:tc>
          <w:tcPr>
            <w:tcW w:w="5130" w:type="dxa"/>
            <w:vAlign w:val="center"/>
          </w:tcPr>
          <w:p w14:paraId="4CE73E24" w14:textId="77777777" w:rsidR="00787B72" w:rsidRPr="00607F0C" w:rsidRDefault="00787B72" w:rsidP="0041167D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09" w:type="dxa"/>
            <w:vAlign w:val="center"/>
          </w:tcPr>
          <w:p w14:paraId="5E47BBC6" w14:textId="77777777" w:rsidR="00787B72" w:rsidRPr="00607F0C" w:rsidRDefault="00787B72" w:rsidP="0041167D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00FB8CD3" w14:textId="77777777" w:rsidR="00787B72" w:rsidRPr="00607F0C" w:rsidRDefault="00787B72" w:rsidP="0041167D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4D5631B9" w14:textId="77777777" w:rsidR="00787B72" w:rsidRPr="00607F0C" w:rsidRDefault="00787B72" w:rsidP="0041167D">
            <w:pPr>
              <w:tabs>
                <w:tab w:val="decimal" w:pos="41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7EBE7373" w14:textId="77777777" w:rsidR="00787B72" w:rsidRPr="00607F0C" w:rsidRDefault="00787B72" w:rsidP="0041167D">
            <w:pPr>
              <w:tabs>
                <w:tab w:val="decimal" w:pos="72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87B72" w:rsidRPr="00607F0C" w14:paraId="0C546297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5E1FC057" w14:textId="77777777" w:rsidR="00787B72" w:rsidRPr="00607F0C" w:rsidRDefault="00787B72" w:rsidP="0041167D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อัตราการเติบโตของเงินเดือน</w:t>
            </w:r>
          </w:p>
        </w:tc>
        <w:tc>
          <w:tcPr>
            <w:tcW w:w="909" w:type="dxa"/>
            <w:vAlign w:val="center"/>
          </w:tcPr>
          <w:p w14:paraId="0322A971" w14:textId="77777777" w:rsidR="00787B72" w:rsidRPr="00607F0C" w:rsidRDefault="00787B72" w:rsidP="0041167D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63CB13BD" w14:textId="77777777" w:rsidR="00787B72" w:rsidRPr="00607F0C" w:rsidRDefault="00787B72" w:rsidP="0041167D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00C122A4" w14:textId="77777777" w:rsidR="00787B72" w:rsidRPr="00607F0C" w:rsidRDefault="00787B72" w:rsidP="0041167D">
            <w:pPr>
              <w:tabs>
                <w:tab w:val="decimal" w:pos="41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0C5AA40E" w14:textId="77777777" w:rsidR="00787B72" w:rsidRPr="00607F0C" w:rsidRDefault="00787B72" w:rsidP="0041167D">
            <w:pPr>
              <w:tabs>
                <w:tab w:val="decimal" w:pos="72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87B72" w:rsidRPr="00607F0C" w14:paraId="74FA0DA2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1C56EDFF" w14:textId="2EC1BC61" w:rsidR="00787B72" w:rsidRPr="00607F0C" w:rsidRDefault="00787B72" w:rsidP="0041167D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 xml:space="preserve">อัตราการเติบโตของเงินเดือน - ลดลงร้อยละ </w:t>
            </w:r>
            <w:r w:rsidR="00D56B19" w:rsidRPr="00D56B19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4DF51522" w14:textId="44C3585B" w:rsidR="00787B72" w:rsidRPr="00607F0C" w:rsidRDefault="00787B72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45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14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783" w:type="dxa"/>
            <w:vAlign w:val="center"/>
          </w:tcPr>
          <w:p w14:paraId="4E38921B" w14:textId="5186F4FC" w:rsidR="00787B72" w:rsidRPr="00607F0C" w:rsidRDefault="00787B72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41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lang w:val="en-US"/>
              </w:rPr>
              <w:t>07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36" w:type="dxa"/>
            <w:vAlign w:val="center"/>
          </w:tcPr>
          <w:p w14:paraId="6B49E262" w14:textId="63DAE3DA" w:rsidR="00787B72" w:rsidRPr="00607F0C" w:rsidRDefault="00787B72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36</w:t>
            </w:r>
            <w:r w:rsidR="002910BC">
              <w:rPr>
                <w:rFonts w:ascii="Angsana New" w:hAnsi="Angsana New" w:cs="Angsana New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lang w:val="en-US"/>
              </w:rPr>
              <w:t>84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45" w:type="dxa"/>
            <w:vAlign w:val="center"/>
          </w:tcPr>
          <w:p w14:paraId="0C7EBBDF" w14:textId="33A0C536" w:rsidR="00787B72" w:rsidRPr="00607F0C" w:rsidRDefault="00787B72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33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lang w:val="en-US"/>
              </w:rPr>
              <w:t>37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787B72" w:rsidRPr="00607F0C" w14:paraId="575149B5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37EA05D3" w14:textId="381C28C0" w:rsidR="00787B72" w:rsidRPr="00607F0C" w:rsidRDefault="00787B72" w:rsidP="0041167D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 xml:space="preserve">อัตราการเติบโตของเงินเดือน - เพิ่มขึ้นร้อยละ </w:t>
            </w:r>
            <w:r w:rsidR="00D56B19" w:rsidRPr="00D56B19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27EE40CD" w14:textId="6A7ECF4E" w:rsidR="00787B72" w:rsidRPr="00607F0C" w:rsidRDefault="00D56B19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50</w:t>
            </w:r>
            <w:r w:rsidR="00787B72" w:rsidRPr="00607F0C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59</w:t>
            </w:r>
          </w:p>
        </w:tc>
        <w:tc>
          <w:tcPr>
            <w:tcW w:w="783" w:type="dxa"/>
            <w:vAlign w:val="center"/>
          </w:tcPr>
          <w:p w14:paraId="7A38C772" w14:textId="1A3BB1C5" w:rsidR="00787B72" w:rsidRPr="00607F0C" w:rsidRDefault="00D56B19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45</w:t>
            </w:r>
            <w:r w:rsidR="00787B72" w:rsidRPr="00607F0C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87</w:t>
            </w:r>
          </w:p>
        </w:tc>
        <w:tc>
          <w:tcPr>
            <w:tcW w:w="936" w:type="dxa"/>
            <w:vAlign w:val="center"/>
          </w:tcPr>
          <w:p w14:paraId="6F484B7C" w14:textId="520B5296" w:rsidR="00787B72" w:rsidRPr="00607F0C" w:rsidRDefault="00D56B19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41</w:t>
            </w:r>
            <w:r w:rsidR="002910BC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945" w:type="dxa"/>
            <w:vAlign w:val="center"/>
          </w:tcPr>
          <w:p w14:paraId="4384C39D" w14:textId="6C95B3EB" w:rsidR="00787B72" w:rsidRPr="00607F0C" w:rsidRDefault="00D56B19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37</w:t>
            </w:r>
            <w:r w:rsidR="00787B72" w:rsidRPr="00607F0C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46</w:t>
            </w:r>
          </w:p>
        </w:tc>
      </w:tr>
      <w:tr w:rsidR="00787B72" w:rsidRPr="00607F0C" w14:paraId="015EF5AB" w14:textId="77777777" w:rsidTr="00335A67">
        <w:trPr>
          <w:cantSplit/>
          <w:trHeight w:hRule="exact" w:val="144"/>
        </w:trPr>
        <w:tc>
          <w:tcPr>
            <w:tcW w:w="5130" w:type="dxa"/>
            <w:vAlign w:val="center"/>
          </w:tcPr>
          <w:p w14:paraId="64857F44" w14:textId="77777777" w:rsidR="00787B72" w:rsidRPr="00607F0C" w:rsidRDefault="00787B72" w:rsidP="0041167D">
            <w:pPr>
              <w:spacing w:line="340" w:lineRule="exact"/>
              <w:ind w:right="2" w:firstLine="33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9" w:type="dxa"/>
            <w:vAlign w:val="center"/>
          </w:tcPr>
          <w:p w14:paraId="70703DB9" w14:textId="77777777" w:rsidR="00787B72" w:rsidRPr="00607F0C" w:rsidRDefault="00787B72" w:rsidP="0041167D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1CFCE33C" w14:textId="77777777" w:rsidR="00787B72" w:rsidRPr="00607F0C" w:rsidRDefault="00787B72" w:rsidP="0041167D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2CA6468C" w14:textId="77777777" w:rsidR="00787B72" w:rsidRPr="00607F0C" w:rsidRDefault="00787B72" w:rsidP="0041167D">
            <w:pPr>
              <w:tabs>
                <w:tab w:val="decimal" w:pos="41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01ED22DC" w14:textId="77777777" w:rsidR="00787B72" w:rsidRPr="00607F0C" w:rsidRDefault="00787B72" w:rsidP="0041167D">
            <w:pPr>
              <w:tabs>
                <w:tab w:val="decimal" w:pos="72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87B72" w:rsidRPr="00607F0C" w14:paraId="710DA16D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330346E3" w14:textId="77777777" w:rsidR="00787B72" w:rsidRPr="00607F0C" w:rsidRDefault="00787B72" w:rsidP="0041167D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อัตราการหมุนเวียนของพนักงาน</w:t>
            </w:r>
          </w:p>
        </w:tc>
        <w:tc>
          <w:tcPr>
            <w:tcW w:w="909" w:type="dxa"/>
            <w:vAlign w:val="center"/>
          </w:tcPr>
          <w:p w14:paraId="1FC351EC" w14:textId="77777777" w:rsidR="00787B72" w:rsidRPr="00607F0C" w:rsidRDefault="00787B72" w:rsidP="0041167D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232A7ACE" w14:textId="77777777" w:rsidR="00787B72" w:rsidRPr="00607F0C" w:rsidRDefault="00787B72" w:rsidP="0041167D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2FB5E52D" w14:textId="77777777" w:rsidR="00787B72" w:rsidRPr="00607F0C" w:rsidRDefault="00787B72" w:rsidP="0041167D">
            <w:pPr>
              <w:tabs>
                <w:tab w:val="decimal" w:pos="41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7025B13F" w14:textId="77777777" w:rsidR="00787B72" w:rsidRPr="00607F0C" w:rsidRDefault="00787B72" w:rsidP="0041167D">
            <w:pPr>
              <w:tabs>
                <w:tab w:val="decimal" w:pos="72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87B72" w:rsidRPr="00607F0C" w14:paraId="0349749C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32F6CB9C" w14:textId="1F73AA1B" w:rsidR="00787B72" w:rsidRPr="00607F0C" w:rsidRDefault="00787B72" w:rsidP="0041167D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 xml:space="preserve">อัตราการหมุนเวียนของพนักงาน - ลดลงร้อยละ </w:t>
            </w:r>
            <w:r w:rsidR="00D56B19" w:rsidRPr="00D56B19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40EDE0A3" w14:textId="601E3226" w:rsidR="00787B72" w:rsidRPr="00607F0C" w:rsidRDefault="00D56B19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787B72" w:rsidRPr="00607F0C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12</w:t>
            </w:r>
          </w:p>
        </w:tc>
        <w:tc>
          <w:tcPr>
            <w:tcW w:w="783" w:type="dxa"/>
            <w:vAlign w:val="center"/>
          </w:tcPr>
          <w:p w14:paraId="00CF9334" w14:textId="0A8B6A2A" w:rsidR="00787B72" w:rsidRPr="00607F0C" w:rsidRDefault="00D56B19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787B72" w:rsidRPr="00607F0C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936" w:type="dxa"/>
            <w:vAlign w:val="center"/>
          </w:tcPr>
          <w:p w14:paraId="364ED808" w14:textId="4658A7F3" w:rsidR="00787B72" w:rsidRPr="00607F0C" w:rsidRDefault="00D56B19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0</w:t>
            </w:r>
            <w:r w:rsidR="00787B72" w:rsidRPr="00607F0C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79</w:t>
            </w:r>
          </w:p>
        </w:tc>
        <w:tc>
          <w:tcPr>
            <w:tcW w:w="945" w:type="dxa"/>
            <w:vAlign w:val="center"/>
          </w:tcPr>
          <w:p w14:paraId="09C26FD8" w14:textId="4F6221B1" w:rsidR="00787B72" w:rsidRPr="00607F0C" w:rsidRDefault="00D56B19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0</w:t>
            </w:r>
            <w:r w:rsidR="00787B72" w:rsidRPr="00607F0C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70</w:t>
            </w:r>
          </w:p>
        </w:tc>
      </w:tr>
      <w:tr w:rsidR="00787B72" w:rsidRPr="00607F0C" w14:paraId="5A347247" w14:textId="77777777" w:rsidTr="00EA7E5B">
        <w:trPr>
          <w:cantSplit/>
          <w:trHeight w:val="171"/>
        </w:trPr>
        <w:tc>
          <w:tcPr>
            <w:tcW w:w="5130" w:type="dxa"/>
            <w:vAlign w:val="center"/>
          </w:tcPr>
          <w:p w14:paraId="340B2E8F" w14:textId="0D927CF0" w:rsidR="00787B72" w:rsidRPr="00607F0C" w:rsidRDefault="00787B72" w:rsidP="0041167D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 xml:space="preserve">อัตราการหมุนเวียนของพนักงาน - เพิ่มขึ้นร้อยละ </w:t>
            </w:r>
            <w:r w:rsidR="00D56B19" w:rsidRPr="00D56B19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2C05EC09" w14:textId="426E0940" w:rsidR="00787B72" w:rsidRPr="00607F0C" w:rsidRDefault="00787B72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lang w:val="en-US"/>
              </w:rPr>
              <w:t>02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783" w:type="dxa"/>
            <w:vAlign w:val="center"/>
          </w:tcPr>
          <w:p w14:paraId="7A3CD5B4" w14:textId="12DB703F" w:rsidR="00787B72" w:rsidRPr="00607F0C" w:rsidRDefault="00787B72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0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lang w:val="en-US"/>
              </w:rPr>
              <w:t>92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36" w:type="dxa"/>
            <w:vAlign w:val="center"/>
          </w:tcPr>
          <w:p w14:paraId="0ADF62B0" w14:textId="34541369" w:rsidR="00787B72" w:rsidRPr="00607F0C" w:rsidRDefault="00787B72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0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lang w:val="en-US"/>
              </w:rPr>
              <w:t>72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45" w:type="dxa"/>
            <w:vAlign w:val="center"/>
          </w:tcPr>
          <w:p w14:paraId="36D9BD00" w14:textId="50FFA661" w:rsidR="00787B72" w:rsidRPr="00607F0C" w:rsidRDefault="00787B72" w:rsidP="0041167D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0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lang w:val="en-US"/>
              </w:rPr>
              <w:t>65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63899ADB" w14:textId="77777777" w:rsidR="004E2567" w:rsidRPr="00607F0C" w:rsidRDefault="004E2567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0C4798D9" w14:textId="5EF2129B" w:rsidR="008E1083" w:rsidRPr="00607F0C" w:rsidRDefault="00D56B19" w:rsidP="00D83F25">
      <w:pPr>
        <w:ind w:left="547" w:right="72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22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ab/>
        <w:t>ทุนสำรองตามกฎหมาย</w:t>
      </w:r>
    </w:p>
    <w:p w14:paraId="31BF84FD" w14:textId="156B9871" w:rsidR="008E1083" w:rsidRPr="00607F0C" w:rsidRDefault="008E1083" w:rsidP="008112A2">
      <w:pPr>
        <w:spacing w:after="240"/>
        <w:ind w:left="540"/>
        <w:jc w:val="thaiDistribute"/>
        <w:rPr>
          <w:rFonts w:ascii="Angsana New" w:hAnsi="Angsana New" w:cs="Angsana New"/>
          <w:spacing w:val="-6"/>
          <w:sz w:val="16"/>
          <w:szCs w:val="16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บริษัทต้องจัดสรรกำไรสุทธิประจำปีส่วนหนึ่งไว้เป็นทุนสำรองไม่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น้อยกว่าร้อยละ </w:t>
      </w:r>
      <w:r w:rsidR="00D56B19" w:rsidRPr="00D56B19">
        <w:rPr>
          <w:rFonts w:ascii="Angsana New" w:hAnsi="Angsana New" w:cs="Angsana New"/>
          <w:spacing w:val="-8"/>
          <w:sz w:val="32"/>
          <w:szCs w:val="32"/>
          <w:lang w:val="en-US"/>
        </w:rPr>
        <w:t>5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 ของกำไรสุทธิประจำปีหักด้วยยอดเงินขาดทุนสะสมยกมา (ถ้ามี) จนกว่าสำรองนี้</w:t>
      </w:r>
      <w:r w:rsidR="004B796E" w:rsidRPr="00607F0C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>จะมี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จำนวนไม่น้อยกว่าร้อยละ </w:t>
      </w:r>
      <w:r w:rsidR="00D56B19" w:rsidRPr="00D56B19">
        <w:rPr>
          <w:rFonts w:ascii="Angsana New" w:hAnsi="Angsana New" w:cs="Angsana New"/>
          <w:spacing w:val="-6"/>
          <w:sz w:val="32"/>
          <w:szCs w:val="32"/>
          <w:lang w:val="en-US"/>
        </w:rPr>
        <w:t>10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 xml:space="preserve"> ของทุนจดทะเบียน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ทุนสำรองตามกฎหมายนี้ห้ามมิให้นำไปจ่ายเป็น</w:t>
      </w:r>
      <w:r w:rsidR="004B796E" w:rsidRPr="00607F0C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เงินปันผล</w:t>
      </w:r>
    </w:p>
    <w:p w14:paraId="1B5DB4AE" w14:textId="0777729E" w:rsidR="008E1083" w:rsidRPr="00607F0C" w:rsidRDefault="008E1083" w:rsidP="008112A2">
      <w:pPr>
        <w:spacing w:after="240"/>
        <w:ind w:left="54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ตามบทบัญญัติแห่งประมวลกฎหมายแพ่งพาณิชย์ บริษัทย่อยต้องจัดสรรกำไรสุทธิอย่างน้อยร้อยละ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5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เป็นสำรองตามกฎหมายทุกครั้งที่ประกาศจ่ายเงินปันผล จนกว่าสำรองตามกฎหมายจะมีจำนวนเท่ากับ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10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ของทุนจดทะเบียน ทุนสำรองนี้จะนำมาจัดสรรเงินปันผลไม่ได้</w:t>
      </w:r>
    </w:p>
    <w:p w14:paraId="74E937B9" w14:textId="7CDA0783" w:rsidR="008E1083" w:rsidRPr="00607F0C" w:rsidRDefault="008E1083" w:rsidP="008112A2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4"/>
          <w:sz w:val="32"/>
          <w:szCs w:val="32"/>
          <w:cs/>
        </w:rPr>
        <w:t xml:space="preserve">ณ วันที่ </w:t>
      </w:r>
      <w:r w:rsidR="00D56B19" w:rsidRPr="00D56B19">
        <w:rPr>
          <w:rFonts w:ascii="Angsana New" w:hAnsi="Angsana New" w:cs="Angsana New"/>
          <w:spacing w:val="4"/>
          <w:sz w:val="32"/>
          <w:szCs w:val="32"/>
          <w:lang w:val="en-US"/>
        </w:rPr>
        <w:t>31</w:t>
      </w:r>
      <w:r w:rsidR="00533C78" w:rsidRPr="00607F0C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</w:t>
      </w:r>
      <w:r w:rsidRPr="00607F0C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D56B19" w:rsidRPr="00D56B19">
        <w:rPr>
          <w:rFonts w:ascii="Angsana New" w:hAnsi="Angsana New" w:cs="Angsana New"/>
          <w:spacing w:val="4"/>
          <w:sz w:val="32"/>
          <w:szCs w:val="32"/>
          <w:lang w:val="en-US"/>
        </w:rPr>
        <w:t>2564</w:t>
      </w:r>
      <w:r w:rsidRPr="00607F0C">
        <w:rPr>
          <w:rFonts w:ascii="Angsana New" w:hAnsi="Angsana New" w:cs="Angsana New"/>
          <w:spacing w:val="4"/>
          <w:sz w:val="32"/>
          <w:szCs w:val="32"/>
          <w:cs/>
        </w:rPr>
        <w:t xml:space="preserve"> และ </w:t>
      </w:r>
      <w:r w:rsidR="00D56B19" w:rsidRPr="00D56B19">
        <w:rPr>
          <w:rFonts w:ascii="Angsana New" w:hAnsi="Angsana New" w:cs="Angsana New"/>
          <w:spacing w:val="4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spacing w:val="4"/>
          <w:sz w:val="32"/>
          <w:szCs w:val="32"/>
          <w:cs/>
        </w:rPr>
        <w:t xml:space="preserve"> สำรองตามกฎหมายของ</w:t>
      </w:r>
      <w:r w:rsidR="00BE1F06" w:rsidRPr="00607F0C">
        <w:rPr>
          <w:rFonts w:ascii="Angsana New" w:hAnsi="Angsana New" w:cs="Angsana New"/>
          <w:spacing w:val="4"/>
          <w:sz w:val="32"/>
          <w:szCs w:val="32"/>
          <w:cs/>
        </w:rPr>
        <w:t xml:space="preserve">บริษัทมีจำนวนเงินเท่ากับร้อยละ </w:t>
      </w:r>
      <w:r w:rsidR="00D56B19" w:rsidRPr="00D56B19">
        <w:rPr>
          <w:rFonts w:ascii="Angsana New" w:hAnsi="Angsana New" w:cs="Angsana New"/>
          <w:spacing w:val="4"/>
          <w:sz w:val="32"/>
          <w:szCs w:val="32"/>
          <w:lang w:val="en-US"/>
        </w:rPr>
        <w:t>10</w:t>
      </w:r>
      <w:r w:rsidR="00BE1F06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ของทุนจดทะเบียนแล้ว</w:t>
      </w:r>
    </w:p>
    <w:p w14:paraId="320B9D1C" w14:textId="48643E33" w:rsidR="008E1083" w:rsidRPr="00607F0C" w:rsidRDefault="00D56B19" w:rsidP="009E3EB5">
      <w:pPr>
        <w:ind w:left="547" w:right="72" w:hanging="547"/>
        <w:rPr>
          <w:rFonts w:ascii="Angsana New" w:hAnsi="Angsana New" w:cs="Angsana New"/>
          <w:sz w:val="32"/>
          <w:szCs w:val="32"/>
          <w:cs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23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การจัดการส่วนทุน</w:t>
      </w:r>
    </w:p>
    <w:p w14:paraId="0296FA0A" w14:textId="77777777" w:rsidR="008E1083" w:rsidRPr="00607F0C" w:rsidRDefault="008E1083" w:rsidP="009E3EB5">
      <w:pPr>
        <w:spacing w:after="240"/>
        <w:ind w:left="540" w:right="65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</w:t>
      </w:r>
      <w:r w:rsidR="003A5497" w:rsidRPr="00607F0C">
        <w:rPr>
          <w:rFonts w:ascii="Angsana New" w:hAnsi="Angsana New" w:cs="Angsana New"/>
          <w:sz w:val="32"/>
          <w:szCs w:val="32"/>
          <w:cs/>
        </w:rPr>
        <w:t>โยชน์ต่อผู้ที่มีส่วนได้เสียอื่น</w:t>
      </w:r>
    </w:p>
    <w:p w14:paraId="75031451" w14:textId="77777777" w:rsidR="008E1083" w:rsidRPr="00607F0C" w:rsidRDefault="008E1083" w:rsidP="009E3EB5">
      <w:pPr>
        <w:spacing w:after="24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บริษัทมิได้ใช้อัตราส่วนทางการเงินใดๆ เพื่อดูแลรักษาระดับทุน หากแต่จัดการให้มีระดับทุนเพียงพอสำหรับใช้เป็นเงินทุนหมุนเวียนภายในบริษัทเท่านั้น</w:t>
      </w:r>
    </w:p>
    <w:p w14:paraId="122F5A99" w14:textId="77777777" w:rsidR="008E1083" w:rsidRPr="00607F0C" w:rsidRDefault="008E1083" w:rsidP="008112A2">
      <w:pPr>
        <w:ind w:left="540" w:right="72" w:hanging="54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DB34AAB" w14:textId="77777777" w:rsidR="008E1083" w:rsidRPr="00607F0C" w:rsidRDefault="008E1083" w:rsidP="008112A2">
      <w:pPr>
        <w:ind w:firstLine="54"/>
        <w:jc w:val="center"/>
        <w:rPr>
          <w:rFonts w:ascii="Angsana New" w:hAnsi="Angsana New" w:cs="Angsana New"/>
          <w:lang w:val="en-US"/>
        </w:rPr>
        <w:sectPr w:rsidR="008E1083" w:rsidRPr="00607F0C" w:rsidSect="007A58F9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pgSz w:w="11906" w:h="16838" w:code="9"/>
          <w:pgMar w:top="1440" w:right="1224" w:bottom="720" w:left="1440" w:header="864" w:footer="432" w:gutter="0"/>
          <w:paperSrc w:first="15" w:other="15"/>
          <w:cols w:space="720"/>
          <w:docGrid w:linePitch="360"/>
        </w:sectPr>
      </w:pPr>
    </w:p>
    <w:p w14:paraId="305582E6" w14:textId="5CB7C223" w:rsidR="00E8006B" w:rsidRPr="00607F0C" w:rsidRDefault="00D56B19" w:rsidP="00FB4541">
      <w:pPr>
        <w:ind w:left="562" w:hanging="56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24</w:t>
      </w:r>
      <w:r w:rsidR="00E8006B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8006B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FB4541" w:rsidRPr="00607F0C">
        <w:rPr>
          <w:rFonts w:ascii="Angsana New" w:hAnsi="Angsana New" w:cs="Angsana New"/>
          <w:b/>
          <w:bCs/>
          <w:sz w:val="32"/>
          <w:szCs w:val="32"/>
          <w:cs/>
        </w:rPr>
        <w:t>เงินปันผลและสำรองทั่วไ</w:t>
      </w:r>
      <w:r w:rsidR="00CB65F2" w:rsidRPr="00607F0C">
        <w:rPr>
          <w:rFonts w:ascii="Angsana New" w:hAnsi="Angsana New" w:cs="Angsana New" w:hint="cs"/>
          <w:b/>
          <w:bCs/>
          <w:sz w:val="32"/>
          <w:szCs w:val="32"/>
          <w:cs/>
        </w:rPr>
        <w:t>ป</w:t>
      </w:r>
    </w:p>
    <w:p w14:paraId="06368FCD" w14:textId="77777777" w:rsidR="00FB4541" w:rsidRPr="00607F0C" w:rsidRDefault="00FB4541" w:rsidP="00FB4541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เงินปันผล</w:t>
      </w:r>
      <w:r w:rsidRPr="00607F0C">
        <w:rPr>
          <w:rFonts w:ascii="Angsana New" w:hAnsi="Angsana New" w:cs="Angsana New" w:hint="cs"/>
          <w:sz w:val="32"/>
          <w:szCs w:val="32"/>
          <w:cs/>
        </w:rPr>
        <w:t>จ่าย</w:t>
      </w:r>
      <w:r w:rsidRPr="00607F0C">
        <w:rPr>
          <w:rFonts w:ascii="Angsana New" w:hAnsi="Angsana New" w:cs="Angsana New"/>
          <w:sz w:val="32"/>
          <w:szCs w:val="32"/>
          <w:cs/>
        </w:rPr>
        <w:t>และ</w:t>
      </w:r>
      <w:r w:rsidRPr="00607F0C">
        <w:rPr>
          <w:rFonts w:ascii="Angsana New" w:hAnsi="Angsana New" w:cs="Angsana New" w:hint="cs"/>
          <w:sz w:val="32"/>
          <w:szCs w:val="32"/>
          <w:cs/>
        </w:rPr>
        <w:t>การ</w:t>
      </w:r>
      <w:r w:rsidRPr="00607F0C">
        <w:rPr>
          <w:rFonts w:ascii="Angsana New" w:hAnsi="Angsana New" w:cs="Angsana New"/>
          <w:sz w:val="32"/>
          <w:szCs w:val="32"/>
          <w:cs/>
        </w:rPr>
        <w:t>จัดสรรสำรองทั่วไปของบริษัทและ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607F0C">
        <w:rPr>
          <w:rFonts w:ascii="Angsana New" w:hAnsi="Angsana New" w:cs="Angsana New"/>
          <w:sz w:val="32"/>
          <w:szCs w:val="32"/>
          <w:cs/>
        </w:rPr>
        <w:t>ย่อย</w:t>
      </w:r>
      <w:r w:rsidRPr="00607F0C">
        <w:rPr>
          <w:rFonts w:ascii="Angsana New" w:hAnsi="Angsana New" w:cs="Angsana New" w:hint="cs"/>
          <w:sz w:val="32"/>
          <w:szCs w:val="32"/>
          <w:cs/>
        </w:rPr>
        <w:t xml:space="preserve"> มี</w:t>
      </w:r>
      <w:r w:rsidRPr="00607F0C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4825" w:type="pct"/>
        <w:tblInd w:w="545" w:type="dxa"/>
        <w:tblBorders>
          <w:top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2"/>
        <w:gridCol w:w="1620"/>
        <w:gridCol w:w="1349"/>
        <w:gridCol w:w="1349"/>
        <w:gridCol w:w="1349"/>
        <w:gridCol w:w="1349"/>
        <w:gridCol w:w="1215"/>
        <w:gridCol w:w="1486"/>
        <w:gridCol w:w="1355"/>
      </w:tblGrid>
      <w:tr w:rsidR="00FB4541" w:rsidRPr="00607F0C" w14:paraId="28E9C069" w14:textId="77777777" w:rsidTr="002C390D">
        <w:trPr>
          <w:cantSplit/>
          <w:trHeight w:val="144"/>
        </w:trPr>
        <w:tc>
          <w:tcPr>
            <w:tcW w:w="95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3753EE" w14:textId="77777777" w:rsidR="00FB4541" w:rsidRPr="00607F0C" w:rsidRDefault="00FB4541" w:rsidP="002C390D">
            <w:pPr>
              <w:spacing w:line="320" w:lineRule="exact"/>
              <w:ind w:left="360" w:firstLine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71" w:type="pct"/>
            <w:gridSpan w:val="4"/>
            <w:tcBorders>
              <w:left w:val="single" w:sz="4" w:space="0" w:color="auto"/>
              <w:bottom w:val="nil"/>
            </w:tcBorders>
          </w:tcPr>
          <w:p w14:paraId="439BD4F6" w14:textId="0546397F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 xml:space="preserve">ปี </w:t>
            </w:r>
            <w:r w:rsidR="00D56B19"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975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C45B2D0" w14:textId="2F9F1D75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 xml:space="preserve">ปี </w:t>
            </w:r>
            <w:r w:rsidR="00D56B19"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</w:tr>
      <w:tr w:rsidR="00FB4541" w:rsidRPr="00607F0C" w14:paraId="7EAAED79" w14:textId="77777777" w:rsidTr="002C390D">
        <w:trPr>
          <w:trHeight w:val="144"/>
        </w:trPr>
        <w:tc>
          <w:tcPr>
            <w:tcW w:w="95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8756BC" w14:textId="77777777" w:rsidR="00FB4541" w:rsidRPr="00607F0C" w:rsidRDefault="00FB4541" w:rsidP="002C390D">
            <w:pPr>
              <w:spacing w:line="320" w:lineRule="exact"/>
              <w:ind w:left="19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1734ED" w14:textId="77777777" w:rsidR="00FB4541" w:rsidRPr="00607F0C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วันที่ประชุม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563EA5" w14:textId="77777777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อัตราหุ้นละ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ADEB8D" w14:textId="77777777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จำนวนเงินรวม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24F1F" w14:textId="77777777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สำรองทั่วไป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123C5D" w14:textId="77777777" w:rsidR="00FB4541" w:rsidRPr="00607F0C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วันที่ประชุม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3A2AF67" w14:textId="77777777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อัตราหุ้นละ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FC04F" w14:textId="77777777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จำนวนเงินรวม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9F171E3" w14:textId="77777777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สำรองทั่วไป</w:t>
            </w:r>
          </w:p>
        </w:tc>
      </w:tr>
      <w:tr w:rsidR="00FB4541" w:rsidRPr="00607F0C" w14:paraId="5AAC3F78" w14:textId="77777777" w:rsidTr="002C390D">
        <w:trPr>
          <w:trHeight w:val="144"/>
        </w:trPr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3D41" w14:textId="77777777" w:rsidR="00FB4541" w:rsidRPr="00607F0C" w:rsidRDefault="00FB4541" w:rsidP="002C390D">
            <w:pPr>
              <w:spacing w:line="320" w:lineRule="exact"/>
              <w:ind w:left="36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E206" w14:textId="77777777" w:rsidR="00FB4541" w:rsidRPr="00607F0C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สามัญผู้ถือหุ้น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B9F3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(บาท)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7AD7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6299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4EEA" w14:textId="77777777" w:rsidR="00FB4541" w:rsidRPr="00607F0C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สามัญผู้ถือหุ้น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1603DD9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(บาท)</w:t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9BAE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E2E20C7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</w:tr>
      <w:tr w:rsidR="003E1430" w:rsidRPr="00607F0C" w14:paraId="3AE2C87C" w14:textId="77777777" w:rsidTr="002C390D">
        <w:trPr>
          <w:trHeight w:val="144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BBBE2" w14:textId="77777777" w:rsidR="003E1430" w:rsidRPr="00607F0C" w:rsidRDefault="003E1430" w:rsidP="003E1430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บริษัท ไทยวาโก้ จำกัด (มหาชน)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33860C" w14:textId="74FB382D" w:rsidR="003E1430" w:rsidRPr="00607F0C" w:rsidRDefault="00D56B19" w:rsidP="003E1430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 w:hint="cs"/>
                <w:lang w:val="en-US"/>
              </w:rPr>
              <w:t>2</w:t>
            </w:r>
            <w:r w:rsidRPr="00D56B19">
              <w:rPr>
                <w:rFonts w:ascii="Angsana New" w:hAnsi="Angsana New" w:cs="Angsana New"/>
                <w:lang w:val="en-US"/>
              </w:rPr>
              <w:t>6</w:t>
            </w:r>
            <w:r w:rsidR="003E1430" w:rsidRPr="003E1430">
              <w:rPr>
                <w:rFonts w:ascii="Angsana New" w:hAnsi="Angsana New" w:cs="Angsana New" w:hint="cs"/>
                <w:cs/>
              </w:rPr>
              <w:t xml:space="preserve"> เม.ย.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AA55FF" w14:textId="7D598F0C" w:rsidR="003E1430" w:rsidRPr="003E1430" w:rsidRDefault="00D56B19" w:rsidP="003E1430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 w:hint="cs"/>
                <w:lang w:val="en-US"/>
              </w:rPr>
              <w:t>0</w:t>
            </w:r>
            <w:r w:rsidR="003E1430" w:rsidRPr="003E1430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D56B19">
              <w:rPr>
                <w:rFonts w:ascii="Angsana New" w:hAnsi="Angsana New" w:cs="Angsana New" w:hint="cs"/>
                <w:lang w:val="en-US"/>
              </w:rPr>
              <w:t>50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1F718" w14:textId="76728F7D" w:rsidR="003E1430" w:rsidRPr="003E1430" w:rsidRDefault="00D56B19" w:rsidP="003E1430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 w:hint="cs"/>
                <w:lang w:val="en-US"/>
              </w:rPr>
              <w:t>60</w:t>
            </w:r>
            <w:r w:rsidR="003E1430" w:rsidRPr="003E1430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D56B19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613D4A" w14:textId="2EE3D529" w:rsidR="003E1430" w:rsidRPr="003E1430" w:rsidRDefault="003E1430" w:rsidP="003E1430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93D76" w14:textId="21B0D8FA" w:rsidR="003E1430" w:rsidRPr="00607F0C" w:rsidRDefault="003E1430" w:rsidP="003E1430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 w:hint="cs"/>
                <w:cs/>
              </w:rPr>
              <w:t xml:space="preserve"> 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3</w:t>
            </w:r>
            <w:r w:rsidRPr="00607F0C">
              <w:rPr>
                <w:rFonts w:ascii="Angsana New" w:hAnsi="Angsana New" w:cs="Angsana New" w:hint="cs"/>
                <w:cs/>
              </w:rPr>
              <w:t xml:space="preserve"> ส.ค.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</w:tcPr>
          <w:p w14:paraId="6B37C230" w14:textId="1E6FA351" w:rsidR="003E1430" w:rsidRPr="00607F0C" w:rsidRDefault="00D56B19" w:rsidP="003E1430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 w:hint="cs"/>
                <w:lang w:val="en-US"/>
              </w:rPr>
              <w:t>1</w:t>
            </w:r>
            <w:r w:rsidR="003E1430" w:rsidRPr="00607F0C">
              <w:rPr>
                <w:rFonts w:ascii="Angsana New" w:hAnsi="Angsana New" w:cs="Angsana New" w:hint="cs"/>
                <w:cs/>
              </w:rPr>
              <w:t>.</w:t>
            </w:r>
            <w:r w:rsidRPr="00D56B19">
              <w:rPr>
                <w:rFonts w:ascii="Angsana New" w:hAnsi="Angsana New" w:cs="Angsana New" w:hint="cs"/>
                <w:lang w:val="en-US"/>
              </w:rPr>
              <w:t>90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1A1F9" w14:textId="7B5FB7E2" w:rsidR="003E1430" w:rsidRPr="00607F0C" w:rsidRDefault="00D56B19" w:rsidP="003E1430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228</w:t>
            </w:r>
            <w:r w:rsidR="003E1430" w:rsidRPr="00607F0C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D56B19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</w:tcBorders>
          </w:tcPr>
          <w:p w14:paraId="064FB516" w14:textId="011B59AC" w:rsidR="003E1430" w:rsidRPr="00607F0C" w:rsidRDefault="00D56B19" w:rsidP="003E1430">
            <w:pPr>
              <w:spacing w:line="320" w:lineRule="exact"/>
              <w:ind w:right="27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18</w:t>
            </w:r>
            <w:r w:rsidR="003E1430" w:rsidRPr="00607F0C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41</w:t>
            </w:r>
          </w:p>
        </w:tc>
      </w:tr>
      <w:tr w:rsidR="00C11EA2" w:rsidRPr="00607F0C" w14:paraId="07FAE432" w14:textId="77777777" w:rsidTr="002C390D">
        <w:trPr>
          <w:trHeight w:val="144"/>
        </w:trPr>
        <w:tc>
          <w:tcPr>
            <w:tcW w:w="954" w:type="pct"/>
            <w:tcBorders>
              <w:left w:val="single" w:sz="4" w:space="0" w:color="auto"/>
              <w:right w:val="single" w:sz="4" w:space="0" w:color="auto"/>
            </w:tcBorders>
          </w:tcPr>
          <w:p w14:paraId="29321F6E" w14:textId="77777777" w:rsidR="00C11EA2" w:rsidRPr="00607F0C" w:rsidRDefault="00C11EA2" w:rsidP="00C11EA2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บริษัท วาโก้ศรีราชา จำกัด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EC8566" w14:textId="653B5809" w:rsidR="00C11EA2" w:rsidRPr="003E1430" w:rsidRDefault="003E1430" w:rsidP="00C11EA2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E14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643A4" w14:textId="68EEA16E" w:rsidR="00C11EA2" w:rsidRPr="003E1430" w:rsidRDefault="003E1430" w:rsidP="00C11EA2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</w:rPr>
            </w:pPr>
            <w:r w:rsidRPr="003E14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</w:tcPr>
          <w:p w14:paraId="3F1DBD27" w14:textId="190F5D5A" w:rsidR="00C11EA2" w:rsidRPr="003E1430" w:rsidRDefault="003E1430" w:rsidP="00C11EA2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EE5216" w14:textId="237E05E3" w:rsidR="00C11EA2" w:rsidRPr="003E1430" w:rsidRDefault="003E1430" w:rsidP="00C11EA2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</w:tcPr>
          <w:p w14:paraId="3BD01CCA" w14:textId="0B5AF9E7" w:rsidR="00C11EA2" w:rsidRPr="00607F0C" w:rsidRDefault="00C11EA2" w:rsidP="00C11EA2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cs/>
              </w:rPr>
              <w:t xml:space="preserve"> เม.ย.</w:t>
            </w:r>
          </w:p>
        </w:tc>
        <w:tc>
          <w:tcPr>
            <w:tcW w:w="444" w:type="pct"/>
            <w:tcBorders>
              <w:left w:val="single" w:sz="4" w:space="0" w:color="auto"/>
            </w:tcBorders>
          </w:tcPr>
          <w:p w14:paraId="39ED4288" w14:textId="26240FF6" w:rsidR="00C11EA2" w:rsidRPr="00607F0C" w:rsidRDefault="00D56B19" w:rsidP="00C11EA2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 w:hint="cs"/>
                <w:lang w:val="en-US"/>
              </w:rPr>
              <w:t>78</w:t>
            </w:r>
            <w:r w:rsidR="00C11EA2" w:rsidRPr="00607F0C">
              <w:rPr>
                <w:rFonts w:ascii="Angsana New" w:hAnsi="Angsana New" w:cs="Angsana New" w:hint="cs"/>
                <w:cs/>
              </w:rPr>
              <w:t>.</w:t>
            </w:r>
            <w:r w:rsidRPr="00D56B19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14:paraId="5E1E2A61" w14:textId="6D324E8A" w:rsidR="00C11EA2" w:rsidRPr="00607F0C" w:rsidRDefault="00D56B19" w:rsidP="00C11EA2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 w:hint="cs"/>
                <w:lang w:val="en-US"/>
              </w:rPr>
              <w:t>15</w:t>
            </w:r>
            <w:r w:rsidR="00C11EA2" w:rsidRPr="00607F0C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D56B19">
              <w:rPr>
                <w:rFonts w:ascii="Angsana New" w:hAnsi="Angsana New" w:cs="Angsana New" w:hint="cs"/>
                <w:lang w:val="en-US"/>
              </w:rPr>
              <w:t>6</w:t>
            </w:r>
            <w:r w:rsidRPr="00D56B19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14:paraId="464CB650" w14:textId="5E87A182" w:rsidR="00C11EA2" w:rsidRPr="00607F0C" w:rsidRDefault="00C11EA2" w:rsidP="00C11EA2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11EA2" w:rsidRPr="00607F0C" w14:paraId="2BBCFB1C" w14:textId="77777777" w:rsidTr="002C390D">
        <w:trPr>
          <w:trHeight w:val="144"/>
        </w:trPr>
        <w:tc>
          <w:tcPr>
            <w:tcW w:w="954" w:type="pct"/>
            <w:tcBorders>
              <w:left w:val="single" w:sz="4" w:space="0" w:color="auto"/>
              <w:right w:val="single" w:sz="4" w:space="0" w:color="auto"/>
            </w:tcBorders>
          </w:tcPr>
          <w:p w14:paraId="3F11106E" w14:textId="77777777" w:rsidR="00C11EA2" w:rsidRPr="00607F0C" w:rsidRDefault="00C11EA2" w:rsidP="00C11EA2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บริษัท วาโก้กบินทร์บุรี  จำกัด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B023A1" w14:textId="30AD4DF4" w:rsidR="00C11EA2" w:rsidRPr="003E1430" w:rsidRDefault="003E1430" w:rsidP="00C11EA2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E14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39EE5" w14:textId="25B3F724" w:rsidR="00C11EA2" w:rsidRPr="003E1430" w:rsidRDefault="003E1430" w:rsidP="00C11EA2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</w:rPr>
            </w:pPr>
            <w:r w:rsidRPr="003E14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</w:tcPr>
          <w:p w14:paraId="0F039501" w14:textId="7D7CF7E5" w:rsidR="00C11EA2" w:rsidRPr="003E1430" w:rsidRDefault="003E1430" w:rsidP="00C11EA2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780ABA" w14:textId="34B48C3D" w:rsidR="00C11EA2" w:rsidRPr="003E1430" w:rsidRDefault="003E1430" w:rsidP="00C11EA2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</w:tcPr>
          <w:p w14:paraId="7340405B" w14:textId="2FDD4BB4" w:rsidR="00C11EA2" w:rsidRPr="00607F0C" w:rsidRDefault="00C11EA2" w:rsidP="00C11EA2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cs/>
              </w:rPr>
              <w:t xml:space="preserve"> เม.ย.</w:t>
            </w:r>
          </w:p>
        </w:tc>
        <w:tc>
          <w:tcPr>
            <w:tcW w:w="444" w:type="pct"/>
            <w:tcBorders>
              <w:left w:val="single" w:sz="4" w:space="0" w:color="auto"/>
            </w:tcBorders>
          </w:tcPr>
          <w:p w14:paraId="02F1EB82" w14:textId="06595EEC" w:rsidR="00C11EA2" w:rsidRPr="00607F0C" w:rsidRDefault="00D56B19" w:rsidP="00C11EA2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 w:hint="cs"/>
                <w:lang w:val="en-US"/>
              </w:rPr>
              <w:t>61</w:t>
            </w:r>
            <w:r w:rsidR="00C11EA2" w:rsidRPr="00607F0C">
              <w:rPr>
                <w:rFonts w:ascii="Angsana New" w:hAnsi="Angsana New" w:cs="Angsana New" w:hint="cs"/>
                <w:cs/>
              </w:rPr>
              <w:t>.</w:t>
            </w:r>
            <w:r w:rsidRPr="00D56B19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14:paraId="15E484DD" w14:textId="3EB2ACBB" w:rsidR="00C11EA2" w:rsidRPr="00607F0C" w:rsidRDefault="00D56B19" w:rsidP="00C11EA2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 w:hint="cs"/>
                <w:lang w:val="en-US"/>
              </w:rPr>
              <w:t>30</w:t>
            </w:r>
            <w:r w:rsidR="00C11EA2" w:rsidRPr="00607F0C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D56B19">
              <w:rPr>
                <w:rFonts w:ascii="Angsana New" w:hAnsi="Angsana New" w:cs="Angsana New" w:hint="cs"/>
                <w:lang w:val="en-US"/>
              </w:rPr>
              <w:t>50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14:paraId="7AC9D352" w14:textId="144BE57A" w:rsidR="00C11EA2" w:rsidRPr="00607F0C" w:rsidRDefault="00C11EA2" w:rsidP="00C11EA2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11EA2" w:rsidRPr="00607F0C" w14:paraId="427EC5CC" w14:textId="77777777" w:rsidTr="002C390D">
        <w:trPr>
          <w:trHeight w:val="144"/>
        </w:trPr>
        <w:tc>
          <w:tcPr>
            <w:tcW w:w="95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BFA20A4" w14:textId="77777777" w:rsidR="00C11EA2" w:rsidRPr="00607F0C" w:rsidRDefault="00C11EA2" w:rsidP="00C11EA2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บริษัท วาโก้ลำพูน จำกัด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C2E14A" w14:textId="039446B6" w:rsidR="00C11EA2" w:rsidRPr="003E1430" w:rsidRDefault="003E1430" w:rsidP="00C11EA2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E14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497FB7" w14:textId="041CF56D" w:rsidR="00C11EA2" w:rsidRPr="003E1430" w:rsidRDefault="003E1430" w:rsidP="00C11EA2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</w:rPr>
            </w:pPr>
            <w:r w:rsidRPr="003E14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EB57349" w14:textId="3E3F00DB" w:rsidR="00C11EA2" w:rsidRPr="003E1430" w:rsidRDefault="003E1430" w:rsidP="00C11EA2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48F43" w14:textId="0D74D189" w:rsidR="00C11EA2" w:rsidRPr="003E1430" w:rsidRDefault="003E1430" w:rsidP="00C11EA2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9C8CBB8" w14:textId="6A08008A" w:rsidR="00C11EA2" w:rsidRPr="00607F0C" w:rsidRDefault="00C11EA2" w:rsidP="00C11EA2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cs/>
              </w:rPr>
              <w:t xml:space="preserve"> เม.ย.</w:t>
            </w:r>
          </w:p>
        </w:tc>
        <w:tc>
          <w:tcPr>
            <w:tcW w:w="444" w:type="pct"/>
            <w:tcBorders>
              <w:left w:val="single" w:sz="4" w:space="0" w:color="auto"/>
            </w:tcBorders>
          </w:tcPr>
          <w:p w14:paraId="773C052B" w14:textId="78E9431E" w:rsidR="00C11EA2" w:rsidRPr="00607F0C" w:rsidRDefault="00D56B19" w:rsidP="00C11EA2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 w:hint="cs"/>
                <w:lang w:val="en-US"/>
              </w:rPr>
              <w:t>32</w:t>
            </w:r>
            <w:r w:rsidR="00C11EA2" w:rsidRPr="00607F0C">
              <w:rPr>
                <w:rFonts w:ascii="Angsana New" w:hAnsi="Angsana New" w:cs="Angsana New" w:hint="cs"/>
                <w:cs/>
              </w:rPr>
              <w:t>.</w:t>
            </w:r>
            <w:r w:rsidRPr="00D56B19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14:paraId="549F2CB8" w14:textId="398A62CB" w:rsidR="00C11EA2" w:rsidRPr="00607F0C" w:rsidRDefault="00D56B19" w:rsidP="00C11EA2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16</w:t>
            </w:r>
            <w:r w:rsidR="00C11EA2" w:rsidRPr="00607F0C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14:paraId="79837079" w14:textId="3EAF265A" w:rsidR="00C11EA2" w:rsidRPr="00607F0C" w:rsidRDefault="00C11EA2" w:rsidP="00C11EA2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11EA2" w:rsidRPr="00607F0C" w14:paraId="1F1BA398" w14:textId="77777777" w:rsidTr="002C390D">
        <w:trPr>
          <w:trHeight w:val="144"/>
        </w:trPr>
        <w:tc>
          <w:tcPr>
            <w:tcW w:w="95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76F60F" w14:textId="77777777" w:rsidR="00C11EA2" w:rsidRPr="00607F0C" w:rsidRDefault="00C11EA2" w:rsidP="00C11EA2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บริษัท ภัทยากบินทร์บุรี จำกัด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CA53D9" w14:textId="6A696904" w:rsidR="00C11EA2" w:rsidRPr="003E1430" w:rsidRDefault="003E1430" w:rsidP="00C11EA2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E14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FF80BB" w14:textId="660005CD" w:rsidR="00C11EA2" w:rsidRPr="003E1430" w:rsidRDefault="003E1430" w:rsidP="00C11EA2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</w:rPr>
            </w:pPr>
            <w:r w:rsidRPr="003E14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2FA31B1" w14:textId="1210A45C" w:rsidR="00C11EA2" w:rsidRPr="003E1430" w:rsidRDefault="003E1430" w:rsidP="00C11EA2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513023" w14:textId="55973249" w:rsidR="00C11EA2" w:rsidRPr="003E1430" w:rsidRDefault="003E1430" w:rsidP="00C11EA2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B08A94" w14:textId="23383BB5" w:rsidR="00C11EA2" w:rsidRPr="00607F0C" w:rsidRDefault="00C11EA2" w:rsidP="00C11EA2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cs/>
              </w:rPr>
              <w:t xml:space="preserve"> เม.ย.</w:t>
            </w:r>
          </w:p>
        </w:tc>
        <w:tc>
          <w:tcPr>
            <w:tcW w:w="444" w:type="pct"/>
            <w:tcBorders>
              <w:left w:val="single" w:sz="4" w:space="0" w:color="auto"/>
            </w:tcBorders>
          </w:tcPr>
          <w:p w14:paraId="2BC11DC4" w14:textId="4A00E1FD" w:rsidR="00C11EA2" w:rsidRPr="00607F0C" w:rsidRDefault="00D56B19" w:rsidP="00C11EA2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 w:hint="cs"/>
                <w:lang w:val="en-US"/>
              </w:rPr>
              <w:t>71</w:t>
            </w:r>
            <w:r w:rsidR="00C11EA2" w:rsidRPr="00607F0C">
              <w:rPr>
                <w:rFonts w:ascii="Angsana New" w:hAnsi="Angsana New" w:cs="Angsana New" w:hint="cs"/>
                <w:cs/>
              </w:rPr>
              <w:t>.</w:t>
            </w:r>
            <w:r w:rsidRPr="00D56B19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14:paraId="2A9FC56A" w14:textId="0C5A4A17" w:rsidR="00C11EA2" w:rsidRPr="00607F0C" w:rsidRDefault="00D56B19" w:rsidP="00C11EA2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14</w:t>
            </w:r>
            <w:r w:rsidR="00C11EA2" w:rsidRPr="00607F0C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14:paraId="4E654BD9" w14:textId="605F2AE7" w:rsidR="00C11EA2" w:rsidRPr="00607F0C" w:rsidRDefault="00C11EA2" w:rsidP="00C11EA2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E1430" w:rsidRPr="00607F0C" w14:paraId="1A7F0129" w14:textId="77777777" w:rsidTr="002C390D">
        <w:trPr>
          <w:trHeight w:val="144"/>
        </w:trPr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B6F2" w14:textId="1C32A6CA" w:rsidR="003E1430" w:rsidRPr="00607F0C" w:rsidRDefault="003E1430" w:rsidP="003E1430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บริษัท โทรา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1010</w:t>
            </w:r>
            <w:r w:rsidRPr="00607F0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0249" w14:textId="177FE66F" w:rsidR="003E1430" w:rsidRPr="00607F0C" w:rsidRDefault="00D56B19" w:rsidP="003E1430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 w:hint="cs"/>
                <w:lang w:val="en-US"/>
              </w:rPr>
              <w:t>2</w:t>
            </w:r>
            <w:r w:rsidR="003E1430" w:rsidRPr="003E1430">
              <w:rPr>
                <w:rFonts w:ascii="Angsana New" w:hAnsi="Angsana New" w:cs="Angsana New" w:hint="cs"/>
                <w:cs/>
              </w:rPr>
              <w:t xml:space="preserve"> เม.ย.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66FFC" w14:textId="4BD8A80E" w:rsidR="003E1430" w:rsidRPr="003E1430" w:rsidRDefault="00D56B19" w:rsidP="003E1430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 w:hint="cs"/>
                <w:lang w:val="en-US"/>
              </w:rPr>
              <w:t>2</w:t>
            </w:r>
            <w:r w:rsidR="003E1430" w:rsidRPr="003E1430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D56B19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C946" w14:textId="5D0EA42B" w:rsidR="003E1430" w:rsidRPr="003E1430" w:rsidRDefault="00D56B19" w:rsidP="003E1430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 w:hint="cs"/>
                <w:lang w:val="en-US"/>
              </w:rPr>
              <w:t>0</w:t>
            </w:r>
            <w:r w:rsidR="003E1430" w:rsidRPr="003E1430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D56B19">
              <w:rPr>
                <w:rFonts w:ascii="Angsana New" w:hAnsi="Angsana New" w:cs="Angsana New" w:hint="cs"/>
                <w:lang w:val="en-US"/>
              </w:rPr>
              <w:t>60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05B26" w14:textId="2D16076E" w:rsidR="003E1430" w:rsidRPr="003E1430" w:rsidRDefault="00D56B19" w:rsidP="003E1430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 w:hint="cs"/>
                <w:lang w:val="en-US"/>
              </w:rPr>
              <w:t>0</w:t>
            </w:r>
            <w:r w:rsidR="003E1430" w:rsidRPr="003E1430">
              <w:rPr>
                <w:rFonts w:ascii="Angsana New" w:hAnsi="Angsana New" w:cs="Angsana New" w:hint="cs"/>
                <w:cs/>
              </w:rPr>
              <w:t>.</w:t>
            </w:r>
            <w:r w:rsidRPr="00D56B19">
              <w:rPr>
                <w:rFonts w:ascii="Angsana New" w:hAnsi="Angsana New" w:cs="Angsana New" w:hint="cs"/>
                <w:lang w:val="en-US"/>
              </w:rPr>
              <w:t>03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76AD" w14:textId="3C25E085" w:rsidR="003E1430" w:rsidRPr="00607F0C" w:rsidRDefault="003E1430" w:rsidP="003E1430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cs/>
              </w:rPr>
              <w:t xml:space="preserve"> เม.ย.</w:t>
            </w:r>
          </w:p>
        </w:tc>
        <w:tc>
          <w:tcPr>
            <w:tcW w:w="444" w:type="pct"/>
            <w:tcBorders>
              <w:left w:val="single" w:sz="4" w:space="0" w:color="auto"/>
            </w:tcBorders>
          </w:tcPr>
          <w:p w14:paraId="6D36BBB0" w14:textId="1494BEF3" w:rsidR="003E1430" w:rsidRPr="00607F0C" w:rsidRDefault="00D56B19" w:rsidP="003E1430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 w:hint="cs"/>
                <w:lang w:val="en-US"/>
              </w:rPr>
              <w:t>19</w:t>
            </w:r>
            <w:r w:rsidR="003E1430" w:rsidRPr="00607F0C">
              <w:rPr>
                <w:rFonts w:ascii="Angsana New" w:hAnsi="Angsana New" w:cs="Angsana New" w:hint="cs"/>
                <w:cs/>
              </w:rPr>
              <w:t>.</w:t>
            </w:r>
            <w:r w:rsidRPr="00D56B19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14:paraId="67CB3DE7" w14:textId="23F88755" w:rsidR="003E1430" w:rsidRPr="00607F0C" w:rsidRDefault="00D56B19" w:rsidP="003E1430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 w:hint="cs"/>
                <w:lang w:val="en-US"/>
              </w:rPr>
              <w:t>5</w:t>
            </w:r>
            <w:r w:rsidR="003E1430" w:rsidRPr="00607F0C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7</w:t>
            </w:r>
            <w:r w:rsidRPr="00D56B19">
              <w:rPr>
                <w:rFonts w:ascii="Angsana New" w:hAnsi="Angsana New" w:cs="Angsana New" w:hint="cs"/>
                <w:lang w:val="en-US"/>
              </w:rPr>
              <w:t>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14:paraId="7B12C791" w14:textId="3DFDC273" w:rsidR="003E1430" w:rsidRPr="00607F0C" w:rsidRDefault="003E1430" w:rsidP="003E1430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23D14420" w14:textId="2F9151EC" w:rsidR="003E1430" w:rsidRPr="007159A7" w:rsidRDefault="003E1430" w:rsidP="003E1430">
      <w:pPr>
        <w:spacing w:before="240" w:after="120"/>
        <w:ind w:left="630" w:right="-29"/>
        <w:jc w:val="thaiDistribute"/>
        <w:rPr>
          <w:rFonts w:ascii="Angsana New" w:hAnsi="Angsana New" w:cs="Angsana New"/>
          <w:spacing w:val="-4"/>
          <w:lang w:val="en-US"/>
        </w:rPr>
      </w:pPr>
      <w:r w:rsidRPr="007159A7">
        <w:rPr>
          <w:rFonts w:ascii="Angsana New" w:hAnsi="Angsana New" w:cs="Angsana New"/>
          <w:spacing w:val="-4"/>
          <w:cs/>
          <w:lang w:val="en-US"/>
        </w:rPr>
        <w:t xml:space="preserve">สำหรับเงินปันผลที่จ่ายในปี </w:t>
      </w:r>
      <w:r w:rsidR="00D56B19" w:rsidRPr="00D56B19">
        <w:rPr>
          <w:rFonts w:ascii="Angsana New" w:hAnsi="Angsana New" w:cs="Angsana New"/>
          <w:spacing w:val="-4"/>
          <w:lang w:val="en-US"/>
        </w:rPr>
        <w:t>2564</w:t>
      </w:r>
      <w:r w:rsidRPr="007159A7">
        <w:rPr>
          <w:rFonts w:ascii="Angsana New" w:hAnsi="Angsana New" w:cs="Angsana New"/>
          <w:spacing w:val="-4"/>
          <w:cs/>
          <w:lang w:val="en-US"/>
        </w:rPr>
        <w:t xml:space="preserve"> เป็นการจัดสรรกำไรของปี </w:t>
      </w:r>
      <w:r w:rsidR="00D56B19" w:rsidRPr="00D56B19">
        <w:rPr>
          <w:rFonts w:ascii="Angsana New" w:hAnsi="Angsana New" w:cs="Angsana New"/>
          <w:spacing w:val="-4"/>
          <w:lang w:val="en-US"/>
        </w:rPr>
        <w:t>2563</w:t>
      </w:r>
    </w:p>
    <w:p w14:paraId="2E2F3A38" w14:textId="47978546" w:rsidR="003E1430" w:rsidRPr="007159A7" w:rsidRDefault="003E1430" w:rsidP="003E1430">
      <w:pPr>
        <w:spacing w:after="120"/>
        <w:ind w:left="634" w:right="-29"/>
        <w:jc w:val="thaiDistribute"/>
        <w:rPr>
          <w:rFonts w:ascii="Angsana New" w:hAnsi="Angsana New" w:cs="Angsana New"/>
          <w:spacing w:val="-4"/>
          <w:highlight w:val="yellow"/>
          <w:lang w:val="en-US"/>
        </w:rPr>
      </w:pPr>
      <w:r w:rsidRPr="007159A7">
        <w:rPr>
          <w:rFonts w:ascii="Angsana New" w:hAnsi="Angsana New" w:cs="Angsana New"/>
          <w:spacing w:val="-4"/>
          <w:cs/>
          <w:lang w:val="en-US"/>
        </w:rPr>
        <w:t xml:space="preserve">บริษัท ไทยวาโก้ จำกัด (มหาชน) และ บริษัท โทรา </w:t>
      </w:r>
      <w:r w:rsidR="00D56B19" w:rsidRPr="00D56B19">
        <w:rPr>
          <w:rFonts w:ascii="Angsana New" w:hAnsi="Angsana New" w:cs="Angsana New"/>
          <w:spacing w:val="-4"/>
          <w:lang w:val="en-US"/>
        </w:rPr>
        <w:t>1010</w:t>
      </w:r>
      <w:r w:rsidRPr="007159A7">
        <w:rPr>
          <w:rFonts w:ascii="Angsana New" w:hAnsi="Angsana New" w:cs="Angsana New"/>
          <w:spacing w:val="-4"/>
          <w:lang w:val="en-US"/>
        </w:rPr>
        <w:t xml:space="preserve"> </w:t>
      </w:r>
      <w:r w:rsidRPr="007159A7">
        <w:rPr>
          <w:rFonts w:ascii="Angsana New" w:hAnsi="Angsana New" w:cs="Angsana New"/>
          <w:spacing w:val="-4"/>
          <w:cs/>
          <w:lang w:val="en-US"/>
        </w:rPr>
        <w:t xml:space="preserve">จำกัด ได้มีการจัดประชุมสามัญผู้ถือหุ้นและมีมติให้จ่ายเงินปันผลดังกล่าวในเดือนพฤษภาคม </w:t>
      </w:r>
      <w:r w:rsidR="00D56B19" w:rsidRPr="00D56B19">
        <w:rPr>
          <w:rFonts w:ascii="Angsana New" w:hAnsi="Angsana New" w:cs="Angsana New"/>
          <w:spacing w:val="-4"/>
          <w:lang w:val="en-US"/>
        </w:rPr>
        <w:t>2564</w:t>
      </w:r>
      <w:r w:rsidRPr="007159A7">
        <w:rPr>
          <w:rFonts w:ascii="Angsana New" w:hAnsi="Angsana New" w:cs="Angsana New"/>
          <w:spacing w:val="-4"/>
          <w:lang w:val="en-US"/>
        </w:rPr>
        <w:t xml:space="preserve"> </w:t>
      </w:r>
      <w:r w:rsidRPr="007159A7">
        <w:rPr>
          <w:rFonts w:ascii="Angsana New" w:hAnsi="Angsana New" w:cs="Angsana New"/>
          <w:spacing w:val="-4"/>
          <w:cs/>
          <w:lang w:val="en-US"/>
        </w:rPr>
        <w:t xml:space="preserve">และเมษายน </w:t>
      </w:r>
      <w:r w:rsidR="00D56B19" w:rsidRPr="00D56B19">
        <w:rPr>
          <w:rFonts w:ascii="Angsana New" w:hAnsi="Angsana New" w:cs="Angsana New"/>
          <w:spacing w:val="-4"/>
          <w:lang w:val="en-US"/>
        </w:rPr>
        <w:t>2564</w:t>
      </w:r>
      <w:r w:rsidRPr="007159A7">
        <w:rPr>
          <w:rFonts w:ascii="Angsana New" w:hAnsi="Angsana New" w:cs="Angsana New"/>
          <w:spacing w:val="-4"/>
          <w:cs/>
          <w:lang w:val="en-US"/>
        </w:rPr>
        <w:t xml:space="preserve"> ตามลำดับ</w:t>
      </w:r>
    </w:p>
    <w:p w14:paraId="64D951D4" w14:textId="35820950" w:rsidR="003E1430" w:rsidRPr="007159A7" w:rsidRDefault="003E1430" w:rsidP="003E1430">
      <w:pPr>
        <w:spacing w:after="120"/>
        <w:ind w:left="630" w:right="40" w:firstLine="7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7159A7">
        <w:rPr>
          <w:rFonts w:ascii="Angsana New" w:hAnsi="Angsana New" w:cs="Angsana New"/>
          <w:spacing w:val="-2"/>
          <w:cs/>
          <w:lang w:val="en-US"/>
        </w:rPr>
        <w:t xml:space="preserve">เมื่อวันที่ </w:t>
      </w:r>
      <w:r w:rsidR="00D56B19" w:rsidRPr="00D56B19">
        <w:rPr>
          <w:rFonts w:ascii="Angsana New" w:hAnsi="Angsana New" w:cs="Angsana New"/>
          <w:spacing w:val="-2"/>
          <w:lang w:val="en-US"/>
        </w:rPr>
        <w:t>2</w:t>
      </w:r>
      <w:r w:rsidRPr="007159A7">
        <w:rPr>
          <w:rFonts w:ascii="Angsana New" w:hAnsi="Angsana New" w:cs="Angsana New"/>
          <w:spacing w:val="-2"/>
          <w:lang w:val="en-US"/>
        </w:rPr>
        <w:t xml:space="preserve"> </w:t>
      </w:r>
      <w:r w:rsidRPr="007159A7">
        <w:rPr>
          <w:rFonts w:ascii="Angsana New" w:hAnsi="Angsana New" w:cs="Angsana New"/>
          <w:spacing w:val="-2"/>
          <w:cs/>
          <w:lang w:val="en-US"/>
        </w:rPr>
        <w:t xml:space="preserve">เมษายน </w:t>
      </w:r>
      <w:r w:rsidR="00D56B19" w:rsidRPr="00D56B19">
        <w:rPr>
          <w:rFonts w:ascii="Angsana New" w:hAnsi="Angsana New" w:cs="Angsana New"/>
          <w:spacing w:val="-2"/>
          <w:lang w:val="en-US"/>
        </w:rPr>
        <w:t>2564</w:t>
      </w:r>
      <w:r w:rsidRPr="007159A7">
        <w:rPr>
          <w:rFonts w:ascii="Angsana New" w:hAnsi="Angsana New" w:cs="Angsana New"/>
          <w:spacing w:val="-2"/>
          <w:lang w:val="en-US"/>
        </w:rPr>
        <w:t xml:space="preserve"> </w:t>
      </w:r>
      <w:r w:rsidRPr="007159A7">
        <w:rPr>
          <w:rFonts w:ascii="Angsana New" w:hAnsi="Angsana New" w:cs="Angsana New"/>
          <w:spacing w:val="-2"/>
          <w:cs/>
          <w:lang w:val="en-US"/>
        </w:rPr>
        <w:t>บริษัท วาโก้ศรีราชา จำกัด บริษัท วาโก้กบินทร์บุรี จำกัด บริษัท วาโก้ลำพูน จำกัด และ บริษัท ภัทยากบินทร์บุรี จำกัด ได้มีการจัดประชุมสามัญผู้ถือหุ้น และ</w:t>
      </w:r>
      <w:r w:rsidRPr="007159A7">
        <w:rPr>
          <w:rFonts w:ascii="Angsana New" w:hAnsi="Angsana New" w:cs="Angsana New"/>
          <w:spacing w:val="-4"/>
          <w:cs/>
          <w:lang w:val="en-US"/>
        </w:rPr>
        <w:t>มีมติ</w:t>
      </w:r>
      <w:r w:rsidRPr="007159A7">
        <w:rPr>
          <w:rFonts w:ascii="Angsana New" w:hAnsi="Angsana New" w:cs="Angsana New"/>
          <w:spacing w:val="-6"/>
          <w:cs/>
          <w:lang w:val="en-US"/>
        </w:rPr>
        <w:t>ใ</w:t>
      </w:r>
      <w:r w:rsidRPr="007159A7">
        <w:rPr>
          <w:rFonts w:ascii="Angsana New" w:hAnsi="Angsana New" w:cs="Angsana New"/>
          <w:spacing w:val="-4"/>
          <w:cs/>
          <w:lang w:val="en-US"/>
        </w:rPr>
        <w:t>ห้งดการจ่ายเงินปันผล</w:t>
      </w:r>
    </w:p>
    <w:p w14:paraId="002529E8" w14:textId="1E6AC39B" w:rsidR="003E1430" w:rsidRPr="007159A7" w:rsidRDefault="003E1430" w:rsidP="003E1430">
      <w:pPr>
        <w:spacing w:after="120"/>
        <w:ind w:left="634" w:right="-29"/>
        <w:jc w:val="thaiDistribute"/>
        <w:rPr>
          <w:rFonts w:ascii="Angsana New" w:hAnsi="Angsana New" w:cs="Angsana New"/>
          <w:cs/>
          <w:lang w:val="en-US"/>
        </w:rPr>
      </w:pPr>
      <w:r w:rsidRPr="007159A7">
        <w:rPr>
          <w:rFonts w:ascii="Angsana New" w:hAnsi="Angsana New" w:cs="Angsana New"/>
          <w:spacing w:val="-4"/>
          <w:cs/>
          <w:lang w:val="en-US"/>
        </w:rPr>
        <w:t xml:space="preserve">เมื่อวันที่ </w:t>
      </w:r>
      <w:r w:rsidR="00D56B19" w:rsidRPr="00D56B19">
        <w:rPr>
          <w:rFonts w:ascii="Angsana New" w:hAnsi="Angsana New" w:cs="Angsana New"/>
          <w:spacing w:val="-4"/>
          <w:lang w:val="en-US"/>
        </w:rPr>
        <w:t>7</w:t>
      </w:r>
      <w:r w:rsidRPr="007159A7">
        <w:rPr>
          <w:rFonts w:ascii="Angsana New" w:hAnsi="Angsana New" w:cs="Angsana New"/>
          <w:spacing w:val="-4"/>
          <w:lang w:val="en-US"/>
        </w:rPr>
        <w:t xml:space="preserve"> </w:t>
      </w:r>
      <w:r w:rsidRPr="007159A7">
        <w:rPr>
          <w:rFonts w:ascii="Angsana New" w:hAnsi="Angsana New" w:cs="Angsana New"/>
          <w:spacing w:val="-4"/>
          <w:cs/>
          <w:lang w:val="en-US"/>
        </w:rPr>
        <w:t xml:space="preserve">เมษายน </w:t>
      </w:r>
      <w:r w:rsidR="00D56B19" w:rsidRPr="00D56B19">
        <w:rPr>
          <w:rFonts w:ascii="Angsana New" w:hAnsi="Angsana New" w:cs="Angsana New"/>
          <w:spacing w:val="-4"/>
          <w:lang w:val="en-US"/>
        </w:rPr>
        <w:t>2563</w:t>
      </w:r>
      <w:r w:rsidRPr="007159A7">
        <w:rPr>
          <w:rFonts w:ascii="Angsana New" w:hAnsi="Angsana New" w:cs="Angsana New"/>
          <w:spacing w:val="-4"/>
          <w:lang w:val="en-US"/>
        </w:rPr>
        <w:t xml:space="preserve"> </w:t>
      </w:r>
      <w:r w:rsidRPr="007159A7">
        <w:rPr>
          <w:rFonts w:ascii="Angsana New" w:hAnsi="Angsana New" w:cs="Angsana New"/>
          <w:spacing w:val="-4"/>
          <w:cs/>
          <w:lang w:val="en-US"/>
        </w:rPr>
        <w:t>ที่ประชุมของคณะกรรมการบริษัท</w:t>
      </w:r>
      <w:r w:rsidRPr="007159A7">
        <w:rPr>
          <w:rFonts w:ascii="Angsana New" w:hAnsi="Angsana New" w:cs="Angsana New"/>
          <w:spacing w:val="-4"/>
          <w:lang w:val="en-US"/>
        </w:rPr>
        <w:t xml:space="preserve"> </w:t>
      </w:r>
      <w:r w:rsidRPr="007159A7">
        <w:rPr>
          <w:rFonts w:ascii="Angsana New" w:hAnsi="Angsana New" w:cs="Angsana New"/>
          <w:spacing w:val="-4"/>
          <w:cs/>
          <w:lang w:val="en-US"/>
        </w:rPr>
        <w:t>ได้มีมติให้เลื่อนการประชุมสามัญผู้ถือหุ้นครั้งที่</w:t>
      </w:r>
      <w:r w:rsidRPr="007159A7">
        <w:rPr>
          <w:rFonts w:ascii="Angsana New" w:hAnsi="Angsana New" w:cs="Angsana New"/>
          <w:spacing w:val="-4"/>
          <w:lang w:val="en-US"/>
        </w:rPr>
        <w:t xml:space="preserve"> </w:t>
      </w:r>
      <w:r w:rsidR="00D56B19" w:rsidRPr="00D56B19">
        <w:rPr>
          <w:rFonts w:ascii="Angsana New" w:hAnsi="Angsana New" w:cs="Angsana New"/>
          <w:spacing w:val="-4"/>
          <w:lang w:val="en-US"/>
        </w:rPr>
        <w:t>51</w:t>
      </w:r>
      <w:r w:rsidRPr="007159A7">
        <w:rPr>
          <w:rFonts w:ascii="Angsana New" w:hAnsi="Angsana New" w:cs="Angsana New"/>
          <w:spacing w:val="-4"/>
          <w:cs/>
          <w:lang w:val="en-US"/>
        </w:rPr>
        <w:t xml:space="preserve"> ออกไปก่อนโดยไม่มีกำหนด และมีการอนุมัติการจ่ายเงินปันผลระหว่างกาล</w:t>
      </w:r>
      <w:r w:rsidRPr="007159A7">
        <w:rPr>
          <w:rFonts w:ascii="Angsana New" w:hAnsi="Angsana New" w:cs="Angsana New"/>
          <w:cs/>
          <w:lang w:val="en-US"/>
        </w:rPr>
        <w:t xml:space="preserve">สำหรับผลการดำเนินงานปี </w:t>
      </w:r>
      <w:r w:rsidR="00D56B19" w:rsidRPr="00D56B19">
        <w:rPr>
          <w:rFonts w:ascii="Angsana New" w:hAnsi="Angsana New" w:cs="Angsana New"/>
          <w:lang w:val="en-US"/>
        </w:rPr>
        <w:t>2562</w:t>
      </w:r>
      <w:r w:rsidRPr="007159A7">
        <w:rPr>
          <w:rFonts w:ascii="Angsana New" w:hAnsi="Angsana New" w:cs="Angsana New"/>
          <w:cs/>
          <w:lang w:val="en-US"/>
        </w:rPr>
        <w:t xml:space="preserve"> บริษัทได้จ่ายเงินปันผลดังกล่าวในเดือนพฤษภาคม </w:t>
      </w:r>
      <w:r w:rsidR="00D56B19" w:rsidRPr="00D56B19">
        <w:rPr>
          <w:rFonts w:ascii="Angsana New" w:hAnsi="Angsana New" w:cs="Angsana New"/>
          <w:lang w:val="en-US"/>
        </w:rPr>
        <w:t>2563</w:t>
      </w:r>
      <w:r w:rsidRPr="007159A7">
        <w:rPr>
          <w:rFonts w:ascii="Angsana New" w:hAnsi="Angsana New" w:cs="Angsana New"/>
          <w:cs/>
          <w:lang w:val="en-US"/>
        </w:rPr>
        <w:t xml:space="preserve"> และเมื่อวันที่ </w:t>
      </w:r>
      <w:r w:rsidR="00D56B19" w:rsidRPr="00D56B19">
        <w:rPr>
          <w:rFonts w:ascii="Angsana New" w:hAnsi="Angsana New" w:cs="Angsana New"/>
          <w:lang w:val="en-US"/>
        </w:rPr>
        <w:t>12</w:t>
      </w:r>
      <w:r w:rsidRPr="007159A7">
        <w:rPr>
          <w:rFonts w:ascii="Angsana New" w:hAnsi="Angsana New" w:cs="Angsana New"/>
          <w:cs/>
          <w:lang w:val="en-US"/>
        </w:rPr>
        <w:t xml:space="preserve"> มิถุนายน </w:t>
      </w:r>
      <w:r w:rsidR="00D56B19" w:rsidRPr="00D56B19">
        <w:rPr>
          <w:rFonts w:ascii="Angsana New" w:hAnsi="Angsana New" w:cs="Angsana New"/>
          <w:lang w:val="en-US"/>
        </w:rPr>
        <w:t>2563</w:t>
      </w:r>
      <w:r w:rsidRPr="007159A7">
        <w:rPr>
          <w:rFonts w:ascii="Angsana New" w:hAnsi="Angsana New" w:cs="Angsana New"/>
          <w:cs/>
          <w:lang w:val="en-US"/>
        </w:rPr>
        <w:t xml:space="preserve"> ที่ประชุมของคณะกรรมการบริษัท ได้มีมติให้เรียกประชุมสามัญผู้ถือหุ้นครั้งที่ </w:t>
      </w:r>
      <w:r w:rsidR="00D56B19" w:rsidRPr="00D56B19">
        <w:rPr>
          <w:rFonts w:ascii="Angsana New" w:hAnsi="Angsana New" w:cs="Angsana New"/>
          <w:lang w:val="en-US"/>
        </w:rPr>
        <w:t>51</w:t>
      </w:r>
      <w:r w:rsidRPr="007159A7">
        <w:rPr>
          <w:rFonts w:ascii="Angsana New" w:hAnsi="Angsana New" w:cs="Angsana New"/>
          <w:cs/>
          <w:lang w:val="en-US"/>
        </w:rPr>
        <w:t xml:space="preserve"> เมื่อวันที่ </w:t>
      </w:r>
      <w:r w:rsidR="00D56B19" w:rsidRPr="00D56B19">
        <w:rPr>
          <w:rFonts w:ascii="Angsana New" w:hAnsi="Angsana New" w:cs="Angsana New"/>
          <w:lang w:val="en-US"/>
        </w:rPr>
        <w:t>3</w:t>
      </w:r>
      <w:r w:rsidRPr="007159A7">
        <w:rPr>
          <w:rFonts w:ascii="Angsana New" w:hAnsi="Angsana New" w:cs="Angsana New"/>
          <w:cs/>
          <w:lang w:val="en-US"/>
        </w:rPr>
        <w:t xml:space="preserve"> สิงหาคม </w:t>
      </w:r>
      <w:r w:rsidR="00D56B19" w:rsidRPr="00D56B19">
        <w:rPr>
          <w:rFonts w:ascii="Angsana New" w:hAnsi="Angsana New" w:cs="Angsana New"/>
          <w:lang w:val="en-US"/>
        </w:rPr>
        <w:t>2563</w:t>
      </w:r>
      <w:r w:rsidRPr="007159A7">
        <w:rPr>
          <w:rFonts w:ascii="Angsana New" w:hAnsi="Angsana New" w:cs="Angsana New"/>
          <w:lang w:val="en-US"/>
        </w:rPr>
        <w:t xml:space="preserve"> </w:t>
      </w:r>
      <w:r w:rsidRPr="007159A7">
        <w:rPr>
          <w:rFonts w:ascii="Angsana New" w:hAnsi="Angsana New" w:cs="Angsana New"/>
          <w:cs/>
          <w:lang w:val="en-US"/>
        </w:rPr>
        <w:t xml:space="preserve">และมีมติอนุมัติจัดสรรเป็นสำรองทั่วไปเป็นจำนวน </w:t>
      </w:r>
      <w:r w:rsidR="00D56B19" w:rsidRPr="00D56B19">
        <w:rPr>
          <w:rFonts w:ascii="Angsana New" w:hAnsi="Angsana New" w:cs="Angsana New"/>
          <w:lang w:val="en-US"/>
        </w:rPr>
        <w:t>18</w:t>
      </w:r>
      <w:r w:rsidRPr="007159A7">
        <w:rPr>
          <w:rFonts w:ascii="Angsana New" w:hAnsi="Angsana New" w:cs="Angsana New"/>
          <w:lang w:val="en-US"/>
        </w:rPr>
        <w:t>.</w:t>
      </w:r>
      <w:r w:rsidR="00D56B19" w:rsidRPr="00D56B19">
        <w:rPr>
          <w:rFonts w:ascii="Angsana New" w:hAnsi="Angsana New" w:cs="Angsana New"/>
          <w:lang w:val="en-US"/>
        </w:rPr>
        <w:t>41</w:t>
      </w:r>
      <w:r w:rsidRPr="007159A7">
        <w:rPr>
          <w:rFonts w:ascii="Angsana New" w:hAnsi="Angsana New" w:cs="Angsana New"/>
          <w:lang w:val="en-US"/>
        </w:rPr>
        <w:t xml:space="preserve"> </w:t>
      </w:r>
      <w:r w:rsidRPr="007159A7">
        <w:rPr>
          <w:rFonts w:ascii="Angsana New" w:hAnsi="Angsana New" w:cs="Angsana New"/>
          <w:cs/>
          <w:lang w:val="en-US"/>
        </w:rPr>
        <w:t>ล้านบาท</w:t>
      </w:r>
    </w:p>
    <w:p w14:paraId="2CC54E5F" w14:textId="0AB9BB06" w:rsidR="003E1430" w:rsidRPr="007159A7" w:rsidRDefault="003E1430" w:rsidP="003E1430">
      <w:pPr>
        <w:spacing w:after="120"/>
        <w:ind w:left="630" w:right="-25" w:firstLine="7"/>
        <w:jc w:val="thaiDistribute"/>
        <w:rPr>
          <w:rFonts w:ascii="Angsana New" w:hAnsi="Angsana New" w:cs="Angsana New"/>
          <w:cs/>
          <w:lang w:val="en-US"/>
        </w:rPr>
      </w:pPr>
      <w:r w:rsidRPr="007159A7">
        <w:rPr>
          <w:rFonts w:ascii="Angsana New" w:hAnsi="Angsana New" w:cs="Angsana New"/>
          <w:cs/>
          <w:lang w:val="en-US"/>
        </w:rPr>
        <w:t xml:space="preserve">บริษัท วาโก้ศรีราชา จำกัด บริษัท วาโก้กบินทร์บุรี จำกัด บริษัท วาโก้ลำพูน จำกัด บริษัท ภัทยากบินทร์บุรี จำกัด และ บริษัท โทรา </w:t>
      </w:r>
      <w:r w:rsidR="00D56B19" w:rsidRPr="00D56B19">
        <w:rPr>
          <w:rFonts w:ascii="Angsana New" w:hAnsi="Angsana New" w:cs="Angsana New"/>
          <w:lang w:val="en-US"/>
        </w:rPr>
        <w:t>1010</w:t>
      </w:r>
      <w:r w:rsidRPr="007159A7">
        <w:rPr>
          <w:rFonts w:ascii="Angsana New" w:hAnsi="Angsana New" w:cs="Angsana New"/>
          <w:lang w:val="en-US"/>
        </w:rPr>
        <w:t xml:space="preserve"> </w:t>
      </w:r>
      <w:r w:rsidRPr="007159A7">
        <w:rPr>
          <w:rFonts w:ascii="Angsana New" w:hAnsi="Angsana New" w:cs="Angsana New"/>
          <w:cs/>
          <w:lang w:val="en-US"/>
        </w:rPr>
        <w:t>จำกัด ได้มีการจัดประชุมสามัญผู้ถือหุ้น และ</w:t>
      </w:r>
      <w:r w:rsidRPr="007159A7">
        <w:rPr>
          <w:rFonts w:ascii="Angsana New" w:hAnsi="Angsana New" w:cs="Angsana New"/>
          <w:cs/>
          <w:lang w:val="en-US"/>
        </w:rPr>
        <w:br/>
        <w:t xml:space="preserve">ได้มีการจ่ายเงินปันผลดังกล่าวในเดือนเมษายน </w:t>
      </w:r>
      <w:r w:rsidR="00D56B19" w:rsidRPr="00D56B19">
        <w:rPr>
          <w:rFonts w:ascii="Angsana New" w:hAnsi="Angsana New" w:cs="Angsana New"/>
          <w:lang w:val="en-US"/>
        </w:rPr>
        <w:t>2563</w:t>
      </w:r>
    </w:p>
    <w:p w14:paraId="439FEC0B" w14:textId="285C68FB" w:rsidR="00284687" w:rsidRPr="00607F0C" w:rsidRDefault="003E1430" w:rsidP="00341771">
      <w:pPr>
        <w:spacing w:after="120"/>
        <w:ind w:left="630" w:right="-25" w:firstLine="7"/>
        <w:rPr>
          <w:rFonts w:ascii="Angsana New" w:hAnsi="Angsana New" w:cs="Angsana New"/>
          <w:sz w:val="32"/>
          <w:szCs w:val="32"/>
          <w:cs/>
          <w:lang w:eastAsia="en-US"/>
        </w:rPr>
        <w:sectPr w:rsidR="00284687" w:rsidRPr="00607F0C" w:rsidSect="009E3EB5">
          <w:footerReference w:type="default" r:id="rId33"/>
          <w:pgSz w:w="16834" w:h="11909" w:orient="landscape" w:code="9"/>
          <w:pgMar w:top="1440" w:right="1224" w:bottom="720" w:left="1440" w:header="720" w:footer="432" w:gutter="0"/>
          <w:paperSrc w:first="15" w:other="15"/>
          <w:cols w:space="720"/>
          <w:docGrid w:linePitch="381"/>
        </w:sectPr>
      </w:pPr>
      <w:r w:rsidRPr="007159A7">
        <w:rPr>
          <w:rFonts w:ascii="Angsana New" w:hAnsi="Angsana New" w:cs="Angsana New"/>
          <w:spacing w:val="-4"/>
          <w:cs/>
        </w:rPr>
        <w:t>บริษัทและบริษัทย่อยจัดสรรกำไรสะสมส่วนหนึ่งเป็นสำรองทั่วไป โดยมี</w:t>
      </w:r>
      <w:r w:rsidRPr="007159A7">
        <w:rPr>
          <w:rFonts w:ascii="Angsana New" w:hAnsi="Angsana New" w:cs="Angsana New"/>
          <w:spacing w:val="-4"/>
          <w:cs/>
          <w:lang w:val="en-US"/>
        </w:rPr>
        <w:t>วัตถุประสงค์</w:t>
      </w:r>
      <w:r w:rsidRPr="007159A7">
        <w:rPr>
          <w:rFonts w:ascii="Angsana New" w:hAnsi="Angsana New" w:cs="Angsana New"/>
          <w:spacing w:val="-4"/>
          <w:cs/>
        </w:rPr>
        <w:t>เพื่อใช้ในการดำเนินธุรกิจในอนาคต โดยมิได้ระบุวัตถุประสงค์เป็นการเฉพาะ</w:t>
      </w:r>
    </w:p>
    <w:p w14:paraId="692F2FEB" w14:textId="2E062D9B" w:rsidR="008E1083" w:rsidRPr="00607F0C" w:rsidRDefault="00D56B19" w:rsidP="003D1CFD">
      <w:pPr>
        <w:ind w:left="540" w:hanging="540"/>
        <w:rPr>
          <w:rFonts w:ascii="Angsana New" w:hAnsi="Angsana New" w:cs="Angsana New"/>
          <w:spacing w:val="-14"/>
          <w:sz w:val="32"/>
          <w:szCs w:val="32"/>
          <w:cs/>
          <w:lang w:val="en-US"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25</w:t>
      </w:r>
      <w:r w:rsidR="00955AF6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3D1CFD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14:paraId="524E46FA" w14:textId="1352A95B" w:rsidR="008E1083" w:rsidRPr="00607F0C" w:rsidRDefault="008E1083" w:rsidP="009E3EB5">
      <w:pPr>
        <w:spacing w:after="240"/>
        <w:ind w:left="54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 w:cs="Angsana New"/>
          <w:sz w:val="32"/>
          <w:szCs w:val="32"/>
          <w:cs/>
        </w:rPr>
        <w:t>ได้จัดตั้งกองทุนสำรองเลี้ยงชีพขึ้น โดยหักจากเงินเดือนของพนักงานส่วนหนึ่งและบริษัท</w:t>
      </w:r>
      <w:r w:rsidR="00232A20" w:rsidRPr="00607F0C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607F0C">
        <w:rPr>
          <w:rFonts w:ascii="Angsana New" w:hAnsi="Angsana New" w:cs="Angsana New"/>
          <w:sz w:val="32"/>
          <w:szCs w:val="32"/>
          <w:cs/>
        </w:rPr>
        <w:t>จ่ายสมทบอีกส่วนหนึ่ง กองทุนดังกล่าว ได้จดทะเบียนเป็นกองทุนสำรองเลี้ยงชีพ</w:t>
      </w:r>
      <w:r w:rsidRPr="00607F0C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ตามพระราชบัญญัติกองทุนสำรองเลี้ยงชีพ พ.ศ.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2530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005C149" w14:textId="56259FBC" w:rsidR="008E1083" w:rsidRPr="00490C63" w:rsidRDefault="00A05CC4" w:rsidP="009E3EB5">
      <w:pPr>
        <w:spacing w:after="360"/>
        <w:ind w:left="547"/>
        <w:jc w:val="thaiDistribute"/>
        <w:rPr>
          <w:rFonts w:ascii="Angsana New" w:hAnsi="Angsana New" w:cs="Angsana New"/>
          <w:b/>
          <w:bCs/>
          <w:spacing w:val="-2"/>
          <w:sz w:val="16"/>
          <w:szCs w:val="16"/>
          <w:lang w:val="en-US"/>
        </w:rPr>
      </w:pPr>
      <w:r w:rsidRPr="00607F0C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2564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2563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 xml:space="preserve">เงินสมทบของบริษัทและบริษัทย่อย </w:t>
      </w:r>
      <w:r w:rsidRPr="00607F0C">
        <w:rPr>
          <w:rFonts w:ascii="Angsana New" w:hAnsi="Angsana New" w:cs="Angsana New" w:hint="cs"/>
          <w:sz w:val="32"/>
          <w:szCs w:val="32"/>
          <w:cs/>
        </w:rPr>
        <w:t>ถูก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บันทึก</w:t>
      </w:r>
      <w:r w:rsidR="008E1083" w:rsidRPr="00966EFD">
        <w:rPr>
          <w:rFonts w:ascii="Angsana New" w:hAnsi="Angsana New" w:cs="Angsana New"/>
          <w:spacing w:val="-4"/>
          <w:sz w:val="32"/>
          <w:szCs w:val="32"/>
          <w:cs/>
        </w:rPr>
        <w:t>เป็น</w:t>
      </w:r>
      <w:r w:rsidR="008E1083" w:rsidRPr="00966EFD">
        <w:rPr>
          <w:rFonts w:ascii="Angsana New" w:hAnsi="Angsana New" w:cs="Angsana New"/>
          <w:spacing w:val="-8"/>
          <w:sz w:val="32"/>
          <w:szCs w:val="32"/>
          <w:cs/>
        </w:rPr>
        <w:t xml:space="preserve">ค่าใช้จ่ายมีจำนวน </w:t>
      </w:r>
      <w:r w:rsidR="00D56B19" w:rsidRPr="00D56B19">
        <w:rPr>
          <w:rFonts w:ascii="Angsana New" w:hAnsi="Angsana New" w:cs="Angsana New"/>
          <w:spacing w:val="-8"/>
          <w:sz w:val="32"/>
          <w:szCs w:val="32"/>
          <w:lang w:val="en-US"/>
        </w:rPr>
        <w:t>13</w:t>
      </w:r>
      <w:r w:rsidR="00966EFD" w:rsidRPr="00966EFD">
        <w:rPr>
          <w:rFonts w:ascii="Angsana New" w:hAnsi="Angsana New" w:cs="Angsana New"/>
          <w:spacing w:val="-8"/>
          <w:sz w:val="32"/>
          <w:szCs w:val="32"/>
          <w:lang w:val="en-US"/>
        </w:rPr>
        <w:t>.</w:t>
      </w:r>
      <w:r w:rsidR="00D56B19" w:rsidRPr="00D56B19">
        <w:rPr>
          <w:rFonts w:ascii="Angsana New" w:hAnsi="Angsana New" w:cs="Angsana New"/>
          <w:spacing w:val="-8"/>
          <w:sz w:val="32"/>
          <w:szCs w:val="32"/>
          <w:lang w:val="en-US"/>
        </w:rPr>
        <w:t>13</w:t>
      </w:r>
      <w:r w:rsidR="001B7018" w:rsidRPr="00966EFD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8E1083" w:rsidRPr="00966EFD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และ </w:t>
      </w:r>
      <w:r w:rsidR="00D56B19" w:rsidRPr="00D56B19">
        <w:rPr>
          <w:rFonts w:ascii="Angsana New" w:hAnsi="Angsana New" w:cs="Angsana New"/>
          <w:spacing w:val="-8"/>
          <w:sz w:val="32"/>
          <w:szCs w:val="32"/>
          <w:lang w:val="en-US"/>
        </w:rPr>
        <w:t>19</w:t>
      </w:r>
      <w:r w:rsidR="003A3371" w:rsidRPr="00966EFD">
        <w:rPr>
          <w:rFonts w:ascii="Angsana New" w:hAnsi="Angsana New" w:cs="Angsana New"/>
          <w:spacing w:val="-8"/>
          <w:sz w:val="32"/>
          <w:szCs w:val="32"/>
          <w:lang w:val="en-US"/>
        </w:rPr>
        <w:t>.</w:t>
      </w:r>
      <w:r w:rsidR="00D56B19" w:rsidRPr="00D56B19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="003A3371" w:rsidRPr="00966EFD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8E1083" w:rsidRPr="00966EFD">
        <w:rPr>
          <w:rFonts w:ascii="Angsana New" w:hAnsi="Angsana New" w:cs="Angsana New"/>
          <w:spacing w:val="-8"/>
          <w:sz w:val="32"/>
          <w:szCs w:val="32"/>
          <w:cs/>
        </w:rPr>
        <w:t>ล้านบาท ตามลำดับ (บริษัท</w:t>
      </w:r>
      <w:r w:rsidR="00932DE3" w:rsidRPr="00966EFD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8E1083" w:rsidRPr="00966EFD">
        <w:rPr>
          <w:rFonts w:ascii="Angsana New" w:hAnsi="Angsana New" w:cs="Angsana New"/>
          <w:spacing w:val="-8"/>
          <w:sz w:val="32"/>
          <w:szCs w:val="32"/>
          <w:cs/>
        </w:rPr>
        <w:t xml:space="preserve">: </w:t>
      </w:r>
      <w:r w:rsidR="00D56B19" w:rsidRPr="00D56B19">
        <w:rPr>
          <w:rFonts w:ascii="Angsana New" w:hAnsi="Angsana New" w:cs="Angsana New"/>
          <w:spacing w:val="-8"/>
          <w:sz w:val="32"/>
          <w:szCs w:val="32"/>
          <w:lang w:val="en-US"/>
        </w:rPr>
        <w:t>8</w:t>
      </w:r>
      <w:r w:rsidR="00BC0B86" w:rsidRPr="00966EFD">
        <w:rPr>
          <w:rFonts w:ascii="Angsana New" w:hAnsi="Angsana New" w:cs="Angsana New"/>
          <w:spacing w:val="-8"/>
          <w:sz w:val="32"/>
          <w:szCs w:val="32"/>
          <w:lang w:val="en-US"/>
        </w:rPr>
        <w:t>.</w:t>
      </w:r>
      <w:r w:rsidR="00D56B19" w:rsidRPr="00D56B19">
        <w:rPr>
          <w:rFonts w:ascii="Angsana New" w:hAnsi="Angsana New" w:cs="Angsana New"/>
          <w:spacing w:val="-8"/>
          <w:sz w:val="32"/>
          <w:szCs w:val="32"/>
          <w:lang w:val="en-US"/>
        </w:rPr>
        <w:t>94</w:t>
      </w:r>
      <w:r w:rsidR="00D44C7F" w:rsidRPr="00966EFD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8E1083" w:rsidRPr="00966EFD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และ </w:t>
      </w:r>
      <w:r w:rsidR="00D56B19" w:rsidRPr="00D56B19">
        <w:rPr>
          <w:rFonts w:ascii="Angsana New" w:hAnsi="Angsana New" w:cs="Angsana New"/>
          <w:spacing w:val="-8"/>
          <w:sz w:val="32"/>
          <w:szCs w:val="32"/>
          <w:lang w:val="en-US"/>
        </w:rPr>
        <w:t>15</w:t>
      </w:r>
      <w:r w:rsidR="00D9759F" w:rsidRPr="00966EFD">
        <w:rPr>
          <w:rFonts w:ascii="Angsana New" w:hAnsi="Angsana New" w:cs="Angsana New"/>
          <w:spacing w:val="-8"/>
          <w:sz w:val="32"/>
          <w:szCs w:val="32"/>
          <w:lang w:val="en-US"/>
        </w:rPr>
        <w:t>.</w:t>
      </w:r>
      <w:r w:rsidR="00D56B19" w:rsidRPr="00D56B19">
        <w:rPr>
          <w:rFonts w:ascii="Angsana New" w:hAnsi="Angsana New" w:cs="Angsana New"/>
          <w:spacing w:val="-8"/>
          <w:sz w:val="32"/>
          <w:szCs w:val="32"/>
          <w:lang w:val="en-US"/>
        </w:rPr>
        <w:t>87</w:t>
      </w:r>
      <w:r w:rsidR="00F37876" w:rsidRPr="00966EFD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8E1083" w:rsidRPr="00966EFD">
        <w:rPr>
          <w:rFonts w:ascii="Angsana New" w:hAnsi="Angsana New" w:cs="Angsana New"/>
          <w:spacing w:val="-8"/>
          <w:sz w:val="32"/>
          <w:szCs w:val="32"/>
          <w:cs/>
        </w:rPr>
        <w:t>ล้านบาท</w:t>
      </w:r>
      <w:r w:rsidR="008E1083" w:rsidRPr="00966EFD">
        <w:rPr>
          <w:rFonts w:ascii="Angsana New" w:hAnsi="Angsana New" w:cs="Angsana New"/>
          <w:spacing w:val="-4"/>
          <w:sz w:val="32"/>
          <w:szCs w:val="32"/>
          <w:cs/>
        </w:rPr>
        <w:t xml:space="preserve"> ตามลำดับ</w:t>
      </w:r>
      <w:r w:rsidR="008E1083" w:rsidRPr="00966EFD">
        <w:rPr>
          <w:rFonts w:ascii="Angsana New" w:hAnsi="Angsana New" w:cs="Angsana New"/>
          <w:spacing w:val="-2"/>
          <w:sz w:val="32"/>
          <w:szCs w:val="32"/>
          <w:cs/>
        </w:rPr>
        <w:t>)</w:t>
      </w:r>
    </w:p>
    <w:p w14:paraId="17D4C68B" w14:textId="32F52290" w:rsidR="008E1083" w:rsidRPr="00607F0C" w:rsidRDefault="00D56B19" w:rsidP="009E3EB5">
      <w:pPr>
        <w:tabs>
          <w:tab w:val="left" w:pos="540"/>
        </w:tabs>
        <w:rPr>
          <w:rFonts w:ascii="Angsana New" w:hAnsi="Angsana New" w:cs="Angsana New"/>
          <w:spacing w:val="-8"/>
          <w:sz w:val="32"/>
          <w:szCs w:val="32"/>
          <w:cs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26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รายได้จากการขายสินค้าและการให้บริการ</w:t>
      </w:r>
    </w:p>
    <w:p w14:paraId="58D17EBD" w14:textId="56F870AA" w:rsidR="008E1083" w:rsidRPr="005A677C" w:rsidRDefault="008E1083" w:rsidP="008112A2">
      <w:pPr>
        <w:ind w:left="540"/>
        <w:jc w:val="thaiDistribute"/>
        <w:rPr>
          <w:rFonts w:ascii="Angsana New" w:hAnsi="Angsana New" w:cs="Angsana New"/>
          <w:spacing w:val="-2"/>
          <w:sz w:val="26"/>
          <w:szCs w:val="26"/>
          <w:cs/>
        </w:rPr>
      </w:pPr>
      <w:r w:rsidRPr="005A677C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รายได้จากการขายสินค้าและการให้บริการของบริษัทและบริษัทย่อย</w:t>
      </w:r>
      <w:r w:rsidR="00CC4CCF" w:rsidRPr="005A677C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สำหรับปีสิ้นสุดวันที่ </w:t>
      </w:r>
      <w:r w:rsidR="00D56B19" w:rsidRPr="00D56B19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CC4CCF" w:rsidRPr="005A677C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5A677C">
        <w:rPr>
          <w:rFonts w:ascii="Angsana New" w:hAnsi="Angsana New" w:cs="Angsana New"/>
          <w:spacing w:val="-2"/>
          <w:sz w:val="32"/>
          <w:szCs w:val="32"/>
          <w:cs/>
        </w:rPr>
        <w:t>ประกอบด้วย</w:t>
      </w:r>
    </w:p>
    <w:p w14:paraId="77F7F3FF" w14:textId="77777777" w:rsidR="008E1083" w:rsidRPr="00607F0C" w:rsidRDefault="008E1083" w:rsidP="008112A2">
      <w:pPr>
        <w:jc w:val="right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43"/>
        <w:gridCol w:w="117"/>
        <w:gridCol w:w="1125"/>
        <w:gridCol w:w="108"/>
        <w:gridCol w:w="1170"/>
        <w:gridCol w:w="54"/>
        <w:gridCol w:w="1116"/>
      </w:tblGrid>
      <w:tr w:rsidR="008E1083" w:rsidRPr="00607F0C" w14:paraId="73D9B9ED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7E586795" w14:textId="77777777" w:rsidR="008E1083" w:rsidRPr="00607F0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208AB957" w14:textId="77777777" w:rsidR="008E1083" w:rsidRPr="00607F0C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04F4FBFA" w14:textId="77777777" w:rsidR="008E1083" w:rsidRPr="00607F0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4573503B" w14:textId="77777777" w:rsidR="008E1083" w:rsidRPr="00607F0C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14560" w:rsidRPr="00607F0C" w14:paraId="57C00D53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02BEB8C8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69C3718C" w14:textId="6E35296E" w:rsidR="00B14560" w:rsidRPr="00607F0C" w:rsidRDefault="00D56B19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17" w:type="dxa"/>
            <w:shd w:val="clear" w:color="auto" w:fill="auto"/>
          </w:tcPr>
          <w:p w14:paraId="09E7FE1A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40BE7B1" w14:textId="333C0515" w:rsidR="00B14560" w:rsidRPr="00607F0C" w:rsidRDefault="00D56B19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08" w:type="dxa"/>
            <w:shd w:val="clear" w:color="auto" w:fill="auto"/>
          </w:tcPr>
          <w:p w14:paraId="77C42646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AFD3561" w14:textId="12859532" w:rsidR="00B14560" w:rsidRPr="00607F0C" w:rsidRDefault="00D56B19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54" w:type="dxa"/>
            <w:shd w:val="clear" w:color="auto" w:fill="auto"/>
          </w:tcPr>
          <w:p w14:paraId="1EF59E16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FBE6F48" w14:textId="44D8186F" w:rsidR="00B14560" w:rsidRPr="00607F0C" w:rsidRDefault="00D56B19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</w:tr>
      <w:tr w:rsidR="00B14560" w:rsidRPr="00607F0C" w14:paraId="60F36D37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7DCBFFC4" w14:textId="77777777" w:rsidR="00B14560" w:rsidRPr="00607F0C" w:rsidRDefault="00B14560" w:rsidP="00B14560">
            <w:pPr>
              <w:snapToGrid w:val="0"/>
              <w:ind w:right="10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1143" w:type="dxa"/>
            <w:shd w:val="clear" w:color="auto" w:fill="auto"/>
          </w:tcPr>
          <w:p w14:paraId="16200182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4E6A314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F0B21B6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69192F16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305575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4" w:type="dxa"/>
            <w:shd w:val="clear" w:color="auto" w:fill="auto"/>
          </w:tcPr>
          <w:p w14:paraId="074B23A7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8A36F58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14560" w:rsidRPr="00607F0C" w14:paraId="603A79DD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75B1C68C" w14:textId="1B168330" w:rsidR="00B14560" w:rsidRPr="00607F0C" w:rsidRDefault="00B14560" w:rsidP="00B14560">
            <w:pPr>
              <w:snapToGrid w:val="0"/>
              <w:ind w:right="1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 w:hint="cs"/>
                <w:cs/>
              </w:rPr>
              <w:t xml:space="preserve">ณ </w:t>
            </w:r>
            <w:r w:rsidR="0098648F">
              <w:rPr>
                <w:rFonts w:ascii="Angsana New" w:hAnsi="Angsana New" w:cs="Angsana New" w:hint="cs"/>
                <w:cs/>
              </w:rPr>
              <w:t xml:space="preserve"> </w:t>
            </w:r>
            <w:r w:rsidRPr="00607F0C">
              <w:rPr>
                <w:rFonts w:ascii="Angsana New" w:hAnsi="Angsana New" w:cs="Angsana New" w:hint="cs"/>
                <w:cs/>
              </w:rPr>
              <w:t>เวลาใดเวลาหนึ่ง</w:t>
            </w:r>
          </w:p>
        </w:tc>
        <w:tc>
          <w:tcPr>
            <w:tcW w:w="1143" w:type="dxa"/>
            <w:shd w:val="clear" w:color="auto" w:fill="auto"/>
          </w:tcPr>
          <w:p w14:paraId="401AD475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055600C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46529A81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69FE2126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4AAA49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4" w:type="dxa"/>
            <w:shd w:val="clear" w:color="auto" w:fill="auto"/>
          </w:tcPr>
          <w:p w14:paraId="2C73998C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9D66055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742FF1" w:rsidRPr="00607F0C" w14:paraId="5F1F188F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3E61FD16" w14:textId="77777777" w:rsidR="00742FF1" w:rsidRPr="00607F0C" w:rsidRDefault="00742FF1" w:rsidP="00742FF1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รายได้จากการขายสินค้า</w:t>
            </w:r>
          </w:p>
        </w:tc>
        <w:tc>
          <w:tcPr>
            <w:tcW w:w="1143" w:type="dxa"/>
            <w:shd w:val="clear" w:color="auto" w:fill="auto"/>
          </w:tcPr>
          <w:p w14:paraId="5036FAC0" w14:textId="1A401B99" w:rsidR="00742FF1" w:rsidRPr="00607F0C" w:rsidRDefault="00D56B19" w:rsidP="00742FF1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</w:t>
            </w:r>
            <w:r w:rsidR="008359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228</w:t>
            </w:r>
            <w:r w:rsidR="008359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940</w:t>
            </w:r>
            <w:r w:rsidR="008359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632</w:t>
            </w:r>
          </w:p>
        </w:tc>
        <w:tc>
          <w:tcPr>
            <w:tcW w:w="117" w:type="dxa"/>
            <w:shd w:val="clear" w:color="auto" w:fill="auto"/>
          </w:tcPr>
          <w:p w14:paraId="683E75B5" w14:textId="77777777" w:rsidR="00742FF1" w:rsidRPr="00607F0C" w:rsidRDefault="00742FF1" w:rsidP="00742FF1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3F36986A" w14:textId="5705374B" w:rsidR="00742FF1" w:rsidRPr="00607F0C" w:rsidRDefault="00D56B19" w:rsidP="00742FF1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742FF1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937</w:t>
            </w:r>
            <w:r w:rsidR="00742FF1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580</w:t>
            </w:r>
            <w:r w:rsidR="00742FF1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340</w:t>
            </w:r>
          </w:p>
        </w:tc>
        <w:tc>
          <w:tcPr>
            <w:tcW w:w="108" w:type="dxa"/>
            <w:shd w:val="clear" w:color="auto" w:fill="auto"/>
          </w:tcPr>
          <w:p w14:paraId="2C81F76C" w14:textId="77777777" w:rsidR="00742FF1" w:rsidRPr="00607F0C" w:rsidRDefault="00742FF1" w:rsidP="00742FF1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0FDA6B4" w14:textId="3AEAF34E" w:rsidR="00742FF1" w:rsidRPr="00607F0C" w:rsidRDefault="00D56B19" w:rsidP="00742FF1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</w:t>
            </w:r>
            <w:r w:rsidR="008359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470</w:t>
            </w:r>
            <w:r w:rsidR="008359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502</w:t>
            </w:r>
            <w:r w:rsidR="008359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097</w:t>
            </w:r>
          </w:p>
        </w:tc>
        <w:tc>
          <w:tcPr>
            <w:tcW w:w="54" w:type="dxa"/>
            <w:shd w:val="clear" w:color="auto" w:fill="auto"/>
          </w:tcPr>
          <w:p w14:paraId="6DF11144" w14:textId="77777777" w:rsidR="00742FF1" w:rsidRPr="00607F0C" w:rsidRDefault="00742FF1" w:rsidP="00742FF1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543061A7" w14:textId="4358772A" w:rsidR="00742FF1" w:rsidRPr="00607F0C" w:rsidRDefault="00D56B19" w:rsidP="00742FF1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</w:t>
            </w:r>
            <w:r w:rsidR="00742FF1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130</w:t>
            </w:r>
            <w:r w:rsidR="00742FF1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128</w:t>
            </w:r>
            <w:r w:rsidR="00742FF1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454</w:t>
            </w:r>
          </w:p>
        </w:tc>
      </w:tr>
      <w:tr w:rsidR="00742FF1" w:rsidRPr="00607F0C" w14:paraId="3345F598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46FE1E6F" w14:textId="77777777" w:rsidR="00742FF1" w:rsidRPr="00607F0C" w:rsidRDefault="00742FF1" w:rsidP="00742FF1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รายได้จากการให้บริการ</w:t>
            </w:r>
          </w:p>
        </w:tc>
        <w:tc>
          <w:tcPr>
            <w:tcW w:w="1143" w:type="dxa"/>
            <w:tcBorders>
              <w:bottom w:val="single" w:sz="4" w:space="0" w:color="000000"/>
            </w:tcBorders>
            <w:shd w:val="clear" w:color="auto" w:fill="auto"/>
          </w:tcPr>
          <w:p w14:paraId="1DE2652A" w14:textId="1A5F93C9" w:rsidR="00742FF1" w:rsidRPr="00607F0C" w:rsidRDefault="00D56B19" w:rsidP="00742FF1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14</w:t>
            </w:r>
            <w:r w:rsidR="008359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839</w:t>
            </w:r>
            <w:r w:rsidR="008359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006</w:t>
            </w:r>
          </w:p>
        </w:tc>
        <w:tc>
          <w:tcPr>
            <w:tcW w:w="117" w:type="dxa"/>
            <w:shd w:val="clear" w:color="auto" w:fill="auto"/>
          </w:tcPr>
          <w:p w14:paraId="114FB1C3" w14:textId="77777777" w:rsidR="00742FF1" w:rsidRPr="00607F0C" w:rsidRDefault="00742FF1" w:rsidP="00742FF1">
            <w:pPr>
              <w:tabs>
                <w:tab w:val="decimal" w:pos="432"/>
                <w:tab w:val="decimal" w:pos="846"/>
                <w:tab w:val="decimal" w:pos="1080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</w:tcPr>
          <w:p w14:paraId="39632D7A" w14:textId="45D055CB" w:rsidR="00742FF1" w:rsidRPr="00607F0C" w:rsidRDefault="00D56B19" w:rsidP="00742FF1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18</w:t>
            </w:r>
            <w:r w:rsidR="00742FF1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624</w:t>
            </w:r>
            <w:r w:rsidR="00742FF1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790</w:t>
            </w:r>
          </w:p>
        </w:tc>
        <w:tc>
          <w:tcPr>
            <w:tcW w:w="108" w:type="dxa"/>
            <w:shd w:val="clear" w:color="auto" w:fill="auto"/>
          </w:tcPr>
          <w:p w14:paraId="2CD47E88" w14:textId="77777777" w:rsidR="00742FF1" w:rsidRPr="00607F0C" w:rsidRDefault="00742FF1" w:rsidP="00742FF1">
            <w:pPr>
              <w:tabs>
                <w:tab w:val="decimal" w:pos="432"/>
                <w:tab w:val="decimal" w:pos="846"/>
                <w:tab w:val="decimal" w:pos="1080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6F06FFBF" w14:textId="6F36A821" w:rsidR="00742FF1" w:rsidRPr="00607F0C" w:rsidRDefault="00D56B19" w:rsidP="00742FF1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8359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259</w:t>
            </w:r>
            <w:r w:rsidR="008359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651</w:t>
            </w:r>
          </w:p>
        </w:tc>
        <w:tc>
          <w:tcPr>
            <w:tcW w:w="54" w:type="dxa"/>
            <w:shd w:val="clear" w:color="auto" w:fill="auto"/>
          </w:tcPr>
          <w:p w14:paraId="7A8E2224" w14:textId="77777777" w:rsidR="00742FF1" w:rsidRPr="00607F0C" w:rsidRDefault="00742FF1" w:rsidP="00742FF1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14:paraId="39C0C4AD" w14:textId="339A1EC4" w:rsidR="00742FF1" w:rsidRPr="00607F0C" w:rsidRDefault="00D56B19" w:rsidP="00742FF1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</w:t>
            </w:r>
            <w:r w:rsidR="00742FF1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052</w:t>
            </w:r>
            <w:r w:rsidR="00742FF1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344</w:t>
            </w:r>
          </w:p>
        </w:tc>
      </w:tr>
      <w:tr w:rsidR="00742FF1" w:rsidRPr="00607F0C" w14:paraId="71909379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1DEB8C68" w14:textId="4C6D0A87" w:rsidR="00742FF1" w:rsidRPr="00607F0C" w:rsidRDefault="00742FF1" w:rsidP="00742FF1">
            <w:pPr>
              <w:ind w:right="-318" w:firstLine="333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076307E" w14:textId="1C1B56B5" w:rsidR="00742FF1" w:rsidRPr="00607F0C" w:rsidRDefault="00D56B19" w:rsidP="00742FF1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</w:t>
            </w:r>
            <w:r w:rsidR="008359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243</w:t>
            </w:r>
            <w:r w:rsidR="008359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779</w:t>
            </w:r>
            <w:r w:rsidR="008359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638</w:t>
            </w:r>
          </w:p>
        </w:tc>
        <w:tc>
          <w:tcPr>
            <w:tcW w:w="117" w:type="dxa"/>
            <w:shd w:val="clear" w:color="auto" w:fill="auto"/>
          </w:tcPr>
          <w:p w14:paraId="012F5341" w14:textId="77777777" w:rsidR="00742FF1" w:rsidRPr="00607F0C" w:rsidRDefault="00742FF1" w:rsidP="00742FF1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F99934C" w14:textId="500405DE" w:rsidR="00742FF1" w:rsidRPr="00607F0C" w:rsidRDefault="00D56B19" w:rsidP="00742FF1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742FF1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956</w:t>
            </w:r>
            <w:r w:rsidR="00742FF1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205</w:t>
            </w:r>
            <w:r w:rsidR="00742FF1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130</w:t>
            </w:r>
          </w:p>
        </w:tc>
        <w:tc>
          <w:tcPr>
            <w:tcW w:w="108" w:type="dxa"/>
            <w:shd w:val="clear" w:color="auto" w:fill="auto"/>
          </w:tcPr>
          <w:p w14:paraId="11B4844F" w14:textId="77777777" w:rsidR="00742FF1" w:rsidRPr="00607F0C" w:rsidRDefault="00742FF1" w:rsidP="00742FF1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544846E" w14:textId="143CD4FA" w:rsidR="00742FF1" w:rsidRPr="00607F0C" w:rsidRDefault="00D56B19" w:rsidP="00742FF1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</w:t>
            </w:r>
            <w:r w:rsidR="008359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472</w:t>
            </w:r>
            <w:r w:rsidR="008359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761</w:t>
            </w:r>
            <w:r w:rsidR="008359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748</w:t>
            </w:r>
          </w:p>
        </w:tc>
        <w:tc>
          <w:tcPr>
            <w:tcW w:w="54" w:type="dxa"/>
            <w:shd w:val="clear" w:color="auto" w:fill="auto"/>
          </w:tcPr>
          <w:p w14:paraId="40995B39" w14:textId="77777777" w:rsidR="00742FF1" w:rsidRPr="00607F0C" w:rsidRDefault="00742FF1" w:rsidP="00742FF1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64D610A" w14:textId="58B78562" w:rsidR="00742FF1" w:rsidRPr="00607F0C" w:rsidRDefault="00742FF1" w:rsidP="00742FF1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fldChar w:fldCharType="begin"/>
            </w:r>
            <w:r w:rsidRPr="00607F0C">
              <w:rPr>
                <w:rFonts w:ascii="Angsana New" w:hAnsi="Angsana New" w:cs="Angsana New"/>
                <w:lang w:val="en-US"/>
              </w:rPr>
              <w:instrText xml:space="preserve"> =SUM(ABOVE) </w:instrText>
            </w:r>
            <w:r w:rsidRPr="00607F0C">
              <w:rPr>
                <w:rFonts w:ascii="Angsana New" w:hAnsi="Angsana New" w:cs="Angsana New"/>
                <w:lang w:val="en-US"/>
              </w:rPr>
              <w:fldChar w:fldCharType="end"/>
            </w:r>
            <w:r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3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133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180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798</w:t>
            </w:r>
          </w:p>
        </w:tc>
      </w:tr>
    </w:tbl>
    <w:p w14:paraId="527676CD" w14:textId="278425DF" w:rsidR="003001C8" w:rsidRPr="00607F0C" w:rsidRDefault="00D56B19" w:rsidP="008112A2">
      <w:pPr>
        <w:tabs>
          <w:tab w:val="left" w:pos="540"/>
        </w:tabs>
        <w:spacing w:before="360"/>
        <w:rPr>
          <w:rFonts w:ascii="Angsana New" w:hAnsi="Angsana New" w:cs="Angsana New"/>
          <w:spacing w:val="-8"/>
          <w:sz w:val="32"/>
          <w:szCs w:val="32"/>
          <w:cs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27</w:t>
      </w:r>
      <w:r w:rsidR="003001C8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3001C8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1028F1" w:rsidRPr="00607F0C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607F0C">
        <w:rPr>
          <w:rFonts w:ascii="Angsana New" w:hAnsi="Angsana New" w:cs="Angsana New"/>
          <w:b/>
          <w:bCs/>
          <w:sz w:val="32"/>
          <w:szCs w:val="32"/>
          <w:cs/>
        </w:rPr>
        <w:t>ขายและ</w:t>
      </w:r>
      <w:r w:rsidR="001028F1" w:rsidRPr="00607F0C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607F0C">
        <w:rPr>
          <w:rFonts w:ascii="Angsana New" w:hAnsi="Angsana New" w:cs="Angsana New"/>
          <w:b/>
          <w:bCs/>
          <w:sz w:val="32"/>
          <w:szCs w:val="32"/>
          <w:cs/>
        </w:rPr>
        <w:t>การให้บริการ</w:t>
      </w:r>
    </w:p>
    <w:p w14:paraId="25B87B67" w14:textId="28CC3E8A" w:rsidR="003001C8" w:rsidRPr="005A677C" w:rsidRDefault="001028F1" w:rsidP="00514A71">
      <w:pPr>
        <w:spacing w:after="240"/>
        <w:ind w:left="547"/>
        <w:jc w:val="thaiDistribute"/>
        <w:rPr>
          <w:rFonts w:ascii="Angsana New" w:hAnsi="Angsana New" w:cs="Angsana New"/>
          <w:spacing w:val="-2"/>
          <w:sz w:val="26"/>
          <w:szCs w:val="26"/>
          <w:cs/>
        </w:rPr>
      </w:pPr>
      <w:r w:rsidRPr="005A677C">
        <w:rPr>
          <w:rFonts w:ascii="Angsana New" w:hAnsi="Angsana New" w:cs="Angsana New"/>
          <w:spacing w:val="-2"/>
          <w:sz w:val="32"/>
          <w:szCs w:val="32"/>
          <w:cs/>
        </w:rPr>
        <w:t>ต้นทุนขายและต้นทุนการให้บริการ</w:t>
      </w:r>
      <w:r w:rsidR="003001C8" w:rsidRPr="005A677C">
        <w:rPr>
          <w:rFonts w:ascii="Angsana New" w:hAnsi="Angsana New" w:cs="Angsana New"/>
          <w:spacing w:val="-2"/>
          <w:sz w:val="32"/>
          <w:szCs w:val="32"/>
          <w:cs/>
        </w:rPr>
        <w:t xml:space="preserve">ของบริษัทและบริษัทย่อยสำหรับปีสิ้นสุดวันที่ </w:t>
      </w:r>
      <w:r w:rsidR="00D56B19" w:rsidRPr="00D56B19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3001C8" w:rsidRPr="005A677C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ประกอบด้วย</w:t>
      </w:r>
    </w:p>
    <w:p w14:paraId="3162EB98" w14:textId="77777777" w:rsidR="003001C8" w:rsidRPr="00607F0C" w:rsidRDefault="003001C8" w:rsidP="008112A2">
      <w:pPr>
        <w:jc w:val="right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19"/>
        <w:gridCol w:w="141"/>
        <w:gridCol w:w="1125"/>
        <w:gridCol w:w="108"/>
        <w:gridCol w:w="1170"/>
        <w:gridCol w:w="54"/>
        <w:gridCol w:w="1116"/>
      </w:tblGrid>
      <w:tr w:rsidR="003001C8" w:rsidRPr="00607F0C" w14:paraId="77A616EA" w14:textId="77777777" w:rsidTr="00FA3781">
        <w:trPr>
          <w:trHeight w:val="144"/>
        </w:trPr>
        <w:tc>
          <w:tcPr>
            <w:tcW w:w="3852" w:type="dxa"/>
            <w:shd w:val="clear" w:color="auto" w:fill="auto"/>
          </w:tcPr>
          <w:p w14:paraId="3AF50381" w14:textId="77777777" w:rsidR="003001C8" w:rsidRPr="00607F0C" w:rsidRDefault="003001C8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64944B2C" w14:textId="77777777" w:rsidR="003001C8" w:rsidRPr="00607F0C" w:rsidRDefault="003001C8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2814B2A0" w14:textId="77777777" w:rsidR="003001C8" w:rsidRPr="00607F0C" w:rsidRDefault="003001C8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D155D39" w14:textId="77777777" w:rsidR="003001C8" w:rsidRPr="00607F0C" w:rsidRDefault="003001C8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16856" w:rsidRPr="00607F0C" w14:paraId="42067A76" w14:textId="77777777" w:rsidTr="009D1D6B">
        <w:trPr>
          <w:trHeight w:val="144"/>
        </w:trPr>
        <w:tc>
          <w:tcPr>
            <w:tcW w:w="3852" w:type="dxa"/>
            <w:shd w:val="clear" w:color="auto" w:fill="auto"/>
          </w:tcPr>
          <w:p w14:paraId="39CA0C97" w14:textId="77777777" w:rsidR="00316856" w:rsidRPr="00607F0C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9" w:type="dxa"/>
            <w:shd w:val="clear" w:color="auto" w:fill="auto"/>
          </w:tcPr>
          <w:p w14:paraId="1751C0D1" w14:textId="1D07C27C" w:rsidR="00316856" w:rsidRPr="00607F0C" w:rsidRDefault="00D56B19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365EE21A" w14:textId="77777777" w:rsidR="00316856" w:rsidRPr="00607F0C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114C08E" w14:textId="5D824039" w:rsidR="00316856" w:rsidRPr="00607F0C" w:rsidRDefault="00D56B19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08" w:type="dxa"/>
            <w:shd w:val="clear" w:color="auto" w:fill="auto"/>
          </w:tcPr>
          <w:p w14:paraId="442C01DE" w14:textId="77777777" w:rsidR="00316856" w:rsidRPr="00607F0C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7508C45" w14:textId="7294086B" w:rsidR="00316856" w:rsidRPr="00607F0C" w:rsidRDefault="00D56B19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54" w:type="dxa"/>
            <w:shd w:val="clear" w:color="auto" w:fill="auto"/>
          </w:tcPr>
          <w:p w14:paraId="18221F1E" w14:textId="77777777" w:rsidR="00316856" w:rsidRPr="00607F0C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70107286" w14:textId="7970B5F6" w:rsidR="00316856" w:rsidRPr="00607F0C" w:rsidRDefault="00D56B19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</w:tr>
      <w:tr w:rsidR="00742FF1" w:rsidRPr="00607F0C" w14:paraId="722E58FA" w14:textId="77777777" w:rsidTr="009D1D6B">
        <w:trPr>
          <w:trHeight w:val="144"/>
        </w:trPr>
        <w:tc>
          <w:tcPr>
            <w:tcW w:w="3852" w:type="dxa"/>
            <w:shd w:val="clear" w:color="auto" w:fill="auto"/>
          </w:tcPr>
          <w:p w14:paraId="0D94DD68" w14:textId="77777777" w:rsidR="00742FF1" w:rsidRPr="00607F0C" w:rsidRDefault="00742FF1" w:rsidP="00742FF1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ต้นทุนขายสินค้า</w:t>
            </w:r>
          </w:p>
        </w:tc>
        <w:tc>
          <w:tcPr>
            <w:tcW w:w="1119" w:type="dxa"/>
            <w:shd w:val="clear" w:color="auto" w:fill="auto"/>
          </w:tcPr>
          <w:p w14:paraId="22FE9EC6" w14:textId="24C99B2F" w:rsidR="00742FF1" w:rsidRPr="00607F0C" w:rsidRDefault="00D56B19" w:rsidP="00742FF1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9D1D6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238</w:t>
            </w:r>
            <w:r w:rsidR="009D1D6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377</w:t>
            </w:r>
            <w:r w:rsidR="009D1D6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008</w:t>
            </w:r>
          </w:p>
        </w:tc>
        <w:tc>
          <w:tcPr>
            <w:tcW w:w="141" w:type="dxa"/>
            <w:shd w:val="clear" w:color="auto" w:fill="auto"/>
          </w:tcPr>
          <w:p w14:paraId="1D1DCA0E" w14:textId="77777777" w:rsidR="00742FF1" w:rsidRPr="00607F0C" w:rsidRDefault="00742FF1" w:rsidP="00742FF1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1ADD3070" w14:textId="6CFEB8BA" w:rsidR="00742FF1" w:rsidRPr="00607F0C" w:rsidRDefault="00D56B19" w:rsidP="00742FF1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742FF1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210</w:t>
            </w:r>
            <w:r w:rsidR="00742FF1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392</w:t>
            </w:r>
            <w:r w:rsidR="00742FF1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652</w:t>
            </w:r>
          </w:p>
        </w:tc>
        <w:tc>
          <w:tcPr>
            <w:tcW w:w="108" w:type="dxa"/>
            <w:shd w:val="clear" w:color="auto" w:fill="auto"/>
          </w:tcPr>
          <w:p w14:paraId="3297F8C1" w14:textId="77777777" w:rsidR="00742FF1" w:rsidRPr="00607F0C" w:rsidRDefault="00742FF1" w:rsidP="00742FF1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B2EC335" w14:textId="707BC0B6" w:rsidR="00742FF1" w:rsidRPr="00607F0C" w:rsidRDefault="00D56B19" w:rsidP="00835920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9D1D6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543</w:t>
            </w:r>
            <w:r w:rsidR="009D1D6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009</w:t>
            </w:r>
            <w:r w:rsidR="009D1D6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202</w:t>
            </w:r>
          </w:p>
        </w:tc>
        <w:tc>
          <w:tcPr>
            <w:tcW w:w="54" w:type="dxa"/>
            <w:shd w:val="clear" w:color="auto" w:fill="auto"/>
          </w:tcPr>
          <w:p w14:paraId="1C03797C" w14:textId="77777777" w:rsidR="00742FF1" w:rsidRPr="00607F0C" w:rsidRDefault="00742FF1" w:rsidP="00742FF1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4C584A7C" w14:textId="5E6A9EAC" w:rsidR="00742FF1" w:rsidRPr="00607F0C" w:rsidRDefault="00D56B19" w:rsidP="00742FF1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742FF1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427</w:t>
            </w:r>
            <w:r w:rsidR="00742FF1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608</w:t>
            </w:r>
            <w:r w:rsidR="00742FF1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094</w:t>
            </w:r>
          </w:p>
        </w:tc>
      </w:tr>
      <w:tr w:rsidR="00742FF1" w:rsidRPr="00607F0C" w14:paraId="22056358" w14:textId="77777777" w:rsidTr="009D1D6B">
        <w:trPr>
          <w:trHeight w:val="144"/>
        </w:trPr>
        <w:tc>
          <w:tcPr>
            <w:tcW w:w="3852" w:type="dxa"/>
            <w:shd w:val="clear" w:color="auto" w:fill="auto"/>
          </w:tcPr>
          <w:p w14:paraId="7718582B" w14:textId="77777777" w:rsidR="00742FF1" w:rsidRPr="00607F0C" w:rsidRDefault="00742FF1" w:rsidP="00742FF1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ต้นทุนการให้บริการ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auto"/>
          </w:tcPr>
          <w:p w14:paraId="7BFB5271" w14:textId="6732D22D" w:rsidR="00742FF1" w:rsidRPr="00607F0C" w:rsidRDefault="00D56B19" w:rsidP="00742FF1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15</w:t>
            </w:r>
            <w:r w:rsidR="008359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528</w:t>
            </w:r>
            <w:r w:rsidR="008359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815</w:t>
            </w:r>
          </w:p>
        </w:tc>
        <w:tc>
          <w:tcPr>
            <w:tcW w:w="141" w:type="dxa"/>
            <w:shd w:val="clear" w:color="auto" w:fill="auto"/>
          </w:tcPr>
          <w:p w14:paraId="7396BDBF" w14:textId="77777777" w:rsidR="00742FF1" w:rsidRPr="00607F0C" w:rsidRDefault="00742FF1" w:rsidP="00742FF1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</w:tcPr>
          <w:p w14:paraId="78FA3C99" w14:textId="6E06D247" w:rsidR="00742FF1" w:rsidRPr="00607F0C" w:rsidRDefault="00D56B19" w:rsidP="00742FF1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18</w:t>
            </w:r>
            <w:r w:rsidR="00742FF1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796</w:t>
            </w:r>
            <w:r w:rsidR="00742FF1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168</w:t>
            </w:r>
          </w:p>
        </w:tc>
        <w:tc>
          <w:tcPr>
            <w:tcW w:w="108" w:type="dxa"/>
            <w:shd w:val="clear" w:color="auto" w:fill="auto"/>
          </w:tcPr>
          <w:p w14:paraId="32F3AF4C" w14:textId="77777777" w:rsidR="00742FF1" w:rsidRPr="00607F0C" w:rsidRDefault="00742FF1" w:rsidP="00742FF1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4998B7DF" w14:textId="6C1BFB73" w:rsidR="00742FF1" w:rsidRPr="00607F0C" w:rsidRDefault="00D56B19" w:rsidP="00742FF1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8359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123</w:t>
            </w:r>
            <w:r w:rsidR="008359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517</w:t>
            </w:r>
          </w:p>
        </w:tc>
        <w:tc>
          <w:tcPr>
            <w:tcW w:w="54" w:type="dxa"/>
            <w:shd w:val="clear" w:color="auto" w:fill="auto"/>
          </w:tcPr>
          <w:p w14:paraId="02D2C7DF" w14:textId="77777777" w:rsidR="00742FF1" w:rsidRPr="00607F0C" w:rsidRDefault="00742FF1" w:rsidP="00742FF1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14:paraId="6B4A7207" w14:textId="0F8B3F86" w:rsidR="00742FF1" w:rsidRPr="00607F0C" w:rsidRDefault="00D56B19" w:rsidP="00742FF1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742FF1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793</w:t>
            </w:r>
            <w:r w:rsidR="00742FF1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747</w:t>
            </w:r>
          </w:p>
        </w:tc>
      </w:tr>
      <w:tr w:rsidR="00742FF1" w:rsidRPr="00607F0C" w14:paraId="4570A2D1" w14:textId="77777777" w:rsidTr="009D1D6B">
        <w:trPr>
          <w:trHeight w:val="144"/>
        </w:trPr>
        <w:tc>
          <w:tcPr>
            <w:tcW w:w="3852" w:type="dxa"/>
            <w:shd w:val="clear" w:color="auto" w:fill="auto"/>
          </w:tcPr>
          <w:p w14:paraId="43C0E7A2" w14:textId="6C92CBEE" w:rsidR="00742FF1" w:rsidRPr="00607F0C" w:rsidRDefault="00742FF1" w:rsidP="00742FF1">
            <w:pPr>
              <w:ind w:right="-318" w:firstLine="333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A830253" w14:textId="5504A067" w:rsidR="00742FF1" w:rsidRPr="00607F0C" w:rsidRDefault="00D56B19" w:rsidP="00742FF1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8359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253</w:t>
            </w:r>
            <w:r w:rsidR="009D1D6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905</w:t>
            </w:r>
            <w:r w:rsidR="009D1D6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823</w:t>
            </w:r>
          </w:p>
        </w:tc>
        <w:tc>
          <w:tcPr>
            <w:tcW w:w="141" w:type="dxa"/>
            <w:shd w:val="clear" w:color="auto" w:fill="auto"/>
          </w:tcPr>
          <w:p w14:paraId="6EFD0723" w14:textId="77777777" w:rsidR="00742FF1" w:rsidRPr="00607F0C" w:rsidRDefault="00742FF1" w:rsidP="00742FF1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C07B383" w14:textId="338D0849" w:rsidR="00742FF1" w:rsidRPr="00607F0C" w:rsidRDefault="00742FF1" w:rsidP="00742FF1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fldChar w:fldCharType="begin"/>
            </w:r>
            <w:r w:rsidRPr="00607F0C">
              <w:rPr>
                <w:rFonts w:ascii="Angsana New" w:hAnsi="Angsana New" w:cs="Angsana New"/>
                <w:lang w:val="en-US"/>
              </w:rPr>
              <w:instrText xml:space="preserve"> =SUM(ABOVE) </w:instrText>
            </w:r>
            <w:r w:rsidRPr="00607F0C">
              <w:rPr>
                <w:rFonts w:ascii="Angsana New" w:hAnsi="Angsana New" w:cs="Angsana New"/>
                <w:lang w:val="en-US"/>
              </w:rPr>
              <w:fldChar w:fldCharType="end"/>
            </w:r>
            <w:r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229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188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820</w:t>
            </w:r>
          </w:p>
        </w:tc>
        <w:tc>
          <w:tcPr>
            <w:tcW w:w="108" w:type="dxa"/>
            <w:shd w:val="clear" w:color="auto" w:fill="auto"/>
          </w:tcPr>
          <w:p w14:paraId="4E7E94B6" w14:textId="77777777" w:rsidR="00742FF1" w:rsidRPr="00607F0C" w:rsidRDefault="00742FF1" w:rsidP="00742FF1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91BE826" w14:textId="09D756B0" w:rsidR="00742FF1" w:rsidRPr="00607F0C" w:rsidRDefault="00D56B19" w:rsidP="00742FF1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835920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545</w:t>
            </w:r>
            <w:r w:rsidR="009D1D6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132</w:t>
            </w:r>
            <w:r w:rsidR="009D1D6B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719</w:t>
            </w:r>
          </w:p>
        </w:tc>
        <w:tc>
          <w:tcPr>
            <w:tcW w:w="54" w:type="dxa"/>
            <w:shd w:val="clear" w:color="auto" w:fill="auto"/>
          </w:tcPr>
          <w:p w14:paraId="6EA5F86E" w14:textId="77777777" w:rsidR="00742FF1" w:rsidRPr="00607F0C" w:rsidRDefault="00742FF1" w:rsidP="00742FF1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038931D" w14:textId="37E8C048" w:rsidR="00742FF1" w:rsidRPr="00607F0C" w:rsidRDefault="00742FF1" w:rsidP="00742FF1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fldChar w:fldCharType="begin"/>
            </w:r>
            <w:r w:rsidRPr="00607F0C">
              <w:rPr>
                <w:rFonts w:ascii="Angsana New" w:hAnsi="Angsana New" w:cs="Angsana New"/>
                <w:lang w:val="en-US"/>
              </w:rPr>
              <w:instrText xml:space="preserve"> =SUM(ABOVE) </w:instrText>
            </w:r>
            <w:r w:rsidRPr="00607F0C">
              <w:rPr>
                <w:rFonts w:ascii="Angsana New" w:hAnsi="Angsana New" w:cs="Angsana New"/>
                <w:lang w:val="en-US"/>
              </w:rPr>
              <w:fldChar w:fldCharType="end"/>
            </w:r>
            <w:r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430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401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841</w:t>
            </w:r>
          </w:p>
        </w:tc>
      </w:tr>
    </w:tbl>
    <w:p w14:paraId="0D22F955" w14:textId="70F2B9E0" w:rsidR="008E1083" w:rsidRPr="00607F0C" w:rsidRDefault="005A0C01" w:rsidP="00615AD5">
      <w:pPr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  <w:r w:rsidR="00D56B19"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28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รายได้อื่น</w:t>
      </w:r>
    </w:p>
    <w:p w14:paraId="11C3D759" w14:textId="5675CFFC" w:rsidR="008E1083" w:rsidRPr="00607F0C" w:rsidRDefault="002F4DB2" w:rsidP="008112A2">
      <w:pPr>
        <w:ind w:left="540"/>
        <w:rPr>
          <w:rFonts w:ascii="Angsana New" w:hAnsi="Angsana New" w:cs="Angsana New"/>
          <w:b/>
          <w:bCs/>
          <w:sz w:val="26"/>
          <w:szCs w:val="26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รายได้อื่น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="008E1083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E1083"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ธันวาคม ประกอบด้วย</w:t>
      </w:r>
    </w:p>
    <w:p w14:paraId="21291DEB" w14:textId="77777777" w:rsidR="008E1083" w:rsidRPr="00607F0C" w:rsidRDefault="008E1083" w:rsidP="0041167D">
      <w:pPr>
        <w:spacing w:line="320" w:lineRule="exact"/>
        <w:ind w:left="360" w:right="-25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</w:rPr>
        <w:t>หน่วย : บาท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90"/>
        <w:gridCol w:w="1134"/>
        <w:gridCol w:w="36"/>
        <w:gridCol w:w="1098"/>
        <w:gridCol w:w="63"/>
        <w:gridCol w:w="1152"/>
      </w:tblGrid>
      <w:tr w:rsidR="008E1083" w:rsidRPr="00607F0C" w14:paraId="566D0153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416D76C5" w14:textId="77777777" w:rsidR="008E1083" w:rsidRPr="00607F0C" w:rsidRDefault="008E1083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1F723876" w14:textId="77777777" w:rsidR="008E1083" w:rsidRPr="00607F0C" w:rsidRDefault="008E1083" w:rsidP="0041167D">
            <w:pPr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6" w:type="dxa"/>
            <w:shd w:val="clear" w:color="auto" w:fill="auto"/>
          </w:tcPr>
          <w:p w14:paraId="7BECD8FC" w14:textId="77777777" w:rsidR="008E1083" w:rsidRPr="00607F0C" w:rsidRDefault="008E1083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484D3EBF" w14:textId="77777777" w:rsidR="008E1083" w:rsidRPr="00607F0C" w:rsidRDefault="008E1083" w:rsidP="0041167D">
            <w:pPr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438E" w:rsidRPr="00607F0C" w14:paraId="51E9C14F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2ED8A21F" w14:textId="77777777" w:rsidR="00B7438E" w:rsidRPr="00607F0C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D0585A" w14:textId="2ADFB737" w:rsidR="00B7438E" w:rsidRPr="00607F0C" w:rsidRDefault="00D56B19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EDA4D6A" w14:textId="77777777" w:rsidR="00B7438E" w:rsidRPr="00607F0C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D89162" w14:textId="6BB4657E" w:rsidR="00B7438E" w:rsidRPr="00607F0C" w:rsidRDefault="00D56B19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36" w:type="dxa"/>
            <w:shd w:val="clear" w:color="auto" w:fill="auto"/>
          </w:tcPr>
          <w:p w14:paraId="0A4E2715" w14:textId="77777777" w:rsidR="00B7438E" w:rsidRPr="00607F0C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33E193B" w14:textId="46622C31" w:rsidR="00B7438E" w:rsidRPr="00607F0C" w:rsidRDefault="00D56B19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63" w:type="dxa"/>
            <w:shd w:val="clear" w:color="auto" w:fill="auto"/>
          </w:tcPr>
          <w:p w14:paraId="305AED03" w14:textId="77777777" w:rsidR="00B7438E" w:rsidRPr="00607F0C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B435A3E" w14:textId="0334EB0A" w:rsidR="00B7438E" w:rsidRPr="00607F0C" w:rsidRDefault="00D56B19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B7438E" w:rsidRPr="00607F0C" w14:paraId="098D329F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0FA9C3CD" w14:textId="77777777" w:rsidR="00B7438E" w:rsidRPr="00607F0C" w:rsidRDefault="00B7438E" w:rsidP="0041167D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7EC9499D" w14:textId="49B9902C" w:rsidR="00B7438E" w:rsidRPr="00607F0C" w:rsidRDefault="00D56B19" w:rsidP="0041167D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="0020165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607</w:t>
            </w:r>
            <w:r w:rsidR="0020165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708</w:t>
            </w:r>
          </w:p>
        </w:tc>
        <w:tc>
          <w:tcPr>
            <w:tcW w:w="90" w:type="dxa"/>
            <w:shd w:val="clear" w:color="auto" w:fill="auto"/>
          </w:tcPr>
          <w:p w14:paraId="0B1A0A71" w14:textId="77777777" w:rsidR="00B7438E" w:rsidRPr="00607F0C" w:rsidRDefault="00B7438E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0F5504" w14:textId="57932855" w:rsidR="00B7438E" w:rsidRPr="00607F0C" w:rsidRDefault="00D56B19" w:rsidP="0041167D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528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786</w:t>
            </w:r>
          </w:p>
        </w:tc>
        <w:tc>
          <w:tcPr>
            <w:tcW w:w="36" w:type="dxa"/>
            <w:shd w:val="clear" w:color="auto" w:fill="auto"/>
          </w:tcPr>
          <w:p w14:paraId="443D2443" w14:textId="77777777" w:rsidR="00B7438E" w:rsidRPr="00607F0C" w:rsidRDefault="00B7438E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8A505D0" w14:textId="2160FBD3" w:rsidR="00B7438E" w:rsidRPr="00607F0C" w:rsidRDefault="00D56B19" w:rsidP="0041167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="00703D9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792</w:t>
            </w:r>
            <w:r w:rsidR="00703D9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873</w:t>
            </w:r>
          </w:p>
        </w:tc>
        <w:tc>
          <w:tcPr>
            <w:tcW w:w="63" w:type="dxa"/>
            <w:shd w:val="clear" w:color="auto" w:fill="auto"/>
          </w:tcPr>
          <w:p w14:paraId="6DDD024F" w14:textId="77777777" w:rsidR="00B7438E" w:rsidRPr="00607F0C" w:rsidRDefault="00B7438E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2AE7361" w14:textId="3AAA1E9C" w:rsidR="00B7438E" w:rsidRPr="00607F0C" w:rsidRDefault="00D56B19" w:rsidP="0041167D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110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437</w:t>
            </w:r>
          </w:p>
        </w:tc>
      </w:tr>
      <w:tr w:rsidR="00742FF1" w:rsidRPr="00607F0C" w14:paraId="03915475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08DBC433" w14:textId="77777777" w:rsidR="00742FF1" w:rsidRPr="00607F0C" w:rsidRDefault="00742FF1" w:rsidP="0041167D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ค่าเช่ารับและค่าบริการรับ</w:t>
            </w:r>
          </w:p>
        </w:tc>
        <w:tc>
          <w:tcPr>
            <w:tcW w:w="1170" w:type="dxa"/>
            <w:shd w:val="clear" w:color="auto" w:fill="auto"/>
          </w:tcPr>
          <w:p w14:paraId="7202821C" w14:textId="01076267" w:rsidR="00742FF1" w:rsidRPr="00607F0C" w:rsidRDefault="00D56B19" w:rsidP="0041167D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20165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535</w:t>
            </w:r>
            <w:r w:rsidR="0020165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602</w:t>
            </w:r>
          </w:p>
        </w:tc>
        <w:tc>
          <w:tcPr>
            <w:tcW w:w="90" w:type="dxa"/>
            <w:shd w:val="clear" w:color="auto" w:fill="auto"/>
          </w:tcPr>
          <w:p w14:paraId="6546651B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8A19D3D" w14:textId="227818E7" w:rsidR="00742FF1" w:rsidRPr="00607F0C" w:rsidRDefault="00D56B19" w:rsidP="0041167D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589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173</w:t>
            </w:r>
          </w:p>
        </w:tc>
        <w:tc>
          <w:tcPr>
            <w:tcW w:w="36" w:type="dxa"/>
            <w:shd w:val="clear" w:color="auto" w:fill="auto"/>
          </w:tcPr>
          <w:p w14:paraId="4B1A2498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44FAC997" w14:textId="32826AF1" w:rsidR="00742FF1" w:rsidRPr="00607F0C" w:rsidRDefault="00D56B19" w:rsidP="0041167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703D9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985</w:t>
            </w:r>
            <w:r w:rsidR="00703D9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792</w:t>
            </w:r>
          </w:p>
        </w:tc>
        <w:tc>
          <w:tcPr>
            <w:tcW w:w="63" w:type="dxa"/>
            <w:shd w:val="clear" w:color="auto" w:fill="auto"/>
          </w:tcPr>
          <w:p w14:paraId="64146EAF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EE71EB0" w14:textId="7B0FB989" w:rsidR="00742FF1" w:rsidRPr="00607F0C" w:rsidRDefault="00D56B19" w:rsidP="0041167D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057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313</w:t>
            </w:r>
          </w:p>
        </w:tc>
      </w:tr>
      <w:tr w:rsidR="00742FF1" w:rsidRPr="00607F0C" w14:paraId="381FCEF6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7961AC32" w14:textId="77777777" w:rsidR="00742FF1" w:rsidRPr="00607F0C" w:rsidRDefault="00742FF1" w:rsidP="0041167D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กำไรจากอัตราแลกเปลี่ยน </w:t>
            </w: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3317F400" w14:textId="47DD7B80" w:rsidR="00742FF1" w:rsidRPr="00607F0C" w:rsidRDefault="00D56B19" w:rsidP="0041167D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="0020165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060</w:t>
            </w:r>
            <w:r w:rsidR="0020165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756</w:t>
            </w:r>
          </w:p>
        </w:tc>
        <w:tc>
          <w:tcPr>
            <w:tcW w:w="90" w:type="dxa"/>
            <w:shd w:val="clear" w:color="auto" w:fill="auto"/>
          </w:tcPr>
          <w:p w14:paraId="38F864F7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461DB7" w14:textId="4B6ED687" w:rsidR="00742FF1" w:rsidRPr="00607F0C" w:rsidRDefault="00D56B19" w:rsidP="0041167D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285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453</w:t>
            </w:r>
          </w:p>
        </w:tc>
        <w:tc>
          <w:tcPr>
            <w:tcW w:w="36" w:type="dxa"/>
            <w:shd w:val="clear" w:color="auto" w:fill="auto"/>
          </w:tcPr>
          <w:p w14:paraId="18EEC1FC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A94A57C" w14:textId="6B3CE650" w:rsidR="00742FF1" w:rsidRPr="00607F0C" w:rsidRDefault="00D56B19" w:rsidP="0041167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="0066102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336</w:t>
            </w:r>
            <w:r w:rsidR="0066102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783</w:t>
            </w:r>
          </w:p>
        </w:tc>
        <w:tc>
          <w:tcPr>
            <w:tcW w:w="63" w:type="dxa"/>
            <w:shd w:val="clear" w:color="auto" w:fill="auto"/>
          </w:tcPr>
          <w:p w14:paraId="539D3DB8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255941C" w14:textId="675DEF3B" w:rsidR="00742FF1" w:rsidRPr="00607F0C" w:rsidRDefault="00D56B19" w:rsidP="0041167D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843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931</w:t>
            </w:r>
          </w:p>
        </w:tc>
      </w:tr>
      <w:tr w:rsidR="00742FF1" w:rsidRPr="00607F0C" w14:paraId="20847F7D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37539693" w14:textId="00A822B5" w:rsidR="00742FF1" w:rsidRPr="00607F0C" w:rsidRDefault="00742FF1" w:rsidP="0041167D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กำไรจากการขายที่ดิน</w:t>
            </w:r>
          </w:p>
        </w:tc>
        <w:tc>
          <w:tcPr>
            <w:tcW w:w="1170" w:type="dxa"/>
            <w:shd w:val="clear" w:color="auto" w:fill="auto"/>
          </w:tcPr>
          <w:p w14:paraId="1CC44BC3" w14:textId="3566D33B" w:rsidR="00742FF1" w:rsidRPr="00607F0C" w:rsidRDefault="0020165D" w:rsidP="0041167D">
            <w:pPr>
              <w:tabs>
                <w:tab w:val="decimal" w:pos="630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9B40D2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128EFC" w14:textId="7E949609" w:rsidR="00742FF1" w:rsidRPr="00607F0C" w:rsidRDefault="00D56B19" w:rsidP="0041167D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193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653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585</w:t>
            </w:r>
          </w:p>
        </w:tc>
        <w:tc>
          <w:tcPr>
            <w:tcW w:w="36" w:type="dxa"/>
            <w:shd w:val="clear" w:color="auto" w:fill="auto"/>
          </w:tcPr>
          <w:p w14:paraId="5F041317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A5D4660" w14:textId="781182CD" w:rsidR="00742FF1" w:rsidRPr="00607F0C" w:rsidRDefault="00661021" w:rsidP="0041167D">
            <w:pPr>
              <w:tabs>
                <w:tab w:val="decimal" w:pos="724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761B5BB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A858D24" w14:textId="10BF259A" w:rsidR="00742FF1" w:rsidRPr="00607F0C" w:rsidRDefault="00D56B19" w:rsidP="0041167D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193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653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585</w:t>
            </w:r>
          </w:p>
        </w:tc>
      </w:tr>
      <w:tr w:rsidR="00742FF1" w:rsidRPr="00607F0C" w14:paraId="229DEA39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161B96FC" w14:textId="77777777" w:rsidR="00742FF1" w:rsidRPr="00607F0C" w:rsidRDefault="00742FF1" w:rsidP="0041167D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กำไรจากการขายอาคารและอุปกรณ์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B7BFA58" w14:textId="7FED4734" w:rsidR="00742FF1" w:rsidRPr="00607F0C" w:rsidRDefault="00D56B19" w:rsidP="0041167D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20165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187</w:t>
            </w:r>
            <w:r w:rsidR="0020165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171</w:t>
            </w:r>
          </w:p>
        </w:tc>
        <w:tc>
          <w:tcPr>
            <w:tcW w:w="90" w:type="dxa"/>
            <w:shd w:val="clear" w:color="auto" w:fill="auto"/>
          </w:tcPr>
          <w:p w14:paraId="1E3FCFAC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0EBAD3" w14:textId="2298891F" w:rsidR="00742FF1" w:rsidRPr="00607F0C" w:rsidRDefault="00D56B19" w:rsidP="0041167D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981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619</w:t>
            </w:r>
          </w:p>
        </w:tc>
        <w:tc>
          <w:tcPr>
            <w:tcW w:w="36" w:type="dxa"/>
            <w:shd w:val="clear" w:color="auto" w:fill="auto"/>
          </w:tcPr>
          <w:p w14:paraId="7D21F31C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A787DCC" w14:textId="7535E41B" w:rsidR="00742FF1" w:rsidRPr="00607F0C" w:rsidRDefault="00D56B19" w:rsidP="0041167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449</w:t>
            </w:r>
            <w:r w:rsidR="0066102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920</w:t>
            </w:r>
          </w:p>
        </w:tc>
        <w:tc>
          <w:tcPr>
            <w:tcW w:w="63" w:type="dxa"/>
            <w:shd w:val="clear" w:color="auto" w:fill="auto"/>
          </w:tcPr>
          <w:p w14:paraId="1B7EC212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8E7E08A" w14:textId="62186287" w:rsidR="00742FF1" w:rsidRPr="00607F0C" w:rsidRDefault="00D56B19" w:rsidP="0041167D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889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618</w:t>
            </w:r>
          </w:p>
        </w:tc>
      </w:tr>
      <w:tr w:rsidR="00742FF1" w:rsidRPr="00607F0C" w14:paraId="60EFBD27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3B9EB976" w14:textId="77777777" w:rsidR="00742FF1" w:rsidRPr="00607F0C" w:rsidRDefault="00742FF1" w:rsidP="0041167D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533DA6C7" w14:textId="61DC6F47" w:rsidR="00742FF1" w:rsidRPr="00607F0C" w:rsidRDefault="00D56B19" w:rsidP="0041167D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23</w:t>
            </w:r>
            <w:r w:rsidR="0020165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701</w:t>
            </w:r>
            <w:r w:rsidR="0020165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268</w:t>
            </w:r>
          </w:p>
        </w:tc>
        <w:tc>
          <w:tcPr>
            <w:tcW w:w="90" w:type="dxa"/>
            <w:shd w:val="clear" w:color="auto" w:fill="auto"/>
          </w:tcPr>
          <w:p w14:paraId="7F3401FF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093D8E73" w14:textId="587A77E5" w:rsidR="00742FF1" w:rsidRPr="00607F0C" w:rsidRDefault="00D56B19" w:rsidP="0041167D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38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544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655</w:t>
            </w:r>
          </w:p>
        </w:tc>
        <w:tc>
          <w:tcPr>
            <w:tcW w:w="36" w:type="dxa"/>
            <w:shd w:val="clear" w:color="auto" w:fill="auto"/>
          </w:tcPr>
          <w:p w14:paraId="198E7A2B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single" w:sz="4" w:space="0" w:color="000000"/>
            </w:tcBorders>
            <w:shd w:val="clear" w:color="auto" w:fill="auto"/>
          </w:tcPr>
          <w:p w14:paraId="09F1736E" w14:textId="02620903" w:rsidR="00742FF1" w:rsidRPr="00607F0C" w:rsidRDefault="00D56B19" w:rsidP="0041167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27</w:t>
            </w:r>
            <w:r w:rsidR="0066102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459</w:t>
            </w:r>
            <w:r w:rsidR="0066102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504</w:t>
            </w:r>
          </w:p>
        </w:tc>
        <w:tc>
          <w:tcPr>
            <w:tcW w:w="63" w:type="dxa"/>
            <w:shd w:val="clear" w:color="auto" w:fill="auto"/>
          </w:tcPr>
          <w:p w14:paraId="0EE5F218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</w:tcPr>
          <w:p w14:paraId="26853FDD" w14:textId="2A04AB02" w:rsidR="00742FF1" w:rsidRPr="00607F0C" w:rsidRDefault="00D56B19" w:rsidP="0041167D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35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863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164</w:t>
            </w:r>
          </w:p>
        </w:tc>
      </w:tr>
      <w:tr w:rsidR="00742FF1" w:rsidRPr="00607F0C" w14:paraId="4847D523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68386006" w14:textId="77777777" w:rsidR="00742FF1" w:rsidRPr="00607F0C" w:rsidRDefault="00742FF1" w:rsidP="0041167D">
            <w:pPr>
              <w:snapToGrid w:val="0"/>
              <w:spacing w:line="32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5C8C4BC" w14:textId="574B60F2" w:rsidR="00742FF1" w:rsidRPr="00607F0C" w:rsidRDefault="00D56B19" w:rsidP="0041167D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46</w:t>
            </w:r>
            <w:r w:rsidR="0020165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092</w:t>
            </w:r>
            <w:r w:rsidR="0020165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505</w:t>
            </w:r>
          </w:p>
        </w:tc>
        <w:tc>
          <w:tcPr>
            <w:tcW w:w="90" w:type="dxa"/>
            <w:shd w:val="clear" w:color="auto" w:fill="auto"/>
          </w:tcPr>
          <w:p w14:paraId="1230321F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DFF9039" w14:textId="626357CD" w:rsidR="00742FF1" w:rsidRPr="00607F0C" w:rsidRDefault="00D56B19" w:rsidP="0041167D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256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583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271</w:t>
            </w:r>
          </w:p>
        </w:tc>
        <w:tc>
          <w:tcPr>
            <w:tcW w:w="36" w:type="dxa"/>
            <w:shd w:val="clear" w:color="auto" w:fill="auto"/>
          </w:tcPr>
          <w:p w14:paraId="304CC70E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C7D3097" w14:textId="74F243C7" w:rsidR="00742FF1" w:rsidRPr="00607F0C" w:rsidRDefault="00D56B19" w:rsidP="0041167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50</w:t>
            </w:r>
            <w:r w:rsidR="0066102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024</w:t>
            </w:r>
            <w:r w:rsidR="0066102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872</w:t>
            </w:r>
          </w:p>
        </w:tc>
        <w:tc>
          <w:tcPr>
            <w:tcW w:w="63" w:type="dxa"/>
            <w:shd w:val="clear" w:color="auto" w:fill="auto"/>
          </w:tcPr>
          <w:p w14:paraId="39BDD5CA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2BF846B" w14:textId="593BB9F3" w:rsidR="00742FF1" w:rsidRPr="00607F0C" w:rsidRDefault="00D56B19" w:rsidP="0041167D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254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418</w:t>
            </w:r>
            <w:r w:rsidR="00742FF1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048</w:t>
            </w:r>
          </w:p>
        </w:tc>
      </w:tr>
    </w:tbl>
    <w:p w14:paraId="06C87882" w14:textId="196567DC" w:rsidR="008E1083" w:rsidRPr="00607F0C" w:rsidRDefault="00D56B19" w:rsidP="0041167D">
      <w:pPr>
        <w:spacing w:before="24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29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ab/>
        <w:t>ค่าใช้จ่ายตามลักษณะ</w:t>
      </w:r>
    </w:p>
    <w:p w14:paraId="53C3D011" w14:textId="64B53392" w:rsidR="008E1083" w:rsidRPr="00607F0C" w:rsidRDefault="008E1083" w:rsidP="008112A2">
      <w:pPr>
        <w:ind w:left="547" w:firstLine="14"/>
        <w:rPr>
          <w:rFonts w:ascii="Angsana New" w:hAnsi="Angsana New" w:cs="Angsana New"/>
          <w:sz w:val="12"/>
          <w:szCs w:val="1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ค่าใช้จ่ายตามลักษณะสำหรับปีสิ้นสุดวันที่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มีค่าใช้จ่ายที่สำคัญดังต่อไปนี้</w:t>
      </w:r>
    </w:p>
    <w:p w14:paraId="1A1208E6" w14:textId="77777777" w:rsidR="008E1083" w:rsidRPr="00607F0C" w:rsidRDefault="008E1083" w:rsidP="008112A2">
      <w:pPr>
        <w:ind w:left="360" w:right="-25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</w:rPr>
        <w:t>หน่วย : 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90"/>
        <w:gridCol w:w="1125"/>
        <w:gridCol w:w="54"/>
        <w:gridCol w:w="1134"/>
        <w:gridCol w:w="81"/>
        <w:gridCol w:w="1116"/>
      </w:tblGrid>
      <w:tr w:rsidR="008E1083" w:rsidRPr="00607F0C" w14:paraId="30098322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40EC2889" w14:textId="77777777" w:rsidR="008E1083" w:rsidRPr="00607F0C" w:rsidRDefault="008E1083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9" w:type="dxa"/>
            <w:gridSpan w:val="3"/>
            <w:shd w:val="clear" w:color="auto" w:fill="auto"/>
          </w:tcPr>
          <w:p w14:paraId="3EDBE676" w14:textId="77777777" w:rsidR="008E1083" w:rsidRPr="00607F0C" w:rsidRDefault="008E1083" w:rsidP="0041167D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dxa"/>
            <w:shd w:val="clear" w:color="auto" w:fill="auto"/>
          </w:tcPr>
          <w:p w14:paraId="15251CC7" w14:textId="77777777" w:rsidR="008E1083" w:rsidRPr="00607F0C" w:rsidRDefault="008E1083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1" w:type="dxa"/>
            <w:gridSpan w:val="3"/>
            <w:shd w:val="clear" w:color="auto" w:fill="auto"/>
          </w:tcPr>
          <w:p w14:paraId="4BCDC4F3" w14:textId="77777777" w:rsidR="008E1083" w:rsidRPr="00607F0C" w:rsidRDefault="008E1083" w:rsidP="0041167D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0F31" w:rsidRPr="00607F0C" w14:paraId="5451E3F2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77F8758E" w14:textId="77777777" w:rsidR="00560F31" w:rsidRPr="00607F0C" w:rsidRDefault="00560F31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C2D05C" w14:textId="62C62DC7" w:rsidR="00560F31" w:rsidRPr="00607F0C" w:rsidRDefault="00D56B19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79C011FD" w14:textId="77777777" w:rsidR="00560F31" w:rsidRPr="00607F0C" w:rsidRDefault="00560F31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587F1C6E" w14:textId="421D164C" w:rsidR="00560F31" w:rsidRPr="00607F0C" w:rsidRDefault="00D56B19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54" w:type="dxa"/>
            <w:shd w:val="clear" w:color="auto" w:fill="auto"/>
          </w:tcPr>
          <w:p w14:paraId="1F729C2D" w14:textId="77777777" w:rsidR="00560F31" w:rsidRPr="00607F0C" w:rsidRDefault="00560F31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ADE39A0" w14:textId="5511DED9" w:rsidR="00560F31" w:rsidRPr="00607F0C" w:rsidRDefault="00D56B19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81" w:type="dxa"/>
            <w:shd w:val="clear" w:color="auto" w:fill="auto"/>
          </w:tcPr>
          <w:p w14:paraId="0A556959" w14:textId="77777777" w:rsidR="00560F31" w:rsidRPr="00607F0C" w:rsidRDefault="00560F31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09B733FB" w14:textId="57BEE6E9" w:rsidR="00560F31" w:rsidRPr="00607F0C" w:rsidRDefault="00D56B19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742FF1" w:rsidRPr="00607F0C" w14:paraId="0EF2F82B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64A2AADB" w14:textId="7407FCBB" w:rsidR="00742FF1" w:rsidRPr="00FF74F7" w:rsidRDefault="00742FF1" w:rsidP="0041167D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F74F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34" w:type="dxa"/>
            <w:shd w:val="clear" w:color="auto" w:fill="auto"/>
          </w:tcPr>
          <w:p w14:paraId="4F817BA2" w14:textId="3459CC86" w:rsidR="00742FF1" w:rsidRPr="00607F0C" w:rsidRDefault="00742FF1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70DB28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45945730" w14:textId="5FAABE77" w:rsidR="00742FF1" w:rsidRPr="00607F0C" w:rsidRDefault="00742FF1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" w:type="dxa"/>
            <w:shd w:val="clear" w:color="auto" w:fill="auto"/>
          </w:tcPr>
          <w:p w14:paraId="66E1951E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7228114" w14:textId="413D1711" w:rsidR="00742FF1" w:rsidRPr="00607F0C" w:rsidRDefault="00742FF1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01BECCAA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0FBE348E" w14:textId="1C494086" w:rsidR="00742FF1" w:rsidRPr="00607F0C" w:rsidRDefault="00742FF1" w:rsidP="0041167D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F74F7" w:rsidRPr="00607F0C" w14:paraId="396406E2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7286FD10" w14:textId="4DEAED78" w:rsidR="00FF74F7" w:rsidRPr="00607F0C" w:rsidRDefault="00FF74F7" w:rsidP="0041167D">
            <w:pPr>
              <w:spacing w:line="300" w:lineRule="exact"/>
              <w:ind w:left="360" w:hanging="23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/>
              </w:rPr>
              <w:t xml:space="preserve">เพิ่มขึ้น 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/>
              </w:rPr>
              <w:t>(</w:t>
            </w:r>
            <w:r w:rsidRPr="00607F0C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/>
              </w:rPr>
              <w:t>ลดลง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FA7408E" w14:textId="5A08E823" w:rsidR="00FF74F7" w:rsidRPr="006634B2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381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664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658</w:t>
            </w:r>
          </w:p>
        </w:tc>
        <w:tc>
          <w:tcPr>
            <w:tcW w:w="90" w:type="dxa"/>
            <w:shd w:val="clear" w:color="auto" w:fill="auto"/>
          </w:tcPr>
          <w:p w14:paraId="0E64573D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3A7375DC" w14:textId="6E615CFD" w:rsidR="00FF74F7" w:rsidRPr="00607F0C" w:rsidRDefault="00FF74F7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82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747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483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4" w:type="dxa"/>
            <w:shd w:val="clear" w:color="auto" w:fill="auto"/>
          </w:tcPr>
          <w:p w14:paraId="7A7D4353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28CAF27" w14:textId="1BEE7716" w:rsidR="00FF74F7" w:rsidRPr="006634B2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365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999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485</w:t>
            </w:r>
          </w:p>
        </w:tc>
        <w:tc>
          <w:tcPr>
            <w:tcW w:w="81" w:type="dxa"/>
            <w:shd w:val="clear" w:color="auto" w:fill="auto"/>
          </w:tcPr>
          <w:p w14:paraId="5A284980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5698A7A3" w14:textId="10E9148A" w:rsidR="00FF74F7" w:rsidRPr="00607F0C" w:rsidRDefault="00FF74F7" w:rsidP="0041167D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80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667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865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FF74F7" w:rsidRPr="00607F0C" w14:paraId="43F1D663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1A27462A" w14:textId="77777777" w:rsidR="00FF74F7" w:rsidRPr="00607F0C" w:rsidRDefault="00FF74F7" w:rsidP="0041167D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ค่าสินค้าสำเร็จรูปที่ซื้อ</w:t>
            </w:r>
          </w:p>
        </w:tc>
        <w:tc>
          <w:tcPr>
            <w:tcW w:w="1134" w:type="dxa"/>
            <w:shd w:val="clear" w:color="auto" w:fill="auto"/>
          </w:tcPr>
          <w:p w14:paraId="6FBB8A1A" w14:textId="502EA2EA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146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642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261</w:t>
            </w:r>
          </w:p>
        </w:tc>
        <w:tc>
          <w:tcPr>
            <w:tcW w:w="90" w:type="dxa"/>
            <w:shd w:val="clear" w:color="auto" w:fill="auto"/>
          </w:tcPr>
          <w:p w14:paraId="08AE0747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1759DDC7" w14:textId="17AFC3B0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257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562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763</w:t>
            </w:r>
          </w:p>
        </w:tc>
        <w:tc>
          <w:tcPr>
            <w:tcW w:w="54" w:type="dxa"/>
            <w:shd w:val="clear" w:color="auto" w:fill="auto"/>
          </w:tcPr>
          <w:p w14:paraId="6D9DCA7F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96E549C" w14:textId="17EF9BF6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852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228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495</w:t>
            </w:r>
          </w:p>
        </w:tc>
        <w:tc>
          <w:tcPr>
            <w:tcW w:w="81" w:type="dxa"/>
            <w:shd w:val="clear" w:color="auto" w:fill="auto"/>
          </w:tcPr>
          <w:p w14:paraId="78B0C2DB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303031C3" w14:textId="495E8F8E" w:rsidR="00FF74F7" w:rsidRPr="00607F0C" w:rsidRDefault="00D56B19" w:rsidP="0041167D">
            <w:pPr>
              <w:tabs>
                <w:tab w:val="decimal" w:pos="1044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051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939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556</w:t>
            </w:r>
          </w:p>
        </w:tc>
      </w:tr>
      <w:tr w:rsidR="00FF74F7" w:rsidRPr="00607F0C" w14:paraId="368AD1B0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2FBA77EC" w14:textId="77777777" w:rsidR="00FF74F7" w:rsidRPr="00607F0C" w:rsidRDefault="00FF74F7" w:rsidP="0041167D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วัตถุดิบที่ใช้ไป</w:t>
            </w:r>
          </w:p>
        </w:tc>
        <w:tc>
          <w:tcPr>
            <w:tcW w:w="1134" w:type="dxa"/>
            <w:shd w:val="clear" w:color="auto" w:fill="auto"/>
          </w:tcPr>
          <w:p w14:paraId="1F97580D" w14:textId="245F2B7E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915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432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950</w:t>
            </w:r>
          </w:p>
        </w:tc>
        <w:tc>
          <w:tcPr>
            <w:tcW w:w="90" w:type="dxa"/>
            <w:shd w:val="clear" w:color="auto" w:fill="auto"/>
          </w:tcPr>
          <w:p w14:paraId="0C19B0DC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50A29BFF" w14:textId="0EF3EC98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945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848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065</w:t>
            </w:r>
          </w:p>
        </w:tc>
        <w:tc>
          <w:tcPr>
            <w:tcW w:w="54" w:type="dxa"/>
            <w:shd w:val="clear" w:color="auto" w:fill="auto"/>
          </w:tcPr>
          <w:p w14:paraId="094768B2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3882D17" w14:textId="47CCAADD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798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669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101</w:t>
            </w:r>
          </w:p>
        </w:tc>
        <w:tc>
          <w:tcPr>
            <w:tcW w:w="81" w:type="dxa"/>
            <w:shd w:val="clear" w:color="auto" w:fill="auto"/>
          </w:tcPr>
          <w:p w14:paraId="6A367636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661F1EC" w14:textId="196FF038" w:rsidR="00FF74F7" w:rsidRPr="00607F0C" w:rsidRDefault="00D56B19" w:rsidP="0041167D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750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112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825</w:t>
            </w:r>
          </w:p>
        </w:tc>
      </w:tr>
      <w:tr w:rsidR="00FF74F7" w:rsidRPr="00607F0C" w14:paraId="60AB0E63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069B1672" w14:textId="77777777" w:rsidR="00FF74F7" w:rsidRPr="00607F0C" w:rsidRDefault="00FF74F7" w:rsidP="0041167D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ค่าใช้จ่ายผลประโยชน์พนักงาน</w:t>
            </w:r>
          </w:p>
        </w:tc>
        <w:tc>
          <w:tcPr>
            <w:tcW w:w="1134" w:type="dxa"/>
            <w:shd w:val="clear" w:color="auto" w:fill="auto"/>
          </w:tcPr>
          <w:p w14:paraId="06B8CE29" w14:textId="3DE309EB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211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989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289</w:t>
            </w:r>
          </w:p>
        </w:tc>
        <w:tc>
          <w:tcPr>
            <w:tcW w:w="90" w:type="dxa"/>
            <w:shd w:val="clear" w:color="auto" w:fill="auto"/>
          </w:tcPr>
          <w:p w14:paraId="7AC9BDF4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8892949" w14:textId="09AD6AA8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605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132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985</w:t>
            </w:r>
          </w:p>
        </w:tc>
        <w:tc>
          <w:tcPr>
            <w:tcW w:w="54" w:type="dxa"/>
            <w:shd w:val="clear" w:color="auto" w:fill="auto"/>
          </w:tcPr>
          <w:p w14:paraId="3101A1DF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6ABC560" w14:textId="4C4AF562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948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618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543</w:t>
            </w:r>
          </w:p>
        </w:tc>
        <w:tc>
          <w:tcPr>
            <w:tcW w:w="81" w:type="dxa"/>
            <w:shd w:val="clear" w:color="auto" w:fill="auto"/>
          </w:tcPr>
          <w:p w14:paraId="26BFB3CA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36123E7" w14:textId="134CA16F" w:rsidR="00FF74F7" w:rsidRPr="00607F0C" w:rsidRDefault="00D56B19" w:rsidP="0041167D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211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692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810</w:t>
            </w:r>
          </w:p>
        </w:tc>
      </w:tr>
      <w:tr w:rsidR="00FF74F7" w:rsidRPr="00607F0C" w14:paraId="36AAB5EB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1D53D205" w14:textId="77777777" w:rsidR="00FF74F7" w:rsidRPr="00607F0C" w:rsidRDefault="00FF74F7" w:rsidP="0041167D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shd w:val="clear" w:color="auto" w:fill="auto"/>
          </w:tcPr>
          <w:p w14:paraId="33ACCC6E" w14:textId="27FA59D6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89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521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688</w:t>
            </w:r>
          </w:p>
        </w:tc>
        <w:tc>
          <w:tcPr>
            <w:tcW w:w="90" w:type="dxa"/>
            <w:shd w:val="clear" w:color="auto" w:fill="auto"/>
          </w:tcPr>
          <w:p w14:paraId="072B5DCC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5BA19AD" w14:textId="3E82E3A5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122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473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745</w:t>
            </w:r>
          </w:p>
        </w:tc>
        <w:tc>
          <w:tcPr>
            <w:tcW w:w="54" w:type="dxa"/>
            <w:shd w:val="clear" w:color="auto" w:fill="auto"/>
          </w:tcPr>
          <w:p w14:paraId="6F77CF05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24DF677" w14:textId="402DC950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69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838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966</w:t>
            </w:r>
          </w:p>
        </w:tc>
        <w:tc>
          <w:tcPr>
            <w:tcW w:w="81" w:type="dxa"/>
            <w:shd w:val="clear" w:color="auto" w:fill="auto"/>
          </w:tcPr>
          <w:p w14:paraId="63F5129D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BD7F3A4" w14:textId="4A76886B" w:rsidR="00FF74F7" w:rsidRPr="00607F0C" w:rsidRDefault="00D56B19" w:rsidP="0041167D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96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201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147</w:t>
            </w:r>
          </w:p>
        </w:tc>
      </w:tr>
      <w:tr w:rsidR="00FF74F7" w:rsidRPr="00607F0C" w14:paraId="6B9CEE6E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4E11BBF5" w14:textId="7111F9D8" w:rsidR="00FF74F7" w:rsidRPr="00607F0C" w:rsidRDefault="00FF74F7" w:rsidP="0041167D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ขาดทุนจากการลดมูลค่าสินค้าคงเหลือ</w:t>
            </w:r>
          </w:p>
        </w:tc>
        <w:tc>
          <w:tcPr>
            <w:tcW w:w="1134" w:type="dxa"/>
            <w:shd w:val="clear" w:color="auto" w:fill="auto"/>
          </w:tcPr>
          <w:p w14:paraId="196479B4" w14:textId="308B2FB4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FD5E2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561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298</w:t>
            </w:r>
          </w:p>
        </w:tc>
        <w:tc>
          <w:tcPr>
            <w:tcW w:w="90" w:type="dxa"/>
            <w:shd w:val="clear" w:color="auto" w:fill="auto"/>
          </w:tcPr>
          <w:p w14:paraId="3E9D9DBF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FB97A6F" w14:textId="4F9B50F8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50</w:t>
            </w:r>
            <w:r w:rsidR="00FD5E2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369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682</w:t>
            </w:r>
          </w:p>
        </w:tc>
        <w:tc>
          <w:tcPr>
            <w:tcW w:w="54" w:type="dxa"/>
            <w:shd w:val="clear" w:color="auto" w:fill="auto"/>
          </w:tcPr>
          <w:p w14:paraId="499ACA31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4B99C8" w14:textId="7C572856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39</w:t>
            </w:r>
            <w:r w:rsidR="00FD5E2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248</w:t>
            </w:r>
            <w:r w:rsidR="00FE190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793</w:t>
            </w:r>
          </w:p>
        </w:tc>
        <w:tc>
          <w:tcPr>
            <w:tcW w:w="81" w:type="dxa"/>
            <w:shd w:val="clear" w:color="auto" w:fill="auto"/>
          </w:tcPr>
          <w:p w14:paraId="395781A5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D1577AC" w14:textId="57CDE17B" w:rsidR="00FF74F7" w:rsidRPr="00607F0C" w:rsidRDefault="00D56B19" w:rsidP="0041167D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42</w:t>
            </w:r>
            <w:r w:rsidR="00FD5E2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403</w:t>
            </w:r>
            <w:r w:rsidR="00FE1903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507</w:t>
            </w:r>
          </w:p>
        </w:tc>
      </w:tr>
      <w:tr w:rsidR="00FF74F7" w:rsidRPr="00607F0C" w14:paraId="1D48E04E" w14:textId="77777777" w:rsidTr="00790C12">
        <w:trPr>
          <w:trHeight w:val="144"/>
        </w:trPr>
        <w:tc>
          <w:tcPr>
            <w:tcW w:w="3969" w:type="dxa"/>
            <w:shd w:val="clear" w:color="auto" w:fill="auto"/>
          </w:tcPr>
          <w:p w14:paraId="7E73CFFE" w14:textId="77777777" w:rsidR="00FF74F7" w:rsidRPr="00607F0C" w:rsidRDefault="00FF74F7" w:rsidP="0041167D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ค่าลิขสิทธิ์</w:t>
            </w:r>
          </w:p>
        </w:tc>
        <w:tc>
          <w:tcPr>
            <w:tcW w:w="1134" w:type="dxa"/>
            <w:shd w:val="clear" w:color="auto" w:fill="auto"/>
          </w:tcPr>
          <w:p w14:paraId="3BFF41FA" w14:textId="6C888DF7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37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340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051</w:t>
            </w:r>
          </w:p>
        </w:tc>
        <w:tc>
          <w:tcPr>
            <w:tcW w:w="90" w:type="dxa"/>
            <w:shd w:val="clear" w:color="auto" w:fill="auto"/>
          </w:tcPr>
          <w:p w14:paraId="4A92F3A7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029A33B9" w14:textId="18D52CB4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696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743</w:t>
            </w:r>
          </w:p>
        </w:tc>
        <w:tc>
          <w:tcPr>
            <w:tcW w:w="54" w:type="dxa"/>
            <w:shd w:val="clear" w:color="auto" w:fill="auto"/>
          </w:tcPr>
          <w:p w14:paraId="70BF02D1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ADBF81F" w14:textId="70AD8602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37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340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051</w:t>
            </w:r>
          </w:p>
        </w:tc>
        <w:tc>
          <w:tcPr>
            <w:tcW w:w="81" w:type="dxa"/>
            <w:shd w:val="clear" w:color="auto" w:fill="auto"/>
          </w:tcPr>
          <w:p w14:paraId="13CAB945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3325738" w14:textId="1206724C" w:rsidR="00FF74F7" w:rsidRPr="00607F0C" w:rsidRDefault="00D56B19" w:rsidP="0041167D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696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743</w:t>
            </w:r>
          </w:p>
        </w:tc>
      </w:tr>
      <w:tr w:rsidR="00FF74F7" w:rsidRPr="00607F0C" w14:paraId="08790D1B" w14:textId="77777777" w:rsidTr="002F7E87">
        <w:trPr>
          <w:trHeight w:val="144"/>
        </w:trPr>
        <w:tc>
          <w:tcPr>
            <w:tcW w:w="3969" w:type="dxa"/>
            <w:shd w:val="clear" w:color="auto" w:fill="auto"/>
          </w:tcPr>
          <w:p w14:paraId="0FD1C577" w14:textId="77777777" w:rsidR="00FF74F7" w:rsidRPr="00607F0C" w:rsidRDefault="00FF74F7" w:rsidP="0041167D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ค่าสาธารณูปโภค</w:t>
            </w:r>
          </w:p>
        </w:tc>
        <w:tc>
          <w:tcPr>
            <w:tcW w:w="1134" w:type="dxa"/>
            <w:shd w:val="clear" w:color="auto" w:fill="auto"/>
          </w:tcPr>
          <w:p w14:paraId="7D911163" w14:textId="6AE5A447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45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612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388</w:t>
            </w:r>
          </w:p>
        </w:tc>
        <w:tc>
          <w:tcPr>
            <w:tcW w:w="90" w:type="dxa"/>
            <w:shd w:val="clear" w:color="auto" w:fill="auto"/>
          </w:tcPr>
          <w:p w14:paraId="4154F4C8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33F7332" w14:textId="7D711ACA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292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54" w:type="dxa"/>
            <w:shd w:val="clear" w:color="auto" w:fill="auto"/>
          </w:tcPr>
          <w:p w14:paraId="64333D7F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CCB268D" w14:textId="47603A59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32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604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850</w:t>
            </w:r>
          </w:p>
        </w:tc>
        <w:tc>
          <w:tcPr>
            <w:tcW w:w="81" w:type="dxa"/>
            <w:shd w:val="clear" w:color="auto" w:fill="auto"/>
          </w:tcPr>
          <w:p w14:paraId="3892BAE7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7018F4ED" w14:textId="4AA5A0D4" w:rsidR="00FF74F7" w:rsidRPr="00607F0C" w:rsidRDefault="00D56B19" w:rsidP="0041167D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912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475</w:t>
            </w:r>
          </w:p>
        </w:tc>
      </w:tr>
      <w:tr w:rsidR="00FF74F7" w:rsidRPr="00607F0C" w14:paraId="5F259DA1" w14:textId="77777777" w:rsidTr="00790C12">
        <w:trPr>
          <w:trHeight w:val="144"/>
        </w:trPr>
        <w:tc>
          <w:tcPr>
            <w:tcW w:w="3969" w:type="dxa"/>
            <w:shd w:val="clear" w:color="auto" w:fill="auto"/>
          </w:tcPr>
          <w:p w14:paraId="26F87297" w14:textId="77777777" w:rsidR="00FF74F7" w:rsidRPr="00607F0C" w:rsidRDefault="00FF74F7" w:rsidP="0041167D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134" w:type="dxa"/>
            <w:shd w:val="clear" w:color="auto" w:fill="auto"/>
          </w:tcPr>
          <w:p w14:paraId="2450E406" w14:textId="342FEB79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56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186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722</w:t>
            </w:r>
          </w:p>
        </w:tc>
        <w:tc>
          <w:tcPr>
            <w:tcW w:w="90" w:type="dxa"/>
            <w:shd w:val="clear" w:color="auto" w:fill="auto"/>
          </w:tcPr>
          <w:p w14:paraId="4E487380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4C83CD9D" w14:textId="3D3A7C61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57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538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710</w:t>
            </w:r>
          </w:p>
        </w:tc>
        <w:tc>
          <w:tcPr>
            <w:tcW w:w="54" w:type="dxa"/>
            <w:shd w:val="clear" w:color="auto" w:fill="auto"/>
          </w:tcPr>
          <w:p w14:paraId="7773F140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5FB0FB3" w14:textId="5B6F3B56" w:rsidR="00FF74F7" w:rsidRPr="00607F0C" w:rsidRDefault="00D56B19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41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725</w:t>
            </w:r>
            <w:r w:rsidR="00FF74F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498</w:t>
            </w:r>
          </w:p>
        </w:tc>
        <w:tc>
          <w:tcPr>
            <w:tcW w:w="81" w:type="dxa"/>
            <w:shd w:val="clear" w:color="auto" w:fill="auto"/>
          </w:tcPr>
          <w:p w14:paraId="7B960BC8" w14:textId="77777777" w:rsidR="00FF74F7" w:rsidRPr="00607F0C" w:rsidRDefault="00FF74F7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64EFBFB" w14:textId="426DE2D9" w:rsidR="00FF74F7" w:rsidRPr="00607F0C" w:rsidRDefault="00D56B19" w:rsidP="0041167D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44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889</w:t>
            </w:r>
            <w:r w:rsidR="00FF74F7"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6"/>
                <w:szCs w:val="26"/>
                <w:lang w:val="en-US"/>
              </w:rPr>
              <w:t>972</w:t>
            </w:r>
          </w:p>
        </w:tc>
      </w:tr>
    </w:tbl>
    <w:p w14:paraId="411D1456" w14:textId="167D4B77" w:rsidR="008E1083" w:rsidRPr="00607F0C" w:rsidRDefault="00D56B19" w:rsidP="0041167D">
      <w:pPr>
        <w:spacing w:before="24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30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ภาษีเงินได้นิติบุคคล</w:t>
      </w:r>
    </w:p>
    <w:p w14:paraId="13A201D5" w14:textId="1B08DE1C" w:rsidR="008E1083" w:rsidRPr="00607F0C" w:rsidRDefault="008E1083" w:rsidP="0041167D">
      <w:pPr>
        <w:spacing w:after="120"/>
        <w:ind w:left="547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ภาษีเงินได้นิติบุคคลของบริษัทและบริษัทย่อยสำหรับปีสิ้นสุดวันที่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92D1302" w14:textId="77777777" w:rsidR="008E1083" w:rsidRPr="00607F0C" w:rsidRDefault="008E1083" w:rsidP="008112A2">
      <w:pPr>
        <w:ind w:left="540" w:hanging="540"/>
        <w:jc w:val="right"/>
        <w:rPr>
          <w:rFonts w:ascii="Angsana New" w:hAnsi="Angsana New" w:cs="Angsana New"/>
          <w:u w:val="single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134"/>
        <w:gridCol w:w="90"/>
        <w:gridCol w:w="1170"/>
        <w:gridCol w:w="90"/>
        <w:gridCol w:w="1170"/>
        <w:gridCol w:w="90"/>
        <w:gridCol w:w="1188"/>
      </w:tblGrid>
      <w:tr w:rsidR="008E1083" w:rsidRPr="00607F0C" w14:paraId="523EB4D7" w14:textId="77777777" w:rsidTr="008017D2">
        <w:tc>
          <w:tcPr>
            <w:tcW w:w="3888" w:type="dxa"/>
            <w:shd w:val="clear" w:color="auto" w:fill="auto"/>
          </w:tcPr>
          <w:p w14:paraId="613F0A44" w14:textId="77777777" w:rsidR="008E1083" w:rsidRPr="00607F0C" w:rsidRDefault="008E1083" w:rsidP="0041167D">
            <w:pPr>
              <w:snapToGrid w:val="0"/>
              <w:spacing w:line="320" w:lineRule="exact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4A79CB0A" w14:textId="77777777" w:rsidR="008E1083" w:rsidRPr="00607F0C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607F0C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  <w:shd w:val="clear" w:color="auto" w:fill="auto"/>
          </w:tcPr>
          <w:p w14:paraId="3D6F0D88" w14:textId="77777777" w:rsidR="008E1083" w:rsidRPr="00607F0C" w:rsidRDefault="008E108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14:paraId="6866FE82" w14:textId="77777777" w:rsidR="008E1083" w:rsidRPr="00607F0C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60F31" w:rsidRPr="00607F0C" w14:paraId="5FDE5168" w14:textId="77777777" w:rsidTr="008017D2">
        <w:tc>
          <w:tcPr>
            <w:tcW w:w="3888" w:type="dxa"/>
            <w:shd w:val="clear" w:color="auto" w:fill="auto"/>
          </w:tcPr>
          <w:p w14:paraId="4AAC805C" w14:textId="77777777" w:rsidR="00560F31" w:rsidRPr="00607F0C" w:rsidRDefault="00560F31" w:rsidP="0041167D">
            <w:pPr>
              <w:pStyle w:val="BodyTextIndent2"/>
              <w:tabs>
                <w:tab w:val="left" w:pos="720"/>
              </w:tabs>
              <w:snapToGrid w:val="0"/>
              <w:spacing w:line="320" w:lineRule="exact"/>
              <w:ind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6C5249C" w14:textId="04B23978" w:rsidR="00560F31" w:rsidRPr="00607F0C" w:rsidRDefault="00D56B19" w:rsidP="0041167D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41A50AF" w14:textId="77777777" w:rsidR="00560F31" w:rsidRPr="00607F0C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962582" w14:textId="502421D6" w:rsidR="00560F31" w:rsidRPr="00607F0C" w:rsidRDefault="00D56B19" w:rsidP="0041167D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B29E78E" w14:textId="77777777" w:rsidR="00560F31" w:rsidRPr="00607F0C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A5320B" w14:textId="5F647307" w:rsidR="00560F31" w:rsidRPr="00607F0C" w:rsidRDefault="00D56B19" w:rsidP="0041167D">
            <w:pPr>
              <w:spacing w:line="320" w:lineRule="exact"/>
              <w:ind w:left="-97" w:firstLine="159"/>
              <w:jc w:val="center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097D826D" w14:textId="77777777" w:rsidR="00560F31" w:rsidRPr="00607F0C" w:rsidRDefault="00560F31" w:rsidP="0041167D">
            <w:pPr>
              <w:snapToGrid w:val="0"/>
              <w:spacing w:line="320" w:lineRule="exact"/>
              <w:ind w:left="-97" w:right="9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F014C71" w14:textId="5F64087B" w:rsidR="00560F31" w:rsidRPr="00607F0C" w:rsidRDefault="00D56B19" w:rsidP="0041167D">
            <w:pPr>
              <w:spacing w:line="320" w:lineRule="exact"/>
              <w:ind w:left="-97" w:firstLine="177"/>
              <w:jc w:val="center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</w:tr>
      <w:tr w:rsidR="00560F31" w:rsidRPr="00607F0C" w14:paraId="5E420C8D" w14:textId="77777777" w:rsidTr="008017D2">
        <w:tc>
          <w:tcPr>
            <w:tcW w:w="3888" w:type="dxa"/>
            <w:shd w:val="clear" w:color="auto" w:fill="auto"/>
          </w:tcPr>
          <w:p w14:paraId="6EE5F21F" w14:textId="77777777" w:rsidR="00560F31" w:rsidRPr="00607F0C" w:rsidRDefault="00560F31" w:rsidP="0041167D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06868C52" w14:textId="77777777" w:rsidR="00560F31" w:rsidRPr="00607F0C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2C1DF68" w14:textId="77777777" w:rsidR="00560F31" w:rsidRPr="00607F0C" w:rsidRDefault="00560F3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A48CC6" w14:textId="77777777" w:rsidR="00560F31" w:rsidRPr="00607F0C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DB9424C" w14:textId="77777777" w:rsidR="00560F31" w:rsidRPr="00607F0C" w:rsidRDefault="00560F3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314A8E" w14:textId="77777777" w:rsidR="00560F31" w:rsidRPr="00607F0C" w:rsidRDefault="00560F31" w:rsidP="0041167D">
            <w:pPr>
              <w:tabs>
                <w:tab w:val="decimal" w:pos="96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060779" w14:textId="77777777" w:rsidR="00560F31" w:rsidRPr="00607F0C" w:rsidRDefault="00560F31" w:rsidP="0041167D">
            <w:pPr>
              <w:snapToGrid w:val="0"/>
              <w:spacing w:line="320" w:lineRule="exact"/>
              <w:ind w:left="-97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1759774A" w14:textId="77777777" w:rsidR="00560F31" w:rsidRPr="00607F0C" w:rsidRDefault="00560F31" w:rsidP="0041167D">
            <w:pPr>
              <w:tabs>
                <w:tab w:val="decimal" w:pos="975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742FF1" w:rsidRPr="00607F0C" w14:paraId="15EA403D" w14:textId="77777777" w:rsidTr="008017D2">
        <w:tc>
          <w:tcPr>
            <w:tcW w:w="3888" w:type="dxa"/>
            <w:shd w:val="clear" w:color="auto" w:fill="auto"/>
          </w:tcPr>
          <w:p w14:paraId="26E85FAE" w14:textId="271F48B0" w:rsidR="00742FF1" w:rsidRPr="00607F0C" w:rsidRDefault="0044411C" w:rsidP="0041167D">
            <w:pPr>
              <w:pStyle w:val="BodyTextIndent2"/>
              <w:tabs>
                <w:tab w:val="left" w:pos="720"/>
              </w:tabs>
              <w:spacing w:line="320" w:lineRule="exact"/>
              <w:ind w:left="450" w:hanging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(</w:t>
            </w:r>
            <w:r w:rsidR="00742FF1"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ค่าใช้จ่าย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รายได้</w:t>
            </w:r>
            <w:r w:rsidR="00742FF1"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3BAB639D" w14:textId="2F75EDE9" w:rsidR="00742FF1" w:rsidRPr="00607F0C" w:rsidRDefault="00D56B19" w:rsidP="0041167D">
            <w:pPr>
              <w:tabs>
                <w:tab w:val="decimal" w:pos="1059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50</w:t>
            </w:r>
            <w:r w:rsidR="00E9271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753</w:t>
            </w:r>
            <w:r w:rsidR="00E9271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852</w:t>
            </w:r>
          </w:p>
        </w:tc>
        <w:tc>
          <w:tcPr>
            <w:tcW w:w="90" w:type="dxa"/>
            <w:shd w:val="clear" w:color="auto" w:fill="auto"/>
          </w:tcPr>
          <w:p w14:paraId="391949DD" w14:textId="77777777" w:rsidR="00742FF1" w:rsidRPr="00607F0C" w:rsidRDefault="00742FF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33763C" w14:textId="1EBB98E1" w:rsidR="00742FF1" w:rsidRPr="00607F0C" w:rsidRDefault="00742FF1" w:rsidP="0041167D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185</w:t>
            </w:r>
            <w:r w:rsidRPr="00607F0C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894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4B9232" w14:textId="77777777" w:rsidR="00742FF1" w:rsidRPr="00607F0C" w:rsidRDefault="00742FF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345D0F" w14:textId="730D0778" w:rsidR="00742FF1" w:rsidRPr="00607F0C" w:rsidRDefault="00D56B19" w:rsidP="0041167D">
            <w:pPr>
              <w:tabs>
                <w:tab w:val="decimal" w:pos="1102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50</w:t>
            </w:r>
            <w:r w:rsidR="00E9271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699</w:t>
            </w:r>
            <w:r w:rsidR="00E9271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317</w:t>
            </w:r>
          </w:p>
        </w:tc>
        <w:tc>
          <w:tcPr>
            <w:tcW w:w="90" w:type="dxa"/>
            <w:shd w:val="clear" w:color="auto" w:fill="auto"/>
          </w:tcPr>
          <w:p w14:paraId="04E2DA93" w14:textId="77777777" w:rsidR="00742FF1" w:rsidRPr="00607F0C" w:rsidRDefault="00742FF1" w:rsidP="0041167D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DE7EFE1" w14:textId="170F1EC6" w:rsidR="00742FF1" w:rsidRPr="00607F0C" w:rsidRDefault="00742FF1" w:rsidP="0041167D">
            <w:pPr>
              <w:tabs>
                <w:tab w:val="decimal" w:pos="6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42FF1" w:rsidRPr="00607F0C" w14:paraId="7FB68B41" w14:textId="77777777" w:rsidTr="008017D2">
        <w:tc>
          <w:tcPr>
            <w:tcW w:w="3888" w:type="dxa"/>
            <w:shd w:val="clear" w:color="auto" w:fill="auto"/>
          </w:tcPr>
          <w:p w14:paraId="56AF3229" w14:textId="77777777" w:rsidR="00742FF1" w:rsidRPr="00607F0C" w:rsidRDefault="00742FF1" w:rsidP="0041167D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1A242C1C" w14:textId="77777777" w:rsidR="00742FF1" w:rsidRPr="00607F0C" w:rsidRDefault="00742FF1" w:rsidP="0041167D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BCE025" w14:textId="77777777" w:rsidR="00742FF1" w:rsidRPr="00607F0C" w:rsidRDefault="00742FF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EFF191" w14:textId="77777777" w:rsidR="00742FF1" w:rsidRPr="00607F0C" w:rsidRDefault="00742FF1" w:rsidP="0041167D">
            <w:pPr>
              <w:tabs>
                <w:tab w:val="decimal" w:pos="1096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13008D" w14:textId="77777777" w:rsidR="00742FF1" w:rsidRPr="00607F0C" w:rsidRDefault="00742FF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08CF88" w14:textId="77777777" w:rsidR="00742FF1" w:rsidRPr="00607F0C" w:rsidRDefault="00742FF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10E5D20" w14:textId="77777777" w:rsidR="00742FF1" w:rsidRPr="00607F0C" w:rsidRDefault="00742FF1" w:rsidP="0041167D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3F176626" w14:textId="77777777" w:rsidR="00742FF1" w:rsidRPr="00607F0C" w:rsidRDefault="00742FF1" w:rsidP="0041167D">
            <w:pPr>
              <w:tabs>
                <w:tab w:val="decimal" w:pos="975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44411C" w:rsidRPr="00607F0C" w14:paraId="6B000706" w14:textId="77777777" w:rsidTr="008017D2">
        <w:tc>
          <w:tcPr>
            <w:tcW w:w="3888" w:type="dxa"/>
            <w:shd w:val="clear" w:color="auto" w:fill="auto"/>
          </w:tcPr>
          <w:p w14:paraId="098EF8EF" w14:textId="2FCDCB01" w:rsidR="0044411C" w:rsidRPr="00607F0C" w:rsidRDefault="0044411C" w:rsidP="0041167D">
            <w:pPr>
              <w:pStyle w:val="BodyTextIndent2"/>
              <w:tabs>
                <w:tab w:val="left" w:pos="720"/>
              </w:tabs>
              <w:spacing w:line="320" w:lineRule="exact"/>
              <w:ind w:left="630" w:hanging="27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การเปลี่ยนแปลงของ</w:t>
            </w: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ผลต่างชั่วคราว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4CF0933C" w14:textId="5C7A5F66" w:rsidR="0044411C" w:rsidRPr="00607F0C" w:rsidRDefault="0044411C" w:rsidP="0041167D">
            <w:pPr>
              <w:tabs>
                <w:tab w:val="decimal" w:pos="105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226</w:t>
            </w:r>
            <w:r w:rsidR="00E92718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500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4D374B" w14:textId="77777777" w:rsidR="0044411C" w:rsidRPr="00607F0C" w:rsidRDefault="0044411C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614F118F" w14:textId="1830D163" w:rsidR="0044411C" w:rsidRPr="00607F0C" w:rsidRDefault="00D56B19" w:rsidP="0041167D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90</w:t>
            </w:r>
            <w:r w:rsidR="0044411C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496</w:t>
            </w:r>
            <w:r w:rsidR="0044411C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624</w:t>
            </w:r>
          </w:p>
        </w:tc>
        <w:tc>
          <w:tcPr>
            <w:tcW w:w="90" w:type="dxa"/>
            <w:shd w:val="clear" w:color="auto" w:fill="auto"/>
          </w:tcPr>
          <w:p w14:paraId="31618892" w14:textId="77777777" w:rsidR="0044411C" w:rsidRPr="00607F0C" w:rsidRDefault="0044411C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05C118EB" w14:textId="0462E437" w:rsidR="0044411C" w:rsidRPr="00607F0C" w:rsidRDefault="0044411C" w:rsidP="0041167D">
            <w:pPr>
              <w:tabs>
                <w:tab w:val="decimal" w:pos="1102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lang w:val="en-US"/>
              </w:rPr>
              <w:t>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264</w:t>
            </w:r>
            <w:r w:rsidR="00E92718">
              <w:rPr>
                <w:rFonts w:ascii="Angsana New" w:hAnsi="Angsana New" w:cs="Angsana New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lang w:val="en-US"/>
              </w:rPr>
              <w:t>250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E5949C" w14:textId="77777777" w:rsidR="0044411C" w:rsidRPr="00607F0C" w:rsidRDefault="0044411C" w:rsidP="0041167D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</w:tcPr>
          <w:p w14:paraId="11830914" w14:textId="1D480D60" w:rsidR="0044411C" w:rsidRPr="00607F0C" w:rsidRDefault="00D56B19" w:rsidP="0041167D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80</w:t>
            </w:r>
            <w:r w:rsidR="0044411C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064</w:t>
            </w:r>
            <w:r w:rsidR="0044411C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965</w:t>
            </w:r>
          </w:p>
        </w:tc>
      </w:tr>
      <w:tr w:rsidR="0044411C" w:rsidRPr="00607F0C" w14:paraId="4E38276F" w14:textId="77777777" w:rsidTr="008017D2">
        <w:tc>
          <w:tcPr>
            <w:tcW w:w="3888" w:type="dxa"/>
            <w:shd w:val="clear" w:color="auto" w:fill="auto"/>
          </w:tcPr>
          <w:p w14:paraId="7B1A6B4F" w14:textId="77777777" w:rsidR="0044411C" w:rsidRPr="00607F0C" w:rsidRDefault="0044411C" w:rsidP="0041167D">
            <w:pPr>
              <w:pStyle w:val="BodyTextIndent2"/>
              <w:tabs>
                <w:tab w:val="left" w:pos="720"/>
              </w:tabs>
              <w:spacing w:line="320" w:lineRule="exact"/>
              <w:ind w:left="180" w:firstLine="711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F93B8E6" w14:textId="7ADE237E" w:rsidR="0044411C" w:rsidRPr="00607F0C" w:rsidRDefault="00D56B19" w:rsidP="0041167D">
            <w:pPr>
              <w:tabs>
                <w:tab w:val="decimal" w:pos="105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43</w:t>
            </w:r>
            <w:r w:rsidR="0044411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527</w:t>
            </w:r>
            <w:r w:rsidR="0044411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352</w:t>
            </w:r>
          </w:p>
        </w:tc>
        <w:tc>
          <w:tcPr>
            <w:tcW w:w="90" w:type="dxa"/>
            <w:shd w:val="clear" w:color="auto" w:fill="auto"/>
          </w:tcPr>
          <w:p w14:paraId="21292B7E" w14:textId="77777777" w:rsidR="0044411C" w:rsidRPr="00607F0C" w:rsidRDefault="0044411C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37655BE" w14:textId="600F2B70" w:rsidR="0044411C" w:rsidRPr="00607F0C" w:rsidRDefault="00D56B19" w:rsidP="0041167D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90</w:t>
            </w:r>
            <w:r w:rsidR="0044411C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310</w:t>
            </w:r>
            <w:r w:rsidR="0044411C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730</w:t>
            </w:r>
          </w:p>
        </w:tc>
        <w:tc>
          <w:tcPr>
            <w:tcW w:w="90" w:type="dxa"/>
            <w:shd w:val="clear" w:color="auto" w:fill="auto"/>
          </w:tcPr>
          <w:p w14:paraId="2DC4331D" w14:textId="77777777" w:rsidR="0044411C" w:rsidRPr="00607F0C" w:rsidRDefault="0044411C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AE9B840" w14:textId="007DDEEA" w:rsidR="0044411C" w:rsidRPr="00607F0C" w:rsidRDefault="00D56B19" w:rsidP="0041167D">
            <w:pPr>
              <w:tabs>
                <w:tab w:val="decimal" w:pos="1102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41</w:t>
            </w:r>
            <w:r w:rsidR="0044411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435</w:t>
            </w:r>
            <w:r w:rsidR="0044411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067</w:t>
            </w:r>
          </w:p>
        </w:tc>
        <w:tc>
          <w:tcPr>
            <w:tcW w:w="90" w:type="dxa"/>
            <w:shd w:val="clear" w:color="auto" w:fill="auto"/>
          </w:tcPr>
          <w:p w14:paraId="534E4B7C" w14:textId="77777777" w:rsidR="0044411C" w:rsidRPr="00607F0C" w:rsidRDefault="0044411C" w:rsidP="0041167D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DB2C4E3" w14:textId="0FB81CC9" w:rsidR="0044411C" w:rsidRPr="00607F0C" w:rsidRDefault="00D56B19" w:rsidP="0041167D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80</w:t>
            </w:r>
            <w:r w:rsidR="0044411C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064</w:t>
            </w:r>
            <w:r w:rsidR="0044411C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965</w:t>
            </w:r>
          </w:p>
        </w:tc>
      </w:tr>
    </w:tbl>
    <w:p w14:paraId="646B0810" w14:textId="77777777" w:rsidR="0041167D" w:rsidRDefault="0041167D">
      <w:pPr>
        <w:suppressAutoHyphens w:val="0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5B4DA79D" w14:textId="03B6BD61" w:rsidR="008E1083" w:rsidRPr="00607F0C" w:rsidRDefault="008F6D8A" w:rsidP="0041167D">
      <w:pPr>
        <w:spacing w:after="240"/>
        <w:ind w:left="547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 w:hint="cs"/>
          <w:sz w:val="32"/>
          <w:szCs w:val="32"/>
          <w:cs/>
          <w:lang w:val="en-GB"/>
        </w:rPr>
        <w:t>ค่าใช้จ่าย</w:t>
      </w:r>
      <w:r w:rsidR="008E1083" w:rsidRPr="00607F0C">
        <w:rPr>
          <w:rFonts w:ascii="Angsana New" w:hAnsi="Angsana New" w:cs="Angsana New"/>
          <w:sz w:val="32"/>
          <w:szCs w:val="32"/>
          <w:cs/>
          <w:lang w:val="en-GB"/>
        </w:rPr>
        <w:t>ภาษีเงินได้</w:t>
      </w:r>
      <w:r w:rsidR="00700F49" w:rsidRPr="00607F0C">
        <w:rPr>
          <w:rFonts w:ascii="Angsana New" w:hAnsi="Angsana New" w:cs="Angsana New"/>
          <w:sz w:val="32"/>
          <w:szCs w:val="32"/>
          <w:cs/>
        </w:rPr>
        <w:t>สำหรับ</w:t>
      </w:r>
      <w:r w:rsidR="00700F49" w:rsidRPr="00607F0C">
        <w:rPr>
          <w:rFonts w:ascii="Angsana New" w:hAnsi="Angsana New" w:cs="Angsana New"/>
          <w:sz w:val="32"/>
          <w:szCs w:val="32"/>
          <w:cs/>
          <w:lang w:val="en-US"/>
        </w:rPr>
        <w:t>ปี</w:t>
      </w:r>
      <w:r w:rsidR="00700F49" w:rsidRPr="00607F0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="00700F49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ม สามารถกระทบยอดกำไรทางบัญชีได้</w:t>
      </w:r>
      <w:r w:rsidR="008E1083" w:rsidRPr="00607F0C">
        <w:rPr>
          <w:rFonts w:ascii="Angsana New" w:hAnsi="Angsana New" w:cs="Angsana New"/>
          <w:sz w:val="32"/>
          <w:szCs w:val="32"/>
          <w:cs/>
          <w:lang w:val="en-GB"/>
        </w:rPr>
        <w:t>ดังนี้</w:t>
      </w:r>
    </w:p>
    <w:p w14:paraId="4D240727" w14:textId="77777777" w:rsidR="009E4198" w:rsidRPr="00607F0C" w:rsidRDefault="009E4198" w:rsidP="009E4198">
      <w:pPr>
        <w:ind w:left="540" w:hanging="540"/>
        <w:jc w:val="right"/>
        <w:rPr>
          <w:rFonts w:ascii="Angsana New" w:hAnsi="Angsana New" w:cs="Angsana New"/>
          <w:sz w:val="20"/>
          <w:szCs w:val="20"/>
          <w:u w:val="single"/>
          <w:cs/>
        </w:rPr>
      </w:pPr>
      <w:r w:rsidRPr="00607F0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0"/>
          <w:szCs w:val="20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810"/>
        <w:gridCol w:w="810"/>
        <w:gridCol w:w="810"/>
        <w:gridCol w:w="720"/>
        <w:gridCol w:w="810"/>
        <w:gridCol w:w="720"/>
        <w:gridCol w:w="810"/>
        <w:gridCol w:w="720"/>
      </w:tblGrid>
      <w:tr w:rsidR="00F34FD6" w:rsidRPr="00607F0C" w14:paraId="3E15D035" w14:textId="39C47A21" w:rsidTr="00F34FD6">
        <w:tc>
          <w:tcPr>
            <w:tcW w:w="2610" w:type="dxa"/>
            <w:shd w:val="clear" w:color="auto" w:fill="auto"/>
          </w:tcPr>
          <w:p w14:paraId="7A334A31" w14:textId="77777777" w:rsidR="00F34FD6" w:rsidRPr="00607F0C" w:rsidRDefault="00F34FD6" w:rsidP="00523C44">
            <w:pPr>
              <w:snapToGrid w:val="0"/>
              <w:ind w:left="612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3150" w:type="dxa"/>
            <w:gridSpan w:val="4"/>
            <w:shd w:val="clear" w:color="auto" w:fill="auto"/>
          </w:tcPr>
          <w:p w14:paraId="7B00BA59" w14:textId="3155DB2F" w:rsidR="00F34FD6" w:rsidRPr="00607F0C" w:rsidRDefault="00F34FD6" w:rsidP="00523C44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</w:t>
            </w:r>
          </w:p>
        </w:tc>
        <w:tc>
          <w:tcPr>
            <w:tcW w:w="3060" w:type="dxa"/>
            <w:gridSpan w:val="4"/>
            <w:shd w:val="clear" w:color="auto" w:fill="auto"/>
          </w:tcPr>
          <w:p w14:paraId="418E0F84" w14:textId="5AF4FE45" w:rsidR="00F34FD6" w:rsidRPr="00607F0C" w:rsidRDefault="00F34FD6" w:rsidP="00523C44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34FD6" w:rsidRPr="00607F0C" w14:paraId="62430548" w14:textId="01F61865" w:rsidTr="00F34FD6">
        <w:tc>
          <w:tcPr>
            <w:tcW w:w="2610" w:type="dxa"/>
            <w:shd w:val="clear" w:color="auto" w:fill="auto"/>
          </w:tcPr>
          <w:p w14:paraId="65E14789" w14:textId="77777777" w:rsidR="00F34FD6" w:rsidRPr="00607F0C" w:rsidRDefault="00F34FD6" w:rsidP="00F34FD6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E823B26" w14:textId="153BF422" w:rsidR="00F34FD6" w:rsidRPr="00607F0C" w:rsidRDefault="00D56B19" w:rsidP="00F34FD6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810" w:type="dxa"/>
            <w:shd w:val="clear" w:color="auto" w:fill="auto"/>
          </w:tcPr>
          <w:p w14:paraId="3523D541" w14:textId="7641D96A" w:rsidR="00F34FD6" w:rsidRPr="00607F0C" w:rsidRDefault="00F34FD6" w:rsidP="00F34FD6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810" w:type="dxa"/>
            <w:shd w:val="clear" w:color="auto" w:fill="auto"/>
          </w:tcPr>
          <w:p w14:paraId="3AB8FE26" w14:textId="0F74CFC5" w:rsidR="00F34FD6" w:rsidRPr="00607F0C" w:rsidRDefault="00D56B19" w:rsidP="00F34FD6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  <w:tc>
          <w:tcPr>
            <w:tcW w:w="720" w:type="dxa"/>
            <w:shd w:val="clear" w:color="auto" w:fill="auto"/>
          </w:tcPr>
          <w:p w14:paraId="65FAC1FB" w14:textId="394A4F8F" w:rsidR="00F34FD6" w:rsidRPr="00607F0C" w:rsidRDefault="00F34FD6" w:rsidP="00F34FD6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810" w:type="dxa"/>
            <w:shd w:val="clear" w:color="auto" w:fill="auto"/>
          </w:tcPr>
          <w:p w14:paraId="5FF0B3A4" w14:textId="0E9B5137" w:rsidR="00F34FD6" w:rsidRPr="00607F0C" w:rsidRDefault="00D56B19" w:rsidP="00F34FD6">
            <w:pPr>
              <w:ind w:left="-97" w:firstLine="1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720" w:type="dxa"/>
            <w:shd w:val="clear" w:color="auto" w:fill="auto"/>
          </w:tcPr>
          <w:p w14:paraId="30288547" w14:textId="5DE40054" w:rsidR="00F34FD6" w:rsidRPr="00607F0C" w:rsidRDefault="00F34FD6" w:rsidP="00F34FD6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810" w:type="dxa"/>
            <w:shd w:val="clear" w:color="auto" w:fill="auto"/>
          </w:tcPr>
          <w:p w14:paraId="1D8DC172" w14:textId="1EF1E3AB" w:rsidR="00F34FD6" w:rsidRPr="00607F0C" w:rsidRDefault="00D56B19" w:rsidP="00F34FD6">
            <w:pPr>
              <w:ind w:left="-97" w:firstLine="17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  <w:tc>
          <w:tcPr>
            <w:tcW w:w="720" w:type="dxa"/>
          </w:tcPr>
          <w:p w14:paraId="59127B36" w14:textId="78117723" w:rsidR="00F34FD6" w:rsidRPr="00607F0C" w:rsidRDefault="00F34FD6" w:rsidP="00F34FD6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</w:tr>
      <w:tr w:rsidR="00F34FD6" w:rsidRPr="00607F0C" w14:paraId="0A79B7AB" w14:textId="350D9A04" w:rsidTr="00F34FD6">
        <w:tc>
          <w:tcPr>
            <w:tcW w:w="2610" w:type="dxa"/>
            <w:shd w:val="clear" w:color="auto" w:fill="auto"/>
          </w:tcPr>
          <w:p w14:paraId="77EDC13D" w14:textId="77777777" w:rsidR="00F34FD6" w:rsidRPr="00607F0C" w:rsidRDefault="00F34FD6" w:rsidP="00F34FD6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71B3B84" w14:textId="77777777" w:rsidR="00F34FD6" w:rsidRPr="00607F0C" w:rsidRDefault="00F34FD6" w:rsidP="00F34FD6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C7289E" w14:textId="573E9C23" w:rsidR="00F34FD6" w:rsidRPr="00607F0C" w:rsidRDefault="00F34FD6" w:rsidP="00F34FD6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756E245D" w14:textId="77777777" w:rsidR="00F34FD6" w:rsidRPr="00607F0C" w:rsidRDefault="00F34FD6" w:rsidP="00F34FD6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D760471" w14:textId="1E6A3518" w:rsidR="00F34FD6" w:rsidRPr="00607F0C" w:rsidRDefault="00F34FD6" w:rsidP="00F34FD6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539511E1" w14:textId="77777777" w:rsidR="00F34FD6" w:rsidRPr="00607F0C" w:rsidRDefault="00F34FD6" w:rsidP="00F34FD6">
            <w:pPr>
              <w:ind w:left="-97" w:firstLine="15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8DBD2BC" w14:textId="41704D37" w:rsidR="00F34FD6" w:rsidRPr="00607F0C" w:rsidRDefault="00F34FD6" w:rsidP="00F34FD6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443042A6" w14:textId="77777777" w:rsidR="00F34FD6" w:rsidRPr="00607F0C" w:rsidRDefault="00F34FD6" w:rsidP="00F34FD6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5DA5C4C" w14:textId="51146C81" w:rsidR="00F34FD6" w:rsidRPr="00607F0C" w:rsidRDefault="00F34FD6" w:rsidP="00F34FD6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</w:tr>
      <w:tr w:rsidR="00742FF1" w:rsidRPr="00607F0C" w14:paraId="21D3A034" w14:textId="0513CF71" w:rsidTr="00F34FD6">
        <w:tc>
          <w:tcPr>
            <w:tcW w:w="2610" w:type="dxa"/>
            <w:shd w:val="clear" w:color="auto" w:fill="auto"/>
          </w:tcPr>
          <w:p w14:paraId="402E9750" w14:textId="1BBFF093" w:rsidR="00742FF1" w:rsidRPr="00607F0C" w:rsidRDefault="00742FF1" w:rsidP="00742FF1">
            <w:pPr>
              <w:pStyle w:val="BodyTextIndent2"/>
              <w:tabs>
                <w:tab w:val="left" w:pos="720"/>
              </w:tabs>
              <w:ind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ขาดทุน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66FB114" w14:textId="4D45E5B4" w:rsidR="00742FF1" w:rsidRPr="00607F0C" w:rsidRDefault="00CF3C8F" w:rsidP="00742FF1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187</w:t>
            </w:r>
            <w:r w:rsidR="00782CE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969</w:t>
            </w:r>
            <w:r w:rsidR="00782CE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850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15E91E04" w14:textId="77777777" w:rsidR="00742FF1" w:rsidRPr="00607F0C" w:rsidRDefault="00742FF1" w:rsidP="00742FF1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313973" w14:textId="26775368" w:rsidR="00742FF1" w:rsidRPr="00607F0C" w:rsidRDefault="00742FF1" w:rsidP="00742FF1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405</w:t>
            </w: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217</w:t>
            </w: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133</w:t>
            </w: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1A75BAE2" w14:textId="77777777" w:rsidR="00742FF1" w:rsidRPr="00607F0C" w:rsidRDefault="00742FF1" w:rsidP="00742FF1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18F3C3B" w14:textId="50AA3281" w:rsidR="00742FF1" w:rsidRPr="00607F0C" w:rsidRDefault="00FB31A7" w:rsidP="00742FF1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183</w:t>
            </w:r>
            <w:r w:rsidR="00782CE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129</w:t>
            </w:r>
            <w:r w:rsidR="00782CE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597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5F066BE3" w14:textId="77777777" w:rsidR="00742FF1" w:rsidRPr="00607F0C" w:rsidRDefault="00742FF1" w:rsidP="00742FF1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465D61C" w14:textId="071264BF" w:rsidR="00742FF1" w:rsidRPr="00607F0C" w:rsidRDefault="00742FF1" w:rsidP="00742FF1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259</w:t>
            </w: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022</w:t>
            </w: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641</w:t>
            </w: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</w:tcPr>
          <w:p w14:paraId="6409D0E1" w14:textId="77777777" w:rsidR="00742FF1" w:rsidRPr="00607F0C" w:rsidRDefault="00742FF1" w:rsidP="00742FF1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42FF1" w:rsidRPr="00607F0C" w14:paraId="130978C1" w14:textId="679F35BB" w:rsidTr="00F34FD6">
        <w:tc>
          <w:tcPr>
            <w:tcW w:w="2610" w:type="dxa"/>
            <w:shd w:val="clear" w:color="auto" w:fill="auto"/>
          </w:tcPr>
          <w:p w14:paraId="4EB5AEED" w14:textId="26ACEA22" w:rsidR="00742FF1" w:rsidRPr="00607F0C" w:rsidRDefault="00742FF1" w:rsidP="00742FF1">
            <w:pPr>
              <w:pStyle w:val="BodyTextIndent2"/>
              <w:tabs>
                <w:tab w:val="left" w:pos="720"/>
              </w:tabs>
              <w:ind w:hanging="1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ผลคูณของ</w:t>
            </w:r>
            <w:r w:rsidRPr="00607F0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ขาดทุน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B04913E" w14:textId="77777777" w:rsidR="00742FF1" w:rsidRPr="00607F0C" w:rsidRDefault="00742FF1" w:rsidP="00742FF1">
            <w:pPr>
              <w:tabs>
                <w:tab w:val="decimal" w:pos="720"/>
                <w:tab w:val="decimal" w:pos="1170"/>
              </w:tabs>
              <w:ind w:lef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44B483" w14:textId="77777777" w:rsidR="00742FF1" w:rsidRPr="00607F0C" w:rsidRDefault="00742FF1" w:rsidP="00742FF1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BCE0040" w14:textId="77777777" w:rsidR="00742FF1" w:rsidRPr="00607F0C" w:rsidRDefault="00742FF1" w:rsidP="00742FF1">
            <w:pPr>
              <w:tabs>
                <w:tab w:val="decimal" w:pos="897"/>
                <w:tab w:val="decimal" w:pos="1170"/>
              </w:tabs>
              <w:ind w:left="54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8EC57FC" w14:textId="77777777" w:rsidR="00742FF1" w:rsidRPr="00607F0C" w:rsidRDefault="00742FF1" w:rsidP="00742FF1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DF85C5B" w14:textId="77777777" w:rsidR="00742FF1" w:rsidRPr="00607F0C" w:rsidRDefault="00742FF1" w:rsidP="00742FF1">
            <w:pPr>
              <w:tabs>
                <w:tab w:val="decimal" w:pos="718"/>
                <w:tab w:val="decimal" w:pos="1170"/>
              </w:tabs>
              <w:ind w:lef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BFBC1A2" w14:textId="77777777" w:rsidR="00742FF1" w:rsidRPr="00607F0C" w:rsidRDefault="00742FF1" w:rsidP="00742FF1">
            <w:pPr>
              <w:tabs>
                <w:tab w:val="decimal" w:pos="1710"/>
              </w:tabs>
              <w:snapToGrid w:val="0"/>
              <w:ind w:left="-97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44054FE" w14:textId="77777777" w:rsidR="00742FF1" w:rsidRPr="00607F0C" w:rsidRDefault="00742FF1" w:rsidP="00742FF1">
            <w:pPr>
              <w:tabs>
                <w:tab w:val="decimal" w:pos="900"/>
                <w:tab w:val="decimal" w:pos="1170"/>
              </w:tabs>
              <w:ind w:lef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1DD39A6" w14:textId="77777777" w:rsidR="00742FF1" w:rsidRPr="00607F0C" w:rsidRDefault="00742FF1" w:rsidP="00742FF1">
            <w:pPr>
              <w:tabs>
                <w:tab w:val="decimal" w:pos="900"/>
                <w:tab w:val="decimal" w:pos="1170"/>
              </w:tabs>
              <w:ind w:lef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42FF1" w:rsidRPr="00607F0C" w14:paraId="38197C80" w14:textId="7EF972A9" w:rsidTr="00F34FD6">
        <w:tc>
          <w:tcPr>
            <w:tcW w:w="2610" w:type="dxa"/>
            <w:shd w:val="clear" w:color="auto" w:fill="auto"/>
          </w:tcPr>
          <w:p w14:paraId="6D6A4DD7" w14:textId="64308294" w:rsidR="00742FF1" w:rsidRPr="00607F0C" w:rsidRDefault="00742FF1" w:rsidP="00742FF1">
            <w:pPr>
              <w:pStyle w:val="BodyTextIndent2"/>
              <w:tabs>
                <w:tab w:val="left" w:pos="720"/>
              </w:tabs>
              <w:ind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  <w:t xml:space="preserve">   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กับอัตราภาษี</w:t>
            </w:r>
            <w:r w:rsidRPr="00607F0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ร้อยละ </w:t>
            </w:r>
            <w:r w:rsidR="00D56B19" w:rsidRPr="00D56B19">
              <w:rPr>
                <w:rFonts w:ascii="Angsana New" w:hAnsi="Angsana New" w:cs="Angsana New"/>
                <w:color w:val="auto"/>
                <w:sz w:val="20"/>
                <w:szCs w:val="20"/>
                <w:lang w:val="en-US"/>
              </w:rPr>
              <w:t>20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  <w:t>-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607F0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รายได้</w:t>
            </w:r>
          </w:p>
        </w:tc>
        <w:tc>
          <w:tcPr>
            <w:tcW w:w="810" w:type="dxa"/>
            <w:shd w:val="clear" w:color="auto" w:fill="auto"/>
          </w:tcPr>
          <w:p w14:paraId="2239271F" w14:textId="04D8DDDE" w:rsidR="00742FF1" w:rsidRPr="00607F0C" w:rsidRDefault="00D56B19" w:rsidP="00742FF1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  <w:r w:rsidR="00782CE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593</w:t>
            </w:r>
            <w:r w:rsidR="00782CE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970</w:t>
            </w:r>
          </w:p>
        </w:tc>
        <w:tc>
          <w:tcPr>
            <w:tcW w:w="810" w:type="dxa"/>
            <w:shd w:val="clear" w:color="auto" w:fill="auto"/>
          </w:tcPr>
          <w:p w14:paraId="059E870A" w14:textId="247B8C03" w:rsidR="00742FF1" w:rsidRPr="00607F0C" w:rsidRDefault="00D56B19" w:rsidP="00742FF1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2DAF35A5" w14:textId="072E32FE" w:rsidR="00742FF1" w:rsidRPr="00607F0C" w:rsidRDefault="00D56B19" w:rsidP="00742FF1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81</w:t>
            </w:r>
            <w:r w:rsidR="00742FF1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043</w:t>
            </w:r>
            <w:r w:rsidR="00742FF1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427</w:t>
            </w:r>
          </w:p>
        </w:tc>
        <w:tc>
          <w:tcPr>
            <w:tcW w:w="720" w:type="dxa"/>
            <w:shd w:val="clear" w:color="auto" w:fill="auto"/>
          </w:tcPr>
          <w:p w14:paraId="35A9B875" w14:textId="5291108B" w:rsidR="00742FF1" w:rsidRPr="00607F0C" w:rsidRDefault="00D56B19" w:rsidP="00742FF1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4B163F37" w14:textId="26672263" w:rsidR="00742FF1" w:rsidRPr="00607F0C" w:rsidRDefault="00D56B19" w:rsidP="00742FF1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  <w:r w:rsidR="00782CE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625</w:t>
            </w:r>
            <w:r w:rsidR="00782CE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919</w:t>
            </w:r>
          </w:p>
        </w:tc>
        <w:tc>
          <w:tcPr>
            <w:tcW w:w="720" w:type="dxa"/>
            <w:shd w:val="clear" w:color="auto" w:fill="auto"/>
          </w:tcPr>
          <w:p w14:paraId="2F83EB3C" w14:textId="79444FD9" w:rsidR="00742FF1" w:rsidRPr="00607F0C" w:rsidRDefault="00D56B19" w:rsidP="00742FF1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56B1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72E436DC" w14:textId="165AD848" w:rsidR="00742FF1" w:rsidRPr="00607F0C" w:rsidRDefault="00D56B19" w:rsidP="00742FF1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51</w:t>
            </w:r>
            <w:r w:rsidR="00742FF1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804</w:t>
            </w:r>
            <w:r w:rsidR="00742FF1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528</w:t>
            </w:r>
          </w:p>
        </w:tc>
        <w:tc>
          <w:tcPr>
            <w:tcW w:w="720" w:type="dxa"/>
          </w:tcPr>
          <w:p w14:paraId="42B0CA09" w14:textId="684D5F95" w:rsidR="00742FF1" w:rsidRPr="00607F0C" w:rsidRDefault="00742FF1" w:rsidP="00742FF1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</w:tr>
      <w:tr w:rsidR="00742FF1" w:rsidRPr="00607F0C" w14:paraId="1FD95D83" w14:textId="134392DD" w:rsidTr="00F34FD6">
        <w:tc>
          <w:tcPr>
            <w:tcW w:w="2610" w:type="dxa"/>
            <w:shd w:val="clear" w:color="auto" w:fill="auto"/>
          </w:tcPr>
          <w:p w14:paraId="44CA079A" w14:textId="77777777" w:rsidR="00742FF1" w:rsidRPr="00607F0C" w:rsidRDefault="00742FF1" w:rsidP="00742FF1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ผลกระทบของรายได้และค่าใช้จ่ายทางบัญชี</w:t>
            </w:r>
          </w:p>
        </w:tc>
        <w:tc>
          <w:tcPr>
            <w:tcW w:w="810" w:type="dxa"/>
            <w:shd w:val="clear" w:color="auto" w:fill="auto"/>
          </w:tcPr>
          <w:p w14:paraId="15927544" w14:textId="77777777" w:rsidR="00742FF1" w:rsidRPr="00607F0C" w:rsidRDefault="00742FF1" w:rsidP="00742FF1">
            <w:pPr>
              <w:tabs>
                <w:tab w:val="decimal" w:pos="720"/>
                <w:tab w:val="decimal" w:pos="1170"/>
              </w:tabs>
              <w:ind w:left="54" w:righ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A96EC5" w14:textId="77777777" w:rsidR="00742FF1" w:rsidRPr="00607F0C" w:rsidRDefault="00742FF1" w:rsidP="00742FF1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50B56D4" w14:textId="77777777" w:rsidR="00742FF1" w:rsidRPr="00607F0C" w:rsidRDefault="00742FF1" w:rsidP="00742FF1">
            <w:pPr>
              <w:tabs>
                <w:tab w:val="decimal" w:pos="897"/>
              </w:tabs>
              <w:snapToGrid w:val="0"/>
              <w:ind w:lef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F0EE600" w14:textId="77777777" w:rsidR="00742FF1" w:rsidRPr="00607F0C" w:rsidRDefault="00742FF1" w:rsidP="00742FF1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99A3F74" w14:textId="77777777" w:rsidR="00742FF1" w:rsidRPr="00607F0C" w:rsidRDefault="00742FF1" w:rsidP="00742FF1">
            <w:pPr>
              <w:tabs>
                <w:tab w:val="decimal" w:pos="718"/>
                <w:tab w:val="decimal" w:pos="1170"/>
              </w:tabs>
              <w:ind w:lef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D811A7C" w14:textId="77777777" w:rsidR="00742FF1" w:rsidRPr="00607F0C" w:rsidRDefault="00742FF1" w:rsidP="00742FF1">
            <w:pPr>
              <w:tabs>
                <w:tab w:val="decimal" w:pos="1710"/>
              </w:tabs>
              <w:snapToGrid w:val="0"/>
              <w:ind w:left="-97" w:right="9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E1DC9E" w14:textId="77777777" w:rsidR="00742FF1" w:rsidRPr="00607F0C" w:rsidRDefault="00742FF1" w:rsidP="00742FF1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2265E8BA" w14:textId="77777777" w:rsidR="00742FF1" w:rsidRPr="00607F0C" w:rsidRDefault="00742FF1" w:rsidP="00742FF1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742FF1" w:rsidRPr="00607F0C" w14:paraId="376F9E7C" w14:textId="3A9DE324" w:rsidTr="00F34FD6">
        <w:tc>
          <w:tcPr>
            <w:tcW w:w="2610" w:type="dxa"/>
            <w:shd w:val="clear" w:color="auto" w:fill="auto"/>
          </w:tcPr>
          <w:p w14:paraId="70E52255" w14:textId="77777777" w:rsidR="00742FF1" w:rsidRPr="00607F0C" w:rsidRDefault="00742FF1" w:rsidP="00742FF1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  <w:t xml:space="preserve">   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แต่มิได้เป็นรายได้และค่าใช้จ่ายทางภาษี</w:t>
            </w: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21631C7A" w14:textId="3859603E" w:rsidR="00742FF1" w:rsidRPr="00607F0C" w:rsidRDefault="00D56B19" w:rsidP="00742FF1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B91F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933</w:t>
            </w:r>
            <w:r w:rsidR="00B91F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382</w:t>
            </w:r>
          </w:p>
        </w:tc>
        <w:tc>
          <w:tcPr>
            <w:tcW w:w="810" w:type="dxa"/>
            <w:shd w:val="clear" w:color="auto" w:fill="auto"/>
          </w:tcPr>
          <w:p w14:paraId="72484910" w14:textId="7B0841A7" w:rsidR="00742FF1" w:rsidRPr="00607F0C" w:rsidRDefault="00D56B19" w:rsidP="00742FF1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56B1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5A27D55C" w14:textId="14FD5BCC" w:rsidR="00742FF1" w:rsidRPr="00607F0C" w:rsidRDefault="00D56B19" w:rsidP="00742FF1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742FF1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267</w:t>
            </w:r>
            <w:r w:rsidR="00742FF1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303</w:t>
            </w:r>
          </w:p>
        </w:tc>
        <w:tc>
          <w:tcPr>
            <w:tcW w:w="720" w:type="dxa"/>
            <w:shd w:val="clear" w:color="auto" w:fill="auto"/>
          </w:tcPr>
          <w:p w14:paraId="45310FA6" w14:textId="5D6148CF" w:rsidR="00742FF1" w:rsidRPr="00607F0C" w:rsidRDefault="00D56B19" w:rsidP="00742FF1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06323C5C" w14:textId="53A79F7B" w:rsidR="00742FF1" w:rsidRPr="00607F0C" w:rsidRDefault="00D56B19" w:rsidP="00742FF1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B91F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809</w:t>
            </w:r>
            <w:r w:rsidR="00B91F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148</w:t>
            </w:r>
          </w:p>
        </w:tc>
        <w:tc>
          <w:tcPr>
            <w:tcW w:w="720" w:type="dxa"/>
            <w:shd w:val="clear" w:color="auto" w:fill="auto"/>
          </w:tcPr>
          <w:p w14:paraId="50423BDC" w14:textId="154BA634" w:rsidR="00742FF1" w:rsidRPr="00607F0C" w:rsidRDefault="00D56B19" w:rsidP="00B91F81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17FF47BB" w14:textId="7AC56B89" w:rsidR="00742FF1" w:rsidRPr="00607F0C" w:rsidRDefault="00D56B19" w:rsidP="00742FF1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 w:rsidR="00742FF1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260</w:t>
            </w:r>
            <w:r w:rsidR="00742FF1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437</w:t>
            </w:r>
          </w:p>
        </w:tc>
        <w:tc>
          <w:tcPr>
            <w:tcW w:w="720" w:type="dxa"/>
          </w:tcPr>
          <w:p w14:paraId="561F9F10" w14:textId="0461AC44" w:rsidR="00742FF1" w:rsidRPr="00607F0C" w:rsidRDefault="00742FF1" w:rsidP="00742FF1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</w:tr>
      <w:tr w:rsidR="00742FF1" w:rsidRPr="00607F0C" w14:paraId="153D4964" w14:textId="1626117D" w:rsidTr="00F34FD6">
        <w:tc>
          <w:tcPr>
            <w:tcW w:w="2610" w:type="dxa"/>
            <w:shd w:val="clear" w:color="auto" w:fill="auto"/>
          </w:tcPr>
          <w:p w14:paraId="501FD4CF" w14:textId="1F72D7EA" w:rsidR="00742FF1" w:rsidRPr="00607F0C" w:rsidRDefault="00742FF1" w:rsidP="00742FF1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รายได้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ภาษีเงินได้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033FA43" w14:textId="07E3113E" w:rsidR="00742FF1" w:rsidRPr="00607F0C" w:rsidRDefault="00D56B19" w:rsidP="00742FF1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43</w:t>
            </w:r>
            <w:r w:rsidR="00B91F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527</w:t>
            </w:r>
            <w:r w:rsidR="00B91F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352</w:t>
            </w:r>
          </w:p>
        </w:tc>
        <w:tc>
          <w:tcPr>
            <w:tcW w:w="810" w:type="dxa"/>
            <w:shd w:val="clear" w:color="auto" w:fill="auto"/>
          </w:tcPr>
          <w:p w14:paraId="1514E037" w14:textId="11BA02C2" w:rsidR="00742FF1" w:rsidRPr="00607F0C" w:rsidRDefault="00D56B19" w:rsidP="00742FF1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CEA6BD4" w14:textId="2AED7CB0" w:rsidR="00742FF1" w:rsidRPr="00607F0C" w:rsidRDefault="00D56B19" w:rsidP="00742FF1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90</w:t>
            </w:r>
            <w:r w:rsidR="00742FF1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310</w:t>
            </w:r>
            <w:r w:rsidR="00742FF1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730</w:t>
            </w:r>
          </w:p>
        </w:tc>
        <w:tc>
          <w:tcPr>
            <w:tcW w:w="720" w:type="dxa"/>
            <w:shd w:val="clear" w:color="auto" w:fill="auto"/>
          </w:tcPr>
          <w:p w14:paraId="283799A8" w14:textId="606C54EA" w:rsidR="00742FF1" w:rsidRPr="00607F0C" w:rsidRDefault="00D56B19" w:rsidP="00742FF1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80E7C3F" w14:textId="6FC6ABC2" w:rsidR="00742FF1" w:rsidRPr="00607F0C" w:rsidRDefault="00D56B19" w:rsidP="00742FF1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41</w:t>
            </w:r>
            <w:r w:rsidR="00B91F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435</w:t>
            </w:r>
            <w:r w:rsidR="00B91F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067</w:t>
            </w:r>
          </w:p>
        </w:tc>
        <w:tc>
          <w:tcPr>
            <w:tcW w:w="720" w:type="dxa"/>
            <w:shd w:val="clear" w:color="auto" w:fill="auto"/>
          </w:tcPr>
          <w:p w14:paraId="5EC18242" w14:textId="410F7DF6" w:rsidR="00742FF1" w:rsidRPr="00607F0C" w:rsidRDefault="00D56B19" w:rsidP="00B91F81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0AF041B" w14:textId="56AF22CD" w:rsidR="00742FF1" w:rsidRPr="00607F0C" w:rsidRDefault="00D56B19" w:rsidP="00742FF1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80</w:t>
            </w:r>
            <w:r w:rsidR="00742FF1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064</w:t>
            </w:r>
            <w:r w:rsidR="00742FF1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965</w:t>
            </w:r>
          </w:p>
        </w:tc>
        <w:tc>
          <w:tcPr>
            <w:tcW w:w="720" w:type="dxa"/>
          </w:tcPr>
          <w:p w14:paraId="4D79B8BC" w14:textId="270228EF" w:rsidR="00742FF1" w:rsidRPr="00607F0C" w:rsidRDefault="00742FF1" w:rsidP="00742FF1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</w:t>
            </w:r>
          </w:p>
        </w:tc>
      </w:tr>
    </w:tbl>
    <w:p w14:paraId="6B35430A" w14:textId="41D13D64" w:rsidR="008E1083" w:rsidRPr="00607F0C" w:rsidRDefault="00D56B19" w:rsidP="0041167D">
      <w:pPr>
        <w:spacing w:before="360"/>
        <w:ind w:left="547" w:hanging="547"/>
        <w:rPr>
          <w:rFonts w:ascii="Angsana New" w:hAnsi="Angsana New" w:cs="Angsana New"/>
          <w:spacing w:val="-14"/>
          <w:sz w:val="32"/>
          <w:szCs w:val="32"/>
          <w:cs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31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รายการกับกิจการที่เกี่ยวข้องกัน</w:t>
      </w:r>
    </w:p>
    <w:p w14:paraId="7559BBEF" w14:textId="134E01CE" w:rsidR="008E1083" w:rsidRPr="00607F0C" w:rsidRDefault="008E1083" w:rsidP="00D20153">
      <w:pPr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ในการดำเนินงานธุรกิจของบริษัท บริษัทซื้อสินค้าจากบริษัทย่อยและบริษัทที่เกี่ยวข้องกัน ซื้อและ</w:t>
      </w:r>
      <w:r w:rsidR="00D20153" w:rsidRPr="00607F0C">
        <w:rPr>
          <w:rFonts w:ascii="Angsana New" w:hAnsi="Angsana New" w:cs="Angsana New"/>
          <w:sz w:val="32"/>
          <w:szCs w:val="32"/>
          <w:cs/>
        </w:rPr>
        <w:br/>
      </w:r>
      <w:r w:rsidRPr="00607F0C">
        <w:rPr>
          <w:rFonts w:ascii="Angsana New" w:hAnsi="Angsana New" w:cs="Angsana New"/>
          <w:sz w:val="32"/>
          <w:szCs w:val="32"/>
          <w:cs/>
        </w:rPr>
        <w:t>ขายวัตถุดิบส่วนใหญ่กับบริษัทที่เกี่ยวข้องกัน และให้บริษัทที่เกี่ยวข้องกันเป็นผู้จัดจำหน่าย งบการเงินแสดงถึงผลของรายการดังกล่าวตามมูลฐานที่พิจารณาร่วมกันระหว่างบริษัทกับ</w:t>
      </w:r>
      <w:r w:rsidR="00F23DE0" w:rsidRPr="00607F0C">
        <w:rPr>
          <w:rFonts w:ascii="Angsana New" w:hAnsi="Angsana New" w:cs="Angsana New"/>
          <w:sz w:val="32"/>
          <w:szCs w:val="32"/>
          <w:cs/>
        </w:rPr>
        <w:t>กิจการ</w:t>
      </w:r>
      <w:r w:rsidRPr="00607F0C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</w:p>
    <w:p w14:paraId="0E8BAFD8" w14:textId="41513A44" w:rsidR="008E1083" w:rsidRPr="00607F0C" w:rsidRDefault="008E1083" w:rsidP="00D20153">
      <w:pPr>
        <w:spacing w:after="240"/>
        <w:ind w:left="547" w:right="-475"/>
        <w:rPr>
          <w:rFonts w:ascii="Angsana New" w:hAnsi="Angsana New" w:cs="Angsana New"/>
          <w:b/>
          <w:bCs/>
          <w:sz w:val="20"/>
          <w:szCs w:val="20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ยอดคงเหลือที่สำคัญระหว่างบริษัทกับกิจการที่เกี่ยวข้องกัน ณ 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มีรายละเอียดดังต่อไปนี้</w:t>
      </w:r>
    </w:p>
    <w:p w14:paraId="5099611A" w14:textId="77777777" w:rsidR="00ED4AD4" w:rsidRPr="00607F0C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97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930"/>
        <w:gridCol w:w="791"/>
        <w:gridCol w:w="106"/>
        <w:gridCol w:w="814"/>
        <w:gridCol w:w="20"/>
        <w:gridCol w:w="90"/>
        <w:gridCol w:w="798"/>
        <w:gridCol w:w="102"/>
        <w:gridCol w:w="801"/>
        <w:gridCol w:w="12"/>
      </w:tblGrid>
      <w:tr w:rsidR="00ED4AD4" w:rsidRPr="00607F0C" w14:paraId="2CF62C1D" w14:textId="77777777" w:rsidTr="00EA6E49">
        <w:trPr>
          <w:gridAfter w:val="1"/>
          <w:wAfter w:w="12" w:type="dxa"/>
          <w:trHeight w:val="144"/>
        </w:trPr>
        <w:tc>
          <w:tcPr>
            <w:tcW w:w="3510" w:type="dxa"/>
            <w:shd w:val="clear" w:color="auto" w:fill="auto"/>
          </w:tcPr>
          <w:p w14:paraId="272EFBC3" w14:textId="77777777" w:rsidR="00ED4AD4" w:rsidRPr="00607F0C" w:rsidRDefault="00ED4AD4" w:rsidP="0041167D">
            <w:pPr>
              <w:snapToGrid w:val="0"/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7D2F19" w14:textId="77777777" w:rsidR="00ED4AD4" w:rsidRPr="00607F0C" w:rsidRDefault="00ED4AD4" w:rsidP="0041167D">
            <w:pPr>
              <w:spacing w:line="28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711" w:type="dxa"/>
            <w:gridSpan w:val="3"/>
            <w:shd w:val="clear" w:color="auto" w:fill="auto"/>
          </w:tcPr>
          <w:p w14:paraId="6D84A1F4" w14:textId="77777777" w:rsidR="00ED4AD4" w:rsidRPr="00607F0C" w:rsidRDefault="00ED4AD4" w:rsidP="0041167D">
            <w:pPr>
              <w:spacing w:line="28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" w:type="dxa"/>
            <w:shd w:val="clear" w:color="auto" w:fill="auto"/>
          </w:tcPr>
          <w:p w14:paraId="1445FF9C" w14:textId="77777777" w:rsidR="00ED4AD4" w:rsidRPr="00607F0C" w:rsidRDefault="00ED4AD4" w:rsidP="0041167D">
            <w:pPr>
              <w:snapToGrid w:val="0"/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1" w:type="dxa"/>
            <w:gridSpan w:val="4"/>
            <w:shd w:val="clear" w:color="auto" w:fill="auto"/>
          </w:tcPr>
          <w:p w14:paraId="5C6BC1C9" w14:textId="77777777" w:rsidR="00ED4AD4" w:rsidRPr="00607F0C" w:rsidRDefault="00ED4AD4" w:rsidP="0041167D">
            <w:pPr>
              <w:spacing w:line="28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4AD4" w:rsidRPr="00607F0C" w14:paraId="3FDCA493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45F5048B" w14:textId="77777777" w:rsidR="00ED4AD4" w:rsidRPr="00607F0C" w:rsidRDefault="00ED4AD4" w:rsidP="0041167D">
            <w:pPr>
              <w:snapToGrid w:val="0"/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63BC34D7" w14:textId="77777777" w:rsidR="00ED4AD4" w:rsidRPr="00607F0C" w:rsidRDefault="00ED4AD4" w:rsidP="0041167D">
            <w:pPr>
              <w:snapToGrid w:val="0"/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46440EF8" w14:textId="2BBCE2D5" w:rsidR="00ED4AD4" w:rsidRPr="00607F0C" w:rsidRDefault="00D56B19" w:rsidP="0041167D">
            <w:pPr>
              <w:spacing w:line="28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6" w:type="dxa"/>
            <w:shd w:val="clear" w:color="auto" w:fill="auto"/>
          </w:tcPr>
          <w:p w14:paraId="3BFF2B64" w14:textId="77777777" w:rsidR="00ED4AD4" w:rsidRPr="00607F0C" w:rsidRDefault="00ED4AD4" w:rsidP="0041167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4" w:type="dxa"/>
            <w:shd w:val="clear" w:color="auto" w:fill="auto"/>
          </w:tcPr>
          <w:p w14:paraId="4730795D" w14:textId="04574035" w:rsidR="00ED4AD4" w:rsidRPr="00607F0C" w:rsidRDefault="00D56B19" w:rsidP="0041167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29ACBD0D" w14:textId="77777777" w:rsidR="00ED4AD4" w:rsidRPr="00607F0C" w:rsidRDefault="00ED4AD4" w:rsidP="0041167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62DD7483" w14:textId="12186A42" w:rsidR="00ED4AD4" w:rsidRPr="00607F0C" w:rsidRDefault="00D56B19" w:rsidP="0041167D">
            <w:pPr>
              <w:spacing w:line="28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2" w:type="dxa"/>
            <w:shd w:val="clear" w:color="auto" w:fill="auto"/>
          </w:tcPr>
          <w:p w14:paraId="64CBA8CB" w14:textId="77777777" w:rsidR="00ED4AD4" w:rsidRPr="00607F0C" w:rsidRDefault="00ED4AD4" w:rsidP="0041167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74176077" w14:textId="20BC8B33" w:rsidR="00ED4AD4" w:rsidRPr="00607F0C" w:rsidRDefault="00D56B19" w:rsidP="0041167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ED4AD4" w:rsidRPr="00607F0C" w14:paraId="7B791156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0EA2723F" w14:textId="77777777" w:rsidR="00ED4AD4" w:rsidRPr="00607F0C" w:rsidRDefault="00ED4AD4" w:rsidP="0041167D">
            <w:pPr>
              <w:spacing w:line="280" w:lineRule="exact"/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930" w:type="dxa"/>
            <w:shd w:val="clear" w:color="auto" w:fill="auto"/>
          </w:tcPr>
          <w:p w14:paraId="0905A25F" w14:textId="77777777" w:rsidR="00ED4AD4" w:rsidRPr="00607F0C" w:rsidRDefault="00ED4AD4" w:rsidP="0041167D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3832D4EE" w14:textId="77777777" w:rsidR="00ED4AD4" w:rsidRPr="00607F0C" w:rsidRDefault="00ED4AD4" w:rsidP="0041167D">
            <w:pPr>
              <w:snapToGrid w:val="0"/>
              <w:spacing w:line="280" w:lineRule="exact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11F6DB4" w14:textId="77777777" w:rsidR="00ED4AD4" w:rsidRPr="00607F0C" w:rsidRDefault="00ED4AD4" w:rsidP="0041167D">
            <w:pPr>
              <w:tabs>
                <w:tab w:val="decimal" w:pos="1026"/>
              </w:tabs>
              <w:snapToGrid w:val="0"/>
              <w:spacing w:line="280" w:lineRule="exact"/>
              <w:ind w:right="3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4" w:type="dxa"/>
            <w:shd w:val="clear" w:color="auto" w:fill="auto"/>
          </w:tcPr>
          <w:p w14:paraId="7DC0518D" w14:textId="77777777" w:rsidR="00ED4AD4" w:rsidRPr="00607F0C" w:rsidRDefault="00ED4AD4" w:rsidP="0041167D">
            <w:pPr>
              <w:snapToGrid w:val="0"/>
              <w:spacing w:line="280" w:lineRule="exact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56059325" w14:textId="77777777" w:rsidR="00ED4AD4" w:rsidRPr="00607F0C" w:rsidRDefault="00ED4AD4" w:rsidP="0041167D">
            <w:pPr>
              <w:snapToGrid w:val="0"/>
              <w:spacing w:line="280" w:lineRule="exact"/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2EEAD546" w14:textId="77777777" w:rsidR="00ED4AD4" w:rsidRPr="00607F0C" w:rsidRDefault="00ED4AD4" w:rsidP="0041167D">
            <w:pPr>
              <w:snapToGrid w:val="0"/>
              <w:spacing w:line="280" w:lineRule="exact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204A850" w14:textId="77777777" w:rsidR="00ED4AD4" w:rsidRPr="00607F0C" w:rsidRDefault="00ED4AD4" w:rsidP="0041167D">
            <w:pPr>
              <w:snapToGrid w:val="0"/>
              <w:spacing w:line="280" w:lineRule="exact"/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7B9BC4A" w14:textId="77777777" w:rsidR="00ED4AD4" w:rsidRPr="00607F0C" w:rsidRDefault="00ED4AD4" w:rsidP="0041167D">
            <w:pPr>
              <w:snapToGrid w:val="0"/>
              <w:spacing w:line="280" w:lineRule="exact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46BE47C9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6E9B18C0" w14:textId="77777777" w:rsidR="00ED4AD4" w:rsidRPr="00607F0C" w:rsidRDefault="00ED4AD4" w:rsidP="0041167D">
            <w:pPr>
              <w:spacing w:line="280" w:lineRule="exact"/>
              <w:ind w:left="720" w:right="-659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30" w:type="dxa"/>
            <w:shd w:val="clear" w:color="auto" w:fill="auto"/>
          </w:tcPr>
          <w:p w14:paraId="4F116CDE" w14:textId="77777777" w:rsidR="00ED4AD4" w:rsidRPr="00607F0C" w:rsidRDefault="00ED4AD4" w:rsidP="0041167D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6A8A68DF" w14:textId="77777777" w:rsidR="00ED4AD4" w:rsidRPr="00607F0C" w:rsidRDefault="00ED4AD4" w:rsidP="0041167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AE62640" w14:textId="77777777" w:rsidR="00ED4AD4" w:rsidRPr="00607F0C" w:rsidRDefault="00ED4AD4" w:rsidP="0041167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4A564D06" w14:textId="77777777" w:rsidR="00ED4AD4" w:rsidRPr="00607F0C" w:rsidRDefault="00ED4AD4" w:rsidP="0041167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6BD5CEF8" w14:textId="77777777" w:rsidR="00ED4AD4" w:rsidRPr="00607F0C" w:rsidRDefault="00ED4AD4" w:rsidP="0041167D">
            <w:pPr>
              <w:snapToGrid w:val="0"/>
              <w:spacing w:line="28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0472009A" w14:textId="77777777" w:rsidR="00ED4AD4" w:rsidRPr="00607F0C" w:rsidRDefault="00ED4AD4" w:rsidP="0041167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48DB4D7" w14:textId="77777777" w:rsidR="00ED4AD4" w:rsidRPr="00607F0C" w:rsidRDefault="00ED4AD4" w:rsidP="0041167D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6B5F6BFA" w14:textId="77777777" w:rsidR="00ED4AD4" w:rsidRPr="00607F0C" w:rsidRDefault="00ED4AD4" w:rsidP="0041167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742FF1" w:rsidRPr="00607F0C" w14:paraId="75AC029A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0CD4CE80" w14:textId="77777777" w:rsidR="00742FF1" w:rsidRPr="00607F0C" w:rsidRDefault="00742FF1" w:rsidP="0041167D">
            <w:pPr>
              <w:snapToGrid w:val="0"/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B02CE3A" w14:textId="2F53DFCB" w:rsidR="00742FF1" w:rsidRPr="00607F0C" w:rsidRDefault="00742FF1" w:rsidP="0041167D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15AE7D16" w14:textId="0E51D3BF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401</w:t>
            </w:r>
          </w:p>
        </w:tc>
        <w:tc>
          <w:tcPr>
            <w:tcW w:w="106" w:type="dxa"/>
            <w:shd w:val="clear" w:color="auto" w:fill="auto"/>
          </w:tcPr>
          <w:p w14:paraId="62016BB0" w14:textId="77777777" w:rsidR="00742FF1" w:rsidRPr="00607F0C" w:rsidRDefault="00742FF1" w:rsidP="0041167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6B8D2FB4" w14:textId="703E856C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335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226BF465" w14:textId="77777777" w:rsidR="00742FF1" w:rsidRPr="00607F0C" w:rsidRDefault="00742FF1" w:rsidP="0041167D">
            <w:pPr>
              <w:snapToGrid w:val="0"/>
              <w:spacing w:line="28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28B7EAA" w14:textId="31D508C4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401</w:t>
            </w:r>
          </w:p>
        </w:tc>
        <w:tc>
          <w:tcPr>
            <w:tcW w:w="102" w:type="dxa"/>
            <w:shd w:val="clear" w:color="auto" w:fill="auto"/>
          </w:tcPr>
          <w:p w14:paraId="5C870D88" w14:textId="77777777" w:rsidR="00742FF1" w:rsidRPr="00607F0C" w:rsidRDefault="00742FF1" w:rsidP="0041167D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41F0913" w14:textId="4E80346E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335</w:t>
            </w:r>
          </w:p>
        </w:tc>
      </w:tr>
      <w:tr w:rsidR="00742FF1" w:rsidRPr="00607F0C" w14:paraId="5BFDD46F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62ECD2F1" w14:textId="77777777" w:rsidR="00742FF1" w:rsidRPr="00607F0C" w:rsidRDefault="00742FF1" w:rsidP="0041167D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 ไชน่า จำกัด</w:t>
            </w:r>
          </w:p>
        </w:tc>
        <w:tc>
          <w:tcPr>
            <w:tcW w:w="1930" w:type="dxa"/>
            <w:shd w:val="clear" w:color="auto" w:fill="auto"/>
          </w:tcPr>
          <w:p w14:paraId="32655147" w14:textId="77777777" w:rsidR="00742FF1" w:rsidRPr="00607F0C" w:rsidRDefault="00742FF1" w:rsidP="0041167D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73EBCF94" w14:textId="77777777" w:rsidR="00742FF1" w:rsidRPr="00607F0C" w:rsidRDefault="00742FF1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38876936" w14:textId="77777777" w:rsidR="00742FF1" w:rsidRPr="00607F0C" w:rsidRDefault="00742FF1" w:rsidP="0041167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3DDC0D9D" w14:textId="77777777" w:rsidR="00742FF1" w:rsidRPr="00607F0C" w:rsidRDefault="00742FF1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3E032770" w14:textId="77777777" w:rsidR="00742FF1" w:rsidRPr="00607F0C" w:rsidRDefault="00742FF1" w:rsidP="0041167D">
            <w:pPr>
              <w:snapToGrid w:val="0"/>
              <w:spacing w:line="280" w:lineRule="exact"/>
              <w:ind w:left="-1063" w:right="185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1A0CC0A4" w14:textId="77777777" w:rsidR="00742FF1" w:rsidRPr="00607F0C" w:rsidRDefault="00742FF1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6471BF5" w14:textId="77777777" w:rsidR="00742FF1" w:rsidRPr="00607F0C" w:rsidRDefault="00742FF1" w:rsidP="0041167D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10871AE" w14:textId="77777777" w:rsidR="00742FF1" w:rsidRPr="00607F0C" w:rsidRDefault="00742FF1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42FF1" w:rsidRPr="00607F0C" w14:paraId="6CBD7BDD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33CB9751" w14:textId="77777777" w:rsidR="00742FF1" w:rsidRPr="00607F0C" w:rsidRDefault="00742FF1" w:rsidP="0041167D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2478D4F8" w14:textId="7173DF64" w:rsidR="00742FF1" w:rsidRPr="00607F0C" w:rsidRDefault="00742FF1" w:rsidP="0041167D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4A8F0011" w14:textId="0FC4D44D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06" w:type="dxa"/>
            <w:shd w:val="clear" w:color="auto" w:fill="auto"/>
          </w:tcPr>
          <w:p w14:paraId="6B025B13" w14:textId="77777777" w:rsidR="00742FF1" w:rsidRPr="00607F0C" w:rsidRDefault="00742FF1" w:rsidP="0041167D">
            <w:pPr>
              <w:spacing w:line="280" w:lineRule="exact"/>
              <w:ind w:left="-1063" w:right="374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546CCC01" w14:textId="09D57E4C" w:rsidR="00742FF1" w:rsidRPr="00607F0C" w:rsidRDefault="00742FF1" w:rsidP="0041167D">
            <w:pPr>
              <w:spacing w:line="280" w:lineRule="exact"/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6CDB35FA" w14:textId="77777777" w:rsidR="00742FF1" w:rsidRPr="00607F0C" w:rsidRDefault="00742FF1" w:rsidP="0041167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0B29C13" w14:textId="6A3C681E" w:rsidR="00742FF1" w:rsidRPr="00607F0C" w:rsidRDefault="001E5CC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02" w:type="dxa"/>
            <w:shd w:val="clear" w:color="auto" w:fill="auto"/>
          </w:tcPr>
          <w:p w14:paraId="4F1A603D" w14:textId="77777777" w:rsidR="00742FF1" w:rsidRPr="00607F0C" w:rsidRDefault="00742FF1" w:rsidP="0041167D">
            <w:pPr>
              <w:snapToGrid w:val="0"/>
              <w:spacing w:line="280" w:lineRule="exact"/>
              <w:ind w:right="37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1EAEE1C" w14:textId="1E0E1C7A" w:rsidR="00742FF1" w:rsidRPr="00607F0C" w:rsidRDefault="00742FF1" w:rsidP="0041167D">
            <w:pPr>
              <w:spacing w:line="280" w:lineRule="exact"/>
              <w:ind w:left="-1063" w:right="420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42FF1" w:rsidRPr="00607F0C" w14:paraId="211BF491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3C45C95E" w14:textId="58D380DC" w:rsidR="00742FF1" w:rsidRPr="00607F0C" w:rsidRDefault="00742FF1" w:rsidP="0041167D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Wacoal EMEA Ltd.</w:t>
            </w:r>
          </w:p>
        </w:tc>
        <w:tc>
          <w:tcPr>
            <w:tcW w:w="1930" w:type="dxa"/>
            <w:shd w:val="clear" w:color="auto" w:fill="auto"/>
          </w:tcPr>
          <w:p w14:paraId="5C4AED32" w14:textId="77777777" w:rsidR="00742FF1" w:rsidRPr="00607F0C" w:rsidRDefault="00742FF1" w:rsidP="0041167D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417A6D08" w14:textId="77777777" w:rsidR="00742FF1" w:rsidRPr="00607F0C" w:rsidRDefault="00742FF1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0B5ABE5" w14:textId="77777777" w:rsidR="00742FF1" w:rsidRPr="00607F0C" w:rsidRDefault="00742FF1" w:rsidP="0041167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4901775" w14:textId="77777777" w:rsidR="00742FF1" w:rsidRPr="00607F0C" w:rsidRDefault="00742FF1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46E09DDF" w14:textId="77777777" w:rsidR="00742FF1" w:rsidRPr="00607F0C" w:rsidRDefault="00742FF1" w:rsidP="0041167D">
            <w:pPr>
              <w:snapToGrid w:val="0"/>
              <w:spacing w:line="280" w:lineRule="exact"/>
              <w:ind w:left="-1063" w:right="185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21560F5" w14:textId="77777777" w:rsidR="00742FF1" w:rsidRPr="00607F0C" w:rsidRDefault="00742FF1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93574E3" w14:textId="77777777" w:rsidR="00742FF1" w:rsidRPr="00607F0C" w:rsidRDefault="00742FF1" w:rsidP="0041167D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12D21929" w14:textId="77777777" w:rsidR="00742FF1" w:rsidRPr="00607F0C" w:rsidRDefault="00742FF1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42FF1" w:rsidRPr="00607F0C" w14:paraId="0012348C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48821AC5" w14:textId="77777777" w:rsidR="00742FF1" w:rsidRPr="00607F0C" w:rsidRDefault="00742FF1" w:rsidP="0041167D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4249C4F8" w14:textId="1D452B16" w:rsidR="00742FF1" w:rsidRPr="00607F0C" w:rsidRDefault="00742FF1" w:rsidP="0041167D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231629EC" w14:textId="2DFD6AAA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06" w:type="dxa"/>
            <w:shd w:val="clear" w:color="auto" w:fill="auto"/>
          </w:tcPr>
          <w:p w14:paraId="245315AF" w14:textId="77777777" w:rsidR="00742FF1" w:rsidRPr="00607F0C" w:rsidRDefault="00742FF1" w:rsidP="0041167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27390F9" w14:textId="663BCB19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468D755A" w14:textId="77777777" w:rsidR="00742FF1" w:rsidRPr="00607F0C" w:rsidRDefault="00742FF1" w:rsidP="0041167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BDBCFD1" w14:textId="6DDC0B72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02" w:type="dxa"/>
            <w:shd w:val="clear" w:color="auto" w:fill="auto"/>
          </w:tcPr>
          <w:p w14:paraId="7AC061C2" w14:textId="77777777" w:rsidR="00742FF1" w:rsidRPr="00607F0C" w:rsidRDefault="00742FF1" w:rsidP="0041167D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17351B4" w14:textId="478A1408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</w:tr>
      <w:tr w:rsidR="00742FF1" w:rsidRPr="00607F0C" w14:paraId="00FA5716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55767D47" w14:textId="77777777" w:rsidR="00742FF1" w:rsidRPr="00607F0C" w:rsidRDefault="00742FF1" w:rsidP="0041167D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1930" w:type="dxa"/>
            <w:shd w:val="clear" w:color="auto" w:fill="auto"/>
          </w:tcPr>
          <w:p w14:paraId="3DB10342" w14:textId="77777777" w:rsidR="00742FF1" w:rsidRPr="00607F0C" w:rsidRDefault="00742FF1" w:rsidP="0041167D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ผู้ถือหุ้นรายใหญ่และผู้ถือหุ้น</w:t>
            </w:r>
          </w:p>
        </w:tc>
        <w:tc>
          <w:tcPr>
            <w:tcW w:w="791" w:type="dxa"/>
            <w:shd w:val="clear" w:color="auto" w:fill="auto"/>
          </w:tcPr>
          <w:p w14:paraId="4AD6C2C2" w14:textId="77777777" w:rsidR="00742FF1" w:rsidRPr="00607F0C" w:rsidRDefault="00742FF1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BFA66C4" w14:textId="77777777" w:rsidR="00742FF1" w:rsidRPr="00607F0C" w:rsidRDefault="00742FF1" w:rsidP="0041167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40454252" w14:textId="77777777" w:rsidR="00742FF1" w:rsidRPr="00607F0C" w:rsidRDefault="00742FF1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3C0E2AD1" w14:textId="77777777" w:rsidR="00742FF1" w:rsidRPr="00607F0C" w:rsidRDefault="00742FF1" w:rsidP="0041167D">
            <w:pPr>
              <w:snapToGrid w:val="0"/>
              <w:spacing w:line="280" w:lineRule="exact"/>
              <w:ind w:left="-1063" w:right="185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068D6467" w14:textId="77777777" w:rsidR="00742FF1" w:rsidRPr="00607F0C" w:rsidRDefault="00742FF1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9517A0A" w14:textId="77777777" w:rsidR="00742FF1" w:rsidRPr="00607F0C" w:rsidRDefault="00742FF1" w:rsidP="0041167D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5C3BB6E" w14:textId="77777777" w:rsidR="00742FF1" w:rsidRPr="00607F0C" w:rsidRDefault="00742FF1" w:rsidP="0041167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42FF1" w:rsidRPr="00607F0C" w14:paraId="37D53D41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1EEB9E97" w14:textId="77777777" w:rsidR="00742FF1" w:rsidRPr="00607F0C" w:rsidRDefault="00742FF1" w:rsidP="0041167D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2FD827" w14:textId="77777777" w:rsidR="00742FF1" w:rsidRPr="00607F0C" w:rsidRDefault="00742FF1" w:rsidP="0041167D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ลำดับสูงสุดของบริษัท</w:t>
            </w:r>
          </w:p>
        </w:tc>
        <w:tc>
          <w:tcPr>
            <w:tcW w:w="791" w:type="dxa"/>
            <w:shd w:val="clear" w:color="auto" w:fill="auto"/>
          </w:tcPr>
          <w:p w14:paraId="56843894" w14:textId="79AC6EAF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06" w:type="dxa"/>
            <w:shd w:val="clear" w:color="auto" w:fill="auto"/>
          </w:tcPr>
          <w:p w14:paraId="297B7735" w14:textId="77777777" w:rsidR="00742FF1" w:rsidRPr="00607F0C" w:rsidRDefault="00742FF1" w:rsidP="0041167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0099063F" w14:textId="1465194D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09915823" w14:textId="77777777" w:rsidR="00742FF1" w:rsidRPr="00607F0C" w:rsidRDefault="00742FF1" w:rsidP="0041167D">
            <w:pPr>
              <w:snapToGrid w:val="0"/>
              <w:spacing w:line="280" w:lineRule="exact"/>
              <w:ind w:left="-1063" w:right="225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7EEE180" w14:textId="779D743C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02" w:type="dxa"/>
            <w:shd w:val="clear" w:color="auto" w:fill="auto"/>
          </w:tcPr>
          <w:p w14:paraId="124DC5FB" w14:textId="77777777" w:rsidR="00742FF1" w:rsidRPr="00607F0C" w:rsidRDefault="00742FF1" w:rsidP="0041167D">
            <w:pPr>
              <w:snapToGrid w:val="0"/>
              <w:spacing w:line="280" w:lineRule="exact"/>
              <w:ind w:right="22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CB0DB2D" w14:textId="5D566ED7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</w:p>
        </w:tc>
      </w:tr>
      <w:tr w:rsidR="00742FF1" w:rsidRPr="00607F0C" w14:paraId="7266EBBE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0A9BB7FD" w14:textId="77777777" w:rsidR="00742FF1" w:rsidRPr="00607F0C" w:rsidRDefault="00742FF1" w:rsidP="0041167D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อเมริกา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อิน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คอร์ปอเรชั่น</w:t>
            </w:r>
          </w:p>
        </w:tc>
        <w:tc>
          <w:tcPr>
            <w:tcW w:w="1930" w:type="dxa"/>
            <w:shd w:val="clear" w:color="auto" w:fill="auto"/>
          </w:tcPr>
          <w:p w14:paraId="12EE226E" w14:textId="77777777" w:rsidR="00742FF1" w:rsidRPr="00607F0C" w:rsidRDefault="00742FF1" w:rsidP="0041167D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791" w:type="dxa"/>
            <w:shd w:val="clear" w:color="auto" w:fill="auto"/>
          </w:tcPr>
          <w:p w14:paraId="54AB8E4E" w14:textId="1A8E111F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</w:p>
        </w:tc>
        <w:tc>
          <w:tcPr>
            <w:tcW w:w="106" w:type="dxa"/>
            <w:shd w:val="clear" w:color="auto" w:fill="auto"/>
          </w:tcPr>
          <w:p w14:paraId="547F36F4" w14:textId="77777777" w:rsidR="00742FF1" w:rsidRPr="00607F0C" w:rsidRDefault="00742FF1" w:rsidP="0041167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F6C08B5" w14:textId="4139EB19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5E96C7F7" w14:textId="77777777" w:rsidR="00742FF1" w:rsidRPr="00607F0C" w:rsidRDefault="00742FF1" w:rsidP="0041167D">
            <w:pPr>
              <w:snapToGrid w:val="0"/>
              <w:spacing w:line="280" w:lineRule="exact"/>
              <w:ind w:left="-1063" w:right="225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5982421E" w14:textId="72308C34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</w:p>
        </w:tc>
        <w:tc>
          <w:tcPr>
            <w:tcW w:w="102" w:type="dxa"/>
            <w:shd w:val="clear" w:color="auto" w:fill="auto"/>
          </w:tcPr>
          <w:p w14:paraId="752F6E9C" w14:textId="77777777" w:rsidR="00742FF1" w:rsidRPr="00607F0C" w:rsidRDefault="00742FF1" w:rsidP="0041167D">
            <w:pPr>
              <w:snapToGrid w:val="0"/>
              <w:spacing w:line="280" w:lineRule="exact"/>
              <w:ind w:right="22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37B33E39" w14:textId="41DABA6F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</w:tr>
      <w:tr w:rsidR="00742FF1" w:rsidRPr="00607F0C" w14:paraId="463F221D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716ECC76" w14:textId="77777777" w:rsidR="00742FF1" w:rsidRPr="00607F0C" w:rsidRDefault="00742FF1" w:rsidP="0041167D">
            <w:pPr>
              <w:snapToGrid w:val="0"/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เมียนมาร์ วาโก้ จำกัด</w:t>
            </w:r>
          </w:p>
        </w:tc>
        <w:tc>
          <w:tcPr>
            <w:tcW w:w="1930" w:type="dxa"/>
            <w:shd w:val="clear" w:color="auto" w:fill="auto"/>
          </w:tcPr>
          <w:p w14:paraId="42A6AF32" w14:textId="77777777" w:rsidR="00742FF1" w:rsidRPr="00607F0C" w:rsidRDefault="00742FF1" w:rsidP="0041167D">
            <w:pPr>
              <w:spacing w:line="28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91" w:type="dxa"/>
            <w:shd w:val="clear" w:color="auto" w:fill="auto"/>
          </w:tcPr>
          <w:p w14:paraId="0F9BF366" w14:textId="23CBFE80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06" w:type="dxa"/>
            <w:shd w:val="clear" w:color="auto" w:fill="auto"/>
          </w:tcPr>
          <w:p w14:paraId="6CD5488C" w14:textId="77777777" w:rsidR="00742FF1" w:rsidRPr="00607F0C" w:rsidRDefault="00742FF1" w:rsidP="0041167D">
            <w:pPr>
              <w:spacing w:line="28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4D4D216A" w14:textId="29C4190F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2307B168" w14:textId="77777777" w:rsidR="00742FF1" w:rsidRPr="00607F0C" w:rsidRDefault="00742FF1" w:rsidP="0041167D">
            <w:pPr>
              <w:snapToGrid w:val="0"/>
              <w:spacing w:line="28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 w:bidi="lo-LA"/>
              </w:rPr>
            </w:pPr>
          </w:p>
        </w:tc>
        <w:tc>
          <w:tcPr>
            <w:tcW w:w="798" w:type="dxa"/>
            <w:shd w:val="clear" w:color="auto" w:fill="auto"/>
          </w:tcPr>
          <w:p w14:paraId="792DAAB6" w14:textId="68C0B4C9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02" w:type="dxa"/>
            <w:shd w:val="clear" w:color="auto" w:fill="auto"/>
          </w:tcPr>
          <w:p w14:paraId="67FAF057" w14:textId="77777777" w:rsidR="00742FF1" w:rsidRPr="00607F0C" w:rsidRDefault="00742FF1" w:rsidP="0041167D">
            <w:pPr>
              <w:snapToGrid w:val="0"/>
              <w:spacing w:line="28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0E32CEC" w14:textId="65CD9D85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</w:tr>
      <w:tr w:rsidR="00742FF1" w:rsidRPr="00607F0C" w14:paraId="41DC7E83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7F0C9E34" w14:textId="77777777" w:rsidR="00742FF1" w:rsidRPr="00607F0C" w:rsidRDefault="00742FF1" w:rsidP="0041167D">
            <w:pPr>
              <w:snapToGrid w:val="0"/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1930" w:type="dxa"/>
            <w:shd w:val="clear" w:color="auto" w:fill="auto"/>
          </w:tcPr>
          <w:p w14:paraId="221E31C5" w14:textId="77777777" w:rsidR="00742FF1" w:rsidRPr="00607F0C" w:rsidRDefault="00742FF1" w:rsidP="0041167D">
            <w:pPr>
              <w:spacing w:line="28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91" w:type="dxa"/>
            <w:shd w:val="clear" w:color="auto" w:fill="auto"/>
          </w:tcPr>
          <w:p w14:paraId="7B681639" w14:textId="56A40F84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06" w:type="dxa"/>
            <w:shd w:val="clear" w:color="auto" w:fill="auto"/>
          </w:tcPr>
          <w:p w14:paraId="632989BB" w14:textId="77777777" w:rsidR="00742FF1" w:rsidRPr="00607F0C" w:rsidRDefault="00742FF1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4B95C30B" w14:textId="7A3D20D8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4B685D5A" w14:textId="77777777" w:rsidR="00742FF1" w:rsidRPr="00607F0C" w:rsidRDefault="00742FF1" w:rsidP="0041167D">
            <w:pPr>
              <w:snapToGrid w:val="0"/>
              <w:spacing w:line="28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 w:bidi="lo-LA"/>
              </w:rPr>
            </w:pPr>
          </w:p>
        </w:tc>
        <w:tc>
          <w:tcPr>
            <w:tcW w:w="798" w:type="dxa"/>
            <w:shd w:val="clear" w:color="auto" w:fill="auto"/>
          </w:tcPr>
          <w:p w14:paraId="7DD23629" w14:textId="23B4CE18" w:rsidR="00742FF1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02" w:type="dxa"/>
            <w:shd w:val="clear" w:color="auto" w:fill="auto"/>
          </w:tcPr>
          <w:p w14:paraId="0474B564" w14:textId="77777777" w:rsidR="00742FF1" w:rsidRPr="00607F0C" w:rsidRDefault="00742FF1" w:rsidP="0041167D">
            <w:pPr>
              <w:snapToGrid w:val="0"/>
              <w:spacing w:line="28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C5F5F6D" w14:textId="2F091744" w:rsidR="00742FF1" w:rsidRPr="00607F0C" w:rsidRDefault="00742FF1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</w:tr>
      <w:tr w:rsidR="00E843F2" w:rsidRPr="00607F0C" w14:paraId="52D55F54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42EE3DFB" w14:textId="53476352" w:rsidR="00E843F2" w:rsidRPr="00607F0C" w:rsidRDefault="00E843F2" w:rsidP="0041167D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930" w:type="dxa"/>
            <w:shd w:val="clear" w:color="auto" w:fill="auto"/>
          </w:tcPr>
          <w:p w14:paraId="48CCB095" w14:textId="77777777" w:rsidR="00E843F2" w:rsidRPr="00607F0C" w:rsidRDefault="00E843F2" w:rsidP="0041167D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6F9F1B45" w14:textId="5A5DA1DD" w:rsidR="00E843F2" w:rsidRPr="00607F0C" w:rsidRDefault="00E843F2" w:rsidP="0041167D">
            <w:pPr>
              <w:spacing w:line="280" w:lineRule="exact"/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5E6096C" w14:textId="77777777" w:rsidR="00E843F2" w:rsidRPr="00607F0C" w:rsidRDefault="00E843F2" w:rsidP="0041167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50448AE" w14:textId="403845AD" w:rsidR="00E843F2" w:rsidRPr="00607F0C" w:rsidRDefault="00E843F2" w:rsidP="0041167D">
            <w:pPr>
              <w:spacing w:line="280" w:lineRule="exact"/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306509E3" w14:textId="77777777" w:rsidR="00E843F2" w:rsidRPr="00607F0C" w:rsidRDefault="00E843F2" w:rsidP="0041167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F3918AA" w14:textId="2B95F19C" w:rsidR="00E843F2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  <w:tc>
          <w:tcPr>
            <w:tcW w:w="102" w:type="dxa"/>
            <w:shd w:val="clear" w:color="auto" w:fill="auto"/>
          </w:tcPr>
          <w:p w14:paraId="3C740B5F" w14:textId="77777777" w:rsidR="00E843F2" w:rsidRPr="00607F0C" w:rsidRDefault="00E843F2" w:rsidP="0041167D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AE51EA4" w14:textId="56504BF0" w:rsidR="00E843F2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</w:p>
        </w:tc>
      </w:tr>
      <w:tr w:rsidR="00E843F2" w:rsidRPr="00607F0C" w14:paraId="4289E083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5EB70CFB" w14:textId="77777777" w:rsidR="00E843F2" w:rsidRPr="00607F0C" w:rsidRDefault="00E843F2" w:rsidP="0041167D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1930" w:type="dxa"/>
            <w:shd w:val="clear" w:color="auto" w:fill="auto"/>
          </w:tcPr>
          <w:p w14:paraId="2F79CF81" w14:textId="77777777" w:rsidR="00E843F2" w:rsidRPr="00607F0C" w:rsidRDefault="00E843F2" w:rsidP="0041167D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6F1A44ED" w14:textId="55178FA6" w:rsidR="00E843F2" w:rsidRPr="00607F0C" w:rsidRDefault="00E843F2" w:rsidP="0041167D">
            <w:pPr>
              <w:spacing w:line="280" w:lineRule="exact"/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DD339B9" w14:textId="77777777" w:rsidR="00E843F2" w:rsidRPr="00607F0C" w:rsidRDefault="00E843F2" w:rsidP="0041167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0B5A5157" w14:textId="2A44DDAF" w:rsidR="00E843F2" w:rsidRPr="00607F0C" w:rsidRDefault="00E843F2" w:rsidP="0041167D">
            <w:pPr>
              <w:spacing w:line="280" w:lineRule="exact"/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22EF35FF" w14:textId="77777777" w:rsidR="00E843F2" w:rsidRPr="00607F0C" w:rsidRDefault="00E843F2" w:rsidP="0041167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4DF744BD" w14:textId="7112F509" w:rsidR="00E843F2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</w:p>
        </w:tc>
        <w:tc>
          <w:tcPr>
            <w:tcW w:w="102" w:type="dxa"/>
            <w:shd w:val="clear" w:color="auto" w:fill="auto"/>
          </w:tcPr>
          <w:p w14:paraId="2214DCFB" w14:textId="77777777" w:rsidR="00E843F2" w:rsidRPr="00607F0C" w:rsidRDefault="00E843F2" w:rsidP="0041167D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156E4641" w14:textId="2B273175" w:rsidR="00E843F2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</w:tr>
      <w:tr w:rsidR="00E843F2" w:rsidRPr="00607F0C" w14:paraId="3A4D7E10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3E76E492" w14:textId="77777777" w:rsidR="00E843F2" w:rsidRPr="00607F0C" w:rsidRDefault="00E843F2" w:rsidP="0041167D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1930" w:type="dxa"/>
            <w:shd w:val="clear" w:color="auto" w:fill="auto"/>
          </w:tcPr>
          <w:p w14:paraId="722B8CDA" w14:textId="77777777" w:rsidR="00E843F2" w:rsidRPr="00607F0C" w:rsidRDefault="00E843F2" w:rsidP="0041167D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0BC782E8" w14:textId="03EEB085" w:rsidR="00E843F2" w:rsidRPr="00607F0C" w:rsidRDefault="00E843F2" w:rsidP="0041167D">
            <w:pPr>
              <w:spacing w:line="280" w:lineRule="exact"/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FF5AD8F" w14:textId="77777777" w:rsidR="00E843F2" w:rsidRPr="00607F0C" w:rsidRDefault="00E843F2" w:rsidP="0041167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0F103865" w14:textId="2A929746" w:rsidR="00E843F2" w:rsidRPr="00607F0C" w:rsidRDefault="00E843F2" w:rsidP="0041167D">
            <w:pPr>
              <w:spacing w:line="280" w:lineRule="exact"/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7C502E77" w14:textId="77777777" w:rsidR="00E843F2" w:rsidRPr="00607F0C" w:rsidRDefault="00E843F2" w:rsidP="0041167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B1378C7" w14:textId="1BA5D071" w:rsidR="00E843F2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02" w:type="dxa"/>
            <w:shd w:val="clear" w:color="auto" w:fill="auto"/>
          </w:tcPr>
          <w:p w14:paraId="250D335A" w14:textId="77777777" w:rsidR="00E843F2" w:rsidRPr="00607F0C" w:rsidRDefault="00E843F2" w:rsidP="0041167D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677BAFF" w14:textId="7CE436DC" w:rsidR="00E843F2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</w:tr>
      <w:tr w:rsidR="00E843F2" w:rsidRPr="00607F0C" w14:paraId="334B4ABD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49E9F2D8" w14:textId="77777777" w:rsidR="00E843F2" w:rsidRPr="00607F0C" w:rsidRDefault="00E843F2" w:rsidP="0041167D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1930" w:type="dxa"/>
            <w:shd w:val="clear" w:color="auto" w:fill="auto"/>
          </w:tcPr>
          <w:p w14:paraId="2F1629CD" w14:textId="77777777" w:rsidR="00E843F2" w:rsidRPr="00607F0C" w:rsidRDefault="00E843F2" w:rsidP="0041167D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004E7571" w14:textId="76F6904A" w:rsidR="00E843F2" w:rsidRPr="00607F0C" w:rsidRDefault="00E843F2" w:rsidP="0041167D">
            <w:pPr>
              <w:spacing w:line="280" w:lineRule="exact"/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CFC2CF7" w14:textId="77777777" w:rsidR="00E843F2" w:rsidRPr="00607F0C" w:rsidRDefault="00E843F2" w:rsidP="0041167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5155F36C" w14:textId="379F634B" w:rsidR="00E843F2" w:rsidRPr="00607F0C" w:rsidRDefault="00E843F2" w:rsidP="0041167D">
            <w:pPr>
              <w:spacing w:line="280" w:lineRule="exact"/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6968497A" w14:textId="77777777" w:rsidR="00E843F2" w:rsidRPr="00607F0C" w:rsidRDefault="00E843F2" w:rsidP="0041167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60D7C5F4" w14:textId="3C53D22A" w:rsidR="00E843F2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102" w:type="dxa"/>
            <w:shd w:val="clear" w:color="auto" w:fill="auto"/>
          </w:tcPr>
          <w:p w14:paraId="50D20C6A" w14:textId="77777777" w:rsidR="00E843F2" w:rsidRPr="00607F0C" w:rsidRDefault="00E843F2" w:rsidP="0041167D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5331221" w14:textId="202C7E47" w:rsidR="00E843F2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</w:tr>
      <w:tr w:rsidR="00E843F2" w:rsidRPr="00607F0C" w14:paraId="1385B05D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6A7F0AD3" w14:textId="77777777" w:rsidR="00E843F2" w:rsidRPr="00607F0C" w:rsidRDefault="00E843F2" w:rsidP="0041167D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930" w:type="dxa"/>
            <w:shd w:val="clear" w:color="auto" w:fill="auto"/>
          </w:tcPr>
          <w:p w14:paraId="26CF3C83" w14:textId="77777777" w:rsidR="00E843F2" w:rsidRPr="00607F0C" w:rsidRDefault="00E843F2" w:rsidP="0041167D">
            <w:pPr>
              <w:snapToGrid w:val="0"/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77512ABA" w14:textId="550CF262" w:rsidR="00E843F2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06" w:type="dxa"/>
            <w:shd w:val="clear" w:color="auto" w:fill="auto"/>
          </w:tcPr>
          <w:p w14:paraId="7FE12A29" w14:textId="77777777" w:rsidR="00E843F2" w:rsidRPr="00607F0C" w:rsidRDefault="00E843F2" w:rsidP="0041167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7C1B6C30" w14:textId="7247D9AE" w:rsidR="00E843F2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43127309" w14:textId="77777777" w:rsidR="00E843F2" w:rsidRPr="00607F0C" w:rsidRDefault="00E843F2" w:rsidP="0041167D">
            <w:pPr>
              <w:snapToGrid w:val="0"/>
              <w:spacing w:line="28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14:paraId="35D3F504" w14:textId="704F0CCE" w:rsidR="00E843F2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02" w:type="dxa"/>
            <w:shd w:val="clear" w:color="auto" w:fill="auto"/>
          </w:tcPr>
          <w:p w14:paraId="1F6B5EA4" w14:textId="77777777" w:rsidR="00E843F2" w:rsidRPr="00607F0C" w:rsidRDefault="00E843F2" w:rsidP="0041167D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1A784A" w14:textId="3340A794" w:rsidR="00E843F2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</w:tr>
      <w:tr w:rsidR="00E843F2" w:rsidRPr="00607F0C" w14:paraId="4B93E266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0ACB8E78" w14:textId="0F8C864B" w:rsidR="00E843F2" w:rsidRPr="00607F0C" w:rsidRDefault="00E843F2" w:rsidP="0041167D">
            <w:pPr>
              <w:spacing w:line="280" w:lineRule="exact"/>
              <w:ind w:left="720" w:hanging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รวมลูกหนี้การค้า 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14:paraId="3E254B4A" w14:textId="77777777" w:rsidR="00E843F2" w:rsidRPr="00607F0C" w:rsidRDefault="00E843F2" w:rsidP="0041167D">
            <w:pPr>
              <w:snapToGrid w:val="0"/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62A7A" w14:textId="6D50E14D" w:rsidR="00E843F2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502</w:t>
            </w:r>
          </w:p>
        </w:tc>
        <w:tc>
          <w:tcPr>
            <w:tcW w:w="106" w:type="dxa"/>
            <w:shd w:val="clear" w:color="auto" w:fill="auto"/>
          </w:tcPr>
          <w:p w14:paraId="485866EE" w14:textId="77777777" w:rsidR="00E843F2" w:rsidRPr="00607F0C" w:rsidRDefault="00E843F2" w:rsidP="0041167D">
            <w:pPr>
              <w:tabs>
                <w:tab w:val="decimal" w:pos="432"/>
                <w:tab w:val="decimal" w:pos="846"/>
              </w:tabs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1A5C9" w14:textId="0EEC480A" w:rsidR="00E843F2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5CF1C405" w14:textId="77777777" w:rsidR="00E843F2" w:rsidRPr="00607F0C" w:rsidRDefault="00E843F2" w:rsidP="0041167D">
            <w:pPr>
              <w:spacing w:line="28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9CFE8" w14:textId="3EF42ECA" w:rsidR="00E843F2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594</w:t>
            </w:r>
          </w:p>
        </w:tc>
        <w:tc>
          <w:tcPr>
            <w:tcW w:w="102" w:type="dxa"/>
            <w:shd w:val="clear" w:color="auto" w:fill="auto"/>
          </w:tcPr>
          <w:p w14:paraId="27A9CAD4" w14:textId="77777777" w:rsidR="00E843F2" w:rsidRPr="00607F0C" w:rsidRDefault="00E843F2" w:rsidP="0041167D">
            <w:pPr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6EECC" w14:textId="7A8EE5C1" w:rsidR="00E843F2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478</w:t>
            </w:r>
          </w:p>
        </w:tc>
      </w:tr>
      <w:tr w:rsidR="00E843F2" w:rsidRPr="00607F0C" w14:paraId="0440B68C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0361382D" w14:textId="77777777" w:rsidR="00E843F2" w:rsidRPr="00607F0C" w:rsidRDefault="00E843F2" w:rsidP="0041167D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43B4D703" w14:textId="77777777" w:rsidR="00E843F2" w:rsidRPr="00607F0C" w:rsidRDefault="00E843F2" w:rsidP="0041167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</w:tcPr>
          <w:p w14:paraId="0BA95E91" w14:textId="77777777" w:rsidR="00E843F2" w:rsidRPr="00607F0C" w:rsidRDefault="00E843F2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7B9D974C" w14:textId="77777777" w:rsidR="00E843F2" w:rsidRPr="00607F0C" w:rsidRDefault="00E843F2" w:rsidP="0041167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shd w:val="clear" w:color="auto" w:fill="auto"/>
          </w:tcPr>
          <w:p w14:paraId="67C22868" w14:textId="77777777" w:rsidR="00E843F2" w:rsidRPr="00607F0C" w:rsidRDefault="00E843F2" w:rsidP="0041167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1E9509E8" w14:textId="77777777" w:rsidR="00E843F2" w:rsidRPr="00607F0C" w:rsidRDefault="00E843F2" w:rsidP="0041167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shd w:val="clear" w:color="auto" w:fill="auto"/>
          </w:tcPr>
          <w:p w14:paraId="56A9C0E1" w14:textId="77777777" w:rsidR="00E843F2" w:rsidRPr="00607F0C" w:rsidRDefault="00E843F2" w:rsidP="0041167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9594909" w14:textId="77777777" w:rsidR="00E843F2" w:rsidRPr="00607F0C" w:rsidRDefault="00E843F2" w:rsidP="0041167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153BB2F" w14:textId="77777777" w:rsidR="00E843F2" w:rsidRPr="00607F0C" w:rsidRDefault="00E843F2" w:rsidP="0041167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843F2" w:rsidRPr="00607F0C" w14:paraId="24D8194D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41A7BC60" w14:textId="5F766516" w:rsidR="00E843F2" w:rsidRPr="00607F0C" w:rsidRDefault="00E843F2" w:rsidP="0041167D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ลูกหนี้อื่น</w:t>
            </w:r>
            <w:r w:rsidR="00FF74F7"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F74F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F74F7"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FF74F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14:paraId="5AF297F5" w14:textId="77777777" w:rsidR="00E843F2" w:rsidRPr="00607F0C" w:rsidRDefault="00E843F2" w:rsidP="0041167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shd w:val="clear" w:color="auto" w:fill="auto"/>
          </w:tcPr>
          <w:p w14:paraId="27BC6DDE" w14:textId="77777777" w:rsidR="00E843F2" w:rsidRPr="00607F0C" w:rsidRDefault="00E843F2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2CFABA7" w14:textId="77777777" w:rsidR="00E843F2" w:rsidRPr="00607F0C" w:rsidRDefault="00E843F2" w:rsidP="0041167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73F8DC83" w14:textId="77777777" w:rsidR="00E843F2" w:rsidRPr="00607F0C" w:rsidRDefault="00E843F2" w:rsidP="0041167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2D308C4C" w14:textId="77777777" w:rsidR="00E843F2" w:rsidRPr="00607F0C" w:rsidRDefault="00E843F2" w:rsidP="0041167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A831002" w14:textId="77777777" w:rsidR="00E843F2" w:rsidRPr="00607F0C" w:rsidRDefault="00E843F2" w:rsidP="0041167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5109F2BE" w14:textId="77777777" w:rsidR="00E843F2" w:rsidRPr="00607F0C" w:rsidRDefault="00E843F2" w:rsidP="0041167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5B250F2" w14:textId="77777777" w:rsidR="00E843F2" w:rsidRPr="00607F0C" w:rsidRDefault="00E843F2" w:rsidP="0041167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843F2" w:rsidRPr="00607F0C" w14:paraId="00925753" w14:textId="77777777" w:rsidTr="008B0729">
        <w:trPr>
          <w:trHeight w:val="144"/>
        </w:trPr>
        <w:tc>
          <w:tcPr>
            <w:tcW w:w="3510" w:type="dxa"/>
            <w:shd w:val="clear" w:color="auto" w:fill="auto"/>
          </w:tcPr>
          <w:p w14:paraId="114F5A18" w14:textId="77777777" w:rsidR="00E843F2" w:rsidRPr="00607F0C" w:rsidRDefault="00E843F2" w:rsidP="0041167D">
            <w:pPr>
              <w:spacing w:line="280" w:lineRule="exact"/>
              <w:ind w:left="720" w:right="-659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30" w:type="dxa"/>
            <w:shd w:val="clear" w:color="auto" w:fill="auto"/>
          </w:tcPr>
          <w:p w14:paraId="2C400A42" w14:textId="77777777" w:rsidR="00E843F2" w:rsidRPr="00607F0C" w:rsidRDefault="00E843F2" w:rsidP="0041167D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2FD66104" w14:textId="77777777" w:rsidR="00E843F2" w:rsidRPr="00607F0C" w:rsidRDefault="00E843F2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4E54A487" w14:textId="77777777" w:rsidR="00E843F2" w:rsidRPr="00607F0C" w:rsidRDefault="00E843F2" w:rsidP="0041167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038B339" w14:textId="77777777" w:rsidR="00E843F2" w:rsidRPr="00607F0C" w:rsidRDefault="00E843F2" w:rsidP="0041167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3A4065ED" w14:textId="77777777" w:rsidR="00E843F2" w:rsidRPr="00607F0C" w:rsidRDefault="00E843F2" w:rsidP="0041167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5393153B" w14:textId="77777777" w:rsidR="00E843F2" w:rsidRPr="00607F0C" w:rsidRDefault="00E843F2" w:rsidP="0041167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CA253FF" w14:textId="77777777" w:rsidR="00E843F2" w:rsidRPr="00607F0C" w:rsidRDefault="00E843F2" w:rsidP="0041167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A7D3621" w14:textId="77777777" w:rsidR="00E843F2" w:rsidRPr="00607F0C" w:rsidRDefault="00E843F2" w:rsidP="0041167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843F2" w:rsidRPr="00607F0C" w14:paraId="43796CCB" w14:textId="77777777" w:rsidTr="008B0729">
        <w:trPr>
          <w:trHeight w:val="144"/>
        </w:trPr>
        <w:tc>
          <w:tcPr>
            <w:tcW w:w="3510" w:type="dxa"/>
            <w:shd w:val="clear" w:color="auto" w:fill="auto"/>
          </w:tcPr>
          <w:p w14:paraId="092CBBA2" w14:textId="77777777" w:rsidR="00E843F2" w:rsidRPr="00607F0C" w:rsidRDefault="00E843F2" w:rsidP="0041167D">
            <w:pPr>
              <w:snapToGrid w:val="0"/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426FD56" w14:textId="483CD471" w:rsidR="00E843F2" w:rsidRPr="00607F0C" w:rsidRDefault="00E843F2" w:rsidP="0041167D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</w:tcPr>
          <w:p w14:paraId="36D19629" w14:textId="655E2502" w:rsidR="00E843F2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06" w:type="dxa"/>
            <w:shd w:val="clear" w:color="auto" w:fill="auto"/>
          </w:tcPr>
          <w:p w14:paraId="217A70C9" w14:textId="77777777" w:rsidR="00E843F2" w:rsidRPr="00607F0C" w:rsidRDefault="00E843F2" w:rsidP="0041167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bottom w:val="double" w:sz="4" w:space="0" w:color="auto"/>
            </w:tcBorders>
            <w:shd w:val="clear" w:color="auto" w:fill="auto"/>
          </w:tcPr>
          <w:p w14:paraId="71458E8E" w14:textId="0F2802DF" w:rsidR="00E843F2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147ADEFD" w14:textId="77777777" w:rsidR="00E843F2" w:rsidRPr="00607F0C" w:rsidRDefault="00E843F2" w:rsidP="0041167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shd w:val="clear" w:color="auto" w:fill="auto"/>
          </w:tcPr>
          <w:p w14:paraId="48C95E0F" w14:textId="17A971C1" w:rsidR="00E843F2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02" w:type="dxa"/>
            <w:shd w:val="clear" w:color="auto" w:fill="auto"/>
          </w:tcPr>
          <w:p w14:paraId="702A5098" w14:textId="77777777" w:rsidR="00E843F2" w:rsidRPr="00607F0C" w:rsidRDefault="00E843F2" w:rsidP="0041167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262CDAF" w14:textId="40A56BAE" w:rsidR="00E843F2" w:rsidRPr="00607F0C" w:rsidRDefault="00D56B19" w:rsidP="0041167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</w:tr>
    </w:tbl>
    <w:p w14:paraId="29264317" w14:textId="77777777" w:rsidR="00ED4AD4" w:rsidRPr="00607F0C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607F0C">
        <w:rPr>
          <w:rFonts w:ascii="Angsana New" w:hAnsi="Angsana New" w:cs="Angsana New"/>
          <w:sz w:val="24"/>
          <w:szCs w:val="24"/>
          <w:cs/>
        </w:rPr>
        <w:br w:type="page"/>
      </w: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802"/>
        <w:gridCol w:w="6"/>
        <w:gridCol w:w="880"/>
        <w:gridCol w:w="93"/>
        <w:gridCol w:w="819"/>
        <w:gridCol w:w="90"/>
        <w:gridCol w:w="810"/>
        <w:gridCol w:w="90"/>
        <w:gridCol w:w="810"/>
      </w:tblGrid>
      <w:tr w:rsidR="00ED4AD4" w:rsidRPr="00607F0C" w14:paraId="4C1C25EE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3BE88EAA" w14:textId="77777777" w:rsidR="00ED4AD4" w:rsidRPr="00607F0C" w:rsidRDefault="00ED4AD4" w:rsidP="002C390D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2" w:type="dxa"/>
            <w:shd w:val="clear" w:color="auto" w:fill="auto"/>
          </w:tcPr>
          <w:p w14:paraId="63B5EA45" w14:textId="77777777" w:rsidR="00ED4AD4" w:rsidRPr="00607F0C" w:rsidRDefault="00ED4AD4" w:rsidP="002C390D">
            <w:pPr>
              <w:snapToGrid w:val="0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798" w:type="dxa"/>
            <w:gridSpan w:val="4"/>
            <w:shd w:val="clear" w:color="auto" w:fill="auto"/>
          </w:tcPr>
          <w:p w14:paraId="54E94317" w14:textId="77777777" w:rsidR="00ED4AD4" w:rsidRPr="00607F0C" w:rsidRDefault="00ED4AD4" w:rsidP="002C390D">
            <w:pPr>
              <w:ind w:left="-1063" w:right="225" w:firstLine="129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3BFA406" w14:textId="77777777" w:rsidR="00ED4AD4" w:rsidRPr="00607F0C" w:rsidRDefault="00ED4AD4" w:rsidP="002C390D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3A04256A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4AD4" w:rsidRPr="00607F0C" w14:paraId="064FF76F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09719BCB" w14:textId="77777777" w:rsidR="00ED4AD4" w:rsidRPr="00607F0C" w:rsidRDefault="00ED4AD4" w:rsidP="002C390D">
            <w:pPr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667261EE" w14:textId="77777777" w:rsidR="00ED4AD4" w:rsidRPr="00607F0C" w:rsidRDefault="00ED4AD4" w:rsidP="002C390D">
            <w:pPr>
              <w:snapToGrid w:val="0"/>
              <w:ind w:left="72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4D23E796" w14:textId="154A87B2" w:rsidR="00ED4AD4" w:rsidRPr="00607F0C" w:rsidRDefault="00D56B19" w:rsidP="002C390D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3" w:type="dxa"/>
            <w:shd w:val="clear" w:color="auto" w:fill="auto"/>
          </w:tcPr>
          <w:p w14:paraId="7578568E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249D8976" w14:textId="4A6CAC1B" w:rsidR="00ED4AD4" w:rsidRPr="00607F0C" w:rsidRDefault="00D56B19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4AAF41B8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078FF1E" w14:textId="72E05497" w:rsidR="00ED4AD4" w:rsidRPr="00607F0C" w:rsidRDefault="00D56B19" w:rsidP="002C390D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7CE0027A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8CC07B2" w14:textId="3D79BD48" w:rsidR="00ED4AD4" w:rsidRPr="00607F0C" w:rsidRDefault="00D56B19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ED4AD4" w:rsidRPr="00607F0C" w14:paraId="1DA5963E" w14:textId="77777777" w:rsidTr="00EA6E49">
        <w:trPr>
          <w:trHeight w:val="144"/>
        </w:trPr>
        <w:tc>
          <w:tcPr>
            <w:tcW w:w="5318" w:type="dxa"/>
            <w:gridSpan w:val="3"/>
            <w:shd w:val="clear" w:color="auto" w:fill="auto"/>
          </w:tcPr>
          <w:p w14:paraId="44D4008A" w14:textId="7052B104" w:rsidR="00ED4AD4" w:rsidRPr="00607F0C" w:rsidRDefault="00ED4AD4" w:rsidP="002C390D">
            <w:pPr>
              <w:ind w:left="720" w:hanging="63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เงินลงทุนระยะ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ยาว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ในกิจการที่เกี่ยวข้องกัน 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80" w:type="dxa"/>
            <w:shd w:val="clear" w:color="auto" w:fill="auto"/>
          </w:tcPr>
          <w:p w14:paraId="14259636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1005490" w14:textId="77777777" w:rsidR="00ED4AD4" w:rsidRPr="00607F0C" w:rsidRDefault="00ED4AD4" w:rsidP="002C390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4B8BB9C" w14:textId="77777777" w:rsidR="00ED4AD4" w:rsidRPr="00607F0C" w:rsidRDefault="00ED4AD4" w:rsidP="002C390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01F1FE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BAD6396" w14:textId="77777777" w:rsidR="00ED4AD4" w:rsidRPr="00607F0C" w:rsidRDefault="00ED4AD4" w:rsidP="002C390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D268ED" w14:textId="77777777" w:rsidR="00ED4AD4" w:rsidRPr="00607F0C" w:rsidRDefault="00ED4AD4" w:rsidP="002C390D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4103A9E" w14:textId="77777777" w:rsidR="00ED4AD4" w:rsidRPr="00607F0C" w:rsidRDefault="00ED4AD4" w:rsidP="002C390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42FF1" w:rsidRPr="00607F0C" w14:paraId="1D83957C" w14:textId="77777777" w:rsidTr="00B274B9">
        <w:trPr>
          <w:trHeight w:val="144"/>
        </w:trPr>
        <w:tc>
          <w:tcPr>
            <w:tcW w:w="3510" w:type="dxa"/>
            <w:shd w:val="clear" w:color="auto" w:fill="auto"/>
          </w:tcPr>
          <w:p w14:paraId="515CFC6D" w14:textId="77777777" w:rsidR="00742FF1" w:rsidRPr="00607F0C" w:rsidRDefault="00742FF1" w:rsidP="00742FF1">
            <w:pPr>
              <w:ind w:left="720" w:hanging="46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เงินลงทุนในตรา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สาร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ทุนที่กิจการกำหนดให้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774CD13D" w14:textId="77777777" w:rsidR="00742FF1" w:rsidRPr="00607F0C" w:rsidRDefault="00742FF1" w:rsidP="00742FF1">
            <w:pPr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590403B9" w14:textId="77777777" w:rsidR="00742FF1" w:rsidRPr="00607F0C" w:rsidRDefault="00742FF1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A0FC613" w14:textId="77777777" w:rsidR="00742FF1" w:rsidRPr="00607F0C" w:rsidRDefault="00742FF1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A2E6FAA" w14:textId="77777777" w:rsidR="00742FF1" w:rsidRPr="00607F0C" w:rsidRDefault="00742FF1" w:rsidP="00742FF1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7E9F68" w14:textId="77777777" w:rsidR="00742FF1" w:rsidRPr="00607F0C" w:rsidRDefault="00742FF1" w:rsidP="00742FF1">
            <w:pPr>
              <w:snapToGrid w:val="0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B619AB" w14:textId="77777777" w:rsidR="00742FF1" w:rsidRPr="00607F0C" w:rsidRDefault="00742FF1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039A81" w14:textId="77777777" w:rsidR="00742FF1" w:rsidRPr="00607F0C" w:rsidRDefault="00742FF1" w:rsidP="00742FF1">
            <w:pPr>
              <w:snapToGrid w:val="0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4B0821" w14:textId="77777777" w:rsidR="00742FF1" w:rsidRPr="00607F0C" w:rsidRDefault="00742FF1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42FF1" w:rsidRPr="00607F0C" w14:paraId="52EBA0E0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5C0A7210" w14:textId="77777777" w:rsidR="00742FF1" w:rsidRPr="00607F0C" w:rsidRDefault="00742FF1" w:rsidP="00742FF1">
            <w:pPr>
              <w:ind w:left="720" w:hanging="3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วัดมูลค่าด้วย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ยุติธรรมผ่านกำไรขาดทุน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17C6BC9C" w14:textId="77777777" w:rsidR="00742FF1" w:rsidRPr="00607F0C" w:rsidRDefault="00742FF1" w:rsidP="00742FF1">
            <w:pPr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3E3E7C9F" w14:textId="77777777" w:rsidR="00742FF1" w:rsidRPr="00607F0C" w:rsidRDefault="00742FF1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7E3FB254" w14:textId="77777777" w:rsidR="00742FF1" w:rsidRPr="00607F0C" w:rsidRDefault="00742FF1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CA94729" w14:textId="77777777" w:rsidR="00742FF1" w:rsidRPr="00607F0C" w:rsidRDefault="00742FF1" w:rsidP="00742FF1">
            <w:pPr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1BD978" w14:textId="77777777" w:rsidR="00742FF1" w:rsidRPr="00607F0C" w:rsidRDefault="00742FF1" w:rsidP="00742FF1">
            <w:pPr>
              <w:snapToGrid w:val="0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872A7E4" w14:textId="77777777" w:rsidR="00742FF1" w:rsidRPr="00607F0C" w:rsidRDefault="00742FF1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9F7A65" w14:textId="77777777" w:rsidR="00742FF1" w:rsidRPr="00607F0C" w:rsidRDefault="00742FF1" w:rsidP="00742FF1">
            <w:pPr>
              <w:snapToGrid w:val="0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2740BE" w14:textId="77777777" w:rsidR="00742FF1" w:rsidRPr="00607F0C" w:rsidRDefault="00742FF1" w:rsidP="00742FF1">
            <w:pPr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742FF1" w:rsidRPr="00607F0C" w14:paraId="4497EF8E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348781C6" w14:textId="77777777" w:rsidR="00742FF1" w:rsidRPr="00607F0C" w:rsidRDefault="00742FF1" w:rsidP="00742FF1">
            <w:pPr>
              <w:ind w:left="720" w:right="-659" w:hanging="3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D8A5EF2" w14:textId="77777777" w:rsidR="00742FF1" w:rsidRPr="00607F0C" w:rsidRDefault="00742FF1" w:rsidP="00742FF1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957D5" w14:textId="229ACB4C" w:rsidR="00742FF1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944E8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903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745B721F" w14:textId="77777777" w:rsidR="00742FF1" w:rsidRPr="00607F0C" w:rsidRDefault="00742FF1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6171B" w14:textId="4B754FF9" w:rsidR="00742FF1" w:rsidRPr="00607F0C" w:rsidRDefault="00D56B19" w:rsidP="00742FF1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742FF1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214CC8" w14:textId="77777777" w:rsidR="00742FF1" w:rsidRPr="00607F0C" w:rsidRDefault="00742FF1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8B9D1B" w14:textId="7060679E" w:rsidR="00742FF1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944E8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16BF71" w14:textId="77777777" w:rsidR="00742FF1" w:rsidRPr="00607F0C" w:rsidRDefault="00742FF1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BB3974" w14:textId="3C8817EE" w:rsidR="00742FF1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742FF1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523</w:t>
            </w:r>
          </w:p>
        </w:tc>
      </w:tr>
      <w:tr w:rsidR="00742FF1" w:rsidRPr="00607F0C" w14:paraId="51EBC7AB" w14:textId="77777777" w:rsidTr="00742FF1">
        <w:trPr>
          <w:trHeight w:val="69"/>
        </w:trPr>
        <w:tc>
          <w:tcPr>
            <w:tcW w:w="3510" w:type="dxa"/>
            <w:shd w:val="clear" w:color="auto" w:fill="auto"/>
          </w:tcPr>
          <w:p w14:paraId="13CE0151" w14:textId="77777777" w:rsidR="00742FF1" w:rsidRPr="00607F0C" w:rsidRDefault="00742FF1" w:rsidP="00742FF1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61153506" w14:textId="77777777" w:rsidR="00742FF1" w:rsidRPr="00607F0C" w:rsidRDefault="00742FF1" w:rsidP="00742FF1">
            <w:pPr>
              <w:spacing w:line="1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05A014A7" w14:textId="77777777" w:rsidR="00742FF1" w:rsidRPr="00607F0C" w:rsidRDefault="00742FF1" w:rsidP="00742FF1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9450C9A" w14:textId="77777777" w:rsidR="00742FF1" w:rsidRPr="00607F0C" w:rsidRDefault="00742FF1" w:rsidP="00742FF1">
            <w:pPr>
              <w:tabs>
                <w:tab w:val="decimal" w:pos="846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19016A28" w14:textId="77777777" w:rsidR="00742FF1" w:rsidRPr="00607F0C" w:rsidRDefault="00742FF1" w:rsidP="00742FF1">
            <w:pPr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523DD2" w14:textId="77777777" w:rsidR="00742FF1" w:rsidRPr="00607F0C" w:rsidRDefault="00742FF1" w:rsidP="00742FF1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C1A9174" w14:textId="77777777" w:rsidR="00742FF1" w:rsidRPr="00607F0C" w:rsidRDefault="00742FF1" w:rsidP="00742FF1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4B0C20" w14:textId="77777777" w:rsidR="00742FF1" w:rsidRPr="00607F0C" w:rsidRDefault="00742FF1" w:rsidP="00742FF1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1CDA34" w14:textId="77777777" w:rsidR="00742FF1" w:rsidRPr="00607F0C" w:rsidRDefault="00742FF1" w:rsidP="00742FF1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742FF1" w:rsidRPr="00607F0C" w14:paraId="41D623E0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5D57CF99" w14:textId="468E0F84" w:rsidR="00742FF1" w:rsidRPr="00607F0C" w:rsidRDefault="00742FF1" w:rsidP="00742FF1">
            <w:pPr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สินทรัพย์ไม่หมุนเวียนอื่น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CC410AE" w14:textId="77777777" w:rsidR="00742FF1" w:rsidRPr="00607F0C" w:rsidRDefault="00742FF1" w:rsidP="00742FF1">
            <w:pPr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58C08C7F" w14:textId="77777777" w:rsidR="00742FF1" w:rsidRPr="00607F0C" w:rsidRDefault="00742FF1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DDAC132" w14:textId="77777777" w:rsidR="00742FF1" w:rsidRPr="00607F0C" w:rsidRDefault="00742FF1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C328BEE" w14:textId="77777777" w:rsidR="00742FF1" w:rsidRPr="00607F0C" w:rsidRDefault="00742FF1" w:rsidP="00742FF1">
            <w:pPr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2F1189" w14:textId="77777777" w:rsidR="00742FF1" w:rsidRPr="00607F0C" w:rsidRDefault="00742FF1" w:rsidP="00742FF1">
            <w:pPr>
              <w:snapToGrid w:val="0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C09A26" w14:textId="77777777" w:rsidR="00742FF1" w:rsidRPr="00607F0C" w:rsidRDefault="00742FF1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E6746E" w14:textId="77777777" w:rsidR="00742FF1" w:rsidRPr="00607F0C" w:rsidRDefault="00742FF1" w:rsidP="00742FF1">
            <w:pPr>
              <w:snapToGrid w:val="0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0D6485" w14:textId="77777777" w:rsidR="00742FF1" w:rsidRPr="00607F0C" w:rsidRDefault="00742FF1" w:rsidP="00742FF1">
            <w:pPr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742FF1" w:rsidRPr="00607F0C" w14:paraId="2F97B5E1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4F2B0EE2" w14:textId="77777777" w:rsidR="00742FF1" w:rsidRPr="00607F0C" w:rsidRDefault="00742FF1" w:rsidP="00742FF1">
            <w:pPr>
              <w:ind w:left="720" w:right="-659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1E6CB05" w14:textId="77777777" w:rsidR="00742FF1" w:rsidRPr="00607F0C" w:rsidRDefault="00742FF1" w:rsidP="00742FF1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4E074D44" w14:textId="77777777" w:rsidR="00742FF1" w:rsidRPr="00607F0C" w:rsidRDefault="00742FF1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92C0A5D" w14:textId="77777777" w:rsidR="00742FF1" w:rsidRPr="00607F0C" w:rsidRDefault="00742FF1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9965165" w14:textId="77777777" w:rsidR="00742FF1" w:rsidRPr="00607F0C" w:rsidRDefault="00742FF1" w:rsidP="00742FF1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6BD9810" w14:textId="77777777" w:rsidR="00742FF1" w:rsidRPr="00607F0C" w:rsidRDefault="00742FF1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7F67C5" w14:textId="77777777" w:rsidR="00742FF1" w:rsidRPr="00607F0C" w:rsidRDefault="00742FF1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BCAEC1" w14:textId="77777777" w:rsidR="00742FF1" w:rsidRPr="00607F0C" w:rsidRDefault="00742FF1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89192E" w14:textId="77777777" w:rsidR="00742FF1" w:rsidRPr="00607F0C" w:rsidRDefault="00742FF1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42FF1" w:rsidRPr="00607F0C" w14:paraId="4302383D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6A294D1B" w14:textId="77777777" w:rsidR="00742FF1" w:rsidRPr="00607F0C" w:rsidRDefault="00742FF1" w:rsidP="00742FF1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4D7FF2E1" w14:textId="0A0EB2E3" w:rsidR="00742FF1" w:rsidRPr="00607F0C" w:rsidRDefault="00742FF1" w:rsidP="00742FF1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tcBorders>
              <w:bottom w:val="double" w:sz="4" w:space="0" w:color="auto"/>
            </w:tcBorders>
            <w:shd w:val="clear" w:color="auto" w:fill="auto"/>
          </w:tcPr>
          <w:p w14:paraId="4095750F" w14:textId="0E863CC8" w:rsidR="00742FF1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</w:p>
        </w:tc>
        <w:tc>
          <w:tcPr>
            <w:tcW w:w="93" w:type="dxa"/>
            <w:shd w:val="clear" w:color="auto" w:fill="auto"/>
          </w:tcPr>
          <w:p w14:paraId="40B899B0" w14:textId="77777777" w:rsidR="00742FF1" w:rsidRPr="00607F0C" w:rsidRDefault="00742FF1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04ECDB98" w14:textId="5482088C" w:rsidR="00742FF1" w:rsidRPr="00607F0C" w:rsidRDefault="00D56B19" w:rsidP="00742FF1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14:paraId="0DB103DA" w14:textId="77777777" w:rsidR="00742FF1" w:rsidRPr="00607F0C" w:rsidRDefault="00742FF1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5AED8D6C" w14:textId="4404E6C6" w:rsidR="00742FF1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</w:p>
        </w:tc>
        <w:tc>
          <w:tcPr>
            <w:tcW w:w="90" w:type="dxa"/>
            <w:shd w:val="clear" w:color="auto" w:fill="auto"/>
          </w:tcPr>
          <w:p w14:paraId="66575028" w14:textId="77777777" w:rsidR="00742FF1" w:rsidRPr="00607F0C" w:rsidRDefault="00742FF1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3EAB0C43" w14:textId="4CB93E68" w:rsidR="00742FF1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51</w:t>
            </w:r>
          </w:p>
        </w:tc>
      </w:tr>
      <w:tr w:rsidR="00742FF1" w:rsidRPr="00607F0C" w14:paraId="3D8B4CED" w14:textId="77777777" w:rsidTr="00742FF1">
        <w:trPr>
          <w:trHeight w:val="69"/>
        </w:trPr>
        <w:tc>
          <w:tcPr>
            <w:tcW w:w="3510" w:type="dxa"/>
            <w:shd w:val="clear" w:color="auto" w:fill="auto"/>
          </w:tcPr>
          <w:p w14:paraId="47344417" w14:textId="77777777" w:rsidR="00742FF1" w:rsidRPr="00607F0C" w:rsidRDefault="00742FF1" w:rsidP="00742FF1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3B250E95" w14:textId="77777777" w:rsidR="00742FF1" w:rsidRPr="00607F0C" w:rsidRDefault="00742FF1" w:rsidP="00742FF1">
            <w:pPr>
              <w:spacing w:line="1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17AD3702" w14:textId="77777777" w:rsidR="00742FF1" w:rsidRPr="00607F0C" w:rsidRDefault="00742FF1" w:rsidP="00742FF1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B240923" w14:textId="77777777" w:rsidR="00742FF1" w:rsidRPr="00607F0C" w:rsidRDefault="00742FF1" w:rsidP="00742FF1">
            <w:pPr>
              <w:tabs>
                <w:tab w:val="decimal" w:pos="846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607F7382" w14:textId="77777777" w:rsidR="00742FF1" w:rsidRPr="00607F0C" w:rsidRDefault="00742FF1" w:rsidP="00742FF1">
            <w:pPr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7F1C5E" w14:textId="77777777" w:rsidR="00742FF1" w:rsidRPr="00607F0C" w:rsidRDefault="00742FF1" w:rsidP="00742FF1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B700954" w14:textId="77777777" w:rsidR="00742FF1" w:rsidRPr="00607F0C" w:rsidRDefault="00742FF1" w:rsidP="00742FF1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22CAC9" w14:textId="77777777" w:rsidR="00742FF1" w:rsidRPr="00607F0C" w:rsidRDefault="00742FF1" w:rsidP="00742FF1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CA50D2" w14:textId="77777777" w:rsidR="00742FF1" w:rsidRPr="00607F0C" w:rsidRDefault="00742FF1" w:rsidP="00742FF1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742FF1" w:rsidRPr="00607F0C" w14:paraId="6DC878B5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2412E243" w14:textId="77777777" w:rsidR="00742FF1" w:rsidRPr="00607F0C" w:rsidRDefault="00742FF1" w:rsidP="00742FF1">
            <w:pPr>
              <w:ind w:left="720" w:hanging="63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เ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จ้าหนี้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การค้า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37EE6BB" w14:textId="77777777" w:rsidR="00742FF1" w:rsidRPr="00607F0C" w:rsidRDefault="00742FF1" w:rsidP="00742FF1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366644DD" w14:textId="77777777" w:rsidR="00742FF1" w:rsidRPr="00607F0C" w:rsidRDefault="00742FF1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C6C9D38" w14:textId="77777777" w:rsidR="00742FF1" w:rsidRPr="00607F0C" w:rsidRDefault="00742FF1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DD81308" w14:textId="77777777" w:rsidR="00742FF1" w:rsidRPr="00607F0C" w:rsidRDefault="00742FF1" w:rsidP="00742FF1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55F01C2" w14:textId="77777777" w:rsidR="00742FF1" w:rsidRPr="00607F0C" w:rsidRDefault="00742FF1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8D33FE0" w14:textId="77777777" w:rsidR="00742FF1" w:rsidRPr="00607F0C" w:rsidRDefault="00742FF1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464A64" w14:textId="77777777" w:rsidR="00742FF1" w:rsidRPr="00607F0C" w:rsidRDefault="00742FF1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A0CC41" w14:textId="77777777" w:rsidR="00742FF1" w:rsidRPr="00607F0C" w:rsidRDefault="00742FF1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33744" w:rsidRPr="00607F0C" w14:paraId="21AFE655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3ECBA035" w14:textId="0B900531" w:rsidR="00033744" w:rsidRPr="00607F0C" w:rsidRDefault="00033744" w:rsidP="00742FF1">
            <w:pPr>
              <w:ind w:left="720" w:hanging="46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3744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ทีพีซีเอส จำกัด (มหาชน)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4CDE3C0" w14:textId="77777777" w:rsidR="00033744" w:rsidRPr="00607F0C" w:rsidRDefault="00033744" w:rsidP="00742FF1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09A71611" w14:textId="77777777" w:rsidR="00033744" w:rsidRPr="00607F0C" w:rsidRDefault="00033744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A06516E" w14:textId="77777777" w:rsidR="00033744" w:rsidRPr="00607F0C" w:rsidRDefault="00033744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F6EDF33" w14:textId="77777777" w:rsidR="00033744" w:rsidRPr="00607F0C" w:rsidRDefault="00033744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757322" w14:textId="77777777" w:rsidR="00033744" w:rsidRPr="00607F0C" w:rsidRDefault="00033744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CE9D64" w14:textId="77777777" w:rsidR="00033744" w:rsidRPr="00607F0C" w:rsidRDefault="00033744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78EE74" w14:textId="77777777" w:rsidR="00033744" w:rsidRPr="00607F0C" w:rsidRDefault="00033744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60ABEA" w14:textId="77777777" w:rsidR="00033744" w:rsidRPr="00607F0C" w:rsidRDefault="00033744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F74F7" w:rsidRPr="00607F0C" w14:paraId="75052FD9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742418CD" w14:textId="3882BD86" w:rsidR="00FF74F7" w:rsidRPr="00607F0C" w:rsidRDefault="00FF74F7" w:rsidP="00FF74F7">
            <w:pPr>
              <w:snapToGrid w:val="0"/>
              <w:ind w:left="81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4C32B0">
              <w:rPr>
                <w:rFonts w:ascii="Angsana New" w:hAnsi="Angsana New" w:cs="Angsana New"/>
                <w:spacing w:val="-8"/>
                <w:sz w:val="20"/>
                <w:szCs w:val="20"/>
                <w:lang w:val="en-US"/>
              </w:rPr>
              <w:t>(</w:t>
            </w:r>
            <w:r w:rsidRPr="004C32B0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เดิม</w:t>
            </w:r>
            <w:r w:rsidRPr="004C32B0">
              <w:rPr>
                <w:rFonts w:ascii="Angsana New" w:hAnsi="Angsana New" w:cs="Angsana New"/>
                <w:spacing w:val="-8"/>
                <w:sz w:val="24"/>
                <w:szCs w:val="24"/>
                <w:cs/>
                <w:lang w:val="en-US"/>
              </w:rPr>
              <w:t xml:space="preserve"> </w:t>
            </w:r>
            <w:r w:rsidRPr="004C32B0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บริษัท </w:t>
            </w:r>
            <w:r w:rsidRPr="004C32B0">
              <w:rPr>
                <w:rFonts w:ascii="Angsana New" w:hAnsi="Angsana New" w:cs="Angsana New"/>
                <w:spacing w:val="-8"/>
                <w:sz w:val="24"/>
                <w:szCs w:val="24"/>
                <w:cs/>
                <w:lang w:val="en-US"/>
              </w:rPr>
              <w:t>เท็กซ์ไทล์ เพรสทีจ</w:t>
            </w:r>
            <w:r w:rsidRPr="004C32B0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 จำกัด (มหาชน))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7D86D15" w14:textId="3D983D58" w:rsidR="00FF74F7" w:rsidRPr="00607F0C" w:rsidRDefault="00FF74F7" w:rsidP="00FF74F7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ถือหุ้นเกินกว่าร้อย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ละ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34DD74CE" w14:textId="480F4452" w:rsidR="00FF74F7" w:rsidRPr="00607F0C" w:rsidRDefault="00D56B19" w:rsidP="00FF74F7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3" w:type="dxa"/>
            <w:shd w:val="clear" w:color="auto" w:fill="auto"/>
          </w:tcPr>
          <w:p w14:paraId="2ED6C2D3" w14:textId="77777777" w:rsidR="00FF74F7" w:rsidRPr="00607F0C" w:rsidRDefault="00FF74F7" w:rsidP="00FF74F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FFCF722" w14:textId="17344D9B" w:rsidR="00FF74F7" w:rsidRPr="00607F0C" w:rsidRDefault="00D56B19" w:rsidP="00FF74F7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6A1D56E" w14:textId="77777777" w:rsidR="00FF74F7" w:rsidRPr="00607F0C" w:rsidRDefault="00FF74F7" w:rsidP="00FF74F7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859D07" w14:textId="14359FDC" w:rsidR="00FF74F7" w:rsidRPr="00607F0C" w:rsidRDefault="00D56B19" w:rsidP="00FF74F7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5E5D4A3" w14:textId="77777777" w:rsidR="00FF74F7" w:rsidRPr="00607F0C" w:rsidRDefault="00FF74F7" w:rsidP="00FF74F7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1B2271" w14:textId="574FF3B3" w:rsidR="00FF74F7" w:rsidRPr="00607F0C" w:rsidRDefault="00D56B19" w:rsidP="00FF74F7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033744" w:rsidRPr="00607F0C" w14:paraId="57EF4E90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6309A020" w14:textId="33A159F9" w:rsidR="00033744" w:rsidRPr="00607F0C" w:rsidRDefault="00033744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เอ เทค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เท็กซ์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ไทล์ จำกัด 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350D50E" w14:textId="77777777" w:rsidR="00033744" w:rsidRPr="00607F0C" w:rsidRDefault="00033744" w:rsidP="00742FF1">
            <w:pPr>
              <w:snapToGrid w:val="0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4F0A1D00" w14:textId="77777777" w:rsidR="00033744" w:rsidRPr="00607F0C" w:rsidRDefault="00033744" w:rsidP="00033744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52077B91" w14:textId="77777777" w:rsidR="00033744" w:rsidRPr="00607F0C" w:rsidRDefault="00033744" w:rsidP="00742FF1">
            <w:pPr>
              <w:tabs>
                <w:tab w:val="decimal" w:pos="432"/>
                <w:tab w:val="decimal" w:pos="846"/>
              </w:tabs>
              <w:snapToGrid w:val="0"/>
              <w:ind w:left="-82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41C501B" w14:textId="77777777" w:rsidR="00033744" w:rsidRPr="00607F0C" w:rsidRDefault="00033744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D39DAE6" w14:textId="77777777" w:rsidR="00033744" w:rsidRPr="00607F0C" w:rsidRDefault="00033744" w:rsidP="00742FF1">
            <w:pPr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8F8125" w14:textId="77777777" w:rsidR="00033744" w:rsidRPr="00607F0C" w:rsidRDefault="00033744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5A4F3D" w14:textId="77777777" w:rsidR="00033744" w:rsidRPr="00607F0C" w:rsidRDefault="00033744" w:rsidP="00742FF1">
            <w:pPr>
              <w:snapToGrid w:val="0"/>
              <w:ind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9EDF74" w14:textId="77777777" w:rsidR="00033744" w:rsidRPr="00607F0C" w:rsidRDefault="00033744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33744" w:rsidRPr="00607F0C" w14:paraId="3F8E60CD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12A5D9F5" w14:textId="77777777" w:rsidR="00033744" w:rsidRPr="00607F0C" w:rsidRDefault="00033744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7FA75834" w14:textId="3FEFDEEE" w:rsidR="00033744" w:rsidRPr="00607F0C" w:rsidRDefault="00033744" w:rsidP="00742FF1">
            <w:pPr>
              <w:snapToGrid w:val="0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51EFB8AD" w14:textId="6643DDCB" w:rsidR="00033744" w:rsidRPr="00607F0C" w:rsidRDefault="00D56B19" w:rsidP="00033744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93" w:type="dxa"/>
            <w:shd w:val="clear" w:color="auto" w:fill="auto"/>
          </w:tcPr>
          <w:p w14:paraId="748CB35D" w14:textId="77777777" w:rsidR="00033744" w:rsidRPr="00607F0C" w:rsidRDefault="00033744" w:rsidP="00742FF1">
            <w:pPr>
              <w:tabs>
                <w:tab w:val="decimal" w:pos="432"/>
                <w:tab w:val="decimal" w:pos="846"/>
              </w:tabs>
              <w:snapToGrid w:val="0"/>
              <w:ind w:left="-82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4C9F3EA" w14:textId="771DB91A" w:rsidR="00033744" w:rsidRPr="00607F0C" w:rsidRDefault="00D56B19" w:rsidP="00742FF1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629F3F08" w14:textId="77777777" w:rsidR="00033744" w:rsidRPr="00607F0C" w:rsidRDefault="00033744" w:rsidP="00742FF1">
            <w:pPr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420CBF" w14:textId="1389BDC0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0AEFB203" w14:textId="77777777" w:rsidR="00033744" w:rsidRPr="00607F0C" w:rsidRDefault="00033744" w:rsidP="00742FF1">
            <w:pPr>
              <w:snapToGrid w:val="0"/>
              <w:ind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88CE087" w14:textId="2FCA2EB4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</w:tr>
      <w:tr w:rsidR="00033744" w:rsidRPr="00607F0C" w14:paraId="117293E4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5424766F" w14:textId="77777777" w:rsidR="00033744" w:rsidRPr="00607F0C" w:rsidRDefault="00033744" w:rsidP="00742FF1">
            <w:pPr>
              <w:ind w:left="720" w:hanging="46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จี เทค แมททีเรียล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15E051A0" w14:textId="77777777" w:rsidR="00033744" w:rsidRPr="00607F0C" w:rsidRDefault="00033744" w:rsidP="00742FF1">
            <w:pPr>
              <w:snapToGrid w:val="0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59A81DAC" w14:textId="77777777" w:rsidR="00033744" w:rsidRPr="00607F0C" w:rsidRDefault="00033744" w:rsidP="00033744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21873251" w14:textId="77777777" w:rsidR="00033744" w:rsidRPr="00607F0C" w:rsidRDefault="00033744" w:rsidP="00742FF1">
            <w:pPr>
              <w:tabs>
                <w:tab w:val="decimal" w:pos="846"/>
                <w:tab w:val="decimal" w:pos="102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AA2174E" w14:textId="77777777" w:rsidR="00033744" w:rsidRPr="00607F0C" w:rsidRDefault="00033744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64E8ED" w14:textId="77777777" w:rsidR="00033744" w:rsidRPr="00607F0C" w:rsidRDefault="00033744" w:rsidP="00742FF1">
            <w:pPr>
              <w:tabs>
                <w:tab w:val="decimal" w:pos="744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5487A8E" w14:textId="77777777" w:rsidR="00033744" w:rsidRPr="00607F0C" w:rsidRDefault="00033744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9264BE" w14:textId="77777777" w:rsidR="00033744" w:rsidRPr="00607F0C" w:rsidRDefault="00033744" w:rsidP="00742FF1">
            <w:pPr>
              <w:tabs>
                <w:tab w:val="decimal" w:pos="744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2F879E" w14:textId="77777777" w:rsidR="00033744" w:rsidRPr="00607F0C" w:rsidRDefault="00033744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33744" w:rsidRPr="00607F0C" w14:paraId="5E228B6A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73A03CFC" w14:textId="77777777" w:rsidR="00033744" w:rsidRPr="00607F0C" w:rsidRDefault="00033744" w:rsidP="00742FF1">
            <w:pPr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6550815C" w14:textId="7C1DBEEA" w:rsidR="00033744" w:rsidRPr="00607F0C" w:rsidRDefault="00033744" w:rsidP="00742FF1">
            <w:pPr>
              <w:snapToGrid w:val="0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5C7FA353" w14:textId="52C71644" w:rsidR="00033744" w:rsidRPr="00607F0C" w:rsidRDefault="00D56B19" w:rsidP="00033744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93" w:type="dxa"/>
            <w:shd w:val="clear" w:color="auto" w:fill="auto"/>
          </w:tcPr>
          <w:p w14:paraId="27A99F7D" w14:textId="77777777" w:rsidR="00033744" w:rsidRPr="00607F0C" w:rsidRDefault="00033744" w:rsidP="00742FF1">
            <w:pPr>
              <w:tabs>
                <w:tab w:val="decimal" w:pos="846"/>
                <w:tab w:val="decimal" w:pos="102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1584D50" w14:textId="1D9AFE7E" w:rsidR="00033744" w:rsidRPr="00607F0C" w:rsidRDefault="00D56B19" w:rsidP="00742FF1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239AB3CE" w14:textId="77777777" w:rsidR="00033744" w:rsidRPr="00607F0C" w:rsidRDefault="00033744" w:rsidP="00742FF1">
            <w:pPr>
              <w:tabs>
                <w:tab w:val="decimal" w:pos="744"/>
                <w:tab w:val="decimal" w:pos="846"/>
              </w:tabs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F0B317" w14:textId="1E76C09F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2D13373F" w14:textId="77777777" w:rsidR="00033744" w:rsidRPr="00607F0C" w:rsidRDefault="00033744" w:rsidP="00742FF1">
            <w:pPr>
              <w:tabs>
                <w:tab w:val="decimal" w:pos="744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53B4713" w14:textId="551E991D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</w:tr>
      <w:tr w:rsidR="00033744" w:rsidRPr="00607F0C" w14:paraId="1C30F213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6E4B4C0E" w14:textId="77777777" w:rsidR="00033744" w:rsidRPr="00607F0C" w:rsidRDefault="00033744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ไทยทาเคดะ เลซ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9B19A2A" w14:textId="77777777" w:rsidR="00033744" w:rsidRPr="00607F0C" w:rsidRDefault="00033744" w:rsidP="00742FF1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0D741873" w14:textId="77777777" w:rsidR="00033744" w:rsidRPr="00607F0C" w:rsidRDefault="00033744" w:rsidP="00033744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39DAA96D" w14:textId="77777777" w:rsidR="00033744" w:rsidRPr="00607F0C" w:rsidRDefault="00033744" w:rsidP="00742FF1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4A2968A" w14:textId="77777777" w:rsidR="00033744" w:rsidRPr="00607F0C" w:rsidRDefault="00033744" w:rsidP="00742FF1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75DABD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555DC1" w14:textId="77777777" w:rsidR="00033744" w:rsidRPr="00607F0C" w:rsidRDefault="00033744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FA6777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601C77" w14:textId="77777777" w:rsidR="00033744" w:rsidRPr="00607F0C" w:rsidRDefault="00033744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033744" w:rsidRPr="00607F0C" w14:paraId="3FE2F82E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1CC38B83" w14:textId="77777777" w:rsidR="00033744" w:rsidRPr="00607F0C" w:rsidRDefault="00033744" w:rsidP="00742FF1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14CBD471" w14:textId="109C213B" w:rsidR="00033744" w:rsidRPr="00607F0C" w:rsidRDefault="00033744" w:rsidP="00742FF1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6AA1C133" w14:textId="429DB930" w:rsidR="00033744" w:rsidRPr="00607F0C" w:rsidRDefault="00D56B19" w:rsidP="00033744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3" w:type="dxa"/>
            <w:shd w:val="clear" w:color="auto" w:fill="auto"/>
          </w:tcPr>
          <w:p w14:paraId="5A7DACAC" w14:textId="77777777" w:rsidR="00033744" w:rsidRPr="00607F0C" w:rsidRDefault="00033744" w:rsidP="00742FF1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225638F3" w14:textId="314D16E3" w:rsidR="00033744" w:rsidRPr="00607F0C" w:rsidRDefault="00D56B19" w:rsidP="00742FF1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0D37C6C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591347" w14:textId="14A80DD8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0454EAD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E8326B" w14:textId="79D182C1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033744" w:rsidRPr="00607F0C" w14:paraId="00799BE0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0157D73A" w14:textId="77777777" w:rsidR="00033744" w:rsidRPr="00607F0C" w:rsidRDefault="00033744" w:rsidP="00742FF1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1E88FBC" w14:textId="77777777" w:rsidR="00033744" w:rsidRPr="00607F0C" w:rsidRDefault="00033744" w:rsidP="00742FF1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71DED398" w14:textId="77777777" w:rsidR="00033744" w:rsidRPr="00607F0C" w:rsidRDefault="00033744" w:rsidP="00033744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C6871AF" w14:textId="77777777" w:rsidR="00033744" w:rsidRPr="00607F0C" w:rsidRDefault="00033744" w:rsidP="00742FF1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DDE0165" w14:textId="77777777" w:rsidR="00033744" w:rsidRPr="00607F0C" w:rsidRDefault="00033744" w:rsidP="00742FF1">
            <w:pPr>
              <w:ind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E849B8" w14:textId="77777777" w:rsidR="00033744" w:rsidRPr="00607F0C" w:rsidRDefault="00033744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61035E" w14:textId="77777777" w:rsidR="00033744" w:rsidRPr="00607F0C" w:rsidRDefault="00033744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CAF9B9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DB2079" w14:textId="77777777" w:rsidR="00033744" w:rsidRPr="00607F0C" w:rsidRDefault="00033744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33744" w:rsidRPr="00607F0C" w14:paraId="47AB41D8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545D92A7" w14:textId="77777777" w:rsidR="00033744" w:rsidRPr="00607F0C" w:rsidRDefault="00033744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4CFE5F1" w14:textId="26A1A319" w:rsidR="00033744" w:rsidRPr="00607F0C" w:rsidRDefault="00033744" w:rsidP="00742FF1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56B50240" w14:textId="72C491F1" w:rsidR="00033744" w:rsidRPr="00607F0C" w:rsidRDefault="00D56B19" w:rsidP="00033744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</w:p>
        </w:tc>
        <w:tc>
          <w:tcPr>
            <w:tcW w:w="93" w:type="dxa"/>
            <w:shd w:val="clear" w:color="auto" w:fill="auto"/>
          </w:tcPr>
          <w:p w14:paraId="792437D3" w14:textId="77777777" w:rsidR="00033744" w:rsidRPr="00607F0C" w:rsidRDefault="00033744" w:rsidP="00742FF1">
            <w:pPr>
              <w:tabs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D7E8D0A" w14:textId="71528D9A" w:rsidR="00033744" w:rsidRPr="00607F0C" w:rsidRDefault="00D56B19" w:rsidP="00742FF1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7AF5AE58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2E4D98" w14:textId="3172B745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1163A227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507528" w14:textId="6D6C2673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</w:tr>
      <w:tr w:rsidR="00033744" w:rsidRPr="00607F0C" w14:paraId="4C2FD3BE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1009CBCC" w14:textId="77777777" w:rsidR="00033744" w:rsidRPr="00607F0C" w:rsidRDefault="00033744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62DBF9CB" w14:textId="77777777" w:rsidR="00033744" w:rsidRPr="00607F0C" w:rsidRDefault="00033744" w:rsidP="00742FF1">
            <w:pPr>
              <w:ind w:left="72" w:right="10" w:hanging="9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ผู้ถือหุ้นรายใหญ่และผู้ถือหุ้น</w:t>
            </w:r>
          </w:p>
        </w:tc>
        <w:tc>
          <w:tcPr>
            <w:tcW w:w="880" w:type="dxa"/>
            <w:shd w:val="clear" w:color="auto" w:fill="auto"/>
          </w:tcPr>
          <w:p w14:paraId="2C0AD2CA" w14:textId="77777777" w:rsidR="00033744" w:rsidRPr="00607F0C" w:rsidRDefault="00033744" w:rsidP="00033744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36455465" w14:textId="77777777" w:rsidR="00033744" w:rsidRPr="00607F0C" w:rsidRDefault="00033744" w:rsidP="00742FF1">
            <w:pPr>
              <w:tabs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CC36555" w14:textId="77777777" w:rsidR="00033744" w:rsidRPr="00607F0C" w:rsidRDefault="00033744" w:rsidP="00742FF1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134207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D8B957" w14:textId="77777777" w:rsidR="00033744" w:rsidRPr="00607F0C" w:rsidRDefault="00033744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4B44A7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9592DB" w14:textId="77777777" w:rsidR="00033744" w:rsidRPr="00607F0C" w:rsidRDefault="00033744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033744" w:rsidRPr="00607F0C" w14:paraId="0ED12A88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61DB0759" w14:textId="77777777" w:rsidR="00033744" w:rsidRPr="00607F0C" w:rsidRDefault="00033744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AB5CDAE" w14:textId="77777777" w:rsidR="00033744" w:rsidRPr="00607F0C" w:rsidRDefault="00033744" w:rsidP="00742FF1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ลำดับสูงสุดของบริษัท</w:t>
            </w:r>
          </w:p>
        </w:tc>
        <w:tc>
          <w:tcPr>
            <w:tcW w:w="880" w:type="dxa"/>
            <w:shd w:val="clear" w:color="auto" w:fill="auto"/>
          </w:tcPr>
          <w:p w14:paraId="1BA058B7" w14:textId="26122976" w:rsidR="00033744" w:rsidRPr="00607F0C" w:rsidRDefault="00D56B19" w:rsidP="00033744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93" w:type="dxa"/>
            <w:shd w:val="clear" w:color="auto" w:fill="auto"/>
          </w:tcPr>
          <w:p w14:paraId="71782969" w14:textId="77777777" w:rsidR="00033744" w:rsidRPr="00607F0C" w:rsidRDefault="00033744" w:rsidP="00742FF1">
            <w:pPr>
              <w:tabs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29D9A58B" w14:textId="72BD531B" w:rsidR="00033744" w:rsidRPr="00607F0C" w:rsidRDefault="00D56B19" w:rsidP="00742FF1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1DB09DD7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A3FA81" w14:textId="5D89D1DE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7CCDDF95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07443B" w14:textId="40477F2E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</w:tr>
      <w:tr w:rsidR="00033744" w:rsidRPr="00607F0C" w14:paraId="24FF25EC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0959657F" w14:textId="77777777" w:rsidR="00033744" w:rsidRPr="00607F0C" w:rsidRDefault="00033744" w:rsidP="00742FF1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เมียนมาร์ วาโก้ 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597800E" w14:textId="77777777" w:rsidR="00033744" w:rsidRPr="00607F0C" w:rsidRDefault="00033744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80" w:type="dxa"/>
            <w:shd w:val="clear" w:color="auto" w:fill="auto"/>
          </w:tcPr>
          <w:p w14:paraId="60188325" w14:textId="2FB014F9" w:rsidR="00033744" w:rsidRPr="00607F0C" w:rsidRDefault="00D56B19" w:rsidP="00033744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93" w:type="dxa"/>
            <w:shd w:val="clear" w:color="auto" w:fill="auto"/>
          </w:tcPr>
          <w:p w14:paraId="276C13BC" w14:textId="77777777" w:rsidR="00033744" w:rsidRPr="00607F0C" w:rsidRDefault="00033744" w:rsidP="00742FF1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83DDF59" w14:textId="0DC255B1" w:rsidR="00033744" w:rsidRPr="00607F0C" w:rsidRDefault="00D56B19" w:rsidP="00742FF1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8AE412E" w14:textId="77777777" w:rsidR="00033744" w:rsidRPr="00607F0C" w:rsidRDefault="00033744" w:rsidP="00742FF1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07789F" w14:textId="4ABF2936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49AB4FCA" w14:textId="77777777" w:rsidR="00033744" w:rsidRPr="00607F0C" w:rsidRDefault="00033744" w:rsidP="00742FF1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20E507" w14:textId="7AC346A5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</w:tr>
      <w:tr w:rsidR="00033744" w:rsidRPr="00607F0C" w14:paraId="1C9F0826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6B5E832F" w14:textId="77777777" w:rsidR="00033744" w:rsidRPr="00607F0C" w:rsidRDefault="00033744" w:rsidP="00742FF1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3DB819C" w14:textId="77777777" w:rsidR="00033744" w:rsidRPr="00607F0C" w:rsidRDefault="00033744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80" w:type="dxa"/>
            <w:shd w:val="clear" w:color="auto" w:fill="auto"/>
          </w:tcPr>
          <w:p w14:paraId="370807ED" w14:textId="5882AF46" w:rsidR="00033744" w:rsidRPr="00607F0C" w:rsidRDefault="00D56B19" w:rsidP="00033744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3" w:type="dxa"/>
            <w:shd w:val="clear" w:color="auto" w:fill="auto"/>
          </w:tcPr>
          <w:p w14:paraId="4A24E929" w14:textId="77777777" w:rsidR="00033744" w:rsidRPr="00607F0C" w:rsidRDefault="00033744" w:rsidP="00742FF1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511B07A" w14:textId="788525E2" w:rsidR="00033744" w:rsidRPr="00607F0C" w:rsidRDefault="00D56B19" w:rsidP="00742FF1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2ABDEFD" w14:textId="77777777" w:rsidR="00033744" w:rsidRPr="00607F0C" w:rsidRDefault="00033744" w:rsidP="00742FF1">
            <w:pPr>
              <w:tabs>
                <w:tab w:val="left" w:pos="703"/>
              </w:tabs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9638E5" w14:textId="7771E665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C1190BE" w14:textId="77777777" w:rsidR="00033744" w:rsidRPr="00607F0C" w:rsidRDefault="00033744" w:rsidP="00742FF1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EAA3EA" w14:textId="79050876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033744" w:rsidRPr="00607F0C" w14:paraId="5914E6BC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1C085FDD" w14:textId="77777777" w:rsidR="00033744" w:rsidRPr="00607F0C" w:rsidRDefault="00033744" w:rsidP="00742FF1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85274C2" w14:textId="77777777" w:rsidR="00033744" w:rsidRPr="00607F0C" w:rsidRDefault="00033744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5E55F74A" w14:textId="56D5EE55" w:rsidR="00033744" w:rsidRPr="00607F0C" w:rsidRDefault="00033744" w:rsidP="00C0762C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22FCB04B" w14:textId="77777777" w:rsidR="00033744" w:rsidRPr="00607F0C" w:rsidRDefault="00033744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30401FD" w14:textId="5916E597" w:rsidR="00033744" w:rsidRPr="00607F0C" w:rsidRDefault="00033744" w:rsidP="00742FF1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CD3175" w14:textId="77777777" w:rsidR="00033744" w:rsidRPr="00607F0C" w:rsidRDefault="00033744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EF3A94" w14:textId="71CEAA9B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</w:p>
        </w:tc>
        <w:tc>
          <w:tcPr>
            <w:tcW w:w="90" w:type="dxa"/>
            <w:shd w:val="clear" w:color="auto" w:fill="auto"/>
          </w:tcPr>
          <w:p w14:paraId="19A7413F" w14:textId="77777777" w:rsidR="00033744" w:rsidRPr="00607F0C" w:rsidRDefault="00033744" w:rsidP="00742FF1">
            <w:pPr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7EBC91" w14:textId="54C824B5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</w:p>
        </w:tc>
      </w:tr>
      <w:tr w:rsidR="00033744" w:rsidRPr="00607F0C" w14:paraId="1756887E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11E48EE5" w14:textId="77777777" w:rsidR="00033744" w:rsidRPr="00607F0C" w:rsidRDefault="00033744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84A9D71" w14:textId="77777777" w:rsidR="00033744" w:rsidRPr="00607F0C" w:rsidRDefault="00033744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3186BF02" w14:textId="6825243E" w:rsidR="00033744" w:rsidRPr="00607F0C" w:rsidRDefault="00033744" w:rsidP="00C0762C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195A8A18" w14:textId="77777777" w:rsidR="00033744" w:rsidRPr="00607F0C" w:rsidRDefault="00033744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41707071" w14:textId="4794EDC5" w:rsidR="00033744" w:rsidRPr="00607F0C" w:rsidRDefault="00033744" w:rsidP="00742FF1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9681F6" w14:textId="77777777" w:rsidR="00033744" w:rsidRPr="00607F0C" w:rsidRDefault="00033744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0464DA" w14:textId="44CC28AA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90" w:type="dxa"/>
            <w:shd w:val="clear" w:color="auto" w:fill="auto"/>
          </w:tcPr>
          <w:p w14:paraId="019DD8AA" w14:textId="77777777" w:rsidR="00033744" w:rsidRPr="00607F0C" w:rsidRDefault="00033744" w:rsidP="00742FF1">
            <w:pPr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8DA097" w14:textId="77293A4A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</w:tr>
      <w:tr w:rsidR="00033744" w:rsidRPr="00607F0C" w14:paraId="2BC528CA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6DBEFB43" w14:textId="77777777" w:rsidR="00033744" w:rsidRPr="00607F0C" w:rsidRDefault="00033744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2BA2559" w14:textId="77777777" w:rsidR="00033744" w:rsidRPr="00607F0C" w:rsidRDefault="00033744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4A37AE0F" w14:textId="73EC57E8" w:rsidR="00033744" w:rsidRPr="00607F0C" w:rsidRDefault="00033744" w:rsidP="00C0762C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51D5069" w14:textId="77777777" w:rsidR="00033744" w:rsidRPr="00607F0C" w:rsidRDefault="00033744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0A2B99D" w14:textId="403F5FE6" w:rsidR="00033744" w:rsidRPr="00607F0C" w:rsidRDefault="00033744" w:rsidP="00742FF1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B7A455" w14:textId="77777777" w:rsidR="00033744" w:rsidRPr="00607F0C" w:rsidRDefault="00033744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284B16" w14:textId="3D43D91E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49D56EA6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02A01D" w14:textId="1C11BC8F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</w:tr>
      <w:tr w:rsidR="00033744" w:rsidRPr="00607F0C" w14:paraId="2A713DCE" w14:textId="77777777" w:rsidTr="00EA6E49">
        <w:trPr>
          <w:trHeight w:val="135"/>
        </w:trPr>
        <w:tc>
          <w:tcPr>
            <w:tcW w:w="3510" w:type="dxa"/>
            <w:shd w:val="clear" w:color="auto" w:fill="auto"/>
          </w:tcPr>
          <w:p w14:paraId="45BAA653" w14:textId="77777777" w:rsidR="00033744" w:rsidRPr="00607F0C" w:rsidRDefault="00033744" w:rsidP="00742FF1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48B88EF" w14:textId="77777777" w:rsidR="00033744" w:rsidRPr="00607F0C" w:rsidRDefault="00033744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1810F6F1" w14:textId="4CF54303" w:rsidR="00033744" w:rsidRPr="00607F0C" w:rsidRDefault="00033744" w:rsidP="00C0762C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DDE4547" w14:textId="77777777" w:rsidR="00033744" w:rsidRPr="00607F0C" w:rsidRDefault="00033744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314AACE" w14:textId="1BEF471C" w:rsidR="00033744" w:rsidRPr="00607F0C" w:rsidRDefault="00033744" w:rsidP="00742FF1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E97DE6" w14:textId="77777777" w:rsidR="00033744" w:rsidRPr="00607F0C" w:rsidRDefault="00033744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8FAAF6" w14:textId="70F60842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649E6101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FC41B3" w14:textId="2517550C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</w:tr>
      <w:tr w:rsidR="00033744" w:rsidRPr="00607F0C" w14:paraId="34BD56FA" w14:textId="77777777" w:rsidTr="00EA6E49">
        <w:trPr>
          <w:trHeight w:val="135"/>
        </w:trPr>
        <w:tc>
          <w:tcPr>
            <w:tcW w:w="3510" w:type="dxa"/>
            <w:shd w:val="clear" w:color="auto" w:fill="auto"/>
          </w:tcPr>
          <w:p w14:paraId="555CD024" w14:textId="77777777" w:rsidR="00033744" w:rsidRPr="00607F0C" w:rsidRDefault="00033744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64A9D9C8" w14:textId="77777777" w:rsidR="00033744" w:rsidRPr="00607F0C" w:rsidRDefault="00033744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314AC4A" w14:textId="198CC014" w:rsidR="00033744" w:rsidRPr="00607F0C" w:rsidRDefault="00D56B19" w:rsidP="00033744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3" w:type="dxa"/>
            <w:shd w:val="clear" w:color="auto" w:fill="auto"/>
          </w:tcPr>
          <w:p w14:paraId="2B227C89" w14:textId="77777777" w:rsidR="00033744" w:rsidRPr="00607F0C" w:rsidRDefault="00033744" w:rsidP="00742FF1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5104B97" w14:textId="192FE76E" w:rsidR="00033744" w:rsidRPr="00607F0C" w:rsidRDefault="00D56B19" w:rsidP="00742FF1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D30C60F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32AFE00" w14:textId="7768C653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35F0397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199D89" w14:textId="4652A863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033744" w:rsidRPr="00607F0C" w14:paraId="5925D524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5EBE963A" w14:textId="3B1F784C" w:rsidR="00033744" w:rsidRPr="00607F0C" w:rsidRDefault="00033744" w:rsidP="00742FF1">
            <w:pPr>
              <w:ind w:left="720" w:hanging="2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0960E01" w14:textId="77777777" w:rsidR="00033744" w:rsidRPr="00607F0C" w:rsidRDefault="00033744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41B86" w14:textId="64CCE5EE" w:rsidR="00033744" w:rsidRPr="00607F0C" w:rsidRDefault="00D56B19" w:rsidP="00C0762C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101</w:t>
            </w:r>
          </w:p>
        </w:tc>
        <w:tc>
          <w:tcPr>
            <w:tcW w:w="93" w:type="dxa"/>
            <w:shd w:val="clear" w:color="auto" w:fill="auto"/>
          </w:tcPr>
          <w:p w14:paraId="5DC0B161" w14:textId="77777777" w:rsidR="00033744" w:rsidRPr="00607F0C" w:rsidRDefault="00033744" w:rsidP="00742FF1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1BDF0" w14:textId="3AB1F52D" w:rsidR="00033744" w:rsidRPr="00607F0C" w:rsidRDefault="00D56B19" w:rsidP="00742FF1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86</w:t>
            </w:r>
          </w:p>
        </w:tc>
        <w:tc>
          <w:tcPr>
            <w:tcW w:w="90" w:type="dxa"/>
            <w:shd w:val="clear" w:color="auto" w:fill="auto"/>
          </w:tcPr>
          <w:p w14:paraId="74C08902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5165A" w14:textId="19E9F44E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183</w:t>
            </w:r>
          </w:p>
        </w:tc>
        <w:tc>
          <w:tcPr>
            <w:tcW w:w="90" w:type="dxa"/>
            <w:shd w:val="clear" w:color="auto" w:fill="auto"/>
          </w:tcPr>
          <w:p w14:paraId="704741A6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E7E07" w14:textId="31E46D56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158</w:t>
            </w:r>
          </w:p>
        </w:tc>
      </w:tr>
      <w:tr w:rsidR="00033744" w:rsidRPr="00607F0C" w14:paraId="221EA4FB" w14:textId="77777777" w:rsidTr="00742FF1">
        <w:trPr>
          <w:trHeight w:val="69"/>
        </w:trPr>
        <w:tc>
          <w:tcPr>
            <w:tcW w:w="3510" w:type="dxa"/>
            <w:shd w:val="clear" w:color="auto" w:fill="auto"/>
          </w:tcPr>
          <w:p w14:paraId="1B6EB6FF" w14:textId="77777777" w:rsidR="00033744" w:rsidRPr="00607F0C" w:rsidRDefault="00033744" w:rsidP="00742FF1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016F2437" w14:textId="77777777" w:rsidR="00033744" w:rsidRPr="00607F0C" w:rsidRDefault="00033744" w:rsidP="00742FF1">
            <w:pPr>
              <w:spacing w:line="1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1FCD01B6" w14:textId="77777777" w:rsidR="00033744" w:rsidRPr="00607F0C" w:rsidRDefault="00033744" w:rsidP="00742FF1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16C771A5" w14:textId="77777777" w:rsidR="00033744" w:rsidRPr="00607F0C" w:rsidRDefault="00033744" w:rsidP="00742FF1">
            <w:pPr>
              <w:tabs>
                <w:tab w:val="decimal" w:pos="846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7C5F93B4" w14:textId="77777777" w:rsidR="00033744" w:rsidRPr="00607F0C" w:rsidRDefault="00033744" w:rsidP="00742FF1">
            <w:pPr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B250E4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8D64406" w14:textId="77777777" w:rsidR="00033744" w:rsidRPr="00607F0C" w:rsidRDefault="00033744" w:rsidP="00742FF1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FC6422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39A50E9" w14:textId="77777777" w:rsidR="00033744" w:rsidRPr="00607F0C" w:rsidRDefault="00033744" w:rsidP="00742FF1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033744" w:rsidRPr="00607F0C" w14:paraId="33FC8BBC" w14:textId="77777777" w:rsidTr="00EA6E49">
        <w:trPr>
          <w:trHeight w:val="135"/>
        </w:trPr>
        <w:tc>
          <w:tcPr>
            <w:tcW w:w="3510" w:type="dxa"/>
            <w:shd w:val="clear" w:color="auto" w:fill="auto"/>
          </w:tcPr>
          <w:p w14:paraId="0CABFCB7" w14:textId="77777777" w:rsidR="00033744" w:rsidRPr="00607F0C" w:rsidRDefault="00033744" w:rsidP="00742FF1">
            <w:pPr>
              <w:ind w:left="720" w:hanging="63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เ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จ้าหนี้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อื่น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3D0AAF8E" w14:textId="77777777" w:rsidR="00033744" w:rsidRPr="00607F0C" w:rsidRDefault="00033744" w:rsidP="00742FF1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5DFDA177" w14:textId="77777777" w:rsidR="00033744" w:rsidRPr="00607F0C" w:rsidRDefault="00033744" w:rsidP="00742FF1">
            <w:pPr>
              <w:ind w:left="-1063" w:right="35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6284BFD" w14:textId="77777777" w:rsidR="00033744" w:rsidRPr="00607F0C" w:rsidRDefault="00033744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2F8091F" w14:textId="77777777" w:rsidR="00033744" w:rsidRPr="00607F0C" w:rsidRDefault="00033744" w:rsidP="00742FF1">
            <w:pPr>
              <w:ind w:left="-1063" w:right="35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82A66D" w14:textId="77777777" w:rsidR="00033744" w:rsidRPr="00607F0C" w:rsidRDefault="00033744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F379E54" w14:textId="77777777" w:rsidR="00033744" w:rsidRPr="00607F0C" w:rsidRDefault="00033744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3C1EABB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570F8D" w14:textId="77777777" w:rsidR="00033744" w:rsidRPr="00607F0C" w:rsidRDefault="00033744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33744" w:rsidRPr="00607F0C" w14:paraId="60D4DE0B" w14:textId="77777777" w:rsidTr="00EA6E49">
        <w:trPr>
          <w:trHeight w:val="135"/>
        </w:trPr>
        <w:tc>
          <w:tcPr>
            <w:tcW w:w="3510" w:type="dxa"/>
            <w:shd w:val="clear" w:color="auto" w:fill="auto"/>
          </w:tcPr>
          <w:p w14:paraId="7A897A58" w14:textId="77777777" w:rsidR="00033744" w:rsidRPr="00607F0C" w:rsidRDefault="00033744" w:rsidP="00742FF1">
            <w:pPr>
              <w:ind w:left="720" w:right="-659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7277403" w14:textId="77777777" w:rsidR="00033744" w:rsidRPr="00607F0C" w:rsidRDefault="00033744" w:rsidP="00742FF1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0F9A5C40" w14:textId="77777777" w:rsidR="00033744" w:rsidRPr="00607F0C" w:rsidRDefault="00033744" w:rsidP="00742FF1">
            <w:pPr>
              <w:ind w:left="-1063" w:right="35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2FD1CFD4" w14:textId="77777777" w:rsidR="00033744" w:rsidRPr="00607F0C" w:rsidRDefault="00033744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F1EC3EC" w14:textId="77777777" w:rsidR="00033744" w:rsidRPr="00607F0C" w:rsidRDefault="00033744" w:rsidP="00742FF1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4EE848" w14:textId="77777777" w:rsidR="00033744" w:rsidRPr="00607F0C" w:rsidRDefault="00033744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321129" w14:textId="77777777" w:rsidR="00033744" w:rsidRPr="00607F0C" w:rsidRDefault="00033744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C9273D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F324BA" w14:textId="77777777" w:rsidR="00033744" w:rsidRPr="00607F0C" w:rsidRDefault="00033744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33744" w:rsidRPr="00607F0C" w14:paraId="16C56545" w14:textId="77777777" w:rsidTr="00EA6E49">
        <w:trPr>
          <w:trHeight w:val="135"/>
        </w:trPr>
        <w:tc>
          <w:tcPr>
            <w:tcW w:w="3510" w:type="dxa"/>
            <w:shd w:val="clear" w:color="auto" w:fill="auto"/>
          </w:tcPr>
          <w:p w14:paraId="61572A1B" w14:textId="77777777" w:rsidR="00033744" w:rsidRPr="00607F0C" w:rsidRDefault="00033744" w:rsidP="00742FF1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67F72D0A" w14:textId="0F59D6A1" w:rsidR="00033744" w:rsidRPr="00607F0C" w:rsidRDefault="00033744" w:rsidP="00742FF1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ถือหุ้นเกินกว่าร้อย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ละ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1087D3AB" w14:textId="673F0CD6" w:rsidR="00033744" w:rsidRPr="00607F0C" w:rsidRDefault="00D56B19" w:rsidP="00FE1A36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93" w:type="dxa"/>
            <w:shd w:val="clear" w:color="auto" w:fill="auto"/>
          </w:tcPr>
          <w:p w14:paraId="45D00456" w14:textId="77777777" w:rsidR="00033744" w:rsidRPr="00607F0C" w:rsidRDefault="00033744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8434071" w14:textId="2918B613" w:rsidR="00033744" w:rsidRPr="00607F0C" w:rsidRDefault="00D56B19" w:rsidP="00742FF1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66</w:t>
            </w:r>
          </w:p>
        </w:tc>
        <w:tc>
          <w:tcPr>
            <w:tcW w:w="90" w:type="dxa"/>
            <w:shd w:val="clear" w:color="auto" w:fill="auto"/>
          </w:tcPr>
          <w:p w14:paraId="270C09CA" w14:textId="77777777" w:rsidR="00033744" w:rsidRPr="00607F0C" w:rsidRDefault="00033744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E062F3" w14:textId="38CC4D1C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2240D294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DB4A7D" w14:textId="2405AFEC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66</w:t>
            </w:r>
          </w:p>
        </w:tc>
      </w:tr>
      <w:tr w:rsidR="00033744" w:rsidRPr="00607F0C" w14:paraId="7EF13159" w14:textId="77777777" w:rsidTr="00EA6E49">
        <w:trPr>
          <w:trHeight w:val="135"/>
        </w:trPr>
        <w:tc>
          <w:tcPr>
            <w:tcW w:w="3510" w:type="dxa"/>
            <w:shd w:val="clear" w:color="auto" w:fill="auto"/>
          </w:tcPr>
          <w:p w14:paraId="2DCAC2F6" w14:textId="77777777" w:rsidR="00033744" w:rsidRPr="00607F0C" w:rsidRDefault="00033744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เอสอาร์พี นานาไซ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6A6285D" w14:textId="77777777" w:rsidR="00033744" w:rsidRPr="00607F0C" w:rsidRDefault="00033744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880" w:type="dxa"/>
            <w:shd w:val="clear" w:color="auto" w:fill="auto"/>
          </w:tcPr>
          <w:p w14:paraId="3F675F30" w14:textId="5C984EC8" w:rsidR="00033744" w:rsidRPr="00607F0C" w:rsidRDefault="00D56B19" w:rsidP="00FE1A36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3" w:type="dxa"/>
            <w:shd w:val="clear" w:color="auto" w:fill="auto"/>
          </w:tcPr>
          <w:p w14:paraId="7BBB8163" w14:textId="77777777" w:rsidR="00033744" w:rsidRPr="00607F0C" w:rsidRDefault="00033744" w:rsidP="00742FF1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35FA1B5" w14:textId="105B0FF2" w:rsidR="00033744" w:rsidRPr="00607F0C" w:rsidRDefault="00D56B19" w:rsidP="00742FF1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6CB8893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4357DB" w14:textId="30BF8B5D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78E27FB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3A07D3C" w14:textId="03F8E64E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</w:tr>
      <w:tr w:rsidR="00033744" w:rsidRPr="00607F0C" w14:paraId="47886509" w14:textId="77777777" w:rsidTr="00EA6E49">
        <w:trPr>
          <w:trHeight w:val="135"/>
        </w:trPr>
        <w:tc>
          <w:tcPr>
            <w:tcW w:w="3510" w:type="dxa"/>
            <w:shd w:val="clear" w:color="auto" w:fill="auto"/>
          </w:tcPr>
          <w:p w14:paraId="05FF1946" w14:textId="77777777" w:rsidR="00033744" w:rsidRPr="00607F0C" w:rsidRDefault="00033744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6794250" w14:textId="77777777" w:rsidR="00033744" w:rsidRPr="00607F0C" w:rsidRDefault="00033744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4F1AD2A" w14:textId="3A12AC45" w:rsidR="00033744" w:rsidRPr="00607F0C" w:rsidRDefault="00FE1A36" w:rsidP="00C0762C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168CDD48" w14:textId="77777777" w:rsidR="00033744" w:rsidRPr="00607F0C" w:rsidRDefault="00033744" w:rsidP="00742FF1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3511CF66" w14:textId="5C324E55" w:rsidR="00033744" w:rsidRPr="00607F0C" w:rsidRDefault="00D56B19" w:rsidP="00742FF1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74E5765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37B8146" w14:textId="622AB5A7" w:rsidR="00033744" w:rsidRPr="00607F0C" w:rsidRDefault="00FE1A36" w:rsidP="00C0762C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1B547E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7851520" w14:textId="7B8D60D4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033744" w:rsidRPr="00607F0C" w14:paraId="13C4CDB4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5698E036" w14:textId="54824137" w:rsidR="00033744" w:rsidRPr="00607F0C" w:rsidRDefault="00033744" w:rsidP="00742FF1">
            <w:pPr>
              <w:ind w:left="720" w:hanging="2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รวมเจ้าหนี้อื่น 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1DE5E92" w14:textId="77777777" w:rsidR="00033744" w:rsidRPr="00607F0C" w:rsidRDefault="00033744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ED08C" w14:textId="494BBB42" w:rsidR="00033744" w:rsidRPr="00607F0C" w:rsidRDefault="00D56B19" w:rsidP="00C0762C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93" w:type="dxa"/>
            <w:shd w:val="clear" w:color="auto" w:fill="auto"/>
          </w:tcPr>
          <w:p w14:paraId="20F3459B" w14:textId="77777777" w:rsidR="00033744" w:rsidRPr="00607F0C" w:rsidRDefault="00033744" w:rsidP="00742FF1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20E5F" w14:textId="6F1BA981" w:rsidR="00033744" w:rsidRPr="00607F0C" w:rsidRDefault="00D56B19" w:rsidP="00742FF1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</w:p>
        </w:tc>
        <w:tc>
          <w:tcPr>
            <w:tcW w:w="90" w:type="dxa"/>
            <w:shd w:val="clear" w:color="auto" w:fill="auto"/>
          </w:tcPr>
          <w:p w14:paraId="42AE1BCB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6D06F3" w14:textId="4B04D67D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6DB067B3" w14:textId="77777777" w:rsidR="00033744" w:rsidRPr="00607F0C" w:rsidRDefault="00033744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72C8C" w14:textId="02676A3C" w:rsidR="00033744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</w:p>
        </w:tc>
      </w:tr>
      <w:tr w:rsidR="00033744" w:rsidRPr="00607F0C" w14:paraId="0A798120" w14:textId="77777777" w:rsidTr="00EA6E49">
        <w:trPr>
          <w:trHeight w:val="105"/>
        </w:trPr>
        <w:tc>
          <w:tcPr>
            <w:tcW w:w="3510" w:type="dxa"/>
            <w:shd w:val="clear" w:color="auto" w:fill="auto"/>
          </w:tcPr>
          <w:p w14:paraId="001439E0" w14:textId="77777777" w:rsidR="00033744" w:rsidRPr="00607F0C" w:rsidRDefault="00033744" w:rsidP="00742FF1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2FD04CB" w14:textId="77777777" w:rsidR="00033744" w:rsidRPr="00607F0C" w:rsidRDefault="00033744" w:rsidP="00742FF1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5FAD9EFC" w14:textId="77777777" w:rsidR="00033744" w:rsidRPr="00607F0C" w:rsidRDefault="00033744" w:rsidP="00742FF1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22B91CB7" w14:textId="77777777" w:rsidR="00033744" w:rsidRPr="00607F0C" w:rsidRDefault="00033744" w:rsidP="00742FF1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28F52ED" w14:textId="77777777" w:rsidR="00033744" w:rsidRPr="00607F0C" w:rsidRDefault="00033744" w:rsidP="00742FF1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F6D1BA6" w14:textId="77777777" w:rsidR="00033744" w:rsidRPr="00607F0C" w:rsidRDefault="00033744" w:rsidP="00742FF1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7CA8911" w14:textId="77777777" w:rsidR="00033744" w:rsidRPr="00607F0C" w:rsidRDefault="00033744" w:rsidP="00742FF1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FF9423F" w14:textId="77777777" w:rsidR="00033744" w:rsidRPr="00607F0C" w:rsidRDefault="00033744" w:rsidP="00742FF1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86F2208" w14:textId="77777777" w:rsidR="00033744" w:rsidRPr="00607F0C" w:rsidRDefault="00033744" w:rsidP="00742FF1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25B5188" w14:textId="77777777" w:rsidR="00ED4AD4" w:rsidRPr="00607F0C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607F0C">
        <w:rPr>
          <w:rFonts w:ascii="Angsana New" w:hAnsi="Angsana New" w:cs="Angsana New"/>
          <w:sz w:val="24"/>
          <w:szCs w:val="24"/>
          <w:cs/>
        </w:rPr>
        <w:br w:type="page"/>
      </w: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9"/>
        <w:gridCol w:w="2006"/>
        <w:gridCol w:w="6"/>
        <w:gridCol w:w="876"/>
        <w:gridCol w:w="90"/>
        <w:gridCol w:w="811"/>
        <w:gridCol w:w="90"/>
        <w:gridCol w:w="811"/>
        <w:gridCol w:w="91"/>
        <w:gridCol w:w="810"/>
      </w:tblGrid>
      <w:tr w:rsidR="00ED4AD4" w:rsidRPr="00607F0C" w14:paraId="5F492860" w14:textId="77777777" w:rsidTr="002C390D">
        <w:trPr>
          <w:trHeight w:val="144"/>
        </w:trPr>
        <w:tc>
          <w:tcPr>
            <w:tcW w:w="3229" w:type="dxa"/>
            <w:shd w:val="clear" w:color="auto" w:fill="auto"/>
          </w:tcPr>
          <w:p w14:paraId="3453D55A" w14:textId="77777777" w:rsidR="00ED4AD4" w:rsidRPr="00607F0C" w:rsidRDefault="00ED4AD4" w:rsidP="002C390D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006" w:type="dxa"/>
            <w:shd w:val="clear" w:color="auto" w:fill="auto"/>
          </w:tcPr>
          <w:p w14:paraId="0F2CBCC8" w14:textId="77777777" w:rsidR="00ED4AD4" w:rsidRPr="00607F0C" w:rsidRDefault="00ED4AD4" w:rsidP="002C390D">
            <w:pPr>
              <w:snapToGrid w:val="0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783" w:type="dxa"/>
            <w:gridSpan w:val="4"/>
            <w:shd w:val="clear" w:color="auto" w:fill="auto"/>
          </w:tcPr>
          <w:p w14:paraId="42530B64" w14:textId="77777777" w:rsidR="00ED4AD4" w:rsidRPr="00607F0C" w:rsidRDefault="00ED4AD4" w:rsidP="002C390D">
            <w:pPr>
              <w:ind w:left="-1063" w:right="225" w:firstLine="129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6E8C0CA" w14:textId="77777777" w:rsidR="00ED4AD4" w:rsidRPr="00607F0C" w:rsidRDefault="00ED4AD4" w:rsidP="002C390D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2" w:type="dxa"/>
            <w:gridSpan w:val="3"/>
            <w:shd w:val="clear" w:color="auto" w:fill="auto"/>
          </w:tcPr>
          <w:p w14:paraId="2A38C779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4AD4" w:rsidRPr="00607F0C" w14:paraId="5222FC90" w14:textId="77777777" w:rsidTr="002C390D">
        <w:trPr>
          <w:trHeight w:val="144"/>
        </w:trPr>
        <w:tc>
          <w:tcPr>
            <w:tcW w:w="3229" w:type="dxa"/>
            <w:shd w:val="clear" w:color="auto" w:fill="auto"/>
          </w:tcPr>
          <w:p w14:paraId="771D458E" w14:textId="77777777" w:rsidR="00ED4AD4" w:rsidRPr="00607F0C" w:rsidRDefault="00ED4AD4" w:rsidP="002C390D">
            <w:pPr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06" w:type="dxa"/>
            <w:shd w:val="clear" w:color="auto" w:fill="auto"/>
          </w:tcPr>
          <w:p w14:paraId="390253FE" w14:textId="77777777" w:rsidR="00ED4AD4" w:rsidRPr="00607F0C" w:rsidRDefault="00ED4AD4" w:rsidP="002C390D">
            <w:pPr>
              <w:snapToGrid w:val="0"/>
              <w:ind w:left="72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295D1768" w14:textId="2BC885A0" w:rsidR="00ED4AD4" w:rsidRPr="00607F0C" w:rsidRDefault="00D56B19" w:rsidP="002C390D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7357CC57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0A472476" w14:textId="10ABF5C4" w:rsidR="00ED4AD4" w:rsidRPr="00607F0C" w:rsidRDefault="00D56B19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664E8A46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6E1B7D3D" w14:textId="0D0B76E1" w:rsidR="00ED4AD4" w:rsidRPr="00607F0C" w:rsidRDefault="00D56B19" w:rsidP="002C390D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1" w:type="dxa"/>
            <w:shd w:val="clear" w:color="auto" w:fill="auto"/>
          </w:tcPr>
          <w:p w14:paraId="2FA076E3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9FDA155" w14:textId="1DA0ECC4" w:rsidR="00ED4AD4" w:rsidRPr="00607F0C" w:rsidRDefault="00D56B19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ED4AD4" w:rsidRPr="00607F0C" w14:paraId="40185AB6" w14:textId="77777777" w:rsidTr="002C390D">
        <w:trPr>
          <w:trHeight w:val="144"/>
        </w:trPr>
        <w:tc>
          <w:tcPr>
            <w:tcW w:w="3229" w:type="dxa"/>
            <w:shd w:val="clear" w:color="auto" w:fill="auto"/>
          </w:tcPr>
          <w:p w14:paraId="2340137B" w14:textId="16FA6888" w:rsidR="00ED4AD4" w:rsidRPr="00607F0C" w:rsidRDefault="00ED4AD4" w:rsidP="00C931AF">
            <w:pPr>
              <w:ind w:left="720" w:hanging="63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ค่าลิขสิทธิ์ค้างจ่าย </w:t>
            </w:r>
            <w:r w:rsidR="00C931AF"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(ดูหมายเหตุข้อ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="00C931AF" w:rsidRPr="00607F0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012" w:type="dxa"/>
            <w:gridSpan w:val="2"/>
            <w:shd w:val="clear" w:color="auto" w:fill="auto"/>
          </w:tcPr>
          <w:p w14:paraId="6C381020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80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shd w:val="clear" w:color="auto" w:fill="auto"/>
          </w:tcPr>
          <w:p w14:paraId="3DCF8F8A" w14:textId="77777777" w:rsidR="00ED4AD4" w:rsidRPr="00607F0C" w:rsidRDefault="00ED4AD4" w:rsidP="002C390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C27AF8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65F47420" w14:textId="77777777" w:rsidR="00ED4AD4" w:rsidRPr="00607F0C" w:rsidRDefault="00ED4AD4" w:rsidP="002C390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17EF60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27472A77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14:paraId="7034E2FB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7F4A986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2A85039D" w14:textId="77777777" w:rsidTr="002C390D">
        <w:trPr>
          <w:trHeight w:val="144"/>
        </w:trPr>
        <w:tc>
          <w:tcPr>
            <w:tcW w:w="3229" w:type="dxa"/>
            <w:shd w:val="clear" w:color="auto" w:fill="auto"/>
          </w:tcPr>
          <w:p w14:paraId="015CDA94" w14:textId="77777777" w:rsidR="00ED4AD4" w:rsidRPr="00607F0C" w:rsidRDefault="00ED4AD4" w:rsidP="002C390D">
            <w:pPr>
              <w:ind w:left="720" w:hanging="4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2012" w:type="dxa"/>
            <w:gridSpan w:val="2"/>
            <w:shd w:val="clear" w:color="auto" w:fill="auto"/>
          </w:tcPr>
          <w:p w14:paraId="623A06CD" w14:textId="77777777" w:rsidR="00ED4AD4" w:rsidRPr="00607F0C" w:rsidRDefault="00ED4AD4" w:rsidP="002C390D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ผู้ถือหุ้นรายใหญ่และผู้ถือหุ้น</w:t>
            </w:r>
          </w:p>
        </w:tc>
        <w:tc>
          <w:tcPr>
            <w:tcW w:w="876" w:type="dxa"/>
            <w:shd w:val="clear" w:color="auto" w:fill="auto"/>
          </w:tcPr>
          <w:p w14:paraId="6723D8AA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3BD02A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42ADD65D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2059856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4BB1D9F5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103671F" w14:textId="77777777" w:rsidR="00ED4AD4" w:rsidRPr="00607F0C" w:rsidRDefault="00ED4AD4" w:rsidP="002C390D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A97BEF0" w14:textId="77777777" w:rsidR="00ED4AD4" w:rsidRPr="00607F0C" w:rsidRDefault="00ED4AD4" w:rsidP="002C390D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42FF1" w:rsidRPr="00607F0C" w14:paraId="3722980F" w14:textId="77777777" w:rsidTr="00742FF1">
        <w:trPr>
          <w:trHeight w:val="144"/>
        </w:trPr>
        <w:tc>
          <w:tcPr>
            <w:tcW w:w="3229" w:type="dxa"/>
            <w:shd w:val="clear" w:color="auto" w:fill="auto"/>
          </w:tcPr>
          <w:p w14:paraId="4BE857CE" w14:textId="77777777" w:rsidR="00742FF1" w:rsidRPr="00607F0C" w:rsidRDefault="00742FF1" w:rsidP="00742FF1">
            <w:pPr>
              <w:ind w:left="720" w:hanging="45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12" w:type="dxa"/>
            <w:gridSpan w:val="2"/>
            <w:shd w:val="clear" w:color="auto" w:fill="auto"/>
          </w:tcPr>
          <w:p w14:paraId="2B7D5566" w14:textId="77777777" w:rsidR="00742FF1" w:rsidRPr="00607F0C" w:rsidRDefault="00742FF1" w:rsidP="00742FF1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ลำดับสูงสุดของบริษัท</w:t>
            </w:r>
          </w:p>
        </w:tc>
        <w:tc>
          <w:tcPr>
            <w:tcW w:w="876" w:type="dxa"/>
            <w:tcBorders>
              <w:bottom w:val="double" w:sz="4" w:space="0" w:color="auto"/>
            </w:tcBorders>
            <w:shd w:val="clear" w:color="auto" w:fill="auto"/>
          </w:tcPr>
          <w:p w14:paraId="0242028D" w14:textId="7F3F58BE" w:rsidR="00742FF1" w:rsidRPr="00607F0C" w:rsidRDefault="00D56B19" w:rsidP="00742FF1">
            <w:pPr>
              <w:ind w:left="-1063" w:right="16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39687C31" w14:textId="77777777" w:rsidR="00742FF1" w:rsidRPr="00607F0C" w:rsidRDefault="00742FF1" w:rsidP="00742FF1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shd w:val="clear" w:color="auto" w:fill="auto"/>
          </w:tcPr>
          <w:p w14:paraId="78713AA4" w14:textId="6709C2FF" w:rsidR="00742FF1" w:rsidRPr="00607F0C" w:rsidRDefault="00D56B19" w:rsidP="00742FF1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AE3AA6D" w14:textId="77777777" w:rsidR="00742FF1" w:rsidRPr="00607F0C" w:rsidRDefault="00742FF1" w:rsidP="00742FF1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shd w:val="clear" w:color="auto" w:fill="auto"/>
          </w:tcPr>
          <w:p w14:paraId="7B0DF362" w14:textId="76FB825D" w:rsidR="00742FF1" w:rsidRPr="00607F0C" w:rsidRDefault="00D56B19" w:rsidP="00742FF1">
            <w:pPr>
              <w:ind w:left="-1063" w:right="19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613EE3FF" w14:textId="77777777" w:rsidR="00742FF1" w:rsidRPr="00607F0C" w:rsidRDefault="00742FF1" w:rsidP="00742FF1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4BD8EF8" w14:textId="5EC032CA" w:rsidR="00742FF1" w:rsidRPr="00607F0C" w:rsidRDefault="00D56B19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</w:p>
        </w:tc>
      </w:tr>
    </w:tbl>
    <w:p w14:paraId="526DA97C" w14:textId="788C9CFB" w:rsidR="008E1083" w:rsidRPr="00607F0C" w:rsidRDefault="0029294A" w:rsidP="00D20153">
      <w:pPr>
        <w:spacing w:before="240" w:after="120"/>
        <w:ind w:left="360" w:firstLine="187"/>
        <w:rPr>
          <w:rFonts w:ascii="Angsana New" w:hAnsi="Angsana New" w:cs="Angsana New"/>
          <w:b/>
          <w:bCs/>
          <w:sz w:val="25"/>
          <w:szCs w:val="25"/>
          <w:cs/>
        </w:rPr>
      </w:pPr>
      <w:r w:rsidRPr="00607F0C">
        <w:rPr>
          <w:rFonts w:ascii="Angsana New" w:hAnsi="Angsana New" w:cs="Angsana New" w:hint="cs"/>
          <w:sz w:val="32"/>
          <w:szCs w:val="32"/>
          <w:cs/>
        </w:rPr>
        <w:t>ร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ายการค้าที่สำคัญระหว่างบริษัทกับ</w:t>
      </w:r>
      <w:r w:rsidR="00F23DE0" w:rsidRPr="00607F0C">
        <w:rPr>
          <w:rFonts w:ascii="Angsana New" w:hAnsi="Angsana New" w:cs="Angsana New"/>
          <w:sz w:val="32"/>
          <w:szCs w:val="32"/>
          <w:cs/>
        </w:rPr>
        <w:t>กิจการ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ที่เกี่ยวข้องกันสำหรับปีสิ้นสุดวันที่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540BD5E8" w14:textId="77777777" w:rsidR="008E1083" w:rsidRPr="00607F0C" w:rsidRDefault="008E1083" w:rsidP="0029294A">
      <w:pPr>
        <w:ind w:left="360" w:right="-29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025"/>
        <w:gridCol w:w="702"/>
        <w:gridCol w:w="126"/>
        <w:gridCol w:w="702"/>
        <w:gridCol w:w="144"/>
        <w:gridCol w:w="702"/>
        <w:gridCol w:w="189"/>
        <w:gridCol w:w="720"/>
      </w:tblGrid>
      <w:tr w:rsidR="008E1083" w:rsidRPr="00607F0C" w14:paraId="71426D95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651A19A5" w14:textId="77777777" w:rsidR="008E1083" w:rsidRPr="00607F0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3556AC27" w14:textId="77777777" w:rsidR="008E1083" w:rsidRPr="00607F0C" w:rsidRDefault="008E1083" w:rsidP="008112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ความสัมพันธ์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59172C82" w14:textId="77777777" w:rsidR="008E1083" w:rsidRPr="00607F0C" w:rsidRDefault="008E1083" w:rsidP="008112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" w:type="dxa"/>
            <w:shd w:val="clear" w:color="auto" w:fill="auto"/>
          </w:tcPr>
          <w:p w14:paraId="691356FC" w14:textId="77777777" w:rsidR="008E1083" w:rsidRPr="00607F0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1" w:type="dxa"/>
            <w:gridSpan w:val="3"/>
            <w:shd w:val="clear" w:color="auto" w:fill="auto"/>
          </w:tcPr>
          <w:p w14:paraId="25FCE0A2" w14:textId="77777777" w:rsidR="008E1083" w:rsidRPr="00607F0C" w:rsidRDefault="008E1083" w:rsidP="008112A2">
            <w:pPr>
              <w:ind w:right="-9" w:firstLine="2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D4AD4" w:rsidRPr="00607F0C" w14:paraId="638AD3F9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1C72D8F4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7CF9CACD" w14:textId="77777777" w:rsidR="00ED4AD4" w:rsidRPr="00607F0C" w:rsidRDefault="00ED4AD4" w:rsidP="00ED4AD4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15E6033A" w14:textId="6031BE0B" w:rsidR="00ED4AD4" w:rsidRPr="00607F0C" w:rsidRDefault="00D56B19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6" w:type="dxa"/>
            <w:shd w:val="clear" w:color="auto" w:fill="auto"/>
          </w:tcPr>
          <w:p w14:paraId="34167926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5D327FAB" w14:textId="18D01238" w:rsidR="00ED4AD4" w:rsidRPr="00607F0C" w:rsidRDefault="00D56B19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" w:type="dxa"/>
            <w:shd w:val="clear" w:color="auto" w:fill="auto"/>
          </w:tcPr>
          <w:p w14:paraId="7558AD4B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5FCFED8" w14:textId="1AD93C1A" w:rsidR="00ED4AD4" w:rsidRPr="00607F0C" w:rsidRDefault="00D56B19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9" w:type="dxa"/>
            <w:shd w:val="clear" w:color="auto" w:fill="auto"/>
          </w:tcPr>
          <w:p w14:paraId="35C99430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146C89C" w14:textId="206FD13D" w:rsidR="00ED4AD4" w:rsidRPr="00607F0C" w:rsidRDefault="00D56B19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ED4AD4" w:rsidRPr="00607F0C" w14:paraId="737B185F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FF2E659" w14:textId="5803C014" w:rsidR="00ED4AD4" w:rsidRPr="00607F0C" w:rsidRDefault="00ED4AD4" w:rsidP="00ED4AD4">
            <w:pPr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2025" w:type="dxa"/>
            <w:shd w:val="clear" w:color="auto" w:fill="auto"/>
          </w:tcPr>
          <w:p w14:paraId="047BDDF2" w14:textId="77777777" w:rsidR="00ED4AD4" w:rsidRPr="00607F0C" w:rsidRDefault="00ED4AD4" w:rsidP="00ED4AD4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1EFE38D3" w14:textId="77777777" w:rsidR="00ED4AD4" w:rsidRPr="00607F0C" w:rsidRDefault="00ED4AD4" w:rsidP="00ED4AD4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19D6BB11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DD3286E" w14:textId="77777777" w:rsidR="00ED4AD4" w:rsidRPr="00607F0C" w:rsidRDefault="00ED4AD4" w:rsidP="00ED4AD4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8C2F914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ADA2412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5DA69C08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BBCC269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ED4AD4" w:rsidRPr="00607F0C" w14:paraId="794349C9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462F9BC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2025" w:type="dxa"/>
            <w:shd w:val="clear" w:color="auto" w:fill="auto"/>
          </w:tcPr>
          <w:p w14:paraId="741379A2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2A2E41FA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BA5CCB1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2AA76F9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0A2EBAC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5380EB0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2982A51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29C17A1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338F7" w:rsidRPr="00607F0C" w14:paraId="00C94F21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25729D1B" w14:textId="77777777" w:rsidR="00C338F7" w:rsidRPr="00607F0C" w:rsidRDefault="00C338F7" w:rsidP="00742FF1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3901DCAA" w14:textId="42CF3003" w:rsidR="00C338F7" w:rsidRPr="00607F0C" w:rsidRDefault="00C338F7" w:rsidP="00742FF1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177B4704" w14:textId="18E140C8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C62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540</w:t>
            </w:r>
          </w:p>
        </w:tc>
        <w:tc>
          <w:tcPr>
            <w:tcW w:w="126" w:type="dxa"/>
            <w:shd w:val="clear" w:color="auto" w:fill="auto"/>
          </w:tcPr>
          <w:p w14:paraId="6F603573" w14:textId="77777777" w:rsidR="00C338F7" w:rsidRPr="00607F0C" w:rsidRDefault="00C338F7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8EF642D" w14:textId="25D56EC7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338F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463</w:t>
            </w:r>
          </w:p>
        </w:tc>
        <w:tc>
          <w:tcPr>
            <w:tcW w:w="144" w:type="dxa"/>
            <w:shd w:val="clear" w:color="auto" w:fill="auto"/>
          </w:tcPr>
          <w:p w14:paraId="72E305A9" w14:textId="77777777" w:rsidR="00C338F7" w:rsidRPr="00607F0C" w:rsidRDefault="00C338F7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A5D1324" w14:textId="63BFCB53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338F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540</w:t>
            </w:r>
          </w:p>
        </w:tc>
        <w:tc>
          <w:tcPr>
            <w:tcW w:w="189" w:type="dxa"/>
            <w:shd w:val="clear" w:color="auto" w:fill="auto"/>
          </w:tcPr>
          <w:p w14:paraId="2FB4118A" w14:textId="77777777" w:rsidR="00C338F7" w:rsidRPr="00607F0C" w:rsidRDefault="00C338F7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A119D39" w14:textId="26A79240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338F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463</w:t>
            </w:r>
          </w:p>
        </w:tc>
      </w:tr>
      <w:tr w:rsidR="00C338F7" w:rsidRPr="00607F0C" w14:paraId="324C4E00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45ED5A0A" w14:textId="77777777" w:rsidR="00C338F7" w:rsidRPr="00607F0C" w:rsidRDefault="00C338F7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อเมริกา อินคอร์ปอเรชั่น</w:t>
            </w:r>
          </w:p>
        </w:tc>
        <w:tc>
          <w:tcPr>
            <w:tcW w:w="2025" w:type="dxa"/>
            <w:shd w:val="clear" w:color="auto" w:fill="auto"/>
          </w:tcPr>
          <w:p w14:paraId="3DA3FC30" w14:textId="77777777" w:rsidR="00C338F7" w:rsidRPr="00607F0C" w:rsidRDefault="00C338F7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702" w:type="dxa"/>
            <w:shd w:val="clear" w:color="auto" w:fill="auto"/>
          </w:tcPr>
          <w:p w14:paraId="570E9879" w14:textId="0BE5C0DD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275</w:t>
            </w:r>
          </w:p>
        </w:tc>
        <w:tc>
          <w:tcPr>
            <w:tcW w:w="126" w:type="dxa"/>
            <w:shd w:val="clear" w:color="auto" w:fill="auto"/>
          </w:tcPr>
          <w:p w14:paraId="65FC4E65" w14:textId="77777777" w:rsidR="00C338F7" w:rsidRPr="00607F0C" w:rsidRDefault="00C338F7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B585CE0" w14:textId="487D4FAA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149</w:t>
            </w:r>
          </w:p>
        </w:tc>
        <w:tc>
          <w:tcPr>
            <w:tcW w:w="144" w:type="dxa"/>
            <w:shd w:val="clear" w:color="auto" w:fill="auto"/>
          </w:tcPr>
          <w:p w14:paraId="27EFAB3C" w14:textId="77777777" w:rsidR="00C338F7" w:rsidRPr="00607F0C" w:rsidRDefault="00C338F7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088D691" w14:textId="009C3920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275</w:t>
            </w:r>
          </w:p>
        </w:tc>
        <w:tc>
          <w:tcPr>
            <w:tcW w:w="189" w:type="dxa"/>
            <w:shd w:val="clear" w:color="auto" w:fill="auto"/>
          </w:tcPr>
          <w:p w14:paraId="0C9C543E" w14:textId="77777777" w:rsidR="00C338F7" w:rsidRPr="00607F0C" w:rsidRDefault="00C338F7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45880A6" w14:textId="05CA7C42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149</w:t>
            </w:r>
          </w:p>
        </w:tc>
      </w:tr>
      <w:tr w:rsidR="00C338F7" w:rsidRPr="00607F0C" w14:paraId="663765A3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34592CD8" w14:textId="77777777" w:rsidR="00C338F7" w:rsidRPr="00607F0C" w:rsidRDefault="00C338F7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ฟิลิปปินส์ วาโก้ คอร์ปอเรชั่น</w:t>
            </w:r>
          </w:p>
        </w:tc>
        <w:tc>
          <w:tcPr>
            <w:tcW w:w="2025" w:type="dxa"/>
            <w:shd w:val="clear" w:color="auto" w:fill="auto"/>
          </w:tcPr>
          <w:p w14:paraId="5C1A21F3" w14:textId="77777777" w:rsidR="00C338F7" w:rsidRPr="00607F0C" w:rsidRDefault="00C338F7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71954C0E" w14:textId="77777777" w:rsidR="00C338F7" w:rsidRPr="00607F0C" w:rsidRDefault="00C338F7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07939AB1" w14:textId="77777777" w:rsidR="00C338F7" w:rsidRPr="00607F0C" w:rsidRDefault="00C338F7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4A23777" w14:textId="77777777" w:rsidR="00C338F7" w:rsidRPr="00607F0C" w:rsidRDefault="00C338F7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E36AECB" w14:textId="77777777" w:rsidR="00C338F7" w:rsidRPr="00607F0C" w:rsidRDefault="00C338F7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2DC5E11" w14:textId="77777777" w:rsidR="00C338F7" w:rsidRPr="00607F0C" w:rsidRDefault="00C338F7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B116E1E" w14:textId="77777777" w:rsidR="00C338F7" w:rsidRPr="00607F0C" w:rsidRDefault="00C338F7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6BA5AB9" w14:textId="77777777" w:rsidR="00C338F7" w:rsidRPr="00607F0C" w:rsidRDefault="00C338F7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338F7" w:rsidRPr="00607F0C" w14:paraId="64755772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764316EC" w14:textId="77777777" w:rsidR="00C338F7" w:rsidRPr="00607F0C" w:rsidRDefault="00C338F7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06D34D7B" w14:textId="35A6B94A" w:rsidR="00C338F7" w:rsidRPr="00607F0C" w:rsidRDefault="00C338F7" w:rsidP="00742FF1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735010F7" w14:textId="5F8B0C0F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126" w:type="dxa"/>
            <w:shd w:val="clear" w:color="auto" w:fill="auto"/>
          </w:tcPr>
          <w:p w14:paraId="61A7D727" w14:textId="77777777" w:rsidR="00C338F7" w:rsidRPr="00607F0C" w:rsidRDefault="00C338F7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EF5E415" w14:textId="4CC81E15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144" w:type="dxa"/>
            <w:shd w:val="clear" w:color="auto" w:fill="auto"/>
          </w:tcPr>
          <w:p w14:paraId="3A3BEF91" w14:textId="77777777" w:rsidR="00C338F7" w:rsidRPr="00607F0C" w:rsidRDefault="00C338F7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86263EC" w14:textId="4F6493BA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189" w:type="dxa"/>
            <w:shd w:val="clear" w:color="auto" w:fill="auto"/>
          </w:tcPr>
          <w:p w14:paraId="61A00AD5" w14:textId="77777777" w:rsidR="00C338F7" w:rsidRPr="00607F0C" w:rsidRDefault="00C338F7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3CC6CC3" w14:textId="3B9D60C8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</w:tr>
      <w:tr w:rsidR="00C338F7" w:rsidRPr="00607F0C" w14:paraId="6E3767EB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04A88BC1" w14:textId="77777777" w:rsidR="00C338F7" w:rsidRPr="00607F0C" w:rsidRDefault="00C338F7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2025" w:type="dxa"/>
            <w:shd w:val="clear" w:color="auto" w:fill="auto"/>
          </w:tcPr>
          <w:p w14:paraId="51062EB3" w14:textId="77777777" w:rsidR="00C338F7" w:rsidRPr="00607F0C" w:rsidRDefault="00C338F7" w:rsidP="00742FF1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และผู้ถือหุ้น</w:t>
            </w:r>
          </w:p>
        </w:tc>
        <w:tc>
          <w:tcPr>
            <w:tcW w:w="702" w:type="dxa"/>
            <w:shd w:val="clear" w:color="auto" w:fill="auto"/>
          </w:tcPr>
          <w:p w14:paraId="753A5CB8" w14:textId="77777777" w:rsidR="00C338F7" w:rsidRPr="00607F0C" w:rsidRDefault="00C338F7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B03FAEC" w14:textId="77777777" w:rsidR="00C338F7" w:rsidRPr="00607F0C" w:rsidRDefault="00C338F7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2BE2825" w14:textId="77777777" w:rsidR="00C338F7" w:rsidRPr="00607F0C" w:rsidRDefault="00C338F7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416E950" w14:textId="77777777" w:rsidR="00C338F7" w:rsidRPr="00607F0C" w:rsidRDefault="00C338F7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E015BAF" w14:textId="77777777" w:rsidR="00C338F7" w:rsidRPr="00607F0C" w:rsidRDefault="00C338F7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5271634" w14:textId="77777777" w:rsidR="00C338F7" w:rsidRPr="00607F0C" w:rsidRDefault="00C338F7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78B8342" w14:textId="77777777" w:rsidR="00C338F7" w:rsidRPr="00607F0C" w:rsidRDefault="00C338F7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338F7" w:rsidRPr="00607F0C" w14:paraId="72F6343F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E9AA69E" w14:textId="77777777" w:rsidR="00C338F7" w:rsidRPr="00607F0C" w:rsidRDefault="00C338F7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6DF6EC2A" w14:textId="77777777" w:rsidR="00C338F7" w:rsidRPr="00607F0C" w:rsidRDefault="00C338F7" w:rsidP="00742FF1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ลำดับสูงสุด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ของบริษัท</w:t>
            </w:r>
          </w:p>
        </w:tc>
        <w:tc>
          <w:tcPr>
            <w:tcW w:w="702" w:type="dxa"/>
            <w:shd w:val="clear" w:color="auto" w:fill="auto"/>
          </w:tcPr>
          <w:p w14:paraId="34CEEF42" w14:textId="634BFC37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487</w:t>
            </w:r>
          </w:p>
        </w:tc>
        <w:tc>
          <w:tcPr>
            <w:tcW w:w="126" w:type="dxa"/>
            <w:shd w:val="clear" w:color="auto" w:fill="auto"/>
          </w:tcPr>
          <w:p w14:paraId="01BD9551" w14:textId="77777777" w:rsidR="00C338F7" w:rsidRPr="00607F0C" w:rsidRDefault="00C338F7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115EBD6" w14:textId="71501B80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599</w:t>
            </w:r>
          </w:p>
        </w:tc>
        <w:tc>
          <w:tcPr>
            <w:tcW w:w="144" w:type="dxa"/>
            <w:shd w:val="clear" w:color="auto" w:fill="auto"/>
          </w:tcPr>
          <w:p w14:paraId="21055F6A" w14:textId="77777777" w:rsidR="00C338F7" w:rsidRPr="00607F0C" w:rsidRDefault="00C338F7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62A3AD9" w14:textId="2B6C8D7E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487</w:t>
            </w:r>
          </w:p>
        </w:tc>
        <w:tc>
          <w:tcPr>
            <w:tcW w:w="189" w:type="dxa"/>
            <w:shd w:val="clear" w:color="auto" w:fill="auto"/>
          </w:tcPr>
          <w:p w14:paraId="7D2092C3" w14:textId="77777777" w:rsidR="00C338F7" w:rsidRPr="00607F0C" w:rsidRDefault="00C338F7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5AB2D50" w14:textId="50DB2820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599</w:t>
            </w:r>
          </w:p>
        </w:tc>
      </w:tr>
      <w:tr w:rsidR="00C338F7" w:rsidRPr="00607F0C" w14:paraId="6F45A2D8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6A3F3B16" w14:textId="77777777" w:rsidR="00C338F7" w:rsidRPr="00607F0C" w:rsidRDefault="00C338F7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ไชน่า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25" w:type="dxa"/>
            <w:shd w:val="clear" w:color="auto" w:fill="auto"/>
          </w:tcPr>
          <w:p w14:paraId="16CAB1E8" w14:textId="77777777" w:rsidR="00C338F7" w:rsidRPr="00607F0C" w:rsidRDefault="00C338F7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7917CEDF" w14:textId="77777777" w:rsidR="00C338F7" w:rsidRPr="00607F0C" w:rsidRDefault="00C338F7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216826B1" w14:textId="77777777" w:rsidR="00C338F7" w:rsidRPr="00607F0C" w:rsidRDefault="00C338F7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3A11A82" w14:textId="77777777" w:rsidR="00C338F7" w:rsidRPr="00607F0C" w:rsidRDefault="00C338F7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682CEA2" w14:textId="77777777" w:rsidR="00C338F7" w:rsidRPr="00607F0C" w:rsidRDefault="00C338F7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33DFBCA" w14:textId="77777777" w:rsidR="00C338F7" w:rsidRPr="00607F0C" w:rsidRDefault="00C338F7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1BF12D2E" w14:textId="77777777" w:rsidR="00C338F7" w:rsidRPr="00607F0C" w:rsidRDefault="00C338F7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E5F0B6A" w14:textId="77777777" w:rsidR="00C338F7" w:rsidRPr="00607F0C" w:rsidRDefault="00C338F7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338F7" w:rsidRPr="00607F0C" w14:paraId="12B0D222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D85214B" w14:textId="77777777" w:rsidR="00C338F7" w:rsidRPr="00607F0C" w:rsidRDefault="00C338F7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575B1894" w14:textId="3A032967" w:rsidR="00C338F7" w:rsidRPr="00607F0C" w:rsidRDefault="00C338F7" w:rsidP="00742FF1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5CCAD9E7" w14:textId="4EBF1442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</w:p>
        </w:tc>
        <w:tc>
          <w:tcPr>
            <w:tcW w:w="126" w:type="dxa"/>
            <w:shd w:val="clear" w:color="auto" w:fill="auto"/>
          </w:tcPr>
          <w:p w14:paraId="6D166196" w14:textId="77777777" w:rsidR="00C338F7" w:rsidRPr="00607F0C" w:rsidRDefault="00C338F7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EAA9C33" w14:textId="44397FF6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</w:p>
        </w:tc>
        <w:tc>
          <w:tcPr>
            <w:tcW w:w="144" w:type="dxa"/>
            <w:shd w:val="clear" w:color="auto" w:fill="auto"/>
          </w:tcPr>
          <w:p w14:paraId="423708CC" w14:textId="77777777" w:rsidR="00C338F7" w:rsidRPr="00607F0C" w:rsidRDefault="00C338F7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45963C2" w14:textId="22B512B5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</w:p>
        </w:tc>
        <w:tc>
          <w:tcPr>
            <w:tcW w:w="189" w:type="dxa"/>
            <w:shd w:val="clear" w:color="auto" w:fill="auto"/>
          </w:tcPr>
          <w:p w14:paraId="0454E7AA" w14:textId="77777777" w:rsidR="00C338F7" w:rsidRPr="00607F0C" w:rsidRDefault="00C338F7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8482499" w14:textId="20A946C6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</w:p>
        </w:tc>
      </w:tr>
      <w:tr w:rsidR="00C338F7" w:rsidRPr="00607F0C" w14:paraId="4B768A13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20615CBA" w14:textId="77777777" w:rsidR="00C338F7" w:rsidRPr="00607F0C" w:rsidRDefault="00C338F7" w:rsidP="00742FF1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เบสท์ แฟคตอรี่ เอาท์เล็ท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25" w:type="dxa"/>
            <w:shd w:val="clear" w:color="auto" w:fill="auto"/>
          </w:tcPr>
          <w:p w14:paraId="522F160D" w14:textId="77777777" w:rsidR="00C338F7" w:rsidRPr="00607F0C" w:rsidRDefault="00C338F7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736DC4D4" w14:textId="77777777" w:rsidR="00C338F7" w:rsidRPr="00607F0C" w:rsidRDefault="00C338F7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524E1EA" w14:textId="77777777" w:rsidR="00C338F7" w:rsidRPr="00607F0C" w:rsidRDefault="00C338F7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2FBB33D" w14:textId="77777777" w:rsidR="00C338F7" w:rsidRPr="00607F0C" w:rsidRDefault="00C338F7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D17EDDA" w14:textId="77777777" w:rsidR="00C338F7" w:rsidRPr="00607F0C" w:rsidRDefault="00C338F7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A0C6AA2" w14:textId="77777777" w:rsidR="00C338F7" w:rsidRPr="00607F0C" w:rsidRDefault="00C338F7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7963C0A6" w14:textId="77777777" w:rsidR="00C338F7" w:rsidRPr="00607F0C" w:rsidRDefault="00C338F7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2E2A23C" w14:textId="77777777" w:rsidR="00C338F7" w:rsidRPr="00607F0C" w:rsidRDefault="00C338F7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338F7" w:rsidRPr="00607F0C" w14:paraId="514CA089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1D9BD02D" w14:textId="77777777" w:rsidR="00C338F7" w:rsidRPr="00607F0C" w:rsidRDefault="00C338F7" w:rsidP="00742FF1">
            <w:pPr>
              <w:snapToGrid w:val="0"/>
              <w:ind w:left="810" w:hanging="46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(เดิม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กบินทร์พัฒนกิจ จำกัด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025" w:type="dxa"/>
            <w:shd w:val="clear" w:color="auto" w:fill="auto"/>
          </w:tcPr>
          <w:p w14:paraId="7D8E0D95" w14:textId="1ECE38D8" w:rsidR="00C338F7" w:rsidRPr="00607F0C" w:rsidRDefault="00C338F7" w:rsidP="00742FF1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4DAC1905" w14:textId="30EA9108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6" w:type="dxa"/>
            <w:shd w:val="clear" w:color="auto" w:fill="auto"/>
          </w:tcPr>
          <w:p w14:paraId="5E48B373" w14:textId="77777777" w:rsidR="00C338F7" w:rsidRPr="00607F0C" w:rsidRDefault="00C338F7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6192C6E" w14:textId="2A8E8587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44" w:type="dxa"/>
            <w:shd w:val="clear" w:color="auto" w:fill="auto"/>
          </w:tcPr>
          <w:p w14:paraId="2ECA2FC9" w14:textId="77777777" w:rsidR="00C338F7" w:rsidRPr="00607F0C" w:rsidRDefault="00C338F7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D97F1DC" w14:textId="472B353F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89" w:type="dxa"/>
            <w:shd w:val="clear" w:color="auto" w:fill="auto"/>
          </w:tcPr>
          <w:p w14:paraId="69265578" w14:textId="77777777" w:rsidR="00C338F7" w:rsidRPr="00607F0C" w:rsidRDefault="00C338F7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EA9C08B" w14:textId="37CA543F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</w:tr>
      <w:tr w:rsidR="00C338F7" w:rsidRPr="00607F0C" w14:paraId="69503676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03B79458" w14:textId="77777777" w:rsidR="00C338F7" w:rsidRPr="00607F0C" w:rsidRDefault="00C338F7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Wacoal EMEA Ltd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025" w:type="dxa"/>
            <w:shd w:val="clear" w:color="auto" w:fill="auto"/>
          </w:tcPr>
          <w:p w14:paraId="34C2AF03" w14:textId="77777777" w:rsidR="00C338F7" w:rsidRPr="00607F0C" w:rsidRDefault="00C338F7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2BC0E507" w14:textId="77777777" w:rsidR="00C338F7" w:rsidRPr="00607F0C" w:rsidRDefault="00C338F7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221EF657" w14:textId="77777777" w:rsidR="00C338F7" w:rsidRPr="00607F0C" w:rsidRDefault="00C338F7" w:rsidP="00742FF1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8DD354F" w14:textId="77777777" w:rsidR="00C338F7" w:rsidRPr="00607F0C" w:rsidRDefault="00C338F7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952D909" w14:textId="77777777" w:rsidR="00C338F7" w:rsidRPr="00607F0C" w:rsidRDefault="00C338F7" w:rsidP="00742FF1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A5D1717" w14:textId="77777777" w:rsidR="00C338F7" w:rsidRPr="00607F0C" w:rsidRDefault="00C338F7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604BD20D" w14:textId="77777777" w:rsidR="00C338F7" w:rsidRPr="00470C11" w:rsidRDefault="00C338F7" w:rsidP="00742FF1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7C630EF" w14:textId="77777777" w:rsidR="00C338F7" w:rsidRPr="00607F0C" w:rsidRDefault="00C338F7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C338F7" w:rsidRPr="00607F0C" w14:paraId="422795D8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45462D73" w14:textId="77777777" w:rsidR="00C338F7" w:rsidRPr="00607F0C" w:rsidRDefault="00C338F7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304A73CA" w14:textId="003370BE" w:rsidR="00C338F7" w:rsidRPr="00607F0C" w:rsidRDefault="00C338F7" w:rsidP="00742FF1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3348CC26" w14:textId="4B3640EC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  <w:tc>
          <w:tcPr>
            <w:tcW w:w="126" w:type="dxa"/>
            <w:shd w:val="clear" w:color="auto" w:fill="auto"/>
          </w:tcPr>
          <w:p w14:paraId="0ACC9763" w14:textId="77777777" w:rsidR="00C338F7" w:rsidRPr="00607F0C" w:rsidRDefault="00C338F7" w:rsidP="00742FF1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5D872AD" w14:textId="19A21851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</w:p>
        </w:tc>
        <w:tc>
          <w:tcPr>
            <w:tcW w:w="144" w:type="dxa"/>
            <w:shd w:val="clear" w:color="auto" w:fill="auto"/>
          </w:tcPr>
          <w:p w14:paraId="3BB43C27" w14:textId="77777777" w:rsidR="00C338F7" w:rsidRPr="00607F0C" w:rsidRDefault="00C338F7" w:rsidP="00742FF1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C746DD3" w14:textId="01E20EF6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  <w:tc>
          <w:tcPr>
            <w:tcW w:w="189" w:type="dxa"/>
            <w:shd w:val="clear" w:color="auto" w:fill="auto"/>
          </w:tcPr>
          <w:p w14:paraId="69A60055" w14:textId="77777777" w:rsidR="00C338F7" w:rsidRPr="00470C11" w:rsidRDefault="00C338F7" w:rsidP="00742FF1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0679E10" w14:textId="57ED3A77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</w:p>
        </w:tc>
      </w:tr>
      <w:tr w:rsidR="00C338F7" w:rsidRPr="00607F0C" w14:paraId="609E812F" w14:textId="77777777" w:rsidTr="0055219A">
        <w:trPr>
          <w:trHeight w:val="144"/>
        </w:trPr>
        <w:tc>
          <w:tcPr>
            <w:tcW w:w="3510" w:type="dxa"/>
            <w:shd w:val="clear" w:color="auto" w:fill="auto"/>
          </w:tcPr>
          <w:p w14:paraId="03AC44A2" w14:textId="77777777" w:rsidR="00C338F7" w:rsidRPr="00607F0C" w:rsidRDefault="00C338F7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2025" w:type="dxa"/>
            <w:shd w:val="clear" w:color="auto" w:fill="auto"/>
          </w:tcPr>
          <w:p w14:paraId="02D1A112" w14:textId="77777777" w:rsidR="00C338F7" w:rsidRPr="00607F0C" w:rsidRDefault="00C338F7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3F1CD514" w14:textId="7A936F8C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26" w:type="dxa"/>
            <w:shd w:val="clear" w:color="auto" w:fill="auto"/>
          </w:tcPr>
          <w:p w14:paraId="50273A2E" w14:textId="77777777" w:rsidR="00C338F7" w:rsidRPr="00607F0C" w:rsidRDefault="00C338F7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BEFE65C" w14:textId="125F7ADA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44" w:type="dxa"/>
            <w:shd w:val="clear" w:color="auto" w:fill="auto"/>
          </w:tcPr>
          <w:p w14:paraId="0D64FD44" w14:textId="77777777" w:rsidR="00C338F7" w:rsidRPr="00607F0C" w:rsidRDefault="00C338F7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654C2C3" w14:textId="67DD5EE3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89" w:type="dxa"/>
            <w:shd w:val="clear" w:color="auto" w:fill="auto"/>
          </w:tcPr>
          <w:p w14:paraId="2CC0A15C" w14:textId="77777777" w:rsidR="00C338F7" w:rsidRPr="00607F0C" w:rsidRDefault="00C338F7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4FB1D43" w14:textId="2573959C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</w:tr>
      <w:tr w:rsidR="00C338F7" w:rsidRPr="00607F0C" w14:paraId="3ED62A4B" w14:textId="77777777" w:rsidTr="00053F06">
        <w:trPr>
          <w:trHeight w:val="144"/>
        </w:trPr>
        <w:tc>
          <w:tcPr>
            <w:tcW w:w="3510" w:type="dxa"/>
            <w:shd w:val="clear" w:color="auto" w:fill="auto"/>
          </w:tcPr>
          <w:p w14:paraId="3BCECD01" w14:textId="77777777" w:rsidR="00C338F7" w:rsidRPr="00607F0C" w:rsidRDefault="00C338F7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เมียนมาร์ วาโก้ จำกัด</w:t>
            </w:r>
          </w:p>
        </w:tc>
        <w:tc>
          <w:tcPr>
            <w:tcW w:w="2025" w:type="dxa"/>
            <w:shd w:val="clear" w:color="auto" w:fill="auto"/>
          </w:tcPr>
          <w:p w14:paraId="079B6C8B" w14:textId="77777777" w:rsidR="00C338F7" w:rsidRPr="00607F0C" w:rsidRDefault="00C338F7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709FC76A" w14:textId="3E7CB04C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26" w:type="dxa"/>
            <w:shd w:val="clear" w:color="auto" w:fill="auto"/>
          </w:tcPr>
          <w:p w14:paraId="3CB2332E" w14:textId="77777777" w:rsidR="00C338F7" w:rsidRPr="00607F0C" w:rsidRDefault="00C338F7" w:rsidP="00742FF1">
            <w:pPr>
              <w:tabs>
                <w:tab w:val="decimal" w:pos="432"/>
                <w:tab w:val="decimal" w:pos="846"/>
              </w:tabs>
              <w:snapToGrid w:val="0"/>
              <w:ind w:left="-82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B62475A" w14:textId="1FDCAAA8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</w:p>
        </w:tc>
        <w:tc>
          <w:tcPr>
            <w:tcW w:w="144" w:type="dxa"/>
            <w:shd w:val="clear" w:color="auto" w:fill="auto"/>
          </w:tcPr>
          <w:p w14:paraId="245800CB" w14:textId="77777777" w:rsidR="00C338F7" w:rsidRPr="00607F0C" w:rsidRDefault="00C338F7" w:rsidP="00742FF1">
            <w:pPr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F232EF5" w14:textId="76D98897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89" w:type="dxa"/>
            <w:shd w:val="clear" w:color="auto" w:fill="auto"/>
          </w:tcPr>
          <w:p w14:paraId="63CD4438" w14:textId="77777777" w:rsidR="00C338F7" w:rsidRPr="00607F0C" w:rsidRDefault="00C338F7" w:rsidP="00742FF1">
            <w:pPr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4BF02AB" w14:textId="5CA0D2FB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</w:p>
        </w:tc>
      </w:tr>
      <w:tr w:rsidR="00C338F7" w:rsidRPr="00607F0C" w14:paraId="690142F1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392166B9" w14:textId="77777777" w:rsidR="00C338F7" w:rsidRPr="00607F0C" w:rsidRDefault="00C338F7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2025" w:type="dxa"/>
            <w:shd w:val="clear" w:color="auto" w:fill="auto"/>
          </w:tcPr>
          <w:p w14:paraId="516E9B20" w14:textId="77777777" w:rsidR="00C338F7" w:rsidRPr="00607F0C" w:rsidRDefault="00C338F7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1B420540" w14:textId="3D668C0F" w:rsidR="00C338F7" w:rsidRPr="00607F0C" w:rsidRDefault="00C338F7" w:rsidP="00C0762C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4ED02DEF" w14:textId="77777777" w:rsidR="00C338F7" w:rsidRPr="00607F0C" w:rsidRDefault="00C338F7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37F00D1" w14:textId="6A6A3582" w:rsidR="00C338F7" w:rsidRPr="00607F0C" w:rsidRDefault="00C338F7" w:rsidP="00742FF1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A4F2758" w14:textId="77777777" w:rsidR="00C338F7" w:rsidRPr="00607F0C" w:rsidRDefault="00C338F7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9A53782" w14:textId="798586EF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</w:p>
        </w:tc>
        <w:tc>
          <w:tcPr>
            <w:tcW w:w="189" w:type="dxa"/>
            <w:shd w:val="clear" w:color="auto" w:fill="auto"/>
          </w:tcPr>
          <w:p w14:paraId="424F3637" w14:textId="77777777" w:rsidR="00C338F7" w:rsidRPr="00607F0C" w:rsidRDefault="00C338F7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3DFBA76" w14:textId="3AD8399D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93</w:t>
            </w:r>
          </w:p>
        </w:tc>
      </w:tr>
      <w:tr w:rsidR="00C338F7" w:rsidRPr="00607F0C" w14:paraId="09BE1C39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7071FDFA" w14:textId="77777777" w:rsidR="00C338F7" w:rsidRPr="00607F0C" w:rsidRDefault="00C338F7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2025" w:type="dxa"/>
            <w:shd w:val="clear" w:color="auto" w:fill="auto"/>
          </w:tcPr>
          <w:p w14:paraId="60294546" w14:textId="77777777" w:rsidR="00C338F7" w:rsidRPr="00607F0C" w:rsidRDefault="00C338F7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2A53662C" w14:textId="0AA5DB04" w:rsidR="00C338F7" w:rsidRPr="00607F0C" w:rsidRDefault="00C338F7" w:rsidP="00C0762C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5C83745C" w14:textId="77777777" w:rsidR="00C338F7" w:rsidRPr="00607F0C" w:rsidRDefault="00C338F7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A13C71D" w14:textId="0793A056" w:rsidR="00C338F7" w:rsidRPr="00607F0C" w:rsidRDefault="00C338F7" w:rsidP="00742FF1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CA6746" w14:textId="77777777" w:rsidR="00C338F7" w:rsidRPr="00607F0C" w:rsidRDefault="00C338F7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6E8A3B3" w14:textId="165A2F68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</w:p>
        </w:tc>
        <w:tc>
          <w:tcPr>
            <w:tcW w:w="189" w:type="dxa"/>
            <w:shd w:val="clear" w:color="auto" w:fill="auto"/>
          </w:tcPr>
          <w:p w14:paraId="45DCD781" w14:textId="77777777" w:rsidR="00C338F7" w:rsidRPr="00607F0C" w:rsidRDefault="00C338F7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44442A9" w14:textId="3A4B4660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</w:p>
        </w:tc>
      </w:tr>
      <w:tr w:rsidR="00C338F7" w:rsidRPr="00607F0C" w14:paraId="031ADAA6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D4D6D7A" w14:textId="77777777" w:rsidR="00C338F7" w:rsidRPr="00607F0C" w:rsidRDefault="00C338F7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2025" w:type="dxa"/>
            <w:shd w:val="clear" w:color="auto" w:fill="auto"/>
          </w:tcPr>
          <w:p w14:paraId="7E6DD90D" w14:textId="77777777" w:rsidR="00C338F7" w:rsidRPr="00607F0C" w:rsidRDefault="00C338F7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572CD1F7" w14:textId="1F068AAD" w:rsidR="00C338F7" w:rsidRPr="00607F0C" w:rsidRDefault="00C338F7" w:rsidP="00C0762C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6D7FCF83" w14:textId="77777777" w:rsidR="00C338F7" w:rsidRPr="00607F0C" w:rsidRDefault="00C338F7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B48CC2D" w14:textId="457AAA21" w:rsidR="00C338F7" w:rsidRPr="00607F0C" w:rsidRDefault="00C338F7" w:rsidP="00742FF1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2CDB04B" w14:textId="77777777" w:rsidR="00C338F7" w:rsidRPr="00607F0C" w:rsidRDefault="00C338F7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7F0EDD5" w14:textId="1F5A4165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189" w:type="dxa"/>
            <w:shd w:val="clear" w:color="auto" w:fill="auto"/>
          </w:tcPr>
          <w:p w14:paraId="70E0F43F" w14:textId="77777777" w:rsidR="00C338F7" w:rsidRPr="00607F0C" w:rsidRDefault="00C338F7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106F613" w14:textId="5A4A9AEC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</w:p>
        </w:tc>
      </w:tr>
      <w:tr w:rsidR="00C338F7" w:rsidRPr="00607F0C" w14:paraId="488AC081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3842B812" w14:textId="77777777" w:rsidR="00C338F7" w:rsidRPr="00607F0C" w:rsidRDefault="00C338F7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2025" w:type="dxa"/>
            <w:shd w:val="clear" w:color="auto" w:fill="auto"/>
          </w:tcPr>
          <w:p w14:paraId="729C5E7E" w14:textId="77777777" w:rsidR="00C338F7" w:rsidRPr="00607F0C" w:rsidRDefault="00C338F7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73E1F218" w14:textId="5A0B1A24" w:rsidR="00C338F7" w:rsidRPr="00607F0C" w:rsidRDefault="00C338F7" w:rsidP="00C0762C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3E117955" w14:textId="77777777" w:rsidR="00C338F7" w:rsidRPr="00607F0C" w:rsidRDefault="00C338F7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F687A09" w14:textId="0DDD983F" w:rsidR="00C338F7" w:rsidRPr="00607F0C" w:rsidRDefault="00C338F7" w:rsidP="00742FF1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61E820A" w14:textId="77777777" w:rsidR="00C338F7" w:rsidRPr="00607F0C" w:rsidRDefault="00C338F7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B6F7A25" w14:textId="1FEB375E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189" w:type="dxa"/>
            <w:shd w:val="clear" w:color="auto" w:fill="auto"/>
          </w:tcPr>
          <w:p w14:paraId="7EADC656" w14:textId="77777777" w:rsidR="00C338F7" w:rsidRPr="00607F0C" w:rsidRDefault="00C338F7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B9EDCD5" w14:textId="698BFFCC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</w:p>
        </w:tc>
      </w:tr>
      <w:tr w:rsidR="00C338F7" w:rsidRPr="00607F0C" w14:paraId="6E907AF1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0E07E8B6" w14:textId="77777777" w:rsidR="00C338F7" w:rsidRPr="00607F0C" w:rsidRDefault="00C338F7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2025" w:type="dxa"/>
            <w:shd w:val="clear" w:color="auto" w:fill="auto"/>
          </w:tcPr>
          <w:p w14:paraId="60774B68" w14:textId="77777777" w:rsidR="00C338F7" w:rsidRPr="00607F0C" w:rsidRDefault="00C338F7" w:rsidP="00742FF1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5B94C4F3" w14:textId="6C74C12D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</w:p>
        </w:tc>
        <w:tc>
          <w:tcPr>
            <w:tcW w:w="126" w:type="dxa"/>
            <w:shd w:val="clear" w:color="auto" w:fill="auto"/>
          </w:tcPr>
          <w:p w14:paraId="755474E4" w14:textId="77777777" w:rsidR="00C338F7" w:rsidRPr="00607F0C" w:rsidRDefault="00C338F7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44154E22" w14:textId="104A0554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</w:p>
        </w:tc>
        <w:tc>
          <w:tcPr>
            <w:tcW w:w="144" w:type="dxa"/>
            <w:shd w:val="clear" w:color="auto" w:fill="auto"/>
          </w:tcPr>
          <w:p w14:paraId="00633936" w14:textId="77777777" w:rsidR="00C338F7" w:rsidRPr="00607F0C" w:rsidRDefault="00C338F7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79966B56" w14:textId="60B0C0CE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</w:p>
        </w:tc>
        <w:tc>
          <w:tcPr>
            <w:tcW w:w="189" w:type="dxa"/>
            <w:shd w:val="clear" w:color="auto" w:fill="auto"/>
          </w:tcPr>
          <w:p w14:paraId="1AA0AE38" w14:textId="77777777" w:rsidR="00C338F7" w:rsidRPr="00607F0C" w:rsidRDefault="00C338F7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21485278" w14:textId="30D91EF3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</w:p>
        </w:tc>
      </w:tr>
      <w:tr w:rsidR="00C338F7" w:rsidRPr="00607F0C" w14:paraId="05E1A02D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37C955FB" w14:textId="5FB81C0C" w:rsidR="00C338F7" w:rsidRPr="00607F0C" w:rsidRDefault="00C338F7" w:rsidP="00742FF1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2025" w:type="dxa"/>
            <w:shd w:val="clear" w:color="auto" w:fill="auto"/>
          </w:tcPr>
          <w:p w14:paraId="41F43D59" w14:textId="77777777" w:rsidR="00C338F7" w:rsidRPr="00607F0C" w:rsidRDefault="00C338F7" w:rsidP="00742FF1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1E25DE4" w14:textId="2063A793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C62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491</w:t>
            </w:r>
          </w:p>
        </w:tc>
        <w:tc>
          <w:tcPr>
            <w:tcW w:w="126" w:type="dxa"/>
            <w:shd w:val="clear" w:color="auto" w:fill="auto"/>
          </w:tcPr>
          <w:p w14:paraId="7438D681" w14:textId="77777777" w:rsidR="00C338F7" w:rsidRPr="00607F0C" w:rsidRDefault="00C338F7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38A1B88" w14:textId="0465E370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C338F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408</w:t>
            </w:r>
          </w:p>
        </w:tc>
        <w:tc>
          <w:tcPr>
            <w:tcW w:w="144" w:type="dxa"/>
            <w:shd w:val="clear" w:color="auto" w:fill="auto"/>
          </w:tcPr>
          <w:p w14:paraId="244F163C" w14:textId="77777777" w:rsidR="00C338F7" w:rsidRPr="00607F0C" w:rsidRDefault="00C338F7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914CFDF" w14:textId="2FF35F8E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C338F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756</w:t>
            </w:r>
          </w:p>
        </w:tc>
        <w:tc>
          <w:tcPr>
            <w:tcW w:w="189" w:type="dxa"/>
            <w:shd w:val="clear" w:color="auto" w:fill="auto"/>
          </w:tcPr>
          <w:p w14:paraId="7E7749D7" w14:textId="77777777" w:rsidR="00C338F7" w:rsidRPr="00607F0C" w:rsidRDefault="00C338F7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158C746" w14:textId="3C9D049C" w:rsidR="00C338F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C338F7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639</w:t>
            </w:r>
          </w:p>
        </w:tc>
      </w:tr>
    </w:tbl>
    <w:p w14:paraId="3BCA865C" w14:textId="77777777" w:rsidR="008E1083" w:rsidRPr="00607F0C" w:rsidRDefault="00D130E4" w:rsidP="008112A2">
      <w:pPr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5"/>
          <w:szCs w:val="25"/>
          <w:cs/>
        </w:rPr>
        <w:br w:type="page"/>
      </w:r>
      <w:r w:rsidR="008E1083"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="008E1083"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="008E1083" w:rsidRPr="00607F0C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75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1998"/>
        <w:gridCol w:w="702"/>
        <w:gridCol w:w="126"/>
        <w:gridCol w:w="702"/>
        <w:gridCol w:w="144"/>
        <w:gridCol w:w="702"/>
        <w:gridCol w:w="189"/>
        <w:gridCol w:w="722"/>
      </w:tblGrid>
      <w:tr w:rsidR="008E1083" w:rsidRPr="00607F0C" w14:paraId="704EDE37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391511C" w14:textId="77777777" w:rsidR="008E1083" w:rsidRPr="00607F0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58E18945" w14:textId="77777777" w:rsidR="008E1083" w:rsidRPr="00607F0C" w:rsidRDefault="008E1083" w:rsidP="008112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ความสัมพันธ์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5F5BFDB2" w14:textId="77777777" w:rsidR="008E1083" w:rsidRPr="00607F0C" w:rsidRDefault="008E1083" w:rsidP="008112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" w:type="dxa"/>
            <w:shd w:val="clear" w:color="auto" w:fill="auto"/>
          </w:tcPr>
          <w:p w14:paraId="67208980" w14:textId="77777777" w:rsidR="008E1083" w:rsidRPr="00607F0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3" w:type="dxa"/>
            <w:gridSpan w:val="3"/>
            <w:shd w:val="clear" w:color="auto" w:fill="auto"/>
          </w:tcPr>
          <w:p w14:paraId="6647ECA8" w14:textId="77777777" w:rsidR="008E1083" w:rsidRPr="00607F0C" w:rsidRDefault="008E1083" w:rsidP="008112A2">
            <w:pPr>
              <w:ind w:right="-9" w:firstLine="2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D4AD4" w:rsidRPr="00607F0C" w14:paraId="4D32029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CAFE77B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23502B22" w14:textId="77777777" w:rsidR="00ED4AD4" w:rsidRPr="00607F0C" w:rsidRDefault="00ED4AD4" w:rsidP="00ED4AD4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55937BD6" w14:textId="693E4112" w:rsidR="00ED4AD4" w:rsidRPr="00607F0C" w:rsidRDefault="00D56B19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6" w:type="dxa"/>
            <w:shd w:val="clear" w:color="auto" w:fill="auto"/>
          </w:tcPr>
          <w:p w14:paraId="16029B55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7D0DD681" w14:textId="5AD3A172" w:rsidR="00ED4AD4" w:rsidRPr="00607F0C" w:rsidRDefault="00D56B19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" w:type="dxa"/>
            <w:shd w:val="clear" w:color="auto" w:fill="auto"/>
          </w:tcPr>
          <w:p w14:paraId="16EB0FC6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52C8CA9D" w14:textId="140F246F" w:rsidR="00ED4AD4" w:rsidRPr="00607F0C" w:rsidRDefault="00D56B19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9" w:type="dxa"/>
            <w:shd w:val="clear" w:color="auto" w:fill="auto"/>
          </w:tcPr>
          <w:p w14:paraId="7C11BEE6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14:paraId="4FD583E7" w14:textId="1A9ABB9E" w:rsidR="00ED4AD4" w:rsidRPr="00607F0C" w:rsidRDefault="00D56B19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ED4AD4" w:rsidRPr="00607F0C" w14:paraId="5D4AC2E2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29B4F1A" w14:textId="77777777" w:rsidR="00ED4AD4" w:rsidRPr="00607F0C" w:rsidRDefault="00ED4AD4" w:rsidP="00ED4AD4">
            <w:pPr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98" w:type="dxa"/>
            <w:shd w:val="clear" w:color="auto" w:fill="auto"/>
          </w:tcPr>
          <w:p w14:paraId="6B365AE8" w14:textId="77777777" w:rsidR="00ED4AD4" w:rsidRPr="00607F0C" w:rsidRDefault="00ED4AD4" w:rsidP="00ED4AD4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1F4A548B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019A1F75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0B57F82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DE953F4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B467FB0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7A9D3C11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D16586A" w14:textId="77777777" w:rsidR="00ED4AD4" w:rsidRPr="00607F0C" w:rsidRDefault="00ED4AD4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C6270" w:rsidRPr="00607F0C" w14:paraId="1CB5D561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82332FE" w14:textId="4651E50B" w:rsidR="003C6270" w:rsidRPr="00607F0C" w:rsidRDefault="003C6270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3744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ทีพีซีเอส จำกัด (มหาชน)</w:t>
            </w:r>
          </w:p>
        </w:tc>
        <w:tc>
          <w:tcPr>
            <w:tcW w:w="1998" w:type="dxa"/>
            <w:shd w:val="clear" w:color="auto" w:fill="auto"/>
          </w:tcPr>
          <w:p w14:paraId="1967FA6A" w14:textId="77777777" w:rsidR="003C6270" w:rsidRPr="00607F0C" w:rsidRDefault="003C6270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44FE7A91" w14:textId="77777777" w:rsidR="003C6270" w:rsidRPr="00607F0C" w:rsidRDefault="003C6270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71B0E025" w14:textId="77777777" w:rsidR="003C6270" w:rsidRPr="00607F0C" w:rsidRDefault="003C6270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993D29F" w14:textId="77777777" w:rsidR="003C6270" w:rsidRPr="00607F0C" w:rsidRDefault="003C6270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2703D5E3" w14:textId="77777777" w:rsidR="003C6270" w:rsidRPr="00607F0C" w:rsidRDefault="003C6270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9311AD0" w14:textId="77777777" w:rsidR="003C6270" w:rsidRPr="00607F0C" w:rsidRDefault="003C6270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BDE83FD" w14:textId="77777777" w:rsidR="003C6270" w:rsidRPr="00607F0C" w:rsidRDefault="003C6270" w:rsidP="00ED4AD4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327A665D" w14:textId="77777777" w:rsidR="003C6270" w:rsidRPr="00607F0C" w:rsidRDefault="003C6270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C6270" w:rsidRPr="00607F0C" w14:paraId="0DE40D27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6C7AAAE" w14:textId="31A66EA7" w:rsidR="003C6270" w:rsidRPr="00607F0C" w:rsidRDefault="003C6270" w:rsidP="004C32B0">
            <w:pPr>
              <w:snapToGrid w:val="0"/>
              <w:ind w:left="81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4C32B0" w:rsidRPr="004C32B0">
              <w:rPr>
                <w:rFonts w:ascii="Angsana New" w:hAnsi="Angsana New" w:cs="Angsana New"/>
                <w:spacing w:val="-8"/>
                <w:sz w:val="20"/>
                <w:szCs w:val="20"/>
                <w:lang w:val="en-US"/>
              </w:rPr>
              <w:t>(</w:t>
            </w:r>
            <w:r w:rsidR="004C32B0" w:rsidRPr="004C32B0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เดิม</w:t>
            </w:r>
            <w:r w:rsidR="004C32B0" w:rsidRPr="004C32B0">
              <w:rPr>
                <w:rFonts w:ascii="Angsana New" w:hAnsi="Angsana New" w:cs="Angsana New"/>
                <w:spacing w:val="-8"/>
                <w:sz w:val="24"/>
                <w:szCs w:val="24"/>
                <w:cs/>
                <w:lang w:val="en-US"/>
              </w:rPr>
              <w:t xml:space="preserve"> </w:t>
            </w:r>
            <w:r w:rsidR="004C32B0" w:rsidRPr="004C32B0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บริษัท </w:t>
            </w:r>
            <w:r w:rsidR="004C32B0" w:rsidRPr="004C32B0">
              <w:rPr>
                <w:rFonts w:ascii="Angsana New" w:hAnsi="Angsana New" w:cs="Angsana New"/>
                <w:spacing w:val="-8"/>
                <w:sz w:val="24"/>
                <w:szCs w:val="24"/>
                <w:cs/>
                <w:lang w:val="en-US"/>
              </w:rPr>
              <w:t>เท็กซ์ไทล์ เพรสทีจ</w:t>
            </w:r>
            <w:r w:rsidR="004C32B0" w:rsidRPr="004C32B0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 จำกัด (มหาชน))</w:t>
            </w:r>
          </w:p>
        </w:tc>
        <w:tc>
          <w:tcPr>
            <w:tcW w:w="1998" w:type="dxa"/>
            <w:shd w:val="clear" w:color="auto" w:fill="auto"/>
          </w:tcPr>
          <w:p w14:paraId="34EB90C8" w14:textId="670865D2" w:rsidR="003C6270" w:rsidRPr="00607F0C" w:rsidRDefault="003C6270" w:rsidP="00742FF1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4C1E0BA4" w14:textId="326DD0D1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6" w:type="dxa"/>
            <w:shd w:val="clear" w:color="auto" w:fill="auto"/>
          </w:tcPr>
          <w:p w14:paraId="37B17B41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ED23CF0" w14:textId="069AC33A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44" w:type="dxa"/>
            <w:shd w:val="clear" w:color="auto" w:fill="auto"/>
          </w:tcPr>
          <w:p w14:paraId="5278923C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68EF9D6" w14:textId="799F5A85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9" w:type="dxa"/>
            <w:shd w:val="clear" w:color="auto" w:fill="auto"/>
          </w:tcPr>
          <w:p w14:paraId="6613721D" w14:textId="77777777" w:rsidR="003C6270" w:rsidRPr="00607F0C" w:rsidRDefault="003C6270" w:rsidP="00742FF1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130DA79E" w14:textId="25B745B6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</w:tr>
      <w:tr w:rsidR="003C6270" w:rsidRPr="00607F0C" w14:paraId="79E51945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0D93FDA" w14:textId="77777777" w:rsidR="003C6270" w:rsidRPr="00607F0C" w:rsidRDefault="003C6270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1998" w:type="dxa"/>
            <w:shd w:val="clear" w:color="auto" w:fill="auto"/>
          </w:tcPr>
          <w:p w14:paraId="297347E4" w14:textId="77777777" w:rsidR="003C6270" w:rsidRPr="00607F0C" w:rsidRDefault="003C6270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และผู้ถือหุ้น</w:t>
            </w:r>
          </w:p>
        </w:tc>
        <w:tc>
          <w:tcPr>
            <w:tcW w:w="702" w:type="dxa"/>
            <w:shd w:val="clear" w:color="auto" w:fill="auto"/>
          </w:tcPr>
          <w:p w14:paraId="4699CA6C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14F7795A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4F720E6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7B60207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C78A4BB" w14:textId="77777777" w:rsidR="003C6270" w:rsidRPr="00607F0C" w:rsidRDefault="003C6270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B5459C6" w14:textId="77777777" w:rsidR="003C6270" w:rsidRPr="00607F0C" w:rsidRDefault="003C6270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E04D17A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C6270" w:rsidRPr="00607F0C" w14:paraId="5CC3436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507781B" w14:textId="77777777" w:rsidR="003C6270" w:rsidRPr="00607F0C" w:rsidRDefault="003C6270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6A979061" w14:textId="77777777" w:rsidR="003C6270" w:rsidRPr="00607F0C" w:rsidRDefault="003C6270" w:rsidP="00742FF1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ลำดับสูงสุด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702" w:type="dxa"/>
            <w:shd w:val="clear" w:color="auto" w:fill="auto"/>
          </w:tcPr>
          <w:p w14:paraId="538ABAA5" w14:textId="37A5492E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</w:p>
        </w:tc>
        <w:tc>
          <w:tcPr>
            <w:tcW w:w="126" w:type="dxa"/>
            <w:shd w:val="clear" w:color="auto" w:fill="auto"/>
          </w:tcPr>
          <w:p w14:paraId="0C272AE1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5A4B288" w14:textId="5DF86D3D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</w:p>
        </w:tc>
        <w:tc>
          <w:tcPr>
            <w:tcW w:w="144" w:type="dxa"/>
            <w:shd w:val="clear" w:color="auto" w:fill="auto"/>
          </w:tcPr>
          <w:p w14:paraId="2A61FF79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C92864C" w14:textId="0EE261C0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</w:p>
        </w:tc>
        <w:tc>
          <w:tcPr>
            <w:tcW w:w="189" w:type="dxa"/>
            <w:shd w:val="clear" w:color="auto" w:fill="auto"/>
          </w:tcPr>
          <w:p w14:paraId="6C36D412" w14:textId="77777777" w:rsidR="003C6270" w:rsidRPr="00607F0C" w:rsidRDefault="003C6270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E7294CD" w14:textId="3D6C3CD2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</w:p>
        </w:tc>
      </w:tr>
      <w:tr w:rsidR="003C6270" w:rsidRPr="00607F0C" w14:paraId="2CA4041A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49FEAD53" w14:textId="77777777" w:rsidR="003C6270" w:rsidRPr="00607F0C" w:rsidRDefault="003C6270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998" w:type="dxa"/>
            <w:shd w:val="clear" w:color="auto" w:fill="auto"/>
          </w:tcPr>
          <w:p w14:paraId="4A4C253D" w14:textId="77777777" w:rsidR="003C6270" w:rsidRPr="00607F0C" w:rsidRDefault="003C6270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663D7810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F33F506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74BC0A4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02A4F22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22AB958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C1557AF" w14:textId="77777777" w:rsidR="003C6270" w:rsidRPr="00607F0C" w:rsidRDefault="003C6270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9D1B1EF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C6270" w:rsidRPr="00607F0C" w14:paraId="4E35F495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2B3E30F7" w14:textId="77777777" w:rsidR="003C6270" w:rsidRPr="00607F0C" w:rsidRDefault="003C6270" w:rsidP="00742FF1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0BE92D34" w14:textId="02D5EB46" w:rsidR="003C6270" w:rsidRPr="00607F0C" w:rsidRDefault="003C6270" w:rsidP="00742FF1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0B77E395" w14:textId="7603199F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138</w:t>
            </w:r>
          </w:p>
        </w:tc>
        <w:tc>
          <w:tcPr>
            <w:tcW w:w="126" w:type="dxa"/>
            <w:shd w:val="clear" w:color="auto" w:fill="auto"/>
          </w:tcPr>
          <w:p w14:paraId="11628DBE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CE477DC" w14:textId="05E53335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183</w:t>
            </w:r>
          </w:p>
        </w:tc>
        <w:tc>
          <w:tcPr>
            <w:tcW w:w="144" w:type="dxa"/>
            <w:shd w:val="clear" w:color="auto" w:fill="auto"/>
          </w:tcPr>
          <w:p w14:paraId="33D6F17D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7FB1596" w14:textId="67DE681E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138</w:t>
            </w:r>
          </w:p>
        </w:tc>
        <w:tc>
          <w:tcPr>
            <w:tcW w:w="189" w:type="dxa"/>
            <w:shd w:val="clear" w:color="auto" w:fill="auto"/>
          </w:tcPr>
          <w:p w14:paraId="5677F8C7" w14:textId="77777777" w:rsidR="003C6270" w:rsidRPr="00607F0C" w:rsidRDefault="003C6270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38FC99A" w14:textId="616E44F6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183</w:t>
            </w:r>
          </w:p>
        </w:tc>
      </w:tr>
      <w:tr w:rsidR="003C6270" w:rsidRPr="00607F0C" w14:paraId="2961026D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6F4D797" w14:textId="77777777" w:rsidR="003C6270" w:rsidRPr="00607F0C" w:rsidRDefault="003C6270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ไทยทาเคดะเลซ จำกัด</w:t>
            </w:r>
          </w:p>
        </w:tc>
        <w:tc>
          <w:tcPr>
            <w:tcW w:w="1998" w:type="dxa"/>
            <w:shd w:val="clear" w:color="auto" w:fill="auto"/>
          </w:tcPr>
          <w:p w14:paraId="79FF7F10" w14:textId="77777777" w:rsidR="003C6270" w:rsidRPr="00607F0C" w:rsidRDefault="003C6270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59BA8664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3C294A6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ACD9AD8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CBA1194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941550D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A6897FC" w14:textId="77777777" w:rsidR="003C6270" w:rsidRPr="00607F0C" w:rsidRDefault="003C6270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99B643C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C6270" w:rsidRPr="00607F0C" w14:paraId="4760B051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9A6E505" w14:textId="77777777" w:rsidR="003C6270" w:rsidRPr="00607F0C" w:rsidRDefault="003C6270" w:rsidP="00742FF1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62ACA6FD" w14:textId="047B002A" w:rsidR="003C6270" w:rsidRPr="00607F0C" w:rsidRDefault="003C6270" w:rsidP="00742FF1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148F1E44" w14:textId="63C16A06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26" w:type="dxa"/>
            <w:shd w:val="clear" w:color="auto" w:fill="auto"/>
          </w:tcPr>
          <w:p w14:paraId="5188CED3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873505E" w14:textId="28E65370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44" w:type="dxa"/>
            <w:shd w:val="clear" w:color="auto" w:fill="auto"/>
          </w:tcPr>
          <w:p w14:paraId="4ADEE636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4328B11" w14:textId="58DC5558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89" w:type="dxa"/>
            <w:shd w:val="clear" w:color="auto" w:fill="auto"/>
          </w:tcPr>
          <w:p w14:paraId="020E0922" w14:textId="77777777" w:rsidR="003C6270" w:rsidRPr="00607F0C" w:rsidRDefault="003C6270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F811DCA" w14:textId="221D8A19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</w:tr>
      <w:tr w:rsidR="003C6270" w:rsidRPr="00607F0C" w14:paraId="0E0E27D5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358ED6A" w14:textId="77777777" w:rsidR="003C6270" w:rsidRPr="00607F0C" w:rsidRDefault="003C6270" w:rsidP="00742FF1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จี เทค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แมททีเรียล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14:paraId="6598DB1D" w14:textId="77777777" w:rsidR="003C6270" w:rsidRPr="00607F0C" w:rsidRDefault="003C6270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341ADF0C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05EB9E56" w14:textId="77777777" w:rsidR="003C6270" w:rsidRPr="00607F0C" w:rsidRDefault="003C6270" w:rsidP="00742FF1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B260DF4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DF212C5" w14:textId="77777777" w:rsidR="003C6270" w:rsidRPr="00607F0C" w:rsidRDefault="003C6270" w:rsidP="00742FF1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AC6F433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0D92F9D5" w14:textId="77777777" w:rsidR="003C6270" w:rsidRPr="00607F0C" w:rsidRDefault="003C6270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A8727C9" w14:textId="77777777" w:rsidR="003C6270" w:rsidRPr="00607F0C" w:rsidRDefault="003C6270" w:rsidP="00742FF1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C6270" w:rsidRPr="00607F0C" w14:paraId="2D9A4BB2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501AD9BD" w14:textId="77777777" w:rsidR="003C6270" w:rsidRPr="00607F0C" w:rsidRDefault="003C6270" w:rsidP="00742FF1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31200CD1" w14:textId="04455B89" w:rsidR="003C6270" w:rsidRPr="00607F0C" w:rsidRDefault="003C6270" w:rsidP="00742FF1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359869A5" w14:textId="023DAFCA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113</w:t>
            </w:r>
          </w:p>
        </w:tc>
        <w:tc>
          <w:tcPr>
            <w:tcW w:w="126" w:type="dxa"/>
            <w:shd w:val="clear" w:color="auto" w:fill="auto"/>
          </w:tcPr>
          <w:p w14:paraId="3319AFDD" w14:textId="77777777" w:rsidR="003C6270" w:rsidRPr="00607F0C" w:rsidRDefault="003C6270" w:rsidP="00742FF1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B7C91B7" w14:textId="52BC7221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147</w:t>
            </w:r>
          </w:p>
        </w:tc>
        <w:tc>
          <w:tcPr>
            <w:tcW w:w="144" w:type="dxa"/>
            <w:shd w:val="clear" w:color="auto" w:fill="auto"/>
          </w:tcPr>
          <w:p w14:paraId="74EF10EA" w14:textId="77777777" w:rsidR="003C6270" w:rsidRPr="00607F0C" w:rsidRDefault="003C6270" w:rsidP="00742FF1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268CF88" w14:textId="2E463B63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</w:p>
        </w:tc>
        <w:tc>
          <w:tcPr>
            <w:tcW w:w="189" w:type="dxa"/>
            <w:shd w:val="clear" w:color="auto" w:fill="auto"/>
          </w:tcPr>
          <w:p w14:paraId="59EE44E2" w14:textId="77777777" w:rsidR="003C6270" w:rsidRPr="00607F0C" w:rsidRDefault="003C6270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24D57FF3" w14:textId="031B0AA7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</w:p>
        </w:tc>
      </w:tr>
      <w:tr w:rsidR="003C6270" w:rsidRPr="00607F0C" w14:paraId="37695034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356AAE8" w14:textId="77777777" w:rsidR="003C6270" w:rsidRPr="00607F0C" w:rsidRDefault="003C6270" w:rsidP="00742FF1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 เอ เทค เท็กซ์ไทล์ จำกัด</w:t>
            </w:r>
          </w:p>
        </w:tc>
        <w:tc>
          <w:tcPr>
            <w:tcW w:w="1998" w:type="dxa"/>
            <w:shd w:val="clear" w:color="auto" w:fill="auto"/>
          </w:tcPr>
          <w:p w14:paraId="7EE74571" w14:textId="77777777" w:rsidR="003C6270" w:rsidRPr="00607F0C" w:rsidRDefault="003C6270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096004FA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3ABA74A" w14:textId="77777777" w:rsidR="003C6270" w:rsidRPr="00607F0C" w:rsidRDefault="003C6270" w:rsidP="00742FF1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B3D8BC4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327956C" w14:textId="77777777" w:rsidR="003C6270" w:rsidRPr="00607F0C" w:rsidRDefault="003C6270" w:rsidP="00742FF1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09C4B6A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17061307" w14:textId="77777777" w:rsidR="003C6270" w:rsidRPr="00607F0C" w:rsidRDefault="003C6270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F14AE23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C6270" w:rsidRPr="00607F0C" w14:paraId="07487387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5E36AC69" w14:textId="77777777" w:rsidR="003C6270" w:rsidRPr="00607F0C" w:rsidRDefault="003C6270" w:rsidP="00742FF1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728129F5" w14:textId="688B453C" w:rsidR="003C6270" w:rsidRPr="00607F0C" w:rsidRDefault="003C6270" w:rsidP="00742FF1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603398D5" w14:textId="6C002022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</w:p>
        </w:tc>
        <w:tc>
          <w:tcPr>
            <w:tcW w:w="126" w:type="dxa"/>
            <w:shd w:val="clear" w:color="auto" w:fill="auto"/>
          </w:tcPr>
          <w:p w14:paraId="367B14E5" w14:textId="77777777" w:rsidR="003C6270" w:rsidRPr="00607F0C" w:rsidRDefault="003C6270" w:rsidP="00742FF1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ADD7626" w14:textId="380781A5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</w:p>
        </w:tc>
        <w:tc>
          <w:tcPr>
            <w:tcW w:w="144" w:type="dxa"/>
            <w:shd w:val="clear" w:color="auto" w:fill="auto"/>
          </w:tcPr>
          <w:p w14:paraId="0D0A6B4C" w14:textId="77777777" w:rsidR="003C6270" w:rsidRPr="00607F0C" w:rsidRDefault="003C6270" w:rsidP="00742FF1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3C2EDC4" w14:textId="4101F7E0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</w:p>
        </w:tc>
        <w:tc>
          <w:tcPr>
            <w:tcW w:w="189" w:type="dxa"/>
            <w:shd w:val="clear" w:color="auto" w:fill="auto"/>
          </w:tcPr>
          <w:p w14:paraId="48286A05" w14:textId="77777777" w:rsidR="003C6270" w:rsidRPr="00607F0C" w:rsidRDefault="003C6270" w:rsidP="00742FF1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1781848" w14:textId="43C54D39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51</w:t>
            </w:r>
          </w:p>
        </w:tc>
      </w:tr>
      <w:tr w:rsidR="003C6270" w:rsidRPr="00607F0C" w14:paraId="156E16FD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184AEB4" w14:textId="77777777" w:rsidR="003C6270" w:rsidRPr="00607F0C" w:rsidRDefault="003C6270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1998" w:type="dxa"/>
            <w:shd w:val="clear" w:color="auto" w:fill="auto"/>
          </w:tcPr>
          <w:p w14:paraId="5A2EECC1" w14:textId="77777777" w:rsidR="003C6270" w:rsidRPr="00607F0C" w:rsidRDefault="003C6270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553D9F40" w14:textId="4327E8E2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126" w:type="dxa"/>
            <w:shd w:val="clear" w:color="auto" w:fill="auto"/>
          </w:tcPr>
          <w:p w14:paraId="38133836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46040EA" w14:textId="12F35EFD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44" w:type="dxa"/>
            <w:shd w:val="clear" w:color="auto" w:fill="auto"/>
          </w:tcPr>
          <w:p w14:paraId="0BA72DEC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7997334" w14:textId="308F2DA4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189" w:type="dxa"/>
            <w:shd w:val="clear" w:color="auto" w:fill="auto"/>
          </w:tcPr>
          <w:p w14:paraId="44E55BC5" w14:textId="77777777" w:rsidR="003C6270" w:rsidRPr="00607F0C" w:rsidRDefault="003C6270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2DFE7227" w14:textId="1239CF73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</w:tr>
      <w:tr w:rsidR="003C6270" w:rsidRPr="00607F0C" w14:paraId="7822623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3B74B310" w14:textId="77777777" w:rsidR="003C6270" w:rsidRPr="00607F0C" w:rsidRDefault="003C6270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เมียนมาร์ วาโก้ จำกัด</w:t>
            </w:r>
          </w:p>
        </w:tc>
        <w:tc>
          <w:tcPr>
            <w:tcW w:w="1998" w:type="dxa"/>
            <w:shd w:val="clear" w:color="auto" w:fill="auto"/>
          </w:tcPr>
          <w:p w14:paraId="07064DC6" w14:textId="77777777" w:rsidR="003C6270" w:rsidRPr="00607F0C" w:rsidRDefault="003C6270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17E25A0E" w14:textId="6C2DD80F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</w:p>
        </w:tc>
        <w:tc>
          <w:tcPr>
            <w:tcW w:w="126" w:type="dxa"/>
            <w:shd w:val="clear" w:color="auto" w:fill="auto"/>
          </w:tcPr>
          <w:p w14:paraId="61A59C9B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975D820" w14:textId="5BD953DA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144" w:type="dxa"/>
            <w:shd w:val="clear" w:color="auto" w:fill="auto"/>
          </w:tcPr>
          <w:p w14:paraId="28F11A18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482D5B9" w14:textId="22D3DB2D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</w:p>
        </w:tc>
        <w:tc>
          <w:tcPr>
            <w:tcW w:w="189" w:type="dxa"/>
            <w:shd w:val="clear" w:color="auto" w:fill="auto"/>
          </w:tcPr>
          <w:p w14:paraId="6A4DED3A" w14:textId="77777777" w:rsidR="003C6270" w:rsidRPr="00607F0C" w:rsidRDefault="003C6270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4A92ADCD" w14:textId="2AAA9C9C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</w:p>
        </w:tc>
      </w:tr>
      <w:tr w:rsidR="003C6270" w:rsidRPr="00607F0C" w14:paraId="5477C171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5A1FDD62" w14:textId="77777777" w:rsidR="003C6270" w:rsidRPr="00607F0C" w:rsidRDefault="003C6270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998" w:type="dxa"/>
            <w:shd w:val="clear" w:color="auto" w:fill="auto"/>
          </w:tcPr>
          <w:p w14:paraId="137CD1FE" w14:textId="77777777" w:rsidR="003C6270" w:rsidRPr="00607F0C" w:rsidRDefault="003C6270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3690CB80" w14:textId="580115A3" w:rsidR="003C6270" w:rsidRPr="00607F0C" w:rsidRDefault="003C6270" w:rsidP="00C0762C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6BDBB940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75EBE97" w14:textId="43B2F07C" w:rsidR="003C6270" w:rsidRPr="00607F0C" w:rsidRDefault="003C6270" w:rsidP="00742FF1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8C287E3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9E3F1EC" w14:textId="5442C920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267</w:t>
            </w:r>
          </w:p>
        </w:tc>
        <w:tc>
          <w:tcPr>
            <w:tcW w:w="189" w:type="dxa"/>
            <w:shd w:val="clear" w:color="auto" w:fill="auto"/>
          </w:tcPr>
          <w:p w14:paraId="58C4B822" w14:textId="77777777" w:rsidR="003C6270" w:rsidRPr="00607F0C" w:rsidRDefault="003C6270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DD8E28C" w14:textId="6251A4AD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338</w:t>
            </w:r>
          </w:p>
        </w:tc>
      </w:tr>
      <w:tr w:rsidR="003C6270" w:rsidRPr="00607F0C" w14:paraId="49FB180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144E8D1" w14:textId="77777777" w:rsidR="003C6270" w:rsidRPr="00607F0C" w:rsidRDefault="003C6270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1998" w:type="dxa"/>
            <w:shd w:val="clear" w:color="auto" w:fill="auto"/>
          </w:tcPr>
          <w:p w14:paraId="1BA44875" w14:textId="77777777" w:rsidR="003C6270" w:rsidRPr="00607F0C" w:rsidRDefault="003C6270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087C82A1" w14:textId="10CEAF24" w:rsidR="003C6270" w:rsidRPr="00607F0C" w:rsidRDefault="003C6270" w:rsidP="00C0762C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2BAC10F6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313893C" w14:textId="71D5E50F" w:rsidR="003C6270" w:rsidRPr="00607F0C" w:rsidRDefault="003C6270" w:rsidP="00742FF1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F846A70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5F4018A" w14:textId="00E25A7A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171</w:t>
            </w:r>
          </w:p>
        </w:tc>
        <w:tc>
          <w:tcPr>
            <w:tcW w:w="189" w:type="dxa"/>
            <w:shd w:val="clear" w:color="auto" w:fill="auto"/>
          </w:tcPr>
          <w:p w14:paraId="6CEBD41C" w14:textId="77777777" w:rsidR="003C6270" w:rsidRPr="00607F0C" w:rsidRDefault="003C6270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2E35333B" w14:textId="4F135DD2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</w:p>
        </w:tc>
      </w:tr>
      <w:tr w:rsidR="003C6270" w:rsidRPr="00607F0C" w14:paraId="466850E8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40D69EB6" w14:textId="77777777" w:rsidR="003C6270" w:rsidRPr="00607F0C" w:rsidRDefault="003C6270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1998" w:type="dxa"/>
            <w:shd w:val="clear" w:color="auto" w:fill="auto"/>
          </w:tcPr>
          <w:p w14:paraId="04938CDB" w14:textId="77777777" w:rsidR="003C6270" w:rsidRPr="00607F0C" w:rsidRDefault="003C6270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2B8F4DC8" w14:textId="7AA2798C" w:rsidR="003C6270" w:rsidRPr="00607F0C" w:rsidRDefault="003C6270" w:rsidP="00C0762C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33A7A92E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212140A" w14:textId="5599100B" w:rsidR="003C6270" w:rsidRPr="00607F0C" w:rsidRDefault="003C6270" w:rsidP="00742FF1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A97A4AA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694F037" w14:textId="2845AD44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146</w:t>
            </w:r>
          </w:p>
        </w:tc>
        <w:tc>
          <w:tcPr>
            <w:tcW w:w="189" w:type="dxa"/>
            <w:shd w:val="clear" w:color="auto" w:fill="auto"/>
          </w:tcPr>
          <w:p w14:paraId="0AD03B63" w14:textId="77777777" w:rsidR="003C6270" w:rsidRPr="00607F0C" w:rsidRDefault="003C6270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182EA6D" w14:textId="7F09FD02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160</w:t>
            </w:r>
          </w:p>
        </w:tc>
      </w:tr>
      <w:tr w:rsidR="003C6270" w:rsidRPr="00607F0C" w14:paraId="02E6B4D5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2AF4B11E" w14:textId="77777777" w:rsidR="003C6270" w:rsidRPr="00607F0C" w:rsidRDefault="003C6270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1998" w:type="dxa"/>
            <w:shd w:val="clear" w:color="auto" w:fill="auto"/>
          </w:tcPr>
          <w:p w14:paraId="083BA7C4" w14:textId="77777777" w:rsidR="003C6270" w:rsidRPr="00607F0C" w:rsidRDefault="003C6270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739FB1D6" w14:textId="05EB636D" w:rsidR="003C6270" w:rsidRPr="00607F0C" w:rsidRDefault="003C6270" w:rsidP="00C0762C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50766251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8A695C4" w14:textId="3C17B89D" w:rsidR="003C6270" w:rsidRPr="00607F0C" w:rsidRDefault="003C6270" w:rsidP="00742FF1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9CC5FF6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08A3F74" w14:textId="0FDCEBF2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158</w:t>
            </w:r>
          </w:p>
        </w:tc>
        <w:tc>
          <w:tcPr>
            <w:tcW w:w="189" w:type="dxa"/>
            <w:shd w:val="clear" w:color="auto" w:fill="auto"/>
          </w:tcPr>
          <w:p w14:paraId="22B10BE0" w14:textId="77777777" w:rsidR="003C6270" w:rsidRPr="00607F0C" w:rsidRDefault="003C6270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D2155D5" w14:textId="4E844864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</w:p>
        </w:tc>
      </w:tr>
      <w:tr w:rsidR="003C6270" w:rsidRPr="00607F0C" w14:paraId="4736827C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7B40AF2" w14:textId="0A6832A6" w:rsidR="003C6270" w:rsidRPr="00607F0C" w:rsidRDefault="003C6270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โทรา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1010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14:paraId="0114CF45" w14:textId="77777777" w:rsidR="003C6270" w:rsidRPr="00607F0C" w:rsidRDefault="003C6270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16603D05" w14:textId="0D4FDC4C" w:rsidR="003C6270" w:rsidRPr="00607F0C" w:rsidRDefault="003C6270" w:rsidP="00C0762C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0511B014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29CA448" w14:textId="560E8734" w:rsidR="003C6270" w:rsidRPr="00607F0C" w:rsidRDefault="003C6270" w:rsidP="00742FF1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E57120C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D5C14D1" w14:textId="26C3FA72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89" w:type="dxa"/>
            <w:shd w:val="clear" w:color="auto" w:fill="auto"/>
          </w:tcPr>
          <w:p w14:paraId="20974578" w14:textId="77777777" w:rsidR="003C6270" w:rsidRPr="00607F0C" w:rsidRDefault="003C6270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650DCE1" w14:textId="2006661E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</w:p>
        </w:tc>
      </w:tr>
      <w:tr w:rsidR="003C6270" w:rsidRPr="00607F0C" w14:paraId="793D63B3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138B002" w14:textId="77777777" w:rsidR="003C6270" w:rsidRPr="00607F0C" w:rsidRDefault="003C6270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998" w:type="dxa"/>
            <w:shd w:val="clear" w:color="auto" w:fill="auto"/>
          </w:tcPr>
          <w:p w14:paraId="46C4F1DA" w14:textId="77777777" w:rsidR="003C6270" w:rsidRPr="00607F0C" w:rsidRDefault="003C6270" w:rsidP="00742FF1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0C7F09B9" w14:textId="5E5DC797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</w:p>
        </w:tc>
        <w:tc>
          <w:tcPr>
            <w:tcW w:w="126" w:type="dxa"/>
            <w:shd w:val="clear" w:color="auto" w:fill="auto"/>
          </w:tcPr>
          <w:p w14:paraId="00A4A34D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47197114" w14:textId="7A870197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54</w:t>
            </w:r>
          </w:p>
        </w:tc>
        <w:tc>
          <w:tcPr>
            <w:tcW w:w="144" w:type="dxa"/>
            <w:shd w:val="clear" w:color="auto" w:fill="auto"/>
          </w:tcPr>
          <w:p w14:paraId="3613D745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3236508D" w14:textId="2BD03D45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</w:p>
        </w:tc>
        <w:tc>
          <w:tcPr>
            <w:tcW w:w="189" w:type="dxa"/>
            <w:shd w:val="clear" w:color="auto" w:fill="auto"/>
          </w:tcPr>
          <w:p w14:paraId="68BD0CEF" w14:textId="77777777" w:rsidR="003C6270" w:rsidRPr="00607F0C" w:rsidRDefault="003C6270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14:paraId="37A61341" w14:textId="5DB4ED70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</w:tr>
      <w:tr w:rsidR="003C6270" w:rsidRPr="00607F0C" w14:paraId="4E548DB0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4326C7FB" w14:textId="77777777" w:rsidR="003C6270" w:rsidRPr="00607F0C" w:rsidRDefault="003C6270" w:rsidP="00742FF1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98" w:type="dxa"/>
            <w:shd w:val="clear" w:color="auto" w:fill="auto"/>
          </w:tcPr>
          <w:p w14:paraId="41D2CF0F" w14:textId="77777777" w:rsidR="003C6270" w:rsidRPr="00607F0C" w:rsidRDefault="003C6270" w:rsidP="00742FF1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F5E5B59" w14:textId="57AF70E8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532</w:t>
            </w:r>
          </w:p>
        </w:tc>
        <w:tc>
          <w:tcPr>
            <w:tcW w:w="126" w:type="dxa"/>
            <w:shd w:val="clear" w:color="auto" w:fill="auto"/>
          </w:tcPr>
          <w:p w14:paraId="71E34A8F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7B03900" w14:textId="054900B9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</w:p>
        </w:tc>
        <w:tc>
          <w:tcPr>
            <w:tcW w:w="144" w:type="dxa"/>
            <w:shd w:val="clear" w:color="auto" w:fill="auto"/>
          </w:tcPr>
          <w:p w14:paraId="7E8781F3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F913606" w14:textId="1EBB0FF9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C627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201</w:t>
            </w:r>
          </w:p>
        </w:tc>
        <w:tc>
          <w:tcPr>
            <w:tcW w:w="189" w:type="dxa"/>
            <w:shd w:val="clear" w:color="auto" w:fill="auto"/>
          </w:tcPr>
          <w:p w14:paraId="70D249A3" w14:textId="77777777" w:rsidR="003C6270" w:rsidRPr="00607F0C" w:rsidRDefault="003C6270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E5FDAAA" w14:textId="7DBC1BD0" w:rsidR="003C6270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C6270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435</w:t>
            </w:r>
          </w:p>
        </w:tc>
      </w:tr>
      <w:tr w:rsidR="003C6270" w:rsidRPr="00607F0C" w14:paraId="739FDE40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CCC824A" w14:textId="77777777" w:rsidR="003C6270" w:rsidRPr="00607F0C" w:rsidRDefault="003C6270" w:rsidP="00742FF1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6CAF1331" w14:textId="77777777" w:rsidR="003C6270" w:rsidRPr="00607F0C" w:rsidRDefault="003C6270" w:rsidP="00742FF1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1380357D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3890CB76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25DA398C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FDE74DE" w14:textId="77777777" w:rsidR="003C6270" w:rsidRPr="00607F0C" w:rsidRDefault="003C6270" w:rsidP="00742F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54364DA7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24DD3D0" w14:textId="77777777" w:rsidR="003C6270" w:rsidRPr="00607F0C" w:rsidRDefault="003C6270" w:rsidP="00742FF1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</w:tcBorders>
            <w:shd w:val="clear" w:color="auto" w:fill="auto"/>
          </w:tcPr>
          <w:p w14:paraId="3EC3ABBA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C6270" w:rsidRPr="00607F0C" w14:paraId="5F28AB29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571E3BBA" w14:textId="77777777" w:rsidR="003C6270" w:rsidRPr="00607F0C" w:rsidRDefault="003C6270" w:rsidP="00742FF1">
            <w:pPr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98" w:type="dxa"/>
            <w:shd w:val="clear" w:color="auto" w:fill="auto"/>
          </w:tcPr>
          <w:p w14:paraId="3DE63FCA" w14:textId="77777777" w:rsidR="003C6270" w:rsidRPr="00607F0C" w:rsidRDefault="003C6270" w:rsidP="00742FF1">
            <w:pPr>
              <w:tabs>
                <w:tab w:val="left" w:pos="703"/>
              </w:tabs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4529ED77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7487DA33" w14:textId="77777777" w:rsidR="003C6270" w:rsidRPr="00607F0C" w:rsidRDefault="003C6270" w:rsidP="00742FF1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ACACCEB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124068B" w14:textId="77777777" w:rsidR="003C6270" w:rsidRPr="00607F0C" w:rsidRDefault="003C6270" w:rsidP="00742FF1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E1C0506" w14:textId="77777777" w:rsidR="003C6270" w:rsidRPr="00607F0C" w:rsidRDefault="003C6270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63F97AD7" w14:textId="77777777" w:rsidR="003C6270" w:rsidRPr="00607F0C" w:rsidRDefault="003C6270" w:rsidP="00742FF1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4EA64C4" w14:textId="77777777" w:rsidR="003C6270" w:rsidRPr="00607F0C" w:rsidRDefault="003C6270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C3367" w:rsidRPr="00607F0C" w14:paraId="52BCF2FD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39A24275" w14:textId="77777777" w:rsidR="000C3367" w:rsidRPr="00607F0C" w:rsidRDefault="000C3367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ไทยกุลแซ่ จำกัด</w:t>
            </w:r>
          </w:p>
        </w:tc>
        <w:tc>
          <w:tcPr>
            <w:tcW w:w="1998" w:type="dxa"/>
            <w:shd w:val="clear" w:color="auto" w:fill="auto"/>
          </w:tcPr>
          <w:p w14:paraId="20DC4DCF" w14:textId="77777777" w:rsidR="000C3367" w:rsidRPr="00607F0C" w:rsidRDefault="000C3367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3EA1C6BB" w14:textId="77777777" w:rsidR="000C3367" w:rsidRPr="00607F0C" w:rsidRDefault="000C3367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F51C72D" w14:textId="77777777" w:rsidR="000C3367" w:rsidRPr="00607F0C" w:rsidRDefault="000C3367" w:rsidP="00742FF1">
            <w:pPr>
              <w:tabs>
                <w:tab w:val="decimal" w:pos="720"/>
              </w:tabs>
              <w:snapToGrid w:val="0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F5301FB" w14:textId="77777777" w:rsidR="000C3367" w:rsidRPr="00607F0C" w:rsidRDefault="000C3367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E7FE4F6" w14:textId="77777777" w:rsidR="000C3367" w:rsidRPr="00607F0C" w:rsidRDefault="000C3367" w:rsidP="000C3367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B7F5E9F" w14:textId="77777777" w:rsidR="000C3367" w:rsidRPr="00607F0C" w:rsidRDefault="000C3367" w:rsidP="000C3367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05DEEE0" w14:textId="77777777" w:rsidR="000C3367" w:rsidRPr="00607F0C" w:rsidRDefault="000C3367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EA1DD8A" w14:textId="77777777" w:rsidR="000C3367" w:rsidRPr="00607F0C" w:rsidRDefault="000C3367" w:rsidP="00742F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C3367" w:rsidRPr="00607F0C" w14:paraId="4235013B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35C2B77E" w14:textId="77777777" w:rsidR="000C3367" w:rsidRPr="00607F0C" w:rsidRDefault="000C3367" w:rsidP="00742FF1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0A061F9D" w14:textId="2CBD67B5" w:rsidR="000C3367" w:rsidRPr="00607F0C" w:rsidRDefault="000C3367" w:rsidP="00742FF1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27F77E69" w14:textId="5474C3DC" w:rsidR="000C336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14:paraId="5CB95AB5" w14:textId="77777777" w:rsidR="000C3367" w:rsidRPr="00607F0C" w:rsidRDefault="000C3367" w:rsidP="00742FF1">
            <w:pPr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DD9C66B" w14:textId="46718BE7" w:rsidR="000C336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44" w:type="dxa"/>
            <w:shd w:val="clear" w:color="auto" w:fill="auto"/>
          </w:tcPr>
          <w:p w14:paraId="369DC998" w14:textId="77777777" w:rsidR="000C3367" w:rsidRPr="00607F0C" w:rsidRDefault="000C3367" w:rsidP="000C3367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E4B9413" w14:textId="78E7B85A" w:rsidR="000C3367" w:rsidRPr="00607F0C" w:rsidRDefault="000C3367" w:rsidP="00C0762C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147C7E2A" w14:textId="77777777" w:rsidR="000C3367" w:rsidRPr="00607F0C" w:rsidRDefault="000C3367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700BBE5" w14:textId="38E85E8D" w:rsidR="000C3367" w:rsidRPr="00607F0C" w:rsidRDefault="000C3367" w:rsidP="00742FF1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0C3367" w:rsidRPr="00607F0C" w14:paraId="701D5274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67D0164" w14:textId="77777777" w:rsidR="000C3367" w:rsidRPr="00607F0C" w:rsidRDefault="000C3367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อุตสาหกิจ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14:paraId="04AAFB59" w14:textId="77777777" w:rsidR="000C3367" w:rsidRPr="00607F0C" w:rsidRDefault="000C3367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2E794AA4" w14:textId="34D8FE7B" w:rsidR="000C336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6" w:type="dxa"/>
            <w:shd w:val="clear" w:color="auto" w:fill="auto"/>
          </w:tcPr>
          <w:p w14:paraId="7E315017" w14:textId="77777777" w:rsidR="000C3367" w:rsidRPr="00607F0C" w:rsidRDefault="000C3367" w:rsidP="00742FF1">
            <w:pPr>
              <w:tabs>
                <w:tab w:val="decimal" w:pos="720"/>
              </w:tabs>
              <w:snapToGrid w:val="0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4DA6C61" w14:textId="473720FF" w:rsidR="000C336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4" w:type="dxa"/>
            <w:shd w:val="clear" w:color="auto" w:fill="auto"/>
          </w:tcPr>
          <w:p w14:paraId="0A7C9FFB" w14:textId="77777777" w:rsidR="000C3367" w:rsidRPr="00607F0C" w:rsidRDefault="000C3367" w:rsidP="000C3367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A121262" w14:textId="4BC916BC" w:rsidR="000C3367" w:rsidRPr="00607F0C" w:rsidRDefault="00D56B19" w:rsidP="000C3367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89" w:type="dxa"/>
            <w:shd w:val="clear" w:color="auto" w:fill="auto"/>
          </w:tcPr>
          <w:p w14:paraId="52582E44" w14:textId="77777777" w:rsidR="000C3367" w:rsidRPr="00607F0C" w:rsidRDefault="000C3367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1BF3B96D" w14:textId="6F6DCADA" w:rsidR="000C336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0C3367" w:rsidRPr="00607F0C" w14:paraId="2A8469C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2FF10D66" w14:textId="77777777" w:rsidR="000C3367" w:rsidRPr="00607F0C" w:rsidRDefault="000C3367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998" w:type="dxa"/>
            <w:shd w:val="clear" w:color="auto" w:fill="auto"/>
          </w:tcPr>
          <w:p w14:paraId="4D9BD334" w14:textId="77777777" w:rsidR="000C3367" w:rsidRPr="00607F0C" w:rsidRDefault="000C3367" w:rsidP="00742FF1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6E0240DD" w14:textId="5BC64402" w:rsidR="000C3367" w:rsidRPr="00607F0C" w:rsidRDefault="000C3367" w:rsidP="00C0762C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677F495B" w14:textId="77777777" w:rsidR="000C3367" w:rsidRPr="00607F0C" w:rsidRDefault="000C3367" w:rsidP="00742FF1">
            <w:pPr>
              <w:tabs>
                <w:tab w:val="decimal" w:pos="432"/>
                <w:tab w:val="decimal" w:pos="846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92E17A1" w14:textId="339DCE3B" w:rsidR="000C3367" w:rsidRPr="00607F0C" w:rsidRDefault="000C3367" w:rsidP="00C0762C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84D40BA" w14:textId="77777777" w:rsidR="000C3367" w:rsidRPr="00607F0C" w:rsidRDefault="000C3367" w:rsidP="000C3367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6B8CCC0" w14:textId="0E10C8B4" w:rsidR="000C3367" w:rsidRPr="00607F0C" w:rsidRDefault="00D56B19" w:rsidP="000C3367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9" w:type="dxa"/>
            <w:shd w:val="clear" w:color="auto" w:fill="auto"/>
          </w:tcPr>
          <w:p w14:paraId="5A93CFE5" w14:textId="77777777" w:rsidR="000C3367" w:rsidRPr="00607F0C" w:rsidRDefault="000C3367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39B5E7A" w14:textId="02762004" w:rsidR="000C336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0C3367" w:rsidRPr="00607F0C" w14:paraId="40E28A70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34DBC480" w14:textId="77777777" w:rsidR="000C3367" w:rsidRPr="00607F0C" w:rsidRDefault="000C3367" w:rsidP="00742FF1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998" w:type="dxa"/>
            <w:shd w:val="clear" w:color="auto" w:fill="auto"/>
          </w:tcPr>
          <w:p w14:paraId="6E0E32F8" w14:textId="77777777" w:rsidR="000C3367" w:rsidRPr="00607F0C" w:rsidRDefault="000C3367" w:rsidP="00742FF1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31C65772" w14:textId="040E38BD" w:rsidR="000C336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26" w:type="dxa"/>
            <w:shd w:val="clear" w:color="auto" w:fill="auto"/>
          </w:tcPr>
          <w:p w14:paraId="211573ED" w14:textId="77777777" w:rsidR="000C3367" w:rsidRPr="00607F0C" w:rsidRDefault="000C3367" w:rsidP="00742FF1">
            <w:pPr>
              <w:tabs>
                <w:tab w:val="decimal" w:pos="720"/>
              </w:tabs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4F0D17D3" w14:textId="5952A0A7" w:rsidR="000C336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44" w:type="dxa"/>
            <w:shd w:val="clear" w:color="auto" w:fill="auto"/>
          </w:tcPr>
          <w:p w14:paraId="4457D37E" w14:textId="77777777" w:rsidR="000C3367" w:rsidRPr="00607F0C" w:rsidRDefault="000C3367" w:rsidP="000C3367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78595A71" w14:textId="6B088B04" w:rsidR="000C3367" w:rsidRPr="00607F0C" w:rsidRDefault="00D56B19" w:rsidP="000C3367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9" w:type="dxa"/>
            <w:shd w:val="clear" w:color="auto" w:fill="auto"/>
          </w:tcPr>
          <w:p w14:paraId="16EFA0CE" w14:textId="77777777" w:rsidR="000C3367" w:rsidRPr="00607F0C" w:rsidRDefault="000C3367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14:paraId="01F8CD24" w14:textId="7CF02B13" w:rsidR="000C336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0C3367" w:rsidRPr="00607F0C" w14:paraId="2364546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4DE5B28C" w14:textId="77777777" w:rsidR="000C3367" w:rsidRPr="00607F0C" w:rsidRDefault="000C3367" w:rsidP="00742FF1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98" w:type="dxa"/>
            <w:shd w:val="clear" w:color="auto" w:fill="auto"/>
          </w:tcPr>
          <w:p w14:paraId="7FFF76C1" w14:textId="77777777" w:rsidR="000C3367" w:rsidRPr="00607F0C" w:rsidRDefault="000C3367" w:rsidP="00742FF1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67BB869" w14:textId="7FBBFE37" w:rsidR="000C336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26" w:type="dxa"/>
            <w:shd w:val="clear" w:color="auto" w:fill="auto"/>
          </w:tcPr>
          <w:p w14:paraId="535E5601" w14:textId="77777777" w:rsidR="000C3367" w:rsidRPr="00607F0C" w:rsidRDefault="000C3367" w:rsidP="00742FF1">
            <w:pPr>
              <w:tabs>
                <w:tab w:val="decimal" w:pos="720"/>
              </w:tabs>
              <w:snapToGrid w:val="0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516579A" w14:textId="3CF6432F" w:rsidR="000C336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44" w:type="dxa"/>
            <w:shd w:val="clear" w:color="auto" w:fill="auto"/>
          </w:tcPr>
          <w:p w14:paraId="252B96B9" w14:textId="77777777" w:rsidR="000C3367" w:rsidRPr="00607F0C" w:rsidRDefault="000C3367" w:rsidP="00742FF1">
            <w:pPr>
              <w:tabs>
                <w:tab w:val="decimal" w:pos="720"/>
              </w:tabs>
              <w:snapToGrid w:val="0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44200A4" w14:textId="5ECEA289" w:rsidR="000C336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89" w:type="dxa"/>
            <w:shd w:val="clear" w:color="auto" w:fill="auto"/>
          </w:tcPr>
          <w:p w14:paraId="431F475B" w14:textId="77777777" w:rsidR="000C3367" w:rsidRPr="00607F0C" w:rsidRDefault="000C3367" w:rsidP="00742F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201353E" w14:textId="484AACC8" w:rsidR="000C3367" w:rsidRPr="00607F0C" w:rsidRDefault="00D56B19" w:rsidP="00742F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</w:tr>
    </w:tbl>
    <w:p w14:paraId="5B07CFAF" w14:textId="3C8355E1" w:rsidR="00C85B30" w:rsidRPr="00607F0C" w:rsidRDefault="00811CC2" w:rsidP="008112A2">
      <w:pPr>
        <w:ind w:left="547"/>
        <w:jc w:val="right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C85B30"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="00C85B30"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="00C85B30" w:rsidRPr="00607F0C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8"/>
        <w:gridCol w:w="2025"/>
        <w:gridCol w:w="702"/>
        <w:gridCol w:w="119"/>
        <w:gridCol w:w="709"/>
        <w:gridCol w:w="137"/>
        <w:gridCol w:w="709"/>
        <w:gridCol w:w="189"/>
        <w:gridCol w:w="722"/>
      </w:tblGrid>
      <w:tr w:rsidR="00C85B30" w:rsidRPr="00607F0C" w14:paraId="7A63F24D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55B7509A" w14:textId="77777777" w:rsidR="00C85B30" w:rsidRPr="00607F0C" w:rsidRDefault="00C85B30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749C1097" w14:textId="77777777" w:rsidR="00C85B30" w:rsidRPr="00607F0C" w:rsidRDefault="00C85B30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ความสัมพันธ์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2235593C" w14:textId="77777777" w:rsidR="00C85B30" w:rsidRPr="00607F0C" w:rsidRDefault="00C85B30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7" w:type="dxa"/>
            <w:shd w:val="clear" w:color="auto" w:fill="auto"/>
          </w:tcPr>
          <w:p w14:paraId="73AD0752" w14:textId="77777777" w:rsidR="00C85B30" w:rsidRPr="00607F0C" w:rsidRDefault="00C85B30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FFEBB4A" w14:textId="77777777" w:rsidR="00C85B30" w:rsidRPr="00607F0C" w:rsidRDefault="00C85B30" w:rsidP="0041167D">
            <w:pPr>
              <w:spacing w:line="300" w:lineRule="exact"/>
              <w:ind w:right="-9" w:firstLine="2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D4AD4" w:rsidRPr="00607F0C" w14:paraId="1C498DB5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67536DCE" w14:textId="77777777" w:rsidR="00ED4AD4" w:rsidRPr="00607F0C" w:rsidRDefault="00ED4AD4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06A85F2A" w14:textId="77777777" w:rsidR="00ED4AD4" w:rsidRPr="00607F0C" w:rsidRDefault="00ED4AD4" w:rsidP="0041167D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0457943F" w14:textId="18E8CF7D" w:rsidR="00ED4AD4" w:rsidRPr="00607F0C" w:rsidRDefault="00D56B19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9" w:type="dxa"/>
            <w:shd w:val="clear" w:color="auto" w:fill="auto"/>
          </w:tcPr>
          <w:p w14:paraId="2EDEDB07" w14:textId="77777777" w:rsidR="00ED4AD4" w:rsidRPr="00607F0C" w:rsidRDefault="00ED4AD4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3685607A" w14:textId="01548A17" w:rsidR="00ED4AD4" w:rsidRPr="00607F0C" w:rsidRDefault="00D56B19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7" w:type="dxa"/>
            <w:shd w:val="clear" w:color="auto" w:fill="auto"/>
          </w:tcPr>
          <w:p w14:paraId="35D3065B" w14:textId="77777777" w:rsidR="00ED4AD4" w:rsidRPr="00607F0C" w:rsidRDefault="00ED4AD4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7BA7A952" w14:textId="3DBCAB3B" w:rsidR="00ED4AD4" w:rsidRPr="00607F0C" w:rsidRDefault="00D56B19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9" w:type="dxa"/>
            <w:shd w:val="clear" w:color="auto" w:fill="auto"/>
          </w:tcPr>
          <w:p w14:paraId="6A17ADF1" w14:textId="77777777" w:rsidR="00ED4AD4" w:rsidRPr="00607F0C" w:rsidRDefault="00ED4AD4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14:paraId="2978D9D5" w14:textId="7FCA0FCA" w:rsidR="00ED4AD4" w:rsidRPr="00607F0C" w:rsidRDefault="00D56B19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ED4AD4" w:rsidRPr="00607F0C" w14:paraId="5AF7A3C7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4CCE1D9D" w14:textId="77777777" w:rsidR="00ED4AD4" w:rsidRPr="00607F0C" w:rsidRDefault="00ED4AD4" w:rsidP="0041167D">
            <w:pPr>
              <w:spacing w:line="300" w:lineRule="exact"/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2025" w:type="dxa"/>
            <w:shd w:val="clear" w:color="auto" w:fill="auto"/>
          </w:tcPr>
          <w:p w14:paraId="1A52E71B" w14:textId="77777777" w:rsidR="00ED4AD4" w:rsidRPr="00607F0C" w:rsidRDefault="00ED4AD4" w:rsidP="0041167D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7978ACD4" w14:textId="77777777" w:rsidR="00ED4AD4" w:rsidRPr="00607F0C" w:rsidRDefault="00ED4AD4" w:rsidP="0041167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258B3FCC" w14:textId="77777777" w:rsidR="00ED4AD4" w:rsidRPr="00607F0C" w:rsidRDefault="00ED4AD4" w:rsidP="0041167D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6A1B3578" w14:textId="77777777" w:rsidR="00ED4AD4" w:rsidRPr="00607F0C" w:rsidRDefault="00ED4AD4" w:rsidP="0041167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30DF3DEC" w14:textId="77777777" w:rsidR="00ED4AD4" w:rsidRPr="00607F0C" w:rsidRDefault="00ED4AD4" w:rsidP="0041167D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7F574DD6" w14:textId="77777777" w:rsidR="00ED4AD4" w:rsidRPr="00607F0C" w:rsidRDefault="00ED4AD4" w:rsidP="0041167D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53521968" w14:textId="77777777" w:rsidR="00ED4AD4" w:rsidRPr="00607F0C" w:rsidRDefault="00ED4AD4" w:rsidP="0041167D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FA57EA1" w14:textId="77777777" w:rsidR="00ED4AD4" w:rsidRPr="00607F0C" w:rsidRDefault="00ED4AD4" w:rsidP="0041167D">
            <w:pPr>
              <w:tabs>
                <w:tab w:val="left" w:pos="703"/>
              </w:tabs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42FF1" w:rsidRPr="00607F0C" w14:paraId="3E457206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6952F975" w14:textId="77777777" w:rsidR="00742FF1" w:rsidRPr="00607F0C" w:rsidRDefault="00742FF1" w:rsidP="0041167D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รอยัล การ์เมนท์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25" w:type="dxa"/>
            <w:shd w:val="clear" w:color="auto" w:fill="auto"/>
          </w:tcPr>
          <w:p w14:paraId="2F38FA7C" w14:textId="77777777" w:rsidR="00742FF1" w:rsidRPr="00607F0C" w:rsidRDefault="00742FF1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702" w:type="dxa"/>
            <w:shd w:val="clear" w:color="auto" w:fill="auto"/>
          </w:tcPr>
          <w:p w14:paraId="37EE3FFD" w14:textId="1E137A90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19" w:type="dxa"/>
            <w:shd w:val="clear" w:color="auto" w:fill="auto"/>
          </w:tcPr>
          <w:p w14:paraId="4A1997B0" w14:textId="77777777" w:rsidR="00742FF1" w:rsidRPr="00607F0C" w:rsidRDefault="00742FF1" w:rsidP="0041167D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52DD1F6A" w14:textId="6E513344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37" w:type="dxa"/>
            <w:shd w:val="clear" w:color="auto" w:fill="auto"/>
          </w:tcPr>
          <w:p w14:paraId="080B159B" w14:textId="77777777" w:rsidR="00742FF1" w:rsidRPr="00607F0C" w:rsidRDefault="00742FF1" w:rsidP="0041167D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C488498" w14:textId="12F59B81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89" w:type="dxa"/>
            <w:shd w:val="clear" w:color="auto" w:fill="auto"/>
          </w:tcPr>
          <w:p w14:paraId="75139847" w14:textId="77777777" w:rsidR="00742FF1" w:rsidRPr="00607F0C" w:rsidRDefault="00742FF1" w:rsidP="0041167D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BC5CC90" w14:textId="7C6CC757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</w:tr>
      <w:tr w:rsidR="00742FF1" w:rsidRPr="00607F0C" w14:paraId="4B4448C3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0934357D" w14:textId="77777777" w:rsidR="00742FF1" w:rsidRPr="00607F0C" w:rsidRDefault="00742FF1" w:rsidP="0041167D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เมียนมาร์ วาโก้ จำกัด</w:t>
            </w:r>
          </w:p>
        </w:tc>
        <w:tc>
          <w:tcPr>
            <w:tcW w:w="2025" w:type="dxa"/>
            <w:shd w:val="clear" w:color="auto" w:fill="auto"/>
          </w:tcPr>
          <w:p w14:paraId="32F49FB4" w14:textId="77777777" w:rsidR="00742FF1" w:rsidRPr="00607F0C" w:rsidRDefault="00742FF1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6D9F8512" w14:textId="54250F46" w:rsidR="00742FF1" w:rsidRPr="00607F0C" w:rsidRDefault="00902BC4" w:rsidP="0041167D">
            <w:pPr>
              <w:spacing w:line="300" w:lineRule="exact"/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9" w:type="dxa"/>
            <w:shd w:val="clear" w:color="auto" w:fill="auto"/>
          </w:tcPr>
          <w:p w14:paraId="1BC0E4B9" w14:textId="77777777" w:rsidR="00742FF1" w:rsidRPr="00607F0C" w:rsidRDefault="00742FF1" w:rsidP="0041167D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5213574F" w14:textId="59CF8927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37" w:type="dxa"/>
            <w:shd w:val="clear" w:color="auto" w:fill="auto"/>
          </w:tcPr>
          <w:p w14:paraId="4B096430" w14:textId="77777777" w:rsidR="00742FF1" w:rsidRPr="00607F0C" w:rsidRDefault="00742FF1" w:rsidP="0041167D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42557442" w14:textId="1393CDED" w:rsidR="00742FF1" w:rsidRPr="00607F0C" w:rsidRDefault="00902BC4" w:rsidP="0041167D">
            <w:pPr>
              <w:spacing w:line="300" w:lineRule="exact"/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6359D440" w14:textId="77777777" w:rsidR="00742FF1" w:rsidRPr="00607F0C" w:rsidRDefault="00742FF1" w:rsidP="0041167D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8309802" w14:textId="2AEDF2CE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742FF1" w:rsidRPr="00607F0C" w14:paraId="5A404AAD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15A837FC" w14:textId="77777777" w:rsidR="00742FF1" w:rsidRPr="00607F0C" w:rsidRDefault="00742FF1" w:rsidP="0041167D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อุตสาหกิจ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25" w:type="dxa"/>
            <w:shd w:val="clear" w:color="auto" w:fill="auto"/>
          </w:tcPr>
          <w:p w14:paraId="71787B89" w14:textId="77777777" w:rsidR="00742FF1" w:rsidRPr="00607F0C" w:rsidRDefault="00742FF1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3628316E" w14:textId="04C9E8A0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19" w:type="dxa"/>
            <w:shd w:val="clear" w:color="auto" w:fill="auto"/>
          </w:tcPr>
          <w:p w14:paraId="3EFD09C6" w14:textId="77777777" w:rsidR="00742FF1" w:rsidRPr="00607F0C" w:rsidRDefault="00742FF1" w:rsidP="0041167D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0C6CCF58" w14:textId="25B3EE16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37" w:type="dxa"/>
            <w:shd w:val="clear" w:color="auto" w:fill="auto"/>
          </w:tcPr>
          <w:p w14:paraId="455B1159" w14:textId="77777777" w:rsidR="00742FF1" w:rsidRPr="00607F0C" w:rsidRDefault="00742FF1" w:rsidP="0041167D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51B56DE1" w14:textId="54BA3DB1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89" w:type="dxa"/>
            <w:shd w:val="clear" w:color="auto" w:fill="auto"/>
          </w:tcPr>
          <w:p w14:paraId="384535D1" w14:textId="77777777" w:rsidR="00742FF1" w:rsidRPr="00607F0C" w:rsidRDefault="00742FF1" w:rsidP="0041167D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22E6E0A" w14:textId="6B7A73E6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</w:tr>
      <w:tr w:rsidR="00742FF1" w:rsidRPr="00607F0C" w14:paraId="7BDBE444" w14:textId="77777777" w:rsidTr="001B7018">
        <w:trPr>
          <w:trHeight w:val="225"/>
        </w:trPr>
        <w:tc>
          <w:tcPr>
            <w:tcW w:w="3508" w:type="dxa"/>
            <w:shd w:val="clear" w:color="auto" w:fill="auto"/>
          </w:tcPr>
          <w:p w14:paraId="24D22C34" w14:textId="77777777" w:rsidR="00742FF1" w:rsidRPr="00607F0C" w:rsidRDefault="00742FF1" w:rsidP="0041167D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2025" w:type="dxa"/>
            <w:shd w:val="clear" w:color="auto" w:fill="auto"/>
          </w:tcPr>
          <w:p w14:paraId="2DF6987D" w14:textId="77777777" w:rsidR="00742FF1" w:rsidRPr="00607F0C" w:rsidRDefault="00742FF1" w:rsidP="0041167D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6844C5D4" w14:textId="4574AE02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19" w:type="dxa"/>
            <w:shd w:val="clear" w:color="auto" w:fill="auto"/>
          </w:tcPr>
          <w:p w14:paraId="31664EBA" w14:textId="77777777" w:rsidR="00742FF1" w:rsidRPr="00607F0C" w:rsidRDefault="00742FF1" w:rsidP="0041167D">
            <w:pPr>
              <w:tabs>
                <w:tab w:val="decimal" w:pos="720"/>
              </w:tabs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3CE700F3" w14:textId="610ECEEA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37" w:type="dxa"/>
            <w:shd w:val="clear" w:color="auto" w:fill="auto"/>
          </w:tcPr>
          <w:p w14:paraId="051C39C8" w14:textId="77777777" w:rsidR="00742FF1" w:rsidRPr="00607F0C" w:rsidRDefault="00742FF1" w:rsidP="0041167D">
            <w:pPr>
              <w:tabs>
                <w:tab w:val="decimal" w:pos="720"/>
              </w:tabs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26E1566B" w14:textId="2F75AAA8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89" w:type="dxa"/>
            <w:shd w:val="clear" w:color="auto" w:fill="auto"/>
          </w:tcPr>
          <w:p w14:paraId="2DBD1985" w14:textId="445792E5" w:rsidR="00742FF1" w:rsidRPr="00607F0C" w:rsidRDefault="00D56B19" w:rsidP="0041167D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14:paraId="4A88C434" w14:textId="1206A45F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</w:tr>
      <w:tr w:rsidR="00742FF1" w:rsidRPr="00607F0C" w14:paraId="49743B7B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3DD0FBB1" w14:textId="77777777" w:rsidR="00742FF1" w:rsidRPr="00607F0C" w:rsidRDefault="00742FF1" w:rsidP="0041167D">
            <w:pPr>
              <w:spacing w:line="300" w:lineRule="exact"/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2025" w:type="dxa"/>
            <w:shd w:val="clear" w:color="auto" w:fill="auto"/>
          </w:tcPr>
          <w:p w14:paraId="155479DD" w14:textId="77777777" w:rsidR="00742FF1" w:rsidRPr="00607F0C" w:rsidRDefault="00742FF1" w:rsidP="0041167D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4D3CE7A" w14:textId="5F839E47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</w:p>
        </w:tc>
        <w:tc>
          <w:tcPr>
            <w:tcW w:w="119" w:type="dxa"/>
            <w:shd w:val="clear" w:color="auto" w:fill="auto"/>
          </w:tcPr>
          <w:p w14:paraId="2CA50B31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2AB2DB7" w14:textId="7BEDA75F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37" w:type="dxa"/>
            <w:shd w:val="clear" w:color="auto" w:fill="auto"/>
          </w:tcPr>
          <w:p w14:paraId="0C05BA4C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2C8AFE7" w14:textId="4952BD5A" w:rsidR="00742FF1" w:rsidRPr="00607F0C" w:rsidRDefault="00D56B19" w:rsidP="0041167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</w:p>
        </w:tc>
        <w:tc>
          <w:tcPr>
            <w:tcW w:w="189" w:type="dxa"/>
            <w:shd w:val="clear" w:color="auto" w:fill="auto"/>
          </w:tcPr>
          <w:p w14:paraId="781116E4" w14:textId="6FECB523" w:rsidR="00742FF1" w:rsidRPr="00607F0C" w:rsidRDefault="00D56B19" w:rsidP="0041167D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2A83133" w14:textId="63DF2116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</w:p>
        </w:tc>
      </w:tr>
      <w:tr w:rsidR="00742FF1" w:rsidRPr="00607F0C" w14:paraId="12D765E4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0B1AC23E" w14:textId="77777777" w:rsidR="00742FF1" w:rsidRPr="00607F0C" w:rsidRDefault="00742FF1" w:rsidP="0041167D">
            <w:pPr>
              <w:spacing w:line="300" w:lineRule="exact"/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25" w:type="dxa"/>
            <w:shd w:val="clear" w:color="auto" w:fill="auto"/>
          </w:tcPr>
          <w:p w14:paraId="1C9A6EDC" w14:textId="77777777" w:rsidR="00742FF1" w:rsidRPr="00607F0C" w:rsidRDefault="00742FF1" w:rsidP="0041167D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B9BB972" w14:textId="77777777" w:rsidR="00742FF1" w:rsidRPr="00607F0C" w:rsidRDefault="00742FF1" w:rsidP="0041167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50264E36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68935AEF" w14:textId="77777777" w:rsidR="00742FF1" w:rsidRPr="00607F0C" w:rsidRDefault="00742FF1" w:rsidP="0041167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7814838C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4607944F" w14:textId="77777777" w:rsidR="00742FF1" w:rsidRPr="00607F0C" w:rsidRDefault="00742FF1" w:rsidP="0041167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BD17DAE" w14:textId="77777777" w:rsidR="00742FF1" w:rsidRPr="00607F0C" w:rsidRDefault="00742FF1" w:rsidP="0041167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1ECF5407" w14:textId="77777777" w:rsidR="00742FF1" w:rsidRPr="00607F0C" w:rsidRDefault="00742FF1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42FF1" w:rsidRPr="00607F0C" w14:paraId="5CD14A6F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6C6C8B08" w14:textId="77777777" w:rsidR="00742FF1" w:rsidRPr="00607F0C" w:rsidRDefault="00742FF1" w:rsidP="0041167D">
            <w:pPr>
              <w:spacing w:line="300" w:lineRule="exact"/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ค่าลิขสิทธิ์</w:t>
            </w:r>
          </w:p>
        </w:tc>
        <w:tc>
          <w:tcPr>
            <w:tcW w:w="2025" w:type="dxa"/>
            <w:shd w:val="clear" w:color="auto" w:fill="auto"/>
          </w:tcPr>
          <w:p w14:paraId="1B1E9C62" w14:textId="77777777" w:rsidR="00742FF1" w:rsidRPr="00607F0C" w:rsidRDefault="00742FF1" w:rsidP="0041167D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0062136D" w14:textId="77777777" w:rsidR="00742FF1" w:rsidRPr="00607F0C" w:rsidRDefault="00742FF1" w:rsidP="0041167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4D8FFC70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7D4253D" w14:textId="77777777" w:rsidR="00742FF1" w:rsidRPr="00607F0C" w:rsidRDefault="00742FF1" w:rsidP="0041167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10A56124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338C5C99" w14:textId="77777777" w:rsidR="00742FF1" w:rsidRPr="00607F0C" w:rsidRDefault="00742FF1" w:rsidP="0041167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AC92E1A" w14:textId="77777777" w:rsidR="00742FF1" w:rsidRPr="00607F0C" w:rsidRDefault="00742FF1" w:rsidP="0041167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2FA7118" w14:textId="77777777" w:rsidR="00742FF1" w:rsidRPr="00607F0C" w:rsidRDefault="00742FF1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42FF1" w:rsidRPr="00607F0C" w14:paraId="5CE8EC60" w14:textId="77777777" w:rsidTr="00AC4AB7">
        <w:trPr>
          <w:trHeight w:val="144"/>
        </w:trPr>
        <w:tc>
          <w:tcPr>
            <w:tcW w:w="3508" w:type="dxa"/>
            <w:shd w:val="clear" w:color="auto" w:fill="auto"/>
          </w:tcPr>
          <w:p w14:paraId="64215E50" w14:textId="77777777" w:rsidR="00742FF1" w:rsidRPr="00607F0C" w:rsidRDefault="00742FF1" w:rsidP="0041167D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2025" w:type="dxa"/>
            <w:shd w:val="clear" w:color="auto" w:fill="auto"/>
          </w:tcPr>
          <w:p w14:paraId="6F2C19AC" w14:textId="77777777" w:rsidR="00742FF1" w:rsidRPr="00607F0C" w:rsidRDefault="00742FF1" w:rsidP="0041167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และผู้ถือหุ้น</w:t>
            </w:r>
          </w:p>
        </w:tc>
        <w:tc>
          <w:tcPr>
            <w:tcW w:w="702" w:type="dxa"/>
            <w:shd w:val="clear" w:color="auto" w:fill="auto"/>
          </w:tcPr>
          <w:p w14:paraId="09E1C9EF" w14:textId="77777777" w:rsidR="00742FF1" w:rsidRPr="00607F0C" w:rsidRDefault="00742FF1" w:rsidP="0041167D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360C7F69" w14:textId="5C32F599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709" w:type="dxa"/>
            <w:shd w:val="clear" w:color="auto" w:fill="auto"/>
          </w:tcPr>
          <w:p w14:paraId="1880B1B8" w14:textId="77777777" w:rsidR="00742FF1" w:rsidRPr="00607F0C" w:rsidRDefault="00742FF1" w:rsidP="0041167D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1C2E99C4" w14:textId="1641751F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709" w:type="dxa"/>
            <w:shd w:val="clear" w:color="auto" w:fill="auto"/>
          </w:tcPr>
          <w:p w14:paraId="42CDB757" w14:textId="77777777" w:rsidR="00742FF1" w:rsidRPr="00607F0C" w:rsidRDefault="00742FF1" w:rsidP="0041167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68FF54DA" w14:textId="5E6413BC" w:rsidR="00742FF1" w:rsidRPr="00607F0C" w:rsidRDefault="00D56B19" w:rsidP="0041167D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</w:p>
        </w:tc>
        <w:tc>
          <w:tcPr>
            <w:tcW w:w="722" w:type="dxa"/>
            <w:shd w:val="clear" w:color="auto" w:fill="auto"/>
          </w:tcPr>
          <w:p w14:paraId="26671DA4" w14:textId="77777777" w:rsidR="00742FF1" w:rsidRPr="00607F0C" w:rsidRDefault="00742FF1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42FF1" w:rsidRPr="00607F0C" w14:paraId="27E6A3DA" w14:textId="77777777" w:rsidTr="00AC4AB7">
        <w:trPr>
          <w:trHeight w:val="144"/>
        </w:trPr>
        <w:tc>
          <w:tcPr>
            <w:tcW w:w="3508" w:type="dxa"/>
            <w:shd w:val="clear" w:color="auto" w:fill="auto"/>
          </w:tcPr>
          <w:p w14:paraId="6EC109DF" w14:textId="77777777" w:rsidR="00742FF1" w:rsidRPr="00607F0C" w:rsidRDefault="00742FF1" w:rsidP="0041167D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7EA49888" w14:textId="77777777" w:rsidR="00742FF1" w:rsidRPr="00607F0C" w:rsidRDefault="00742FF1" w:rsidP="0041167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ลำดับสูงสุด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ของบริษัท</w:t>
            </w:r>
          </w:p>
        </w:tc>
        <w:tc>
          <w:tcPr>
            <w:tcW w:w="702" w:type="dxa"/>
            <w:tcBorders>
              <w:bottom w:val="double" w:sz="4" w:space="0" w:color="auto"/>
            </w:tcBorders>
            <w:shd w:val="clear" w:color="auto" w:fill="auto"/>
          </w:tcPr>
          <w:p w14:paraId="0B7CA899" w14:textId="1E7974BC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119" w:type="dxa"/>
            <w:shd w:val="clear" w:color="auto" w:fill="auto"/>
          </w:tcPr>
          <w:p w14:paraId="485CAD8E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14:paraId="267AEE5D" w14:textId="11EBA579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37" w:type="dxa"/>
            <w:shd w:val="clear" w:color="auto" w:fill="auto"/>
          </w:tcPr>
          <w:p w14:paraId="55172E17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14:paraId="75500D0E" w14:textId="317ECDAD" w:rsidR="00742FF1" w:rsidRPr="00607F0C" w:rsidRDefault="00D56B19" w:rsidP="0041167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189" w:type="dxa"/>
            <w:shd w:val="clear" w:color="auto" w:fill="auto"/>
          </w:tcPr>
          <w:p w14:paraId="1B11D716" w14:textId="77777777" w:rsidR="00742FF1" w:rsidRPr="00607F0C" w:rsidRDefault="00742FF1" w:rsidP="0041167D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auto"/>
          </w:tcPr>
          <w:p w14:paraId="16752A5B" w14:textId="31396E0F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</w:p>
        </w:tc>
      </w:tr>
      <w:tr w:rsidR="00742FF1" w:rsidRPr="00607F0C" w14:paraId="37B8261C" w14:textId="77777777" w:rsidTr="00AC4AB7">
        <w:trPr>
          <w:trHeight w:val="144"/>
        </w:trPr>
        <w:tc>
          <w:tcPr>
            <w:tcW w:w="3508" w:type="dxa"/>
            <w:shd w:val="clear" w:color="auto" w:fill="auto"/>
          </w:tcPr>
          <w:p w14:paraId="56289DEA" w14:textId="77777777" w:rsidR="00742FF1" w:rsidRPr="00607F0C" w:rsidRDefault="00742FF1" w:rsidP="0041167D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6F3EEAEE" w14:textId="77777777" w:rsidR="00742FF1" w:rsidRPr="00607F0C" w:rsidRDefault="00742FF1" w:rsidP="0041167D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14:paraId="5BC78CE4" w14:textId="77777777" w:rsidR="00742FF1" w:rsidRPr="00607F0C" w:rsidRDefault="00742FF1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1174FE58" w14:textId="77777777" w:rsidR="00742FF1" w:rsidRPr="00607F0C" w:rsidRDefault="00742FF1" w:rsidP="0041167D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504E1E94" w14:textId="77777777" w:rsidR="00742FF1" w:rsidRPr="00607F0C" w:rsidRDefault="00742FF1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5FF7FED6" w14:textId="77777777" w:rsidR="00742FF1" w:rsidRPr="00607F0C" w:rsidRDefault="00742FF1" w:rsidP="0041167D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47F8473C" w14:textId="77777777" w:rsidR="00742FF1" w:rsidRPr="00607F0C" w:rsidRDefault="00742FF1" w:rsidP="0041167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1AD1AD6E" w14:textId="77777777" w:rsidR="00742FF1" w:rsidRPr="00607F0C" w:rsidRDefault="00742FF1" w:rsidP="0041167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</w:tcPr>
          <w:p w14:paraId="78F70643" w14:textId="77777777" w:rsidR="00742FF1" w:rsidRPr="00607F0C" w:rsidRDefault="00742FF1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42FF1" w:rsidRPr="00607F0C" w14:paraId="6B311BB3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2E9ADE0F" w14:textId="77777777" w:rsidR="00742FF1" w:rsidRPr="00607F0C" w:rsidRDefault="00742FF1" w:rsidP="0041167D">
            <w:pPr>
              <w:spacing w:line="300" w:lineRule="exact"/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2025" w:type="dxa"/>
            <w:shd w:val="clear" w:color="auto" w:fill="auto"/>
          </w:tcPr>
          <w:p w14:paraId="0645AFC8" w14:textId="77777777" w:rsidR="00742FF1" w:rsidRPr="00607F0C" w:rsidRDefault="00742FF1" w:rsidP="0041167D">
            <w:pPr>
              <w:snapToGrid w:val="0"/>
              <w:spacing w:line="300" w:lineRule="exact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3A754653" w14:textId="77777777" w:rsidR="00742FF1" w:rsidRPr="00607F0C" w:rsidRDefault="00742FF1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4017C09C" w14:textId="77777777" w:rsidR="00742FF1" w:rsidRPr="00607F0C" w:rsidRDefault="00742FF1" w:rsidP="0041167D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6A44EE12" w14:textId="77777777" w:rsidR="00742FF1" w:rsidRPr="00607F0C" w:rsidRDefault="00742FF1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716E1ABA" w14:textId="77777777" w:rsidR="00742FF1" w:rsidRPr="00607F0C" w:rsidRDefault="00742FF1" w:rsidP="0041167D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8044AE2" w14:textId="77777777" w:rsidR="00742FF1" w:rsidRPr="00607F0C" w:rsidRDefault="00742FF1" w:rsidP="0041167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7B97693" w14:textId="77777777" w:rsidR="00742FF1" w:rsidRPr="00607F0C" w:rsidRDefault="00742FF1" w:rsidP="0041167D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3106C144" w14:textId="77777777" w:rsidR="00742FF1" w:rsidRPr="00607F0C" w:rsidRDefault="00742FF1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42FF1" w:rsidRPr="00607F0C" w14:paraId="18560531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5600A59A" w14:textId="77777777" w:rsidR="00742FF1" w:rsidRPr="00607F0C" w:rsidRDefault="00742FF1" w:rsidP="0041167D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2025" w:type="dxa"/>
            <w:shd w:val="clear" w:color="auto" w:fill="auto"/>
          </w:tcPr>
          <w:p w14:paraId="71DDDD48" w14:textId="77777777" w:rsidR="00742FF1" w:rsidRPr="00607F0C" w:rsidRDefault="00742FF1" w:rsidP="0041167D">
            <w:pPr>
              <w:snapToGrid w:val="0"/>
              <w:spacing w:line="300" w:lineRule="exact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77F1947" w14:textId="79375D19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55</w:t>
            </w:r>
          </w:p>
        </w:tc>
        <w:tc>
          <w:tcPr>
            <w:tcW w:w="119" w:type="dxa"/>
            <w:shd w:val="clear" w:color="auto" w:fill="auto"/>
          </w:tcPr>
          <w:p w14:paraId="11F99808" w14:textId="77777777" w:rsidR="00742FF1" w:rsidRPr="00607F0C" w:rsidRDefault="00742FF1" w:rsidP="0041167D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F4A1937" w14:textId="248C4B81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57</w:t>
            </w:r>
          </w:p>
        </w:tc>
        <w:tc>
          <w:tcPr>
            <w:tcW w:w="137" w:type="dxa"/>
            <w:shd w:val="clear" w:color="auto" w:fill="auto"/>
          </w:tcPr>
          <w:p w14:paraId="48B61032" w14:textId="77777777" w:rsidR="00742FF1" w:rsidRPr="00607F0C" w:rsidRDefault="00742FF1" w:rsidP="0041167D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0B98375E" w14:textId="3E3D2972" w:rsidR="00742FF1" w:rsidRPr="00607F0C" w:rsidRDefault="00D56B19" w:rsidP="0041167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</w:p>
        </w:tc>
        <w:tc>
          <w:tcPr>
            <w:tcW w:w="189" w:type="dxa"/>
            <w:shd w:val="clear" w:color="auto" w:fill="auto"/>
          </w:tcPr>
          <w:p w14:paraId="6990C585" w14:textId="77777777" w:rsidR="00742FF1" w:rsidRPr="00607F0C" w:rsidRDefault="00742FF1" w:rsidP="0041167D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1F67E3E" w14:textId="7282C072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</w:p>
        </w:tc>
      </w:tr>
      <w:tr w:rsidR="00742FF1" w:rsidRPr="00607F0C" w14:paraId="76A8A9DC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3711D53C" w14:textId="77777777" w:rsidR="00742FF1" w:rsidRPr="00607F0C" w:rsidRDefault="00742FF1" w:rsidP="0041167D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  <w:shd w:val="clear" w:color="auto" w:fill="auto"/>
          </w:tcPr>
          <w:p w14:paraId="422E2D9F" w14:textId="77777777" w:rsidR="00742FF1" w:rsidRPr="00607F0C" w:rsidRDefault="00742FF1" w:rsidP="0041167D">
            <w:pPr>
              <w:snapToGrid w:val="0"/>
              <w:spacing w:line="300" w:lineRule="exact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009909E7" w14:textId="690B360D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9" w:type="dxa"/>
            <w:shd w:val="clear" w:color="auto" w:fill="auto"/>
          </w:tcPr>
          <w:p w14:paraId="0A1D8DEE" w14:textId="77777777" w:rsidR="00742FF1" w:rsidRPr="00607F0C" w:rsidRDefault="00742FF1" w:rsidP="0041167D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2ADAA0FB" w14:textId="3177EE4E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37" w:type="dxa"/>
            <w:shd w:val="clear" w:color="auto" w:fill="auto"/>
          </w:tcPr>
          <w:p w14:paraId="205E8109" w14:textId="77777777" w:rsidR="00742FF1" w:rsidRPr="00607F0C" w:rsidRDefault="00742FF1" w:rsidP="0041167D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6488E8CF" w14:textId="0BCC8ADA" w:rsidR="00742FF1" w:rsidRPr="00607F0C" w:rsidRDefault="00D56B19" w:rsidP="0041167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89" w:type="dxa"/>
            <w:shd w:val="clear" w:color="auto" w:fill="auto"/>
          </w:tcPr>
          <w:p w14:paraId="735827AC" w14:textId="77777777" w:rsidR="00742FF1" w:rsidRPr="00607F0C" w:rsidRDefault="00742FF1" w:rsidP="0041167D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14:paraId="17F6EB2C" w14:textId="7049EC96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742FF1" w:rsidRPr="00607F0C" w14:paraId="28D11AA7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3F894393" w14:textId="77777777" w:rsidR="00742FF1" w:rsidRPr="00607F0C" w:rsidRDefault="00742FF1" w:rsidP="0041167D">
            <w:pPr>
              <w:spacing w:line="300" w:lineRule="exact"/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รวมค่าตอบแทนผู้บริหาร</w:t>
            </w:r>
          </w:p>
        </w:tc>
        <w:tc>
          <w:tcPr>
            <w:tcW w:w="2025" w:type="dxa"/>
            <w:shd w:val="clear" w:color="auto" w:fill="auto"/>
          </w:tcPr>
          <w:p w14:paraId="0FF2328D" w14:textId="77777777" w:rsidR="00742FF1" w:rsidRPr="00607F0C" w:rsidRDefault="00742FF1" w:rsidP="0041167D">
            <w:pPr>
              <w:snapToGrid w:val="0"/>
              <w:spacing w:line="300" w:lineRule="exact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989FE06" w14:textId="1AFD16CB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119" w:type="dxa"/>
            <w:shd w:val="clear" w:color="auto" w:fill="auto"/>
          </w:tcPr>
          <w:p w14:paraId="1DE30BDE" w14:textId="77777777" w:rsidR="00742FF1" w:rsidRPr="00607F0C" w:rsidRDefault="00742FF1" w:rsidP="0041167D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A4AF567" w14:textId="256BB604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</w:p>
        </w:tc>
        <w:tc>
          <w:tcPr>
            <w:tcW w:w="137" w:type="dxa"/>
            <w:shd w:val="clear" w:color="auto" w:fill="auto"/>
          </w:tcPr>
          <w:p w14:paraId="18B53B46" w14:textId="77777777" w:rsidR="00742FF1" w:rsidRPr="00607F0C" w:rsidRDefault="00742FF1" w:rsidP="0041167D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BAFB183" w14:textId="1A571A38" w:rsidR="00742FF1" w:rsidRPr="00607F0C" w:rsidRDefault="00D56B19" w:rsidP="0041167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</w:p>
        </w:tc>
        <w:tc>
          <w:tcPr>
            <w:tcW w:w="189" w:type="dxa"/>
            <w:shd w:val="clear" w:color="auto" w:fill="auto"/>
          </w:tcPr>
          <w:p w14:paraId="1E39DA90" w14:textId="77777777" w:rsidR="00742FF1" w:rsidRPr="00607F0C" w:rsidRDefault="00742FF1" w:rsidP="0041167D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C82966A" w14:textId="0E38DC9A" w:rsidR="00742FF1" w:rsidRPr="00607F0C" w:rsidRDefault="00D56B19" w:rsidP="0041167D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45</w:t>
            </w:r>
          </w:p>
        </w:tc>
      </w:tr>
    </w:tbl>
    <w:p w14:paraId="78F850B5" w14:textId="77777777" w:rsidR="008E1083" w:rsidRPr="00607F0C" w:rsidRDefault="008E1083" w:rsidP="008112A2">
      <w:pPr>
        <w:spacing w:before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ขายสินค้าสำเร็จรูปให้กับบริษัทที่เกี่ยวข้องกันในราคาและเงื่อนไขเช่นเดียวกับที่คิดกับลูกค้าทั่วไป </w:t>
      </w:r>
    </w:p>
    <w:p w14:paraId="693D1A00" w14:textId="532706F4" w:rsidR="008E1083" w:rsidRPr="00607F0C" w:rsidRDefault="008E1083" w:rsidP="008112A2">
      <w:pPr>
        <w:spacing w:before="240" w:after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บริษัทขายวัตถุดิบให้กับบริษัทย่อยและบริษัทที่เกี่ยวข้องกันในราค</w:t>
      </w:r>
      <w:r w:rsidR="00D130E4" w:rsidRPr="00607F0C">
        <w:rPr>
          <w:rFonts w:ascii="Angsana New" w:hAnsi="Angsana New" w:cs="Angsana New"/>
          <w:sz w:val="32"/>
          <w:szCs w:val="32"/>
          <w:cs/>
        </w:rPr>
        <w:t>าทุนบวกด้วยกำไรตามที่ได้ตกลงกัน</w:t>
      </w:r>
      <w:r w:rsidR="00557349" w:rsidRPr="00607F0C">
        <w:rPr>
          <w:rFonts w:ascii="Angsana New" w:hAnsi="Angsana New" w:cs="Angsana New"/>
          <w:sz w:val="32"/>
          <w:szCs w:val="32"/>
          <w:cs/>
        </w:rPr>
        <w:t>ที่</w:t>
      </w:r>
      <w:r w:rsidR="001B7018" w:rsidRPr="00607F0C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="00557349"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1</w:t>
      </w:r>
      <w:r w:rsidR="00557349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57349" w:rsidRPr="00607F0C">
        <w:rPr>
          <w:rFonts w:ascii="Angsana New" w:hAnsi="Angsana New" w:cs="Angsana New"/>
          <w:sz w:val="32"/>
          <w:szCs w:val="32"/>
          <w:cs/>
          <w:lang w:val="en-US"/>
        </w:rPr>
        <w:t>ถึง</w:t>
      </w:r>
      <w:r w:rsidR="001B7018"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ร้อยละ</w:t>
      </w:r>
      <w:r w:rsidR="00557349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2</w:t>
      </w:r>
    </w:p>
    <w:p w14:paraId="681B61B7" w14:textId="77777777" w:rsidR="008E1083" w:rsidRPr="00607F0C" w:rsidRDefault="008E1083" w:rsidP="008112A2">
      <w:pPr>
        <w:ind w:left="540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บริษัทซื้อวัตถุดิบและสินค้าสำเร็จรูปจากบริษัทที่เกี่ยวข้องกันในราคาและเงื่อนไขเช่นเดียวกับที่ซื้อจาก</w:t>
      </w:r>
      <w:r w:rsidRPr="00607F0C">
        <w:rPr>
          <w:rFonts w:ascii="Angsana New" w:hAnsi="Angsana New" w:cs="Angsana New"/>
          <w:sz w:val="32"/>
          <w:szCs w:val="32"/>
          <w:cs/>
        </w:rPr>
        <w:br/>
        <w:t>ผู้ขายทั่วไป</w:t>
      </w:r>
    </w:p>
    <w:p w14:paraId="7D80A303" w14:textId="4A8367F8" w:rsidR="008E1083" w:rsidRPr="00607F0C" w:rsidRDefault="008E1083" w:rsidP="008112A2">
      <w:pPr>
        <w:spacing w:before="240" w:after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บริษัทจ่ายค่าลิขสิทธิ์ โดยคำนวณจากร้อยละของยอดขาย (ดูหมายเหตุข้อ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32</w:t>
      </w:r>
      <w:r w:rsidRPr="00607F0C">
        <w:rPr>
          <w:rFonts w:ascii="Angsana New" w:hAnsi="Angsana New" w:cs="Angsana New"/>
          <w:sz w:val="32"/>
          <w:szCs w:val="32"/>
          <w:cs/>
        </w:rPr>
        <w:t>)</w:t>
      </w:r>
    </w:p>
    <w:p w14:paraId="4AFA9BC1" w14:textId="77777777" w:rsidR="00D130E4" w:rsidRPr="00607F0C" w:rsidRDefault="008E1083" w:rsidP="0041167D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บริษัทจ่ายค่าบริการอื่นตามเงื่อนไขที่ระบุในสัญญา</w:t>
      </w:r>
    </w:p>
    <w:p w14:paraId="0B362A16" w14:textId="47BF5B95" w:rsidR="008E1083" w:rsidRPr="00607F0C" w:rsidRDefault="00D56B19" w:rsidP="008112A2">
      <w:pPr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32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สัญญาความช่วยเหลือทางเทคนิคและใบอนุญาต</w:t>
      </w:r>
    </w:p>
    <w:p w14:paraId="2B0AFF5B" w14:textId="0F93E562" w:rsidR="0041167D" w:rsidRDefault="00E70BCF" w:rsidP="0041167D">
      <w:pPr>
        <w:tabs>
          <w:tab w:val="left" w:pos="7650"/>
        </w:tabs>
        <w:spacing w:after="36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มกราคม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2542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บริษัทได้ทำสัญญาความช่วยเหลือทางเทคนิคและใบอนุญาตกับบริษัท วาโก้ คอร์ปอเรชั่น ซึ่งเป็นผู้ถือหุ้นรายใหญ่และผู้ถือหุ้นลำดับสูงสุดของบริษัท (ดูหมายเหตุข้อ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) เพื่อใช้เครื่องหมายการค้าและรับความช่วยเหลือด้านเทคนิคการผลิตสำหรับผลิตภัณฑ์ตามที่ระบุในสัญญา </w:t>
      </w:r>
      <w:r w:rsidR="00D20153" w:rsidRPr="00607F0C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โดยบริษัทต้องจ่ายค่าลิขสิทธิ์ในอัตราร้อยละ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2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ของยอดขายสุทธิของผลิตภัณฑ์ดังกล่าว บริษัทได้มีการต่อสัญญาดังกล่าวจนถึงวันที่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2566</w:t>
      </w:r>
      <w:r w:rsidR="0041167D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705FC99E" w14:textId="39B2DC65" w:rsidR="008E1083" w:rsidRPr="00607F0C" w:rsidRDefault="00D56B19" w:rsidP="00D20153">
      <w:pPr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33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ารเปิดเผยข้อมูลเกี่ยวกับเครื่องมือทางการเงิน</w:t>
      </w:r>
    </w:p>
    <w:p w14:paraId="25C69D8C" w14:textId="0D998B0D" w:rsidR="008E1083" w:rsidRPr="00607F0C" w:rsidRDefault="00D56B19" w:rsidP="00D20153">
      <w:pPr>
        <w:ind w:left="1260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33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1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ab/>
        <w:t>ความเสี่ยงด้านการให้สินเชื่อ</w:t>
      </w:r>
    </w:p>
    <w:p w14:paraId="4F96D41B" w14:textId="77777777" w:rsidR="008E1083" w:rsidRPr="00607F0C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ความเสี่ยงด้านการให้สินเชื่อหมายถึง ความเสี่ยงจากการไม่ปฏิบัติตามสัญญาเกิดจากการที่ลูกหนี้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ไม่ปฏิบัติตามข้อกำหนดในสัญญาซึ่งอาจก่อให้เกิดความเสียหายแก่บริษัท บริษัทอาจมีความเสี่ยง</w:t>
      </w:r>
      <w:r w:rsidRPr="00607F0C">
        <w:rPr>
          <w:rFonts w:ascii="Angsana New" w:hAnsi="Angsana New" w:cs="Angsana New"/>
          <w:sz w:val="32"/>
          <w:szCs w:val="32"/>
          <w:cs/>
        </w:rPr>
        <w:t>จากการกระจุกตัวของสินเชื่อเนื่องจากลูกค้าของบริษัทโดยส่วนใหญ่คือบริษัทที่เกี่ยวข้องกัน อย่างไรก็ตาม บริษัทไม่เคยเกิดความเสียหายเนื่องจากการไม่ปฏิบัติตามสัญญาของลูกหนี้บริษัทที่เกี่ยวข้องกัน และบริษัทคาดว่าจะไม่มีความเสี่ยงทางด้านการให้สินเชื่อ</w:t>
      </w:r>
    </w:p>
    <w:p w14:paraId="6853FE40" w14:textId="77777777" w:rsidR="008E1083" w:rsidRPr="00607F0C" w:rsidRDefault="008E1083" w:rsidP="008112A2">
      <w:pPr>
        <w:spacing w:before="24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pacing w:val="2"/>
          <w:sz w:val="32"/>
          <w:szCs w:val="32"/>
          <w:cs/>
        </w:rPr>
        <w:t>ในกรณีของการรับรู้ส</w:t>
      </w:r>
      <w:r w:rsidR="00185FD7" w:rsidRPr="00607F0C">
        <w:rPr>
          <w:rFonts w:ascii="Angsana New" w:hAnsi="Angsana New" w:cs="Angsana New"/>
          <w:spacing w:val="2"/>
          <w:sz w:val="32"/>
          <w:szCs w:val="32"/>
          <w:cs/>
        </w:rPr>
        <w:t>ินทรัพย์ทางการเงินที่แสดงในงบ</w:t>
      </w:r>
      <w:r w:rsidRPr="00607F0C">
        <w:rPr>
          <w:rFonts w:ascii="Angsana New" w:hAnsi="Angsana New" w:cs="Angsana New"/>
          <w:spacing w:val="2"/>
          <w:sz w:val="32"/>
          <w:szCs w:val="32"/>
          <w:cs/>
        </w:rPr>
        <w:t>แสดงฐานะการเงิน มูลค่าตามบัญชี</w:t>
      </w:r>
      <w:r w:rsidRPr="00607F0C">
        <w:rPr>
          <w:rFonts w:ascii="Angsana New" w:hAnsi="Angsana New" w:cs="Angsana New"/>
          <w:sz w:val="32"/>
          <w:szCs w:val="32"/>
          <w:cs/>
        </w:rPr>
        <w:t>ของสินทรัพย์ ซึ่งบันทึกในงบแสดงฐานะการเงินถือเป็นมูลค่าสูงสุดของความเสี่ยงที่เกิดจาก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การไม่ปฏิบัติตามสัญญา</w:t>
      </w:r>
    </w:p>
    <w:p w14:paraId="794DD369" w14:textId="5364FB04" w:rsidR="008E1083" w:rsidRPr="00607F0C" w:rsidRDefault="00D56B19" w:rsidP="008112A2">
      <w:pPr>
        <w:spacing w:before="240"/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33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2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ab/>
        <w:t>ความเสี่ยงเกี่ยวกับอัตราดอกเบี้ย</w:t>
      </w:r>
    </w:p>
    <w:p w14:paraId="35F01C79" w14:textId="77777777" w:rsidR="00BE7E23" w:rsidRPr="00607F0C" w:rsidRDefault="008E1083" w:rsidP="00BE7E23">
      <w:pPr>
        <w:widowControl w:val="0"/>
        <w:ind w:left="1260" w:right="-54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ความเสี่ยงเกี่ยวกับอัตราดอกเบี้ยเกิดจากการที่อัตราดอกเบี้ยจะเปลี่ยนแปลง ซึ่งอาจก่อให้เกิดผลกร</w:t>
      </w:r>
      <w:r w:rsidR="00185FD7" w:rsidRPr="00607F0C">
        <w:rPr>
          <w:rFonts w:ascii="Angsana New" w:hAnsi="Angsana New" w:cs="Angsana New"/>
          <w:sz w:val="32"/>
          <w:szCs w:val="32"/>
          <w:cs/>
        </w:rPr>
        <w:t>ะทบต่อการดำเนินงานแก่บริษัทในปี</w:t>
      </w:r>
      <w:r w:rsidRPr="00607F0C">
        <w:rPr>
          <w:rFonts w:ascii="Angsana New" w:hAnsi="Angsana New" w:cs="Angsana New"/>
          <w:sz w:val="32"/>
          <w:szCs w:val="32"/>
          <w:cs/>
        </w:rPr>
        <w:t>ปัจจุบันและในปีต่อๆ ไป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อย่างไรก็ตาม</w:t>
      </w:r>
      <w:r w:rsidR="00185FD7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ผลกระทบจากอัตราดอกเบี้ยที่จะเปลี่ยนแปลงไม่มีสาระสำคัญต่อบริษัท เนื่องจากเงินลงทุนในตราสารหนี้ของบริษัทส่วนใหญ่มี</w:t>
      </w:r>
      <w:r w:rsidR="00D7557E" w:rsidRPr="00607F0C">
        <w:rPr>
          <w:rFonts w:ascii="Angsana New" w:hAnsi="Angsana New" w:cs="Angsana New"/>
          <w:sz w:val="32"/>
          <w:szCs w:val="32"/>
          <w:cs/>
        </w:rPr>
        <w:t>อัตราดอกเบี้ยคงที่</w:t>
      </w:r>
      <w:r w:rsidRPr="00607F0C">
        <w:rPr>
          <w:rFonts w:ascii="Angsana New" w:hAnsi="Angsana New" w:cs="Angsana New"/>
          <w:sz w:val="32"/>
          <w:szCs w:val="32"/>
          <w:cs/>
        </w:rPr>
        <w:t>และบริษัทไม่มีรายการเงินกู้ยืมที่มีสาระสำคัญ</w:t>
      </w:r>
    </w:p>
    <w:p w14:paraId="784DAB0C" w14:textId="7FC7FADE" w:rsidR="00BE7E23" w:rsidRPr="00607F0C" w:rsidRDefault="00BE7E23" w:rsidP="00BE7E23">
      <w:pPr>
        <w:widowControl w:val="0"/>
        <w:spacing w:before="240"/>
        <w:ind w:left="1260" w:right="-54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56A7EF02" w14:textId="2FBA20A2" w:rsidR="00BE7E23" w:rsidRPr="00607F0C" w:rsidRDefault="00BE7E23" w:rsidP="0041167D">
      <w:pPr>
        <w:autoSpaceDE w:val="0"/>
        <w:autoSpaceDN w:val="0"/>
        <w:spacing w:before="40" w:after="240"/>
        <w:ind w:left="1267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บริษัท</w:t>
      </w:r>
      <w:r w:rsidR="00BA6DCD" w:rsidRPr="00607F0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มีสินทรัพย์และหนี้สินทางการเงินส่วนใหญ่ที่มีอัตราดอกเบี้ยคงที่ </w:t>
      </w:r>
      <w:r w:rsidR="002E4AC8" w:rsidRPr="00607F0C">
        <w:rPr>
          <w:rFonts w:ascii="Angsana New" w:hAnsi="Angsana New" w:cs="Angsana New"/>
          <w:sz w:val="32"/>
          <w:szCs w:val="32"/>
          <w:cs/>
        </w:rPr>
        <w:t>บริษัท</w:t>
      </w:r>
      <w:r w:rsidR="002E4AC8" w:rsidRPr="00607F0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จึงพิจารณาว่าไม่มีผลกระทบต่อกำไรก่อนภาษีอย่างเป็นสาระสำคัญ </w:t>
      </w:r>
    </w:p>
    <w:p w14:paraId="5526A39A" w14:textId="77A2B124" w:rsidR="008E1083" w:rsidRPr="00607F0C" w:rsidRDefault="00D56B19" w:rsidP="008112A2">
      <w:pPr>
        <w:ind w:left="1267" w:hanging="720"/>
        <w:jc w:val="both"/>
        <w:rPr>
          <w:rFonts w:ascii="Angsana New" w:hAnsi="Angsana New" w:cs="Angsana New"/>
          <w:spacing w:val="-12"/>
          <w:sz w:val="32"/>
          <w:szCs w:val="32"/>
          <w:cs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33</w:t>
      </w:r>
      <w:r w:rsidR="008E1083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3</w:t>
      </w:r>
      <w:r w:rsidR="00B44562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465F33B2" w14:textId="77777777" w:rsidR="008E1083" w:rsidRPr="00607F0C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607F0C">
        <w:rPr>
          <w:rFonts w:ascii="Angsana New" w:hAnsi="Angsana New" w:cs="Angsana New"/>
          <w:spacing w:val="-12"/>
          <w:sz w:val="32"/>
          <w:szCs w:val="32"/>
          <w:cs/>
        </w:rPr>
        <w:t>ความเสี่ยงจากอัตราแลกเปลี่ยนเกิดจากการเปลี่ยนแปลงของอัตราแลกเปลี่ยนเงินตราต่างประเทศ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 </w:t>
      </w:r>
      <w:r w:rsidR="00043D48" w:rsidRPr="00607F0C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  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        </w:t>
      </w:r>
      <w:r w:rsidRPr="00607F0C">
        <w:rPr>
          <w:rFonts w:ascii="Angsana New" w:hAnsi="Angsana New" w:cs="Angsana New"/>
          <w:sz w:val="32"/>
          <w:szCs w:val="32"/>
          <w:cs/>
        </w:rPr>
        <w:t>ซึ่</w:t>
      </w:r>
      <w:r w:rsidR="00821F4D" w:rsidRPr="00607F0C">
        <w:rPr>
          <w:rFonts w:ascii="Angsana New" w:hAnsi="Angsana New" w:cs="Angsana New"/>
          <w:sz w:val="32"/>
          <w:szCs w:val="32"/>
          <w:cs/>
        </w:rPr>
        <w:t>งก่อให้เกิดผลกระทบแก่บริษัทในปี</w:t>
      </w:r>
      <w:r w:rsidRPr="00607F0C">
        <w:rPr>
          <w:rFonts w:ascii="Angsana New" w:hAnsi="Angsana New" w:cs="Angsana New"/>
          <w:sz w:val="32"/>
          <w:szCs w:val="32"/>
          <w:cs/>
        </w:rPr>
        <w:t>ปัจจุบันและในปีต่อๆ ไป</w:t>
      </w:r>
    </w:p>
    <w:p w14:paraId="4D4F0AF4" w14:textId="77777777" w:rsidR="008E1083" w:rsidRPr="00607F0C" w:rsidRDefault="008E1083" w:rsidP="008112A2">
      <w:pPr>
        <w:spacing w:before="240"/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607F0C">
        <w:rPr>
          <w:rFonts w:ascii="Angsana New" w:hAnsi="Angsana New" w:cs="Angsana New"/>
          <w:spacing w:val="-12"/>
          <w:sz w:val="32"/>
          <w:szCs w:val="32"/>
          <w:cs/>
        </w:rPr>
        <w:t>บริษัทใช้ตราสารอนุพันธ์ซึ่งประกอบด้วยสัญญาซื้อขายเงินตราต่างประเทศล่วงหน้า เพื่อลดความเสี่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ยง</w:t>
      </w:r>
      <w:r w:rsidRPr="00607F0C">
        <w:rPr>
          <w:rFonts w:ascii="Angsana New" w:hAnsi="Angsana New" w:cs="Angsana New"/>
          <w:sz w:val="32"/>
          <w:szCs w:val="32"/>
          <w:cs/>
        </w:rPr>
        <w:t>จากการผันผวนของอัตราแลกเปลี่ยนเงินตราต่างประเทศ</w:t>
      </w:r>
    </w:p>
    <w:p w14:paraId="6C6423EE" w14:textId="31534EB6" w:rsidR="008E1083" w:rsidRPr="00607F0C" w:rsidRDefault="008E1083" w:rsidP="008112A2">
      <w:pPr>
        <w:tabs>
          <w:tab w:val="left" w:pos="709"/>
          <w:tab w:val="left" w:pos="9782"/>
        </w:tabs>
        <w:spacing w:before="240"/>
        <w:ind w:left="1267" w:right="5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pacing w:val="-12"/>
          <w:sz w:val="32"/>
          <w:szCs w:val="32"/>
          <w:cs/>
        </w:rPr>
        <w:t>สัญญาซื้อขายเงินตราต่างประเทศล่วงหน้าป้องกันความเสี่ยงที่เกิดจากการผันผวนของอัตราแลกเปลี่ยน</w:t>
      </w:r>
      <w:r w:rsidRPr="00607F0C">
        <w:rPr>
          <w:rFonts w:ascii="Angsana New" w:hAnsi="Angsana New" w:cs="Angsana New"/>
          <w:spacing w:val="-10"/>
          <w:sz w:val="32"/>
          <w:szCs w:val="32"/>
          <w:cs/>
        </w:rPr>
        <w:t>โดยกำหนดอัตราแลกเปลี่ยนในอนาคตที่สินทรัพย์และหนี้สินที่เป็นเงินตราต่างประเทศ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จะได้รับหรือต้องจ่ายชำระ จำนวนเงินของ</w:t>
      </w:r>
      <w:r w:rsidRPr="00607F0C">
        <w:rPr>
          <w:rFonts w:ascii="Angsana New" w:hAnsi="Angsana New" w:cs="Angsana New"/>
          <w:spacing w:val="-12"/>
          <w:sz w:val="32"/>
          <w:szCs w:val="32"/>
          <w:cs/>
        </w:rPr>
        <w:t>สินทรัพย์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หรือหนี้สินที่เพิ่มขึ้นหรือลดลงเมื่อได้รับหรือต้องจ่าย</w:t>
      </w:r>
      <w:r w:rsidRPr="00607F0C">
        <w:rPr>
          <w:rFonts w:ascii="Angsana New" w:hAnsi="Angsana New" w:cs="Angsana New"/>
          <w:sz w:val="32"/>
          <w:szCs w:val="32"/>
          <w:cs/>
        </w:rPr>
        <w:t>ชำระจะหักล้างกับมูลค่าที่เปลี่ยนไปของสัญญาซื้อขายเงินตราต่างประเทศล่วงหน้า</w:t>
      </w:r>
    </w:p>
    <w:p w14:paraId="7476F0C1" w14:textId="77777777" w:rsidR="0041167D" w:rsidRDefault="0041167D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599335D" w14:textId="46E35DD5" w:rsidR="006F6425" w:rsidRPr="00607F0C" w:rsidRDefault="006F6425" w:rsidP="006F6425">
      <w:pPr>
        <w:tabs>
          <w:tab w:val="left" w:pos="709"/>
          <w:tab w:val="left" w:pos="9782"/>
        </w:tabs>
        <w:spacing w:before="240" w:after="80"/>
        <w:ind w:left="1267" w:right="58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มูลค่าตามสัญญาและมูลค่ายุติธรรมของตราสารอนุพันธ์ ณ 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ดังต่อไปนี้</w:t>
      </w:r>
    </w:p>
    <w:tbl>
      <w:tblPr>
        <w:tblW w:w="0" w:type="auto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1170"/>
        <w:gridCol w:w="1170"/>
        <w:gridCol w:w="1458"/>
      </w:tblGrid>
      <w:tr w:rsidR="006F6425" w:rsidRPr="00607F0C" w14:paraId="657729B7" w14:textId="77777777" w:rsidTr="006F6425">
        <w:trPr>
          <w:cantSplit/>
        </w:trPr>
        <w:tc>
          <w:tcPr>
            <w:tcW w:w="2790" w:type="dxa"/>
            <w:shd w:val="clear" w:color="auto" w:fill="auto"/>
          </w:tcPr>
          <w:p w14:paraId="5E9C6B9A" w14:textId="77777777" w:rsidR="006F6425" w:rsidRPr="00607F0C" w:rsidRDefault="006F6425" w:rsidP="00240AB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31D8CE82" w14:textId="77777777" w:rsidR="006F6425" w:rsidRPr="00607F0C" w:rsidRDefault="006F6425" w:rsidP="00240AB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F6425" w:rsidRPr="00607F0C" w14:paraId="7ACBB747" w14:textId="77777777" w:rsidTr="006F6425">
        <w:trPr>
          <w:cantSplit/>
        </w:trPr>
        <w:tc>
          <w:tcPr>
            <w:tcW w:w="2790" w:type="dxa"/>
            <w:shd w:val="clear" w:color="auto" w:fill="auto"/>
          </w:tcPr>
          <w:p w14:paraId="27883F2D" w14:textId="77777777" w:rsidR="006F6425" w:rsidRPr="00607F0C" w:rsidRDefault="006F6425" w:rsidP="00240AB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30EC7831" w14:textId="4E70EC12" w:rsidR="006F6425" w:rsidRPr="00607F0C" w:rsidRDefault="005260D5" w:rsidP="00240AB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</w:t>
            </w:r>
            <w:r w:rsidR="00D9149F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วันที่ </w:t>
            </w:r>
            <w:r w:rsidR="00D56B19" w:rsidRPr="00D56B1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6F6425"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56B19" w:rsidRPr="00D56B1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D56B19" w:rsidRPr="00D56B19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</w:t>
            </w:r>
            <w:r w:rsidR="00D56B19" w:rsidRPr="00D56B1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6F6425" w:rsidRPr="00607F0C" w14:paraId="5BB015F2" w14:textId="77777777" w:rsidTr="00240ABE">
        <w:trPr>
          <w:cantSplit/>
        </w:trPr>
        <w:tc>
          <w:tcPr>
            <w:tcW w:w="2790" w:type="dxa"/>
            <w:shd w:val="clear" w:color="auto" w:fill="auto"/>
          </w:tcPr>
          <w:p w14:paraId="744329EF" w14:textId="77777777" w:rsidR="006F6425" w:rsidRPr="00607F0C" w:rsidRDefault="006F6425" w:rsidP="00240ABE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4FAC9B80" w14:textId="5FD66F55" w:rsidR="006F6425" w:rsidRPr="00607F0C" w:rsidRDefault="006F6425" w:rsidP="00240AB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D56B19" w:rsidRPr="00D56B1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14:paraId="2BD66A13" w14:textId="77777777" w:rsidR="006F6425" w:rsidRPr="00607F0C" w:rsidRDefault="006F6425" w:rsidP="00240AB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F6425" w:rsidRPr="00607F0C" w14:paraId="0DCCEACD" w14:textId="77777777" w:rsidTr="00240ABE">
        <w:tc>
          <w:tcPr>
            <w:tcW w:w="2790" w:type="dxa"/>
            <w:shd w:val="clear" w:color="auto" w:fill="auto"/>
          </w:tcPr>
          <w:p w14:paraId="0D46C3DA" w14:textId="77777777" w:rsidR="006F6425" w:rsidRPr="00607F0C" w:rsidRDefault="006F6425" w:rsidP="00240ABE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ED43AFD" w14:textId="77777777" w:rsidR="006F6425" w:rsidRPr="00607F0C" w:rsidRDefault="006F6425" w:rsidP="00240AB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14:paraId="5EE7EFF9" w14:textId="77777777" w:rsidR="006F6425" w:rsidRPr="00607F0C" w:rsidRDefault="006F6425" w:rsidP="00240AB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70" w:type="dxa"/>
            <w:shd w:val="clear" w:color="auto" w:fill="auto"/>
          </w:tcPr>
          <w:p w14:paraId="02EE0B3D" w14:textId="77777777" w:rsidR="006F6425" w:rsidRPr="00607F0C" w:rsidRDefault="006F6425" w:rsidP="00240AB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14:paraId="0131C63B" w14:textId="5369CCAC" w:rsidR="006F6425" w:rsidRPr="00607F0C" w:rsidRDefault="000D0649" w:rsidP="00240AB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  <w:p w14:paraId="6D8E7935" w14:textId="77777777" w:rsidR="006F6425" w:rsidRPr="00607F0C" w:rsidRDefault="006F6425" w:rsidP="00240ABE">
            <w:pPr>
              <w:jc w:val="center"/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F6425" w:rsidRPr="00607F0C" w14:paraId="6F346D34" w14:textId="77777777" w:rsidTr="00240ABE">
        <w:trPr>
          <w:trHeight w:val="225"/>
        </w:trPr>
        <w:tc>
          <w:tcPr>
            <w:tcW w:w="2790" w:type="dxa"/>
            <w:shd w:val="clear" w:color="auto" w:fill="auto"/>
          </w:tcPr>
          <w:p w14:paraId="09586735" w14:textId="77777777" w:rsidR="006F6425" w:rsidRPr="00607F0C" w:rsidRDefault="006F6425" w:rsidP="00240ABE">
            <w:pPr>
              <w:pStyle w:val="Heading6"/>
              <w:spacing w:before="0"/>
              <w:ind w:left="0" w:firstLine="99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607F0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1F7C2097" w14:textId="77777777" w:rsidR="006F6425" w:rsidRPr="00607F0C" w:rsidRDefault="006F6425" w:rsidP="00240ABE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FB0D81" w14:textId="77777777" w:rsidR="006F6425" w:rsidRPr="00607F0C" w:rsidRDefault="006F6425" w:rsidP="00240ABE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5420718" w14:textId="77777777" w:rsidR="006F6425" w:rsidRPr="00607F0C" w:rsidRDefault="006F6425" w:rsidP="00240ABE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01172007" w14:textId="77777777" w:rsidR="006F6425" w:rsidRPr="00607F0C" w:rsidRDefault="006F6425" w:rsidP="00240ABE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</w:p>
        </w:tc>
      </w:tr>
      <w:tr w:rsidR="006F6425" w:rsidRPr="00607F0C" w14:paraId="0F9322BF" w14:textId="77777777" w:rsidTr="00240ABE">
        <w:tc>
          <w:tcPr>
            <w:tcW w:w="2790" w:type="dxa"/>
            <w:shd w:val="clear" w:color="auto" w:fill="auto"/>
          </w:tcPr>
          <w:p w14:paraId="494E5ABA" w14:textId="77777777" w:rsidR="006F6425" w:rsidRPr="00607F0C" w:rsidRDefault="006F6425" w:rsidP="00240ABE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607F0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607F0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5DFB7A18" w14:textId="77777777" w:rsidR="006F6425" w:rsidRPr="00607F0C" w:rsidRDefault="006F6425" w:rsidP="00240ABE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387D379" w14:textId="4396ABD7" w:rsidR="006F6425" w:rsidRPr="00607F0C" w:rsidRDefault="00D56B19" w:rsidP="000D0649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="00C337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527</w:t>
            </w:r>
            <w:r w:rsidR="00C337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879</w:t>
            </w:r>
          </w:p>
        </w:tc>
        <w:tc>
          <w:tcPr>
            <w:tcW w:w="1170" w:type="dxa"/>
            <w:shd w:val="clear" w:color="auto" w:fill="auto"/>
          </w:tcPr>
          <w:p w14:paraId="5CC879E2" w14:textId="0E5F3D0E" w:rsidR="006F6425" w:rsidRPr="00607F0C" w:rsidRDefault="00D56B19" w:rsidP="00240ABE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 w:rsidR="003945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938</w:t>
            </w:r>
            <w:r w:rsidR="003945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385</w:t>
            </w:r>
          </w:p>
        </w:tc>
        <w:tc>
          <w:tcPr>
            <w:tcW w:w="1458" w:type="dxa"/>
            <w:shd w:val="clear" w:color="auto" w:fill="auto"/>
          </w:tcPr>
          <w:p w14:paraId="11F8C465" w14:textId="2DD9200E" w:rsidR="006F6425" w:rsidRPr="00607F0C" w:rsidRDefault="00D56B19" w:rsidP="00240ABE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29</w:t>
            </w:r>
            <w:r w:rsidR="0039453F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199</w:t>
            </w:r>
            <w:r w:rsidR="0039453F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467</w:t>
            </w:r>
          </w:p>
        </w:tc>
      </w:tr>
      <w:tr w:rsidR="00F67E53" w:rsidRPr="00607F0C" w14:paraId="685F291B" w14:textId="77777777" w:rsidTr="00240ABE">
        <w:tc>
          <w:tcPr>
            <w:tcW w:w="2790" w:type="dxa"/>
            <w:shd w:val="clear" w:color="auto" w:fill="auto"/>
          </w:tcPr>
          <w:p w14:paraId="1AA8BAE0" w14:textId="77777777" w:rsidR="00F67E53" w:rsidRPr="00607F0C" w:rsidRDefault="00F67E53" w:rsidP="00F67E53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607F0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สัญญาซื้อ</w:t>
            </w:r>
          </w:p>
        </w:tc>
        <w:tc>
          <w:tcPr>
            <w:tcW w:w="1350" w:type="dxa"/>
            <w:shd w:val="clear" w:color="auto" w:fill="auto"/>
          </w:tcPr>
          <w:p w14:paraId="5615F3C6" w14:textId="77777777" w:rsidR="00F67E53" w:rsidRPr="00607F0C" w:rsidRDefault="00F67E53" w:rsidP="00F67E53">
            <w:pPr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</w:t>
            </w:r>
          </w:p>
        </w:tc>
        <w:tc>
          <w:tcPr>
            <w:tcW w:w="1170" w:type="dxa"/>
            <w:shd w:val="clear" w:color="auto" w:fill="auto"/>
          </w:tcPr>
          <w:p w14:paraId="2335C8F3" w14:textId="6E97266D" w:rsidR="00F67E53" w:rsidRPr="00607F0C" w:rsidRDefault="00D56B19" w:rsidP="0039453F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  <w:r w:rsidR="003945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211</w:t>
            </w:r>
          </w:p>
        </w:tc>
        <w:tc>
          <w:tcPr>
            <w:tcW w:w="1170" w:type="dxa"/>
            <w:shd w:val="clear" w:color="auto" w:fill="auto"/>
          </w:tcPr>
          <w:p w14:paraId="616AD9D5" w14:textId="3B922471" w:rsidR="00F67E53" w:rsidRPr="00607F0C" w:rsidRDefault="00D56B19" w:rsidP="0039453F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3945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091</w:t>
            </w:r>
            <w:r w:rsidR="003945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</w:p>
        </w:tc>
        <w:tc>
          <w:tcPr>
            <w:tcW w:w="1458" w:type="dxa"/>
            <w:shd w:val="clear" w:color="auto" w:fill="auto"/>
          </w:tcPr>
          <w:p w14:paraId="5B33AC20" w14:textId="44980384" w:rsidR="00F67E53" w:rsidRPr="00607F0C" w:rsidRDefault="00D56B19" w:rsidP="0039453F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8</w:t>
            </w:r>
            <w:r w:rsidR="0039453F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152</w:t>
            </w:r>
            <w:r w:rsidR="0039453F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457</w:t>
            </w:r>
          </w:p>
        </w:tc>
      </w:tr>
      <w:tr w:rsidR="00F67E53" w:rsidRPr="00607F0C" w14:paraId="69658C9E" w14:textId="77777777" w:rsidTr="00240ABE">
        <w:tc>
          <w:tcPr>
            <w:tcW w:w="2790" w:type="dxa"/>
            <w:shd w:val="clear" w:color="auto" w:fill="auto"/>
          </w:tcPr>
          <w:p w14:paraId="25B8D6B7" w14:textId="77777777" w:rsidR="00F67E53" w:rsidRPr="00607F0C" w:rsidRDefault="00F67E53" w:rsidP="00F67E53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607F0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สัญญาขาย</w:t>
            </w:r>
          </w:p>
        </w:tc>
        <w:tc>
          <w:tcPr>
            <w:tcW w:w="1350" w:type="dxa"/>
            <w:shd w:val="clear" w:color="auto" w:fill="auto"/>
          </w:tcPr>
          <w:p w14:paraId="3F11DF28" w14:textId="77777777" w:rsidR="00F67E53" w:rsidRPr="00607F0C" w:rsidRDefault="00F67E53" w:rsidP="00F67E53">
            <w:pPr>
              <w:ind w:right="6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</w:t>
            </w:r>
          </w:p>
        </w:tc>
        <w:tc>
          <w:tcPr>
            <w:tcW w:w="1170" w:type="dxa"/>
            <w:shd w:val="clear" w:color="auto" w:fill="auto"/>
          </w:tcPr>
          <w:p w14:paraId="2BAACF9C" w14:textId="65313D73" w:rsidR="00F67E53" w:rsidRPr="00607F0C" w:rsidRDefault="00D56B19" w:rsidP="000D0649">
            <w:pPr>
              <w:tabs>
                <w:tab w:val="left" w:pos="987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945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196</w:t>
            </w:r>
            <w:r w:rsidR="003945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281</w:t>
            </w:r>
          </w:p>
        </w:tc>
        <w:tc>
          <w:tcPr>
            <w:tcW w:w="1170" w:type="dxa"/>
            <w:shd w:val="clear" w:color="auto" w:fill="auto"/>
          </w:tcPr>
          <w:p w14:paraId="52EB517D" w14:textId="383D8D3D" w:rsidR="00F67E53" w:rsidRPr="00607F0C" w:rsidRDefault="00D56B19" w:rsidP="00F67E53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 w:rsidR="003945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767</w:t>
            </w:r>
            <w:r w:rsidR="003945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869</w:t>
            </w:r>
          </w:p>
        </w:tc>
        <w:tc>
          <w:tcPr>
            <w:tcW w:w="1458" w:type="dxa"/>
            <w:shd w:val="clear" w:color="auto" w:fill="auto"/>
          </w:tcPr>
          <w:p w14:paraId="28A1FCA2" w14:textId="01C22AFE" w:rsidR="00F67E53" w:rsidRPr="00607F0C" w:rsidRDefault="00D56B19" w:rsidP="00F67E53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39</w:t>
            </w:r>
            <w:r w:rsidR="0039453F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545</w:t>
            </w:r>
            <w:r w:rsidR="0039453F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219</w:t>
            </w:r>
          </w:p>
        </w:tc>
      </w:tr>
      <w:tr w:rsidR="000D0649" w:rsidRPr="00607F0C" w14:paraId="67A8FA9A" w14:textId="77777777" w:rsidTr="00240ABE">
        <w:tc>
          <w:tcPr>
            <w:tcW w:w="2790" w:type="dxa"/>
            <w:shd w:val="clear" w:color="auto" w:fill="auto"/>
          </w:tcPr>
          <w:p w14:paraId="5C49A5EE" w14:textId="77777777" w:rsidR="000D0649" w:rsidRPr="00607F0C" w:rsidRDefault="000D0649" w:rsidP="006864C5">
            <w:pPr>
              <w:pStyle w:val="Heading6"/>
              <w:keepLines w:val="0"/>
              <w:numPr>
                <w:ilvl w:val="0"/>
                <w:numId w:val="0"/>
              </w:numPr>
              <w:spacing w:before="0"/>
              <w:ind w:left="1152" w:hanging="115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06F8F4E" w14:textId="77777777" w:rsidR="000D0649" w:rsidRPr="00607F0C" w:rsidRDefault="000D0649" w:rsidP="00F67E53">
            <w:pPr>
              <w:ind w:right="6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2D94FC5" w14:textId="77777777" w:rsidR="000D0649" w:rsidRPr="00607F0C" w:rsidRDefault="000D0649" w:rsidP="000D0649">
            <w:pPr>
              <w:tabs>
                <w:tab w:val="left" w:pos="987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5D60765" w14:textId="77777777" w:rsidR="000D0649" w:rsidRPr="00607F0C" w:rsidRDefault="000D0649" w:rsidP="00F67E53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  <w:shd w:val="clear" w:color="auto" w:fill="auto"/>
          </w:tcPr>
          <w:p w14:paraId="7EE66476" w14:textId="77777777" w:rsidR="000D0649" w:rsidRPr="00607F0C" w:rsidRDefault="000D0649" w:rsidP="00F67E53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</w:p>
        </w:tc>
      </w:tr>
      <w:tr w:rsidR="00E80C08" w:rsidRPr="00607F0C" w14:paraId="1F81D31A" w14:textId="77777777" w:rsidTr="005F08F5">
        <w:trPr>
          <w:cantSplit/>
        </w:trPr>
        <w:tc>
          <w:tcPr>
            <w:tcW w:w="2790" w:type="dxa"/>
            <w:shd w:val="clear" w:color="auto" w:fill="auto"/>
          </w:tcPr>
          <w:p w14:paraId="2008C1FD" w14:textId="77777777" w:rsidR="00E80C08" w:rsidRPr="00607F0C" w:rsidRDefault="00E80C08" w:rsidP="005F08F5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0B06D0B8" w14:textId="77777777" w:rsidR="00E80C08" w:rsidRPr="00607F0C" w:rsidRDefault="00E80C08" w:rsidP="005F08F5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E80C08" w:rsidRPr="00607F0C" w14:paraId="52EB027B" w14:textId="77777777" w:rsidTr="005F08F5">
        <w:trPr>
          <w:cantSplit/>
        </w:trPr>
        <w:tc>
          <w:tcPr>
            <w:tcW w:w="2790" w:type="dxa"/>
            <w:shd w:val="clear" w:color="auto" w:fill="auto"/>
          </w:tcPr>
          <w:p w14:paraId="528C3F05" w14:textId="77777777" w:rsidR="00E80C08" w:rsidRPr="00607F0C" w:rsidRDefault="00E80C08" w:rsidP="005F08F5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695A93F5" w14:textId="2BFF5C50" w:rsidR="00E80C08" w:rsidRPr="00607F0C" w:rsidRDefault="00D9149F" w:rsidP="005F08F5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D56B19" w:rsidRPr="00D56B1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E80C08"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56B19" w:rsidRPr="00D56B1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D56B19" w:rsidRPr="00D56B19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563</w:t>
            </w:r>
          </w:p>
        </w:tc>
      </w:tr>
      <w:tr w:rsidR="00E80C08" w:rsidRPr="00607F0C" w14:paraId="30180471" w14:textId="77777777" w:rsidTr="005F08F5">
        <w:trPr>
          <w:cantSplit/>
        </w:trPr>
        <w:tc>
          <w:tcPr>
            <w:tcW w:w="2790" w:type="dxa"/>
            <w:shd w:val="clear" w:color="auto" w:fill="auto"/>
          </w:tcPr>
          <w:p w14:paraId="1CCB18C7" w14:textId="77777777" w:rsidR="00E80C08" w:rsidRPr="00607F0C" w:rsidRDefault="00E80C08" w:rsidP="005F08F5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368259F1" w14:textId="172219D2" w:rsidR="00E80C08" w:rsidRPr="00607F0C" w:rsidRDefault="00E80C08" w:rsidP="005F08F5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D56B19" w:rsidRPr="00D56B1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14:paraId="41C14F9D" w14:textId="77777777" w:rsidR="00E80C08" w:rsidRPr="00607F0C" w:rsidRDefault="00E80C08" w:rsidP="005F08F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80C08" w:rsidRPr="00607F0C" w14:paraId="236EC8A0" w14:textId="77777777" w:rsidTr="005F08F5">
        <w:tc>
          <w:tcPr>
            <w:tcW w:w="2790" w:type="dxa"/>
            <w:shd w:val="clear" w:color="auto" w:fill="auto"/>
          </w:tcPr>
          <w:p w14:paraId="246F24B1" w14:textId="77777777" w:rsidR="00E80C08" w:rsidRPr="00607F0C" w:rsidRDefault="00E80C08" w:rsidP="005F08F5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6DF5245" w14:textId="77777777" w:rsidR="00E80C08" w:rsidRPr="00607F0C" w:rsidRDefault="00E80C08" w:rsidP="005F08F5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14:paraId="50641534" w14:textId="77777777" w:rsidR="00E80C08" w:rsidRPr="00607F0C" w:rsidRDefault="00E80C08" w:rsidP="005F08F5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70" w:type="dxa"/>
            <w:shd w:val="clear" w:color="auto" w:fill="auto"/>
          </w:tcPr>
          <w:p w14:paraId="2A8E5A90" w14:textId="77777777" w:rsidR="00E80C08" w:rsidRPr="00607F0C" w:rsidRDefault="00E80C08" w:rsidP="005F08F5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14:paraId="323504A7" w14:textId="77777777" w:rsidR="00E80C08" w:rsidRPr="00607F0C" w:rsidRDefault="00E80C08" w:rsidP="005F08F5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  <w:p w14:paraId="3700594E" w14:textId="77777777" w:rsidR="00E80C08" w:rsidRPr="00607F0C" w:rsidRDefault="00E80C08" w:rsidP="005F08F5">
            <w:pPr>
              <w:jc w:val="center"/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80C08" w:rsidRPr="00607F0C" w14:paraId="4DF67526" w14:textId="77777777" w:rsidTr="005F08F5">
        <w:trPr>
          <w:trHeight w:val="225"/>
        </w:trPr>
        <w:tc>
          <w:tcPr>
            <w:tcW w:w="2790" w:type="dxa"/>
            <w:shd w:val="clear" w:color="auto" w:fill="auto"/>
          </w:tcPr>
          <w:p w14:paraId="6C1359F2" w14:textId="77777777" w:rsidR="00E80C08" w:rsidRPr="00607F0C" w:rsidRDefault="00E80C08" w:rsidP="005F08F5">
            <w:pPr>
              <w:pStyle w:val="Heading6"/>
              <w:spacing w:before="0"/>
              <w:ind w:left="0" w:firstLine="99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607F0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3D6E7F1E" w14:textId="77777777" w:rsidR="00E80C08" w:rsidRPr="00607F0C" w:rsidRDefault="00E80C08" w:rsidP="005F08F5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30F7272" w14:textId="77777777" w:rsidR="00E80C08" w:rsidRPr="00607F0C" w:rsidRDefault="00E80C08" w:rsidP="005F08F5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2A6635F" w14:textId="77777777" w:rsidR="00E80C08" w:rsidRPr="00607F0C" w:rsidRDefault="00E80C08" w:rsidP="005F08F5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143EF2D4" w14:textId="77777777" w:rsidR="00E80C08" w:rsidRPr="00607F0C" w:rsidRDefault="00E80C08" w:rsidP="005F08F5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</w:p>
        </w:tc>
      </w:tr>
      <w:tr w:rsidR="00E80C08" w:rsidRPr="00607F0C" w14:paraId="01FEE973" w14:textId="77777777" w:rsidTr="005F08F5">
        <w:tc>
          <w:tcPr>
            <w:tcW w:w="2790" w:type="dxa"/>
            <w:shd w:val="clear" w:color="auto" w:fill="auto"/>
          </w:tcPr>
          <w:p w14:paraId="02F90D3F" w14:textId="77777777" w:rsidR="00E80C08" w:rsidRPr="00607F0C" w:rsidRDefault="00E80C08" w:rsidP="005F08F5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607F0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607F0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277DE695" w14:textId="77777777" w:rsidR="00E80C08" w:rsidRPr="00607F0C" w:rsidRDefault="00E80C08" w:rsidP="005F08F5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4039A8E" w14:textId="7D7B574C" w:rsidR="00E80C08" w:rsidRPr="00607F0C" w:rsidRDefault="00D56B19" w:rsidP="005F08F5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  <w:r w:rsidR="00E80C0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  <w:r w:rsidR="00E80C0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394CFB73" w14:textId="3ED2B9F0" w:rsidR="00E80C08" w:rsidRPr="00607F0C" w:rsidRDefault="00D56B19" w:rsidP="005F08F5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E80C0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990</w:t>
            </w:r>
            <w:r w:rsidR="00E80C0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58" w:type="dxa"/>
            <w:shd w:val="clear" w:color="auto" w:fill="auto"/>
          </w:tcPr>
          <w:p w14:paraId="595737A7" w14:textId="63D57B0B" w:rsidR="00E80C08" w:rsidRPr="00607F0C" w:rsidRDefault="00D56B19" w:rsidP="005F08F5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17</w:t>
            </w:r>
            <w:r w:rsidR="00E80C08" w:rsidRPr="00607F0C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029</w:t>
            </w:r>
            <w:r w:rsidR="00E80C08" w:rsidRPr="00607F0C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693</w:t>
            </w:r>
          </w:p>
        </w:tc>
      </w:tr>
      <w:tr w:rsidR="00E80C08" w:rsidRPr="00607F0C" w14:paraId="62784CCF" w14:textId="77777777" w:rsidTr="005F08F5">
        <w:tc>
          <w:tcPr>
            <w:tcW w:w="2790" w:type="dxa"/>
            <w:shd w:val="clear" w:color="auto" w:fill="auto"/>
          </w:tcPr>
          <w:p w14:paraId="2B4E83D8" w14:textId="77777777" w:rsidR="00E80C08" w:rsidRPr="00607F0C" w:rsidRDefault="00E80C08" w:rsidP="005F08F5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607F0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สัญญาซื้อ</w:t>
            </w:r>
          </w:p>
        </w:tc>
        <w:tc>
          <w:tcPr>
            <w:tcW w:w="1350" w:type="dxa"/>
            <w:shd w:val="clear" w:color="auto" w:fill="auto"/>
          </w:tcPr>
          <w:p w14:paraId="7E24CF9B" w14:textId="77777777" w:rsidR="00E80C08" w:rsidRPr="00607F0C" w:rsidRDefault="00E80C08" w:rsidP="005F08F5">
            <w:pPr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</w:t>
            </w:r>
          </w:p>
        </w:tc>
        <w:tc>
          <w:tcPr>
            <w:tcW w:w="1170" w:type="dxa"/>
            <w:shd w:val="clear" w:color="auto" w:fill="auto"/>
          </w:tcPr>
          <w:p w14:paraId="653D71DB" w14:textId="77777777" w:rsidR="00E80C08" w:rsidRPr="00607F0C" w:rsidRDefault="00E80C08" w:rsidP="005F08F5">
            <w:pPr>
              <w:tabs>
                <w:tab w:val="left" w:pos="952"/>
              </w:tabs>
              <w:ind w:right="-1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145C4D7" w14:textId="77777777" w:rsidR="00E80C08" w:rsidRPr="00607F0C" w:rsidRDefault="00E80C08" w:rsidP="005F08F5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14:paraId="6C9D1D42" w14:textId="77777777" w:rsidR="00E80C08" w:rsidRPr="00607F0C" w:rsidRDefault="00E80C08" w:rsidP="005F08F5">
            <w:pPr>
              <w:jc w:val="center"/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</w:tr>
      <w:tr w:rsidR="00E80C08" w:rsidRPr="00607F0C" w14:paraId="26175183" w14:textId="77777777" w:rsidTr="005F08F5">
        <w:tc>
          <w:tcPr>
            <w:tcW w:w="2790" w:type="dxa"/>
            <w:shd w:val="clear" w:color="auto" w:fill="auto"/>
          </w:tcPr>
          <w:p w14:paraId="3C2792DE" w14:textId="77777777" w:rsidR="00E80C08" w:rsidRPr="00607F0C" w:rsidRDefault="00E80C08" w:rsidP="005F08F5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607F0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สัญญาขาย</w:t>
            </w:r>
          </w:p>
        </w:tc>
        <w:tc>
          <w:tcPr>
            <w:tcW w:w="1350" w:type="dxa"/>
            <w:shd w:val="clear" w:color="auto" w:fill="auto"/>
          </w:tcPr>
          <w:p w14:paraId="553A172E" w14:textId="77777777" w:rsidR="00E80C08" w:rsidRPr="00607F0C" w:rsidRDefault="00E80C08" w:rsidP="005F08F5">
            <w:pPr>
              <w:ind w:right="6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</w:t>
            </w:r>
          </w:p>
        </w:tc>
        <w:tc>
          <w:tcPr>
            <w:tcW w:w="1170" w:type="dxa"/>
            <w:shd w:val="clear" w:color="auto" w:fill="auto"/>
          </w:tcPr>
          <w:p w14:paraId="309812F5" w14:textId="384F6398" w:rsidR="00E80C08" w:rsidRPr="00607F0C" w:rsidRDefault="00D56B19" w:rsidP="005F08F5">
            <w:pPr>
              <w:tabs>
                <w:tab w:val="left" w:pos="987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760</w:t>
            </w:r>
            <w:r w:rsidR="00E80C0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551C1346" w14:textId="0F08CC1B" w:rsidR="00E80C08" w:rsidRPr="00607F0C" w:rsidRDefault="00D56B19" w:rsidP="005F08F5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E80C0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844</w:t>
            </w:r>
            <w:r w:rsidR="00E80C0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020</w:t>
            </w:r>
          </w:p>
        </w:tc>
        <w:tc>
          <w:tcPr>
            <w:tcW w:w="1458" w:type="dxa"/>
            <w:shd w:val="clear" w:color="auto" w:fill="auto"/>
          </w:tcPr>
          <w:p w14:paraId="311C4F34" w14:textId="5D88ED71" w:rsidR="00E80C08" w:rsidRPr="00607F0C" w:rsidRDefault="00D56B19" w:rsidP="005F08F5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D56B1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22</w:t>
            </w:r>
            <w:r w:rsidR="00E80C08" w:rsidRPr="00607F0C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823</w:t>
            </w:r>
            <w:r w:rsidR="00E80C08" w:rsidRPr="00607F0C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195</w:t>
            </w:r>
          </w:p>
        </w:tc>
      </w:tr>
    </w:tbl>
    <w:p w14:paraId="6E2BAF53" w14:textId="1E1C37DC" w:rsidR="008E1083" w:rsidRPr="00607F0C" w:rsidRDefault="00D56B19" w:rsidP="008112A2">
      <w:pPr>
        <w:spacing w:before="240"/>
        <w:ind w:left="1267" w:hanging="720"/>
        <w:rPr>
          <w:rFonts w:ascii="Angsana New" w:hAnsi="Angsana New" w:cs="Angsana New"/>
          <w:sz w:val="32"/>
          <w:szCs w:val="32"/>
          <w:cs/>
        </w:rPr>
      </w:pPr>
      <w:r w:rsidRPr="00D56B19">
        <w:rPr>
          <w:rFonts w:ascii="Angsana New" w:hAnsi="Angsana New" w:cs="Angsana New"/>
          <w:sz w:val="32"/>
          <w:szCs w:val="32"/>
          <w:lang w:val="en-US"/>
        </w:rPr>
        <w:t>33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.</w:t>
      </w:r>
      <w:r w:rsidRPr="00D56B19">
        <w:rPr>
          <w:rFonts w:ascii="Angsana New" w:hAnsi="Angsana New" w:cs="Angsana New"/>
          <w:sz w:val="32"/>
          <w:szCs w:val="32"/>
          <w:lang w:val="en-US"/>
        </w:rPr>
        <w:t>4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CF200E2" w14:textId="77777777" w:rsidR="008E1083" w:rsidRPr="00607F0C" w:rsidRDefault="008E1083" w:rsidP="008112A2">
      <w:pPr>
        <w:spacing w:after="120"/>
        <w:ind w:left="126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บริษัทและบริษัทย่อยใช้วิธีการและข้อสมมติฐานดังต่อไปนี้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76698AD" w14:textId="1589026B" w:rsidR="00116679" w:rsidRPr="00607F0C" w:rsidRDefault="00116679" w:rsidP="008112A2">
      <w:pPr>
        <w:jc w:val="thaiDistribute"/>
        <w:rPr>
          <w:rFonts w:ascii="Angsana New" w:hAnsi="Angsana New" w:cs="Angsana New"/>
          <w:spacing w:val="-10"/>
          <w:sz w:val="32"/>
          <w:szCs w:val="32"/>
          <w:cs/>
        </w:rPr>
        <w:sectPr w:rsidR="00116679" w:rsidRPr="00607F0C" w:rsidSect="009E3EB5">
          <w:headerReference w:type="even" r:id="rId34"/>
          <w:headerReference w:type="default" r:id="rId35"/>
          <w:footerReference w:type="even" r:id="rId36"/>
          <w:footerReference w:type="default" r:id="rId37"/>
          <w:headerReference w:type="first" r:id="rId38"/>
          <w:footerReference w:type="first" r:id="rId39"/>
          <w:pgSz w:w="11906" w:h="16838"/>
          <w:pgMar w:top="1440" w:right="1224" w:bottom="1170" w:left="1440" w:header="864" w:footer="432" w:gutter="0"/>
          <w:paperSrc w:first="7" w:other="7"/>
          <w:cols w:space="720"/>
          <w:docGrid w:linePitch="360"/>
        </w:sectPr>
      </w:pPr>
    </w:p>
    <w:p w14:paraId="4C9477C5" w14:textId="438F8BF6" w:rsidR="0054768F" w:rsidRPr="00607F0C" w:rsidRDefault="00D56B19" w:rsidP="00D20153">
      <w:pPr>
        <w:spacing w:after="240"/>
        <w:ind w:left="540" w:right="-352" w:hanging="540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D56B19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33</w:t>
      </w:r>
      <w:r w:rsidR="00DA7EB9" w:rsidRPr="00607F0C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D56B19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4</w:t>
      </w:r>
      <w:r w:rsidR="00DA7EB9" w:rsidRPr="00607F0C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D56B19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1</w:t>
      </w:r>
      <w:r w:rsidR="00467543" w:rsidRPr="00607F0C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ab/>
      </w:r>
      <w:r w:rsidR="0054768F"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รายการสินทรัพย์ทางการเงินหรือหนี้สินทางการเงินบางรายการของบริษัทและบริษัทย่อยมีการวัดมูลค่าด้วยมูลค่ายุติธรรมในงบแสดง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1431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2666"/>
        <w:gridCol w:w="1088"/>
        <w:gridCol w:w="1138"/>
        <w:gridCol w:w="1069"/>
        <w:gridCol w:w="1157"/>
        <w:gridCol w:w="1069"/>
        <w:gridCol w:w="5567"/>
      </w:tblGrid>
      <w:tr w:rsidR="0054768F" w:rsidRPr="00607F0C" w14:paraId="7FE713D1" w14:textId="77777777" w:rsidTr="00D20153">
        <w:trPr>
          <w:trHeight w:val="18"/>
          <w:tblHeader/>
        </w:trPr>
        <w:tc>
          <w:tcPr>
            <w:tcW w:w="556" w:type="dxa"/>
            <w:vMerge w:val="restart"/>
            <w:vAlign w:val="center"/>
          </w:tcPr>
          <w:p w14:paraId="76C3A711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2666" w:type="dxa"/>
            <w:vMerge w:val="restart"/>
            <w:shd w:val="clear" w:color="auto" w:fill="auto"/>
            <w:vAlign w:val="center"/>
          </w:tcPr>
          <w:p w14:paraId="4AED2399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สินทรัพย์ทางการเงิน/</w:t>
            </w:r>
          </w:p>
          <w:p w14:paraId="067B7822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226" w:type="dxa"/>
            <w:gridSpan w:val="2"/>
            <w:shd w:val="clear" w:color="auto" w:fill="auto"/>
          </w:tcPr>
          <w:p w14:paraId="49BC51C5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226" w:type="dxa"/>
            <w:gridSpan w:val="2"/>
            <w:shd w:val="clear" w:color="auto" w:fill="auto"/>
          </w:tcPr>
          <w:p w14:paraId="5899CCDB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069" w:type="dxa"/>
            <w:vMerge w:val="restart"/>
            <w:shd w:val="clear" w:color="auto" w:fill="auto"/>
          </w:tcPr>
          <w:p w14:paraId="1F54C2AE" w14:textId="77777777" w:rsidR="0054768F" w:rsidRPr="00607F0C" w:rsidRDefault="0054768F" w:rsidP="002C390D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11BD4DE1" w14:textId="77777777" w:rsidR="0054768F" w:rsidRPr="00607F0C" w:rsidRDefault="0054768F" w:rsidP="002C390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5567" w:type="dxa"/>
            <w:vMerge w:val="restart"/>
            <w:shd w:val="clear" w:color="auto" w:fill="auto"/>
            <w:vAlign w:val="center"/>
          </w:tcPr>
          <w:p w14:paraId="26615ADA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54768F" w:rsidRPr="00607F0C" w14:paraId="589BFE49" w14:textId="77777777" w:rsidTr="00D20153">
        <w:trPr>
          <w:trHeight w:val="18"/>
          <w:tblHeader/>
        </w:trPr>
        <w:tc>
          <w:tcPr>
            <w:tcW w:w="556" w:type="dxa"/>
            <w:vMerge/>
          </w:tcPr>
          <w:p w14:paraId="5EF022B9" w14:textId="77777777" w:rsidR="0054768F" w:rsidRPr="00607F0C" w:rsidRDefault="0054768F" w:rsidP="002C390D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66" w:type="dxa"/>
            <w:vMerge/>
            <w:shd w:val="clear" w:color="auto" w:fill="auto"/>
          </w:tcPr>
          <w:p w14:paraId="3D70FF54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26" w:type="dxa"/>
            <w:gridSpan w:val="2"/>
            <w:shd w:val="clear" w:color="auto" w:fill="auto"/>
          </w:tcPr>
          <w:p w14:paraId="3300177A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2226" w:type="dxa"/>
            <w:gridSpan w:val="2"/>
            <w:shd w:val="clear" w:color="auto" w:fill="auto"/>
          </w:tcPr>
          <w:p w14:paraId="2591749F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1069" w:type="dxa"/>
            <w:vMerge/>
            <w:shd w:val="clear" w:color="auto" w:fill="auto"/>
          </w:tcPr>
          <w:p w14:paraId="5833AE4F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567" w:type="dxa"/>
            <w:vMerge/>
            <w:shd w:val="clear" w:color="auto" w:fill="auto"/>
          </w:tcPr>
          <w:p w14:paraId="51B2EF87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54768F" w:rsidRPr="00607F0C" w14:paraId="01A912B3" w14:textId="77777777" w:rsidTr="00C0762C">
        <w:trPr>
          <w:trHeight w:val="18"/>
          <w:tblHeader/>
        </w:trPr>
        <w:tc>
          <w:tcPr>
            <w:tcW w:w="556" w:type="dxa"/>
            <w:vMerge/>
          </w:tcPr>
          <w:p w14:paraId="7377141A" w14:textId="77777777" w:rsidR="0054768F" w:rsidRPr="00607F0C" w:rsidRDefault="0054768F" w:rsidP="002C390D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66" w:type="dxa"/>
            <w:vMerge/>
            <w:shd w:val="clear" w:color="auto" w:fill="auto"/>
          </w:tcPr>
          <w:p w14:paraId="3A4B24A1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6FC8FFA4" w14:textId="3EE434A8" w:rsidR="0054768F" w:rsidRPr="00607F0C" w:rsidRDefault="00D56B19" w:rsidP="002C390D">
            <w:pPr>
              <w:spacing w:line="280" w:lineRule="exact"/>
              <w:ind w:left="-103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D56B19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1138" w:type="dxa"/>
            <w:shd w:val="clear" w:color="auto" w:fill="auto"/>
          </w:tcPr>
          <w:p w14:paraId="0D04178A" w14:textId="435F4B19" w:rsidR="0054768F" w:rsidRPr="00607F0C" w:rsidRDefault="00D56B19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5476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5476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5476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D56B19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  <w:tc>
          <w:tcPr>
            <w:tcW w:w="1069" w:type="dxa"/>
            <w:shd w:val="clear" w:color="auto" w:fill="auto"/>
          </w:tcPr>
          <w:p w14:paraId="7107BE67" w14:textId="1DB2F67E" w:rsidR="0054768F" w:rsidRPr="00607F0C" w:rsidRDefault="00D56B19" w:rsidP="002C390D">
            <w:pPr>
              <w:spacing w:line="280" w:lineRule="exact"/>
              <w:ind w:left="-111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D56B19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1157" w:type="dxa"/>
            <w:shd w:val="clear" w:color="auto" w:fill="auto"/>
          </w:tcPr>
          <w:p w14:paraId="51207B3D" w14:textId="235E1270" w:rsidR="0054768F" w:rsidRPr="00607F0C" w:rsidRDefault="00D56B19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5476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5476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5476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D56B19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  <w:tc>
          <w:tcPr>
            <w:tcW w:w="106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24BCE2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567" w:type="dxa"/>
            <w:vMerge/>
            <w:shd w:val="clear" w:color="auto" w:fill="auto"/>
          </w:tcPr>
          <w:p w14:paraId="2A6F0F42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E80C08" w:rsidRPr="00607F0C" w14:paraId="0AC73F80" w14:textId="77777777" w:rsidTr="00C0762C">
        <w:tblPrEx>
          <w:tblCellMar>
            <w:left w:w="108" w:type="dxa"/>
            <w:right w:w="108" w:type="dxa"/>
          </w:tblCellMar>
        </w:tblPrEx>
        <w:trPr>
          <w:trHeight w:val="18"/>
        </w:trPr>
        <w:tc>
          <w:tcPr>
            <w:tcW w:w="556" w:type="dxa"/>
            <w:shd w:val="clear" w:color="auto" w:fill="auto"/>
          </w:tcPr>
          <w:p w14:paraId="4E3F0796" w14:textId="7C11508F" w:rsidR="00E80C08" w:rsidRPr="00607F0C" w:rsidRDefault="00D56B19" w:rsidP="00E80C08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D56B19">
              <w:rPr>
                <w:rFonts w:ascii="Angsana New" w:hAnsi="Angsana New" w:hint="cs"/>
                <w:spacing w:val="-4"/>
                <w:sz w:val="20"/>
                <w:szCs w:val="20"/>
                <w:lang w:val="en-US"/>
              </w:rPr>
              <w:t>1</w:t>
            </w:r>
          </w:p>
        </w:tc>
        <w:tc>
          <w:tcPr>
            <w:tcW w:w="2666" w:type="dxa"/>
          </w:tcPr>
          <w:p w14:paraId="6312E5ED" w14:textId="77777777" w:rsidR="00E80C08" w:rsidRPr="00607F0C" w:rsidRDefault="00E80C08" w:rsidP="00E80C08">
            <w:pPr>
              <w:pStyle w:val="ListParagraph"/>
              <w:tabs>
                <w:tab w:val="left" w:pos="249"/>
              </w:tabs>
              <w:spacing w:before="60" w:after="60"/>
              <w:ind w:left="23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/>
                <w:sz w:val="20"/>
                <w:szCs w:val="20"/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088" w:type="dxa"/>
            <w:shd w:val="clear" w:color="auto" w:fill="auto"/>
          </w:tcPr>
          <w:p w14:paraId="41DEDA34" w14:textId="6A9ABB8B" w:rsidR="00E80C08" w:rsidRPr="00607F0C" w:rsidRDefault="006D2E96" w:rsidP="006D2E96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1138" w:type="dxa"/>
            <w:shd w:val="clear" w:color="auto" w:fill="auto"/>
          </w:tcPr>
          <w:p w14:paraId="5587A211" w14:textId="7E3729D2" w:rsidR="00E80C08" w:rsidRPr="00607F0C" w:rsidRDefault="00E80C08" w:rsidP="00E80C08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62</w:t>
            </w:r>
          </w:p>
          <w:p w14:paraId="679DCD96" w14:textId="7D1BFD93" w:rsidR="00E80C08" w:rsidRPr="00607F0C" w:rsidRDefault="00E80C08" w:rsidP="00E80C08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81</w:t>
            </w:r>
          </w:p>
        </w:tc>
        <w:tc>
          <w:tcPr>
            <w:tcW w:w="1069" w:type="dxa"/>
            <w:shd w:val="clear" w:color="auto" w:fill="auto"/>
          </w:tcPr>
          <w:p w14:paraId="0588F1D4" w14:textId="7010E039" w:rsidR="00E80C08" w:rsidRPr="00607F0C" w:rsidRDefault="006D2E96" w:rsidP="00E80C08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1157" w:type="dxa"/>
            <w:shd w:val="clear" w:color="auto" w:fill="auto"/>
          </w:tcPr>
          <w:p w14:paraId="0FC1AA7F" w14:textId="7AC01E24" w:rsidR="00E80C08" w:rsidRPr="00607F0C" w:rsidRDefault="00E80C08" w:rsidP="00E80C08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62</w:t>
            </w:r>
          </w:p>
          <w:p w14:paraId="55334853" w14:textId="4E4ECE30" w:rsidR="00E80C08" w:rsidRPr="00607F0C" w:rsidRDefault="00E80C08" w:rsidP="00E80C08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81</w:t>
            </w: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2B6A7A16" w14:textId="03951635" w:rsidR="00E80C08" w:rsidRPr="00607F0C" w:rsidRDefault="00D7615B" w:rsidP="00E80C08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="00E80C08"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567" w:type="dxa"/>
            <w:shd w:val="clear" w:color="auto" w:fill="auto"/>
          </w:tcPr>
          <w:p w14:paraId="2EDA60FB" w14:textId="50A04AFB" w:rsidR="00E80C08" w:rsidRPr="00607F0C" w:rsidRDefault="00E80C08" w:rsidP="00E80C08">
            <w:pPr>
              <w:spacing w:before="60" w:after="60"/>
              <w:ind w:left="6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ประมาณการกระแสเงินสดคิดลด 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 ๆ</w:t>
            </w:r>
          </w:p>
        </w:tc>
      </w:tr>
      <w:tr w:rsidR="00E80C08" w:rsidRPr="00607F0C" w14:paraId="29489554" w14:textId="77777777" w:rsidTr="00C0762C">
        <w:trPr>
          <w:trHeight w:val="18"/>
        </w:trPr>
        <w:tc>
          <w:tcPr>
            <w:tcW w:w="556" w:type="dxa"/>
          </w:tcPr>
          <w:p w14:paraId="18DBBB76" w14:textId="4E9D0279" w:rsidR="00E80C08" w:rsidRPr="00607F0C" w:rsidRDefault="00D56B19" w:rsidP="00E80C08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D56B19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2</w:t>
            </w:r>
          </w:p>
        </w:tc>
        <w:tc>
          <w:tcPr>
            <w:tcW w:w="2666" w:type="dxa"/>
            <w:shd w:val="clear" w:color="auto" w:fill="auto"/>
          </w:tcPr>
          <w:p w14:paraId="40B36CEB" w14:textId="7046D502" w:rsidR="00E80C08" w:rsidRPr="00607F0C" w:rsidRDefault="00E80C08" w:rsidP="00E80C08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สินทรัพย์ทางการเงินหมุนเวียนอื่นมูลค่ายุติธรรมผ่านกำไรหรือขาดทุน -</w:t>
            </w:r>
            <w:r w:rsidRPr="00607F0C">
              <w:rPr>
                <w:rFonts w:ascii="Angsana New" w:hAnsi="Angsana New"/>
                <w:sz w:val="20"/>
                <w:szCs w:val="20"/>
                <w:cs/>
              </w:rPr>
              <w:t xml:space="preserve"> ตราสารท</w:t>
            </w:r>
            <w:r w:rsidRPr="00607F0C">
              <w:rPr>
                <w:rFonts w:ascii="Angsana New" w:hAnsi="Angsana New" w:hint="cs"/>
                <w:sz w:val="20"/>
                <w:szCs w:val="20"/>
                <w:cs/>
              </w:rPr>
              <w:t>ุน</w:t>
            </w:r>
          </w:p>
        </w:tc>
        <w:tc>
          <w:tcPr>
            <w:tcW w:w="1088" w:type="dxa"/>
            <w:shd w:val="clear" w:color="auto" w:fill="auto"/>
          </w:tcPr>
          <w:p w14:paraId="3E663F0D" w14:textId="3B30907F" w:rsidR="00E80C08" w:rsidRPr="00607F0C" w:rsidRDefault="006D2E96" w:rsidP="006D2E96">
            <w:pPr>
              <w:spacing w:before="60" w:after="60"/>
              <w:ind w:right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738D9ABB" w14:textId="476D0D2A" w:rsidR="00E80C08" w:rsidRPr="00607F0C" w:rsidRDefault="00D56B19" w:rsidP="008F0D5E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E80C08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867</w:t>
            </w:r>
          </w:p>
        </w:tc>
        <w:tc>
          <w:tcPr>
            <w:tcW w:w="1069" w:type="dxa"/>
            <w:shd w:val="clear" w:color="auto" w:fill="auto"/>
          </w:tcPr>
          <w:p w14:paraId="1A75DCF1" w14:textId="51241EB8" w:rsidR="00E80C08" w:rsidRPr="00607F0C" w:rsidRDefault="006D2E96" w:rsidP="008F0D5E">
            <w:pPr>
              <w:spacing w:before="60" w:after="60"/>
              <w:ind w:right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57" w:type="dxa"/>
            <w:shd w:val="clear" w:color="auto" w:fill="auto"/>
          </w:tcPr>
          <w:p w14:paraId="36A9B755" w14:textId="1056F24E" w:rsidR="00E80C08" w:rsidRPr="00607F0C" w:rsidRDefault="00D56B19" w:rsidP="008F0D5E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E80C08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867</w:t>
            </w:r>
          </w:p>
        </w:tc>
        <w:tc>
          <w:tcPr>
            <w:tcW w:w="1069" w:type="dxa"/>
            <w:shd w:val="clear" w:color="auto" w:fill="auto"/>
          </w:tcPr>
          <w:p w14:paraId="27EB110C" w14:textId="3C91B17D" w:rsidR="00E80C08" w:rsidRPr="00607F0C" w:rsidRDefault="00D7615B" w:rsidP="00E80C08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="00E80C08"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5567" w:type="dxa"/>
            <w:shd w:val="clear" w:color="auto" w:fill="auto"/>
          </w:tcPr>
          <w:p w14:paraId="7FF9B2AD" w14:textId="77777777" w:rsidR="00E80C08" w:rsidRPr="00607F0C" w:rsidRDefault="00E80C08" w:rsidP="00E80C08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ราคาเสนอซื้อของตลาดหลักทรัพย์แห่งประเทศไทย </w:t>
            </w:r>
            <w:r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ณ สิ้นวันทำการสุดท้ายของ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งวดบัญชี</w:t>
            </w:r>
          </w:p>
        </w:tc>
      </w:tr>
      <w:tr w:rsidR="00E80C08" w:rsidRPr="00607F0C" w14:paraId="63D24EF6" w14:textId="77777777" w:rsidTr="00C0762C">
        <w:trPr>
          <w:trHeight w:val="18"/>
        </w:trPr>
        <w:tc>
          <w:tcPr>
            <w:tcW w:w="556" w:type="dxa"/>
          </w:tcPr>
          <w:p w14:paraId="6095825E" w14:textId="3D6F5C65" w:rsidR="00E80C08" w:rsidRPr="00607F0C" w:rsidRDefault="00D56B19" w:rsidP="00E80C08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D56B19">
              <w:rPr>
                <w:rFonts w:ascii="Angsana New" w:hAnsi="Angsana New" w:hint="cs"/>
                <w:spacing w:val="-4"/>
                <w:sz w:val="20"/>
                <w:szCs w:val="20"/>
                <w:lang w:val="en-US"/>
              </w:rPr>
              <w:t>3</w:t>
            </w:r>
          </w:p>
        </w:tc>
        <w:tc>
          <w:tcPr>
            <w:tcW w:w="2666" w:type="dxa"/>
            <w:shd w:val="clear" w:color="auto" w:fill="auto"/>
          </w:tcPr>
          <w:p w14:paraId="62B73B98" w14:textId="58011930" w:rsidR="00E80C08" w:rsidRPr="00607F0C" w:rsidRDefault="00E80C08" w:rsidP="00E80C08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สินทรัพย์ทางการเงินหมุนเวียนอื่นมูลค่ายุติธรรมผ่านกำไรหรือขาดทุน -</w:t>
            </w:r>
            <w:r w:rsidRPr="00607F0C">
              <w:rPr>
                <w:rFonts w:ascii="Angsana New" w:hAnsi="Angsana New"/>
                <w:sz w:val="20"/>
                <w:szCs w:val="20"/>
                <w:cs/>
              </w:rPr>
              <w:t xml:space="preserve"> ตราสารหนี้</w:t>
            </w:r>
          </w:p>
        </w:tc>
        <w:tc>
          <w:tcPr>
            <w:tcW w:w="1088" w:type="dxa"/>
            <w:shd w:val="clear" w:color="auto" w:fill="auto"/>
          </w:tcPr>
          <w:p w14:paraId="2A762231" w14:textId="257522F3" w:rsidR="00E80C08" w:rsidRPr="00607F0C" w:rsidRDefault="00D56B19" w:rsidP="008F0D5E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78</w:t>
            </w:r>
            <w:r w:rsidR="00924E2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080</w:t>
            </w:r>
          </w:p>
        </w:tc>
        <w:tc>
          <w:tcPr>
            <w:tcW w:w="1138" w:type="dxa"/>
            <w:shd w:val="clear" w:color="auto" w:fill="auto"/>
          </w:tcPr>
          <w:p w14:paraId="110A81D4" w14:textId="0BB75551" w:rsidR="00E80C08" w:rsidRPr="00607F0C" w:rsidRDefault="00D56B19" w:rsidP="008F0D5E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69</w:t>
            </w:r>
            <w:r w:rsidR="00E80C08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569</w:t>
            </w:r>
          </w:p>
        </w:tc>
        <w:tc>
          <w:tcPr>
            <w:tcW w:w="1069" w:type="dxa"/>
            <w:shd w:val="clear" w:color="auto" w:fill="auto"/>
          </w:tcPr>
          <w:p w14:paraId="5B235531" w14:textId="2666BD57" w:rsidR="00E80C08" w:rsidRPr="00607F0C" w:rsidRDefault="00924E20" w:rsidP="008F0D5E">
            <w:pPr>
              <w:spacing w:before="60" w:after="60"/>
              <w:ind w:right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57" w:type="dxa"/>
            <w:shd w:val="clear" w:color="auto" w:fill="auto"/>
          </w:tcPr>
          <w:p w14:paraId="758814F6" w14:textId="172943C7" w:rsidR="00E80C08" w:rsidRPr="00607F0C" w:rsidRDefault="00D56B19" w:rsidP="008F0D5E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E80C08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145</w:t>
            </w:r>
          </w:p>
        </w:tc>
        <w:tc>
          <w:tcPr>
            <w:tcW w:w="1069" w:type="dxa"/>
            <w:shd w:val="clear" w:color="auto" w:fill="auto"/>
          </w:tcPr>
          <w:p w14:paraId="00990B3F" w14:textId="0ABA640E" w:rsidR="00E80C08" w:rsidRPr="00607F0C" w:rsidRDefault="00D7615B" w:rsidP="00E80C08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="00E80C08"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567" w:type="dxa"/>
            <w:shd w:val="clear" w:color="auto" w:fill="auto"/>
          </w:tcPr>
          <w:p w14:paraId="0A511654" w14:textId="77777777" w:rsidR="00E80C08" w:rsidRPr="00607F0C" w:rsidRDefault="00E80C08" w:rsidP="00E80C08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กระแสเงินสดคิดลดด้วยอัตราผลตอบแทนของสมาคมตลาดตราสารหนี้ไทย  ณ สิ้นวันทำการสุดท้าย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br/>
              <w:t>ของงวดบัญชี</w:t>
            </w:r>
          </w:p>
        </w:tc>
      </w:tr>
      <w:tr w:rsidR="00E80C08" w:rsidRPr="00607F0C" w14:paraId="73093456" w14:textId="77777777" w:rsidTr="00C0762C">
        <w:trPr>
          <w:trHeight w:val="18"/>
        </w:trPr>
        <w:tc>
          <w:tcPr>
            <w:tcW w:w="556" w:type="dxa"/>
          </w:tcPr>
          <w:p w14:paraId="162C0C6C" w14:textId="314E4894" w:rsidR="00E80C08" w:rsidRPr="00607F0C" w:rsidRDefault="00D56B19" w:rsidP="00E80C08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D56B19">
              <w:rPr>
                <w:rFonts w:ascii="Angsana New" w:hAnsi="Angsana New" w:hint="cs"/>
                <w:spacing w:val="-4"/>
                <w:sz w:val="20"/>
                <w:szCs w:val="20"/>
                <w:lang w:val="en-US"/>
              </w:rPr>
              <w:t>4</w:t>
            </w:r>
          </w:p>
        </w:tc>
        <w:tc>
          <w:tcPr>
            <w:tcW w:w="2666" w:type="dxa"/>
            <w:shd w:val="clear" w:color="auto" w:fill="auto"/>
          </w:tcPr>
          <w:p w14:paraId="32E54D52" w14:textId="24446E43" w:rsidR="00E80C08" w:rsidRPr="00607F0C" w:rsidRDefault="00E80C08" w:rsidP="00E80C08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สินทรัพย์ทางการเงินไม่หมุนเวียนอื่นมูลค่า</w:t>
            </w:r>
            <w:r w:rsidRPr="00607F0C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ยุติธรรมผ่านกำไรหรือขาดทุน </w:t>
            </w:r>
            <w:r w:rsidRPr="00607F0C">
              <w:rPr>
                <w:rFonts w:ascii="Angsana New" w:hAnsi="Angsana New"/>
                <w:spacing w:val="-2"/>
                <w:sz w:val="20"/>
                <w:szCs w:val="20"/>
                <w:cs/>
              </w:rPr>
              <w:t>- ตราสารหนี้</w:t>
            </w:r>
          </w:p>
        </w:tc>
        <w:tc>
          <w:tcPr>
            <w:tcW w:w="1088" w:type="dxa"/>
            <w:shd w:val="clear" w:color="auto" w:fill="auto"/>
          </w:tcPr>
          <w:p w14:paraId="21D42493" w14:textId="681627F0" w:rsidR="00E80C08" w:rsidRPr="00607F0C" w:rsidRDefault="00924E20" w:rsidP="00924E20">
            <w:pPr>
              <w:spacing w:before="60" w:after="60"/>
              <w:ind w:right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628BD073" w14:textId="051E5EAD" w:rsidR="00E80C08" w:rsidRPr="00607F0C" w:rsidRDefault="00D56B19" w:rsidP="008F0D5E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E80C08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026</w:t>
            </w:r>
          </w:p>
        </w:tc>
        <w:tc>
          <w:tcPr>
            <w:tcW w:w="1069" w:type="dxa"/>
            <w:shd w:val="clear" w:color="auto" w:fill="auto"/>
          </w:tcPr>
          <w:p w14:paraId="28C8BCB2" w14:textId="35071B93" w:rsidR="00E80C08" w:rsidRPr="00607F0C" w:rsidRDefault="00924E20" w:rsidP="008F0D5E">
            <w:pPr>
              <w:spacing w:before="60" w:after="60"/>
              <w:ind w:right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57" w:type="dxa"/>
            <w:shd w:val="clear" w:color="auto" w:fill="auto"/>
          </w:tcPr>
          <w:p w14:paraId="37FBC83D" w14:textId="48B731F3" w:rsidR="00E80C08" w:rsidRPr="00607F0C" w:rsidRDefault="00D56B19" w:rsidP="008F0D5E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E80C08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026</w:t>
            </w:r>
          </w:p>
        </w:tc>
        <w:tc>
          <w:tcPr>
            <w:tcW w:w="1069" w:type="dxa"/>
            <w:shd w:val="clear" w:color="auto" w:fill="auto"/>
          </w:tcPr>
          <w:p w14:paraId="513DA241" w14:textId="4878A06C" w:rsidR="00E80C08" w:rsidRPr="00607F0C" w:rsidRDefault="00D7615B" w:rsidP="00E80C08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="00E80C08"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567" w:type="dxa"/>
            <w:shd w:val="clear" w:color="auto" w:fill="auto"/>
          </w:tcPr>
          <w:p w14:paraId="44866623" w14:textId="77777777" w:rsidR="00E80C08" w:rsidRPr="00607F0C" w:rsidRDefault="00E80C08" w:rsidP="00E80C08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กระแสเงินสดคิดลดด้วยอัตราผลตอบแทนของสมาคมตลาดตราสารหนี้ไทย ณ สิ้นวันทำการสุดท้าย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br/>
              <w:t>ของงวดบัญชี</w:t>
            </w:r>
          </w:p>
        </w:tc>
      </w:tr>
      <w:tr w:rsidR="00E80C08" w:rsidRPr="00607F0C" w14:paraId="552EC955" w14:textId="77777777" w:rsidTr="00C0762C">
        <w:trPr>
          <w:trHeight w:val="18"/>
        </w:trPr>
        <w:tc>
          <w:tcPr>
            <w:tcW w:w="556" w:type="dxa"/>
          </w:tcPr>
          <w:p w14:paraId="4329CF76" w14:textId="6F0E8284" w:rsidR="00E80C08" w:rsidRPr="00607F0C" w:rsidRDefault="00D56B19" w:rsidP="00E80C08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D56B19">
              <w:rPr>
                <w:rFonts w:ascii="Angsana New" w:hAnsi="Angsana New" w:hint="cs"/>
                <w:spacing w:val="-4"/>
                <w:sz w:val="20"/>
                <w:szCs w:val="20"/>
                <w:lang w:val="en-US"/>
              </w:rPr>
              <w:t>5</w:t>
            </w:r>
          </w:p>
        </w:tc>
        <w:tc>
          <w:tcPr>
            <w:tcW w:w="2666" w:type="dxa"/>
            <w:shd w:val="clear" w:color="auto" w:fill="auto"/>
          </w:tcPr>
          <w:p w14:paraId="3608C466" w14:textId="1DA14DAF" w:rsidR="00E80C08" w:rsidRPr="00607F0C" w:rsidRDefault="00E80C08" w:rsidP="00E80C08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607F0C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8" w:type="dxa"/>
            <w:shd w:val="clear" w:color="auto" w:fill="auto"/>
          </w:tcPr>
          <w:p w14:paraId="0963516D" w14:textId="196FB8D1" w:rsidR="00E80C08" w:rsidRPr="00607F0C" w:rsidRDefault="00D56B19" w:rsidP="00C0762C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60B93" w:rsidRPr="00820FD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391</w:t>
            </w:r>
            <w:r w:rsidR="00360B93" w:rsidRPr="00820FD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514</w:t>
            </w:r>
          </w:p>
        </w:tc>
        <w:tc>
          <w:tcPr>
            <w:tcW w:w="1138" w:type="dxa"/>
            <w:shd w:val="clear" w:color="auto" w:fill="auto"/>
          </w:tcPr>
          <w:p w14:paraId="42378A4E" w14:textId="0B494BC9" w:rsidR="00E80C08" w:rsidRPr="00607F0C" w:rsidRDefault="00D56B19" w:rsidP="008F0D5E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80C08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183</w:t>
            </w:r>
            <w:r w:rsidR="00E80C08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027</w:t>
            </w:r>
          </w:p>
        </w:tc>
        <w:tc>
          <w:tcPr>
            <w:tcW w:w="1069" w:type="dxa"/>
            <w:shd w:val="clear" w:color="auto" w:fill="auto"/>
          </w:tcPr>
          <w:p w14:paraId="67C1A5A7" w14:textId="408060EF" w:rsidR="00E80C08" w:rsidRPr="00607F0C" w:rsidRDefault="00D56B19" w:rsidP="00C0762C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60B93" w:rsidRPr="00820FD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382</w:t>
            </w:r>
            <w:r w:rsidR="00360B93" w:rsidRPr="00820FD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514</w:t>
            </w:r>
          </w:p>
        </w:tc>
        <w:tc>
          <w:tcPr>
            <w:tcW w:w="1157" w:type="dxa"/>
            <w:shd w:val="clear" w:color="auto" w:fill="auto"/>
          </w:tcPr>
          <w:p w14:paraId="0AFCF746" w14:textId="6FC26AAC" w:rsidR="00E80C08" w:rsidRPr="00607F0C" w:rsidRDefault="00D56B19" w:rsidP="008F0D5E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80C08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174</w:t>
            </w:r>
            <w:r w:rsidR="00E80C08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702</w:t>
            </w:r>
          </w:p>
        </w:tc>
        <w:tc>
          <w:tcPr>
            <w:tcW w:w="1069" w:type="dxa"/>
            <w:shd w:val="clear" w:color="auto" w:fill="auto"/>
          </w:tcPr>
          <w:p w14:paraId="25A6F8B8" w14:textId="0694C78A" w:rsidR="00E80C08" w:rsidRPr="00607F0C" w:rsidRDefault="00D7615B" w:rsidP="00E80C08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="00E80C08"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D56B19"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5567" w:type="dxa"/>
            <w:shd w:val="clear" w:color="auto" w:fill="auto"/>
          </w:tcPr>
          <w:p w14:paraId="11A07ED7" w14:textId="77777777" w:rsidR="00E80C08" w:rsidRPr="00607F0C" w:rsidRDefault="00E80C08" w:rsidP="00E80C08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ราคาเสนอซื้อของตลาดหลักทรัพย์แห่งประเทศไทย  ณ สิ้นวันทำการสุดท้ายของงวดบัญชี</w:t>
            </w:r>
          </w:p>
        </w:tc>
      </w:tr>
      <w:tr w:rsidR="00E80C08" w:rsidRPr="00607F0C" w14:paraId="61FFFA0E" w14:textId="77777777" w:rsidTr="00C0762C">
        <w:trPr>
          <w:trHeight w:val="18"/>
        </w:trPr>
        <w:tc>
          <w:tcPr>
            <w:tcW w:w="556" w:type="dxa"/>
          </w:tcPr>
          <w:p w14:paraId="7EEEA9CD" w14:textId="331431EF" w:rsidR="00E80C08" w:rsidRPr="00607F0C" w:rsidRDefault="00D56B19" w:rsidP="00E80C08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D56B19">
              <w:rPr>
                <w:rFonts w:ascii="Angsana New" w:hAnsi="Angsana New" w:hint="cs"/>
                <w:spacing w:val="-4"/>
                <w:sz w:val="20"/>
                <w:szCs w:val="20"/>
                <w:lang w:val="en-US"/>
              </w:rPr>
              <w:t>6</w:t>
            </w:r>
          </w:p>
        </w:tc>
        <w:tc>
          <w:tcPr>
            <w:tcW w:w="2666" w:type="dxa"/>
            <w:shd w:val="clear" w:color="auto" w:fill="auto"/>
          </w:tcPr>
          <w:p w14:paraId="24F51B34" w14:textId="77777777" w:rsidR="00E80C08" w:rsidRPr="00607F0C" w:rsidRDefault="00E80C08" w:rsidP="00E80C08">
            <w:pPr>
              <w:pStyle w:val="ListParagraph"/>
              <w:tabs>
                <w:tab w:val="left" w:pos="249"/>
              </w:tabs>
              <w:spacing w:before="60" w:after="60"/>
              <w:ind w:left="23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607F0C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8" w:type="dxa"/>
            <w:shd w:val="clear" w:color="auto" w:fill="auto"/>
          </w:tcPr>
          <w:p w14:paraId="6A216BEF" w14:textId="432F336F" w:rsidR="00E80C08" w:rsidRPr="00607F0C" w:rsidRDefault="00D56B19" w:rsidP="00C0762C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820FD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160</w:t>
            </w:r>
            <w:r w:rsidR="00820FD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034</w:t>
            </w:r>
          </w:p>
        </w:tc>
        <w:tc>
          <w:tcPr>
            <w:tcW w:w="1138" w:type="dxa"/>
            <w:shd w:val="clear" w:color="auto" w:fill="auto"/>
          </w:tcPr>
          <w:p w14:paraId="1F36AC0F" w14:textId="3EEF821F" w:rsidR="00E80C08" w:rsidRPr="00607F0C" w:rsidRDefault="00D56B19" w:rsidP="008F0D5E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80C08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087</w:t>
            </w:r>
            <w:r w:rsidR="00E80C08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373</w:t>
            </w:r>
          </w:p>
        </w:tc>
        <w:tc>
          <w:tcPr>
            <w:tcW w:w="1069" w:type="dxa"/>
            <w:shd w:val="clear" w:color="auto" w:fill="auto"/>
          </w:tcPr>
          <w:p w14:paraId="0F737513" w14:textId="7D095B5B" w:rsidR="00E80C08" w:rsidRPr="00607F0C" w:rsidRDefault="00D56B19" w:rsidP="00C0762C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820FD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160</w:t>
            </w:r>
            <w:r w:rsidR="00820FD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034</w:t>
            </w:r>
          </w:p>
        </w:tc>
        <w:tc>
          <w:tcPr>
            <w:tcW w:w="1157" w:type="dxa"/>
            <w:shd w:val="clear" w:color="auto" w:fill="auto"/>
          </w:tcPr>
          <w:p w14:paraId="5B5F012A" w14:textId="0088EFA9" w:rsidR="00E80C08" w:rsidRPr="00607F0C" w:rsidRDefault="00D56B19" w:rsidP="008F0D5E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80C08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084</w:t>
            </w:r>
            <w:r w:rsidR="00E80C08" w:rsidRPr="00607F0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881</w:t>
            </w:r>
          </w:p>
        </w:tc>
        <w:tc>
          <w:tcPr>
            <w:tcW w:w="1069" w:type="dxa"/>
            <w:shd w:val="clear" w:color="auto" w:fill="auto"/>
          </w:tcPr>
          <w:p w14:paraId="66BC88FD" w14:textId="76BC9F20" w:rsidR="00E80C08" w:rsidRPr="00607F0C" w:rsidRDefault="00D7615B" w:rsidP="00E80C08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="00E80C08"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D56B19" w:rsidRPr="00D56B1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5567" w:type="dxa"/>
            <w:shd w:val="clear" w:color="auto" w:fill="auto"/>
          </w:tcPr>
          <w:p w14:paraId="69E03EDB" w14:textId="77777777" w:rsidR="00E80C08" w:rsidRPr="00607F0C" w:rsidRDefault="00E80C08" w:rsidP="00E80C08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ก</w:t>
            </w:r>
            <w:r w:rsidRPr="00607F0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ระแสเงินสดคิดลดด้วย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ต้นทุน</w:t>
            </w:r>
            <w:r w:rsidRPr="00607F0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ทางการเงินถัวเฉลี่ยถ่วงน้ำหนัก</w:t>
            </w:r>
            <w:r w:rsidRPr="00607F0C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 xml:space="preserve"> </w:t>
            </w:r>
            <w:r w:rsidRPr="00607F0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ณ สิ้นวันทำการ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สุดท้ายของงวดบัญชี</w:t>
            </w:r>
          </w:p>
          <w:p w14:paraId="5AD83571" w14:textId="77777777" w:rsidR="00E80C08" w:rsidRPr="00607F0C" w:rsidRDefault="00E80C08" w:rsidP="00E80C08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วิธีคิดลดเงินปันผล</w:t>
            </w:r>
          </w:p>
          <w:p w14:paraId="338720BE" w14:textId="5A5CECDF" w:rsidR="00E80C08" w:rsidRPr="00607F0C" w:rsidRDefault="00E80C08" w:rsidP="00E80C08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วิธีปรับปรุงมูลค่าหุ้นทางบัญชี</w:t>
            </w:r>
          </w:p>
        </w:tc>
      </w:tr>
    </w:tbl>
    <w:p w14:paraId="592A9A87" w14:textId="77777777" w:rsidR="00A91279" w:rsidRPr="00607F0C" w:rsidRDefault="00A91279" w:rsidP="00A91279">
      <w:pPr>
        <w:spacing w:before="60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14:paraId="5277145E" w14:textId="77777777" w:rsidR="00A91279" w:rsidRPr="00607F0C" w:rsidRDefault="00A91279" w:rsidP="00A91279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  <w:sectPr w:rsidR="00A91279" w:rsidRPr="00607F0C" w:rsidSect="0054768F">
          <w:headerReference w:type="even" r:id="rId40"/>
          <w:footerReference w:type="even" r:id="rId41"/>
          <w:footerReference w:type="default" r:id="rId42"/>
          <w:headerReference w:type="first" r:id="rId43"/>
          <w:footerReference w:type="first" r:id="rId44"/>
          <w:pgSz w:w="16838" w:h="11906" w:orient="landscape"/>
          <w:pgMar w:top="1440" w:right="1440" w:bottom="1224" w:left="1440" w:header="864" w:footer="432" w:gutter="0"/>
          <w:paperSrc w:first="7" w:other="7"/>
          <w:cols w:space="720"/>
          <w:docGrid w:linePitch="381"/>
        </w:sectPr>
      </w:pPr>
    </w:p>
    <w:p w14:paraId="37A8623B" w14:textId="5F965F99" w:rsidR="00F30393" w:rsidRPr="00607F0C" w:rsidRDefault="00F30393" w:rsidP="007527D5">
      <w:pPr>
        <w:ind w:firstLine="547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การวัดมูลค่ายุติธรรม</w:t>
      </w:r>
    </w:p>
    <w:p w14:paraId="51CD3432" w14:textId="095726CB" w:rsidR="00F30393" w:rsidRPr="00607F0C" w:rsidRDefault="00F30393" w:rsidP="00F3039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การเปิดเผยมูลค่ายุติธรรมต้องใช้ดุลยพินิจในการประมาณมูลค่ายุติธรรม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หรือวิธีการประมาณที่แตกต่างกันอาจมีผลกระทบที่มีสาระสำคัญในมูลค่ายุติธรรมที่ประมาณขึ้น </w:t>
      </w:r>
      <w:r w:rsidR="00FA722D" w:rsidRPr="00FA722D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ใช้วิธีการและข้อสมมติฐานในการประมาณมูลค่ายุติธรรมของเครื่องมือทางการเงิน</w:t>
      </w:r>
    </w:p>
    <w:p w14:paraId="485835EF" w14:textId="77777777" w:rsidR="00F30393" w:rsidRPr="00607F0C" w:rsidRDefault="00F30393" w:rsidP="00F3039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</w:pPr>
      <w:r w:rsidRPr="00607F0C"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7E958B10" w14:textId="00A3CBB7" w:rsidR="00F30393" w:rsidRPr="00607F0C" w:rsidRDefault="00F30393" w:rsidP="00E80C08">
      <w:pPr>
        <w:spacing w:after="36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เงินสดและรายการเทียบเท่าเงินสด ลูกหนี้การค้าและลูกหนี้</w:t>
      </w:r>
      <w:r w:rsidRPr="00607F0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หมุนเวียน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อื่น เงินให้กู้ยืมระยะสั้น สินทรัพย์หมุนเวียนอื่น </w:t>
      </w:r>
      <w:r w:rsidRPr="000267F4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เจ้าหนี้การค้าและเจ้าหนี้</w:t>
      </w:r>
      <w:r w:rsidRPr="000267F4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หมุนเวียน</w:t>
      </w:r>
      <w:r w:rsidRPr="000267F4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อื่น หนี้สินตามสัญญาเช่าที่ถึงกำหนดชำระภายในหนึ่งปี</w:t>
      </w:r>
      <w:r w:rsidR="00702B05" w:rsidRPr="000267F4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 </w:t>
      </w:r>
      <w:r w:rsidRPr="000267F4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หนี้สินหมุนเวียนอื่น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0267F4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มีมูลค่าตามบัญชีจำนวนใกล้เคียงกับมูลค่ายุติธรรมโดยประมาณ เนื่องจากครบกำหนดชำระในระยะเวลาอันสั้น</w:t>
      </w:r>
    </w:p>
    <w:p w14:paraId="7F4F051D" w14:textId="4C217501" w:rsidR="008E1083" w:rsidRPr="00607F0C" w:rsidRDefault="00D56B19" w:rsidP="008112A2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34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C25E15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ภาระผูกพันและหนังสือค้ำประกัน</w:t>
      </w:r>
    </w:p>
    <w:p w14:paraId="22742319" w14:textId="3DF16F27" w:rsidR="00C71EC9" w:rsidRPr="00607F0C" w:rsidRDefault="00C71EC9" w:rsidP="00D2015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หนี้สินที่</w:t>
      </w:r>
      <w:r w:rsidRPr="00607F0C">
        <w:rPr>
          <w:rFonts w:ascii="Angsana New" w:hAnsi="Angsana New" w:cs="Angsana New"/>
          <w:sz w:val="32"/>
          <w:szCs w:val="32"/>
          <w:cs/>
        </w:rPr>
        <w:t>อาจ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เกิดขึ้นในภายหน้าและภาระผูกพัน</w:t>
      </w:r>
      <w:r w:rsidRPr="00607F0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ของ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ณ วันที่ </w:t>
      </w:r>
      <w:r w:rsidR="00D56B19" w:rsidRPr="00D56B19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ธันวาคม มีดังนี้</w:t>
      </w:r>
    </w:p>
    <w:p w14:paraId="5C733F10" w14:textId="77777777" w:rsidR="00C71EC9" w:rsidRPr="00607F0C" w:rsidRDefault="00C71EC9" w:rsidP="00C71EC9">
      <w:pPr>
        <w:ind w:left="360" w:right="90"/>
        <w:jc w:val="right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34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3"/>
        <w:gridCol w:w="1143"/>
        <w:gridCol w:w="1026"/>
        <w:gridCol w:w="1206"/>
        <w:gridCol w:w="1035"/>
      </w:tblGrid>
      <w:tr w:rsidR="00C71EC9" w:rsidRPr="00607F0C" w14:paraId="3FC33859" w14:textId="77777777" w:rsidTr="002C390D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4C471F81" w14:textId="77777777" w:rsidR="00C71EC9" w:rsidRPr="00607F0C" w:rsidRDefault="00C71EC9" w:rsidP="002C390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077C5" w14:textId="77777777" w:rsidR="00C71EC9" w:rsidRPr="00607F0C" w:rsidRDefault="00C71EC9" w:rsidP="002C390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FAD96" w14:textId="77777777" w:rsidR="00C71EC9" w:rsidRPr="00607F0C" w:rsidRDefault="00C71EC9" w:rsidP="002C390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71EC9" w:rsidRPr="00607F0C" w14:paraId="7FAD2739" w14:textId="77777777" w:rsidTr="002C390D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6CFE3149" w14:textId="77777777" w:rsidR="00C71EC9" w:rsidRPr="00607F0C" w:rsidRDefault="00C71EC9" w:rsidP="002C390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EB5C211" w14:textId="5F10A205" w:rsidR="00C71EC9" w:rsidRPr="00607F0C" w:rsidRDefault="00D56B19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DE2EC74" w14:textId="3F9DACDF" w:rsidR="00C71EC9" w:rsidRPr="00607F0C" w:rsidRDefault="00D56B19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595F5BC" w14:textId="09F2E4D1" w:rsidR="00C71EC9" w:rsidRPr="00607F0C" w:rsidRDefault="00D56B19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500EDBC" w14:textId="40EC9593" w:rsidR="00C71EC9" w:rsidRPr="00607F0C" w:rsidRDefault="00D56B19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</w:tr>
      <w:tr w:rsidR="00C71EC9" w:rsidRPr="00607F0C" w14:paraId="58394215" w14:textId="77777777" w:rsidTr="002C390D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30C6C56C" w14:textId="77777777" w:rsidR="00C71EC9" w:rsidRPr="00607F0C" w:rsidRDefault="00C71EC9" w:rsidP="002C390D">
            <w:pPr>
              <w:pStyle w:val="ListContinue"/>
              <w:autoSpaceDE w:val="0"/>
              <w:autoSpaceDN w:val="0"/>
              <w:spacing w:after="0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หนี้สินที่อาจเกิดขึ้นจากการค้ำประกันให้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49082B2" w14:textId="77777777" w:rsidR="00C71EC9" w:rsidRPr="00607F0C" w:rsidRDefault="00C71EC9" w:rsidP="002C390D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6F2C4EC" w14:textId="77777777" w:rsidR="00C71EC9" w:rsidRPr="00607F0C" w:rsidRDefault="00C71EC9" w:rsidP="002C390D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A797EE7" w14:textId="77777777" w:rsidR="00C71EC9" w:rsidRPr="00607F0C" w:rsidRDefault="00C71EC9" w:rsidP="002C390D">
            <w:pPr>
              <w:tabs>
                <w:tab w:val="decimal" w:pos="621"/>
              </w:tabs>
              <w:ind w:left="-72"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20656B5" w14:textId="77777777" w:rsidR="00C71EC9" w:rsidRPr="00607F0C" w:rsidRDefault="00C71EC9" w:rsidP="002C390D">
            <w:pPr>
              <w:tabs>
                <w:tab w:val="decimal" w:pos="540"/>
              </w:tabs>
              <w:ind w:right="189"/>
              <w:rPr>
                <w:rFonts w:ascii="Angsana New" w:hAnsi="Angsana New" w:cs="Angsana New"/>
                <w:cs/>
              </w:rPr>
            </w:pPr>
          </w:p>
        </w:tc>
      </w:tr>
      <w:tr w:rsidR="00E80C08" w:rsidRPr="00607F0C" w14:paraId="17E622B8" w14:textId="77777777" w:rsidTr="002C390D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27A901C9" w14:textId="77777777" w:rsidR="00E80C08" w:rsidRPr="00607F0C" w:rsidRDefault="00E80C08" w:rsidP="00E80C08">
            <w:pPr>
              <w:ind w:left="54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 กิจการที่เกี่ยวข้องกัน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9B653EA" w14:textId="6F6C2D9E" w:rsidR="00E80C08" w:rsidRPr="00607F0C" w:rsidRDefault="00D56B19" w:rsidP="00E80C08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50</w:t>
            </w:r>
            <w:r w:rsidR="00C64939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48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2BDEDF6" w14:textId="4A41AE9A" w:rsidR="00E80C08" w:rsidRPr="00607F0C" w:rsidRDefault="00D56B19" w:rsidP="00E80C08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67</w:t>
            </w:r>
            <w:r w:rsidR="00E80C08" w:rsidRPr="00607F0C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07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B5EA173" w14:textId="5260456B" w:rsidR="00E80C08" w:rsidRPr="00607F0C" w:rsidRDefault="00D56B19" w:rsidP="00E80C08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50</w:t>
            </w:r>
            <w:r w:rsidR="00C64939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48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864A3A2" w14:textId="0717EC31" w:rsidR="00E80C08" w:rsidRPr="00607F0C" w:rsidRDefault="00D56B19" w:rsidP="00E80C08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67</w:t>
            </w:r>
            <w:r w:rsidR="00E80C08" w:rsidRPr="00607F0C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07</w:t>
            </w:r>
          </w:p>
        </w:tc>
      </w:tr>
      <w:tr w:rsidR="00E80C08" w:rsidRPr="00607F0C" w14:paraId="4E16C5A0" w14:textId="77777777" w:rsidTr="002C390D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72CEAE67" w14:textId="77777777" w:rsidR="00E80C08" w:rsidRPr="00607F0C" w:rsidRDefault="00E80C08" w:rsidP="00E80C08">
            <w:pPr>
              <w:ind w:left="36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การให้ธนาคารค้ำประกันแทนบริษัท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7E05A325" w14:textId="4307D4CF" w:rsidR="00E80C08" w:rsidRPr="00607F0C" w:rsidRDefault="00D56B19" w:rsidP="00E80C08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15</w:t>
            </w:r>
            <w:r w:rsidR="00C64939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49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950BADA" w14:textId="7B20AE9F" w:rsidR="00E80C08" w:rsidRPr="00607F0C" w:rsidRDefault="00D56B19" w:rsidP="00E80C08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20</w:t>
            </w:r>
            <w:r w:rsidR="00E80C08" w:rsidRPr="00607F0C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08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91D1323" w14:textId="3A19DF8F" w:rsidR="00E80C08" w:rsidRPr="00607F0C" w:rsidRDefault="00D56B19" w:rsidP="00E80C08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14</w:t>
            </w:r>
            <w:r w:rsidR="00C64939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B740CAB" w14:textId="4E3DBB95" w:rsidR="00E80C08" w:rsidRPr="00607F0C" w:rsidRDefault="00D56B19" w:rsidP="00E80C08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18</w:t>
            </w:r>
            <w:r w:rsidR="00E80C08" w:rsidRPr="00607F0C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81</w:t>
            </w:r>
          </w:p>
        </w:tc>
      </w:tr>
      <w:tr w:rsidR="00AE7707" w:rsidRPr="00607F0C" w14:paraId="211BC28E" w14:textId="77777777" w:rsidTr="002C390D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5A439AC9" w14:textId="16086557" w:rsidR="00AE7707" w:rsidRPr="00607F0C" w:rsidRDefault="00AE7707" w:rsidP="00E80C08">
            <w:pPr>
              <w:ind w:left="36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ภาระผูกพันเกี่ยวเนื่องกับการปรับปรุงอาคาร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E95FE0A" w14:textId="77777777" w:rsidR="00AE7707" w:rsidRPr="006634B2" w:rsidRDefault="00AE7707" w:rsidP="00E80C08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B3FAA7D" w14:textId="77777777" w:rsidR="00AE7707" w:rsidRPr="006634B2" w:rsidRDefault="00AE7707" w:rsidP="00E80C08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47C43C5" w14:textId="77777777" w:rsidR="00AE7707" w:rsidRPr="006634B2" w:rsidRDefault="00AE7707" w:rsidP="00E80C08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E40A58C" w14:textId="77777777" w:rsidR="00AE7707" w:rsidRPr="006634B2" w:rsidRDefault="00AE7707" w:rsidP="00E80C08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</w:p>
        </w:tc>
      </w:tr>
      <w:tr w:rsidR="00E80C08" w:rsidRPr="00607F0C" w14:paraId="3B082B99" w14:textId="77777777" w:rsidTr="002C390D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5AA86C3B" w14:textId="02247B74" w:rsidR="00E80C08" w:rsidRPr="00607F0C" w:rsidRDefault="00AE7707" w:rsidP="00AE7707">
            <w:pPr>
              <w:ind w:left="5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และสิทรัพย์ไม่มีตัวตน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A4CFCDC" w14:textId="37F17376" w:rsidR="00E80C08" w:rsidRPr="00607F0C" w:rsidRDefault="00D56B19" w:rsidP="00E80C08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F778D2" w:rsidRPr="00DF0508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81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68D4D34" w14:textId="548C9A17" w:rsidR="00E80C08" w:rsidRPr="00607F0C" w:rsidRDefault="00D56B19" w:rsidP="00E80C08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0</w:t>
            </w:r>
            <w:r w:rsidR="00E80C08" w:rsidRPr="00607F0C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05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5D79018" w14:textId="799EBC46" w:rsidR="00E80C08" w:rsidRPr="00607F0C" w:rsidRDefault="00D56B19" w:rsidP="00C0762C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DF0508" w:rsidRPr="00DF0508">
              <w:rPr>
                <w:rFonts w:ascii="Angsana New" w:hAnsi="Angsana New" w:cs="Angsana New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lang w:val="en-US"/>
              </w:rPr>
              <w:t>81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9BFB825" w14:textId="2E2B1C69" w:rsidR="00E80C08" w:rsidRPr="00607F0C" w:rsidRDefault="00E80C08" w:rsidP="00E80C08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779C1F28" w14:textId="77777777" w:rsidR="00306FF3" w:rsidRPr="00607F0C" w:rsidRDefault="00306FF3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1FFBB10B" w14:textId="7128384A" w:rsidR="00C03EB2" w:rsidRPr="00607F0C" w:rsidRDefault="00D56B19" w:rsidP="00D20153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35</w:t>
      </w:r>
      <w:r w:rsidR="00C03EB2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C03EB2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25E15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ข้อมูลส่วนงานดำเนินงาน</w:t>
      </w:r>
    </w:p>
    <w:p w14:paraId="0A385005" w14:textId="724CBE47" w:rsidR="00D56B19" w:rsidRDefault="00C03EB2" w:rsidP="008112A2">
      <w:pPr>
        <w:ind w:left="540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607F0C">
        <w:rPr>
          <w:rFonts w:ascii="Angsana New" w:hAnsi="Angsana New" w:cs="Angsana New"/>
          <w:spacing w:val="2"/>
          <w:sz w:val="32"/>
          <w:szCs w:val="32"/>
          <w:cs/>
        </w:rPr>
        <w:t>ธุรกิจหลักของบริษัทและบริษัทย่อยคือ การผลิตและจำหน่ายเสื้อผ้าสำเร็จรูป โดยมีผลิตภัณฑ์หลักคือชุด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ชั้นในสตรี ชุดเด็ก และชุดชั้นนอกสตรี 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ซึ่งมีทั้งการขายในประเทศและต่างประเทศ 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>ทั้งนี้บริษัทพิจารณาข้อมูลส่วนงานดำเนินงาน โดยแยกเป็นส่วนงาน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ขายในประเทศและต่างประเทศ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</w:p>
    <w:p w14:paraId="15C3B370" w14:textId="7DB455E3" w:rsidR="00C03EB2" w:rsidRPr="0001054A" w:rsidRDefault="00C03EB2" w:rsidP="00D56B19">
      <w:pPr>
        <w:spacing w:before="24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01054A">
        <w:rPr>
          <w:rFonts w:ascii="Angsana New" w:hAnsi="Angsana New" w:cs="Angsana New"/>
          <w:spacing w:val="-4"/>
          <w:sz w:val="32"/>
          <w:szCs w:val="32"/>
          <w:cs/>
        </w:rPr>
        <w:t>ข้อมูลรายได้</w:t>
      </w:r>
      <w:r w:rsidRPr="0001054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01054A">
        <w:rPr>
          <w:rFonts w:ascii="Angsana New" w:hAnsi="Angsana New" w:cs="Angsana New"/>
          <w:spacing w:val="-4"/>
          <w:sz w:val="32"/>
          <w:szCs w:val="32"/>
          <w:cs/>
        </w:rPr>
        <w:t>กำไรขาดทุนตามส่วนงานของบริษัทและบริษัทย่อย</w:t>
      </w:r>
      <w:r w:rsidRPr="0001054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01054A">
        <w:rPr>
          <w:rFonts w:ascii="Angsana New" w:hAnsi="Angsana New" w:cs="Angsana New"/>
          <w:spacing w:val="-4"/>
          <w:sz w:val="32"/>
          <w:szCs w:val="32"/>
          <w:cs/>
        </w:rPr>
        <w:t>และรายการกระทบยอดระหว่างผลรวมของกำไรขาดทุนตามส่วนงานกับกำไรขาดทุนก่อนค่าใช้จ่าย</w:t>
      </w:r>
      <w:r w:rsidRPr="0001054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ภาษีเงินได้สำหรับปีสิ้นสุดวันที่ </w:t>
      </w:r>
      <w:r w:rsidR="00D56B19" w:rsidRPr="0001054A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01054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01054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ธันวาคม </w:t>
      </w:r>
      <w:r w:rsidRPr="0001054A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0FC78B42" w14:textId="77777777" w:rsidR="00C03EB2" w:rsidRPr="00607F0C" w:rsidRDefault="00C03EB2" w:rsidP="008112A2">
      <w:pPr>
        <w:ind w:left="360" w:right="-28"/>
        <w:jc w:val="right"/>
        <w:rPr>
          <w:rFonts w:ascii="Angsana New" w:hAnsi="Angsana New" w:cs="Angsana New"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126"/>
        <w:gridCol w:w="774"/>
        <w:gridCol w:w="108"/>
        <w:gridCol w:w="702"/>
        <w:gridCol w:w="90"/>
        <w:gridCol w:w="720"/>
        <w:gridCol w:w="90"/>
        <w:gridCol w:w="774"/>
        <w:gridCol w:w="81"/>
        <w:gridCol w:w="765"/>
      </w:tblGrid>
      <w:tr w:rsidR="00C03EB2" w:rsidRPr="00607F0C" w14:paraId="370890C9" w14:textId="77777777" w:rsidTr="00FF60B1">
        <w:tc>
          <w:tcPr>
            <w:tcW w:w="3780" w:type="dxa"/>
            <w:shd w:val="clear" w:color="auto" w:fill="auto"/>
          </w:tcPr>
          <w:p w14:paraId="753625F6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95B370B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7B5B7164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  <w:shd w:val="clear" w:color="auto" w:fill="auto"/>
          </w:tcPr>
          <w:p w14:paraId="7E1A05B5" w14:textId="77777777" w:rsidR="00C03EB2" w:rsidRPr="00607F0C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759DEAC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DC0584E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C03EB2" w:rsidRPr="00607F0C" w14:paraId="52CC49E2" w14:textId="77777777" w:rsidTr="00FF60B1">
        <w:tc>
          <w:tcPr>
            <w:tcW w:w="3780" w:type="dxa"/>
            <w:shd w:val="clear" w:color="auto" w:fill="auto"/>
          </w:tcPr>
          <w:p w14:paraId="5EA750CD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3D3A3E2" w14:textId="77777777" w:rsidR="00C03EB2" w:rsidRPr="00607F0C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8" w:type="dxa"/>
            <w:shd w:val="clear" w:color="auto" w:fill="auto"/>
          </w:tcPr>
          <w:p w14:paraId="79430604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  <w:shd w:val="clear" w:color="auto" w:fill="auto"/>
          </w:tcPr>
          <w:p w14:paraId="1B4ABD65" w14:textId="77777777" w:rsidR="00C03EB2" w:rsidRPr="00607F0C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shd w:val="clear" w:color="auto" w:fill="auto"/>
          </w:tcPr>
          <w:p w14:paraId="1D507B93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3A16C80" w14:textId="77777777" w:rsidR="00C03EB2" w:rsidRPr="00607F0C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71EC9" w:rsidRPr="00607F0C" w14:paraId="42DAC743" w14:textId="77777777" w:rsidTr="000547ED">
        <w:tc>
          <w:tcPr>
            <w:tcW w:w="3780" w:type="dxa"/>
            <w:shd w:val="clear" w:color="auto" w:fill="auto"/>
          </w:tcPr>
          <w:p w14:paraId="023B45B6" w14:textId="77777777" w:rsidR="00C71EC9" w:rsidRPr="00607F0C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6EE0C18" w14:textId="669AAD3D" w:rsidR="00C71EC9" w:rsidRPr="00607F0C" w:rsidRDefault="00D56B19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6" w:type="dxa"/>
            <w:shd w:val="clear" w:color="auto" w:fill="auto"/>
          </w:tcPr>
          <w:p w14:paraId="6552B84E" w14:textId="77777777" w:rsidR="00C71EC9" w:rsidRPr="00607F0C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31757309" w14:textId="0B8F79AA" w:rsidR="00C71EC9" w:rsidRPr="00607F0C" w:rsidRDefault="00D56B19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8" w:type="dxa"/>
            <w:shd w:val="clear" w:color="auto" w:fill="auto"/>
          </w:tcPr>
          <w:p w14:paraId="01CAECED" w14:textId="77777777" w:rsidR="00C71EC9" w:rsidRPr="00607F0C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0EFEC9A" w14:textId="6ABF7C68" w:rsidR="00C71EC9" w:rsidRPr="00607F0C" w:rsidRDefault="00D56B19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F54CC1A" w14:textId="77777777" w:rsidR="00C71EC9" w:rsidRPr="00607F0C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326F177" w14:textId="60A36B40" w:rsidR="00C71EC9" w:rsidRPr="00607F0C" w:rsidRDefault="00D56B19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80A2AFD" w14:textId="77777777" w:rsidR="00C71EC9" w:rsidRPr="00607F0C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291FEDB3" w14:textId="245F1C1B" w:rsidR="00C71EC9" w:rsidRPr="00607F0C" w:rsidRDefault="00D56B19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81" w:type="dxa"/>
            <w:shd w:val="clear" w:color="auto" w:fill="auto"/>
          </w:tcPr>
          <w:p w14:paraId="48EEB1EF" w14:textId="77777777" w:rsidR="00C71EC9" w:rsidRPr="00607F0C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082D09BA" w14:textId="178C996F" w:rsidR="00C71EC9" w:rsidRPr="00607F0C" w:rsidRDefault="00D56B19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E80C08" w:rsidRPr="00607F0C" w14:paraId="77CC5619" w14:textId="77777777" w:rsidTr="000547ED">
        <w:trPr>
          <w:trHeight w:val="108"/>
        </w:trPr>
        <w:tc>
          <w:tcPr>
            <w:tcW w:w="3780" w:type="dxa"/>
            <w:shd w:val="clear" w:color="auto" w:fill="auto"/>
          </w:tcPr>
          <w:p w14:paraId="5E1B3300" w14:textId="77777777" w:rsidR="00E80C08" w:rsidRPr="00607F0C" w:rsidRDefault="00E80C08" w:rsidP="00E80C08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รายได้จากการขายสินค้าและการให้บริการตามส่วนงาน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548062C9" w14:textId="103AD9E5" w:rsidR="00E80C08" w:rsidRPr="00607F0C" w:rsidRDefault="00D56B19" w:rsidP="00E80C0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945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304</w:t>
            </w:r>
            <w:r w:rsidR="0039453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</w:p>
        </w:tc>
        <w:tc>
          <w:tcPr>
            <w:tcW w:w="126" w:type="dxa"/>
            <w:shd w:val="clear" w:color="auto" w:fill="auto"/>
          </w:tcPr>
          <w:p w14:paraId="5C5AA66A" w14:textId="77777777" w:rsidR="00E80C08" w:rsidRPr="00607F0C" w:rsidRDefault="00E80C08" w:rsidP="00E80C08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1CAF11D8" w14:textId="1C23BD2A" w:rsidR="00E80C08" w:rsidRPr="00607F0C" w:rsidRDefault="00D56B19" w:rsidP="00E80C0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E80C0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014</w:t>
            </w:r>
            <w:r w:rsidR="00E80C0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DA539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08" w:type="dxa"/>
            <w:shd w:val="clear" w:color="auto" w:fill="auto"/>
          </w:tcPr>
          <w:p w14:paraId="034C3D13" w14:textId="77777777" w:rsidR="00E80C08" w:rsidRPr="00607F0C" w:rsidRDefault="00E80C08" w:rsidP="00E80C08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1ECFBED2" w14:textId="10ABDF39" w:rsidR="00E80C08" w:rsidRPr="00607F0C" w:rsidRDefault="00D56B19" w:rsidP="00E80C0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938</w:t>
            </w:r>
            <w:r w:rsidR="0039453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88</w:t>
            </w:r>
          </w:p>
        </w:tc>
        <w:tc>
          <w:tcPr>
            <w:tcW w:w="90" w:type="dxa"/>
            <w:shd w:val="clear" w:color="auto" w:fill="auto"/>
          </w:tcPr>
          <w:p w14:paraId="22D84B9F" w14:textId="77777777" w:rsidR="00E80C08" w:rsidRPr="00607F0C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5ED9C842" w14:textId="7540F1FC" w:rsidR="00E80C08" w:rsidRPr="00607F0C" w:rsidRDefault="00D56B19" w:rsidP="00E80C0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941</w:t>
            </w:r>
            <w:r w:rsidR="00E80C0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90" w:type="dxa"/>
            <w:shd w:val="clear" w:color="auto" w:fill="auto"/>
          </w:tcPr>
          <w:p w14:paraId="63E48057" w14:textId="77777777" w:rsidR="00E80C08" w:rsidRPr="00607F0C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501C66D1" w14:textId="0F393A81" w:rsidR="00E80C08" w:rsidRPr="00607F0C" w:rsidRDefault="00D56B19" w:rsidP="00E80C0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3945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243</w:t>
            </w:r>
            <w:r w:rsidR="0039453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</w:p>
        </w:tc>
        <w:tc>
          <w:tcPr>
            <w:tcW w:w="81" w:type="dxa"/>
            <w:shd w:val="clear" w:color="auto" w:fill="auto"/>
          </w:tcPr>
          <w:p w14:paraId="6CA13844" w14:textId="77777777" w:rsidR="00E80C08" w:rsidRPr="00607F0C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  <w:shd w:val="clear" w:color="auto" w:fill="auto"/>
          </w:tcPr>
          <w:p w14:paraId="7FF86875" w14:textId="41F0F6BC" w:rsidR="00E80C08" w:rsidRPr="00607F0C" w:rsidRDefault="00D56B19" w:rsidP="00E80C0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E80C0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956</w:t>
            </w:r>
            <w:r w:rsidR="00E80C0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DA539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E80C08" w:rsidRPr="00607F0C" w14:paraId="25702F52" w14:textId="77777777" w:rsidTr="000547ED">
        <w:tc>
          <w:tcPr>
            <w:tcW w:w="3780" w:type="dxa"/>
            <w:shd w:val="clear" w:color="auto" w:fill="auto"/>
          </w:tcPr>
          <w:p w14:paraId="750FF830" w14:textId="6D81AF39" w:rsidR="00E80C08" w:rsidRPr="00607F0C" w:rsidRDefault="00E80C08" w:rsidP="00E80C08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ขาดทุน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ตามส่วนงาน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14:paraId="00B13411" w14:textId="43D9E9CB" w:rsidR="00E80C08" w:rsidRPr="00607F0C" w:rsidRDefault="0039453F" w:rsidP="00E80C0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191</w:t>
            </w:r>
            <w:r w:rsidR="001B4D21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9270F93" w14:textId="77777777" w:rsidR="00E80C08" w:rsidRPr="00607F0C" w:rsidRDefault="00E80C08" w:rsidP="00E80C08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shd w:val="clear" w:color="auto" w:fill="auto"/>
          </w:tcPr>
          <w:p w14:paraId="5A8D3200" w14:textId="2ED3029E" w:rsidR="00E80C08" w:rsidRPr="00607F0C" w:rsidRDefault="00E80C08" w:rsidP="00E80C0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568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75C406CC" w14:textId="77777777" w:rsidR="00E80C08" w:rsidRPr="00607F0C" w:rsidRDefault="00E80C08" w:rsidP="00E80C08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7C45ABB4" w14:textId="64EB6604" w:rsidR="00E80C08" w:rsidRPr="00607F0C" w:rsidRDefault="0039453F" w:rsidP="00E80C0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  <w:r w:rsidR="00DA6B8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D9124D" w14:textId="77777777" w:rsidR="00E80C08" w:rsidRPr="00607F0C" w:rsidRDefault="00E80C08" w:rsidP="00E80C08">
            <w:pPr>
              <w:pStyle w:val="ListContinue"/>
              <w:snapToGrid w:val="0"/>
              <w:spacing w:after="0"/>
              <w:ind w:left="-126" w:right="7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14:paraId="7D9FDBD3" w14:textId="5FC1D653" w:rsidR="00E80C08" w:rsidRPr="00607F0C" w:rsidRDefault="00E80C08" w:rsidP="00E80C0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126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C13545" w14:textId="77777777" w:rsidR="00E80C08" w:rsidRPr="00607F0C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shd w:val="clear" w:color="auto" w:fill="auto"/>
          </w:tcPr>
          <w:p w14:paraId="27258F94" w14:textId="3615FBEE" w:rsidR="00E80C08" w:rsidRPr="00607F0C" w:rsidRDefault="0039453F" w:rsidP="00E80C0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261</w:t>
            </w:r>
            <w:r w:rsidR="00DA6B8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701EFD0" w14:textId="77777777" w:rsidR="00E80C08" w:rsidRPr="00607F0C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000000"/>
            </w:tcBorders>
            <w:shd w:val="clear" w:color="auto" w:fill="auto"/>
          </w:tcPr>
          <w:p w14:paraId="5059F09A" w14:textId="393BC0FA" w:rsidR="00E80C08" w:rsidRPr="00607F0C" w:rsidRDefault="00E80C08" w:rsidP="00E80C0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E80C08" w:rsidRPr="00607F0C" w14:paraId="26EA00E5" w14:textId="77777777" w:rsidTr="00523C44">
        <w:tc>
          <w:tcPr>
            <w:tcW w:w="3780" w:type="dxa"/>
            <w:shd w:val="clear" w:color="auto" w:fill="auto"/>
          </w:tcPr>
          <w:p w14:paraId="5BD41B6E" w14:textId="77777777" w:rsidR="00E80C08" w:rsidRPr="00607F0C" w:rsidRDefault="00E80C08" w:rsidP="00E80C08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720" w:type="dxa"/>
            <w:shd w:val="clear" w:color="auto" w:fill="auto"/>
          </w:tcPr>
          <w:p w14:paraId="732D1F1A" w14:textId="77777777" w:rsidR="00E80C08" w:rsidRPr="00607F0C" w:rsidRDefault="00E80C08" w:rsidP="00E80C0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250F27FA" w14:textId="77777777" w:rsidR="00E80C08" w:rsidRPr="00607F0C" w:rsidRDefault="00E80C08" w:rsidP="00E80C0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517D5B4A" w14:textId="77777777" w:rsidR="00E80C08" w:rsidRPr="00607F0C" w:rsidRDefault="00E80C08" w:rsidP="00E80C0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51240BEF" w14:textId="77777777" w:rsidR="00E80C08" w:rsidRPr="00607F0C" w:rsidRDefault="00E80C08" w:rsidP="00E80C0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EEAB8CC" w14:textId="77777777" w:rsidR="00E80C08" w:rsidRPr="00607F0C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DC0564E" w14:textId="77777777" w:rsidR="00E80C08" w:rsidRPr="00607F0C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6BBD344" w14:textId="77777777" w:rsidR="00E80C08" w:rsidRPr="00607F0C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A4A4E1" w14:textId="77777777" w:rsidR="00E80C08" w:rsidRPr="00607F0C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4D562906" w14:textId="76C904C9" w:rsidR="00E80C08" w:rsidRPr="00607F0C" w:rsidRDefault="00D56B19" w:rsidP="00E80C0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  <w:r w:rsidR="00BA2128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36</w:t>
            </w:r>
          </w:p>
        </w:tc>
        <w:tc>
          <w:tcPr>
            <w:tcW w:w="81" w:type="dxa"/>
            <w:shd w:val="clear" w:color="auto" w:fill="auto"/>
          </w:tcPr>
          <w:p w14:paraId="7D70AA7C" w14:textId="77777777" w:rsidR="00E80C08" w:rsidRPr="00607F0C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6649590C" w14:textId="27097553" w:rsidR="00E80C08" w:rsidRPr="00607F0C" w:rsidRDefault="00D56B19" w:rsidP="00E80C0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51</w:t>
            </w:r>
            <w:r w:rsidR="00E80C0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</w:p>
        </w:tc>
      </w:tr>
      <w:tr w:rsidR="00E80C08" w:rsidRPr="00607F0C" w14:paraId="3C5029AF" w14:textId="77777777" w:rsidTr="00523C44">
        <w:tc>
          <w:tcPr>
            <w:tcW w:w="3780" w:type="dxa"/>
            <w:shd w:val="clear" w:color="auto" w:fill="auto"/>
          </w:tcPr>
          <w:p w14:paraId="7A311B5E" w14:textId="77777777" w:rsidR="00E80C08" w:rsidRPr="00607F0C" w:rsidRDefault="00E80C08" w:rsidP="00E80C08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14:paraId="48F3DE9B" w14:textId="77777777" w:rsidR="00E80C08" w:rsidRPr="00607F0C" w:rsidRDefault="00E80C08" w:rsidP="00E80C0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4EAFCB15" w14:textId="77777777" w:rsidR="00E80C08" w:rsidRPr="00607F0C" w:rsidRDefault="00E80C08" w:rsidP="00E80C0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490EB840" w14:textId="77777777" w:rsidR="00E80C08" w:rsidRPr="00607F0C" w:rsidRDefault="00E80C08" w:rsidP="00E80C0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54BF3E00" w14:textId="77777777" w:rsidR="00E80C08" w:rsidRPr="00607F0C" w:rsidRDefault="00E80C08" w:rsidP="00E80C0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47BA5C2B" w14:textId="77777777" w:rsidR="00E80C08" w:rsidRPr="00607F0C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6EB31D" w14:textId="77777777" w:rsidR="00E80C08" w:rsidRPr="00607F0C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8DA430A" w14:textId="77777777" w:rsidR="00E80C08" w:rsidRPr="00607F0C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84AB8DD" w14:textId="77777777" w:rsidR="00E80C08" w:rsidRPr="00607F0C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5A2D524" w14:textId="427543DE" w:rsidR="00E80C08" w:rsidRPr="00607F0C" w:rsidRDefault="00D56B19" w:rsidP="00E80C0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  <w:r w:rsidR="00BA2128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09</w:t>
            </w:r>
          </w:p>
        </w:tc>
        <w:tc>
          <w:tcPr>
            <w:tcW w:w="81" w:type="dxa"/>
            <w:shd w:val="clear" w:color="auto" w:fill="auto"/>
          </w:tcPr>
          <w:p w14:paraId="02D7C4A3" w14:textId="77777777" w:rsidR="00E80C08" w:rsidRPr="00607F0C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2A9F4CC0" w14:textId="0F2541DF" w:rsidR="00E80C08" w:rsidRPr="00607F0C" w:rsidRDefault="00D56B19" w:rsidP="00E80C0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="00E80C08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</w:p>
        </w:tc>
      </w:tr>
      <w:tr w:rsidR="00E80C08" w:rsidRPr="00607F0C" w14:paraId="044B5C92" w14:textId="77777777" w:rsidTr="000547ED">
        <w:tc>
          <w:tcPr>
            <w:tcW w:w="3780" w:type="dxa"/>
            <w:shd w:val="clear" w:color="auto" w:fill="auto"/>
          </w:tcPr>
          <w:p w14:paraId="1B2E4D6F" w14:textId="049A08DE" w:rsidR="00E80C08" w:rsidRPr="00607F0C" w:rsidRDefault="00E80C08" w:rsidP="00E80C08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720" w:type="dxa"/>
            <w:shd w:val="clear" w:color="auto" w:fill="auto"/>
          </w:tcPr>
          <w:p w14:paraId="5A5D68A6" w14:textId="77777777" w:rsidR="00E80C08" w:rsidRPr="00607F0C" w:rsidRDefault="00E80C08" w:rsidP="00E80C0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4C849387" w14:textId="77777777" w:rsidR="00E80C08" w:rsidRPr="00607F0C" w:rsidRDefault="00E80C08" w:rsidP="00E80C0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151C791D" w14:textId="77777777" w:rsidR="00E80C08" w:rsidRPr="00607F0C" w:rsidRDefault="00E80C08" w:rsidP="00E80C0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005F0390" w14:textId="77777777" w:rsidR="00E80C08" w:rsidRPr="00607F0C" w:rsidRDefault="00E80C08" w:rsidP="00E80C0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58185D5D" w14:textId="77777777" w:rsidR="00E80C08" w:rsidRPr="00607F0C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C29F84" w14:textId="77777777" w:rsidR="00E80C08" w:rsidRPr="00607F0C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A6E4DF0" w14:textId="77777777" w:rsidR="00E80C08" w:rsidRPr="00607F0C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B0D8DC" w14:textId="77777777" w:rsidR="00E80C08" w:rsidRPr="00607F0C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3F7C66AF" w14:textId="2E8B5DA4" w:rsidR="00E80C08" w:rsidRPr="00607F0C" w:rsidRDefault="00BA2128" w:rsidP="00E80C0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27C1DAB" w14:textId="77777777" w:rsidR="00E80C08" w:rsidRPr="00607F0C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  <w:shd w:val="clear" w:color="auto" w:fill="auto"/>
          </w:tcPr>
          <w:p w14:paraId="0E8AF7A6" w14:textId="3A014005" w:rsidR="00E80C08" w:rsidRPr="00607F0C" w:rsidRDefault="00E80C08" w:rsidP="00E80C0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E80C08" w:rsidRPr="005D3321" w14:paraId="2CF77566" w14:textId="77777777" w:rsidTr="000547ED">
        <w:tc>
          <w:tcPr>
            <w:tcW w:w="3780" w:type="dxa"/>
            <w:shd w:val="clear" w:color="auto" w:fill="auto"/>
          </w:tcPr>
          <w:p w14:paraId="5A2B0888" w14:textId="591629DE" w:rsidR="00E80C08" w:rsidRPr="005D3321" w:rsidRDefault="00E80C08" w:rsidP="00E80C08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32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ขาดทุน</w:t>
            </w:r>
            <w:r w:rsidRPr="005D3321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3FF32BCA" w14:textId="77777777" w:rsidR="00E80C08" w:rsidRPr="005D3321" w:rsidRDefault="00E80C08" w:rsidP="00E80C0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6EE3AAD0" w14:textId="77777777" w:rsidR="00E80C08" w:rsidRPr="005D3321" w:rsidRDefault="00E80C08" w:rsidP="00E80C0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2F1CE3E0" w14:textId="77777777" w:rsidR="00E80C08" w:rsidRPr="005D3321" w:rsidRDefault="00E80C08" w:rsidP="00E80C0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025EDB06" w14:textId="77777777" w:rsidR="00E80C08" w:rsidRPr="005D3321" w:rsidRDefault="00E80C08" w:rsidP="00E80C0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0C053612" w14:textId="77777777" w:rsidR="00E80C08" w:rsidRPr="005D3321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F80F8E" w14:textId="77777777" w:rsidR="00E80C08" w:rsidRPr="005D3321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D79A234" w14:textId="77777777" w:rsidR="00E80C08" w:rsidRPr="005D3321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507776" w14:textId="77777777" w:rsidR="00E80C08" w:rsidRPr="005D3321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003CA27" w14:textId="292D890B" w:rsidR="00E80C08" w:rsidRPr="005D3321" w:rsidRDefault="00BA2128" w:rsidP="00E80C0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  <w:r w:rsidR="00DA6B8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C6EFD4E" w14:textId="77777777" w:rsidR="00E80C08" w:rsidRPr="005D3321" w:rsidRDefault="00E80C08" w:rsidP="00E80C0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8F86996" w14:textId="571E025F" w:rsidR="00E80C08" w:rsidRPr="005D3321" w:rsidRDefault="00E80C08" w:rsidP="00E80C0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D3321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405</w:t>
            </w:r>
            <w:r w:rsidRPr="005D3321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56B19" w:rsidRPr="00D56B19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Pr="005D3321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14:paraId="382D5C1C" w14:textId="4FFA9329" w:rsidR="00A011BE" w:rsidRPr="007159A7" w:rsidRDefault="00A011BE" w:rsidP="00A011BE">
      <w:pPr>
        <w:spacing w:before="240"/>
        <w:ind w:left="540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  <w:cs/>
        </w:rPr>
      </w:pPr>
      <w:r w:rsidRPr="005D3321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D56B19" w:rsidRPr="00D56B19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5D3321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D56B19" w:rsidRPr="00D56B19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Pr="005D3321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="00D56B19" w:rsidRPr="00D56B19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Pr="005D3321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บริษัทและบริษัทย่อยไม่ได้เปิดเผยสินทรัพย์รว</w:t>
      </w:r>
      <w:r w:rsidRPr="005D3321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</w:t>
      </w:r>
      <w:r w:rsidRPr="005D3321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ของส่วนงานขายในประเทศและต่างประเทศ</w:t>
      </w:r>
      <w:r w:rsidRPr="005D3321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เนื่องจากสินทรัพย์รวมดังกล่าวถูกใช้ร่วมกันสำหรับทุกส่วนงาน</w:t>
      </w:r>
      <w:r w:rsidRPr="005D3321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Pr="005D3321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จึงไม่สามารถแยกแสดงต่างหากได้</w:t>
      </w:r>
      <w:r w:rsidRPr="007159A7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</w:p>
    <w:p w14:paraId="2A4B6E5B" w14:textId="77777777" w:rsidR="00D56B19" w:rsidRDefault="00D56B19" w:rsidP="00D56B19">
      <w:pPr>
        <w:spacing w:before="240"/>
        <w:ind w:left="540"/>
        <w:jc w:val="thaiDistribute"/>
        <w:rPr>
          <w:rFonts w:ascii="Angsana New" w:hAnsi="Angsana New" w:cs="Angsana New"/>
          <w:b/>
          <w:bCs/>
          <w:color w:val="000000"/>
          <w:spacing w:val="-8"/>
          <w:sz w:val="32"/>
          <w:szCs w:val="32"/>
          <w:lang w:val="en-US" w:eastAsia="en-US"/>
        </w:rPr>
      </w:pPr>
      <w:r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cs/>
        </w:rPr>
        <w:t>ข้อมูลเกี่ยวกับลูกค้ารายใหญ่ของบริษัทและบริษัทย่อย</w:t>
      </w:r>
    </w:p>
    <w:p w14:paraId="2AD567CF" w14:textId="3481DE43" w:rsidR="00D56B19" w:rsidRDefault="00D56B19" w:rsidP="00D56B19">
      <w:pPr>
        <w:ind w:left="547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สำหรับปีสิ้นสุดวันที่ </w:t>
      </w:r>
      <w:r w:rsidRPr="00D56B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ธันวาคม </w:t>
      </w:r>
      <w:r w:rsidRPr="00D56B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2564</w:t>
      </w: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และ </w:t>
      </w:r>
      <w:r w:rsidRPr="00D56B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2563</w:t>
      </w: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บริษัทและบริษัทย่อยมีรายได้จากการขายสินค้าและให้บริการกับลูกค้าภายนอกกิจการ </w:t>
      </w:r>
      <w:r w:rsidRPr="00D56B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</w:t>
      </w: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ราย ซึ่งมากกว่าร้อยละ </w:t>
      </w:r>
      <w:r w:rsidRPr="00D56B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10</w:t>
      </w: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ของรายได้รวมของบริษัทและบริษัทย่อยเป็นจำนวนเงิน </w:t>
      </w:r>
      <w:r w:rsidRPr="00D56B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</w:t>
      </w: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,</w:t>
      </w:r>
      <w:r w:rsidRPr="00D56B19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027</w:t>
      </w:r>
      <w:r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ล้านบาท และ </w:t>
      </w:r>
      <w:r w:rsidRPr="00D56B19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2</w:t>
      </w: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,</w:t>
      </w:r>
      <w:r w:rsidRPr="00D56B19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062</w:t>
      </w:r>
      <w:r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ล้านบาท ตามลำดับ</w:t>
      </w:r>
    </w:p>
    <w:p w14:paraId="5815BC57" w14:textId="77777777" w:rsidR="00D56B19" w:rsidRDefault="00D56B19" w:rsidP="00D56B19">
      <w:pPr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4D8C48F" w14:textId="6DC5CB50" w:rsidR="00D56B19" w:rsidRPr="00607F0C" w:rsidRDefault="00D56B19" w:rsidP="00D56B19">
      <w:pPr>
        <w:rPr>
          <w:rFonts w:ascii="Angsana New" w:hAnsi="Angsana New" w:cs="Angsana New"/>
          <w:b/>
          <w:bCs/>
          <w:sz w:val="32"/>
          <w:szCs w:val="32"/>
          <w:lang w:val="en-US"/>
        </w:rPr>
        <w:sectPr w:rsidR="00D56B19" w:rsidRPr="00607F0C" w:rsidSect="0054768F">
          <w:headerReference w:type="even" r:id="rId45"/>
          <w:footerReference w:type="even" r:id="rId46"/>
          <w:footerReference w:type="default" r:id="rId47"/>
          <w:headerReference w:type="first" r:id="rId48"/>
          <w:footerReference w:type="first" r:id="rId49"/>
          <w:pgSz w:w="11906" w:h="16838"/>
          <w:pgMar w:top="1440" w:right="1224" w:bottom="1440" w:left="1440" w:header="864" w:footer="432" w:gutter="0"/>
          <w:paperSrc w:first="7" w:other="7"/>
          <w:cols w:space="720"/>
          <w:docGrid w:linePitch="381"/>
        </w:sectPr>
      </w:pPr>
    </w:p>
    <w:p w14:paraId="1AF98D53" w14:textId="18E0BC86" w:rsidR="008E1083" w:rsidRPr="00607F0C" w:rsidRDefault="00D56B19" w:rsidP="008112A2">
      <w:pPr>
        <w:ind w:left="540" w:hanging="540"/>
        <w:rPr>
          <w:rFonts w:ascii="Angsana New" w:hAnsi="Angsana New" w:cs="Angsana New"/>
          <w:cs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36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สิทธิประโยชน์จากการได้รับการส่งเสริมการลงทุน</w:t>
      </w:r>
    </w:p>
    <w:p w14:paraId="72AF67CA" w14:textId="77777777" w:rsidR="008E1083" w:rsidRPr="00607F0C" w:rsidRDefault="008E1083" w:rsidP="008112A2">
      <w:pPr>
        <w:pStyle w:val="BodyTextIndent3"/>
        <w:tabs>
          <w:tab w:val="left" w:pos="13191"/>
        </w:tabs>
        <w:spacing w:after="240"/>
        <w:ind w:left="547"/>
        <w:jc w:val="left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cs/>
        </w:rPr>
        <w:t>บริษัทย่อยของบริษัทได้รับสิทธิประโยชน์ในการส่งเสริมการลงทุน จากสำนักงานคณะกรรมการส่งเสริมการลงทุน ดังนี้</w:t>
      </w:r>
    </w:p>
    <w:tbl>
      <w:tblPr>
        <w:tblW w:w="13662" w:type="dxa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2"/>
        <w:gridCol w:w="2340"/>
        <w:gridCol w:w="2520"/>
        <w:gridCol w:w="2520"/>
        <w:gridCol w:w="2430"/>
      </w:tblGrid>
      <w:tr w:rsidR="00EB73B7" w:rsidRPr="00607F0C" w14:paraId="5D48B15D" w14:textId="77777777" w:rsidTr="00EB73B7">
        <w:trPr>
          <w:trHeight w:val="20"/>
        </w:trPr>
        <w:tc>
          <w:tcPr>
            <w:tcW w:w="3852" w:type="dxa"/>
            <w:vMerge w:val="restart"/>
            <w:vAlign w:val="center"/>
          </w:tcPr>
          <w:p w14:paraId="3ED537A7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9810" w:type="dxa"/>
            <w:gridSpan w:val="4"/>
          </w:tcPr>
          <w:p w14:paraId="14C4CF12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</w:tr>
      <w:tr w:rsidR="00EB73B7" w:rsidRPr="00607F0C" w14:paraId="34A92BE9" w14:textId="77777777" w:rsidTr="00EB73B7">
        <w:trPr>
          <w:trHeight w:val="20"/>
        </w:trPr>
        <w:tc>
          <w:tcPr>
            <w:tcW w:w="3852" w:type="dxa"/>
            <w:vMerge/>
            <w:tcBorders>
              <w:bottom w:val="single" w:sz="4" w:space="0" w:color="auto"/>
            </w:tcBorders>
          </w:tcPr>
          <w:p w14:paraId="48C93618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6A2D137A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บจก.วาโก้ศรีราชา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5E512A93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บจก.วาโก้ลำพูน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6ADB41E2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บจก.วาโก้กบินทร์บุรี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787B7E4C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บจก.ภัทยากบินทร์บุรี</w:t>
            </w:r>
          </w:p>
        </w:tc>
      </w:tr>
      <w:tr w:rsidR="00EB73B7" w:rsidRPr="00607F0C" w14:paraId="7A0C64C9" w14:textId="77777777" w:rsidTr="00EB73B7">
        <w:trPr>
          <w:trHeight w:val="20"/>
        </w:trPr>
        <w:tc>
          <w:tcPr>
            <w:tcW w:w="3852" w:type="dxa"/>
            <w:tcBorders>
              <w:top w:val="single" w:sz="4" w:space="0" w:color="auto"/>
              <w:bottom w:val="nil"/>
            </w:tcBorders>
          </w:tcPr>
          <w:p w14:paraId="59065EB0" w14:textId="59B1BD83" w:rsidR="00EB73B7" w:rsidRPr="00607F0C" w:rsidRDefault="00EB73B7" w:rsidP="00EB73B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 xml:space="preserve">โครงการที่ </w:t>
            </w:r>
            <w:r w:rsidR="00D56B19" w:rsidRPr="00D56B19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bottom w:val="nil"/>
            </w:tcBorders>
          </w:tcPr>
          <w:p w14:paraId="646B65FE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</w:tcPr>
          <w:p w14:paraId="0734BC3C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</w:tcPr>
          <w:p w14:paraId="0D26000C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nil"/>
            </w:tcBorders>
          </w:tcPr>
          <w:p w14:paraId="05DC9352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B73B7" w:rsidRPr="00607F0C" w14:paraId="54062B56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37578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 บัตรส่งเสริม เลขที่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3E5F92" w14:textId="0F2838CE" w:rsidR="00EB73B7" w:rsidRPr="00607F0C" w:rsidRDefault="00D56B19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2876</w:t>
            </w:r>
            <w:r w:rsidR="00EB73B7" w:rsidRPr="00607F0C">
              <w:rPr>
                <w:rFonts w:ascii="Angsana New" w:hAnsi="Angsana New" w:cs="Angsana New"/>
                <w:cs/>
              </w:rPr>
              <w:t>(</w:t>
            </w: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EB73B7" w:rsidRPr="00607F0C">
              <w:rPr>
                <w:rFonts w:ascii="Angsana New" w:hAnsi="Angsana New" w:cs="Angsana New"/>
                <w:cs/>
              </w:rPr>
              <w:t>)/</w:t>
            </w:r>
            <w:r w:rsidRPr="00D56B19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E56238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5D3AF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6DC81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B73B7" w:rsidRPr="00607F0C" w14:paraId="61A0861D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B9605B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 วันที่ออกบัตร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23BED" w14:textId="44B34175" w:rsidR="00EB73B7" w:rsidRPr="00607F0C" w:rsidRDefault="00D56B19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D56B19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B1EE22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094B91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4E2E0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B73B7" w:rsidRPr="00607F0C" w14:paraId="6F48BC78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5DF19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- ยกเว้นภาษีเงินได้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8CB6BF" w14:textId="6791183B" w:rsidR="00EB73B7" w:rsidRPr="00607F0C" w:rsidRDefault="00D56B19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ก.ค. </w:t>
            </w:r>
            <w:r w:rsidRPr="00D56B19">
              <w:rPr>
                <w:rFonts w:ascii="Angsana New" w:hAnsi="Angsana New" w:cs="Angsana New"/>
                <w:lang w:val="en-US"/>
              </w:rPr>
              <w:t>2557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D56B19">
              <w:rPr>
                <w:rFonts w:ascii="Angsana New" w:hAnsi="Angsana New" w:cs="Angsana New"/>
                <w:lang w:val="en-US"/>
              </w:rPr>
              <w:t>30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D56B19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4B901C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E44A08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8CFCE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B73B7" w:rsidRPr="00607F0C" w14:paraId="313EBAD5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732EFE" w14:textId="26F9AFC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- 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>ลดหย่อนภาษีเงินได้</w:t>
            </w:r>
            <w:r w:rsidRPr="00607F0C">
              <w:rPr>
                <w:rFonts w:ascii="Angsana New" w:hAnsi="Angsana New" w:cs="Angsana New" w:hint="cs"/>
                <w:spacing w:val="-4"/>
                <w:cs/>
              </w:rPr>
              <w:t>ร้อยละ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D56B19" w:rsidRPr="00D56B19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="00D56B19" w:rsidRPr="00D56B19">
              <w:rPr>
                <w:rFonts w:ascii="Angsana New" w:hAnsi="Angsana New" w:cs="Angsana New" w:hint="cs"/>
                <w:spacing w:val="-4"/>
                <w:lang w:val="en-US"/>
              </w:rPr>
              <w:t>0</w:t>
            </w:r>
            <w:r w:rsidRPr="00607F0C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 xml:space="preserve">ของอัตราปกติ </w:t>
            </w:r>
            <w:r w:rsidR="00D56B19" w:rsidRPr="00D56B19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EB996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829E3D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FD4F79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E891B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B73B7" w:rsidRPr="00607F0C" w14:paraId="2F5B93B1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92580B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 ยกเว้นอากรขาเข้าเครื่องจักร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86F97" w14:textId="531FDE3D" w:rsidR="00EB73B7" w:rsidRPr="00607F0C" w:rsidRDefault="00D56B19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D56B19">
              <w:rPr>
                <w:rFonts w:ascii="Angsana New" w:hAnsi="Angsana New" w:cs="Angsana New"/>
                <w:lang w:val="en-US"/>
              </w:rPr>
              <w:t>2555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D56B19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D56B19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EDECA3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9C21EC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E4C8D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B73B7" w:rsidRPr="00607F0C" w14:paraId="4F31C199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3DB84D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45B5B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C195C9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9C3727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CCC2D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</w:tr>
      <w:tr w:rsidR="00EB73B7" w:rsidRPr="00607F0C" w14:paraId="47538265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CF01C" w14:textId="2F943B70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 xml:space="preserve">โครงการที่ </w:t>
            </w:r>
            <w:r w:rsidR="00D56B19" w:rsidRPr="00D56B19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440BC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64289E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76F158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57C70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</w:tr>
      <w:tr w:rsidR="00EB73B7" w:rsidRPr="00607F0C" w14:paraId="3231A875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E2EE3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 บัตรส่งเสริม เลขที่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99E45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D994CF" w14:textId="3E8A0A6D" w:rsidR="00EB73B7" w:rsidRPr="00607F0C" w:rsidRDefault="00D56B19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2904</w:t>
            </w:r>
            <w:r w:rsidR="00EB73B7" w:rsidRPr="00607F0C">
              <w:rPr>
                <w:rFonts w:ascii="Angsana New" w:hAnsi="Angsana New" w:cs="Angsana New"/>
                <w:cs/>
              </w:rPr>
              <w:t>(</w:t>
            </w: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EB73B7" w:rsidRPr="00607F0C">
              <w:rPr>
                <w:rFonts w:ascii="Angsana New" w:hAnsi="Angsana New" w:cs="Angsana New"/>
                <w:cs/>
              </w:rPr>
              <w:t>)/</w:t>
            </w:r>
            <w:r w:rsidRPr="00D56B19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2E9794" w14:textId="26441C29" w:rsidR="00EB73B7" w:rsidRPr="00607F0C" w:rsidRDefault="00D56B19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2877</w:t>
            </w:r>
            <w:r w:rsidR="00EB73B7" w:rsidRPr="00607F0C">
              <w:rPr>
                <w:rFonts w:ascii="Angsana New" w:hAnsi="Angsana New" w:cs="Angsana New"/>
                <w:cs/>
              </w:rPr>
              <w:t>(</w:t>
            </w: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EB73B7" w:rsidRPr="00607F0C">
              <w:rPr>
                <w:rFonts w:ascii="Angsana New" w:hAnsi="Angsana New" w:cs="Angsana New"/>
                <w:cs/>
              </w:rPr>
              <w:t>)/</w:t>
            </w:r>
            <w:r w:rsidRPr="00D56B19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9BC18" w14:textId="5BF6ADF9" w:rsidR="00EB73B7" w:rsidRPr="00607F0C" w:rsidRDefault="00D56B19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2878</w:t>
            </w:r>
            <w:r w:rsidR="00EB73B7" w:rsidRPr="00607F0C">
              <w:rPr>
                <w:rFonts w:ascii="Angsana New" w:hAnsi="Angsana New" w:cs="Angsana New"/>
                <w:cs/>
              </w:rPr>
              <w:t>(</w:t>
            </w: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EB73B7" w:rsidRPr="00607F0C">
              <w:rPr>
                <w:rFonts w:ascii="Angsana New" w:hAnsi="Angsana New" w:cs="Angsana New"/>
                <w:cs/>
              </w:rPr>
              <w:t>)/</w:t>
            </w:r>
            <w:r w:rsidRPr="00D56B19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EB73B7" w:rsidRPr="00607F0C" w14:paraId="6F86A312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1862C7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 วันที่ออกบัตร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230B3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633D02" w14:textId="411B4CB1" w:rsidR="00EB73B7" w:rsidRPr="00607F0C" w:rsidRDefault="00D56B19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D56B19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286AD6" w14:textId="08F5CFB9" w:rsidR="00EB73B7" w:rsidRPr="00607F0C" w:rsidRDefault="00D56B19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D56B19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979046" w14:textId="6A66AE56" w:rsidR="00EB73B7" w:rsidRPr="00607F0C" w:rsidRDefault="00D56B19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D56B19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EB73B7" w:rsidRPr="00607F0C" w14:paraId="7B721412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2ADAFC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- ยกเว้นภาษีเงินได้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FA952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AF9C56" w14:textId="6A3A8BA0" w:rsidR="00EB73B7" w:rsidRPr="00607F0C" w:rsidRDefault="00D56B19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ก.ค. </w:t>
            </w:r>
            <w:r w:rsidRPr="00D56B19">
              <w:rPr>
                <w:rFonts w:ascii="Angsana New" w:hAnsi="Angsana New" w:cs="Angsana New"/>
                <w:lang w:val="en-US"/>
              </w:rPr>
              <w:t>2556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D56B19">
              <w:rPr>
                <w:rFonts w:ascii="Angsana New" w:hAnsi="Angsana New" w:cs="Angsana New"/>
                <w:lang w:val="en-US"/>
              </w:rPr>
              <w:t>30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D56B19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0D5826" w14:textId="6C0CD753" w:rsidR="00EB73B7" w:rsidRPr="00607F0C" w:rsidRDefault="00D56B19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ก.ค. </w:t>
            </w:r>
            <w:r w:rsidRPr="00D56B19">
              <w:rPr>
                <w:rFonts w:ascii="Angsana New" w:hAnsi="Angsana New" w:cs="Angsana New"/>
                <w:lang w:val="en-US"/>
              </w:rPr>
              <w:t>2556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D56B19">
              <w:rPr>
                <w:rFonts w:ascii="Angsana New" w:hAnsi="Angsana New" w:cs="Angsana New"/>
                <w:lang w:val="en-US"/>
              </w:rPr>
              <w:t>30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D56B19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B7987" w14:textId="4E638E90" w:rsidR="00EB73B7" w:rsidRPr="00607F0C" w:rsidRDefault="00D56B19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ก.ค. </w:t>
            </w:r>
            <w:r w:rsidRPr="00D56B19">
              <w:rPr>
                <w:rFonts w:ascii="Angsana New" w:hAnsi="Angsana New" w:cs="Angsana New"/>
                <w:lang w:val="en-US"/>
              </w:rPr>
              <w:t>2556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D56B19">
              <w:rPr>
                <w:rFonts w:ascii="Angsana New" w:hAnsi="Angsana New" w:cs="Angsana New"/>
                <w:lang w:val="en-US"/>
              </w:rPr>
              <w:t>30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D56B19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EB73B7" w:rsidRPr="00607F0C" w14:paraId="0CAF6310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78E32F" w14:textId="16A7C068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- 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>ลดหย่อนภาษีเงินได้</w:t>
            </w:r>
            <w:r w:rsidRPr="00607F0C">
              <w:rPr>
                <w:rFonts w:ascii="Angsana New" w:hAnsi="Angsana New" w:cs="Angsana New" w:hint="cs"/>
                <w:spacing w:val="-4"/>
                <w:cs/>
              </w:rPr>
              <w:t>ร้อยละ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D56B19" w:rsidRPr="00D56B19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="00D56B19" w:rsidRPr="00D56B19">
              <w:rPr>
                <w:rFonts w:ascii="Angsana New" w:hAnsi="Angsana New" w:cs="Angsana New" w:hint="cs"/>
                <w:spacing w:val="-4"/>
                <w:lang w:val="en-US"/>
              </w:rPr>
              <w:t>0</w:t>
            </w:r>
            <w:r w:rsidRPr="00607F0C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 xml:space="preserve">ของอัตราปกติ </w:t>
            </w:r>
            <w:r w:rsidR="00D56B19" w:rsidRPr="00D56B19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06A99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F65855" w14:textId="4230B5F9" w:rsidR="00EB73B7" w:rsidRPr="00607F0C" w:rsidRDefault="00D56B19" w:rsidP="00EB73B7">
            <w:pPr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ก.ค. </w:t>
            </w:r>
            <w:r w:rsidRPr="00D56B19">
              <w:rPr>
                <w:rFonts w:ascii="Angsana New" w:hAnsi="Angsana New" w:cs="Angsana New"/>
                <w:lang w:val="en-US"/>
              </w:rPr>
              <w:t>2564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D56B19">
              <w:rPr>
                <w:rFonts w:ascii="Angsana New" w:hAnsi="Angsana New" w:cs="Angsana New"/>
                <w:lang w:val="en-US"/>
              </w:rPr>
              <w:t>30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D56B19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A78C2D" w14:textId="68276BDF" w:rsidR="00EB73B7" w:rsidRPr="00607F0C" w:rsidRDefault="00D56B19" w:rsidP="00EB73B7">
            <w:pPr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ก.ค. </w:t>
            </w:r>
            <w:r w:rsidRPr="00D56B19">
              <w:rPr>
                <w:rFonts w:ascii="Angsana New" w:hAnsi="Angsana New" w:cs="Angsana New"/>
                <w:lang w:val="en-US"/>
              </w:rPr>
              <w:t>2564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D56B19">
              <w:rPr>
                <w:rFonts w:ascii="Angsana New" w:hAnsi="Angsana New" w:cs="Angsana New"/>
                <w:lang w:val="en-US"/>
              </w:rPr>
              <w:t>30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D56B19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93EE9" w14:textId="14CE9144" w:rsidR="00EB73B7" w:rsidRPr="00607F0C" w:rsidRDefault="00D56B19" w:rsidP="00EB73B7">
            <w:pPr>
              <w:rPr>
                <w:rFonts w:ascii="Angsana New" w:hAnsi="Angsana New" w:cs="Angsana New"/>
                <w:cs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ก.ค. </w:t>
            </w:r>
            <w:r w:rsidRPr="00D56B19">
              <w:rPr>
                <w:rFonts w:ascii="Angsana New" w:hAnsi="Angsana New" w:cs="Angsana New"/>
                <w:lang w:val="en-US"/>
              </w:rPr>
              <w:t>2564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D56B19">
              <w:rPr>
                <w:rFonts w:ascii="Angsana New" w:hAnsi="Angsana New" w:cs="Angsana New"/>
                <w:lang w:val="en-US"/>
              </w:rPr>
              <w:t>30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D56B19">
              <w:rPr>
                <w:rFonts w:ascii="Angsana New" w:hAnsi="Angsana New" w:cs="Angsana New"/>
                <w:lang w:val="en-US"/>
              </w:rPr>
              <w:t>2569</w:t>
            </w:r>
          </w:p>
        </w:tc>
      </w:tr>
      <w:tr w:rsidR="00EB73B7" w:rsidRPr="00607F0C" w14:paraId="4124EDD0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781E60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 ยกเว้นอากรขาเข้าเครื่องจักร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203D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BBC6B" w14:textId="532275B9" w:rsidR="00EB73B7" w:rsidRPr="00607F0C" w:rsidRDefault="00D56B19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D56B19">
              <w:rPr>
                <w:rFonts w:ascii="Angsana New" w:hAnsi="Angsana New" w:cs="Angsana New"/>
                <w:lang w:val="en-US"/>
              </w:rPr>
              <w:t>2555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D56B19">
              <w:rPr>
                <w:rFonts w:ascii="Angsana New" w:hAnsi="Angsana New" w:cs="Angsana New"/>
                <w:lang w:val="en-US"/>
              </w:rPr>
              <w:t>20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D56B19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148433E" w14:textId="7F12CD47" w:rsidR="00EB73B7" w:rsidRPr="00607F0C" w:rsidRDefault="00D56B19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D56B19">
              <w:rPr>
                <w:rFonts w:ascii="Angsana New" w:hAnsi="Angsana New" w:cs="Angsana New"/>
                <w:lang w:val="en-US"/>
              </w:rPr>
              <w:t>2555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D56B19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D56B19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6A5B" w14:textId="11059E25" w:rsidR="00EB73B7" w:rsidRPr="00607F0C" w:rsidRDefault="00D56B19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D56B19">
              <w:rPr>
                <w:rFonts w:ascii="Angsana New" w:hAnsi="Angsana New" w:cs="Angsana New"/>
                <w:lang w:val="en-US"/>
              </w:rPr>
              <w:t>2555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D56B19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D56B19">
              <w:rPr>
                <w:rFonts w:ascii="Angsana New" w:hAnsi="Angsana New" w:cs="Angsana New"/>
                <w:lang w:val="en-US"/>
              </w:rPr>
              <w:t>2558</w:t>
            </w:r>
          </w:p>
        </w:tc>
      </w:tr>
    </w:tbl>
    <w:p w14:paraId="1FC72CD4" w14:textId="77777777" w:rsidR="008E1083" w:rsidRPr="00607F0C" w:rsidRDefault="00195771" w:rsidP="008112A2">
      <w:pPr>
        <w:spacing w:before="240"/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ทั้งนี้บริษัททั้งส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ี่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บริษัทจะต้องปฏิบัติตามข้อกำหนดและเงื่อนไขต่างๆ ตามที่กำหนดไว้ในบัตรส่งเสริมการลงทุน</w:t>
      </w:r>
    </w:p>
    <w:p w14:paraId="370F7744" w14:textId="77777777" w:rsidR="008E1083" w:rsidRPr="00607F0C" w:rsidRDefault="008E1083" w:rsidP="008112A2">
      <w:pPr>
        <w:ind w:left="360"/>
        <w:rPr>
          <w:rFonts w:ascii="Angsana New" w:hAnsi="Angsana New" w:cs="Angsana New"/>
          <w:sz w:val="32"/>
          <w:szCs w:val="32"/>
          <w:lang w:val="en-US"/>
        </w:rPr>
      </w:pPr>
    </w:p>
    <w:p w14:paraId="675F32A8" w14:textId="77777777" w:rsidR="008E1083" w:rsidRPr="00607F0C" w:rsidRDefault="008E1083" w:rsidP="008112A2">
      <w:pPr>
        <w:rPr>
          <w:rFonts w:ascii="Angsana New" w:hAnsi="Angsana New" w:cs="Angsana New"/>
          <w:cs/>
        </w:rPr>
        <w:sectPr w:rsidR="008E1083" w:rsidRPr="00607F0C" w:rsidSect="0055219A">
          <w:headerReference w:type="even" r:id="rId50"/>
          <w:footerReference w:type="even" r:id="rId51"/>
          <w:footerReference w:type="default" r:id="rId52"/>
          <w:headerReference w:type="first" r:id="rId53"/>
          <w:footerReference w:type="first" r:id="rId54"/>
          <w:pgSz w:w="16838" w:h="11906" w:orient="landscape"/>
          <w:pgMar w:top="1440" w:right="1224" w:bottom="720" w:left="1440" w:header="864" w:footer="432" w:gutter="0"/>
          <w:paperSrc w:first="7" w:other="7"/>
          <w:cols w:space="720"/>
          <w:docGrid w:linePitch="360"/>
        </w:sectPr>
      </w:pPr>
    </w:p>
    <w:p w14:paraId="4A2757C2" w14:textId="3F8AC103" w:rsidR="008E1083" w:rsidRPr="00607F0C" w:rsidRDefault="00D56B19" w:rsidP="008112A2">
      <w:pPr>
        <w:ind w:left="540" w:hanging="540"/>
        <w:rPr>
          <w:rFonts w:ascii="Angsana New" w:hAnsi="Angsana New" w:cs="Angsana New"/>
          <w:spacing w:val="-8"/>
          <w:sz w:val="32"/>
          <w:szCs w:val="32"/>
          <w:cs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37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การรายงานรายได้สำหรับผู้ได้รับการส่งเสริม</w:t>
      </w:r>
    </w:p>
    <w:p w14:paraId="625E8990" w14:textId="1EB8ED1F" w:rsidR="008E1083" w:rsidRPr="00607F0C" w:rsidRDefault="008E1083" w:rsidP="002E5759">
      <w:pPr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ตามประกาศของสำนักงานคณะกรรมการส่งเสริมการลงทุนที่ ป. </w:t>
      </w:r>
      <w:r w:rsidR="00D56B19" w:rsidRPr="00D56B19">
        <w:rPr>
          <w:rFonts w:ascii="Angsana New" w:hAnsi="Angsana New" w:cs="Angsana New"/>
          <w:spacing w:val="-8"/>
          <w:sz w:val="32"/>
          <w:szCs w:val="32"/>
          <w:lang w:val="en-US"/>
        </w:rPr>
        <w:t>14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>/</w:t>
      </w:r>
      <w:r w:rsidR="00D56B19" w:rsidRPr="00D56B19">
        <w:rPr>
          <w:rFonts w:ascii="Angsana New" w:hAnsi="Angsana New" w:cs="Angsana New"/>
          <w:spacing w:val="-8"/>
          <w:sz w:val="32"/>
          <w:szCs w:val="32"/>
          <w:lang w:val="en-US"/>
        </w:rPr>
        <w:t>2541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 เรื่องกำหนดวิธีการรายงานรายได้สำหรับผู้ได้รับการส่งเสริมการลงทุน ลงวันที่ </w:t>
      </w:r>
      <w:r w:rsidR="00D56B19" w:rsidRPr="00D56B19">
        <w:rPr>
          <w:rFonts w:ascii="Angsana New" w:hAnsi="Angsana New" w:cs="Angsana New"/>
          <w:spacing w:val="-8"/>
          <w:sz w:val="32"/>
          <w:szCs w:val="32"/>
          <w:lang w:val="en-US"/>
        </w:rPr>
        <w:t>30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D56B19" w:rsidRPr="00D56B19">
        <w:rPr>
          <w:rFonts w:ascii="Angsana New" w:hAnsi="Angsana New" w:cs="Angsana New"/>
          <w:spacing w:val="-8"/>
          <w:sz w:val="32"/>
          <w:szCs w:val="32"/>
          <w:lang w:val="en-US"/>
        </w:rPr>
        <w:t>2541</w:t>
      </w:r>
      <w:r w:rsidRPr="00607F0C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A305FB" w:rsidRPr="00607F0C">
        <w:rPr>
          <w:rFonts w:ascii="Angsana New" w:hAnsi="Angsana New" w:cs="Angsana New"/>
          <w:spacing w:val="-8"/>
          <w:sz w:val="32"/>
          <w:szCs w:val="32"/>
          <w:cs/>
        </w:rPr>
        <w:t>โดยให้</w:t>
      </w:r>
      <w:r w:rsidR="00FA722D" w:rsidRPr="00FA722D">
        <w:rPr>
          <w:rFonts w:ascii="Angsana New" w:hAnsi="Angsana New" w:cs="Angsana New"/>
          <w:spacing w:val="-8"/>
          <w:sz w:val="32"/>
          <w:szCs w:val="32"/>
          <w:cs/>
        </w:rPr>
        <w:t>บริษัทและบริษัทย่อย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>แสดงยอดรายได้จากการจำหน่ายในประเทศ และต่างประเทศแยกจากกัน พร้อมทั้งแยกเป็นส่วนที่ได้รับการส</w:t>
      </w:r>
      <w:r w:rsidR="00931EE8" w:rsidRPr="00607F0C">
        <w:rPr>
          <w:rFonts w:ascii="Angsana New" w:hAnsi="Angsana New" w:cs="Angsana New"/>
          <w:spacing w:val="-8"/>
          <w:sz w:val="32"/>
          <w:szCs w:val="32"/>
          <w:cs/>
        </w:rPr>
        <w:t>่งเสริม และไม่ได้รับการส่งเสริม</w:t>
      </w:r>
      <w:r w:rsidR="00B67C5E"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A305FB"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                  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รายการดังกล่าวสำหรับปีสิ้นสุดวันที่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5FD03C37" w14:textId="77777777" w:rsidR="008E1083" w:rsidRPr="00607F0C" w:rsidRDefault="008E1083" w:rsidP="008112A2">
      <w:pPr>
        <w:ind w:left="360"/>
        <w:jc w:val="right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136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354"/>
        <w:gridCol w:w="171"/>
        <w:gridCol w:w="1354"/>
        <w:gridCol w:w="180"/>
        <w:gridCol w:w="1347"/>
        <w:gridCol w:w="7"/>
        <w:gridCol w:w="138"/>
        <w:gridCol w:w="13"/>
        <w:gridCol w:w="1341"/>
        <w:gridCol w:w="180"/>
        <w:gridCol w:w="1354"/>
        <w:gridCol w:w="174"/>
        <w:gridCol w:w="1357"/>
      </w:tblGrid>
      <w:tr w:rsidR="008E1083" w:rsidRPr="00607F0C" w14:paraId="5A8393CA" w14:textId="77777777" w:rsidTr="00627376">
        <w:trPr>
          <w:trHeight w:val="144"/>
        </w:trPr>
        <w:tc>
          <w:tcPr>
            <w:tcW w:w="4680" w:type="dxa"/>
            <w:shd w:val="clear" w:color="auto" w:fill="auto"/>
          </w:tcPr>
          <w:p w14:paraId="52A30131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4406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14:paraId="52718E44" w14:textId="7F434152" w:rsidR="008E1083" w:rsidRPr="00607F0C" w:rsidRDefault="00D56B19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lang w:val="en-US"/>
              </w:rPr>
              <w:t>4</w:t>
            </w:r>
          </w:p>
        </w:tc>
        <w:tc>
          <w:tcPr>
            <w:tcW w:w="158" w:type="dxa"/>
            <w:gridSpan w:val="3"/>
            <w:shd w:val="clear" w:color="auto" w:fill="auto"/>
          </w:tcPr>
          <w:p w14:paraId="696B9BE5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406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14:paraId="60488E2F" w14:textId="46202EBA" w:rsidR="008E1083" w:rsidRPr="00607F0C" w:rsidRDefault="00D56B19" w:rsidP="008F6DB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D56B19">
              <w:rPr>
                <w:rFonts w:ascii="Angsana New" w:hAnsi="Angsana New" w:cs="Angsana New" w:hint="cs"/>
                <w:b/>
                <w:bCs/>
                <w:lang w:val="en-US"/>
              </w:rPr>
              <w:t>3</w:t>
            </w:r>
          </w:p>
        </w:tc>
      </w:tr>
      <w:tr w:rsidR="008E1083" w:rsidRPr="00607F0C" w14:paraId="2A02B85E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04C989BF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42B6244D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กิจการที่ได้รับ</w:t>
            </w:r>
          </w:p>
        </w:tc>
        <w:tc>
          <w:tcPr>
            <w:tcW w:w="171" w:type="dxa"/>
            <w:tcBorders>
              <w:top w:val="single" w:sz="4" w:space="0" w:color="000000"/>
            </w:tcBorders>
            <w:shd w:val="clear" w:color="auto" w:fill="auto"/>
          </w:tcPr>
          <w:p w14:paraId="609B757D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46F71C3E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กิจการที่ไม่ได้</w:t>
            </w:r>
          </w:p>
        </w:tc>
        <w:tc>
          <w:tcPr>
            <w:tcW w:w="180" w:type="dxa"/>
            <w:tcBorders>
              <w:top w:val="single" w:sz="4" w:space="0" w:color="000000"/>
            </w:tcBorders>
            <w:shd w:val="clear" w:color="auto" w:fill="auto"/>
          </w:tcPr>
          <w:p w14:paraId="11035C94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49035C60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8" w:type="dxa"/>
            <w:shd w:val="clear" w:color="auto" w:fill="auto"/>
          </w:tcPr>
          <w:p w14:paraId="20FBBB13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74448677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กิจการที่ได้รับ</w:t>
            </w:r>
          </w:p>
        </w:tc>
        <w:tc>
          <w:tcPr>
            <w:tcW w:w="180" w:type="dxa"/>
            <w:tcBorders>
              <w:top w:val="single" w:sz="4" w:space="0" w:color="000000"/>
            </w:tcBorders>
            <w:shd w:val="clear" w:color="auto" w:fill="auto"/>
          </w:tcPr>
          <w:p w14:paraId="03E776C6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61C44100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กิจการที่ไม่ได้</w:t>
            </w:r>
          </w:p>
        </w:tc>
        <w:tc>
          <w:tcPr>
            <w:tcW w:w="174" w:type="dxa"/>
            <w:tcBorders>
              <w:top w:val="single" w:sz="4" w:space="0" w:color="000000"/>
            </w:tcBorders>
            <w:shd w:val="clear" w:color="auto" w:fill="auto"/>
          </w:tcPr>
          <w:p w14:paraId="40FE8A3F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7" w:type="dxa"/>
            <w:tcBorders>
              <w:top w:val="single" w:sz="4" w:space="0" w:color="000000"/>
            </w:tcBorders>
            <w:shd w:val="clear" w:color="auto" w:fill="auto"/>
          </w:tcPr>
          <w:p w14:paraId="000A6649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8E1083" w:rsidRPr="00607F0C" w14:paraId="3299BDBA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4567AA51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34FDC76F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การส่งเสริม</w:t>
            </w:r>
          </w:p>
        </w:tc>
        <w:tc>
          <w:tcPr>
            <w:tcW w:w="171" w:type="dxa"/>
            <w:shd w:val="clear" w:color="auto" w:fill="auto"/>
          </w:tcPr>
          <w:p w14:paraId="06D8B748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42FC0359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รับการส่งเสริม</w:t>
            </w:r>
          </w:p>
        </w:tc>
        <w:tc>
          <w:tcPr>
            <w:tcW w:w="180" w:type="dxa"/>
            <w:shd w:val="clear" w:color="auto" w:fill="auto"/>
          </w:tcPr>
          <w:p w14:paraId="59193E07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86D846F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5C7E73C2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A2BC6B8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การส่งเสริม</w:t>
            </w:r>
          </w:p>
        </w:tc>
        <w:tc>
          <w:tcPr>
            <w:tcW w:w="180" w:type="dxa"/>
            <w:shd w:val="clear" w:color="auto" w:fill="auto"/>
          </w:tcPr>
          <w:p w14:paraId="7C737A99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7533463A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รับการส่งเสริม</w:t>
            </w:r>
          </w:p>
        </w:tc>
        <w:tc>
          <w:tcPr>
            <w:tcW w:w="174" w:type="dxa"/>
            <w:shd w:val="clear" w:color="auto" w:fill="auto"/>
          </w:tcPr>
          <w:p w14:paraId="4B1A08A5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40CA793C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8E1083" w:rsidRPr="00607F0C" w14:paraId="27674324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4F10549F" w14:textId="77777777" w:rsidR="008E1083" w:rsidRPr="00607F0C" w:rsidRDefault="008E1083" w:rsidP="002E5759">
            <w:pPr>
              <w:ind w:left="72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1354" w:type="dxa"/>
            <w:shd w:val="clear" w:color="auto" w:fill="auto"/>
          </w:tcPr>
          <w:p w14:paraId="408B3F9D" w14:textId="77777777" w:rsidR="008E1083" w:rsidRPr="00607F0C" w:rsidRDefault="008E1083" w:rsidP="002E5759">
            <w:pPr>
              <w:tabs>
                <w:tab w:val="decimal" w:pos="1350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14:paraId="39143A6F" w14:textId="77777777" w:rsidR="008E1083" w:rsidRPr="00607F0C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58128A57" w14:textId="77777777" w:rsidR="008E1083" w:rsidRPr="00607F0C" w:rsidRDefault="008E1083" w:rsidP="002E5759">
            <w:pPr>
              <w:tabs>
                <w:tab w:val="decimal" w:pos="1326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A521986" w14:textId="77777777" w:rsidR="008E1083" w:rsidRPr="00607F0C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1AAA156E" w14:textId="77777777" w:rsidR="008E1083" w:rsidRPr="00607F0C" w:rsidRDefault="008E1083" w:rsidP="002E5759">
            <w:pPr>
              <w:tabs>
                <w:tab w:val="decimal" w:pos="1311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" w:type="dxa"/>
            <w:shd w:val="clear" w:color="auto" w:fill="auto"/>
          </w:tcPr>
          <w:p w14:paraId="0A04D815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6E25D2A" w14:textId="77777777" w:rsidR="008E1083" w:rsidRPr="00607F0C" w:rsidRDefault="008E1083" w:rsidP="002E5759">
            <w:pPr>
              <w:tabs>
                <w:tab w:val="decimal" w:pos="1203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51D15A8" w14:textId="77777777" w:rsidR="008E1083" w:rsidRPr="00607F0C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27D4C28C" w14:textId="77777777" w:rsidR="008E1083" w:rsidRPr="00607F0C" w:rsidRDefault="008E1083" w:rsidP="002E5759">
            <w:pPr>
              <w:tabs>
                <w:tab w:val="decimal" w:pos="1215"/>
              </w:tabs>
              <w:snapToGrid w:val="0"/>
              <w:ind w:right="-2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4" w:type="dxa"/>
            <w:shd w:val="clear" w:color="auto" w:fill="auto"/>
          </w:tcPr>
          <w:p w14:paraId="283839A5" w14:textId="77777777" w:rsidR="008E1083" w:rsidRPr="00607F0C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10083F0B" w14:textId="77777777" w:rsidR="008E1083" w:rsidRPr="00607F0C" w:rsidRDefault="008E1083" w:rsidP="002E5759">
            <w:pPr>
              <w:tabs>
                <w:tab w:val="decimal" w:pos="1152"/>
              </w:tabs>
              <w:snapToGrid w:val="0"/>
              <w:ind w:right="-12"/>
              <w:rPr>
                <w:rFonts w:ascii="Angsana New" w:hAnsi="Angsana New" w:cs="Angsana New"/>
                <w:lang w:val="en-US"/>
              </w:rPr>
            </w:pPr>
          </w:p>
        </w:tc>
      </w:tr>
      <w:tr w:rsidR="00E80C08" w:rsidRPr="00607F0C" w14:paraId="11C8D26E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3F87941F" w14:textId="77777777" w:rsidR="00E80C08" w:rsidRPr="00607F0C" w:rsidRDefault="00E80C08" w:rsidP="00E80C08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รายได้จากการส่งออก</w:t>
            </w:r>
          </w:p>
        </w:tc>
        <w:tc>
          <w:tcPr>
            <w:tcW w:w="1354" w:type="dxa"/>
            <w:shd w:val="clear" w:color="auto" w:fill="auto"/>
          </w:tcPr>
          <w:p w14:paraId="4F4A2D25" w14:textId="1F067FD0" w:rsidR="00E80C08" w:rsidRPr="00607F0C" w:rsidRDefault="006215E8" w:rsidP="00E80C08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6BB2D402" w14:textId="77777777" w:rsidR="00E80C08" w:rsidRPr="00607F0C" w:rsidRDefault="00E80C08" w:rsidP="00E80C08">
            <w:pPr>
              <w:tabs>
                <w:tab w:val="decimal" w:pos="1260"/>
              </w:tabs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467C3C53" w14:textId="176FD6A5" w:rsidR="00E80C08" w:rsidRPr="00607F0C" w:rsidRDefault="00D56B19" w:rsidP="00E80C08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923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903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574</w:t>
            </w:r>
          </w:p>
        </w:tc>
        <w:tc>
          <w:tcPr>
            <w:tcW w:w="180" w:type="dxa"/>
            <w:shd w:val="clear" w:color="auto" w:fill="auto"/>
          </w:tcPr>
          <w:p w14:paraId="27230FB3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071E0DD0" w14:textId="5D5D9EF5" w:rsidR="00E80C08" w:rsidRPr="00607F0C" w:rsidRDefault="00D56B19" w:rsidP="00E80C08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923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903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574</w:t>
            </w:r>
          </w:p>
        </w:tc>
        <w:tc>
          <w:tcPr>
            <w:tcW w:w="138" w:type="dxa"/>
            <w:shd w:val="clear" w:color="auto" w:fill="auto"/>
          </w:tcPr>
          <w:p w14:paraId="2704987D" w14:textId="77777777" w:rsidR="00E80C08" w:rsidRPr="00607F0C" w:rsidRDefault="00E80C08" w:rsidP="00E80C08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65AC887" w14:textId="13984C68" w:rsidR="00E80C08" w:rsidRPr="00607F0C" w:rsidRDefault="00E80C08" w:rsidP="00E80C08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CBCA13" w14:textId="77777777" w:rsidR="00E80C08" w:rsidRPr="00607F0C" w:rsidRDefault="00E80C08" w:rsidP="00E80C08">
            <w:pPr>
              <w:tabs>
                <w:tab w:val="decimal" w:pos="1260"/>
              </w:tabs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0C13E517" w14:textId="0687CA10" w:rsidR="00E80C08" w:rsidRPr="00607F0C" w:rsidRDefault="00D56B19" w:rsidP="00E80C08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895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528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892</w:t>
            </w:r>
          </w:p>
        </w:tc>
        <w:tc>
          <w:tcPr>
            <w:tcW w:w="174" w:type="dxa"/>
            <w:shd w:val="clear" w:color="auto" w:fill="auto"/>
          </w:tcPr>
          <w:p w14:paraId="724860F2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shd w:val="clear" w:color="auto" w:fill="auto"/>
          </w:tcPr>
          <w:p w14:paraId="5DBC0997" w14:textId="33068C57" w:rsidR="00E80C08" w:rsidRPr="00607F0C" w:rsidRDefault="00D56B19" w:rsidP="00E80C08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895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528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892</w:t>
            </w:r>
          </w:p>
        </w:tc>
      </w:tr>
      <w:tr w:rsidR="00E80C08" w:rsidRPr="00607F0C" w14:paraId="2AC9C08A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603D8101" w14:textId="77777777" w:rsidR="00E80C08" w:rsidRPr="00607F0C" w:rsidRDefault="00E80C08" w:rsidP="00E80C08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รายได้จากการขายใน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ประเทศ</w:t>
            </w:r>
          </w:p>
        </w:tc>
        <w:tc>
          <w:tcPr>
            <w:tcW w:w="1354" w:type="dxa"/>
            <w:shd w:val="clear" w:color="auto" w:fill="auto"/>
          </w:tcPr>
          <w:p w14:paraId="328AE24C" w14:textId="32C12FD3" w:rsidR="00E80C08" w:rsidRPr="00607F0C" w:rsidRDefault="00D56B19" w:rsidP="00E80C08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143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776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254</w:t>
            </w:r>
          </w:p>
        </w:tc>
        <w:tc>
          <w:tcPr>
            <w:tcW w:w="171" w:type="dxa"/>
            <w:shd w:val="clear" w:color="auto" w:fill="auto"/>
          </w:tcPr>
          <w:p w14:paraId="15185CC5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62ABBF44" w14:textId="7D7D7565" w:rsidR="00E80C08" w:rsidRPr="00607F0C" w:rsidRDefault="00D56B19" w:rsidP="006215E8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176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099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810</w:t>
            </w:r>
          </w:p>
        </w:tc>
        <w:tc>
          <w:tcPr>
            <w:tcW w:w="180" w:type="dxa"/>
            <w:shd w:val="clear" w:color="auto" w:fill="auto"/>
          </w:tcPr>
          <w:p w14:paraId="71D57B67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25EC073F" w14:textId="12FF1DD2" w:rsidR="00E80C08" w:rsidRPr="00607F0C" w:rsidRDefault="00D56B19" w:rsidP="008B0729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319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876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064</w:t>
            </w:r>
          </w:p>
        </w:tc>
        <w:tc>
          <w:tcPr>
            <w:tcW w:w="138" w:type="dxa"/>
            <w:shd w:val="clear" w:color="auto" w:fill="auto"/>
          </w:tcPr>
          <w:p w14:paraId="6ADEB3DB" w14:textId="77777777" w:rsidR="00E80C08" w:rsidRPr="00607F0C" w:rsidRDefault="00E80C08" w:rsidP="00E80C08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CA6CCB2" w14:textId="00A3DC57" w:rsidR="00E80C08" w:rsidRPr="00607F0C" w:rsidRDefault="00D56B19" w:rsidP="00E80C08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68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399</w:t>
            </w:r>
          </w:p>
        </w:tc>
        <w:tc>
          <w:tcPr>
            <w:tcW w:w="180" w:type="dxa"/>
            <w:shd w:val="clear" w:color="auto" w:fill="auto"/>
          </w:tcPr>
          <w:p w14:paraId="2607B77C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1116DC67" w14:textId="60F07A4E" w:rsidR="00E80C08" w:rsidRPr="00607F0C" w:rsidRDefault="00D56B19" w:rsidP="00E80C08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060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607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839</w:t>
            </w:r>
          </w:p>
        </w:tc>
        <w:tc>
          <w:tcPr>
            <w:tcW w:w="174" w:type="dxa"/>
            <w:shd w:val="clear" w:color="auto" w:fill="auto"/>
          </w:tcPr>
          <w:p w14:paraId="3512126B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shd w:val="clear" w:color="auto" w:fill="auto"/>
          </w:tcPr>
          <w:p w14:paraId="115952CA" w14:textId="1BEBE3FF" w:rsidR="00E80C08" w:rsidRPr="00607F0C" w:rsidRDefault="00D56B19" w:rsidP="00E80C08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060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676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238</w:t>
            </w:r>
          </w:p>
        </w:tc>
      </w:tr>
      <w:tr w:rsidR="00E80C08" w:rsidRPr="00607F0C" w14:paraId="7C451850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18EC279B" w14:textId="77777777" w:rsidR="00E80C08" w:rsidRPr="00607F0C" w:rsidRDefault="00E80C08" w:rsidP="00E80C08">
            <w:pPr>
              <w:ind w:left="14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รวมรายได้จากการ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ขาย</w:t>
            </w: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36B82500" w14:textId="0B396387" w:rsidR="00E80C08" w:rsidRPr="00607F0C" w:rsidRDefault="00D56B19" w:rsidP="00E80C08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143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776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254</w:t>
            </w:r>
          </w:p>
        </w:tc>
        <w:tc>
          <w:tcPr>
            <w:tcW w:w="171" w:type="dxa"/>
            <w:shd w:val="clear" w:color="auto" w:fill="auto"/>
          </w:tcPr>
          <w:p w14:paraId="5170339C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5878D3DE" w14:textId="7BDBDE69" w:rsidR="00E80C08" w:rsidRPr="00607F0C" w:rsidRDefault="00D56B19" w:rsidP="00E80C08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100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003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384</w:t>
            </w:r>
          </w:p>
        </w:tc>
        <w:tc>
          <w:tcPr>
            <w:tcW w:w="180" w:type="dxa"/>
            <w:shd w:val="clear" w:color="auto" w:fill="auto"/>
          </w:tcPr>
          <w:p w14:paraId="2E64D094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6CA28AF0" w14:textId="45907E28" w:rsidR="00E80C08" w:rsidRPr="00607F0C" w:rsidRDefault="00D56B19" w:rsidP="008B0729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243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779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638</w:t>
            </w:r>
          </w:p>
        </w:tc>
        <w:tc>
          <w:tcPr>
            <w:tcW w:w="138" w:type="dxa"/>
            <w:shd w:val="clear" w:color="auto" w:fill="auto"/>
          </w:tcPr>
          <w:p w14:paraId="32B91CD6" w14:textId="77777777" w:rsidR="00E80C08" w:rsidRPr="00607F0C" w:rsidRDefault="00E80C08" w:rsidP="00E80C08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2941D21" w14:textId="77005ACA" w:rsidR="00E80C08" w:rsidRPr="00607F0C" w:rsidRDefault="00D56B19" w:rsidP="00E80C08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68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399</w:t>
            </w:r>
          </w:p>
        </w:tc>
        <w:tc>
          <w:tcPr>
            <w:tcW w:w="180" w:type="dxa"/>
            <w:shd w:val="clear" w:color="auto" w:fill="auto"/>
          </w:tcPr>
          <w:p w14:paraId="072E373C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1309ADC7" w14:textId="3BE3A906" w:rsidR="00E80C08" w:rsidRPr="00607F0C" w:rsidRDefault="00D56B19" w:rsidP="00E80C08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956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136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731</w:t>
            </w:r>
          </w:p>
        </w:tc>
        <w:tc>
          <w:tcPr>
            <w:tcW w:w="174" w:type="dxa"/>
            <w:shd w:val="clear" w:color="auto" w:fill="auto"/>
          </w:tcPr>
          <w:p w14:paraId="755C5F81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000000"/>
            </w:tcBorders>
            <w:shd w:val="clear" w:color="auto" w:fill="auto"/>
          </w:tcPr>
          <w:p w14:paraId="73C8DFF8" w14:textId="27E07BB5" w:rsidR="00E80C08" w:rsidRPr="00607F0C" w:rsidRDefault="00D56B19" w:rsidP="00E80C08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956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205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130</w:t>
            </w:r>
          </w:p>
        </w:tc>
      </w:tr>
      <w:tr w:rsidR="00E80C08" w:rsidRPr="00607F0C" w14:paraId="413F9731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01C2B292" w14:textId="77777777" w:rsidR="00E80C08" w:rsidRPr="00607F0C" w:rsidRDefault="00E80C08" w:rsidP="00E80C08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กำไรจากอัตรา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แลกเปลี่ยน</w:t>
            </w:r>
          </w:p>
        </w:tc>
        <w:tc>
          <w:tcPr>
            <w:tcW w:w="1354" w:type="dxa"/>
            <w:shd w:val="clear" w:color="auto" w:fill="auto"/>
          </w:tcPr>
          <w:p w14:paraId="2549481C" w14:textId="4C49D9AC" w:rsidR="00E80C08" w:rsidRPr="00607F0C" w:rsidRDefault="006215E8" w:rsidP="00E80C08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07600F14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0B2F1F87" w14:textId="364FC529" w:rsidR="00E80C08" w:rsidRPr="00607F0C" w:rsidRDefault="00D56B19" w:rsidP="00E80C08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9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060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756</w:t>
            </w:r>
          </w:p>
        </w:tc>
        <w:tc>
          <w:tcPr>
            <w:tcW w:w="180" w:type="dxa"/>
            <w:shd w:val="clear" w:color="auto" w:fill="auto"/>
          </w:tcPr>
          <w:p w14:paraId="29D9266E" w14:textId="77777777" w:rsidR="00E80C08" w:rsidRPr="00607F0C" w:rsidRDefault="00E80C08" w:rsidP="00E80C08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0AA42022" w14:textId="4426EFE1" w:rsidR="00E80C08" w:rsidRPr="00607F0C" w:rsidRDefault="00D56B19" w:rsidP="008B0729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9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060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756</w:t>
            </w:r>
          </w:p>
        </w:tc>
        <w:tc>
          <w:tcPr>
            <w:tcW w:w="138" w:type="dxa"/>
            <w:shd w:val="clear" w:color="auto" w:fill="auto"/>
          </w:tcPr>
          <w:p w14:paraId="5571677B" w14:textId="77777777" w:rsidR="00E80C08" w:rsidRPr="00607F0C" w:rsidRDefault="00E80C08" w:rsidP="00E80C08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A9BBD2F" w14:textId="7C9F5AAB" w:rsidR="00E80C08" w:rsidRPr="00607F0C" w:rsidRDefault="00E80C08" w:rsidP="00E80C08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B5BCAB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2E13CB0F" w14:textId="73F75898" w:rsidR="00E80C08" w:rsidRPr="00607F0C" w:rsidRDefault="00D56B19" w:rsidP="00E80C08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8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323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008</w:t>
            </w:r>
          </w:p>
        </w:tc>
        <w:tc>
          <w:tcPr>
            <w:tcW w:w="174" w:type="dxa"/>
            <w:shd w:val="clear" w:color="auto" w:fill="auto"/>
          </w:tcPr>
          <w:p w14:paraId="4861B73F" w14:textId="77777777" w:rsidR="00E80C08" w:rsidRPr="00607F0C" w:rsidRDefault="00E80C08" w:rsidP="00E80C08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shd w:val="clear" w:color="auto" w:fill="auto"/>
          </w:tcPr>
          <w:p w14:paraId="67BFB996" w14:textId="2BF2DCFD" w:rsidR="00E80C08" w:rsidRPr="00607F0C" w:rsidRDefault="00D56B19" w:rsidP="00E80C08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8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323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008</w:t>
            </w:r>
          </w:p>
        </w:tc>
      </w:tr>
      <w:tr w:rsidR="00E80C08" w:rsidRPr="00607F0C" w14:paraId="780AFFEA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3F981BA0" w14:textId="77777777" w:rsidR="00E80C08" w:rsidRPr="00607F0C" w:rsidRDefault="00E80C08" w:rsidP="00E80C08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1354" w:type="dxa"/>
            <w:shd w:val="clear" w:color="auto" w:fill="auto"/>
          </w:tcPr>
          <w:p w14:paraId="4968A762" w14:textId="5E8D3DA7" w:rsidR="00E80C08" w:rsidRPr="00607F0C" w:rsidRDefault="006215E8" w:rsidP="00E80C08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4EEA47C6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0CD0435C" w14:textId="202D9F6A" w:rsidR="00E80C08" w:rsidRPr="00607F0C" w:rsidRDefault="00D56B19" w:rsidP="00E80C08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42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359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039</w:t>
            </w:r>
          </w:p>
        </w:tc>
        <w:tc>
          <w:tcPr>
            <w:tcW w:w="180" w:type="dxa"/>
            <w:shd w:val="clear" w:color="auto" w:fill="auto"/>
          </w:tcPr>
          <w:p w14:paraId="2CB4DE64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1C45E1F" w14:textId="053B3DDA" w:rsidR="00E80C08" w:rsidRPr="00607F0C" w:rsidRDefault="00D56B19" w:rsidP="008B0729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42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359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039</w:t>
            </w:r>
          </w:p>
        </w:tc>
        <w:tc>
          <w:tcPr>
            <w:tcW w:w="138" w:type="dxa"/>
            <w:shd w:val="clear" w:color="auto" w:fill="auto"/>
          </w:tcPr>
          <w:p w14:paraId="555BA327" w14:textId="77777777" w:rsidR="00E80C08" w:rsidRPr="00607F0C" w:rsidRDefault="00E80C08" w:rsidP="00E80C08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78EEB7B" w14:textId="0FC823BA" w:rsidR="00E80C08" w:rsidRPr="00607F0C" w:rsidRDefault="00E80C08" w:rsidP="00E80C08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EC9F23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10A19FD7" w14:textId="13F322B3" w:rsidR="00E80C08" w:rsidRPr="00607F0C" w:rsidRDefault="00D56B19" w:rsidP="00E80C08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51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784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957</w:t>
            </w:r>
          </w:p>
        </w:tc>
        <w:tc>
          <w:tcPr>
            <w:tcW w:w="174" w:type="dxa"/>
            <w:shd w:val="clear" w:color="auto" w:fill="auto"/>
          </w:tcPr>
          <w:p w14:paraId="237DAF55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shd w:val="clear" w:color="auto" w:fill="auto"/>
          </w:tcPr>
          <w:p w14:paraId="27BC2603" w14:textId="5E84E4DA" w:rsidR="00E80C08" w:rsidRPr="00607F0C" w:rsidRDefault="00D56B19" w:rsidP="00E80C08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51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784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957</w:t>
            </w:r>
          </w:p>
        </w:tc>
      </w:tr>
      <w:tr w:rsidR="00E80C08" w:rsidRPr="00607F0C" w14:paraId="4E5EA884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5908ACC1" w14:textId="77777777" w:rsidR="00E80C08" w:rsidRPr="00607F0C" w:rsidRDefault="00E80C08" w:rsidP="00E80C08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</w:tcPr>
          <w:p w14:paraId="3CD84A32" w14:textId="1F2BB406" w:rsidR="00E80C08" w:rsidRPr="00607F0C" w:rsidRDefault="00D56B19" w:rsidP="00E80C08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33</w:t>
            </w:r>
            <w:r w:rsidR="006215E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373</w:t>
            </w:r>
          </w:p>
        </w:tc>
        <w:tc>
          <w:tcPr>
            <w:tcW w:w="171" w:type="dxa"/>
            <w:shd w:val="clear" w:color="auto" w:fill="auto"/>
          </w:tcPr>
          <w:p w14:paraId="50A33116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</w:tcPr>
          <w:p w14:paraId="1F9EF96D" w14:textId="0D443E6C" w:rsidR="00E80C08" w:rsidRPr="00607F0C" w:rsidRDefault="00D56B19" w:rsidP="00E80C08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36</w:t>
            </w:r>
            <w:r w:rsidR="00E528D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998</w:t>
            </w:r>
            <w:r w:rsidR="00E528D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376</w:t>
            </w:r>
          </w:p>
        </w:tc>
        <w:tc>
          <w:tcPr>
            <w:tcW w:w="180" w:type="dxa"/>
            <w:shd w:val="clear" w:color="auto" w:fill="auto"/>
          </w:tcPr>
          <w:p w14:paraId="30D39BAC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107DD7E" w14:textId="4AFA71E5" w:rsidR="00E80C08" w:rsidRPr="00607F0C" w:rsidRDefault="00D56B19" w:rsidP="008B0729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37</w:t>
            </w:r>
            <w:r w:rsidR="00E528D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031</w:t>
            </w:r>
            <w:r w:rsidR="00E528D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749</w:t>
            </w:r>
          </w:p>
        </w:tc>
        <w:tc>
          <w:tcPr>
            <w:tcW w:w="138" w:type="dxa"/>
            <w:shd w:val="clear" w:color="auto" w:fill="auto"/>
          </w:tcPr>
          <w:p w14:paraId="65C8F39A" w14:textId="77777777" w:rsidR="00E80C08" w:rsidRPr="00607F0C" w:rsidRDefault="00E80C08" w:rsidP="00E80C08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9364A10" w14:textId="5768F698" w:rsidR="00E80C08" w:rsidRPr="00607F0C" w:rsidRDefault="00D56B19" w:rsidP="00E80C08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90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912</w:t>
            </w:r>
          </w:p>
        </w:tc>
        <w:tc>
          <w:tcPr>
            <w:tcW w:w="180" w:type="dxa"/>
            <w:shd w:val="clear" w:color="auto" w:fill="auto"/>
          </w:tcPr>
          <w:p w14:paraId="62C42FF6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</w:tcPr>
          <w:p w14:paraId="1B70DCA4" w14:textId="6BED5D19" w:rsidR="00E80C08" w:rsidRPr="00607F0C" w:rsidRDefault="00D56B19" w:rsidP="00E80C08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248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169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351</w:t>
            </w:r>
          </w:p>
        </w:tc>
        <w:tc>
          <w:tcPr>
            <w:tcW w:w="174" w:type="dxa"/>
            <w:shd w:val="clear" w:color="auto" w:fill="auto"/>
          </w:tcPr>
          <w:p w14:paraId="53CD451C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tcBorders>
              <w:bottom w:val="single" w:sz="4" w:space="0" w:color="000000"/>
            </w:tcBorders>
            <w:shd w:val="clear" w:color="auto" w:fill="auto"/>
          </w:tcPr>
          <w:p w14:paraId="04E13298" w14:textId="495AF9E0" w:rsidR="00E80C08" w:rsidRPr="00607F0C" w:rsidRDefault="00D56B19" w:rsidP="00E80C08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248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260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263</w:t>
            </w:r>
          </w:p>
        </w:tc>
      </w:tr>
      <w:tr w:rsidR="00E80C08" w:rsidRPr="00607F0C" w14:paraId="421D64A8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2073ABBE" w14:textId="77777777" w:rsidR="00E80C08" w:rsidRPr="00607F0C" w:rsidRDefault="00E80C08" w:rsidP="00E80C08">
            <w:pPr>
              <w:tabs>
                <w:tab w:val="right" w:pos="3780"/>
              </w:tabs>
              <w:ind w:left="14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รวมรายได้</w:t>
            </w:r>
          </w:p>
        </w:tc>
        <w:tc>
          <w:tcPr>
            <w:tcW w:w="135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0905F0F" w14:textId="49CAB30F" w:rsidR="00E80C08" w:rsidRPr="00607F0C" w:rsidRDefault="00D56B19" w:rsidP="00E80C08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143</w:t>
            </w:r>
            <w:r w:rsidR="00E528D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809</w:t>
            </w:r>
            <w:r w:rsidR="00E528D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627</w:t>
            </w:r>
          </w:p>
        </w:tc>
        <w:tc>
          <w:tcPr>
            <w:tcW w:w="171" w:type="dxa"/>
            <w:shd w:val="clear" w:color="auto" w:fill="auto"/>
          </w:tcPr>
          <w:p w14:paraId="0D9B7D6C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12749D7" w14:textId="12D751B6" w:rsidR="00E80C08" w:rsidRPr="00607F0C" w:rsidRDefault="00D56B19" w:rsidP="00E80C08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</w:t>
            </w:r>
            <w:r w:rsidR="00E528D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188</w:t>
            </w:r>
            <w:r w:rsidR="00E528D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421</w:t>
            </w:r>
            <w:r w:rsidR="00E528D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555</w:t>
            </w:r>
          </w:p>
        </w:tc>
        <w:tc>
          <w:tcPr>
            <w:tcW w:w="180" w:type="dxa"/>
            <w:shd w:val="clear" w:color="auto" w:fill="auto"/>
          </w:tcPr>
          <w:p w14:paraId="7B487A05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67E0582" w14:textId="177232CB" w:rsidR="00E80C08" w:rsidRPr="00607F0C" w:rsidRDefault="00D56B19" w:rsidP="008B0729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</w:t>
            </w:r>
            <w:r w:rsidR="00E528D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332</w:t>
            </w:r>
            <w:r w:rsidR="00E528D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231</w:t>
            </w:r>
            <w:r w:rsidR="00E528D8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182</w:t>
            </w:r>
          </w:p>
        </w:tc>
        <w:tc>
          <w:tcPr>
            <w:tcW w:w="138" w:type="dxa"/>
            <w:shd w:val="clear" w:color="auto" w:fill="auto"/>
          </w:tcPr>
          <w:p w14:paraId="4BA61116" w14:textId="77777777" w:rsidR="00E80C08" w:rsidRPr="00607F0C" w:rsidRDefault="00E80C08" w:rsidP="00E80C08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CEA500F" w14:textId="53520921" w:rsidR="00E80C08" w:rsidRPr="00607F0C" w:rsidRDefault="00D56B19" w:rsidP="00E80C08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159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311</w:t>
            </w:r>
          </w:p>
        </w:tc>
        <w:tc>
          <w:tcPr>
            <w:tcW w:w="180" w:type="dxa"/>
            <w:shd w:val="clear" w:color="auto" w:fill="auto"/>
          </w:tcPr>
          <w:p w14:paraId="040E2BD7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EB48929" w14:textId="141FCFFC" w:rsidR="00E80C08" w:rsidRPr="00607F0C" w:rsidRDefault="00D56B19" w:rsidP="00E80C08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264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414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047</w:t>
            </w:r>
          </w:p>
        </w:tc>
        <w:tc>
          <w:tcPr>
            <w:tcW w:w="174" w:type="dxa"/>
            <w:shd w:val="clear" w:color="auto" w:fill="auto"/>
          </w:tcPr>
          <w:p w14:paraId="5EFEAA42" w14:textId="77777777" w:rsidR="00E80C08" w:rsidRPr="00607F0C" w:rsidRDefault="00E80C08" w:rsidP="00E80C08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AD680F0" w14:textId="652F29EA" w:rsidR="00E80C08" w:rsidRPr="00607F0C" w:rsidRDefault="00D56B19" w:rsidP="00E80C08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56B19">
              <w:rPr>
                <w:rFonts w:ascii="Angsana New" w:hAnsi="Angsana New" w:cs="Angsana New"/>
                <w:lang w:val="en-US"/>
              </w:rPr>
              <w:t>3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264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573</w:t>
            </w:r>
            <w:r w:rsidR="00E80C08" w:rsidRPr="00607F0C">
              <w:rPr>
                <w:rFonts w:ascii="Angsana New" w:hAnsi="Angsana New" w:cs="Angsana New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lang w:val="en-US"/>
              </w:rPr>
              <w:t>358</w:t>
            </w:r>
          </w:p>
        </w:tc>
      </w:tr>
    </w:tbl>
    <w:p w14:paraId="7CAB6967" w14:textId="77777777" w:rsidR="002E5759" w:rsidRPr="00607F0C" w:rsidRDefault="002E5759" w:rsidP="002E5759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บริษัทไม่ได้แสดงงบ</w:t>
      </w:r>
      <w:r w:rsidR="009632C8" w:rsidRPr="00607F0C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Pr="00607F0C">
        <w:rPr>
          <w:rFonts w:ascii="Angsana New" w:hAnsi="Angsana New" w:cs="Angsana New"/>
          <w:sz w:val="32"/>
          <w:szCs w:val="32"/>
          <w:cs/>
        </w:rPr>
        <w:t>เฉพาะกิจการ เนื่องจากบริษัทไม่ได้รับสิทธิประโยชน์ในการส่งเสริมการลงทุนจากสำนักงานคณะกรรมการส่งเสริมการลงทุน</w:t>
      </w:r>
    </w:p>
    <w:p w14:paraId="56F79598" w14:textId="73108454" w:rsidR="008E1083" w:rsidRPr="00607F0C" w:rsidRDefault="00D56B19" w:rsidP="008112A2">
      <w:pPr>
        <w:pageBreakBefore/>
        <w:ind w:left="540" w:hanging="540"/>
        <w:rPr>
          <w:rFonts w:ascii="Angsana New" w:hAnsi="Angsana New" w:cs="Angsana New"/>
          <w:spacing w:val="-4"/>
          <w:sz w:val="32"/>
          <w:szCs w:val="32"/>
          <w:cs/>
        </w:rPr>
      </w:pPr>
      <w:r w:rsidRPr="00D56B19">
        <w:rPr>
          <w:rFonts w:ascii="Angsana New" w:hAnsi="Angsana New" w:cs="Angsana New"/>
          <w:b/>
          <w:bCs/>
          <w:sz w:val="32"/>
          <w:szCs w:val="32"/>
          <w:lang w:val="en-US"/>
        </w:rPr>
        <w:t>38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นโยบายการบริหารความเสี่ยงสำหรับสินทรัพย์และหนี้สินที่อยู่ในรูปเงินตราต่างประเทศ</w:t>
      </w:r>
    </w:p>
    <w:p w14:paraId="7332C7C0" w14:textId="77777777" w:rsidR="008E1083" w:rsidRPr="00607F0C" w:rsidRDefault="008E1083" w:rsidP="008112A2">
      <w:pPr>
        <w:spacing w:after="240"/>
        <w:ind w:left="547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นโยบายการบริหารความเสี่ยงสำหรับสินทรัพย์และหนี้สินที่อยู่ในรูปของเงินตราต่างประเทศ โดยบริษัทและบริษัทย่อยจะนำเงินรับชำระหนี้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br/>
        <w:t>ค่าขายสินค้าที่เป็นเงิน</w:t>
      </w:r>
      <w:r w:rsidRPr="00607F0C">
        <w:rPr>
          <w:rFonts w:ascii="Angsana New" w:hAnsi="Angsana New" w:cs="Angsana New"/>
          <w:sz w:val="32"/>
          <w:szCs w:val="32"/>
          <w:cs/>
        </w:rPr>
        <w:t>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</w:t>
      </w:r>
    </w:p>
    <w:p w14:paraId="7E26014A" w14:textId="7A566384" w:rsidR="008E1083" w:rsidRPr="00607F0C" w:rsidRDefault="00C0762C" w:rsidP="008112A2">
      <w:pPr>
        <w:tabs>
          <w:tab w:val="right" w:pos="14040"/>
        </w:tabs>
        <w:ind w:left="540"/>
        <w:jc w:val="both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88E04E" wp14:editId="7EF417F9">
                <wp:simplePos x="0" y="0"/>
                <wp:positionH relativeFrom="column">
                  <wp:posOffset>154741</wp:posOffset>
                </wp:positionH>
                <wp:positionV relativeFrom="paragraph">
                  <wp:posOffset>370376</wp:posOffset>
                </wp:positionV>
                <wp:extent cx="9431020" cy="3582670"/>
                <wp:effectExtent l="8255" t="2540" r="0" b="5715"/>
                <wp:wrapSquare wrapText="largest"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35826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4300" w:type="dxa"/>
                              <w:tblInd w:w="45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584"/>
                              <w:gridCol w:w="1224"/>
                              <w:gridCol w:w="1223"/>
                              <w:gridCol w:w="1223"/>
                              <w:gridCol w:w="942"/>
                              <w:gridCol w:w="673"/>
                              <w:gridCol w:w="1126"/>
                              <w:gridCol w:w="1089"/>
                              <w:gridCol w:w="1223"/>
                              <w:gridCol w:w="1023"/>
                              <w:gridCol w:w="755"/>
                              <w:gridCol w:w="1215"/>
                            </w:tblGrid>
                            <w:tr w:rsidR="005260D5" w:rsidRPr="00003FE5" w14:paraId="458725C0" w14:textId="77777777" w:rsidTr="00C0762C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B1F0CA7" w14:textId="77777777" w:rsidR="005260D5" w:rsidRPr="00003FE5" w:rsidRDefault="005260D5" w:rsidP="00376454">
                                  <w:pPr>
                                    <w:snapToGrid w:val="0"/>
                                    <w:spacing w:line="260" w:lineRule="exact"/>
                                    <w:ind w:left="540" w:right="65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1351180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เงื่อนไขการรับ/</w:t>
                                  </w:r>
                                </w:p>
                              </w:tc>
                              <w:tc>
                                <w:tcPr>
                                  <w:tcW w:w="5187" w:type="dxa"/>
                                  <w:gridSpan w:val="5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</w:tcPr>
                                <w:p w14:paraId="2BED2322" w14:textId="7606F86F" w:rsidR="005260D5" w:rsidRPr="00003FE5" w:rsidRDefault="005260D5" w:rsidP="00376454">
                                  <w:pPr>
                                    <w:spacing w:line="260" w:lineRule="exact"/>
                                    <w:ind w:left="-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งบการเงินรวม</w:t>
                                  </w:r>
                                </w:p>
                              </w:tc>
                              <w:tc>
                                <w:tcPr>
                                  <w:tcW w:w="5305" w:type="dxa"/>
                                  <w:gridSpan w:val="5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3699BB4" w14:textId="3E6B161F" w:rsidR="005260D5" w:rsidRPr="00003FE5" w:rsidRDefault="005260D5" w:rsidP="00376454">
                                  <w:pPr>
                                    <w:spacing w:line="260" w:lineRule="exact"/>
                                    <w:ind w:left="-36" w:right="180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งบการเงินเฉพาะกิจการ</w:t>
                                  </w:r>
                                </w:p>
                              </w:tc>
                            </w:tr>
                            <w:tr w:rsidR="005260D5" w:rsidRPr="00003FE5" w14:paraId="027A423C" w14:textId="77777777" w:rsidTr="00C0762C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CC01D06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540" w:right="65" w:hanging="531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รายการ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1266D10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จ่ายชำระ</w:t>
                                  </w:r>
                                </w:p>
                              </w:tc>
                              <w:tc>
                                <w:tcPr>
                                  <w:tcW w:w="5187" w:type="dxa"/>
                                  <w:gridSpan w:val="5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</w:tcPr>
                                <w:p w14:paraId="5A32B848" w14:textId="32B867D8" w:rsidR="005260D5" w:rsidRPr="00003FE5" w:rsidRDefault="005260D5" w:rsidP="00376454">
                                  <w:pPr>
                                    <w:spacing w:line="260" w:lineRule="exact"/>
                                    <w:ind w:left="-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จำนวนเงิน</w:t>
                                  </w:r>
                                </w:p>
                              </w:tc>
                              <w:tc>
                                <w:tcPr>
                                  <w:tcW w:w="5305" w:type="dxa"/>
                                  <w:gridSpan w:val="5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6D48835" w14:textId="0680CA23" w:rsidR="005260D5" w:rsidRPr="00003FE5" w:rsidRDefault="005260D5" w:rsidP="00376454">
                                  <w:pPr>
                                    <w:spacing w:line="260" w:lineRule="exact"/>
                                    <w:ind w:left="-36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จำนวนเงิน</w:t>
                                  </w:r>
                                </w:p>
                              </w:tc>
                            </w:tr>
                            <w:tr w:rsidR="005260D5" w:rsidRPr="00003FE5" w14:paraId="1C92A431" w14:textId="77777777" w:rsidTr="00C0762C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74B9745" w14:textId="77777777" w:rsidR="005260D5" w:rsidRPr="00003FE5" w:rsidRDefault="005260D5" w:rsidP="00376454">
                                  <w:pPr>
                                    <w:snapToGrid w:val="0"/>
                                    <w:spacing w:line="260" w:lineRule="exact"/>
                                    <w:ind w:left="540" w:right="65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9F6F0A3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36" w:right="-45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 w:hint="cs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(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วัน</w:t>
                                  </w:r>
                                  <w:r w:rsidRPr="00003FE5">
                                    <w:rPr>
                                      <w:rFonts w:ascii="Angsana New" w:hAnsi="Angsana New" w:cs="Angsana New" w:hint="cs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17A5B08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ดอลลาร์สหรัฐ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E031620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เยน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22F544A" w14:textId="7BFC75EE" w:rsidR="005260D5" w:rsidRPr="00003FE5" w:rsidRDefault="005260D5" w:rsidP="00376454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 w:hint="cs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ดอลลาร์ฮ่องกง</w:t>
                                  </w:r>
                                </w:p>
                              </w:tc>
                              <w:tc>
                                <w:tcPr>
                                  <w:tcW w:w="673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774A9C3" w14:textId="7EE0D3EE" w:rsidR="005260D5" w:rsidRPr="00003FE5" w:rsidRDefault="005260D5" w:rsidP="00376454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ยูโร</w:t>
                                  </w:r>
                                </w:p>
                              </w:tc>
                              <w:tc>
                                <w:tcPr>
                                  <w:tcW w:w="1126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4FB7F1F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บาท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F48B608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ดอลลาร์สหรัฐ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37C2EB8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เยน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C1AEBA7" w14:textId="1F4523CC" w:rsidR="005260D5" w:rsidRPr="00003FE5" w:rsidRDefault="005260D5" w:rsidP="00376454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 w:hint="cs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ดอลลาร์ฮ่องกง</w:t>
                                  </w:r>
                                </w:p>
                              </w:tc>
                              <w:tc>
                                <w:tcPr>
                                  <w:tcW w:w="7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E190C34" w14:textId="7F333F93" w:rsidR="005260D5" w:rsidRPr="00003FE5" w:rsidRDefault="005260D5" w:rsidP="00376454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ยูโร</w:t>
                                  </w:r>
                                </w:p>
                              </w:tc>
                              <w:tc>
                                <w:tcPr>
                                  <w:tcW w:w="12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738E414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บาท</w:t>
                                  </w:r>
                                </w:p>
                              </w:tc>
                            </w:tr>
                            <w:tr w:rsidR="005260D5" w:rsidRPr="00003FE5" w14:paraId="4F9A6395" w14:textId="77777777" w:rsidTr="00C0762C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0B1A5DF" w14:textId="77777777" w:rsidR="005260D5" w:rsidRPr="00003FE5" w:rsidRDefault="005260D5" w:rsidP="00376454">
                                  <w:pPr>
                                    <w:snapToGrid w:val="0"/>
                                    <w:spacing w:line="260" w:lineRule="exact"/>
                                    <w:ind w:left="540" w:right="65"/>
                                    <w:jc w:val="both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A352D15" w14:textId="77777777" w:rsidR="005260D5" w:rsidRPr="00003FE5" w:rsidRDefault="005260D5" w:rsidP="00376454">
                                  <w:pPr>
                                    <w:snapToGrid w:val="0"/>
                                    <w:spacing w:line="260" w:lineRule="exact"/>
                                    <w:ind w:right="65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50F6CFF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BD561E8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FC26743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419D101" w14:textId="3CC1540E" w:rsidR="005260D5" w:rsidRPr="00003FE5" w:rsidRDefault="005260D5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4E6A3F9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F2D6FD5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D281945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EACD9FD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65E2C35" w14:textId="5FCF4C3E" w:rsidR="005260D5" w:rsidRPr="00003FE5" w:rsidRDefault="005260D5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F35D787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5260D5" w:rsidRPr="00003FE5" w14:paraId="7DD5BB08" w14:textId="77777777" w:rsidTr="00C0762C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0EB299C" w14:textId="6EDF3719" w:rsidR="005260D5" w:rsidRPr="00003FE5" w:rsidRDefault="005260D5" w:rsidP="00376454">
                                  <w:pPr>
                                    <w:spacing w:line="260" w:lineRule="exact"/>
                                    <w:ind w:left="54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 xml:space="preserve">ณ วันที่ </w:t>
                                  </w:r>
                                  <w:r w:rsidRPr="00AA7093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lang w:val="en-US"/>
                                    </w:rPr>
                                    <w:t>31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lang w:val="en-US"/>
                                    </w:rPr>
                                    <w:t xml:space="preserve"> 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ธันวาคม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 xml:space="preserve"> </w:t>
                                  </w:r>
                                  <w:r w:rsidRPr="00AA7093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lang w:val="en-US"/>
                                    </w:rPr>
                                    <w:t>256</w:t>
                                  </w:r>
                                  <w:r>
                                    <w:rPr>
                                      <w:rFonts w:ascii="Angsana New" w:hAnsi="Angsana New" w:cs="Angsana New" w:hint="cs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8A847C0" w14:textId="77777777" w:rsidR="005260D5" w:rsidRPr="00003FE5" w:rsidRDefault="005260D5" w:rsidP="00376454">
                                  <w:pPr>
                                    <w:snapToGrid w:val="0"/>
                                    <w:spacing w:line="260" w:lineRule="exact"/>
                                    <w:ind w:right="65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48A2104" w14:textId="05F44097" w:rsidR="005260D5" w:rsidRPr="00003FE5" w:rsidRDefault="005260D5" w:rsidP="00146939">
                                  <w:pPr>
                                    <w:spacing w:line="260" w:lineRule="exact"/>
                                    <w:ind w:right="126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2216E0B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2" w:type="dxa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BA772CE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3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78782CC" w14:textId="40006ECD" w:rsidR="005260D5" w:rsidRPr="00003FE5" w:rsidRDefault="005260D5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6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F6E9EFC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9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1D5EBDC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6C6273F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3" w:type="dxa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DF0B580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5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ADC6AF0" w14:textId="3833953A" w:rsidR="005260D5" w:rsidRPr="00003FE5" w:rsidRDefault="005260D5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5" w:type="dxa"/>
                                  <w:tcBorders>
                                    <w:left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001BDA9" w14:textId="77777777" w:rsidR="005260D5" w:rsidRPr="00003FE5" w:rsidRDefault="005260D5" w:rsidP="00376454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5260D5" w:rsidRPr="00003FE5" w14:paraId="2835E8AD" w14:textId="77777777" w:rsidTr="00C0762C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B751C6B" w14:textId="77777777" w:rsidR="005260D5" w:rsidRPr="00003FE5" w:rsidRDefault="005260D5" w:rsidP="006D6F4D">
                                  <w:pPr>
                                    <w:spacing w:line="260" w:lineRule="exact"/>
                                    <w:ind w:left="72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เงินสดและรายการเทียบเท่าเงิ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น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สด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6CFE7C0" w14:textId="77777777" w:rsidR="005260D5" w:rsidRPr="00E441A3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E441A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0FA710B" w14:textId="290BCE85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5,185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2CF60A0" w14:textId="193AB7A8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6,532,103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EC0ED24" w14:textId="5F466008" w:rsidR="005260D5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 w:hint="cs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673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8BACBB8" w14:textId="11EC3BDB" w:rsidR="005260D5" w:rsidRPr="00E441A3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26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CC35426" w14:textId="47463148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2,046,537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C8007B4" w14:textId="666EC1C6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5,185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6B44C52" w14:textId="0E61248D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6,532,103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9C27DD3" w14:textId="0AE3C90D" w:rsidR="005260D5" w:rsidRPr="00E441A3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 w:hint="cs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5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DE0CE05" w14:textId="5FA4A6ED" w:rsidR="005260D5" w:rsidRPr="00E441A3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15" w:type="dxa"/>
                                  <w:tcBorders>
                                    <w:left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BB34A4A" w14:textId="4C7B88A2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2,046,537</w:t>
                                  </w:r>
                                </w:p>
                              </w:tc>
                            </w:tr>
                            <w:tr w:rsidR="005260D5" w:rsidRPr="00003FE5" w14:paraId="65683419" w14:textId="77777777" w:rsidTr="00C0762C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72C0EFD" w14:textId="77777777" w:rsidR="005260D5" w:rsidRPr="00003FE5" w:rsidRDefault="005260D5" w:rsidP="006D6F4D">
                                  <w:pPr>
                                    <w:spacing w:line="260" w:lineRule="exact"/>
                                    <w:ind w:left="72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ลูกหนี้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การค้า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047C718" w14:textId="77777777" w:rsidR="005260D5" w:rsidRPr="00E441A3" w:rsidRDefault="005260D5" w:rsidP="006D6F4D">
                                  <w:pPr>
                                    <w:tabs>
                                      <w:tab w:val="left" w:pos="530"/>
                                    </w:tabs>
                                    <w:spacing w:line="260" w:lineRule="exact"/>
                                    <w:ind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E441A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30 - 180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CADACA0" w14:textId="3E80FC2D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2,322,481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DC445D9" w14:textId="7CA46C36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153,548,674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DE7BF00" w14:textId="29DEEA0D" w:rsidR="005260D5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 w:hint="cs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67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DB879DD" w14:textId="3A565AD7" w:rsidR="005260D5" w:rsidRPr="00E441A3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26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8D2780D" w14:textId="6ADD829A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121,270,092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D54658A" w14:textId="420CA6F7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2,321,917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9C8184E" w14:textId="3FC3F968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153,548,674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1071628" w14:textId="4AA4BC92" w:rsidR="005260D5" w:rsidRPr="00E441A3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 w:hint="cs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5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C593284" w14:textId="2CE30B27" w:rsidR="005260D5" w:rsidRPr="00E441A3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15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6DB480F" w14:textId="3A357F8D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121,251,351</w:t>
                                  </w:r>
                                </w:p>
                              </w:tc>
                            </w:tr>
                            <w:tr w:rsidR="005260D5" w:rsidRPr="00003FE5" w14:paraId="318A6F0C" w14:textId="77777777" w:rsidTr="00C0762C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9A39C50" w14:textId="77777777" w:rsidR="005260D5" w:rsidRPr="00003FE5" w:rsidRDefault="005260D5" w:rsidP="006D6F4D">
                                  <w:pPr>
                                    <w:snapToGrid w:val="0"/>
                                    <w:spacing w:line="260" w:lineRule="exact"/>
                                    <w:ind w:left="54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4B0A538" w14:textId="77777777" w:rsidR="005260D5" w:rsidRPr="00E441A3" w:rsidRDefault="005260D5" w:rsidP="006D6F4D">
                                  <w:pPr>
                                    <w:snapToGrid w:val="0"/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47BF2E5C" w14:textId="73C49BB4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2,327,666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0C62512C" w14:textId="4AD85F0F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160,080,777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69DDC318" w14:textId="67C5B1B6" w:rsidR="005260D5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 w:hint="cs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6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32D0BEFB" w14:textId="5E97351F" w:rsidR="005260D5" w:rsidRPr="00E441A3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3BDC7C03" w14:textId="4EE839EB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123,316,629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148E478C" w14:textId="1CA6DCE1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2,327,102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315B9223" w14:textId="5C43EFDC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160,080,777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3A6E35C5" w14:textId="1D2F900A" w:rsidR="005260D5" w:rsidRPr="00E441A3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 w:hint="cs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21021F1C" w14:textId="44B5A44D" w:rsidR="005260D5" w:rsidRPr="00E441A3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14F7D66" w14:textId="4B78ACD9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123,297,888</w:t>
                                  </w:r>
                                </w:p>
                              </w:tc>
                            </w:tr>
                            <w:tr w:rsidR="005260D5" w:rsidRPr="00003FE5" w14:paraId="600E9615" w14:textId="77777777" w:rsidTr="00C0762C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4" w:type="dxa"/>
                                  <w:tcBorders>
                                    <w:left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6D2F3A8" w14:textId="77777777" w:rsidR="005260D5" w:rsidRPr="00003FE5" w:rsidRDefault="005260D5" w:rsidP="006D6F4D">
                                  <w:pPr>
                                    <w:spacing w:line="260" w:lineRule="exact"/>
                                    <w:ind w:left="72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เจ้าหนี้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การค้า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5DA34C6" w14:textId="77777777" w:rsidR="005260D5" w:rsidRPr="00E441A3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E441A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1F274103" w14:textId="58964DFD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1,020,512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3FF5C298" w14:textId="69C39DA2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127,684,418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3C2A1EEA" w14:textId="6F2ECC07" w:rsidR="005260D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 w:hint="cs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214</w:t>
                                  </w:r>
                                </w:p>
                              </w:tc>
                              <w:tc>
                                <w:tcPr>
                                  <w:tcW w:w="673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52370507" w14:textId="7B9271F1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18,939</w:t>
                                  </w:r>
                                </w:p>
                              </w:tc>
                              <w:tc>
                                <w:tcPr>
                                  <w:tcW w:w="1126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686642CB" w14:textId="3E02BC78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72,595,036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361D5F48" w14:textId="48747124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999,965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1FDD1876" w14:textId="3555A609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127,684,418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0CE76016" w14:textId="076D018E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 w:hint="cs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214</w:t>
                                  </w:r>
                                </w:p>
                              </w:tc>
                              <w:tc>
                                <w:tcPr>
                                  <w:tcW w:w="755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00002F67" w14:textId="7BE1676B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18,939</w:t>
                                  </w:r>
                                </w:p>
                              </w:tc>
                              <w:tc>
                                <w:tcPr>
                                  <w:tcW w:w="1215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44E6F3F" w14:textId="316B0FC0" w:rsidR="005260D5" w:rsidRPr="00E441A3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71,904,808</w:t>
                                  </w:r>
                                </w:p>
                              </w:tc>
                            </w:tr>
                            <w:tr w:rsidR="005260D5" w:rsidRPr="00003FE5" w14:paraId="3CAFBCE3" w14:textId="77777777" w:rsidTr="00C0762C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AA0876F" w14:textId="77777777" w:rsidR="005260D5" w:rsidRPr="00003FE5" w:rsidRDefault="005260D5" w:rsidP="006D6F4D">
                                  <w:pPr>
                                    <w:snapToGrid w:val="0"/>
                                    <w:spacing w:line="260" w:lineRule="exact"/>
                                    <w:ind w:left="72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B788510" w14:textId="77777777" w:rsidR="005260D5" w:rsidRPr="00003FE5" w:rsidRDefault="005260D5" w:rsidP="006D6F4D">
                                  <w:pPr>
                                    <w:snapToGrid w:val="0"/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995AB8E" w14:textId="77777777" w:rsidR="005260D5" w:rsidRPr="00003FE5" w:rsidRDefault="005260D5" w:rsidP="006D6F4D">
                                  <w:pPr>
                                    <w:snapToGrid w:val="0"/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DE31A10" w14:textId="77777777" w:rsidR="005260D5" w:rsidRPr="00003FE5" w:rsidRDefault="005260D5" w:rsidP="006D6F4D">
                                  <w:pPr>
                                    <w:snapToGrid w:val="0"/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2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00D208E" w14:textId="77777777" w:rsidR="005260D5" w:rsidRPr="00003FE5" w:rsidRDefault="005260D5" w:rsidP="006D6F4D">
                                  <w:pPr>
                                    <w:snapToGrid w:val="0"/>
                                    <w:spacing w:line="260" w:lineRule="exact"/>
                                    <w:ind w:left="-108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3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C6BA97D" w14:textId="36F0D44B" w:rsidR="005260D5" w:rsidRPr="00003FE5" w:rsidRDefault="005260D5" w:rsidP="006D6F4D">
                                  <w:pPr>
                                    <w:snapToGrid w:val="0"/>
                                    <w:spacing w:line="260" w:lineRule="exact"/>
                                    <w:ind w:left="-108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6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3293DEB" w14:textId="77777777" w:rsidR="005260D5" w:rsidRPr="00003FE5" w:rsidRDefault="005260D5" w:rsidP="006D6F4D">
                                  <w:pPr>
                                    <w:snapToGrid w:val="0"/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9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03905C2" w14:textId="77777777" w:rsidR="005260D5" w:rsidRPr="00003FE5" w:rsidRDefault="005260D5" w:rsidP="006D6F4D">
                                  <w:pPr>
                                    <w:snapToGrid w:val="0"/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69ED5D3" w14:textId="77777777" w:rsidR="005260D5" w:rsidRPr="00003FE5" w:rsidRDefault="005260D5" w:rsidP="006D6F4D">
                                  <w:pPr>
                                    <w:snapToGrid w:val="0"/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3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28C7930" w14:textId="77777777" w:rsidR="005260D5" w:rsidRPr="00E441A3" w:rsidRDefault="005260D5" w:rsidP="006D6F4D">
                                  <w:pPr>
                                    <w:snapToGrid w:val="0"/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5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67DAAD0" w14:textId="235DDA4D" w:rsidR="005260D5" w:rsidRPr="00E441A3" w:rsidRDefault="005260D5" w:rsidP="006D6F4D">
                                  <w:pPr>
                                    <w:snapToGrid w:val="0"/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5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5DCA4EC" w14:textId="77777777" w:rsidR="005260D5" w:rsidRPr="00E441A3" w:rsidRDefault="005260D5" w:rsidP="006D6F4D">
                                  <w:pPr>
                                    <w:snapToGrid w:val="0"/>
                                    <w:spacing w:line="260" w:lineRule="exact"/>
                                    <w:ind w:left="-108" w:right="90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5260D5" w:rsidRPr="00003FE5" w14:paraId="46CF5172" w14:textId="77777777" w:rsidTr="00C0762C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CEE316C" w14:textId="05781B86" w:rsidR="005260D5" w:rsidRPr="00003FE5" w:rsidRDefault="005260D5" w:rsidP="006D6F4D">
                                  <w:pPr>
                                    <w:spacing w:line="260" w:lineRule="exact"/>
                                    <w:ind w:left="54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 xml:space="preserve">ณ วันที่ </w:t>
                                  </w:r>
                                  <w:r w:rsidRPr="00AA7093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lang w:val="en-US"/>
                                    </w:rPr>
                                    <w:t>31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lang w:val="en-US"/>
                                    </w:rPr>
                                    <w:t xml:space="preserve"> 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ธันวาคม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 xml:space="preserve"> </w:t>
                                  </w:r>
                                  <w:r w:rsidRPr="00AA7093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lang w:val="en-US"/>
                                    </w:rPr>
                                    <w:t>256</w:t>
                                  </w:r>
                                  <w:r>
                                    <w:rPr>
                                      <w:rFonts w:ascii="Angsana New" w:hAnsi="Angsana New" w:cs="Angsana New" w:hint="cs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8EAD7B9" w14:textId="77777777" w:rsidR="005260D5" w:rsidRPr="00003FE5" w:rsidRDefault="005260D5" w:rsidP="006D6F4D">
                                  <w:pPr>
                                    <w:snapToGrid w:val="0"/>
                                    <w:spacing w:line="260" w:lineRule="exact"/>
                                    <w:ind w:right="65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462A5BC" w14:textId="77777777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77CC263" w14:textId="77777777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2" w:type="dxa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29C412A" w14:textId="77777777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3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83A266E" w14:textId="22A6C33A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6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0ADD889" w14:textId="77777777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9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858E37F" w14:textId="77777777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51C7658" w14:textId="77777777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3" w:type="dxa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9EEBAF4" w14:textId="77777777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5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FF50DCD" w14:textId="42120FA3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5" w:type="dxa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02717F8" w14:textId="77777777" w:rsidR="005260D5" w:rsidRPr="00003FE5" w:rsidRDefault="005260D5" w:rsidP="006D6F4D">
                                  <w:pPr>
                                    <w:spacing w:line="260" w:lineRule="exact"/>
                                    <w:ind w:left="-108" w:right="90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5260D5" w:rsidRPr="00003FE5" w14:paraId="7D15379C" w14:textId="77777777" w:rsidTr="00C0762C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A745FC7" w14:textId="77777777" w:rsidR="005260D5" w:rsidRPr="00003FE5" w:rsidRDefault="005260D5" w:rsidP="006D6F4D">
                                  <w:pPr>
                                    <w:spacing w:line="260" w:lineRule="exact"/>
                                    <w:ind w:left="72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เงินสดและรายการเทียบเท่าเงิ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น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สด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D8B1534" w14:textId="77777777" w:rsidR="005260D5" w:rsidRPr="00003FE5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BB969C5" w14:textId="01299355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6,626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31B8A66" w14:textId="00CA9F41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6,653,097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28AAFAC" w14:textId="6E868360" w:rsidR="005260D5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 w:hint="cs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673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299511C" w14:textId="6F7CD1D4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3,085</w:t>
                                  </w:r>
                                </w:p>
                              </w:tc>
                              <w:tc>
                                <w:tcPr>
                                  <w:tcW w:w="1126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EBEE199" w14:textId="2AD3FEA0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2,219,090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BE177E9" w14:textId="0EE66391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E441A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6,62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3C1EA81" w14:textId="3C953BCD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6,653,097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35FEE8D" w14:textId="19383421" w:rsidR="005260D5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 w:hint="cs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5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14E2DEE" w14:textId="6686FB34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3,085</w:t>
                                  </w:r>
                                </w:p>
                              </w:tc>
                              <w:tc>
                                <w:tcPr>
                                  <w:tcW w:w="1215" w:type="dxa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04C6040" w14:textId="7E70F7A7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2,219,090</w:t>
                                  </w:r>
                                </w:p>
                              </w:tc>
                            </w:tr>
                            <w:tr w:rsidR="005260D5" w:rsidRPr="00003FE5" w14:paraId="6070008A" w14:textId="77777777" w:rsidTr="00C0762C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2035D00" w14:textId="77777777" w:rsidR="005260D5" w:rsidRPr="00003FE5" w:rsidRDefault="005260D5" w:rsidP="006D6F4D">
                                  <w:pPr>
                                    <w:spacing w:line="260" w:lineRule="exact"/>
                                    <w:ind w:left="72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ลูกหนี้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การค้า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6139042" w14:textId="77777777" w:rsidR="005260D5" w:rsidRPr="00003FE5" w:rsidRDefault="005260D5" w:rsidP="006D6F4D">
                                  <w:pPr>
                                    <w:tabs>
                                      <w:tab w:val="left" w:pos="530"/>
                                    </w:tabs>
                                    <w:spacing w:line="260" w:lineRule="exact"/>
                                    <w:ind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30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 xml:space="preserve"> - </w:t>
                                  </w: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180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79203D9" w14:textId="125FA03A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1,399,042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7AA8DCC" w14:textId="080FFCB6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88,173,074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4BEA26E" w14:textId="396AF0F0" w:rsidR="005260D5" w:rsidRPr="00E441A3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 w:hint="cs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67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50EAF97" w14:textId="3D82247D" w:rsidR="005260D5" w:rsidRPr="00003FE5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E441A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26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9773324" w14:textId="00722FE8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67,080,482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CF1C924" w14:textId="3C389F7F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1,399,042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2BE347B" w14:textId="69FBE5DC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88,173,074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15FEE8E" w14:textId="1C349C59" w:rsidR="005260D5" w:rsidRPr="00E441A3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 w:hint="cs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5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5F03AAF" w14:textId="724F904E" w:rsidR="005260D5" w:rsidRPr="00003FE5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E441A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15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03C9D6B" w14:textId="7161E4F2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67,080,482</w:t>
                                  </w:r>
                                </w:p>
                              </w:tc>
                            </w:tr>
                            <w:tr w:rsidR="005260D5" w:rsidRPr="00003FE5" w14:paraId="75453C7D" w14:textId="77777777" w:rsidTr="00C0762C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58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3D192E9" w14:textId="77777777" w:rsidR="005260D5" w:rsidRPr="00003FE5" w:rsidRDefault="005260D5" w:rsidP="006D6F4D">
                                  <w:pPr>
                                    <w:snapToGrid w:val="0"/>
                                    <w:spacing w:line="260" w:lineRule="exact"/>
                                    <w:ind w:left="54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9FDDA3F" w14:textId="77777777" w:rsidR="005260D5" w:rsidRPr="00003FE5" w:rsidRDefault="005260D5" w:rsidP="006D6F4D">
                                  <w:pPr>
                                    <w:snapToGrid w:val="0"/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7AAA8869" w14:textId="311161BC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1,405,668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7B402910" w14:textId="4A2DC6BD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94,826,171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66340C12" w14:textId="56A9F2CA" w:rsidR="005260D5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 w:hint="cs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6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67745401" w14:textId="606A39B0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3,085</w:t>
                                  </w:r>
                                </w:p>
                              </w:tc>
                              <w:tc>
                                <w:tcPr>
                                  <w:tcW w:w="11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2885E9C4" w14:textId="28951B60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69,299,572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3465D50D" w14:textId="12A9232D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1,405,668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41AB2D30" w14:textId="79ED528F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94,826,171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71907569" w14:textId="295ECB50" w:rsidR="005260D5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 w:hint="cs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5EF15FA1" w14:textId="084F9EEC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3,085</w:t>
                                  </w:r>
                                </w:p>
                              </w:tc>
                              <w:tc>
                                <w:tcPr>
                                  <w:tcW w:w="12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7500E67" w14:textId="1DD50F53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69,299,572</w:t>
                                  </w:r>
                                </w:p>
                              </w:tc>
                            </w:tr>
                            <w:tr w:rsidR="005260D5" w:rsidRPr="00003FE5" w14:paraId="6DD1D2A0" w14:textId="77777777" w:rsidTr="00C0762C">
                              <w:trPr>
                                <w:cantSplit/>
                                <w:trHeight w:val="188"/>
                              </w:trPr>
                              <w:tc>
                                <w:tcPr>
                                  <w:tcW w:w="258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C2E74A7" w14:textId="77777777" w:rsidR="005260D5" w:rsidRPr="00003FE5" w:rsidRDefault="005260D5" w:rsidP="006D6F4D">
                                  <w:pPr>
                                    <w:spacing w:line="260" w:lineRule="exact"/>
                                    <w:ind w:left="72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เจ้าหนี้</w:t>
                                  </w:r>
                                  <w:r w:rsidRPr="00003FE5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การค้า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D3E2494" w14:textId="77777777" w:rsidR="005260D5" w:rsidRPr="00003FE5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A7093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740E099E" w14:textId="195E3E72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683,646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5993FA04" w14:textId="2304E087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141,415,427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62E8AD5E" w14:textId="50D413C9" w:rsidR="005260D5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673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1CEB62F7" w14:textId="75C00765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21,902</w:t>
                                  </w:r>
                                </w:p>
                              </w:tc>
                              <w:tc>
                                <w:tcPr>
                                  <w:tcW w:w="1126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7B972076" w14:textId="5888C214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63,125,810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6FC53E5C" w14:textId="0277E66D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567,606</w:t>
                                  </w:r>
                                </w:p>
                              </w:tc>
                              <w:tc>
                                <w:tcPr>
                                  <w:tcW w:w="1223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7CF6340C" w14:textId="50964016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141,415,427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50F5170C" w14:textId="2DE5B530" w:rsidR="005260D5" w:rsidRDefault="005260D5" w:rsidP="006D6F4D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5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0C37AE78" w14:textId="4DF52764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21,902</w:t>
                                  </w:r>
                                </w:p>
                              </w:tc>
                              <w:tc>
                                <w:tcPr>
                                  <w:tcW w:w="1215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6A7C8DF" w14:textId="69076005" w:rsidR="005260D5" w:rsidRPr="00003FE5" w:rsidRDefault="005260D5" w:rsidP="006D6F4D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59,606,166</w:t>
                                  </w:r>
                                </w:p>
                              </w:tc>
                            </w:tr>
                          </w:tbl>
                          <w:p w14:paraId="6F74E0C5" w14:textId="77777777" w:rsidR="005260D5" w:rsidRPr="005B434A" w:rsidRDefault="005260D5" w:rsidP="00A06DA3">
                            <w:pPr>
                              <w:spacing w:before="240"/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D88E04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2.2pt;margin-top:29.15pt;width:742.6pt;height:282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" stroked="f">
                <v:fill opacity="0"/>
                <v:textbox inset="0,0,0,0">
                  <w:txbxContent>
                    <w:tbl>
                      <w:tblPr>
                        <w:tblW w:w="14300" w:type="dxa"/>
                        <w:tblInd w:w="45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584"/>
                        <w:gridCol w:w="1224"/>
                        <w:gridCol w:w="1223"/>
                        <w:gridCol w:w="1223"/>
                        <w:gridCol w:w="942"/>
                        <w:gridCol w:w="673"/>
                        <w:gridCol w:w="1126"/>
                        <w:gridCol w:w="1089"/>
                        <w:gridCol w:w="1223"/>
                        <w:gridCol w:w="1023"/>
                        <w:gridCol w:w="755"/>
                        <w:gridCol w:w="1215"/>
                      </w:tblGrid>
                      <w:tr w:rsidR="005260D5" w:rsidRPr="00003FE5" w14:paraId="458725C0" w14:textId="77777777" w:rsidTr="00C0762C">
                        <w:trPr>
                          <w:cantSplit/>
                          <w:trHeight w:val="20"/>
                        </w:trPr>
                        <w:tc>
                          <w:tcPr>
                            <w:tcW w:w="2584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0B1F0CA7" w14:textId="77777777" w:rsidR="005260D5" w:rsidRPr="00003FE5" w:rsidRDefault="005260D5" w:rsidP="00376454">
                            <w:pPr>
                              <w:snapToGrid w:val="0"/>
                              <w:spacing w:line="260" w:lineRule="exact"/>
                              <w:ind w:left="540" w:right="65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41351180" w14:textId="77777777" w:rsidR="005260D5" w:rsidRPr="00003FE5" w:rsidRDefault="005260D5" w:rsidP="00376454">
                            <w:pPr>
                              <w:spacing w:line="260" w:lineRule="exact"/>
                              <w:ind w:left="-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เงื่อนไขการรับ/</w:t>
                            </w:r>
                          </w:p>
                        </w:tc>
                        <w:tc>
                          <w:tcPr>
                            <w:tcW w:w="5187" w:type="dxa"/>
                            <w:gridSpan w:val="5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</w:tcBorders>
                          </w:tcPr>
                          <w:p w14:paraId="2BED2322" w14:textId="7606F86F" w:rsidR="005260D5" w:rsidRPr="00003FE5" w:rsidRDefault="005260D5" w:rsidP="00376454">
                            <w:pPr>
                              <w:spacing w:line="260" w:lineRule="exact"/>
                              <w:ind w:left="-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  <w:lang w:val="en-US"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งบการเงินรวม</w:t>
                            </w:r>
                          </w:p>
                        </w:tc>
                        <w:tc>
                          <w:tcPr>
                            <w:tcW w:w="5305" w:type="dxa"/>
                            <w:gridSpan w:val="5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3699BB4" w14:textId="3E6B161F" w:rsidR="005260D5" w:rsidRPr="00003FE5" w:rsidRDefault="005260D5" w:rsidP="00376454">
                            <w:pPr>
                              <w:spacing w:line="260" w:lineRule="exact"/>
                              <w:ind w:left="-36" w:right="180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  <w:lang w:val="en-US"/>
                              </w:rPr>
                              <w:t>งบการเงินเฉพาะกิจการ</w:t>
                            </w:r>
                          </w:p>
                        </w:tc>
                      </w:tr>
                      <w:tr w:rsidR="005260D5" w:rsidRPr="00003FE5" w14:paraId="027A423C" w14:textId="77777777" w:rsidTr="00C0762C">
                        <w:trPr>
                          <w:cantSplit/>
                          <w:trHeight w:val="20"/>
                        </w:trPr>
                        <w:tc>
                          <w:tcPr>
                            <w:tcW w:w="258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6CC01D06" w14:textId="77777777" w:rsidR="005260D5" w:rsidRPr="00003FE5" w:rsidRDefault="005260D5" w:rsidP="00376454">
                            <w:pPr>
                              <w:spacing w:line="260" w:lineRule="exact"/>
                              <w:ind w:left="540" w:right="65" w:hanging="531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รายการ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21266D10" w14:textId="77777777" w:rsidR="005260D5" w:rsidRPr="00003FE5" w:rsidRDefault="005260D5" w:rsidP="00376454">
                            <w:pPr>
                              <w:spacing w:line="260" w:lineRule="exact"/>
                              <w:ind w:left="-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จ่ายชำระ</w:t>
                            </w:r>
                          </w:p>
                        </w:tc>
                        <w:tc>
                          <w:tcPr>
                            <w:tcW w:w="5187" w:type="dxa"/>
                            <w:gridSpan w:val="5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auto"/>
                            </w:tcBorders>
                          </w:tcPr>
                          <w:p w14:paraId="5A32B848" w14:textId="32B867D8" w:rsidR="005260D5" w:rsidRPr="00003FE5" w:rsidRDefault="005260D5" w:rsidP="00376454">
                            <w:pPr>
                              <w:spacing w:line="260" w:lineRule="exact"/>
                              <w:ind w:left="-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จำนวนเงิน</w:t>
                            </w:r>
                          </w:p>
                        </w:tc>
                        <w:tc>
                          <w:tcPr>
                            <w:tcW w:w="5305" w:type="dxa"/>
                            <w:gridSpan w:val="5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6D48835" w14:textId="0680CA23" w:rsidR="005260D5" w:rsidRPr="00003FE5" w:rsidRDefault="005260D5" w:rsidP="00376454">
                            <w:pPr>
                              <w:spacing w:line="260" w:lineRule="exact"/>
                              <w:ind w:left="-36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จำนวนเงิน</w:t>
                            </w:r>
                          </w:p>
                        </w:tc>
                      </w:tr>
                      <w:tr w:rsidR="005260D5" w:rsidRPr="00003FE5" w14:paraId="1C92A431" w14:textId="77777777" w:rsidTr="00C0762C">
                        <w:trPr>
                          <w:cantSplit/>
                          <w:trHeight w:val="20"/>
                        </w:trPr>
                        <w:tc>
                          <w:tcPr>
                            <w:tcW w:w="258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274B9745" w14:textId="77777777" w:rsidR="005260D5" w:rsidRPr="00003FE5" w:rsidRDefault="005260D5" w:rsidP="00376454">
                            <w:pPr>
                              <w:snapToGrid w:val="0"/>
                              <w:spacing w:line="260" w:lineRule="exact"/>
                              <w:ind w:left="540" w:right="65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19F6F0A3" w14:textId="77777777" w:rsidR="005260D5" w:rsidRPr="00003FE5" w:rsidRDefault="005260D5" w:rsidP="00376454">
                            <w:pPr>
                              <w:spacing w:line="260" w:lineRule="exact"/>
                              <w:ind w:left="-36" w:right="-45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(</w:t>
                            </w: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วัน</w:t>
                            </w:r>
                            <w:r w:rsidRPr="00003FE5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317A5B08" w14:textId="77777777" w:rsidR="005260D5" w:rsidRPr="00003FE5" w:rsidRDefault="005260D5" w:rsidP="00376454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ดอลลาร์สหรัฐ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3E031620" w14:textId="77777777" w:rsidR="005260D5" w:rsidRPr="00003FE5" w:rsidRDefault="005260D5" w:rsidP="00376454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เยน</w:t>
                            </w:r>
                          </w:p>
                        </w:tc>
                        <w:tc>
                          <w:tcPr>
                            <w:tcW w:w="942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22F544A" w14:textId="7BFC75EE" w:rsidR="005260D5" w:rsidRPr="00003FE5" w:rsidRDefault="005260D5" w:rsidP="00376454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ดอลลาร์ฮ่องกง</w:t>
                            </w:r>
                          </w:p>
                        </w:tc>
                        <w:tc>
                          <w:tcPr>
                            <w:tcW w:w="673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1774A9C3" w14:textId="7EE0D3EE" w:rsidR="005260D5" w:rsidRPr="00003FE5" w:rsidRDefault="005260D5" w:rsidP="00376454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ยูโร</w:t>
                            </w:r>
                          </w:p>
                        </w:tc>
                        <w:tc>
                          <w:tcPr>
                            <w:tcW w:w="1126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54FB7F1F" w14:textId="77777777" w:rsidR="005260D5" w:rsidRPr="00003FE5" w:rsidRDefault="005260D5" w:rsidP="00376454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บาท</w:t>
                            </w:r>
                          </w:p>
                        </w:tc>
                        <w:tc>
                          <w:tcPr>
                            <w:tcW w:w="10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4F48B608" w14:textId="77777777" w:rsidR="005260D5" w:rsidRPr="00003FE5" w:rsidRDefault="005260D5" w:rsidP="00376454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ดอลลาร์สหรัฐ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337C2EB8" w14:textId="77777777" w:rsidR="005260D5" w:rsidRPr="00003FE5" w:rsidRDefault="005260D5" w:rsidP="00376454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เยน</w:t>
                            </w:r>
                          </w:p>
                        </w:tc>
                        <w:tc>
                          <w:tcPr>
                            <w:tcW w:w="10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C1AEBA7" w14:textId="1F4523CC" w:rsidR="005260D5" w:rsidRPr="00003FE5" w:rsidRDefault="005260D5" w:rsidP="00376454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ดอลลาร์ฮ่องกง</w:t>
                            </w:r>
                          </w:p>
                        </w:tc>
                        <w:tc>
                          <w:tcPr>
                            <w:tcW w:w="7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3E190C34" w14:textId="7F333F93" w:rsidR="005260D5" w:rsidRPr="00003FE5" w:rsidRDefault="005260D5" w:rsidP="00376454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ยูโร</w:t>
                            </w:r>
                          </w:p>
                        </w:tc>
                        <w:tc>
                          <w:tcPr>
                            <w:tcW w:w="121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738E414" w14:textId="77777777" w:rsidR="005260D5" w:rsidRPr="00003FE5" w:rsidRDefault="005260D5" w:rsidP="00376454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บาท</w:t>
                            </w:r>
                          </w:p>
                        </w:tc>
                      </w:tr>
                      <w:tr w:rsidR="005260D5" w:rsidRPr="00003FE5" w14:paraId="4F9A6395" w14:textId="77777777" w:rsidTr="00C0762C">
                        <w:trPr>
                          <w:cantSplit/>
                          <w:trHeight w:val="20"/>
                        </w:trPr>
                        <w:tc>
                          <w:tcPr>
                            <w:tcW w:w="2584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40B1A5DF" w14:textId="77777777" w:rsidR="005260D5" w:rsidRPr="00003FE5" w:rsidRDefault="005260D5" w:rsidP="00376454">
                            <w:pPr>
                              <w:snapToGrid w:val="0"/>
                              <w:spacing w:line="260" w:lineRule="exact"/>
                              <w:ind w:left="540" w:right="65"/>
                              <w:jc w:val="both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7A352D15" w14:textId="77777777" w:rsidR="005260D5" w:rsidRPr="00003FE5" w:rsidRDefault="005260D5" w:rsidP="00376454">
                            <w:pPr>
                              <w:snapToGrid w:val="0"/>
                              <w:spacing w:line="260" w:lineRule="exact"/>
                              <w:ind w:right="65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650F6CFF" w14:textId="77777777" w:rsidR="005260D5" w:rsidRPr="00003FE5" w:rsidRDefault="005260D5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1BD561E8" w14:textId="77777777" w:rsidR="005260D5" w:rsidRPr="00003FE5" w:rsidRDefault="005260D5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42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5FC26743" w14:textId="77777777" w:rsidR="005260D5" w:rsidRPr="00003FE5" w:rsidRDefault="005260D5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73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6419D101" w14:textId="3CC1540E" w:rsidR="005260D5" w:rsidRPr="00003FE5" w:rsidRDefault="005260D5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26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74E6A3F9" w14:textId="77777777" w:rsidR="005260D5" w:rsidRPr="00003FE5" w:rsidRDefault="005260D5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089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4F2D6FD5" w14:textId="77777777" w:rsidR="005260D5" w:rsidRPr="00003FE5" w:rsidRDefault="005260D5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1D281945" w14:textId="77777777" w:rsidR="005260D5" w:rsidRPr="00003FE5" w:rsidRDefault="005260D5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023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2EACD9FD" w14:textId="77777777" w:rsidR="005260D5" w:rsidRPr="00003FE5" w:rsidRDefault="005260D5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55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265E2C35" w14:textId="5FCF4C3E" w:rsidR="005260D5" w:rsidRPr="00003FE5" w:rsidRDefault="005260D5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F35D787" w14:textId="77777777" w:rsidR="005260D5" w:rsidRPr="00003FE5" w:rsidRDefault="005260D5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</w:tr>
                      <w:tr w:rsidR="005260D5" w:rsidRPr="00003FE5" w14:paraId="7DD5BB08" w14:textId="77777777" w:rsidTr="00C0762C">
                        <w:trPr>
                          <w:cantSplit/>
                          <w:trHeight w:val="20"/>
                        </w:trPr>
                        <w:tc>
                          <w:tcPr>
                            <w:tcW w:w="258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70EB299C" w14:textId="6EDF3719" w:rsidR="005260D5" w:rsidRPr="00003FE5" w:rsidRDefault="005260D5" w:rsidP="00376454">
                            <w:pPr>
                              <w:spacing w:line="260" w:lineRule="exact"/>
                              <w:ind w:left="54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 xml:space="preserve">ณ วันที่ </w:t>
                            </w:r>
                            <w:r w:rsidRPr="00AA7093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31</w:t>
                            </w: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  <w:lang w:val="en-US"/>
                              </w:rPr>
                              <w:t>ธันวาคม</w:t>
                            </w: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AA7093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256</w:t>
                            </w:r>
                            <w:r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2"/>
                                <w:szCs w:val="22"/>
                                <w:cs/>
                                <w:lang w:val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08A847C0" w14:textId="77777777" w:rsidR="005260D5" w:rsidRPr="00003FE5" w:rsidRDefault="005260D5" w:rsidP="00376454">
                            <w:pPr>
                              <w:snapToGrid w:val="0"/>
                              <w:spacing w:line="260" w:lineRule="exact"/>
                              <w:ind w:right="65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223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248A2104" w14:textId="05F44097" w:rsidR="005260D5" w:rsidRPr="00003FE5" w:rsidRDefault="005260D5" w:rsidP="00146939">
                            <w:pPr>
                              <w:spacing w:line="260" w:lineRule="exact"/>
                              <w:ind w:right="126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3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62216E0B" w14:textId="77777777" w:rsidR="005260D5" w:rsidRPr="00003FE5" w:rsidRDefault="005260D5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42" w:type="dxa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6BA772CE" w14:textId="77777777" w:rsidR="005260D5" w:rsidRPr="00003FE5" w:rsidRDefault="005260D5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73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378782CC" w14:textId="40006ECD" w:rsidR="005260D5" w:rsidRPr="00003FE5" w:rsidRDefault="005260D5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26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0F6E9EFC" w14:textId="77777777" w:rsidR="005260D5" w:rsidRPr="00003FE5" w:rsidRDefault="005260D5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089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21D5EBDC" w14:textId="77777777" w:rsidR="005260D5" w:rsidRPr="00003FE5" w:rsidRDefault="005260D5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3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26C6273F" w14:textId="77777777" w:rsidR="005260D5" w:rsidRPr="00003FE5" w:rsidRDefault="005260D5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023" w:type="dxa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2DF0B580" w14:textId="77777777" w:rsidR="005260D5" w:rsidRPr="00003FE5" w:rsidRDefault="005260D5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55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1ADC6AF0" w14:textId="3833953A" w:rsidR="005260D5" w:rsidRPr="00003FE5" w:rsidRDefault="005260D5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  <w:tcBorders>
                              <w:left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001BDA9" w14:textId="77777777" w:rsidR="005260D5" w:rsidRPr="00003FE5" w:rsidRDefault="005260D5" w:rsidP="00376454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</w:tr>
                      <w:tr w:rsidR="005260D5" w:rsidRPr="00003FE5" w14:paraId="2835E8AD" w14:textId="77777777" w:rsidTr="00C0762C">
                        <w:trPr>
                          <w:cantSplit/>
                          <w:trHeight w:val="20"/>
                        </w:trPr>
                        <w:tc>
                          <w:tcPr>
                            <w:tcW w:w="258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0B751C6B" w14:textId="77777777" w:rsidR="005260D5" w:rsidRPr="00003FE5" w:rsidRDefault="005260D5" w:rsidP="006D6F4D">
                            <w:pPr>
                              <w:spacing w:line="260" w:lineRule="exact"/>
                              <w:ind w:left="72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เงินสดและรายการเทียบเท่าเงิ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  <w:lang w:val="en-US"/>
                              </w:rPr>
                              <w:t>น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สด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26CFE7C0" w14:textId="77777777" w:rsidR="005260D5" w:rsidRPr="00E441A3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441A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10FA710B" w14:textId="290BCE85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5,185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72CF60A0" w14:textId="193AB7A8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6,532,103</w:t>
                            </w:r>
                          </w:p>
                        </w:tc>
                        <w:tc>
                          <w:tcPr>
                            <w:tcW w:w="942" w:type="dxa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2EC0ED24" w14:textId="5F466008" w:rsidR="005260D5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sz w:val="22"/>
                                <w:szCs w:val="22"/>
                                <w:cs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673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18BACBB8" w14:textId="11EC3BDB" w:rsidR="005260D5" w:rsidRPr="00E441A3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26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3CC35426" w14:textId="47463148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2,046,537</w:t>
                            </w:r>
                          </w:p>
                        </w:tc>
                        <w:tc>
                          <w:tcPr>
                            <w:tcW w:w="1089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2C8007B4" w14:textId="666EC1C6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5,185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46B44C52" w14:textId="0E61248D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6,532,103</w:t>
                            </w:r>
                          </w:p>
                        </w:tc>
                        <w:tc>
                          <w:tcPr>
                            <w:tcW w:w="1023" w:type="dxa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09C27DD3" w14:textId="0AE3C90D" w:rsidR="005260D5" w:rsidRPr="00E441A3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sz w:val="22"/>
                                <w:szCs w:val="22"/>
                                <w:cs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5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0DE0CE05" w14:textId="5FA4A6ED" w:rsidR="005260D5" w:rsidRPr="00E441A3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15" w:type="dxa"/>
                            <w:tcBorders>
                              <w:left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BB34A4A" w14:textId="4C7B88A2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2,046,537</w:t>
                            </w:r>
                          </w:p>
                        </w:tc>
                      </w:tr>
                      <w:tr w:rsidR="005260D5" w:rsidRPr="00003FE5" w14:paraId="65683419" w14:textId="77777777" w:rsidTr="00C0762C">
                        <w:trPr>
                          <w:cantSplit/>
                          <w:trHeight w:val="20"/>
                        </w:trPr>
                        <w:tc>
                          <w:tcPr>
                            <w:tcW w:w="258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372C0EFD" w14:textId="77777777" w:rsidR="005260D5" w:rsidRPr="00003FE5" w:rsidRDefault="005260D5" w:rsidP="006D6F4D">
                            <w:pPr>
                              <w:spacing w:line="260" w:lineRule="exact"/>
                              <w:ind w:left="72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ลูกหนี้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  <w:lang w:val="en-US"/>
                              </w:rPr>
                              <w:t>การค้า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3047C718" w14:textId="77777777" w:rsidR="005260D5" w:rsidRPr="00E441A3" w:rsidRDefault="005260D5" w:rsidP="006D6F4D">
                            <w:pPr>
                              <w:tabs>
                                <w:tab w:val="left" w:pos="530"/>
                              </w:tabs>
                              <w:spacing w:line="260" w:lineRule="exact"/>
                              <w:ind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441A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30 - 180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4CADACA0" w14:textId="3E80FC2D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2,322,481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3DC445D9" w14:textId="7CA46C36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153,548,674</w:t>
                            </w:r>
                          </w:p>
                        </w:tc>
                        <w:tc>
                          <w:tcPr>
                            <w:tcW w:w="942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DE7BF00" w14:textId="29DEEA0D" w:rsidR="005260D5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sz w:val="22"/>
                                <w:szCs w:val="22"/>
                                <w:cs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67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2DB879DD" w14:textId="3A565AD7" w:rsidR="005260D5" w:rsidRPr="00E441A3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26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28D2780D" w14:textId="6ADD829A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121,270,092</w:t>
                            </w:r>
                          </w:p>
                        </w:tc>
                        <w:tc>
                          <w:tcPr>
                            <w:tcW w:w="108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2D54658A" w14:textId="420CA6F7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2,321,917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19C8184E" w14:textId="3FC3F968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153,548,674</w:t>
                            </w:r>
                          </w:p>
                        </w:tc>
                        <w:tc>
                          <w:tcPr>
                            <w:tcW w:w="1023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1071628" w14:textId="4AA4BC92" w:rsidR="005260D5" w:rsidRPr="00E441A3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sz w:val="22"/>
                                <w:szCs w:val="22"/>
                                <w:cs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5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2C593284" w14:textId="2CE30B27" w:rsidR="005260D5" w:rsidRPr="00E441A3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15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6DB480F" w14:textId="3A357F8D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121,251,351</w:t>
                            </w:r>
                          </w:p>
                        </w:tc>
                      </w:tr>
                      <w:tr w:rsidR="005260D5" w:rsidRPr="00003FE5" w14:paraId="318A6F0C" w14:textId="77777777" w:rsidTr="00C0762C">
                        <w:trPr>
                          <w:cantSplit/>
                          <w:trHeight w:val="20"/>
                        </w:trPr>
                        <w:tc>
                          <w:tcPr>
                            <w:tcW w:w="258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69A39C50" w14:textId="77777777" w:rsidR="005260D5" w:rsidRPr="00003FE5" w:rsidRDefault="005260D5" w:rsidP="006D6F4D">
                            <w:pPr>
                              <w:snapToGrid w:val="0"/>
                              <w:spacing w:line="260" w:lineRule="exact"/>
                              <w:ind w:left="54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44B0A538" w14:textId="77777777" w:rsidR="005260D5" w:rsidRPr="00E441A3" w:rsidRDefault="005260D5" w:rsidP="006D6F4D">
                            <w:pPr>
                              <w:snapToGrid w:val="0"/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47BF2E5C" w14:textId="73C49BB4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2,327,666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0C62512C" w14:textId="4AD85F0F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160,080,777</w:t>
                            </w:r>
                          </w:p>
                        </w:tc>
                        <w:tc>
                          <w:tcPr>
                            <w:tcW w:w="9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  <w:right w:val="single" w:sz="4" w:space="0" w:color="000000"/>
                            </w:tcBorders>
                          </w:tcPr>
                          <w:p w14:paraId="69DDC318" w14:textId="67C5B1B6" w:rsidR="005260D5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sz w:val="22"/>
                                <w:szCs w:val="22"/>
                                <w:cs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67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32D0BEFB" w14:textId="5E97351F" w:rsidR="005260D5" w:rsidRPr="00E441A3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3BDC7C03" w14:textId="4EE839EB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123,316,629</w:t>
                            </w:r>
                          </w:p>
                        </w:tc>
                        <w:tc>
                          <w:tcPr>
                            <w:tcW w:w="10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148E478C" w14:textId="1CA6DCE1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2,327,102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315B9223" w14:textId="5C43EFDC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160,080,777</w:t>
                            </w:r>
                          </w:p>
                        </w:tc>
                        <w:tc>
                          <w:tcPr>
                            <w:tcW w:w="10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  <w:right w:val="single" w:sz="4" w:space="0" w:color="000000"/>
                            </w:tcBorders>
                          </w:tcPr>
                          <w:p w14:paraId="3A6E35C5" w14:textId="1D2F900A" w:rsidR="005260D5" w:rsidRPr="00E441A3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sz w:val="22"/>
                                <w:szCs w:val="22"/>
                                <w:cs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21021F1C" w14:textId="44B5A44D" w:rsidR="005260D5" w:rsidRPr="00E441A3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1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14F7D66" w14:textId="4B78ACD9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123,297,888</w:t>
                            </w:r>
                          </w:p>
                        </w:tc>
                      </w:tr>
                      <w:tr w:rsidR="005260D5" w:rsidRPr="00003FE5" w14:paraId="600E9615" w14:textId="77777777" w:rsidTr="00C0762C">
                        <w:trPr>
                          <w:cantSplit/>
                          <w:trHeight w:val="20"/>
                        </w:trPr>
                        <w:tc>
                          <w:tcPr>
                            <w:tcW w:w="2584" w:type="dxa"/>
                            <w:tcBorders>
                              <w:left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6D2F3A8" w14:textId="77777777" w:rsidR="005260D5" w:rsidRPr="00003FE5" w:rsidRDefault="005260D5" w:rsidP="006D6F4D">
                            <w:pPr>
                              <w:spacing w:line="260" w:lineRule="exact"/>
                              <w:ind w:left="72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เจ้าหนี้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  <w:lang w:val="en-US"/>
                              </w:rPr>
                              <w:t>การค้า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05DA34C6" w14:textId="77777777" w:rsidR="005260D5" w:rsidRPr="00E441A3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441A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1F274103" w14:textId="58964DFD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1,020,512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3FF5C298" w14:textId="69C39DA2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127,684,418</w:t>
                            </w:r>
                          </w:p>
                        </w:tc>
                        <w:tc>
                          <w:tcPr>
                            <w:tcW w:w="942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  <w:right w:val="single" w:sz="4" w:space="0" w:color="000000"/>
                            </w:tcBorders>
                          </w:tcPr>
                          <w:p w14:paraId="3C2A1EEA" w14:textId="6F2ECC07" w:rsidR="005260D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sz w:val="22"/>
                                <w:szCs w:val="22"/>
                                <w:cs/>
                                <w:lang w:val="en-US"/>
                              </w:rPr>
                              <w:t>214</w:t>
                            </w:r>
                          </w:p>
                        </w:tc>
                        <w:tc>
                          <w:tcPr>
                            <w:tcW w:w="673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52370507" w14:textId="7B9271F1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18,939</w:t>
                            </w:r>
                          </w:p>
                        </w:tc>
                        <w:tc>
                          <w:tcPr>
                            <w:tcW w:w="1126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686642CB" w14:textId="3E02BC78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72,595,036</w:t>
                            </w:r>
                          </w:p>
                        </w:tc>
                        <w:tc>
                          <w:tcPr>
                            <w:tcW w:w="1089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361D5F48" w14:textId="48747124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999,965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1FDD1876" w14:textId="3555A609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127,684,418</w:t>
                            </w:r>
                          </w:p>
                        </w:tc>
                        <w:tc>
                          <w:tcPr>
                            <w:tcW w:w="1023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  <w:right w:val="single" w:sz="4" w:space="0" w:color="000000"/>
                            </w:tcBorders>
                          </w:tcPr>
                          <w:p w14:paraId="0CE76016" w14:textId="076D018E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sz w:val="22"/>
                                <w:szCs w:val="22"/>
                                <w:cs/>
                                <w:lang w:val="en-US"/>
                              </w:rPr>
                              <w:t>214</w:t>
                            </w:r>
                          </w:p>
                        </w:tc>
                        <w:tc>
                          <w:tcPr>
                            <w:tcW w:w="755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00002F67" w14:textId="7BE1676B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18,939</w:t>
                            </w:r>
                          </w:p>
                        </w:tc>
                        <w:tc>
                          <w:tcPr>
                            <w:tcW w:w="1215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44E6F3F" w14:textId="316B0FC0" w:rsidR="005260D5" w:rsidRPr="00E441A3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71,904,808</w:t>
                            </w:r>
                          </w:p>
                        </w:tc>
                      </w:tr>
                      <w:tr w:rsidR="005260D5" w:rsidRPr="00003FE5" w14:paraId="3CAFBCE3" w14:textId="77777777" w:rsidTr="00C0762C">
                        <w:trPr>
                          <w:cantSplit/>
                          <w:trHeight w:val="20"/>
                        </w:trPr>
                        <w:tc>
                          <w:tcPr>
                            <w:tcW w:w="258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2AA0876F" w14:textId="77777777" w:rsidR="005260D5" w:rsidRPr="00003FE5" w:rsidRDefault="005260D5" w:rsidP="006D6F4D">
                            <w:pPr>
                              <w:snapToGrid w:val="0"/>
                              <w:spacing w:line="260" w:lineRule="exact"/>
                              <w:ind w:left="72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6B788510" w14:textId="77777777" w:rsidR="005260D5" w:rsidRPr="00003FE5" w:rsidRDefault="005260D5" w:rsidP="006D6F4D">
                            <w:pPr>
                              <w:snapToGrid w:val="0"/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0995AB8E" w14:textId="77777777" w:rsidR="005260D5" w:rsidRPr="00003FE5" w:rsidRDefault="005260D5" w:rsidP="006D6F4D">
                            <w:pPr>
                              <w:snapToGrid w:val="0"/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4DE31A10" w14:textId="77777777" w:rsidR="005260D5" w:rsidRPr="00003FE5" w:rsidRDefault="005260D5" w:rsidP="006D6F4D">
                            <w:pPr>
                              <w:snapToGrid w:val="0"/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42" w:type="dxa"/>
                            <w:tcBorders>
                              <w:top w:val="double" w:sz="4" w:space="0" w:color="auto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500D208E" w14:textId="77777777" w:rsidR="005260D5" w:rsidRPr="00003FE5" w:rsidRDefault="005260D5" w:rsidP="006D6F4D">
                            <w:pPr>
                              <w:snapToGrid w:val="0"/>
                              <w:spacing w:line="260" w:lineRule="exact"/>
                              <w:ind w:left="-108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73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1C6BA97D" w14:textId="36F0D44B" w:rsidR="005260D5" w:rsidRPr="00003FE5" w:rsidRDefault="005260D5" w:rsidP="006D6F4D">
                            <w:pPr>
                              <w:snapToGrid w:val="0"/>
                              <w:spacing w:line="260" w:lineRule="exact"/>
                              <w:ind w:left="-108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26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03293DEB" w14:textId="77777777" w:rsidR="005260D5" w:rsidRPr="00003FE5" w:rsidRDefault="005260D5" w:rsidP="006D6F4D">
                            <w:pPr>
                              <w:snapToGrid w:val="0"/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089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603905C2" w14:textId="77777777" w:rsidR="005260D5" w:rsidRPr="00003FE5" w:rsidRDefault="005260D5" w:rsidP="006D6F4D">
                            <w:pPr>
                              <w:snapToGrid w:val="0"/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069ED5D3" w14:textId="77777777" w:rsidR="005260D5" w:rsidRPr="00003FE5" w:rsidRDefault="005260D5" w:rsidP="006D6F4D">
                            <w:pPr>
                              <w:snapToGrid w:val="0"/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023" w:type="dxa"/>
                            <w:tcBorders>
                              <w:top w:val="double" w:sz="4" w:space="0" w:color="auto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628C7930" w14:textId="77777777" w:rsidR="005260D5" w:rsidRPr="00E441A3" w:rsidRDefault="005260D5" w:rsidP="006D6F4D">
                            <w:pPr>
                              <w:snapToGrid w:val="0"/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55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167DAAD0" w14:textId="235DDA4D" w:rsidR="005260D5" w:rsidRPr="00E441A3" w:rsidRDefault="005260D5" w:rsidP="006D6F4D">
                            <w:pPr>
                              <w:snapToGrid w:val="0"/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  <w:tcBorders>
                              <w:top w:val="double" w:sz="4" w:space="0" w:color="auto"/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5DCA4EC" w14:textId="77777777" w:rsidR="005260D5" w:rsidRPr="00E441A3" w:rsidRDefault="005260D5" w:rsidP="006D6F4D">
                            <w:pPr>
                              <w:snapToGrid w:val="0"/>
                              <w:spacing w:line="260" w:lineRule="exact"/>
                              <w:ind w:left="-108" w:right="90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</w:tr>
                      <w:tr w:rsidR="005260D5" w:rsidRPr="00003FE5" w14:paraId="46CF5172" w14:textId="77777777" w:rsidTr="00C0762C">
                        <w:trPr>
                          <w:cantSplit/>
                          <w:trHeight w:val="20"/>
                        </w:trPr>
                        <w:tc>
                          <w:tcPr>
                            <w:tcW w:w="258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3CEE316C" w14:textId="05781B86" w:rsidR="005260D5" w:rsidRPr="00003FE5" w:rsidRDefault="005260D5" w:rsidP="006D6F4D">
                            <w:pPr>
                              <w:spacing w:line="260" w:lineRule="exact"/>
                              <w:ind w:left="54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 xml:space="preserve">ณ วันที่ </w:t>
                            </w:r>
                            <w:r w:rsidRPr="00AA7093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31</w:t>
                            </w: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  <w:lang w:val="en-US"/>
                              </w:rPr>
                              <w:t>ธันวาคม</w:t>
                            </w:r>
                            <w:r w:rsidRPr="00003FE5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AA7093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256</w:t>
                            </w:r>
                            <w:r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2"/>
                                <w:szCs w:val="22"/>
                                <w:cs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18EAD7B9" w14:textId="77777777" w:rsidR="005260D5" w:rsidRPr="00003FE5" w:rsidRDefault="005260D5" w:rsidP="006D6F4D">
                            <w:pPr>
                              <w:snapToGrid w:val="0"/>
                              <w:spacing w:line="260" w:lineRule="exact"/>
                              <w:ind w:right="65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223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0462A5BC" w14:textId="77777777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3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577CC263" w14:textId="77777777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42" w:type="dxa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729C412A" w14:textId="77777777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73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683A266E" w14:textId="22A6C33A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26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70ADD889" w14:textId="77777777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089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5858E37F" w14:textId="77777777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3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651C7658" w14:textId="77777777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023" w:type="dxa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49EEBAF4" w14:textId="77777777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55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0FF50DCD" w14:textId="42120FA3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102717F8" w14:textId="77777777" w:rsidR="005260D5" w:rsidRPr="00003FE5" w:rsidRDefault="005260D5" w:rsidP="006D6F4D">
                            <w:pPr>
                              <w:spacing w:line="260" w:lineRule="exact"/>
                              <w:ind w:left="-108" w:right="90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</w:tr>
                      <w:tr w:rsidR="005260D5" w:rsidRPr="00003FE5" w14:paraId="7D15379C" w14:textId="77777777" w:rsidTr="00C0762C">
                        <w:trPr>
                          <w:cantSplit/>
                          <w:trHeight w:val="20"/>
                        </w:trPr>
                        <w:tc>
                          <w:tcPr>
                            <w:tcW w:w="258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1A745FC7" w14:textId="77777777" w:rsidR="005260D5" w:rsidRPr="00003FE5" w:rsidRDefault="005260D5" w:rsidP="006D6F4D">
                            <w:pPr>
                              <w:spacing w:line="260" w:lineRule="exact"/>
                              <w:ind w:left="72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เงินสดและรายการเทียบเท่าเงิ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  <w:lang w:val="en-US"/>
                              </w:rPr>
                              <w:t>น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สด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7D8B1534" w14:textId="77777777" w:rsidR="005260D5" w:rsidRPr="00003FE5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5BB969C5" w14:textId="01299355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6,626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731B8A66" w14:textId="00CA9F41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6,653,097</w:t>
                            </w:r>
                          </w:p>
                        </w:tc>
                        <w:tc>
                          <w:tcPr>
                            <w:tcW w:w="942" w:type="dxa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228AAFAC" w14:textId="6E868360" w:rsidR="005260D5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sz w:val="22"/>
                                <w:szCs w:val="22"/>
                                <w:cs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673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0299511C" w14:textId="6F7CD1D4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3,085</w:t>
                            </w:r>
                          </w:p>
                        </w:tc>
                        <w:tc>
                          <w:tcPr>
                            <w:tcW w:w="1126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1EBEE199" w14:textId="2AD3FEA0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2,219,090</w:t>
                            </w:r>
                          </w:p>
                        </w:tc>
                        <w:tc>
                          <w:tcPr>
                            <w:tcW w:w="1089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1BE177E9" w14:textId="0EE66391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441A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6,62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33C1EA81" w14:textId="3C953BCD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6,653,097</w:t>
                            </w:r>
                          </w:p>
                        </w:tc>
                        <w:tc>
                          <w:tcPr>
                            <w:tcW w:w="1023" w:type="dxa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635FEE8D" w14:textId="19383421" w:rsidR="005260D5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sz w:val="22"/>
                                <w:szCs w:val="22"/>
                                <w:cs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5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314E2DEE" w14:textId="6686FB34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3,085</w:t>
                            </w:r>
                          </w:p>
                        </w:tc>
                        <w:tc>
                          <w:tcPr>
                            <w:tcW w:w="1215" w:type="dxa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304C6040" w14:textId="7E70F7A7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2,219,090</w:t>
                            </w:r>
                          </w:p>
                        </w:tc>
                      </w:tr>
                      <w:tr w:rsidR="005260D5" w:rsidRPr="00003FE5" w14:paraId="6070008A" w14:textId="77777777" w:rsidTr="00C0762C">
                        <w:trPr>
                          <w:cantSplit/>
                          <w:trHeight w:val="20"/>
                        </w:trPr>
                        <w:tc>
                          <w:tcPr>
                            <w:tcW w:w="258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32035D00" w14:textId="77777777" w:rsidR="005260D5" w:rsidRPr="00003FE5" w:rsidRDefault="005260D5" w:rsidP="006D6F4D">
                            <w:pPr>
                              <w:spacing w:line="260" w:lineRule="exact"/>
                              <w:ind w:left="72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ลูกหนี้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  <w:lang w:val="en-US"/>
                              </w:rPr>
                              <w:t>การค้า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46139042" w14:textId="77777777" w:rsidR="005260D5" w:rsidRPr="00003FE5" w:rsidRDefault="005260D5" w:rsidP="006D6F4D">
                            <w:pPr>
                              <w:tabs>
                                <w:tab w:val="left" w:pos="530"/>
                              </w:tabs>
                              <w:spacing w:line="260" w:lineRule="exact"/>
                              <w:ind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30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 xml:space="preserve"> - </w:t>
                            </w: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180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779203D9" w14:textId="125FA03A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1,399,042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37AA8DCC" w14:textId="080FFCB6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88,173,074</w:t>
                            </w:r>
                          </w:p>
                        </w:tc>
                        <w:tc>
                          <w:tcPr>
                            <w:tcW w:w="942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4BEA26E" w14:textId="396AF0F0" w:rsidR="005260D5" w:rsidRPr="00E441A3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sz w:val="22"/>
                                <w:szCs w:val="22"/>
                                <w:cs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67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250EAF97" w14:textId="3D82247D" w:rsidR="005260D5" w:rsidRPr="00003FE5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441A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26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39773324" w14:textId="00722FE8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67,080,482</w:t>
                            </w:r>
                          </w:p>
                        </w:tc>
                        <w:tc>
                          <w:tcPr>
                            <w:tcW w:w="108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2CF1C924" w14:textId="3C389F7F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1,399,042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52BE347B" w14:textId="69FBE5DC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88,173,074</w:t>
                            </w:r>
                          </w:p>
                        </w:tc>
                        <w:tc>
                          <w:tcPr>
                            <w:tcW w:w="1023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15FEE8E" w14:textId="1C349C59" w:rsidR="005260D5" w:rsidRPr="00E441A3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sz w:val="22"/>
                                <w:szCs w:val="22"/>
                                <w:cs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5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65F03AAF" w14:textId="724F904E" w:rsidR="005260D5" w:rsidRPr="00003FE5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441A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15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03C9D6B" w14:textId="7161E4F2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67,080,482</w:t>
                            </w:r>
                          </w:p>
                        </w:tc>
                      </w:tr>
                      <w:tr w:rsidR="005260D5" w:rsidRPr="00003FE5" w14:paraId="75453C7D" w14:textId="77777777" w:rsidTr="00C0762C">
                        <w:trPr>
                          <w:cantSplit/>
                          <w:trHeight w:val="20"/>
                        </w:trPr>
                        <w:tc>
                          <w:tcPr>
                            <w:tcW w:w="258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43D192E9" w14:textId="77777777" w:rsidR="005260D5" w:rsidRPr="00003FE5" w:rsidRDefault="005260D5" w:rsidP="006D6F4D">
                            <w:pPr>
                              <w:snapToGrid w:val="0"/>
                              <w:spacing w:line="260" w:lineRule="exact"/>
                              <w:ind w:left="54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14:paraId="59FDDA3F" w14:textId="77777777" w:rsidR="005260D5" w:rsidRPr="00003FE5" w:rsidRDefault="005260D5" w:rsidP="006D6F4D">
                            <w:pPr>
                              <w:snapToGrid w:val="0"/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7AAA8869" w14:textId="311161BC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1,405,668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7B402910" w14:textId="4A2DC6BD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94,826,171</w:t>
                            </w:r>
                          </w:p>
                        </w:tc>
                        <w:tc>
                          <w:tcPr>
                            <w:tcW w:w="9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  <w:right w:val="single" w:sz="4" w:space="0" w:color="000000"/>
                            </w:tcBorders>
                          </w:tcPr>
                          <w:p w14:paraId="66340C12" w14:textId="56A9F2CA" w:rsidR="005260D5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sz w:val="22"/>
                                <w:szCs w:val="22"/>
                                <w:cs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67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67745401" w14:textId="606A39B0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3,085</w:t>
                            </w:r>
                          </w:p>
                        </w:tc>
                        <w:tc>
                          <w:tcPr>
                            <w:tcW w:w="11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2885E9C4" w14:textId="28951B60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69,299,572</w:t>
                            </w:r>
                          </w:p>
                        </w:tc>
                        <w:tc>
                          <w:tcPr>
                            <w:tcW w:w="10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3465D50D" w14:textId="12A9232D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1,405,668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41AB2D30" w14:textId="79ED528F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94,826,171</w:t>
                            </w:r>
                          </w:p>
                        </w:tc>
                        <w:tc>
                          <w:tcPr>
                            <w:tcW w:w="102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  <w:right w:val="single" w:sz="4" w:space="0" w:color="000000"/>
                            </w:tcBorders>
                          </w:tcPr>
                          <w:p w14:paraId="71907569" w14:textId="295ECB50" w:rsidR="005260D5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sz w:val="22"/>
                                <w:szCs w:val="22"/>
                                <w:cs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5EF15FA1" w14:textId="084F9EEC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3,085</w:t>
                            </w:r>
                          </w:p>
                        </w:tc>
                        <w:tc>
                          <w:tcPr>
                            <w:tcW w:w="121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17500E67" w14:textId="1DD50F53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69,299,572</w:t>
                            </w:r>
                          </w:p>
                        </w:tc>
                      </w:tr>
                      <w:tr w:rsidR="005260D5" w:rsidRPr="00003FE5" w14:paraId="6DD1D2A0" w14:textId="77777777" w:rsidTr="00C0762C">
                        <w:trPr>
                          <w:cantSplit/>
                          <w:trHeight w:val="188"/>
                        </w:trPr>
                        <w:tc>
                          <w:tcPr>
                            <w:tcW w:w="258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7C2E74A7" w14:textId="77777777" w:rsidR="005260D5" w:rsidRPr="00003FE5" w:rsidRDefault="005260D5" w:rsidP="006D6F4D">
                            <w:pPr>
                              <w:spacing w:line="260" w:lineRule="exact"/>
                              <w:ind w:left="72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เจ้าหนี้</w:t>
                            </w:r>
                            <w:r w:rsidRPr="00003FE5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  <w:lang w:val="en-US"/>
                              </w:rPr>
                              <w:t>การค้า</w:t>
                            </w:r>
                          </w:p>
                        </w:tc>
                        <w:tc>
                          <w:tcPr>
                            <w:tcW w:w="12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14:paraId="1D3E2494" w14:textId="77777777" w:rsidR="005260D5" w:rsidRPr="00003FE5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A7093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740E099E" w14:textId="195E3E72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683,646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5993FA04" w14:textId="2304E087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141,415,427</w:t>
                            </w:r>
                          </w:p>
                        </w:tc>
                        <w:tc>
                          <w:tcPr>
                            <w:tcW w:w="942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  <w:right w:val="single" w:sz="4" w:space="0" w:color="000000"/>
                            </w:tcBorders>
                          </w:tcPr>
                          <w:p w14:paraId="62E8AD5E" w14:textId="50D413C9" w:rsidR="005260D5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673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1CEB62F7" w14:textId="75C00765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21,902</w:t>
                            </w:r>
                          </w:p>
                        </w:tc>
                        <w:tc>
                          <w:tcPr>
                            <w:tcW w:w="1126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7B972076" w14:textId="5888C214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63,125,810</w:t>
                            </w:r>
                          </w:p>
                        </w:tc>
                        <w:tc>
                          <w:tcPr>
                            <w:tcW w:w="1089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6FC53E5C" w14:textId="0277E66D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567,606</w:t>
                            </w:r>
                          </w:p>
                        </w:tc>
                        <w:tc>
                          <w:tcPr>
                            <w:tcW w:w="1223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7CF6340C" w14:textId="50964016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141,415,427</w:t>
                            </w:r>
                          </w:p>
                        </w:tc>
                        <w:tc>
                          <w:tcPr>
                            <w:tcW w:w="1023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  <w:right w:val="single" w:sz="4" w:space="0" w:color="000000"/>
                            </w:tcBorders>
                          </w:tcPr>
                          <w:p w14:paraId="50F5170C" w14:textId="2DE5B530" w:rsidR="005260D5" w:rsidRDefault="005260D5" w:rsidP="006D6F4D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5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0C37AE78" w14:textId="4DF52764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21,902</w:t>
                            </w:r>
                          </w:p>
                        </w:tc>
                        <w:tc>
                          <w:tcPr>
                            <w:tcW w:w="1215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06A7C8DF" w14:textId="69076005" w:rsidR="005260D5" w:rsidRPr="00003FE5" w:rsidRDefault="005260D5" w:rsidP="006D6F4D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59,606,166</w:t>
                            </w:r>
                          </w:p>
                        </w:tc>
                      </w:tr>
                    </w:tbl>
                    <w:p w14:paraId="6F74E0C5" w14:textId="77777777" w:rsidR="005260D5" w:rsidRPr="005B434A" w:rsidRDefault="005260D5" w:rsidP="00A06DA3">
                      <w:pPr>
                        <w:spacing w:before="240"/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  <w:lang w:val="en-US"/>
                        </w:rPr>
                      </w:pP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E1083" w:rsidRPr="00607F0C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รายการสินทรัพย์และหนี้สินของบริษัทและบริษัทย่อยที่เป็นเงินตราต่างประเทศที่มีสาระสำคัญ มีดังนี้</w:t>
      </w:r>
    </w:p>
    <w:p w14:paraId="130C6D7F" w14:textId="399DEB3D" w:rsidR="00116679" w:rsidRPr="00607F0C" w:rsidRDefault="00116679" w:rsidP="008112A2">
      <w:pPr>
        <w:jc w:val="thaiDistribute"/>
        <w:rPr>
          <w:rFonts w:ascii="Angsana New" w:hAnsi="Angsana New" w:cs="Angsana New"/>
          <w:cs/>
        </w:rPr>
      </w:pPr>
    </w:p>
    <w:p w14:paraId="5ED14D1E" w14:textId="77777777" w:rsidR="00CA696F" w:rsidRPr="00607F0C" w:rsidRDefault="00CA696F" w:rsidP="008112A2">
      <w:pPr>
        <w:jc w:val="thaiDistribute"/>
        <w:rPr>
          <w:rFonts w:ascii="Angsana New" w:hAnsi="Angsana New" w:cs="Angsana New"/>
          <w:cs/>
        </w:rPr>
        <w:sectPr w:rsidR="00CA696F" w:rsidRPr="00607F0C" w:rsidSect="00C379B4">
          <w:headerReference w:type="even" r:id="rId55"/>
          <w:headerReference w:type="default" r:id="rId56"/>
          <w:footerReference w:type="even" r:id="rId57"/>
          <w:footerReference w:type="default" r:id="rId58"/>
          <w:headerReference w:type="first" r:id="rId59"/>
          <w:footerReference w:type="first" r:id="rId60"/>
          <w:type w:val="nextColumn"/>
          <w:pgSz w:w="16838" w:h="11906" w:orient="landscape"/>
          <w:pgMar w:top="1440" w:right="1224" w:bottom="1440" w:left="1440" w:header="862" w:footer="431" w:gutter="0"/>
          <w:paperSrc w:first="7" w:other="7"/>
          <w:cols w:space="720"/>
          <w:docGrid w:linePitch="360"/>
        </w:sectPr>
      </w:pPr>
    </w:p>
    <w:p w14:paraId="1BACEC9C" w14:textId="49D5884D" w:rsidR="005358E9" w:rsidRDefault="005358E9" w:rsidP="005358E9">
      <w:pPr>
        <w:ind w:left="540" w:hanging="540"/>
        <w:rPr>
          <w:rFonts w:ascii="Angsana New" w:hAnsi="Angsana New" w:cs="Angsana New"/>
          <w:sz w:val="32"/>
          <w:szCs w:val="32"/>
          <w:lang w:val="en-US" w:eastAsia="en-US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39.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b/>
          <w:bCs/>
          <w:snapToGrid w:val="0"/>
          <w:spacing w:val="-2"/>
          <w:sz w:val="32"/>
          <w:szCs w:val="32"/>
          <w:cs/>
        </w:rPr>
        <w:t>เหตุการณ์ภายหลังรอบระยะเวลารายงาน</w:t>
      </w:r>
    </w:p>
    <w:p w14:paraId="53FDDF95" w14:textId="77777777" w:rsidR="005358E9" w:rsidRDefault="005358E9" w:rsidP="005358E9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เมื่อวันที่ 23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 New"/>
          <w:sz w:val="32"/>
          <w:szCs w:val="32"/>
          <w:cs/>
        </w:rPr>
        <w:t>2565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ที่ประชุมคณะกรรมการบริษัทครั้งที่ </w:t>
      </w:r>
      <w:r>
        <w:rPr>
          <w:rFonts w:ascii="Angsana New" w:hAnsi="Angsana New" w:cs="Angsana New"/>
          <w:sz w:val="32"/>
          <w:szCs w:val="32"/>
          <w:cs/>
        </w:rPr>
        <w:t>2/2565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มีมติอนุมัติการค้ำประกันวงเงินสินเชื่อให้กับกิจการที่เกี่ยวข้องกัน </w:t>
      </w:r>
      <w:r>
        <w:rPr>
          <w:rFonts w:ascii="Angsana New" w:hAnsi="Angsana New" w:cs="Angsana New"/>
          <w:sz w:val="32"/>
          <w:szCs w:val="32"/>
          <w:cs/>
        </w:rPr>
        <w:t xml:space="preserve">2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แห่งเป็นจำนวนเงิน </w:t>
      </w:r>
      <w:r>
        <w:rPr>
          <w:rFonts w:ascii="Angsana New" w:hAnsi="Angsana New" w:cs="Angsana New"/>
          <w:sz w:val="32"/>
          <w:szCs w:val="32"/>
          <w:cs/>
        </w:rPr>
        <w:t xml:space="preserve">5.70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เป็นระยะเวลา </w:t>
      </w:r>
      <w:r>
        <w:rPr>
          <w:rFonts w:ascii="Angsana New" w:hAnsi="Angsana New" w:cs="Angsana New"/>
          <w:sz w:val="32"/>
          <w:szCs w:val="32"/>
          <w:cs/>
        </w:rPr>
        <w:t xml:space="preserve">11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 </w:t>
      </w:r>
      <w:r w:rsidRPr="005358E9">
        <w:rPr>
          <w:rFonts w:ascii="Angsana New" w:hAnsi="Angsana New" w:cs="Angsana New" w:hint="cs"/>
          <w:spacing w:val="2"/>
          <w:sz w:val="32"/>
          <w:szCs w:val="32"/>
          <w:cs/>
        </w:rPr>
        <w:t>ตั้งแต่วันที่</w:t>
      </w:r>
      <w:r w:rsidRPr="005358E9">
        <w:rPr>
          <w:rFonts w:ascii="Angsana New" w:hAnsi="Angsana New" w:cs="Angsana New"/>
          <w:spacing w:val="2"/>
          <w:sz w:val="32"/>
          <w:szCs w:val="32"/>
          <w:cs/>
        </w:rPr>
        <w:t xml:space="preserve"> 30 </w:t>
      </w:r>
      <w:r w:rsidRPr="005358E9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เมษายน </w:t>
      </w:r>
      <w:r w:rsidRPr="005358E9">
        <w:rPr>
          <w:rFonts w:ascii="Angsana New" w:hAnsi="Angsana New" w:cs="Angsana New"/>
          <w:spacing w:val="2"/>
          <w:sz w:val="32"/>
          <w:szCs w:val="32"/>
          <w:cs/>
        </w:rPr>
        <w:t xml:space="preserve">2565 </w:t>
      </w:r>
      <w:r w:rsidRPr="005358E9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ถึงวันที่ </w:t>
      </w:r>
      <w:r w:rsidRPr="005358E9">
        <w:rPr>
          <w:rFonts w:ascii="Angsana New" w:hAnsi="Angsana New" w:cs="Angsana New"/>
          <w:spacing w:val="2"/>
          <w:sz w:val="32"/>
          <w:szCs w:val="32"/>
          <w:cs/>
        </w:rPr>
        <w:t xml:space="preserve">31 </w:t>
      </w:r>
      <w:r w:rsidRPr="005358E9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มีนาคม </w:t>
      </w:r>
      <w:r w:rsidRPr="005358E9">
        <w:rPr>
          <w:rFonts w:ascii="Angsana New" w:hAnsi="Angsana New" w:cs="Angsana New"/>
          <w:spacing w:val="2"/>
          <w:sz w:val="32"/>
          <w:szCs w:val="32"/>
          <w:cs/>
        </w:rPr>
        <w:t>2566</w:t>
      </w:r>
      <w:r w:rsidRPr="005358E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และจำนวนเงิน </w:t>
      </w:r>
      <w:r w:rsidRPr="005358E9">
        <w:rPr>
          <w:rFonts w:ascii="Angsana New" w:hAnsi="Angsana New" w:cs="Angsana New"/>
          <w:spacing w:val="2"/>
          <w:sz w:val="32"/>
          <w:szCs w:val="32"/>
          <w:cs/>
        </w:rPr>
        <w:t xml:space="preserve">32.30 </w:t>
      </w:r>
      <w:r w:rsidRPr="005358E9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ล้านบาท เป็นระยะเวลา </w:t>
      </w:r>
      <w:r w:rsidRPr="005358E9">
        <w:rPr>
          <w:rFonts w:ascii="Angsana New" w:hAnsi="Angsana New" w:cs="Angsana New"/>
          <w:spacing w:val="2"/>
          <w:sz w:val="32"/>
          <w:szCs w:val="32"/>
          <w:cs/>
        </w:rPr>
        <w:t>12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เดือน ตั้งแต่วันที่</w:t>
      </w:r>
      <w:r>
        <w:rPr>
          <w:rFonts w:ascii="Angsana New" w:hAnsi="Angsana New" w:cs="Angsana New"/>
          <w:sz w:val="32"/>
          <w:szCs w:val="32"/>
          <w:cs/>
        </w:rPr>
        <w:t xml:space="preserve"> 31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  <w:cs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 w:cs="Angsana New"/>
          <w:sz w:val="32"/>
          <w:szCs w:val="32"/>
          <w:cs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  <w:cs/>
        </w:rPr>
        <w:t>2566</w:t>
      </w:r>
      <w:r>
        <w:rPr>
          <w:rFonts w:ascii="Angsana New" w:hAnsi="Angsana New" w:cs="Angsana New" w:hint="cs"/>
          <w:sz w:val="32"/>
          <w:szCs w:val="32"/>
          <w:cs/>
        </w:rPr>
        <w:t xml:space="preserve"> ตามลำดับ ซึ่งการค้ำประกันวงเงินสินเชื่อดังกล่าวเป็นไปตามสัดส่วนการถือหุ้นของแต่ละบริษัท</w:t>
      </w:r>
    </w:p>
    <w:p w14:paraId="7C35DCD4" w14:textId="4A71F2FC" w:rsidR="00A129B7" w:rsidRPr="00607F0C" w:rsidRDefault="00BC2D5E" w:rsidP="001E6750">
      <w:pPr>
        <w:ind w:left="547" w:right="72" w:hanging="547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40</w:t>
      </w:r>
      <w:r w:rsidR="00F06A2D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20153" w:rsidRPr="00607F0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129B7" w:rsidRPr="00607F0C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3965B2CB" w14:textId="018B1F26" w:rsidR="00A129B7" w:rsidRPr="004A05E1" w:rsidRDefault="00A129B7" w:rsidP="001246B0">
      <w:pPr>
        <w:ind w:left="540"/>
        <w:rPr>
          <w:rFonts w:ascii="Angsana New" w:hAnsi="Angsana New" w:cs="Angsana New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งบการเงินนี้ได้รับการอนุมัติให้ออกงบการเงินโดยคณะกรรมการ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บริษัท</w:t>
      </w:r>
      <w:r w:rsidRPr="00607F0C">
        <w:rPr>
          <w:rFonts w:ascii="Angsana New" w:hAnsi="Angsana New" w:cs="Angsana New"/>
          <w:sz w:val="32"/>
          <w:szCs w:val="32"/>
          <w:cs/>
        </w:rPr>
        <w:t>เม</w:t>
      </w:r>
      <w:r w:rsidR="0031451D" w:rsidRPr="00607F0C">
        <w:rPr>
          <w:rFonts w:ascii="Angsana New" w:hAnsi="Angsana New" w:cs="Angsana New"/>
          <w:sz w:val="32"/>
          <w:szCs w:val="32"/>
          <w:cs/>
        </w:rPr>
        <w:t>ื่อ</w:t>
      </w:r>
      <w:r w:rsidR="0031451D" w:rsidRPr="005D3321">
        <w:rPr>
          <w:rFonts w:ascii="Angsana New" w:hAnsi="Angsana New" w:cs="Angsana New"/>
          <w:sz w:val="32"/>
          <w:szCs w:val="32"/>
          <w:cs/>
        </w:rPr>
        <w:t>วันที่</w:t>
      </w:r>
      <w:r w:rsidR="001B7018" w:rsidRPr="005D332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23</w:t>
      </w:r>
      <w:r w:rsidR="00F46C8B" w:rsidRPr="005D332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46C8B" w:rsidRPr="005D3321">
        <w:rPr>
          <w:rFonts w:ascii="Angsana New" w:hAnsi="Angsana New" w:cs="Angsana New" w:hint="cs"/>
          <w:sz w:val="32"/>
          <w:szCs w:val="32"/>
          <w:cs/>
          <w:lang w:val="en-US"/>
        </w:rPr>
        <w:t>กุมภาพันธ์</w:t>
      </w:r>
      <w:r w:rsidR="00DB55FD" w:rsidRPr="005D332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D56B19" w:rsidRPr="00D56B19">
        <w:rPr>
          <w:rFonts w:ascii="Angsana New" w:hAnsi="Angsana New" w:cs="Angsana New"/>
          <w:sz w:val="32"/>
          <w:szCs w:val="32"/>
          <w:lang w:val="en-US"/>
        </w:rPr>
        <w:t>2565</w:t>
      </w:r>
    </w:p>
    <w:sectPr w:rsidR="00A129B7" w:rsidRPr="004A05E1" w:rsidSect="00C379B4">
      <w:type w:val="nextColumn"/>
      <w:pgSz w:w="11906" w:h="16838"/>
      <w:pgMar w:top="1440" w:right="1224" w:bottom="1440" w:left="1440" w:header="864" w:footer="432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9D7758" w14:textId="77777777" w:rsidR="005D0210" w:rsidRDefault="005D0210">
      <w:pPr>
        <w:rPr>
          <w:rFonts w:cs="Times New Roman"/>
          <w:cs/>
        </w:rPr>
      </w:pPr>
      <w:r>
        <w:separator/>
      </w:r>
    </w:p>
  </w:endnote>
  <w:endnote w:type="continuationSeparator" w:id="0">
    <w:p w14:paraId="26EA0E8D" w14:textId="77777777" w:rsidR="005D0210" w:rsidRDefault="005D0210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5A402E" w14:textId="77777777" w:rsidR="005260D5" w:rsidRDefault="005260D5">
    <w:pPr>
      <w:pStyle w:val="Footer"/>
      <w:rPr>
        <w:rFonts w:cs="Times New Roman"/>
        <w:cs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C79BE1" w14:textId="77777777" w:rsidR="005260D5" w:rsidRDefault="005260D5">
    <w:pPr>
      <w:rPr>
        <w:rFonts w:cs="Times New Roman"/>
        <w:cs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AEA19" w14:textId="200C2606" w:rsidR="005260D5" w:rsidRPr="002543D8" w:rsidRDefault="005260D5" w:rsidP="002543D8">
    <w:pPr>
      <w:pStyle w:val="Footer"/>
      <w:rPr>
        <w:rFonts w:cs="Times New Roman"/>
        <w:cs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57CF9" w14:textId="77777777" w:rsidR="005260D5" w:rsidRDefault="005260D5">
    <w:pPr>
      <w:rPr>
        <w:rFonts w:cs="Times New Roman"/>
        <w:cs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D2E03" w14:textId="7A4334C7" w:rsidR="005260D5" w:rsidRPr="0043194F" w:rsidRDefault="005260D5" w:rsidP="0043194F">
    <w:pPr>
      <w:pStyle w:val="Footer"/>
      <w:rPr>
        <w:rFonts w:cs="Times New Roman"/>
        <w:cs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068962" w14:textId="77777777" w:rsidR="005260D5" w:rsidRDefault="005260D5">
    <w:pPr>
      <w:rPr>
        <w:rFonts w:cs="Times New Roman"/>
        <w:cs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7AD2AC" w14:textId="35CA1047" w:rsidR="005260D5" w:rsidRPr="0043194F" w:rsidRDefault="005260D5" w:rsidP="0043194F">
    <w:pPr>
      <w:pStyle w:val="Footer"/>
      <w:rPr>
        <w:rFonts w:cs="Times New Roman"/>
        <w:cs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193561" w14:textId="77777777" w:rsidR="005260D5" w:rsidRDefault="005260D5">
    <w:pPr>
      <w:rPr>
        <w:rFonts w:cs="Times New Roman"/>
        <w:cs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CF5284" w14:textId="77777777" w:rsidR="005260D5" w:rsidRDefault="005260D5">
    <w:pPr>
      <w:rPr>
        <w:rFonts w:cs="Times New Roman"/>
        <w:cs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1E5765" w14:textId="23DF37E8" w:rsidR="005260D5" w:rsidRPr="0043194F" w:rsidRDefault="005260D5" w:rsidP="0043194F">
    <w:pPr>
      <w:pStyle w:val="Footer"/>
      <w:rPr>
        <w:rFonts w:cs="Times New Roman"/>
        <w:cs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D4702" w14:textId="77777777" w:rsidR="005260D5" w:rsidRDefault="005260D5">
    <w:pPr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679B5B" w14:textId="77777777" w:rsidR="005260D5" w:rsidRDefault="005260D5">
    <w:pPr>
      <w:pStyle w:val="Footer"/>
      <w:rPr>
        <w:rFonts w:cs="Times New Roman"/>
        <w:cs/>
      </w:rPr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958225" w14:textId="77777777" w:rsidR="005260D5" w:rsidRDefault="005260D5">
    <w:pPr>
      <w:rPr>
        <w:rFonts w:cs="Times New Roman"/>
        <w:cs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E3451D" w14:textId="45707707" w:rsidR="005260D5" w:rsidRPr="0043194F" w:rsidRDefault="005260D5" w:rsidP="0043194F">
    <w:pPr>
      <w:pStyle w:val="Footer"/>
      <w:rPr>
        <w:rFonts w:cs="Times New Roman"/>
        <w:cs/>
      </w:rPr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F4B571" w14:textId="77777777" w:rsidR="005260D5" w:rsidRDefault="005260D5">
    <w:pPr>
      <w:rPr>
        <w:rFonts w:cs="Times New Roman"/>
        <w:cs/>
      </w:rPr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5FD864" w14:textId="77777777" w:rsidR="005260D5" w:rsidRDefault="005260D5">
    <w:pPr>
      <w:rPr>
        <w:rFonts w:cs="Times New Roman"/>
        <w:cs/>
      </w:rPr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7A4DFA" w14:textId="069326C8" w:rsidR="005260D5" w:rsidRPr="0043194F" w:rsidRDefault="005260D5" w:rsidP="0043194F">
    <w:pPr>
      <w:pStyle w:val="Footer"/>
      <w:rPr>
        <w:rFonts w:cs="Times New Roman"/>
        <w:cs/>
      </w:rPr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BD642A" w14:textId="77777777" w:rsidR="005260D5" w:rsidRDefault="005260D5">
    <w:pPr>
      <w:rPr>
        <w:rFonts w:cs="Times New Roman"/>
        <w:cs/>
      </w:rPr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B4B3F1" w14:textId="77777777" w:rsidR="005260D5" w:rsidRDefault="005260D5">
    <w:pPr>
      <w:rPr>
        <w:rFonts w:cs="Times New Roman"/>
        <w:cs/>
      </w:rPr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4FD5E0" w14:textId="1B5D9047" w:rsidR="005260D5" w:rsidRPr="0043194F" w:rsidRDefault="005260D5" w:rsidP="0043194F">
    <w:pPr>
      <w:pStyle w:val="Footer"/>
      <w:rPr>
        <w:rFonts w:cs="Times New Roman"/>
        <w:cs/>
      </w:rPr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A5713" w14:textId="77777777" w:rsidR="005260D5" w:rsidRDefault="005260D5">
    <w:pPr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96880" w14:textId="77777777" w:rsidR="005260D5" w:rsidRDefault="005260D5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CE51CA" w14:textId="77777777" w:rsidR="005260D5" w:rsidRDefault="005260D5">
    <w:pPr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DABDD" w14:textId="02BC49BC" w:rsidR="005260D5" w:rsidRPr="002543D8" w:rsidRDefault="005260D5" w:rsidP="002543D8">
    <w:pPr>
      <w:pStyle w:val="Footer"/>
      <w:rPr>
        <w:rFonts w:cs="Times New Roman"/>
        <w: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337881" w14:textId="77777777" w:rsidR="005260D5" w:rsidRDefault="005260D5">
    <w:pPr>
      <w:rPr>
        <w:rFonts w:cs="Times New Roman"/>
        <w:cs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9F002" w14:textId="77777777" w:rsidR="005260D5" w:rsidRDefault="005260D5">
    <w:pPr>
      <w:rPr>
        <w:rFonts w:cs="Times New Roman"/>
        <w:cs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A551D" w14:textId="0E0F0613" w:rsidR="005260D5" w:rsidRPr="002543D8" w:rsidRDefault="005260D5" w:rsidP="002543D8">
    <w:pPr>
      <w:pStyle w:val="Footer"/>
      <w:rPr>
        <w:rFonts w:cs="Times New Roman"/>
        <w:cs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87D57" w14:textId="77777777" w:rsidR="005260D5" w:rsidRDefault="005260D5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5E8B2D" w14:textId="77777777" w:rsidR="005D0210" w:rsidRDefault="005D0210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5942C84" w14:textId="77777777" w:rsidR="005D0210" w:rsidRDefault="005D0210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4CCEAF" w14:textId="77777777" w:rsidR="005260D5" w:rsidRDefault="005260D5">
    <w:pPr>
      <w:pStyle w:val="Header"/>
      <w:rPr>
        <w:rFonts w:cs="Times New Roman"/>
        <w:cs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9CF0FB" w14:textId="77777777" w:rsidR="005260D5" w:rsidRDefault="005260D5">
    <w:pPr>
      <w:rPr>
        <w:rFonts w:cs="Times New Roman"/>
        <w:cs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2AA636" w14:textId="7601043A" w:rsidR="005260D5" w:rsidRPr="002D6E04" w:rsidRDefault="005260D5" w:rsidP="00C306D4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  <w:lang w:val="en-US"/>
      </w:rPr>
    </w:pPr>
  </w:p>
  <w:p w14:paraId="52375D6D" w14:textId="571E5985" w:rsidR="005260D5" w:rsidRPr="003F54B5" w:rsidRDefault="005260D5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Times New Roman"/>
        <w:sz w:val="21"/>
        <w:szCs w:val="21"/>
        <w:cs/>
      </w:rPr>
      <w:t xml:space="preserve">- </w:t>
    </w:r>
    <w:r w:rsidRPr="003F54B5">
      <w:rPr>
        <w:rFonts w:cs="Times New Roman"/>
        <w:sz w:val="21"/>
        <w:szCs w:val="21"/>
      </w:rPr>
      <w:fldChar w:fldCharType="begin"/>
    </w:r>
    <w:r w:rsidRPr="003F54B5">
      <w:rPr>
        <w:rFonts w:cs="Times New Roman"/>
        <w:sz w:val="21"/>
        <w:szCs w:val="21"/>
        <w:cs/>
      </w:rPr>
      <w:instrText xml:space="preserve"> PAGE   \* MERGEFORMAT </w:instrText>
    </w:r>
    <w:r w:rsidRPr="003F54B5">
      <w:rPr>
        <w:rFonts w:cs="Times New Roman"/>
        <w:sz w:val="21"/>
        <w:szCs w:val="21"/>
      </w:rPr>
      <w:fldChar w:fldCharType="separate"/>
    </w:r>
    <w:r w:rsidR="00AA156E" w:rsidRPr="00AA156E">
      <w:rPr>
        <w:rFonts w:cs="Times New Roman"/>
        <w:noProof/>
        <w:sz w:val="21"/>
        <w:szCs w:val="21"/>
        <w:cs/>
      </w:rPr>
      <w:t>43</w:t>
    </w:r>
    <w:r w:rsidRPr="003F54B5">
      <w:rPr>
        <w:rFonts w:cs="Times New Roman"/>
        <w:noProof/>
        <w:sz w:val="21"/>
        <w:szCs w:val="21"/>
      </w:rPr>
      <w:fldChar w:fldCharType="end"/>
    </w:r>
    <w:r w:rsidRPr="003F54B5">
      <w:rPr>
        <w:rFonts w:cs="Times New Roman"/>
        <w:sz w:val="21"/>
        <w:szCs w:val="21"/>
        <w:cs/>
      </w:rPr>
      <w:t xml:space="preserve"> -</w:t>
    </w:r>
  </w:p>
  <w:p w14:paraId="31080986" w14:textId="77777777" w:rsidR="005260D5" w:rsidRPr="002718DB" w:rsidRDefault="005260D5" w:rsidP="00DF3170">
    <w:pPr>
      <w:pStyle w:val="Header"/>
      <w:jc w:val="center"/>
      <w:rPr>
        <w:rFonts w:ascii="Angsana New" w:hAnsi="Angsana New" w:cs="Cordia New"/>
        <w:sz w:val="32"/>
        <w:szCs w:val="32"/>
        <w:lang w:val="en-US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234E45" w14:textId="77777777" w:rsidR="005260D5" w:rsidRDefault="005260D5">
    <w:pPr>
      <w:rPr>
        <w:rFonts w:cs="Times New Roman"/>
        <w:cs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D356BB" w14:textId="77777777" w:rsidR="005260D5" w:rsidRDefault="005260D5">
    <w:pPr>
      <w:rPr>
        <w:rFonts w:cs="Times New Roman"/>
        <w:cs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41505D" w14:textId="3ADC7039" w:rsidR="005260D5" w:rsidRPr="003F54B5" w:rsidRDefault="005260D5" w:rsidP="00BB4D0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  <w:lang w:val="en-US"/>
      </w:rPr>
    </w:pPr>
  </w:p>
  <w:p w14:paraId="06B4B54A" w14:textId="18FEFDC1" w:rsidR="005260D5" w:rsidRPr="003F54B5" w:rsidRDefault="005260D5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Times New Roman"/>
        <w:sz w:val="21"/>
        <w:szCs w:val="21"/>
        <w:cs/>
      </w:rPr>
      <w:t xml:space="preserve">- </w:t>
    </w:r>
    <w:r w:rsidRPr="003F54B5">
      <w:rPr>
        <w:rFonts w:cs="Times New Roman"/>
        <w:sz w:val="21"/>
        <w:szCs w:val="21"/>
      </w:rPr>
      <w:fldChar w:fldCharType="begin"/>
    </w:r>
    <w:r w:rsidRPr="003F54B5">
      <w:rPr>
        <w:rFonts w:cs="Times New Roman"/>
        <w:sz w:val="21"/>
        <w:szCs w:val="21"/>
        <w:cs/>
      </w:rPr>
      <w:instrText xml:space="preserve"> PAGE   \* MERGEFORMAT </w:instrText>
    </w:r>
    <w:r w:rsidRPr="003F54B5">
      <w:rPr>
        <w:rFonts w:cs="Times New Roman"/>
        <w:sz w:val="21"/>
        <w:szCs w:val="21"/>
      </w:rPr>
      <w:fldChar w:fldCharType="separate"/>
    </w:r>
    <w:r w:rsidRPr="005E28C8">
      <w:rPr>
        <w:rFonts w:cs="Times New Roman"/>
        <w:noProof/>
        <w:sz w:val="21"/>
        <w:szCs w:val="21"/>
        <w:cs/>
      </w:rPr>
      <w:t>65</w:t>
    </w:r>
    <w:r w:rsidRPr="003F54B5">
      <w:rPr>
        <w:rFonts w:cs="Times New Roman"/>
        <w:noProof/>
        <w:sz w:val="21"/>
        <w:szCs w:val="21"/>
      </w:rPr>
      <w:fldChar w:fldCharType="end"/>
    </w:r>
    <w:r w:rsidRPr="003F54B5">
      <w:rPr>
        <w:rFonts w:cs="Times New Roman"/>
        <w:noProof/>
        <w:sz w:val="21"/>
        <w:szCs w:val="21"/>
        <w:cs/>
      </w:rPr>
      <w:t xml:space="preserve"> -</w:t>
    </w:r>
  </w:p>
  <w:p w14:paraId="5D9B7F85" w14:textId="77777777" w:rsidR="005260D5" w:rsidRPr="0005420B" w:rsidRDefault="005260D5" w:rsidP="00A17023">
    <w:pPr>
      <w:pStyle w:val="Header"/>
      <w:tabs>
        <w:tab w:val="center" w:pos="4621"/>
        <w:tab w:val="left" w:pos="7290"/>
      </w:tabs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BCBD3" w14:textId="77777777" w:rsidR="005260D5" w:rsidRDefault="005260D5">
    <w:pPr>
      <w:rPr>
        <w:rFonts w:cs="Times New Roman"/>
        <w:cs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55467F" w14:textId="77777777" w:rsidR="005260D5" w:rsidRDefault="005260D5">
    <w:pPr>
      <w:rPr>
        <w:rFonts w:cs="Times New Roman"/>
        <w:cs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DED1D8" w14:textId="77777777" w:rsidR="005260D5" w:rsidRDefault="005260D5">
    <w:pPr>
      <w:rPr>
        <w:rFonts w:cs="Times New Roman"/>
        <w:cs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33AC63" w14:textId="77777777" w:rsidR="005260D5" w:rsidRDefault="005260D5">
    <w:pPr>
      <w:rPr>
        <w:rFonts w:cs="Times New Roman"/>
        <w:cs/>
      </w:rPr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7C980" w14:textId="77777777" w:rsidR="005260D5" w:rsidRDefault="005260D5">
    <w:pPr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F30527" w14:textId="3A20BE0A" w:rsidR="005260D5" w:rsidRPr="00F144A3" w:rsidRDefault="005260D5" w:rsidP="00F144A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74B8C43B" w14:textId="421FA772" w:rsidR="005260D5" w:rsidRPr="003F54B5" w:rsidRDefault="005260D5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85318561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3F54B5">
          <w:rPr>
            <w:rFonts w:cs="Times New Roman"/>
            <w:sz w:val="21"/>
            <w:szCs w:val="21"/>
          </w:rPr>
          <w:fldChar w:fldCharType="begin"/>
        </w:r>
        <w:r w:rsidRPr="003F54B5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3F54B5">
          <w:rPr>
            <w:rFonts w:cs="Times New Roman"/>
            <w:sz w:val="21"/>
            <w:szCs w:val="21"/>
          </w:rPr>
          <w:fldChar w:fldCharType="separate"/>
        </w:r>
        <w:r w:rsidR="00AA156E" w:rsidRPr="00AA156E">
          <w:rPr>
            <w:rFonts w:cs="Times New Roman"/>
            <w:noProof/>
            <w:sz w:val="21"/>
            <w:szCs w:val="21"/>
            <w:cs/>
          </w:rPr>
          <w:t>26</w:t>
        </w:r>
        <w:r w:rsidRPr="003F54B5">
          <w:rPr>
            <w:rFonts w:cs="Times New Roman"/>
            <w:noProof/>
            <w:sz w:val="21"/>
            <w:szCs w:val="21"/>
          </w:rPr>
          <w:fldChar w:fldCharType="end"/>
        </w:r>
        <w:r w:rsidRPr="003F54B5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2A700360" w14:textId="77777777" w:rsidR="005260D5" w:rsidRPr="000158F0" w:rsidRDefault="005260D5" w:rsidP="003F54B5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31A47A" w14:textId="77777777" w:rsidR="005260D5" w:rsidRDefault="005260D5">
    <w:pPr>
      <w:rPr>
        <w:rFonts w:cs="Times New Roman"/>
        <w:cs/>
      </w:rPr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982FD3" w14:textId="77777777" w:rsidR="005260D5" w:rsidRDefault="005260D5">
    <w:pPr>
      <w:rPr>
        <w:rFonts w:cs="Times New Roman"/>
        <w:cs/>
      </w:rPr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587948" w14:textId="77777777" w:rsidR="005260D5" w:rsidRDefault="005260D5">
    <w:pPr>
      <w:rPr>
        <w:rFonts w:cs="Times New Roman"/>
        <w:cs/>
      </w:rPr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FAD279" w14:textId="725E011C" w:rsidR="005260D5" w:rsidRPr="003F54B5" w:rsidRDefault="005260D5" w:rsidP="00BB4D0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2693263" w14:textId="35406F5C" w:rsidR="005260D5" w:rsidRPr="003F54B5" w:rsidRDefault="005260D5">
    <w:pPr>
      <w:pStyle w:val="Header"/>
      <w:jc w:val="center"/>
      <w:rPr>
        <w:rFonts w:cs="Times New Roman"/>
        <w:sz w:val="21"/>
        <w:szCs w:val="21"/>
        <w:lang w:val="en-US"/>
      </w:rPr>
    </w:pPr>
    <w:r w:rsidRPr="003F54B5">
      <w:rPr>
        <w:rFonts w:cs="Times New Roman"/>
        <w:sz w:val="21"/>
        <w:szCs w:val="21"/>
        <w:lang w:val="en-US"/>
      </w:rPr>
      <w:t xml:space="preserve">- </w:t>
    </w:r>
    <w:r w:rsidRPr="003F54B5">
      <w:rPr>
        <w:rFonts w:cs="Times New Roman"/>
        <w:sz w:val="21"/>
        <w:szCs w:val="21"/>
      </w:rPr>
      <w:fldChar w:fldCharType="begin"/>
    </w:r>
    <w:r w:rsidRPr="003F54B5">
      <w:rPr>
        <w:rFonts w:cs="Times New Roman"/>
        <w:sz w:val="21"/>
        <w:szCs w:val="21"/>
        <w:cs/>
      </w:rPr>
      <w:instrText xml:space="preserve"> PAGE   \* MERGEFORMAT </w:instrText>
    </w:r>
    <w:r w:rsidRPr="003F54B5">
      <w:rPr>
        <w:rFonts w:cs="Times New Roman"/>
        <w:sz w:val="21"/>
        <w:szCs w:val="21"/>
      </w:rPr>
      <w:fldChar w:fldCharType="separate"/>
    </w:r>
    <w:r w:rsidRPr="005E28C8">
      <w:rPr>
        <w:rFonts w:cs="Times New Roman"/>
        <w:noProof/>
        <w:sz w:val="21"/>
        <w:szCs w:val="21"/>
        <w:cs/>
        <w:lang w:val="en-US"/>
      </w:rPr>
      <w:t>76</w:t>
    </w:r>
    <w:r w:rsidRPr="003F54B5">
      <w:rPr>
        <w:rFonts w:cs="Times New Roman"/>
        <w:noProof/>
        <w:sz w:val="21"/>
        <w:szCs w:val="21"/>
      </w:rPr>
      <w:fldChar w:fldCharType="end"/>
    </w:r>
    <w:r w:rsidRPr="003F54B5">
      <w:rPr>
        <w:rFonts w:cs="Times New Roman"/>
        <w:noProof/>
        <w:sz w:val="21"/>
        <w:szCs w:val="21"/>
        <w:lang w:val="en-US"/>
      </w:rPr>
      <w:t xml:space="preserve"> -</w:t>
    </w:r>
  </w:p>
  <w:p w14:paraId="48BEF647" w14:textId="77777777" w:rsidR="005260D5" w:rsidRPr="000F6AC1" w:rsidRDefault="005260D5" w:rsidP="000F6AC1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72AF7" w14:textId="77777777" w:rsidR="005260D5" w:rsidRDefault="005260D5">
    <w:pPr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58CD86" w14:textId="08068AAB" w:rsidR="005260D5" w:rsidRPr="00F144A3" w:rsidRDefault="005260D5" w:rsidP="00F144A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9E2F6E" w14:textId="77777777" w:rsidR="005260D5" w:rsidRDefault="005260D5">
    <w:pPr>
      <w:rPr>
        <w:rFonts w:cs="Times New Roman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7C5972" w14:textId="66C3DB2D" w:rsidR="005260D5" w:rsidRPr="00FB27DF" w:rsidRDefault="005260D5" w:rsidP="007F213F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D802FF2" w14:textId="7CA11D1A" w:rsidR="005260D5" w:rsidRPr="003F54B5" w:rsidRDefault="005260D5" w:rsidP="007F213F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Times New Roman"/>
        <w:sz w:val="21"/>
        <w:szCs w:val="21"/>
        <w:cs/>
      </w:rPr>
      <w:t xml:space="preserve">- </w:t>
    </w:r>
    <w:r w:rsidRPr="003F54B5">
      <w:rPr>
        <w:rFonts w:cs="Times New Roman"/>
        <w:sz w:val="21"/>
        <w:szCs w:val="21"/>
      </w:rPr>
      <w:fldChar w:fldCharType="begin"/>
    </w:r>
    <w:r w:rsidRPr="003F54B5">
      <w:rPr>
        <w:rFonts w:cs="Times New Roman"/>
        <w:sz w:val="21"/>
        <w:szCs w:val="21"/>
        <w:cs/>
      </w:rPr>
      <w:instrText xml:space="preserve"> PAGE   \* MERGEFORMAT </w:instrText>
    </w:r>
    <w:r w:rsidRPr="003F54B5">
      <w:rPr>
        <w:rFonts w:cs="Times New Roman"/>
        <w:sz w:val="21"/>
        <w:szCs w:val="21"/>
      </w:rPr>
      <w:fldChar w:fldCharType="separate"/>
    </w:r>
    <w:r w:rsidR="00AA156E" w:rsidRPr="00AA156E">
      <w:rPr>
        <w:rFonts w:cs="Times New Roman"/>
        <w:noProof/>
        <w:sz w:val="21"/>
        <w:szCs w:val="21"/>
        <w:cs/>
        <w:lang w:val="en-US"/>
      </w:rPr>
      <w:t>28</w:t>
    </w:r>
    <w:r w:rsidRPr="003F54B5">
      <w:rPr>
        <w:rFonts w:cs="Times New Roman"/>
        <w:noProof/>
        <w:sz w:val="21"/>
        <w:szCs w:val="21"/>
      </w:rPr>
      <w:fldChar w:fldCharType="end"/>
    </w:r>
    <w:r w:rsidRPr="003F54B5">
      <w:rPr>
        <w:rFonts w:cs="Times New Roman"/>
        <w:noProof/>
        <w:sz w:val="21"/>
        <w:szCs w:val="21"/>
        <w:cs/>
      </w:rPr>
      <w:t xml:space="preserve"> -</w:t>
    </w:r>
  </w:p>
  <w:p w14:paraId="39BC4655" w14:textId="77777777" w:rsidR="005260D5" w:rsidRPr="00644EBF" w:rsidRDefault="005260D5" w:rsidP="00780854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D40A7C" w14:textId="77777777" w:rsidR="005260D5" w:rsidRDefault="005260D5">
    <w:pPr>
      <w:rPr>
        <w:rFonts w:cs="Times New Roman"/>
        <w:cs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26B3D" w14:textId="77777777" w:rsidR="005260D5" w:rsidRDefault="005260D5">
    <w:pPr>
      <w:rPr>
        <w:rFonts w:cs="Times New Roman"/>
        <w:cs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A2E72" w14:textId="0716BAF5" w:rsidR="005260D5" w:rsidRPr="00B109B4" w:rsidRDefault="005260D5" w:rsidP="00B109B4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64E4887B" w14:textId="19A370D2" w:rsidR="005260D5" w:rsidRPr="003F54B5" w:rsidRDefault="005260D5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Times New Roman"/>
        <w:sz w:val="21"/>
        <w:szCs w:val="21"/>
      </w:rPr>
      <w:fldChar w:fldCharType="begin"/>
    </w:r>
    <w:r w:rsidRPr="003F54B5">
      <w:rPr>
        <w:rFonts w:cs="Times New Roman"/>
        <w:sz w:val="21"/>
        <w:szCs w:val="21"/>
        <w:cs/>
      </w:rPr>
      <w:instrText xml:space="preserve"> PAGE   \* MERGEFORMAT </w:instrText>
    </w:r>
    <w:r w:rsidRPr="003F54B5">
      <w:rPr>
        <w:rFonts w:cs="Times New Roman"/>
        <w:sz w:val="21"/>
        <w:szCs w:val="21"/>
      </w:rPr>
      <w:fldChar w:fldCharType="separate"/>
    </w:r>
    <w:r w:rsidR="00AA156E" w:rsidRPr="00AA156E">
      <w:rPr>
        <w:rFonts w:cs="Times New Roman"/>
        <w:noProof/>
        <w:sz w:val="21"/>
        <w:szCs w:val="21"/>
        <w:cs/>
      </w:rPr>
      <w:t xml:space="preserve">- </w:t>
    </w:r>
    <w:r w:rsidR="00AA156E" w:rsidRPr="00AA156E">
      <w:rPr>
        <w:rFonts w:cs="Times New Roman"/>
        <w:noProof/>
        <w:sz w:val="21"/>
        <w:szCs w:val="21"/>
        <w:cs/>
        <w:lang w:val="en-US"/>
      </w:rPr>
      <w:t>30</w:t>
    </w:r>
    <w:r w:rsidR="00AA156E" w:rsidRPr="00AA156E">
      <w:rPr>
        <w:rFonts w:cs="Times New Roman"/>
        <w:noProof/>
        <w:sz w:val="21"/>
        <w:szCs w:val="21"/>
        <w:cs/>
      </w:rPr>
      <w:t xml:space="preserve"> -</w:t>
    </w:r>
    <w:r w:rsidRPr="003F54B5">
      <w:rPr>
        <w:rFonts w:cs="Times New Roman"/>
        <w:noProof/>
        <w:sz w:val="21"/>
        <w:szCs w:val="21"/>
      </w:rPr>
      <w:fldChar w:fldCharType="end"/>
    </w:r>
  </w:p>
  <w:p w14:paraId="2E54B1F3" w14:textId="77777777" w:rsidR="005260D5" w:rsidRPr="00562011" w:rsidRDefault="005260D5" w:rsidP="00562011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214492" w14:textId="77777777" w:rsidR="005260D5" w:rsidRDefault="005260D5">
    <w:pPr>
      <w:rPr>
        <w:rFonts w:cs="Times New Roman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3"/>
    <w:lvl w:ilvl="0">
      <w:start w:val="31"/>
      <w:numFmt w:val="bullet"/>
      <w:lvlText w:val="-"/>
      <w:lvlJc w:val="left"/>
      <w:pPr>
        <w:tabs>
          <w:tab w:val="num" w:pos="0"/>
        </w:tabs>
        <w:ind w:left="1260" w:hanging="360"/>
      </w:pPr>
      <w:rPr>
        <w:rFonts w:ascii="Angsana New" w:hAnsi="Angsana New" w:cs="Angsana New"/>
      </w:rPr>
    </w:lvl>
  </w:abstractNum>
  <w:abstractNum w:abstractNumId="2">
    <w:nsid w:val="00000003"/>
    <w:multiLevelType w:val="singleLevel"/>
    <w:tmpl w:val="00000003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1242" w:hanging="360"/>
      </w:pPr>
      <w:rPr>
        <w:rFonts w:ascii="Angsana New" w:hAnsi="Angsana New" w:cs="Angsana New"/>
      </w:rPr>
    </w:lvl>
  </w:abstractNum>
  <w:abstractNum w:abstractNumId="3">
    <w:nsid w:val="154772AE"/>
    <w:multiLevelType w:val="hybridMultilevel"/>
    <w:tmpl w:val="9FA05BE0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4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CF9425B"/>
    <w:multiLevelType w:val="hybridMultilevel"/>
    <w:tmpl w:val="743EF088"/>
    <w:lvl w:ilvl="0" w:tplc="5988340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>
    <w:nsid w:val="2E675515"/>
    <w:multiLevelType w:val="hybridMultilevel"/>
    <w:tmpl w:val="7C4A8D8E"/>
    <w:lvl w:ilvl="0" w:tplc="F29607E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3CA07366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3A67E51"/>
    <w:multiLevelType w:val="hybridMultilevel"/>
    <w:tmpl w:val="A2AC49BC"/>
    <w:lvl w:ilvl="0" w:tplc="FEB63578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C692304"/>
    <w:multiLevelType w:val="multilevel"/>
    <w:tmpl w:val="13D8ADC4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ascii="Angsana New" w:hAnsi="Angsana New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ascii="Angsana New" w:hAnsi="Angsana New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ascii="Angsana New" w:hAnsi="Angsana New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ascii="Angsana New" w:hAnsi="Angsana New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ascii="Angsana New" w:hAnsi="Angsana New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ascii="Angsana New" w:hAnsi="Angsana New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ascii="Angsana New" w:hAnsi="Angsana New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ascii="Angsana New" w:hAnsi="Angsana New" w:hint="default"/>
        <w:b w:val="0"/>
        <w:color w:val="auto"/>
      </w:rPr>
    </w:lvl>
  </w:abstractNum>
  <w:abstractNum w:abstractNumId="12">
    <w:nsid w:val="4F9E1571"/>
    <w:multiLevelType w:val="hybridMultilevel"/>
    <w:tmpl w:val="C5E8FAF2"/>
    <w:lvl w:ilvl="0" w:tplc="EA96336E">
      <w:start w:val="3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13">
    <w:nsid w:val="5A60575A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24A75E1"/>
    <w:multiLevelType w:val="multilevel"/>
    <w:tmpl w:val="F0603B16"/>
    <w:lvl w:ilvl="0">
      <w:start w:val="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110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5">
    <w:nsid w:val="69565C36"/>
    <w:multiLevelType w:val="hybridMultilevel"/>
    <w:tmpl w:val="BB3CA614"/>
    <w:lvl w:ilvl="0" w:tplc="4DA62CE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17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3E72DAE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74A26FF"/>
    <w:multiLevelType w:val="hybridMultilevel"/>
    <w:tmpl w:val="42A40C34"/>
    <w:lvl w:ilvl="0" w:tplc="70CCE44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6"/>
  </w:num>
  <w:num w:numId="5">
    <w:abstractNumId w:val="5"/>
  </w:num>
  <w:num w:numId="6">
    <w:abstractNumId w:val="4"/>
  </w:num>
  <w:num w:numId="7">
    <w:abstractNumId w:val="17"/>
  </w:num>
  <w:num w:numId="8">
    <w:abstractNumId w:val="10"/>
  </w:num>
  <w:num w:numId="9">
    <w:abstractNumId w:val="18"/>
  </w:num>
  <w:num w:numId="10">
    <w:abstractNumId w:val="3"/>
  </w:num>
  <w:num w:numId="11">
    <w:abstractNumId w:val="6"/>
  </w:num>
  <w:num w:numId="12">
    <w:abstractNumId w:val="12"/>
  </w:num>
  <w:num w:numId="13">
    <w:abstractNumId w:val="15"/>
  </w:num>
  <w:num w:numId="14">
    <w:abstractNumId w:val="8"/>
  </w:num>
  <w:num w:numId="15">
    <w:abstractNumId w:val="20"/>
  </w:num>
  <w:num w:numId="16">
    <w:abstractNumId w:val="9"/>
  </w:num>
  <w:num w:numId="17">
    <w:abstractNumId w:val="13"/>
  </w:num>
  <w:num w:numId="18">
    <w:abstractNumId w:val="7"/>
  </w:num>
  <w:num w:numId="19">
    <w:abstractNumId w:val="11"/>
  </w:num>
  <w:num w:numId="20">
    <w:abstractNumId w:val="14"/>
  </w:num>
  <w:num w:numId="21">
    <w:abstractNumId w:val="19"/>
  </w:num>
  <w:num w:numId="22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hideSpellingErrors/>
  <w:hideGrammatical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6385" fillcolor="white" stroke="f">
      <v:fill color="white" opacity="0" color2="black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083"/>
    <w:rsid w:val="00000B2A"/>
    <w:rsid w:val="00000DD3"/>
    <w:rsid w:val="00000F58"/>
    <w:rsid w:val="00001209"/>
    <w:rsid w:val="00001782"/>
    <w:rsid w:val="0000178A"/>
    <w:rsid w:val="00001E62"/>
    <w:rsid w:val="00002953"/>
    <w:rsid w:val="000031F3"/>
    <w:rsid w:val="00003E69"/>
    <w:rsid w:val="000048B8"/>
    <w:rsid w:val="000058F6"/>
    <w:rsid w:val="000059B5"/>
    <w:rsid w:val="00005D80"/>
    <w:rsid w:val="00010434"/>
    <w:rsid w:val="0001054A"/>
    <w:rsid w:val="00010D50"/>
    <w:rsid w:val="0001118D"/>
    <w:rsid w:val="000111CD"/>
    <w:rsid w:val="00011303"/>
    <w:rsid w:val="0001130B"/>
    <w:rsid w:val="00011373"/>
    <w:rsid w:val="00011E8E"/>
    <w:rsid w:val="000121C5"/>
    <w:rsid w:val="000125DC"/>
    <w:rsid w:val="00012747"/>
    <w:rsid w:val="00012CED"/>
    <w:rsid w:val="00012DF4"/>
    <w:rsid w:val="0001318D"/>
    <w:rsid w:val="00013A67"/>
    <w:rsid w:val="00014149"/>
    <w:rsid w:val="00014ED8"/>
    <w:rsid w:val="00015332"/>
    <w:rsid w:val="000158F0"/>
    <w:rsid w:val="00017A65"/>
    <w:rsid w:val="00021116"/>
    <w:rsid w:val="00025205"/>
    <w:rsid w:val="0002538E"/>
    <w:rsid w:val="00025690"/>
    <w:rsid w:val="00025734"/>
    <w:rsid w:val="000260C8"/>
    <w:rsid w:val="00026620"/>
    <w:rsid w:val="000267F4"/>
    <w:rsid w:val="00026ACC"/>
    <w:rsid w:val="00026F2D"/>
    <w:rsid w:val="00027935"/>
    <w:rsid w:val="000300D2"/>
    <w:rsid w:val="000305C6"/>
    <w:rsid w:val="000306E8"/>
    <w:rsid w:val="0003234C"/>
    <w:rsid w:val="0003235F"/>
    <w:rsid w:val="000323BF"/>
    <w:rsid w:val="0003240F"/>
    <w:rsid w:val="00032DFC"/>
    <w:rsid w:val="00032F5E"/>
    <w:rsid w:val="00033744"/>
    <w:rsid w:val="00033C37"/>
    <w:rsid w:val="00033E42"/>
    <w:rsid w:val="00034A93"/>
    <w:rsid w:val="00034BD6"/>
    <w:rsid w:val="00034ED7"/>
    <w:rsid w:val="00034F45"/>
    <w:rsid w:val="0003543A"/>
    <w:rsid w:val="0003578D"/>
    <w:rsid w:val="00035B18"/>
    <w:rsid w:val="00035FAD"/>
    <w:rsid w:val="000367E8"/>
    <w:rsid w:val="000373D2"/>
    <w:rsid w:val="00037C43"/>
    <w:rsid w:val="00037E95"/>
    <w:rsid w:val="00037F26"/>
    <w:rsid w:val="00040D4A"/>
    <w:rsid w:val="000411DF"/>
    <w:rsid w:val="000412F9"/>
    <w:rsid w:val="00041D69"/>
    <w:rsid w:val="000425E9"/>
    <w:rsid w:val="00042D64"/>
    <w:rsid w:val="00042E0B"/>
    <w:rsid w:val="000437B2"/>
    <w:rsid w:val="00043D48"/>
    <w:rsid w:val="0004487F"/>
    <w:rsid w:val="00044A13"/>
    <w:rsid w:val="00044A3F"/>
    <w:rsid w:val="0004545E"/>
    <w:rsid w:val="000454FF"/>
    <w:rsid w:val="00046459"/>
    <w:rsid w:val="00046DA0"/>
    <w:rsid w:val="000471AB"/>
    <w:rsid w:val="000471BF"/>
    <w:rsid w:val="000504EA"/>
    <w:rsid w:val="0005091E"/>
    <w:rsid w:val="00050E63"/>
    <w:rsid w:val="000511CA"/>
    <w:rsid w:val="000512EB"/>
    <w:rsid w:val="0005140A"/>
    <w:rsid w:val="000518AE"/>
    <w:rsid w:val="00051CE3"/>
    <w:rsid w:val="00051D80"/>
    <w:rsid w:val="00052A79"/>
    <w:rsid w:val="00053192"/>
    <w:rsid w:val="000537C7"/>
    <w:rsid w:val="00053C63"/>
    <w:rsid w:val="00053F06"/>
    <w:rsid w:val="00054165"/>
    <w:rsid w:val="0005420B"/>
    <w:rsid w:val="0005467B"/>
    <w:rsid w:val="000547ED"/>
    <w:rsid w:val="00055B48"/>
    <w:rsid w:val="00055DC2"/>
    <w:rsid w:val="00055E77"/>
    <w:rsid w:val="00056540"/>
    <w:rsid w:val="000568B9"/>
    <w:rsid w:val="000575F4"/>
    <w:rsid w:val="00060593"/>
    <w:rsid w:val="00060D90"/>
    <w:rsid w:val="000613F6"/>
    <w:rsid w:val="00061FD1"/>
    <w:rsid w:val="00061FDE"/>
    <w:rsid w:val="0006228D"/>
    <w:rsid w:val="00062B4B"/>
    <w:rsid w:val="00062D1D"/>
    <w:rsid w:val="0006372C"/>
    <w:rsid w:val="00063A7D"/>
    <w:rsid w:val="00063E70"/>
    <w:rsid w:val="0006481D"/>
    <w:rsid w:val="00065448"/>
    <w:rsid w:val="0006596A"/>
    <w:rsid w:val="00065D8E"/>
    <w:rsid w:val="00066949"/>
    <w:rsid w:val="00066A76"/>
    <w:rsid w:val="00066D05"/>
    <w:rsid w:val="00067196"/>
    <w:rsid w:val="00067BA2"/>
    <w:rsid w:val="00067F10"/>
    <w:rsid w:val="00070308"/>
    <w:rsid w:val="000709A6"/>
    <w:rsid w:val="00070B7D"/>
    <w:rsid w:val="00070FBB"/>
    <w:rsid w:val="0007124E"/>
    <w:rsid w:val="00071453"/>
    <w:rsid w:val="00071BBB"/>
    <w:rsid w:val="0007265E"/>
    <w:rsid w:val="00072E40"/>
    <w:rsid w:val="00073140"/>
    <w:rsid w:val="000737E8"/>
    <w:rsid w:val="00073B90"/>
    <w:rsid w:val="00074574"/>
    <w:rsid w:val="000745D5"/>
    <w:rsid w:val="000747AE"/>
    <w:rsid w:val="000748B2"/>
    <w:rsid w:val="00074F89"/>
    <w:rsid w:val="000753AA"/>
    <w:rsid w:val="00075B1A"/>
    <w:rsid w:val="00075B4B"/>
    <w:rsid w:val="00075F74"/>
    <w:rsid w:val="0007610B"/>
    <w:rsid w:val="00076A22"/>
    <w:rsid w:val="00076E19"/>
    <w:rsid w:val="00076F97"/>
    <w:rsid w:val="00077D21"/>
    <w:rsid w:val="00080889"/>
    <w:rsid w:val="00081107"/>
    <w:rsid w:val="000812C8"/>
    <w:rsid w:val="0008177E"/>
    <w:rsid w:val="00081F8A"/>
    <w:rsid w:val="000821A4"/>
    <w:rsid w:val="00082909"/>
    <w:rsid w:val="00082E47"/>
    <w:rsid w:val="00083821"/>
    <w:rsid w:val="00083F72"/>
    <w:rsid w:val="000844DE"/>
    <w:rsid w:val="0008523C"/>
    <w:rsid w:val="00086389"/>
    <w:rsid w:val="00086445"/>
    <w:rsid w:val="0008693D"/>
    <w:rsid w:val="00087D2D"/>
    <w:rsid w:val="000900B4"/>
    <w:rsid w:val="0009039E"/>
    <w:rsid w:val="00090966"/>
    <w:rsid w:val="0009105D"/>
    <w:rsid w:val="00091482"/>
    <w:rsid w:val="0009167C"/>
    <w:rsid w:val="00091BB2"/>
    <w:rsid w:val="00092D98"/>
    <w:rsid w:val="00093074"/>
    <w:rsid w:val="0009339E"/>
    <w:rsid w:val="00093F60"/>
    <w:rsid w:val="0009447A"/>
    <w:rsid w:val="000949FE"/>
    <w:rsid w:val="00094ABD"/>
    <w:rsid w:val="00094B99"/>
    <w:rsid w:val="00094C72"/>
    <w:rsid w:val="000950A0"/>
    <w:rsid w:val="00095188"/>
    <w:rsid w:val="000954C6"/>
    <w:rsid w:val="0009562A"/>
    <w:rsid w:val="00095931"/>
    <w:rsid w:val="00096655"/>
    <w:rsid w:val="000966A3"/>
    <w:rsid w:val="00096C35"/>
    <w:rsid w:val="00096F9A"/>
    <w:rsid w:val="00097243"/>
    <w:rsid w:val="00097412"/>
    <w:rsid w:val="0009778A"/>
    <w:rsid w:val="0009782D"/>
    <w:rsid w:val="00097E89"/>
    <w:rsid w:val="000A0066"/>
    <w:rsid w:val="000A007F"/>
    <w:rsid w:val="000A02EA"/>
    <w:rsid w:val="000A0922"/>
    <w:rsid w:val="000A0CA1"/>
    <w:rsid w:val="000A198E"/>
    <w:rsid w:val="000A1FEF"/>
    <w:rsid w:val="000A2367"/>
    <w:rsid w:val="000A338A"/>
    <w:rsid w:val="000A38CD"/>
    <w:rsid w:val="000A39CF"/>
    <w:rsid w:val="000A3B77"/>
    <w:rsid w:val="000A4562"/>
    <w:rsid w:val="000A5DD5"/>
    <w:rsid w:val="000A71A2"/>
    <w:rsid w:val="000A78AD"/>
    <w:rsid w:val="000A7B69"/>
    <w:rsid w:val="000B08F1"/>
    <w:rsid w:val="000B106D"/>
    <w:rsid w:val="000B28CC"/>
    <w:rsid w:val="000B2D4D"/>
    <w:rsid w:val="000B335C"/>
    <w:rsid w:val="000B34C2"/>
    <w:rsid w:val="000B3BB3"/>
    <w:rsid w:val="000B3D55"/>
    <w:rsid w:val="000B43A6"/>
    <w:rsid w:val="000B443D"/>
    <w:rsid w:val="000B4637"/>
    <w:rsid w:val="000B496A"/>
    <w:rsid w:val="000B4BDF"/>
    <w:rsid w:val="000B52E0"/>
    <w:rsid w:val="000B5926"/>
    <w:rsid w:val="000B5DB7"/>
    <w:rsid w:val="000B66DF"/>
    <w:rsid w:val="000B67D8"/>
    <w:rsid w:val="000B6AF0"/>
    <w:rsid w:val="000B6DD0"/>
    <w:rsid w:val="000B6DD7"/>
    <w:rsid w:val="000B7084"/>
    <w:rsid w:val="000B7221"/>
    <w:rsid w:val="000B7813"/>
    <w:rsid w:val="000B790F"/>
    <w:rsid w:val="000C0907"/>
    <w:rsid w:val="000C0C6F"/>
    <w:rsid w:val="000C1124"/>
    <w:rsid w:val="000C1D11"/>
    <w:rsid w:val="000C24C2"/>
    <w:rsid w:val="000C2D6C"/>
    <w:rsid w:val="000C30A2"/>
    <w:rsid w:val="000C3367"/>
    <w:rsid w:val="000C3C52"/>
    <w:rsid w:val="000C4FA5"/>
    <w:rsid w:val="000C56B5"/>
    <w:rsid w:val="000C5894"/>
    <w:rsid w:val="000C5D33"/>
    <w:rsid w:val="000C69D1"/>
    <w:rsid w:val="000C6FB0"/>
    <w:rsid w:val="000C725D"/>
    <w:rsid w:val="000C72CD"/>
    <w:rsid w:val="000C7344"/>
    <w:rsid w:val="000C7484"/>
    <w:rsid w:val="000C7723"/>
    <w:rsid w:val="000D01A0"/>
    <w:rsid w:val="000D0649"/>
    <w:rsid w:val="000D0AE1"/>
    <w:rsid w:val="000D0B6B"/>
    <w:rsid w:val="000D0BAF"/>
    <w:rsid w:val="000D0E11"/>
    <w:rsid w:val="000D0F63"/>
    <w:rsid w:val="000D1567"/>
    <w:rsid w:val="000D16E6"/>
    <w:rsid w:val="000D32C5"/>
    <w:rsid w:val="000D32C9"/>
    <w:rsid w:val="000D3B49"/>
    <w:rsid w:val="000D4386"/>
    <w:rsid w:val="000D442C"/>
    <w:rsid w:val="000D4933"/>
    <w:rsid w:val="000D4E7D"/>
    <w:rsid w:val="000D5AD5"/>
    <w:rsid w:val="000D635D"/>
    <w:rsid w:val="000D681F"/>
    <w:rsid w:val="000D6C07"/>
    <w:rsid w:val="000E0BD1"/>
    <w:rsid w:val="000E1A45"/>
    <w:rsid w:val="000E2AA5"/>
    <w:rsid w:val="000E3175"/>
    <w:rsid w:val="000E40D2"/>
    <w:rsid w:val="000E4603"/>
    <w:rsid w:val="000E49ED"/>
    <w:rsid w:val="000E4A65"/>
    <w:rsid w:val="000E528B"/>
    <w:rsid w:val="000E5E82"/>
    <w:rsid w:val="000E69DF"/>
    <w:rsid w:val="000E6C32"/>
    <w:rsid w:val="000E6E37"/>
    <w:rsid w:val="000E707C"/>
    <w:rsid w:val="000E76CD"/>
    <w:rsid w:val="000E77E8"/>
    <w:rsid w:val="000F029E"/>
    <w:rsid w:val="000F1D08"/>
    <w:rsid w:val="000F1D46"/>
    <w:rsid w:val="000F1D98"/>
    <w:rsid w:val="000F1F07"/>
    <w:rsid w:val="000F232A"/>
    <w:rsid w:val="000F2333"/>
    <w:rsid w:val="000F258A"/>
    <w:rsid w:val="000F2ABA"/>
    <w:rsid w:val="000F2B87"/>
    <w:rsid w:val="000F2C51"/>
    <w:rsid w:val="000F2D4E"/>
    <w:rsid w:val="000F2F99"/>
    <w:rsid w:val="000F33BB"/>
    <w:rsid w:val="000F368B"/>
    <w:rsid w:val="000F3B82"/>
    <w:rsid w:val="000F65B3"/>
    <w:rsid w:val="000F670D"/>
    <w:rsid w:val="000F6AC1"/>
    <w:rsid w:val="000F6FC9"/>
    <w:rsid w:val="000F77BA"/>
    <w:rsid w:val="000F7AD8"/>
    <w:rsid w:val="0010019B"/>
    <w:rsid w:val="001005C7"/>
    <w:rsid w:val="00100BA9"/>
    <w:rsid w:val="00101335"/>
    <w:rsid w:val="00102642"/>
    <w:rsid w:val="0010286A"/>
    <w:rsid w:val="001028F1"/>
    <w:rsid w:val="001029CF"/>
    <w:rsid w:val="00103D52"/>
    <w:rsid w:val="00104592"/>
    <w:rsid w:val="00105305"/>
    <w:rsid w:val="00105588"/>
    <w:rsid w:val="0010567A"/>
    <w:rsid w:val="0010597C"/>
    <w:rsid w:val="00105EAC"/>
    <w:rsid w:val="001060F9"/>
    <w:rsid w:val="00107484"/>
    <w:rsid w:val="0011038C"/>
    <w:rsid w:val="00110688"/>
    <w:rsid w:val="00111104"/>
    <w:rsid w:val="00112648"/>
    <w:rsid w:val="00112EA8"/>
    <w:rsid w:val="00112F6C"/>
    <w:rsid w:val="001133AE"/>
    <w:rsid w:val="00113A97"/>
    <w:rsid w:val="00113EDB"/>
    <w:rsid w:val="0011400F"/>
    <w:rsid w:val="001148AD"/>
    <w:rsid w:val="00115C16"/>
    <w:rsid w:val="00116679"/>
    <w:rsid w:val="00116BD2"/>
    <w:rsid w:val="00116EF0"/>
    <w:rsid w:val="001174E0"/>
    <w:rsid w:val="00117A55"/>
    <w:rsid w:val="00117FD0"/>
    <w:rsid w:val="001204E9"/>
    <w:rsid w:val="001205B7"/>
    <w:rsid w:val="00120DE5"/>
    <w:rsid w:val="00121F3A"/>
    <w:rsid w:val="00122E28"/>
    <w:rsid w:val="00123619"/>
    <w:rsid w:val="001241E6"/>
    <w:rsid w:val="001246A1"/>
    <w:rsid w:val="001246B0"/>
    <w:rsid w:val="001246BB"/>
    <w:rsid w:val="001253DB"/>
    <w:rsid w:val="001254E9"/>
    <w:rsid w:val="001256D7"/>
    <w:rsid w:val="00125AA0"/>
    <w:rsid w:val="001264E4"/>
    <w:rsid w:val="001268A3"/>
    <w:rsid w:val="00126A0A"/>
    <w:rsid w:val="00126D1B"/>
    <w:rsid w:val="00126F68"/>
    <w:rsid w:val="0012726B"/>
    <w:rsid w:val="00127C3C"/>
    <w:rsid w:val="001303FD"/>
    <w:rsid w:val="001307ED"/>
    <w:rsid w:val="00130B62"/>
    <w:rsid w:val="00130B88"/>
    <w:rsid w:val="00130F81"/>
    <w:rsid w:val="00131692"/>
    <w:rsid w:val="0013190A"/>
    <w:rsid w:val="00131DE1"/>
    <w:rsid w:val="00132004"/>
    <w:rsid w:val="001321A0"/>
    <w:rsid w:val="0013289C"/>
    <w:rsid w:val="00132CDF"/>
    <w:rsid w:val="00133147"/>
    <w:rsid w:val="0013334D"/>
    <w:rsid w:val="00133B34"/>
    <w:rsid w:val="00134DFA"/>
    <w:rsid w:val="001352BA"/>
    <w:rsid w:val="0013562D"/>
    <w:rsid w:val="00135C5A"/>
    <w:rsid w:val="00135F3B"/>
    <w:rsid w:val="0013665F"/>
    <w:rsid w:val="001366FD"/>
    <w:rsid w:val="001368DE"/>
    <w:rsid w:val="00136A40"/>
    <w:rsid w:val="00136C35"/>
    <w:rsid w:val="00137220"/>
    <w:rsid w:val="00137290"/>
    <w:rsid w:val="00137497"/>
    <w:rsid w:val="00137DF6"/>
    <w:rsid w:val="00140146"/>
    <w:rsid w:val="0014019E"/>
    <w:rsid w:val="0014054D"/>
    <w:rsid w:val="001408F2"/>
    <w:rsid w:val="001414BA"/>
    <w:rsid w:val="001415DE"/>
    <w:rsid w:val="00143608"/>
    <w:rsid w:val="00144369"/>
    <w:rsid w:val="001447AF"/>
    <w:rsid w:val="00145027"/>
    <w:rsid w:val="001450A1"/>
    <w:rsid w:val="001457ED"/>
    <w:rsid w:val="001458D6"/>
    <w:rsid w:val="00145E97"/>
    <w:rsid w:val="001466DD"/>
    <w:rsid w:val="00146939"/>
    <w:rsid w:val="001469F2"/>
    <w:rsid w:val="00146A43"/>
    <w:rsid w:val="00146FDB"/>
    <w:rsid w:val="00147524"/>
    <w:rsid w:val="00147566"/>
    <w:rsid w:val="001475F2"/>
    <w:rsid w:val="001475F4"/>
    <w:rsid w:val="0014760C"/>
    <w:rsid w:val="00150378"/>
    <w:rsid w:val="00150619"/>
    <w:rsid w:val="00150B50"/>
    <w:rsid w:val="00151866"/>
    <w:rsid w:val="00151C28"/>
    <w:rsid w:val="00152D0F"/>
    <w:rsid w:val="0015327C"/>
    <w:rsid w:val="00153E2A"/>
    <w:rsid w:val="001543A3"/>
    <w:rsid w:val="00154910"/>
    <w:rsid w:val="00154A9A"/>
    <w:rsid w:val="00154C2E"/>
    <w:rsid w:val="0015520F"/>
    <w:rsid w:val="001555BE"/>
    <w:rsid w:val="0015589C"/>
    <w:rsid w:val="00155F0F"/>
    <w:rsid w:val="00155F65"/>
    <w:rsid w:val="00156A3B"/>
    <w:rsid w:val="00157673"/>
    <w:rsid w:val="00157FD9"/>
    <w:rsid w:val="00160BAF"/>
    <w:rsid w:val="00160CCD"/>
    <w:rsid w:val="0016124E"/>
    <w:rsid w:val="00162210"/>
    <w:rsid w:val="00162769"/>
    <w:rsid w:val="00162998"/>
    <w:rsid w:val="00162BF2"/>
    <w:rsid w:val="00162DC8"/>
    <w:rsid w:val="00163935"/>
    <w:rsid w:val="00163A33"/>
    <w:rsid w:val="00163DE9"/>
    <w:rsid w:val="0016453E"/>
    <w:rsid w:val="00164ACF"/>
    <w:rsid w:val="00164BD7"/>
    <w:rsid w:val="00164F1F"/>
    <w:rsid w:val="0016542A"/>
    <w:rsid w:val="0016579D"/>
    <w:rsid w:val="00165946"/>
    <w:rsid w:val="0016594C"/>
    <w:rsid w:val="001659A7"/>
    <w:rsid w:val="0016619B"/>
    <w:rsid w:val="001661E8"/>
    <w:rsid w:val="00166478"/>
    <w:rsid w:val="00166961"/>
    <w:rsid w:val="00166B5F"/>
    <w:rsid w:val="00166F9A"/>
    <w:rsid w:val="00167070"/>
    <w:rsid w:val="00167791"/>
    <w:rsid w:val="001678FC"/>
    <w:rsid w:val="00167C2E"/>
    <w:rsid w:val="00170285"/>
    <w:rsid w:val="00170585"/>
    <w:rsid w:val="00170698"/>
    <w:rsid w:val="00170F62"/>
    <w:rsid w:val="001713BC"/>
    <w:rsid w:val="001716FD"/>
    <w:rsid w:val="0017178B"/>
    <w:rsid w:val="00171BAB"/>
    <w:rsid w:val="00172597"/>
    <w:rsid w:val="001729EC"/>
    <w:rsid w:val="00172A10"/>
    <w:rsid w:val="00172E16"/>
    <w:rsid w:val="00172EDA"/>
    <w:rsid w:val="0017479C"/>
    <w:rsid w:val="00174C68"/>
    <w:rsid w:val="00174E65"/>
    <w:rsid w:val="001754E0"/>
    <w:rsid w:val="001760BA"/>
    <w:rsid w:val="00176131"/>
    <w:rsid w:val="001765A2"/>
    <w:rsid w:val="00176834"/>
    <w:rsid w:val="0017799B"/>
    <w:rsid w:val="00177BC2"/>
    <w:rsid w:val="001815CE"/>
    <w:rsid w:val="001821D7"/>
    <w:rsid w:val="001827A3"/>
    <w:rsid w:val="0018294D"/>
    <w:rsid w:val="00182A36"/>
    <w:rsid w:val="00182F1A"/>
    <w:rsid w:val="00183A1A"/>
    <w:rsid w:val="00183DDF"/>
    <w:rsid w:val="00184A62"/>
    <w:rsid w:val="001854C3"/>
    <w:rsid w:val="001857B1"/>
    <w:rsid w:val="00185B86"/>
    <w:rsid w:val="00185D76"/>
    <w:rsid w:val="00185FD7"/>
    <w:rsid w:val="00186FBC"/>
    <w:rsid w:val="00187400"/>
    <w:rsid w:val="0019054D"/>
    <w:rsid w:val="0019056C"/>
    <w:rsid w:val="00190B9D"/>
    <w:rsid w:val="00191D16"/>
    <w:rsid w:val="00191F23"/>
    <w:rsid w:val="00191F55"/>
    <w:rsid w:val="00192312"/>
    <w:rsid w:val="001926E7"/>
    <w:rsid w:val="0019323E"/>
    <w:rsid w:val="001935DA"/>
    <w:rsid w:val="001940E3"/>
    <w:rsid w:val="001943A1"/>
    <w:rsid w:val="00195613"/>
    <w:rsid w:val="00195771"/>
    <w:rsid w:val="00195F97"/>
    <w:rsid w:val="00196029"/>
    <w:rsid w:val="00196288"/>
    <w:rsid w:val="001962B3"/>
    <w:rsid w:val="00197A66"/>
    <w:rsid w:val="001A0433"/>
    <w:rsid w:val="001A09D8"/>
    <w:rsid w:val="001A0BF5"/>
    <w:rsid w:val="001A0D6F"/>
    <w:rsid w:val="001A1660"/>
    <w:rsid w:val="001A1742"/>
    <w:rsid w:val="001A1BD9"/>
    <w:rsid w:val="001A1E7D"/>
    <w:rsid w:val="001A2159"/>
    <w:rsid w:val="001A2671"/>
    <w:rsid w:val="001A2D64"/>
    <w:rsid w:val="001A4A92"/>
    <w:rsid w:val="001A58E3"/>
    <w:rsid w:val="001A5B9F"/>
    <w:rsid w:val="001A5C0C"/>
    <w:rsid w:val="001A6034"/>
    <w:rsid w:val="001A65B2"/>
    <w:rsid w:val="001A7338"/>
    <w:rsid w:val="001A73C6"/>
    <w:rsid w:val="001A7833"/>
    <w:rsid w:val="001A7D17"/>
    <w:rsid w:val="001A7E54"/>
    <w:rsid w:val="001B0BAE"/>
    <w:rsid w:val="001B0E41"/>
    <w:rsid w:val="001B0E6A"/>
    <w:rsid w:val="001B1486"/>
    <w:rsid w:val="001B1AD1"/>
    <w:rsid w:val="001B1BD3"/>
    <w:rsid w:val="001B1D10"/>
    <w:rsid w:val="001B241F"/>
    <w:rsid w:val="001B2B6F"/>
    <w:rsid w:val="001B2CA0"/>
    <w:rsid w:val="001B3539"/>
    <w:rsid w:val="001B3F68"/>
    <w:rsid w:val="001B4233"/>
    <w:rsid w:val="001B4317"/>
    <w:rsid w:val="001B479B"/>
    <w:rsid w:val="001B484C"/>
    <w:rsid w:val="001B4D21"/>
    <w:rsid w:val="001B518F"/>
    <w:rsid w:val="001B5597"/>
    <w:rsid w:val="001B60CD"/>
    <w:rsid w:val="001B6115"/>
    <w:rsid w:val="001B621B"/>
    <w:rsid w:val="001B63A1"/>
    <w:rsid w:val="001B6BA9"/>
    <w:rsid w:val="001B6F3B"/>
    <w:rsid w:val="001B6FDB"/>
    <w:rsid w:val="001B7018"/>
    <w:rsid w:val="001B7F9F"/>
    <w:rsid w:val="001C0088"/>
    <w:rsid w:val="001C09BC"/>
    <w:rsid w:val="001C0A7C"/>
    <w:rsid w:val="001C0EF7"/>
    <w:rsid w:val="001C1326"/>
    <w:rsid w:val="001C16BD"/>
    <w:rsid w:val="001C1F02"/>
    <w:rsid w:val="001C201F"/>
    <w:rsid w:val="001C2533"/>
    <w:rsid w:val="001C292B"/>
    <w:rsid w:val="001C2BE6"/>
    <w:rsid w:val="001C3CC2"/>
    <w:rsid w:val="001C4D4F"/>
    <w:rsid w:val="001C4F2D"/>
    <w:rsid w:val="001C57A2"/>
    <w:rsid w:val="001C5EE6"/>
    <w:rsid w:val="001C6705"/>
    <w:rsid w:val="001C67EC"/>
    <w:rsid w:val="001C7707"/>
    <w:rsid w:val="001C7728"/>
    <w:rsid w:val="001C7AAC"/>
    <w:rsid w:val="001D00BC"/>
    <w:rsid w:val="001D03A8"/>
    <w:rsid w:val="001D0DC4"/>
    <w:rsid w:val="001D1116"/>
    <w:rsid w:val="001D141C"/>
    <w:rsid w:val="001D1AAF"/>
    <w:rsid w:val="001D2FD6"/>
    <w:rsid w:val="001D3870"/>
    <w:rsid w:val="001D3A5D"/>
    <w:rsid w:val="001D41AB"/>
    <w:rsid w:val="001D42A7"/>
    <w:rsid w:val="001D479F"/>
    <w:rsid w:val="001D47F7"/>
    <w:rsid w:val="001D4DDA"/>
    <w:rsid w:val="001D4E53"/>
    <w:rsid w:val="001D566E"/>
    <w:rsid w:val="001D567D"/>
    <w:rsid w:val="001D58EB"/>
    <w:rsid w:val="001D624D"/>
    <w:rsid w:val="001D678F"/>
    <w:rsid w:val="001D7020"/>
    <w:rsid w:val="001D749B"/>
    <w:rsid w:val="001D7713"/>
    <w:rsid w:val="001D7B1A"/>
    <w:rsid w:val="001D7FF1"/>
    <w:rsid w:val="001E0791"/>
    <w:rsid w:val="001E1101"/>
    <w:rsid w:val="001E1DA4"/>
    <w:rsid w:val="001E2421"/>
    <w:rsid w:val="001E301B"/>
    <w:rsid w:val="001E3648"/>
    <w:rsid w:val="001E3F55"/>
    <w:rsid w:val="001E5734"/>
    <w:rsid w:val="001E5CC9"/>
    <w:rsid w:val="001E5D24"/>
    <w:rsid w:val="001E623E"/>
    <w:rsid w:val="001E6750"/>
    <w:rsid w:val="001E6778"/>
    <w:rsid w:val="001E6C78"/>
    <w:rsid w:val="001E7626"/>
    <w:rsid w:val="001F02F7"/>
    <w:rsid w:val="001F11A7"/>
    <w:rsid w:val="001F11D7"/>
    <w:rsid w:val="001F25E0"/>
    <w:rsid w:val="001F2AE6"/>
    <w:rsid w:val="001F3187"/>
    <w:rsid w:val="001F3D2E"/>
    <w:rsid w:val="001F3F06"/>
    <w:rsid w:val="001F432A"/>
    <w:rsid w:val="001F480A"/>
    <w:rsid w:val="001F4DE7"/>
    <w:rsid w:val="001F562C"/>
    <w:rsid w:val="00200202"/>
    <w:rsid w:val="0020048E"/>
    <w:rsid w:val="00200886"/>
    <w:rsid w:val="002012C9"/>
    <w:rsid w:val="0020165D"/>
    <w:rsid w:val="00201971"/>
    <w:rsid w:val="00201FFA"/>
    <w:rsid w:val="00202093"/>
    <w:rsid w:val="00202537"/>
    <w:rsid w:val="00202643"/>
    <w:rsid w:val="00202F35"/>
    <w:rsid w:val="002035ED"/>
    <w:rsid w:val="00203996"/>
    <w:rsid w:val="00203DC4"/>
    <w:rsid w:val="00203DE4"/>
    <w:rsid w:val="002042BE"/>
    <w:rsid w:val="002048E4"/>
    <w:rsid w:val="00204AFE"/>
    <w:rsid w:val="002052DB"/>
    <w:rsid w:val="002054C9"/>
    <w:rsid w:val="0020558B"/>
    <w:rsid w:val="002056E7"/>
    <w:rsid w:val="00206A7B"/>
    <w:rsid w:val="00206AA8"/>
    <w:rsid w:val="00207247"/>
    <w:rsid w:val="0020768F"/>
    <w:rsid w:val="00207CB0"/>
    <w:rsid w:val="002108F2"/>
    <w:rsid w:val="00210EB5"/>
    <w:rsid w:val="002115DB"/>
    <w:rsid w:val="002118BF"/>
    <w:rsid w:val="00212076"/>
    <w:rsid w:val="00212155"/>
    <w:rsid w:val="00212F93"/>
    <w:rsid w:val="00213580"/>
    <w:rsid w:val="00213971"/>
    <w:rsid w:val="00213C9D"/>
    <w:rsid w:val="00214662"/>
    <w:rsid w:val="002147EF"/>
    <w:rsid w:val="00214A37"/>
    <w:rsid w:val="00214D94"/>
    <w:rsid w:val="00215068"/>
    <w:rsid w:val="0021537B"/>
    <w:rsid w:val="00215D58"/>
    <w:rsid w:val="00216120"/>
    <w:rsid w:val="002166DC"/>
    <w:rsid w:val="0021676E"/>
    <w:rsid w:val="00216A08"/>
    <w:rsid w:val="00216F52"/>
    <w:rsid w:val="00217549"/>
    <w:rsid w:val="002176C4"/>
    <w:rsid w:val="0022000E"/>
    <w:rsid w:val="00220533"/>
    <w:rsid w:val="0022082F"/>
    <w:rsid w:val="002211CF"/>
    <w:rsid w:val="002213BE"/>
    <w:rsid w:val="00221528"/>
    <w:rsid w:val="00221565"/>
    <w:rsid w:val="002223A6"/>
    <w:rsid w:val="00222534"/>
    <w:rsid w:val="00223050"/>
    <w:rsid w:val="00224098"/>
    <w:rsid w:val="00224C74"/>
    <w:rsid w:val="00224D5C"/>
    <w:rsid w:val="00225132"/>
    <w:rsid w:val="00225238"/>
    <w:rsid w:val="0022546A"/>
    <w:rsid w:val="002264A7"/>
    <w:rsid w:val="00227F51"/>
    <w:rsid w:val="00230258"/>
    <w:rsid w:val="00230A02"/>
    <w:rsid w:val="00230B05"/>
    <w:rsid w:val="00230F4B"/>
    <w:rsid w:val="0023152C"/>
    <w:rsid w:val="00232507"/>
    <w:rsid w:val="00232A20"/>
    <w:rsid w:val="00233053"/>
    <w:rsid w:val="002331C7"/>
    <w:rsid w:val="002340CD"/>
    <w:rsid w:val="002346C9"/>
    <w:rsid w:val="00235C47"/>
    <w:rsid w:val="0023639D"/>
    <w:rsid w:val="00236433"/>
    <w:rsid w:val="002370EB"/>
    <w:rsid w:val="002372EB"/>
    <w:rsid w:val="002378EB"/>
    <w:rsid w:val="00240040"/>
    <w:rsid w:val="002402E6"/>
    <w:rsid w:val="00240599"/>
    <w:rsid w:val="00240ABE"/>
    <w:rsid w:val="00240D90"/>
    <w:rsid w:val="00241278"/>
    <w:rsid w:val="0024192F"/>
    <w:rsid w:val="00241D66"/>
    <w:rsid w:val="00242095"/>
    <w:rsid w:val="00242E10"/>
    <w:rsid w:val="00243382"/>
    <w:rsid w:val="002434B8"/>
    <w:rsid w:val="002445D1"/>
    <w:rsid w:val="002450F9"/>
    <w:rsid w:val="00245190"/>
    <w:rsid w:val="002457E4"/>
    <w:rsid w:val="0024580A"/>
    <w:rsid w:val="002467AF"/>
    <w:rsid w:val="00246D19"/>
    <w:rsid w:val="00247782"/>
    <w:rsid w:val="00250027"/>
    <w:rsid w:val="00250876"/>
    <w:rsid w:val="00250DFA"/>
    <w:rsid w:val="0025132B"/>
    <w:rsid w:val="00251902"/>
    <w:rsid w:val="00251A3E"/>
    <w:rsid w:val="0025224D"/>
    <w:rsid w:val="00252492"/>
    <w:rsid w:val="00252D35"/>
    <w:rsid w:val="0025370E"/>
    <w:rsid w:val="002537A1"/>
    <w:rsid w:val="00253CBF"/>
    <w:rsid w:val="0025423E"/>
    <w:rsid w:val="002543D8"/>
    <w:rsid w:val="00254DB1"/>
    <w:rsid w:val="002555E8"/>
    <w:rsid w:val="00255669"/>
    <w:rsid w:val="00255BE1"/>
    <w:rsid w:val="002571FC"/>
    <w:rsid w:val="00257FF8"/>
    <w:rsid w:val="002602D1"/>
    <w:rsid w:val="00260564"/>
    <w:rsid w:val="0026127E"/>
    <w:rsid w:val="00261AEB"/>
    <w:rsid w:val="00261D4C"/>
    <w:rsid w:val="00262717"/>
    <w:rsid w:val="00262D30"/>
    <w:rsid w:val="00262D87"/>
    <w:rsid w:val="002630C3"/>
    <w:rsid w:val="002638E6"/>
    <w:rsid w:val="00264539"/>
    <w:rsid w:val="002646C5"/>
    <w:rsid w:val="002649E3"/>
    <w:rsid w:val="00265588"/>
    <w:rsid w:val="002655B2"/>
    <w:rsid w:val="0026564F"/>
    <w:rsid w:val="00265679"/>
    <w:rsid w:val="00265747"/>
    <w:rsid w:val="0026579E"/>
    <w:rsid w:val="00265BEF"/>
    <w:rsid w:val="002662EA"/>
    <w:rsid w:val="00266900"/>
    <w:rsid w:val="00270F96"/>
    <w:rsid w:val="002718DB"/>
    <w:rsid w:val="00272C15"/>
    <w:rsid w:val="002744FA"/>
    <w:rsid w:val="0027453C"/>
    <w:rsid w:val="0027577A"/>
    <w:rsid w:val="002767D6"/>
    <w:rsid w:val="0027720E"/>
    <w:rsid w:val="00277674"/>
    <w:rsid w:val="00280834"/>
    <w:rsid w:val="00280A15"/>
    <w:rsid w:val="0028181E"/>
    <w:rsid w:val="00283869"/>
    <w:rsid w:val="00284687"/>
    <w:rsid w:val="0028494B"/>
    <w:rsid w:val="00285111"/>
    <w:rsid w:val="00285EA2"/>
    <w:rsid w:val="0028639D"/>
    <w:rsid w:val="002863A4"/>
    <w:rsid w:val="002866B5"/>
    <w:rsid w:val="0028692A"/>
    <w:rsid w:val="00286F4A"/>
    <w:rsid w:val="002871DC"/>
    <w:rsid w:val="002873E9"/>
    <w:rsid w:val="00290737"/>
    <w:rsid w:val="002908A0"/>
    <w:rsid w:val="00290DF5"/>
    <w:rsid w:val="002910BC"/>
    <w:rsid w:val="00291504"/>
    <w:rsid w:val="002918FB"/>
    <w:rsid w:val="00291D6F"/>
    <w:rsid w:val="00292048"/>
    <w:rsid w:val="0029294A"/>
    <w:rsid w:val="00292BF0"/>
    <w:rsid w:val="00292E7A"/>
    <w:rsid w:val="002936E4"/>
    <w:rsid w:val="00293C52"/>
    <w:rsid w:val="00293CC4"/>
    <w:rsid w:val="00293E33"/>
    <w:rsid w:val="002941BB"/>
    <w:rsid w:val="00294440"/>
    <w:rsid w:val="00294B55"/>
    <w:rsid w:val="0029538B"/>
    <w:rsid w:val="0029546E"/>
    <w:rsid w:val="00295A0A"/>
    <w:rsid w:val="002968F8"/>
    <w:rsid w:val="00296D81"/>
    <w:rsid w:val="0029795F"/>
    <w:rsid w:val="00297A15"/>
    <w:rsid w:val="00297E61"/>
    <w:rsid w:val="002A21EC"/>
    <w:rsid w:val="002A2FD2"/>
    <w:rsid w:val="002A340E"/>
    <w:rsid w:val="002A3A1F"/>
    <w:rsid w:val="002A4C25"/>
    <w:rsid w:val="002A4E43"/>
    <w:rsid w:val="002A5139"/>
    <w:rsid w:val="002A5333"/>
    <w:rsid w:val="002A54B9"/>
    <w:rsid w:val="002A586B"/>
    <w:rsid w:val="002A6017"/>
    <w:rsid w:val="002A7055"/>
    <w:rsid w:val="002A7E9D"/>
    <w:rsid w:val="002B111E"/>
    <w:rsid w:val="002B1698"/>
    <w:rsid w:val="002B180F"/>
    <w:rsid w:val="002B1A0C"/>
    <w:rsid w:val="002B1D24"/>
    <w:rsid w:val="002B2386"/>
    <w:rsid w:val="002B2469"/>
    <w:rsid w:val="002B2AAF"/>
    <w:rsid w:val="002B2C43"/>
    <w:rsid w:val="002B3A68"/>
    <w:rsid w:val="002B4509"/>
    <w:rsid w:val="002B4E64"/>
    <w:rsid w:val="002B4F66"/>
    <w:rsid w:val="002B567C"/>
    <w:rsid w:val="002B64F1"/>
    <w:rsid w:val="002B6B59"/>
    <w:rsid w:val="002B700C"/>
    <w:rsid w:val="002B76D6"/>
    <w:rsid w:val="002C03DC"/>
    <w:rsid w:val="002C1056"/>
    <w:rsid w:val="002C1113"/>
    <w:rsid w:val="002C12B4"/>
    <w:rsid w:val="002C17E7"/>
    <w:rsid w:val="002C191E"/>
    <w:rsid w:val="002C1CB8"/>
    <w:rsid w:val="002C36CC"/>
    <w:rsid w:val="002C37CC"/>
    <w:rsid w:val="002C390D"/>
    <w:rsid w:val="002C3EDB"/>
    <w:rsid w:val="002C43D5"/>
    <w:rsid w:val="002C4D5F"/>
    <w:rsid w:val="002C53FF"/>
    <w:rsid w:val="002C5958"/>
    <w:rsid w:val="002C5FEC"/>
    <w:rsid w:val="002C61A6"/>
    <w:rsid w:val="002C6533"/>
    <w:rsid w:val="002C65CB"/>
    <w:rsid w:val="002C6653"/>
    <w:rsid w:val="002C73FD"/>
    <w:rsid w:val="002D0303"/>
    <w:rsid w:val="002D0F45"/>
    <w:rsid w:val="002D123B"/>
    <w:rsid w:val="002D2ED0"/>
    <w:rsid w:val="002D2F0B"/>
    <w:rsid w:val="002D3611"/>
    <w:rsid w:val="002D3ED5"/>
    <w:rsid w:val="002D428D"/>
    <w:rsid w:val="002D47D0"/>
    <w:rsid w:val="002D4CF6"/>
    <w:rsid w:val="002D6204"/>
    <w:rsid w:val="002D6566"/>
    <w:rsid w:val="002D67DF"/>
    <w:rsid w:val="002D68CF"/>
    <w:rsid w:val="002D6A8E"/>
    <w:rsid w:val="002D6AD7"/>
    <w:rsid w:val="002D6E04"/>
    <w:rsid w:val="002D7991"/>
    <w:rsid w:val="002D7B5C"/>
    <w:rsid w:val="002D7CD3"/>
    <w:rsid w:val="002E1A00"/>
    <w:rsid w:val="002E1A0F"/>
    <w:rsid w:val="002E1F93"/>
    <w:rsid w:val="002E2492"/>
    <w:rsid w:val="002E2760"/>
    <w:rsid w:val="002E2CC8"/>
    <w:rsid w:val="002E3452"/>
    <w:rsid w:val="002E35A7"/>
    <w:rsid w:val="002E35D6"/>
    <w:rsid w:val="002E3720"/>
    <w:rsid w:val="002E405F"/>
    <w:rsid w:val="002E450C"/>
    <w:rsid w:val="002E479E"/>
    <w:rsid w:val="002E48FB"/>
    <w:rsid w:val="002E4AA2"/>
    <w:rsid w:val="002E4AC8"/>
    <w:rsid w:val="002E5759"/>
    <w:rsid w:val="002E6456"/>
    <w:rsid w:val="002E6FB6"/>
    <w:rsid w:val="002E77FA"/>
    <w:rsid w:val="002E78E8"/>
    <w:rsid w:val="002E7E62"/>
    <w:rsid w:val="002F0143"/>
    <w:rsid w:val="002F0774"/>
    <w:rsid w:val="002F0D57"/>
    <w:rsid w:val="002F0F14"/>
    <w:rsid w:val="002F0F54"/>
    <w:rsid w:val="002F182D"/>
    <w:rsid w:val="002F1D86"/>
    <w:rsid w:val="002F2722"/>
    <w:rsid w:val="002F28F6"/>
    <w:rsid w:val="002F33CB"/>
    <w:rsid w:val="002F39B8"/>
    <w:rsid w:val="002F3C9F"/>
    <w:rsid w:val="002F3D39"/>
    <w:rsid w:val="002F40B4"/>
    <w:rsid w:val="002F4411"/>
    <w:rsid w:val="002F4DB2"/>
    <w:rsid w:val="002F4E83"/>
    <w:rsid w:val="002F4EA5"/>
    <w:rsid w:val="002F53B4"/>
    <w:rsid w:val="002F5C91"/>
    <w:rsid w:val="002F5E82"/>
    <w:rsid w:val="002F619B"/>
    <w:rsid w:val="002F62D3"/>
    <w:rsid w:val="002F702B"/>
    <w:rsid w:val="002F7911"/>
    <w:rsid w:val="002F7E87"/>
    <w:rsid w:val="003001C8"/>
    <w:rsid w:val="00300BFD"/>
    <w:rsid w:val="00300D6D"/>
    <w:rsid w:val="00301266"/>
    <w:rsid w:val="003012DC"/>
    <w:rsid w:val="0030188E"/>
    <w:rsid w:val="0030197F"/>
    <w:rsid w:val="00301985"/>
    <w:rsid w:val="003038F3"/>
    <w:rsid w:val="00303AFE"/>
    <w:rsid w:val="00304AA0"/>
    <w:rsid w:val="00304C78"/>
    <w:rsid w:val="00304D76"/>
    <w:rsid w:val="00305120"/>
    <w:rsid w:val="0030539E"/>
    <w:rsid w:val="00305BC7"/>
    <w:rsid w:val="00305C47"/>
    <w:rsid w:val="0030683C"/>
    <w:rsid w:val="00306FF3"/>
    <w:rsid w:val="0030703F"/>
    <w:rsid w:val="003072FF"/>
    <w:rsid w:val="003073F5"/>
    <w:rsid w:val="00307D51"/>
    <w:rsid w:val="003109B7"/>
    <w:rsid w:val="00310B6C"/>
    <w:rsid w:val="003112C8"/>
    <w:rsid w:val="00312315"/>
    <w:rsid w:val="003140FA"/>
    <w:rsid w:val="0031451D"/>
    <w:rsid w:val="00314B54"/>
    <w:rsid w:val="00314B90"/>
    <w:rsid w:val="00314BBE"/>
    <w:rsid w:val="00314C55"/>
    <w:rsid w:val="0031564D"/>
    <w:rsid w:val="00316636"/>
    <w:rsid w:val="003167F1"/>
    <w:rsid w:val="00316856"/>
    <w:rsid w:val="00316892"/>
    <w:rsid w:val="003178BF"/>
    <w:rsid w:val="00317D95"/>
    <w:rsid w:val="0032042E"/>
    <w:rsid w:val="0032150A"/>
    <w:rsid w:val="00321527"/>
    <w:rsid w:val="0032230C"/>
    <w:rsid w:val="00322B0E"/>
    <w:rsid w:val="00322DEF"/>
    <w:rsid w:val="00322E3C"/>
    <w:rsid w:val="00322E9B"/>
    <w:rsid w:val="00323E4D"/>
    <w:rsid w:val="00323E7E"/>
    <w:rsid w:val="003242C5"/>
    <w:rsid w:val="00324C45"/>
    <w:rsid w:val="00324CEE"/>
    <w:rsid w:val="0032568D"/>
    <w:rsid w:val="0032682C"/>
    <w:rsid w:val="00326B1D"/>
    <w:rsid w:val="003272BB"/>
    <w:rsid w:val="00327559"/>
    <w:rsid w:val="003275FD"/>
    <w:rsid w:val="00327827"/>
    <w:rsid w:val="00327A26"/>
    <w:rsid w:val="00330BA9"/>
    <w:rsid w:val="00331172"/>
    <w:rsid w:val="003320FA"/>
    <w:rsid w:val="0033227D"/>
    <w:rsid w:val="0033240F"/>
    <w:rsid w:val="003329DD"/>
    <w:rsid w:val="003339F2"/>
    <w:rsid w:val="00333FB7"/>
    <w:rsid w:val="00334301"/>
    <w:rsid w:val="00334822"/>
    <w:rsid w:val="00334A04"/>
    <w:rsid w:val="00334F4D"/>
    <w:rsid w:val="00335400"/>
    <w:rsid w:val="0033591E"/>
    <w:rsid w:val="00335A67"/>
    <w:rsid w:val="003361E0"/>
    <w:rsid w:val="0033639C"/>
    <w:rsid w:val="00336761"/>
    <w:rsid w:val="00336C4A"/>
    <w:rsid w:val="003373C7"/>
    <w:rsid w:val="003378A0"/>
    <w:rsid w:val="00340531"/>
    <w:rsid w:val="00340636"/>
    <w:rsid w:val="003408EA"/>
    <w:rsid w:val="00340A86"/>
    <w:rsid w:val="00340FE5"/>
    <w:rsid w:val="00341039"/>
    <w:rsid w:val="00341771"/>
    <w:rsid w:val="00341A12"/>
    <w:rsid w:val="00342135"/>
    <w:rsid w:val="00342D13"/>
    <w:rsid w:val="003431A9"/>
    <w:rsid w:val="003432C7"/>
    <w:rsid w:val="003433B0"/>
    <w:rsid w:val="0034385F"/>
    <w:rsid w:val="00343D31"/>
    <w:rsid w:val="0034448B"/>
    <w:rsid w:val="00345050"/>
    <w:rsid w:val="0034506F"/>
    <w:rsid w:val="00345396"/>
    <w:rsid w:val="0034599D"/>
    <w:rsid w:val="00345B74"/>
    <w:rsid w:val="003464D7"/>
    <w:rsid w:val="00346828"/>
    <w:rsid w:val="003473FC"/>
    <w:rsid w:val="0034774D"/>
    <w:rsid w:val="003477C5"/>
    <w:rsid w:val="00347E47"/>
    <w:rsid w:val="0035096B"/>
    <w:rsid w:val="00350C87"/>
    <w:rsid w:val="00350E05"/>
    <w:rsid w:val="00351022"/>
    <w:rsid w:val="00351056"/>
    <w:rsid w:val="00351246"/>
    <w:rsid w:val="00352639"/>
    <w:rsid w:val="00353388"/>
    <w:rsid w:val="00353868"/>
    <w:rsid w:val="003538B1"/>
    <w:rsid w:val="00353A87"/>
    <w:rsid w:val="00353ED5"/>
    <w:rsid w:val="003547B2"/>
    <w:rsid w:val="003560CA"/>
    <w:rsid w:val="00356163"/>
    <w:rsid w:val="00356605"/>
    <w:rsid w:val="00356D4A"/>
    <w:rsid w:val="003578A3"/>
    <w:rsid w:val="00357B61"/>
    <w:rsid w:val="00357F5E"/>
    <w:rsid w:val="00360B93"/>
    <w:rsid w:val="00360BD4"/>
    <w:rsid w:val="00360CBB"/>
    <w:rsid w:val="00360FD9"/>
    <w:rsid w:val="00361146"/>
    <w:rsid w:val="003620A3"/>
    <w:rsid w:val="003620AC"/>
    <w:rsid w:val="003628BD"/>
    <w:rsid w:val="00362901"/>
    <w:rsid w:val="00363002"/>
    <w:rsid w:val="00363137"/>
    <w:rsid w:val="00363356"/>
    <w:rsid w:val="003638AD"/>
    <w:rsid w:val="00364371"/>
    <w:rsid w:val="003644CF"/>
    <w:rsid w:val="0036497D"/>
    <w:rsid w:val="00364A39"/>
    <w:rsid w:val="00364D7F"/>
    <w:rsid w:val="00364EE5"/>
    <w:rsid w:val="00365E8D"/>
    <w:rsid w:val="003662CB"/>
    <w:rsid w:val="0036692C"/>
    <w:rsid w:val="00366D73"/>
    <w:rsid w:val="00367445"/>
    <w:rsid w:val="00370B4C"/>
    <w:rsid w:val="003716E7"/>
    <w:rsid w:val="00371778"/>
    <w:rsid w:val="00371959"/>
    <w:rsid w:val="00372178"/>
    <w:rsid w:val="00372F89"/>
    <w:rsid w:val="00372FAC"/>
    <w:rsid w:val="00373483"/>
    <w:rsid w:val="00374F88"/>
    <w:rsid w:val="0037570E"/>
    <w:rsid w:val="00375D2B"/>
    <w:rsid w:val="00376454"/>
    <w:rsid w:val="00376863"/>
    <w:rsid w:val="00376A26"/>
    <w:rsid w:val="0037761F"/>
    <w:rsid w:val="00377FD5"/>
    <w:rsid w:val="00377FEF"/>
    <w:rsid w:val="003810C8"/>
    <w:rsid w:val="00381BCD"/>
    <w:rsid w:val="00381FCE"/>
    <w:rsid w:val="003825DB"/>
    <w:rsid w:val="003830AE"/>
    <w:rsid w:val="00383712"/>
    <w:rsid w:val="00383DE5"/>
    <w:rsid w:val="003844C7"/>
    <w:rsid w:val="00384930"/>
    <w:rsid w:val="0038568C"/>
    <w:rsid w:val="00387588"/>
    <w:rsid w:val="0038792A"/>
    <w:rsid w:val="00387B6C"/>
    <w:rsid w:val="003904E8"/>
    <w:rsid w:val="00390594"/>
    <w:rsid w:val="00390AF3"/>
    <w:rsid w:val="00391057"/>
    <w:rsid w:val="00391B1E"/>
    <w:rsid w:val="00391B6A"/>
    <w:rsid w:val="00391D1C"/>
    <w:rsid w:val="00391DDF"/>
    <w:rsid w:val="00391E0A"/>
    <w:rsid w:val="003921B2"/>
    <w:rsid w:val="003924A6"/>
    <w:rsid w:val="003926CC"/>
    <w:rsid w:val="003935D2"/>
    <w:rsid w:val="00393F49"/>
    <w:rsid w:val="003943A1"/>
    <w:rsid w:val="0039453F"/>
    <w:rsid w:val="003955BC"/>
    <w:rsid w:val="00395633"/>
    <w:rsid w:val="00396133"/>
    <w:rsid w:val="00396151"/>
    <w:rsid w:val="00396B3B"/>
    <w:rsid w:val="003972FA"/>
    <w:rsid w:val="00397AA8"/>
    <w:rsid w:val="003A012D"/>
    <w:rsid w:val="003A1567"/>
    <w:rsid w:val="003A1E78"/>
    <w:rsid w:val="003A23DB"/>
    <w:rsid w:val="003A272D"/>
    <w:rsid w:val="003A29FA"/>
    <w:rsid w:val="003A3371"/>
    <w:rsid w:val="003A3A35"/>
    <w:rsid w:val="003A3DF3"/>
    <w:rsid w:val="003A436C"/>
    <w:rsid w:val="003A484D"/>
    <w:rsid w:val="003A514F"/>
    <w:rsid w:val="003A5497"/>
    <w:rsid w:val="003A66CE"/>
    <w:rsid w:val="003A6A30"/>
    <w:rsid w:val="003B100E"/>
    <w:rsid w:val="003B13B5"/>
    <w:rsid w:val="003B3202"/>
    <w:rsid w:val="003B333C"/>
    <w:rsid w:val="003B39E3"/>
    <w:rsid w:val="003B3E70"/>
    <w:rsid w:val="003B43A3"/>
    <w:rsid w:val="003B49AC"/>
    <w:rsid w:val="003B4FE8"/>
    <w:rsid w:val="003B5199"/>
    <w:rsid w:val="003B59B8"/>
    <w:rsid w:val="003B5BF5"/>
    <w:rsid w:val="003B5FDD"/>
    <w:rsid w:val="003B69CD"/>
    <w:rsid w:val="003B6A08"/>
    <w:rsid w:val="003B6DFD"/>
    <w:rsid w:val="003B6FB0"/>
    <w:rsid w:val="003B7CF1"/>
    <w:rsid w:val="003C0616"/>
    <w:rsid w:val="003C0697"/>
    <w:rsid w:val="003C0A51"/>
    <w:rsid w:val="003C0FD9"/>
    <w:rsid w:val="003C140A"/>
    <w:rsid w:val="003C15A0"/>
    <w:rsid w:val="003C282F"/>
    <w:rsid w:val="003C33D9"/>
    <w:rsid w:val="003C3458"/>
    <w:rsid w:val="003C3A05"/>
    <w:rsid w:val="003C3DB7"/>
    <w:rsid w:val="003C3FA2"/>
    <w:rsid w:val="003C4049"/>
    <w:rsid w:val="003C4B85"/>
    <w:rsid w:val="003C5280"/>
    <w:rsid w:val="003C543D"/>
    <w:rsid w:val="003C6270"/>
    <w:rsid w:val="003C630C"/>
    <w:rsid w:val="003C6D34"/>
    <w:rsid w:val="003C7064"/>
    <w:rsid w:val="003C7998"/>
    <w:rsid w:val="003C7B6B"/>
    <w:rsid w:val="003D0113"/>
    <w:rsid w:val="003D0249"/>
    <w:rsid w:val="003D0D82"/>
    <w:rsid w:val="003D1CFD"/>
    <w:rsid w:val="003D1ED5"/>
    <w:rsid w:val="003D2D4D"/>
    <w:rsid w:val="003D3919"/>
    <w:rsid w:val="003D3A11"/>
    <w:rsid w:val="003D40CF"/>
    <w:rsid w:val="003D4B8B"/>
    <w:rsid w:val="003D4C06"/>
    <w:rsid w:val="003D58F0"/>
    <w:rsid w:val="003D5A7F"/>
    <w:rsid w:val="003D6E44"/>
    <w:rsid w:val="003D78BB"/>
    <w:rsid w:val="003D7EDA"/>
    <w:rsid w:val="003E05D9"/>
    <w:rsid w:val="003E0700"/>
    <w:rsid w:val="003E117C"/>
    <w:rsid w:val="003E1185"/>
    <w:rsid w:val="003E1430"/>
    <w:rsid w:val="003E1E02"/>
    <w:rsid w:val="003E2388"/>
    <w:rsid w:val="003E4024"/>
    <w:rsid w:val="003E4414"/>
    <w:rsid w:val="003E5DAC"/>
    <w:rsid w:val="003E659B"/>
    <w:rsid w:val="003E68D6"/>
    <w:rsid w:val="003E6A17"/>
    <w:rsid w:val="003E738B"/>
    <w:rsid w:val="003E73D9"/>
    <w:rsid w:val="003E77BB"/>
    <w:rsid w:val="003F0957"/>
    <w:rsid w:val="003F0BB3"/>
    <w:rsid w:val="003F129B"/>
    <w:rsid w:val="003F16BD"/>
    <w:rsid w:val="003F28E3"/>
    <w:rsid w:val="003F30C5"/>
    <w:rsid w:val="003F32FF"/>
    <w:rsid w:val="003F378F"/>
    <w:rsid w:val="003F46A2"/>
    <w:rsid w:val="003F54B5"/>
    <w:rsid w:val="003F5C75"/>
    <w:rsid w:val="003F6DCA"/>
    <w:rsid w:val="003F73AB"/>
    <w:rsid w:val="003F7BF9"/>
    <w:rsid w:val="0040078F"/>
    <w:rsid w:val="004010F3"/>
    <w:rsid w:val="0040186F"/>
    <w:rsid w:val="00401CC5"/>
    <w:rsid w:val="004023B6"/>
    <w:rsid w:val="00403085"/>
    <w:rsid w:val="0040364B"/>
    <w:rsid w:val="00403765"/>
    <w:rsid w:val="00405A8D"/>
    <w:rsid w:val="00406097"/>
    <w:rsid w:val="004060A0"/>
    <w:rsid w:val="00406429"/>
    <w:rsid w:val="004065D4"/>
    <w:rsid w:val="00407349"/>
    <w:rsid w:val="00407394"/>
    <w:rsid w:val="00410C08"/>
    <w:rsid w:val="00410DBD"/>
    <w:rsid w:val="0041167D"/>
    <w:rsid w:val="00411DE3"/>
    <w:rsid w:val="00411F7E"/>
    <w:rsid w:val="00412891"/>
    <w:rsid w:val="00412C36"/>
    <w:rsid w:val="00412EE8"/>
    <w:rsid w:val="004137CE"/>
    <w:rsid w:val="00414136"/>
    <w:rsid w:val="00414650"/>
    <w:rsid w:val="0041606E"/>
    <w:rsid w:val="0041654A"/>
    <w:rsid w:val="00416A3E"/>
    <w:rsid w:val="0041741F"/>
    <w:rsid w:val="004177E2"/>
    <w:rsid w:val="00417E63"/>
    <w:rsid w:val="0042007B"/>
    <w:rsid w:val="00420A34"/>
    <w:rsid w:val="00420DA6"/>
    <w:rsid w:val="00420FC4"/>
    <w:rsid w:val="004210E4"/>
    <w:rsid w:val="0042135E"/>
    <w:rsid w:val="004214D3"/>
    <w:rsid w:val="00421EA9"/>
    <w:rsid w:val="0042220A"/>
    <w:rsid w:val="0042336A"/>
    <w:rsid w:val="004239DC"/>
    <w:rsid w:val="00424A72"/>
    <w:rsid w:val="00425596"/>
    <w:rsid w:val="004256C7"/>
    <w:rsid w:val="00425A20"/>
    <w:rsid w:val="00425AB0"/>
    <w:rsid w:val="00426631"/>
    <w:rsid w:val="00427240"/>
    <w:rsid w:val="00427E6D"/>
    <w:rsid w:val="00427F55"/>
    <w:rsid w:val="00430467"/>
    <w:rsid w:val="00430ECB"/>
    <w:rsid w:val="004310AF"/>
    <w:rsid w:val="004314B4"/>
    <w:rsid w:val="0043194F"/>
    <w:rsid w:val="00432186"/>
    <w:rsid w:val="00432B15"/>
    <w:rsid w:val="00433390"/>
    <w:rsid w:val="0043343A"/>
    <w:rsid w:val="00433D72"/>
    <w:rsid w:val="00435893"/>
    <w:rsid w:val="0043616A"/>
    <w:rsid w:val="00436374"/>
    <w:rsid w:val="004369EA"/>
    <w:rsid w:val="00437608"/>
    <w:rsid w:val="004376EB"/>
    <w:rsid w:val="0043791A"/>
    <w:rsid w:val="00440040"/>
    <w:rsid w:val="0044016E"/>
    <w:rsid w:val="00440784"/>
    <w:rsid w:val="004408BB"/>
    <w:rsid w:val="00440A8B"/>
    <w:rsid w:val="00441A21"/>
    <w:rsid w:val="00441B4A"/>
    <w:rsid w:val="00441D1A"/>
    <w:rsid w:val="0044318A"/>
    <w:rsid w:val="00443781"/>
    <w:rsid w:val="0044411C"/>
    <w:rsid w:val="00444495"/>
    <w:rsid w:val="004445C0"/>
    <w:rsid w:val="00444CBD"/>
    <w:rsid w:val="00445426"/>
    <w:rsid w:val="004456F6"/>
    <w:rsid w:val="004458EC"/>
    <w:rsid w:val="0044595B"/>
    <w:rsid w:val="004464D5"/>
    <w:rsid w:val="004469FF"/>
    <w:rsid w:val="00446CFE"/>
    <w:rsid w:val="0044717F"/>
    <w:rsid w:val="004476BB"/>
    <w:rsid w:val="00447CD1"/>
    <w:rsid w:val="00447EAA"/>
    <w:rsid w:val="00450263"/>
    <w:rsid w:val="00450476"/>
    <w:rsid w:val="00450A7F"/>
    <w:rsid w:val="004515B8"/>
    <w:rsid w:val="00452142"/>
    <w:rsid w:val="004521EA"/>
    <w:rsid w:val="00452B28"/>
    <w:rsid w:val="004533D7"/>
    <w:rsid w:val="00454588"/>
    <w:rsid w:val="0045461E"/>
    <w:rsid w:val="0045500B"/>
    <w:rsid w:val="00455413"/>
    <w:rsid w:val="00455AF3"/>
    <w:rsid w:val="004560FD"/>
    <w:rsid w:val="0045649E"/>
    <w:rsid w:val="00456CF3"/>
    <w:rsid w:val="004575A5"/>
    <w:rsid w:val="00457C3B"/>
    <w:rsid w:val="00457DEA"/>
    <w:rsid w:val="004605B8"/>
    <w:rsid w:val="004605B9"/>
    <w:rsid w:val="0046094C"/>
    <w:rsid w:val="00460D26"/>
    <w:rsid w:val="00461CDE"/>
    <w:rsid w:val="004622CA"/>
    <w:rsid w:val="0046281C"/>
    <w:rsid w:val="00463449"/>
    <w:rsid w:val="00464182"/>
    <w:rsid w:val="00464DDD"/>
    <w:rsid w:val="004656FD"/>
    <w:rsid w:val="00465E85"/>
    <w:rsid w:val="004662EB"/>
    <w:rsid w:val="004666A9"/>
    <w:rsid w:val="0046747C"/>
    <w:rsid w:val="00467543"/>
    <w:rsid w:val="004678AE"/>
    <w:rsid w:val="004708CA"/>
    <w:rsid w:val="00470A1B"/>
    <w:rsid w:val="00470C11"/>
    <w:rsid w:val="00470C73"/>
    <w:rsid w:val="00470E3D"/>
    <w:rsid w:val="004711EE"/>
    <w:rsid w:val="0047166A"/>
    <w:rsid w:val="0047296D"/>
    <w:rsid w:val="00472B99"/>
    <w:rsid w:val="00472BF9"/>
    <w:rsid w:val="004735BE"/>
    <w:rsid w:val="00473C73"/>
    <w:rsid w:val="00473CC1"/>
    <w:rsid w:val="00473DC1"/>
    <w:rsid w:val="00474507"/>
    <w:rsid w:val="00474E16"/>
    <w:rsid w:val="00475454"/>
    <w:rsid w:val="00475FC9"/>
    <w:rsid w:val="0047662E"/>
    <w:rsid w:val="00476AA9"/>
    <w:rsid w:val="00476AC3"/>
    <w:rsid w:val="00476BF9"/>
    <w:rsid w:val="00477166"/>
    <w:rsid w:val="00477D7D"/>
    <w:rsid w:val="00477DF4"/>
    <w:rsid w:val="00477F40"/>
    <w:rsid w:val="0048007C"/>
    <w:rsid w:val="0048075F"/>
    <w:rsid w:val="00480E97"/>
    <w:rsid w:val="00480F64"/>
    <w:rsid w:val="004815C7"/>
    <w:rsid w:val="004816D0"/>
    <w:rsid w:val="004836E7"/>
    <w:rsid w:val="0048396B"/>
    <w:rsid w:val="00484A2F"/>
    <w:rsid w:val="004852C7"/>
    <w:rsid w:val="00486CA3"/>
    <w:rsid w:val="00486F58"/>
    <w:rsid w:val="004870A3"/>
    <w:rsid w:val="004873A8"/>
    <w:rsid w:val="00487957"/>
    <w:rsid w:val="00490C63"/>
    <w:rsid w:val="00490E42"/>
    <w:rsid w:val="00491649"/>
    <w:rsid w:val="004918A1"/>
    <w:rsid w:val="00491BD9"/>
    <w:rsid w:val="00492058"/>
    <w:rsid w:val="00492810"/>
    <w:rsid w:val="004933B5"/>
    <w:rsid w:val="004934E4"/>
    <w:rsid w:val="00493903"/>
    <w:rsid w:val="004942AA"/>
    <w:rsid w:val="00495589"/>
    <w:rsid w:val="004955F2"/>
    <w:rsid w:val="00495A53"/>
    <w:rsid w:val="00495C7D"/>
    <w:rsid w:val="00495CE3"/>
    <w:rsid w:val="00495F3A"/>
    <w:rsid w:val="00496893"/>
    <w:rsid w:val="00496FC8"/>
    <w:rsid w:val="00497946"/>
    <w:rsid w:val="004A05E1"/>
    <w:rsid w:val="004A0B1A"/>
    <w:rsid w:val="004A16EF"/>
    <w:rsid w:val="004A19BF"/>
    <w:rsid w:val="004A19DC"/>
    <w:rsid w:val="004A1C45"/>
    <w:rsid w:val="004A1C8C"/>
    <w:rsid w:val="004A1D7D"/>
    <w:rsid w:val="004A1EB1"/>
    <w:rsid w:val="004A22F9"/>
    <w:rsid w:val="004A2392"/>
    <w:rsid w:val="004A29F7"/>
    <w:rsid w:val="004A38A3"/>
    <w:rsid w:val="004A4092"/>
    <w:rsid w:val="004A471A"/>
    <w:rsid w:val="004A5DFD"/>
    <w:rsid w:val="004A638C"/>
    <w:rsid w:val="004A790A"/>
    <w:rsid w:val="004A7CC3"/>
    <w:rsid w:val="004A7EA0"/>
    <w:rsid w:val="004B05CF"/>
    <w:rsid w:val="004B0E14"/>
    <w:rsid w:val="004B12E0"/>
    <w:rsid w:val="004B1EF8"/>
    <w:rsid w:val="004B21C7"/>
    <w:rsid w:val="004B2FCD"/>
    <w:rsid w:val="004B30B0"/>
    <w:rsid w:val="004B3606"/>
    <w:rsid w:val="004B3CB0"/>
    <w:rsid w:val="004B41EB"/>
    <w:rsid w:val="004B4313"/>
    <w:rsid w:val="004B4A23"/>
    <w:rsid w:val="004B51D5"/>
    <w:rsid w:val="004B52FC"/>
    <w:rsid w:val="004B543E"/>
    <w:rsid w:val="004B5485"/>
    <w:rsid w:val="004B56BF"/>
    <w:rsid w:val="004B57F0"/>
    <w:rsid w:val="004B6DDA"/>
    <w:rsid w:val="004B7357"/>
    <w:rsid w:val="004B7810"/>
    <w:rsid w:val="004B7849"/>
    <w:rsid w:val="004B7882"/>
    <w:rsid w:val="004B796E"/>
    <w:rsid w:val="004C092E"/>
    <w:rsid w:val="004C09E9"/>
    <w:rsid w:val="004C120C"/>
    <w:rsid w:val="004C13BF"/>
    <w:rsid w:val="004C14D8"/>
    <w:rsid w:val="004C1B34"/>
    <w:rsid w:val="004C1C50"/>
    <w:rsid w:val="004C1CFC"/>
    <w:rsid w:val="004C1FA7"/>
    <w:rsid w:val="004C203A"/>
    <w:rsid w:val="004C209D"/>
    <w:rsid w:val="004C30E1"/>
    <w:rsid w:val="004C3265"/>
    <w:rsid w:val="004C32B0"/>
    <w:rsid w:val="004C3736"/>
    <w:rsid w:val="004C3DCE"/>
    <w:rsid w:val="004C3F5A"/>
    <w:rsid w:val="004C434A"/>
    <w:rsid w:val="004C4362"/>
    <w:rsid w:val="004C46B2"/>
    <w:rsid w:val="004C4B3F"/>
    <w:rsid w:val="004C5A6B"/>
    <w:rsid w:val="004C5CC4"/>
    <w:rsid w:val="004C629D"/>
    <w:rsid w:val="004C671B"/>
    <w:rsid w:val="004C6C5A"/>
    <w:rsid w:val="004C6E88"/>
    <w:rsid w:val="004C7A4A"/>
    <w:rsid w:val="004C7A89"/>
    <w:rsid w:val="004D01B9"/>
    <w:rsid w:val="004D0C6E"/>
    <w:rsid w:val="004D0E2A"/>
    <w:rsid w:val="004D1416"/>
    <w:rsid w:val="004D17AF"/>
    <w:rsid w:val="004D1868"/>
    <w:rsid w:val="004D2328"/>
    <w:rsid w:val="004D2D2B"/>
    <w:rsid w:val="004D3060"/>
    <w:rsid w:val="004D3F47"/>
    <w:rsid w:val="004D50B9"/>
    <w:rsid w:val="004D621D"/>
    <w:rsid w:val="004D66AA"/>
    <w:rsid w:val="004D68A0"/>
    <w:rsid w:val="004D6DFC"/>
    <w:rsid w:val="004D76F2"/>
    <w:rsid w:val="004D7ABA"/>
    <w:rsid w:val="004E0322"/>
    <w:rsid w:val="004E0448"/>
    <w:rsid w:val="004E07E7"/>
    <w:rsid w:val="004E1021"/>
    <w:rsid w:val="004E14E5"/>
    <w:rsid w:val="004E183C"/>
    <w:rsid w:val="004E1E35"/>
    <w:rsid w:val="004E2567"/>
    <w:rsid w:val="004E2C99"/>
    <w:rsid w:val="004E2F7B"/>
    <w:rsid w:val="004E396D"/>
    <w:rsid w:val="004E3AB0"/>
    <w:rsid w:val="004E3E91"/>
    <w:rsid w:val="004E4A45"/>
    <w:rsid w:val="004E4E56"/>
    <w:rsid w:val="004E5179"/>
    <w:rsid w:val="004E5999"/>
    <w:rsid w:val="004E6139"/>
    <w:rsid w:val="004E67A0"/>
    <w:rsid w:val="004E690B"/>
    <w:rsid w:val="004E6E3C"/>
    <w:rsid w:val="004E70E0"/>
    <w:rsid w:val="004E7496"/>
    <w:rsid w:val="004F0059"/>
    <w:rsid w:val="004F0B64"/>
    <w:rsid w:val="004F0CC2"/>
    <w:rsid w:val="004F1319"/>
    <w:rsid w:val="004F1DE0"/>
    <w:rsid w:val="004F29F6"/>
    <w:rsid w:val="004F2CAC"/>
    <w:rsid w:val="004F3690"/>
    <w:rsid w:val="004F3ACE"/>
    <w:rsid w:val="004F40DB"/>
    <w:rsid w:val="004F4EB3"/>
    <w:rsid w:val="004F5583"/>
    <w:rsid w:val="004F5B3C"/>
    <w:rsid w:val="004F5F2E"/>
    <w:rsid w:val="004F6272"/>
    <w:rsid w:val="004F65EE"/>
    <w:rsid w:val="004F666E"/>
    <w:rsid w:val="004F67DA"/>
    <w:rsid w:val="004F684A"/>
    <w:rsid w:val="004F7214"/>
    <w:rsid w:val="004F736C"/>
    <w:rsid w:val="00500EDC"/>
    <w:rsid w:val="005012B9"/>
    <w:rsid w:val="00501F66"/>
    <w:rsid w:val="005025C8"/>
    <w:rsid w:val="00502783"/>
    <w:rsid w:val="00503149"/>
    <w:rsid w:val="00503245"/>
    <w:rsid w:val="0050384D"/>
    <w:rsid w:val="00503952"/>
    <w:rsid w:val="00503DC2"/>
    <w:rsid w:val="00504B3C"/>
    <w:rsid w:val="005050C0"/>
    <w:rsid w:val="005056B3"/>
    <w:rsid w:val="005066A6"/>
    <w:rsid w:val="00507127"/>
    <w:rsid w:val="00507C46"/>
    <w:rsid w:val="00507DC0"/>
    <w:rsid w:val="00510516"/>
    <w:rsid w:val="00510768"/>
    <w:rsid w:val="00511CEB"/>
    <w:rsid w:val="00511D22"/>
    <w:rsid w:val="00512128"/>
    <w:rsid w:val="00512A64"/>
    <w:rsid w:val="00512C9E"/>
    <w:rsid w:val="00513A95"/>
    <w:rsid w:val="00514027"/>
    <w:rsid w:val="0051411B"/>
    <w:rsid w:val="005142AB"/>
    <w:rsid w:val="005145F4"/>
    <w:rsid w:val="00514A71"/>
    <w:rsid w:val="00515CA7"/>
    <w:rsid w:val="00515DA6"/>
    <w:rsid w:val="00516764"/>
    <w:rsid w:val="00516B26"/>
    <w:rsid w:val="00516F06"/>
    <w:rsid w:val="005203B7"/>
    <w:rsid w:val="0052049D"/>
    <w:rsid w:val="005208CA"/>
    <w:rsid w:val="00521043"/>
    <w:rsid w:val="005211BD"/>
    <w:rsid w:val="0052121B"/>
    <w:rsid w:val="0052151F"/>
    <w:rsid w:val="005216BD"/>
    <w:rsid w:val="00521C94"/>
    <w:rsid w:val="00521F3A"/>
    <w:rsid w:val="00522192"/>
    <w:rsid w:val="00522373"/>
    <w:rsid w:val="00522C51"/>
    <w:rsid w:val="00523A84"/>
    <w:rsid w:val="00523C44"/>
    <w:rsid w:val="00523E70"/>
    <w:rsid w:val="005240CC"/>
    <w:rsid w:val="00524E09"/>
    <w:rsid w:val="00524F2F"/>
    <w:rsid w:val="00525274"/>
    <w:rsid w:val="00525440"/>
    <w:rsid w:val="005260D5"/>
    <w:rsid w:val="00526322"/>
    <w:rsid w:val="005268D6"/>
    <w:rsid w:val="00526DFA"/>
    <w:rsid w:val="00527E34"/>
    <w:rsid w:val="00530653"/>
    <w:rsid w:val="0053099A"/>
    <w:rsid w:val="00530B65"/>
    <w:rsid w:val="00530D04"/>
    <w:rsid w:val="00531752"/>
    <w:rsid w:val="00532B28"/>
    <w:rsid w:val="00532EE4"/>
    <w:rsid w:val="00533C78"/>
    <w:rsid w:val="0053401D"/>
    <w:rsid w:val="00534068"/>
    <w:rsid w:val="005340D3"/>
    <w:rsid w:val="00534499"/>
    <w:rsid w:val="00534F32"/>
    <w:rsid w:val="005351EF"/>
    <w:rsid w:val="00535727"/>
    <w:rsid w:val="005358E9"/>
    <w:rsid w:val="005361F8"/>
    <w:rsid w:val="00537493"/>
    <w:rsid w:val="00537576"/>
    <w:rsid w:val="00537EDD"/>
    <w:rsid w:val="005402B0"/>
    <w:rsid w:val="00540F31"/>
    <w:rsid w:val="005410CE"/>
    <w:rsid w:val="0054110A"/>
    <w:rsid w:val="00541177"/>
    <w:rsid w:val="00541C05"/>
    <w:rsid w:val="0054221D"/>
    <w:rsid w:val="0054247F"/>
    <w:rsid w:val="005427CA"/>
    <w:rsid w:val="00543124"/>
    <w:rsid w:val="0054329D"/>
    <w:rsid w:val="00543F2D"/>
    <w:rsid w:val="00544BBF"/>
    <w:rsid w:val="00544EC0"/>
    <w:rsid w:val="00545EA1"/>
    <w:rsid w:val="00546872"/>
    <w:rsid w:val="0054768F"/>
    <w:rsid w:val="00547869"/>
    <w:rsid w:val="00547B34"/>
    <w:rsid w:val="00547DAA"/>
    <w:rsid w:val="005504F6"/>
    <w:rsid w:val="00550530"/>
    <w:rsid w:val="00550848"/>
    <w:rsid w:val="00550CC8"/>
    <w:rsid w:val="00550FED"/>
    <w:rsid w:val="005512E3"/>
    <w:rsid w:val="00551C65"/>
    <w:rsid w:val="00551D63"/>
    <w:rsid w:val="0055219A"/>
    <w:rsid w:val="0055260B"/>
    <w:rsid w:val="0055292B"/>
    <w:rsid w:val="00552B6E"/>
    <w:rsid w:val="00553FF4"/>
    <w:rsid w:val="00554344"/>
    <w:rsid w:val="00554543"/>
    <w:rsid w:val="005545B8"/>
    <w:rsid w:val="005548DD"/>
    <w:rsid w:val="00554C22"/>
    <w:rsid w:val="005551FE"/>
    <w:rsid w:val="00555940"/>
    <w:rsid w:val="00555976"/>
    <w:rsid w:val="00555A69"/>
    <w:rsid w:val="00555F8D"/>
    <w:rsid w:val="0055607A"/>
    <w:rsid w:val="0055673B"/>
    <w:rsid w:val="00556B8A"/>
    <w:rsid w:val="00556CB1"/>
    <w:rsid w:val="00557349"/>
    <w:rsid w:val="00557AB8"/>
    <w:rsid w:val="00557B17"/>
    <w:rsid w:val="00557CFF"/>
    <w:rsid w:val="00560707"/>
    <w:rsid w:val="00560825"/>
    <w:rsid w:val="00560F31"/>
    <w:rsid w:val="0056173A"/>
    <w:rsid w:val="005618A7"/>
    <w:rsid w:val="0056196E"/>
    <w:rsid w:val="00561EB8"/>
    <w:rsid w:val="00561FC9"/>
    <w:rsid w:val="00562011"/>
    <w:rsid w:val="005627C6"/>
    <w:rsid w:val="00562DE2"/>
    <w:rsid w:val="005632AA"/>
    <w:rsid w:val="005639E4"/>
    <w:rsid w:val="00563AC6"/>
    <w:rsid w:val="0056449A"/>
    <w:rsid w:val="00564E64"/>
    <w:rsid w:val="005653A9"/>
    <w:rsid w:val="0056554F"/>
    <w:rsid w:val="0056567A"/>
    <w:rsid w:val="00565AAE"/>
    <w:rsid w:val="00565B6C"/>
    <w:rsid w:val="00565E1B"/>
    <w:rsid w:val="00566138"/>
    <w:rsid w:val="00566206"/>
    <w:rsid w:val="00566232"/>
    <w:rsid w:val="00566634"/>
    <w:rsid w:val="00567A97"/>
    <w:rsid w:val="00567CF5"/>
    <w:rsid w:val="005704AE"/>
    <w:rsid w:val="00570CA0"/>
    <w:rsid w:val="00570E41"/>
    <w:rsid w:val="00571588"/>
    <w:rsid w:val="00572096"/>
    <w:rsid w:val="00572E5B"/>
    <w:rsid w:val="00573D48"/>
    <w:rsid w:val="00574FE3"/>
    <w:rsid w:val="00575469"/>
    <w:rsid w:val="00575889"/>
    <w:rsid w:val="005758FB"/>
    <w:rsid w:val="00577424"/>
    <w:rsid w:val="0057742A"/>
    <w:rsid w:val="00577534"/>
    <w:rsid w:val="00577A6D"/>
    <w:rsid w:val="00580404"/>
    <w:rsid w:val="00580754"/>
    <w:rsid w:val="00580D7B"/>
    <w:rsid w:val="0058269D"/>
    <w:rsid w:val="00583700"/>
    <w:rsid w:val="00583C8C"/>
    <w:rsid w:val="005842C4"/>
    <w:rsid w:val="0058476D"/>
    <w:rsid w:val="00584791"/>
    <w:rsid w:val="00585518"/>
    <w:rsid w:val="00585CDC"/>
    <w:rsid w:val="0058602C"/>
    <w:rsid w:val="005863DB"/>
    <w:rsid w:val="005868C0"/>
    <w:rsid w:val="00586C32"/>
    <w:rsid w:val="00587A18"/>
    <w:rsid w:val="00587CB5"/>
    <w:rsid w:val="005907E3"/>
    <w:rsid w:val="0059091D"/>
    <w:rsid w:val="00591DD3"/>
    <w:rsid w:val="00592434"/>
    <w:rsid w:val="00593520"/>
    <w:rsid w:val="0059397A"/>
    <w:rsid w:val="0059547A"/>
    <w:rsid w:val="005957B4"/>
    <w:rsid w:val="0059609C"/>
    <w:rsid w:val="00596F3B"/>
    <w:rsid w:val="00597AE3"/>
    <w:rsid w:val="005A0A6F"/>
    <w:rsid w:val="005A0C01"/>
    <w:rsid w:val="005A0E0B"/>
    <w:rsid w:val="005A1258"/>
    <w:rsid w:val="005A1DAB"/>
    <w:rsid w:val="005A2239"/>
    <w:rsid w:val="005A3520"/>
    <w:rsid w:val="005A362C"/>
    <w:rsid w:val="005A3776"/>
    <w:rsid w:val="005A3D3F"/>
    <w:rsid w:val="005A4091"/>
    <w:rsid w:val="005A40C1"/>
    <w:rsid w:val="005A41F9"/>
    <w:rsid w:val="005A4558"/>
    <w:rsid w:val="005A6073"/>
    <w:rsid w:val="005A677C"/>
    <w:rsid w:val="005A6CCC"/>
    <w:rsid w:val="005A6D28"/>
    <w:rsid w:val="005A6D7B"/>
    <w:rsid w:val="005A6DB7"/>
    <w:rsid w:val="005A7170"/>
    <w:rsid w:val="005A72F3"/>
    <w:rsid w:val="005B034B"/>
    <w:rsid w:val="005B0371"/>
    <w:rsid w:val="005B0904"/>
    <w:rsid w:val="005B0C0D"/>
    <w:rsid w:val="005B19AA"/>
    <w:rsid w:val="005B1A27"/>
    <w:rsid w:val="005B1EBB"/>
    <w:rsid w:val="005B22A0"/>
    <w:rsid w:val="005B2311"/>
    <w:rsid w:val="005B2B24"/>
    <w:rsid w:val="005B34AE"/>
    <w:rsid w:val="005B4028"/>
    <w:rsid w:val="005B434A"/>
    <w:rsid w:val="005B553F"/>
    <w:rsid w:val="005B5880"/>
    <w:rsid w:val="005B59C6"/>
    <w:rsid w:val="005B621B"/>
    <w:rsid w:val="005B670D"/>
    <w:rsid w:val="005B699F"/>
    <w:rsid w:val="005B7A32"/>
    <w:rsid w:val="005B7C76"/>
    <w:rsid w:val="005C0695"/>
    <w:rsid w:val="005C0BC8"/>
    <w:rsid w:val="005C0CF9"/>
    <w:rsid w:val="005C1124"/>
    <w:rsid w:val="005C1676"/>
    <w:rsid w:val="005C1D74"/>
    <w:rsid w:val="005C209D"/>
    <w:rsid w:val="005C2B9D"/>
    <w:rsid w:val="005C2E3D"/>
    <w:rsid w:val="005C36B8"/>
    <w:rsid w:val="005C385C"/>
    <w:rsid w:val="005C3E02"/>
    <w:rsid w:val="005C49A4"/>
    <w:rsid w:val="005C54DD"/>
    <w:rsid w:val="005C64DC"/>
    <w:rsid w:val="005C6890"/>
    <w:rsid w:val="005C6CCA"/>
    <w:rsid w:val="005C6FE4"/>
    <w:rsid w:val="005C7307"/>
    <w:rsid w:val="005C741B"/>
    <w:rsid w:val="005C7A29"/>
    <w:rsid w:val="005C7DCD"/>
    <w:rsid w:val="005C7E29"/>
    <w:rsid w:val="005D0210"/>
    <w:rsid w:val="005D0D23"/>
    <w:rsid w:val="005D1688"/>
    <w:rsid w:val="005D18E2"/>
    <w:rsid w:val="005D1CDB"/>
    <w:rsid w:val="005D1ECF"/>
    <w:rsid w:val="005D2DCA"/>
    <w:rsid w:val="005D3321"/>
    <w:rsid w:val="005D35C7"/>
    <w:rsid w:val="005D46DC"/>
    <w:rsid w:val="005D4C94"/>
    <w:rsid w:val="005D5665"/>
    <w:rsid w:val="005D59AF"/>
    <w:rsid w:val="005D614D"/>
    <w:rsid w:val="005D617B"/>
    <w:rsid w:val="005D671F"/>
    <w:rsid w:val="005D68B9"/>
    <w:rsid w:val="005E030E"/>
    <w:rsid w:val="005E119A"/>
    <w:rsid w:val="005E27AC"/>
    <w:rsid w:val="005E28C8"/>
    <w:rsid w:val="005E30FA"/>
    <w:rsid w:val="005E330D"/>
    <w:rsid w:val="005E34CA"/>
    <w:rsid w:val="005E387B"/>
    <w:rsid w:val="005E38A6"/>
    <w:rsid w:val="005E4063"/>
    <w:rsid w:val="005E40AA"/>
    <w:rsid w:val="005E46BA"/>
    <w:rsid w:val="005E49A9"/>
    <w:rsid w:val="005E5581"/>
    <w:rsid w:val="005E5947"/>
    <w:rsid w:val="005E5E4F"/>
    <w:rsid w:val="005E692C"/>
    <w:rsid w:val="005E6DAE"/>
    <w:rsid w:val="005E7B55"/>
    <w:rsid w:val="005F0107"/>
    <w:rsid w:val="005F08F5"/>
    <w:rsid w:val="005F1615"/>
    <w:rsid w:val="005F2001"/>
    <w:rsid w:val="005F2204"/>
    <w:rsid w:val="005F23BC"/>
    <w:rsid w:val="005F2608"/>
    <w:rsid w:val="005F268D"/>
    <w:rsid w:val="005F28A5"/>
    <w:rsid w:val="005F2B0B"/>
    <w:rsid w:val="005F3016"/>
    <w:rsid w:val="005F35FF"/>
    <w:rsid w:val="005F36A8"/>
    <w:rsid w:val="005F3AC5"/>
    <w:rsid w:val="005F470A"/>
    <w:rsid w:val="005F5010"/>
    <w:rsid w:val="005F5704"/>
    <w:rsid w:val="005F5DAB"/>
    <w:rsid w:val="005F6019"/>
    <w:rsid w:val="005F62B7"/>
    <w:rsid w:val="005F6561"/>
    <w:rsid w:val="005F6A91"/>
    <w:rsid w:val="005F7C8A"/>
    <w:rsid w:val="00600882"/>
    <w:rsid w:val="00600DD0"/>
    <w:rsid w:val="00601458"/>
    <w:rsid w:val="00601577"/>
    <w:rsid w:val="006016B7"/>
    <w:rsid w:val="00601754"/>
    <w:rsid w:val="00601AC1"/>
    <w:rsid w:val="00601C14"/>
    <w:rsid w:val="006026E6"/>
    <w:rsid w:val="006032EC"/>
    <w:rsid w:val="00603CB6"/>
    <w:rsid w:val="0060410C"/>
    <w:rsid w:val="00604702"/>
    <w:rsid w:val="00604914"/>
    <w:rsid w:val="00604A4B"/>
    <w:rsid w:val="0060576D"/>
    <w:rsid w:val="006062DA"/>
    <w:rsid w:val="006065EE"/>
    <w:rsid w:val="006073B7"/>
    <w:rsid w:val="0060788C"/>
    <w:rsid w:val="00607AB2"/>
    <w:rsid w:val="00607EA4"/>
    <w:rsid w:val="00607F0C"/>
    <w:rsid w:val="00610609"/>
    <w:rsid w:val="00610958"/>
    <w:rsid w:val="006112BA"/>
    <w:rsid w:val="00612811"/>
    <w:rsid w:val="006130DF"/>
    <w:rsid w:val="00613182"/>
    <w:rsid w:val="006131BA"/>
    <w:rsid w:val="006138F2"/>
    <w:rsid w:val="00614209"/>
    <w:rsid w:val="00614268"/>
    <w:rsid w:val="0061511E"/>
    <w:rsid w:val="00615AD5"/>
    <w:rsid w:val="00615DC4"/>
    <w:rsid w:val="006171C7"/>
    <w:rsid w:val="0061755B"/>
    <w:rsid w:val="00620703"/>
    <w:rsid w:val="006209B1"/>
    <w:rsid w:val="00620D7C"/>
    <w:rsid w:val="00620F66"/>
    <w:rsid w:val="0062122B"/>
    <w:rsid w:val="00621509"/>
    <w:rsid w:val="006215E8"/>
    <w:rsid w:val="00622698"/>
    <w:rsid w:val="006229A6"/>
    <w:rsid w:val="0062303D"/>
    <w:rsid w:val="00623B44"/>
    <w:rsid w:val="00623D84"/>
    <w:rsid w:val="006242A6"/>
    <w:rsid w:val="00624991"/>
    <w:rsid w:val="00624C17"/>
    <w:rsid w:val="00625898"/>
    <w:rsid w:val="00625A6D"/>
    <w:rsid w:val="00625B8E"/>
    <w:rsid w:val="00626071"/>
    <w:rsid w:val="00626739"/>
    <w:rsid w:val="00626C2D"/>
    <w:rsid w:val="00626F18"/>
    <w:rsid w:val="00627376"/>
    <w:rsid w:val="00627632"/>
    <w:rsid w:val="006305B4"/>
    <w:rsid w:val="00630B56"/>
    <w:rsid w:val="00630D9B"/>
    <w:rsid w:val="00630E93"/>
    <w:rsid w:val="0063106F"/>
    <w:rsid w:val="00631399"/>
    <w:rsid w:val="00631A08"/>
    <w:rsid w:val="00631E50"/>
    <w:rsid w:val="006324AD"/>
    <w:rsid w:val="00632658"/>
    <w:rsid w:val="00632BBE"/>
    <w:rsid w:val="00632F1F"/>
    <w:rsid w:val="006341A7"/>
    <w:rsid w:val="00634AB3"/>
    <w:rsid w:val="00634FFB"/>
    <w:rsid w:val="006353D5"/>
    <w:rsid w:val="00635663"/>
    <w:rsid w:val="00635B8D"/>
    <w:rsid w:val="00635CA1"/>
    <w:rsid w:val="00635D7A"/>
    <w:rsid w:val="00635F72"/>
    <w:rsid w:val="00636284"/>
    <w:rsid w:val="00636796"/>
    <w:rsid w:val="00636A05"/>
    <w:rsid w:val="00636E5F"/>
    <w:rsid w:val="006374D4"/>
    <w:rsid w:val="0063784D"/>
    <w:rsid w:val="00637D8C"/>
    <w:rsid w:val="00640552"/>
    <w:rsid w:val="00640D63"/>
    <w:rsid w:val="00641368"/>
    <w:rsid w:val="0064136A"/>
    <w:rsid w:val="006415DD"/>
    <w:rsid w:val="006418BA"/>
    <w:rsid w:val="0064251B"/>
    <w:rsid w:val="00642713"/>
    <w:rsid w:val="00642B12"/>
    <w:rsid w:val="00642D9C"/>
    <w:rsid w:val="00642F0B"/>
    <w:rsid w:val="00642FF2"/>
    <w:rsid w:val="0064316D"/>
    <w:rsid w:val="0064325B"/>
    <w:rsid w:val="00643E8B"/>
    <w:rsid w:val="006441E1"/>
    <w:rsid w:val="00644753"/>
    <w:rsid w:val="00644E4F"/>
    <w:rsid w:val="00644EBF"/>
    <w:rsid w:val="006453BC"/>
    <w:rsid w:val="0064549D"/>
    <w:rsid w:val="006458D1"/>
    <w:rsid w:val="00645E37"/>
    <w:rsid w:val="00645E84"/>
    <w:rsid w:val="00645F2A"/>
    <w:rsid w:val="006463A3"/>
    <w:rsid w:val="006464A3"/>
    <w:rsid w:val="00646BEC"/>
    <w:rsid w:val="00647420"/>
    <w:rsid w:val="0064769C"/>
    <w:rsid w:val="006478A2"/>
    <w:rsid w:val="00647943"/>
    <w:rsid w:val="00651228"/>
    <w:rsid w:val="00651384"/>
    <w:rsid w:val="00651703"/>
    <w:rsid w:val="00651D74"/>
    <w:rsid w:val="0065210D"/>
    <w:rsid w:val="00652235"/>
    <w:rsid w:val="00652499"/>
    <w:rsid w:val="00653619"/>
    <w:rsid w:val="00654187"/>
    <w:rsid w:val="00654628"/>
    <w:rsid w:val="00654773"/>
    <w:rsid w:val="00654990"/>
    <w:rsid w:val="00655059"/>
    <w:rsid w:val="006555F2"/>
    <w:rsid w:val="006560DC"/>
    <w:rsid w:val="00656455"/>
    <w:rsid w:val="0065654B"/>
    <w:rsid w:val="00657200"/>
    <w:rsid w:val="00657BA2"/>
    <w:rsid w:val="00660398"/>
    <w:rsid w:val="00660874"/>
    <w:rsid w:val="00661021"/>
    <w:rsid w:val="00662B5C"/>
    <w:rsid w:val="006634B2"/>
    <w:rsid w:val="00663E50"/>
    <w:rsid w:val="006640CC"/>
    <w:rsid w:val="0066449E"/>
    <w:rsid w:val="0066482F"/>
    <w:rsid w:val="00664E5C"/>
    <w:rsid w:val="006651DF"/>
    <w:rsid w:val="00665CB2"/>
    <w:rsid w:val="00666618"/>
    <w:rsid w:val="006667AF"/>
    <w:rsid w:val="006667EE"/>
    <w:rsid w:val="006673B8"/>
    <w:rsid w:val="0066745F"/>
    <w:rsid w:val="00667540"/>
    <w:rsid w:val="006675D3"/>
    <w:rsid w:val="006700E5"/>
    <w:rsid w:val="0067023B"/>
    <w:rsid w:val="00670954"/>
    <w:rsid w:val="00670E3D"/>
    <w:rsid w:val="0067158E"/>
    <w:rsid w:val="00671C05"/>
    <w:rsid w:val="0067267F"/>
    <w:rsid w:val="00672DD7"/>
    <w:rsid w:val="00672ED0"/>
    <w:rsid w:val="006746BF"/>
    <w:rsid w:val="00674753"/>
    <w:rsid w:val="00675387"/>
    <w:rsid w:val="006754F8"/>
    <w:rsid w:val="00675A11"/>
    <w:rsid w:val="00675D76"/>
    <w:rsid w:val="0067640A"/>
    <w:rsid w:val="00676FCB"/>
    <w:rsid w:val="006778BA"/>
    <w:rsid w:val="00677FB9"/>
    <w:rsid w:val="006809B7"/>
    <w:rsid w:val="00681511"/>
    <w:rsid w:val="006839AE"/>
    <w:rsid w:val="00683B88"/>
    <w:rsid w:val="00683E26"/>
    <w:rsid w:val="00683EB8"/>
    <w:rsid w:val="006843FD"/>
    <w:rsid w:val="00684C01"/>
    <w:rsid w:val="00685291"/>
    <w:rsid w:val="006853D7"/>
    <w:rsid w:val="006856C3"/>
    <w:rsid w:val="00685C89"/>
    <w:rsid w:val="006863E2"/>
    <w:rsid w:val="006864C5"/>
    <w:rsid w:val="00686AEB"/>
    <w:rsid w:val="00687159"/>
    <w:rsid w:val="00687625"/>
    <w:rsid w:val="0068785D"/>
    <w:rsid w:val="006904AD"/>
    <w:rsid w:val="00690C52"/>
    <w:rsid w:val="00692332"/>
    <w:rsid w:val="006926D5"/>
    <w:rsid w:val="0069285C"/>
    <w:rsid w:val="00692AA6"/>
    <w:rsid w:val="006931F9"/>
    <w:rsid w:val="0069346A"/>
    <w:rsid w:val="00693481"/>
    <w:rsid w:val="00693792"/>
    <w:rsid w:val="00693A58"/>
    <w:rsid w:val="00693B11"/>
    <w:rsid w:val="006955DF"/>
    <w:rsid w:val="00696FF0"/>
    <w:rsid w:val="00697286"/>
    <w:rsid w:val="00697A7F"/>
    <w:rsid w:val="00697AE0"/>
    <w:rsid w:val="00697EDD"/>
    <w:rsid w:val="006A03C0"/>
    <w:rsid w:val="006A0506"/>
    <w:rsid w:val="006A0564"/>
    <w:rsid w:val="006A1F51"/>
    <w:rsid w:val="006A486E"/>
    <w:rsid w:val="006A4B0C"/>
    <w:rsid w:val="006A541C"/>
    <w:rsid w:val="006A5C61"/>
    <w:rsid w:val="006A5F7A"/>
    <w:rsid w:val="006A646E"/>
    <w:rsid w:val="006A6A3F"/>
    <w:rsid w:val="006A6C63"/>
    <w:rsid w:val="006A6C69"/>
    <w:rsid w:val="006A6FB5"/>
    <w:rsid w:val="006B049B"/>
    <w:rsid w:val="006B077D"/>
    <w:rsid w:val="006B08C6"/>
    <w:rsid w:val="006B0A93"/>
    <w:rsid w:val="006B16DC"/>
    <w:rsid w:val="006B17B0"/>
    <w:rsid w:val="006B22A3"/>
    <w:rsid w:val="006B2405"/>
    <w:rsid w:val="006B2426"/>
    <w:rsid w:val="006B3141"/>
    <w:rsid w:val="006B335F"/>
    <w:rsid w:val="006B34B5"/>
    <w:rsid w:val="006B3A51"/>
    <w:rsid w:val="006B3FFD"/>
    <w:rsid w:val="006B4276"/>
    <w:rsid w:val="006B4AA6"/>
    <w:rsid w:val="006B4FA5"/>
    <w:rsid w:val="006B5066"/>
    <w:rsid w:val="006B52B6"/>
    <w:rsid w:val="006B5748"/>
    <w:rsid w:val="006B587F"/>
    <w:rsid w:val="006B5CD0"/>
    <w:rsid w:val="006B5D51"/>
    <w:rsid w:val="006B6A45"/>
    <w:rsid w:val="006B6B15"/>
    <w:rsid w:val="006B71F8"/>
    <w:rsid w:val="006C10DF"/>
    <w:rsid w:val="006C26C6"/>
    <w:rsid w:val="006C382F"/>
    <w:rsid w:val="006C3922"/>
    <w:rsid w:val="006C454E"/>
    <w:rsid w:val="006C5275"/>
    <w:rsid w:val="006C5AA2"/>
    <w:rsid w:val="006C69A2"/>
    <w:rsid w:val="006C6B6C"/>
    <w:rsid w:val="006C73BB"/>
    <w:rsid w:val="006C75D2"/>
    <w:rsid w:val="006C7BA0"/>
    <w:rsid w:val="006D000C"/>
    <w:rsid w:val="006D0374"/>
    <w:rsid w:val="006D096F"/>
    <w:rsid w:val="006D0D9C"/>
    <w:rsid w:val="006D0ED5"/>
    <w:rsid w:val="006D0EEF"/>
    <w:rsid w:val="006D11C7"/>
    <w:rsid w:val="006D16AC"/>
    <w:rsid w:val="006D1F6C"/>
    <w:rsid w:val="006D203B"/>
    <w:rsid w:val="006D2820"/>
    <w:rsid w:val="006D2B76"/>
    <w:rsid w:val="006D2E96"/>
    <w:rsid w:val="006D3508"/>
    <w:rsid w:val="006D38D4"/>
    <w:rsid w:val="006D48C4"/>
    <w:rsid w:val="006D4A81"/>
    <w:rsid w:val="006D4B93"/>
    <w:rsid w:val="006D4D70"/>
    <w:rsid w:val="006D5160"/>
    <w:rsid w:val="006D5F82"/>
    <w:rsid w:val="006D6693"/>
    <w:rsid w:val="006D6F4D"/>
    <w:rsid w:val="006D7516"/>
    <w:rsid w:val="006D76B7"/>
    <w:rsid w:val="006D77D5"/>
    <w:rsid w:val="006E072C"/>
    <w:rsid w:val="006E094F"/>
    <w:rsid w:val="006E0B44"/>
    <w:rsid w:val="006E0D1F"/>
    <w:rsid w:val="006E112B"/>
    <w:rsid w:val="006E1873"/>
    <w:rsid w:val="006E1A25"/>
    <w:rsid w:val="006E1B77"/>
    <w:rsid w:val="006E1D41"/>
    <w:rsid w:val="006E224D"/>
    <w:rsid w:val="006E369A"/>
    <w:rsid w:val="006E3719"/>
    <w:rsid w:val="006E44E3"/>
    <w:rsid w:val="006E4A08"/>
    <w:rsid w:val="006E4E83"/>
    <w:rsid w:val="006E4EB9"/>
    <w:rsid w:val="006E502D"/>
    <w:rsid w:val="006E5576"/>
    <w:rsid w:val="006E5905"/>
    <w:rsid w:val="006E5D63"/>
    <w:rsid w:val="006E5EAA"/>
    <w:rsid w:val="006E7BD3"/>
    <w:rsid w:val="006F099D"/>
    <w:rsid w:val="006F0B5E"/>
    <w:rsid w:val="006F0C5E"/>
    <w:rsid w:val="006F1162"/>
    <w:rsid w:val="006F1C01"/>
    <w:rsid w:val="006F1CE4"/>
    <w:rsid w:val="006F226C"/>
    <w:rsid w:val="006F2A6F"/>
    <w:rsid w:val="006F3053"/>
    <w:rsid w:val="006F3521"/>
    <w:rsid w:val="006F3744"/>
    <w:rsid w:val="006F3807"/>
    <w:rsid w:val="006F3BF3"/>
    <w:rsid w:val="006F4081"/>
    <w:rsid w:val="006F5041"/>
    <w:rsid w:val="006F5A53"/>
    <w:rsid w:val="006F5FB3"/>
    <w:rsid w:val="006F6100"/>
    <w:rsid w:val="006F6425"/>
    <w:rsid w:val="006F6608"/>
    <w:rsid w:val="006F69A2"/>
    <w:rsid w:val="006F69D4"/>
    <w:rsid w:val="006F7333"/>
    <w:rsid w:val="006F7635"/>
    <w:rsid w:val="007004F3"/>
    <w:rsid w:val="00700EC3"/>
    <w:rsid w:val="00700F49"/>
    <w:rsid w:val="00701336"/>
    <w:rsid w:val="0070154F"/>
    <w:rsid w:val="00701880"/>
    <w:rsid w:val="00701A85"/>
    <w:rsid w:val="00701B0B"/>
    <w:rsid w:val="007023BD"/>
    <w:rsid w:val="00702A53"/>
    <w:rsid w:val="00702B05"/>
    <w:rsid w:val="00703A90"/>
    <w:rsid w:val="00703D90"/>
    <w:rsid w:val="00705239"/>
    <w:rsid w:val="00705484"/>
    <w:rsid w:val="007064EB"/>
    <w:rsid w:val="0070697A"/>
    <w:rsid w:val="007074B1"/>
    <w:rsid w:val="007076F1"/>
    <w:rsid w:val="00707883"/>
    <w:rsid w:val="00707B82"/>
    <w:rsid w:val="007104C4"/>
    <w:rsid w:val="007107CE"/>
    <w:rsid w:val="00710ED4"/>
    <w:rsid w:val="00711175"/>
    <w:rsid w:val="00712416"/>
    <w:rsid w:val="00714748"/>
    <w:rsid w:val="0071482A"/>
    <w:rsid w:val="00714909"/>
    <w:rsid w:val="00714DA8"/>
    <w:rsid w:val="00714EFF"/>
    <w:rsid w:val="007153FD"/>
    <w:rsid w:val="007159CA"/>
    <w:rsid w:val="007159ED"/>
    <w:rsid w:val="00715E4C"/>
    <w:rsid w:val="00716157"/>
    <w:rsid w:val="007161D0"/>
    <w:rsid w:val="007164F7"/>
    <w:rsid w:val="00716BE9"/>
    <w:rsid w:val="007205BE"/>
    <w:rsid w:val="007206AC"/>
    <w:rsid w:val="00720CA7"/>
    <w:rsid w:val="0072152C"/>
    <w:rsid w:val="00721A90"/>
    <w:rsid w:val="00722A47"/>
    <w:rsid w:val="00723D55"/>
    <w:rsid w:val="00724472"/>
    <w:rsid w:val="0072452B"/>
    <w:rsid w:val="0072464F"/>
    <w:rsid w:val="00724A17"/>
    <w:rsid w:val="00724F22"/>
    <w:rsid w:val="00724F6D"/>
    <w:rsid w:val="00725C3E"/>
    <w:rsid w:val="00726936"/>
    <w:rsid w:val="00726D4D"/>
    <w:rsid w:val="00730EFB"/>
    <w:rsid w:val="007328BD"/>
    <w:rsid w:val="00732D38"/>
    <w:rsid w:val="007333F8"/>
    <w:rsid w:val="00733488"/>
    <w:rsid w:val="00733B93"/>
    <w:rsid w:val="00733CE0"/>
    <w:rsid w:val="0073522A"/>
    <w:rsid w:val="00735DAB"/>
    <w:rsid w:val="007361AD"/>
    <w:rsid w:val="0073706F"/>
    <w:rsid w:val="007371FF"/>
    <w:rsid w:val="00737492"/>
    <w:rsid w:val="00740E1A"/>
    <w:rsid w:val="00740FE6"/>
    <w:rsid w:val="00742127"/>
    <w:rsid w:val="00742FF1"/>
    <w:rsid w:val="007431F1"/>
    <w:rsid w:val="00743B2B"/>
    <w:rsid w:val="00743C34"/>
    <w:rsid w:val="00744BC1"/>
    <w:rsid w:val="00745C50"/>
    <w:rsid w:val="00745D1C"/>
    <w:rsid w:val="00745E66"/>
    <w:rsid w:val="00746631"/>
    <w:rsid w:val="00746E5A"/>
    <w:rsid w:val="0074713E"/>
    <w:rsid w:val="007477C2"/>
    <w:rsid w:val="0074796B"/>
    <w:rsid w:val="00747CB7"/>
    <w:rsid w:val="00750100"/>
    <w:rsid w:val="00750172"/>
    <w:rsid w:val="0075021A"/>
    <w:rsid w:val="00750889"/>
    <w:rsid w:val="00750A5A"/>
    <w:rsid w:val="00750FE4"/>
    <w:rsid w:val="00751822"/>
    <w:rsid w:val="00752308"/>
    <w:rsid w:val="007527D5"/>
    <w:rsid w:val="00752BB4"/>
    <w:rsid w:val="00752F37"/>
    <w:rsid w:val="00752F8D"/>
    <w:rsid w:val="007532AE"/>
    <w:rsid w:val="00753D7D"/>
    <w:rsid w:val="007552FB"/>
    <w:rsid w:val="00755487"/>
    <w:rsid w:val="00755F75"/>
    <w:rsid w:val="00757153"/>
    <w:rsid w:val="0075762F"/>
    <w:rsid w:val="0076043E"/>
    <w:rsid w:val="00760F0A"/>
    <w:rsid w:val="00761528"/>
    <w:rsid w:val="00761B77"/>
    <w:rsid w:val="00762018"/>
    <w:rsid w:val="00762D25"/>
    <w:rsid w:val="00763C19"/>
    <w:rsid w:val="00763EE0"/>
    <w:rsid w:val="007640D9"/>
    <w:rsid w:val="00764182"/>
    <w:rsid w:val="007643A1"/>
    <w:rsid w:val="00764B40"/>
    <w:rsid w:val="00766466"/>
    <w:rsid w:val="007667B5"/>
    <w:rsid w:val="00766CB8"/>
    <w:rsid w:val="00766E12"/>
    <w:rsid w:val="00766E22"/>
    <w:rsid w:val="00766E86"/>
    <w:rsid w:val="00770568"/>
    <w:rsid w:val="00772198"/>
    <w:rsid w:val="0077234F"/>
    <w:rsid w:val="007725CD"/>
    <w:rsid w:val="0077426A"/>
    <w:rsid w:val="0077459E"/>
    <w:rsid w:val="00774A0D"/>
    <w:rsid w:val="0077527F"/>
    <w:rsid w:val="00775C52"/>
    <w:rsid w:val="00776BE6"/>
    <w:rsid w:val="0077754C"/>
    <w:rsid w:val="0077759D"/>
    <w:rsid w:val="00777A1C"/>
    <w:rsid w:val="00780854"/>
    <w:rsid w:val="00780F1D"/>
    <w:rsid w:val="00781039"/>
    <w:rsid w:val="0078196D"/>
    <w:rsid w:val="007819C9"/>
    <w:rsid w:val="007829BC"/>
    <w:rsid w:val="00782CEC"/>
    <w:rsid w:val="0078320C"/>
    <w:rsid w:val="00783640"/>
    <w:rsid w:val="0078539B"/>
    <w:rsid w:val="0078540B"/>
    <w:rsid w:val="0078551C"/>
    <w:rsid w:val="007858EA"/>
    <w:rsid w:val="007863A6"/>
    <w:rsid w:val="00786ECB"/>
    <w:rsid w:val="00786F65"/>
    <w:rsid w:val="00786F84"/>
    <w:rsid w:val="00787B72"/>
    <w:rsid w:val="00790C12"/>
    <w:rsid w:val="00790C9D"/>
    <w:rsid w:val="00790F78"/>
    <w:rsid w:val="00791264"/>
    <w:rsid w:val="00791372"/>
    <w:rsid w:val="00791CC6"/>
    <w:rsid w:val="007920C1"/>
    <w:rsid w:val="00792415"/>
    <w:rsid w:val="00793A28"/>
    <w:rsid w:val="00793EA2"/>
    <w:rsid w:val="007941BB"/>
    <w:rsid w:val="007941FC"/>
    <w:rsid w:val="00794667"/>
    <w:rsid w:val="00794C9F"/>
    <w:rsid w:val="00795295"/>
    <w:rsid w:val="00795B04"/>
    <w:rsid w:val="00795CC9"/>
    <w:rsid w:val="00796600"/>
    <w:rsid w:val="00796D90"/>
    <w:rsid w:val="00797197"/>
    <w:rsid w:val="007973BC"/>
    <w:rsid w:val="0079775E"/>
    <w:rsid w:val="007A0644"/>
    <w:rsid w:val="007A137F"/>
    <w:rsid w:val="007A1DA7"/>
    <w:rsid w:val="007A2808"/>
    <w:rsid w:val="007A2CB8"/>
    <w:rsid w:val="007A335E"/>
    <w:rsid w:val="007A3BC2"/>
    <w:rsid w:val="007A40F4"/>
    <w:rsid w:val="007A46E9"/>
    <w:rsid w:val="007A58F9"/>
    <w:rsid w:val="007A5AAB"/>
    <w:rsid w:val="007A5E57"/>
    <w:rsid w:val="007A678F"/>
    <w:rsid w:val="007A7A42"/>
    <w:rsid w:val="007A7DDD"/>
    <w:rsid w:val="007B099A"/>
    <w:rsid w:val="007B0A10"/>
    <w:rsid w:val="007B1349"/>
    <w:rsid w:val="007B1415"/>
    <w:rsid w:val="007B16BB"/>
    <w:rsid w:val="007B23EA"/>
    <w:rsid w:val="007B2ABA"/>
    <w:rsid w:val="007B2F7A"/>
    <w:rsid w:val="007B4111"/>
    <w:rsid w:val="007B4989"/>
    <w:rsid w:val="007B52B4"/>
    <w:rsid w:val="007B5340"/>
    <w:rsid w:val="007B5B40"/>
    <w:rsid w:val="007B5C62"/>
    <w:rsid w:val="007B5D20"/>
    <w:rsid w:val="007B6128"/>
    <w:rsid w:val="007B619B"/>
    <w:rsid w:val="007B6577"/>
    <w:rsid w:val="007B6708"/>
    <w:rsid w:val="007B6AA3"/>
    <w:rsid w:val="007B6FDD"/>
    <w:rsid w:val="007B7986"/>
    <w:rsid w:val="007C0B16"/>
    <w:rsid w:val="007C0FE6"/>
    <w:rsid w:val="007C16EA"/>
    <w:rsid w:val="007C18F4"/>
    <w:rsid w:val="007C1984"/>
    <w:rsid w:val="007C19EE"/>
    <w:rsid w:val="007C2374"/>
    <w:rsid w:val="007C2805"/>
    <w:rsid w:val="007C28D7"/>
    <w:rsid w:val="007C2ED1"/>
    <w:rsid w:val="007C3354"/>
    <w:rsid w:val="007C538C"/>
    <w:rsid w:val="007C53D9"/>
    <w:rsid w:val="007C5439"/>
    <w:rsid w:val="007C5D0E"/>
    <w:rsid w:val="007C622C"/>
    <w:rsid w:val="007C64F4"/>
    <w:rsid w:val="007C7651"/>
    <w:rsid w:val="007D047B"/>
    <w:rsid w:val="007D08A2"/>
    <w:rsid w:val="007D2EE7"/>
    <w:rsid w:val="007D386A"/>
    <w:rsid w:val="007D47FE"/>
    <w:rsid w:val="007D4901"/>
    <w:rsid w:val="007D5217"/>
    <w:rsid w:val="007D535B"/>
    <w:rsid w:val="007D57E9"/>
    <w:rsid w:val="007D5E2F"/>
    <w:rsid w:val="007D63B6"/>
    <w:rsid w:val="007D727E"/>
    <w:rsid w:val="007D7887"/>
    <w:rsid w:val="007D7D1E"/>
    <w:rsid w:val="007E0197"/>
    <w:rsid w:val="007E132B"/>
    <w:rsid w:val="007E1573"/>
    <w:rsid w:val="007E16AE"/>
    <w:rsid w:val="007E1FD6"/>
    <w:rsid w:val="007E33B3"/>
    <w:rsid w:val="007E395D"/>
    <w:rsid w:val="007E3D80"/>
    <w:rsid w:val="007E3E16"/>
    <w:rsid w:val="007E4216"/>
    <w:rsid w:val="007E5FBE"/>
    <w:rsid w:val="007E6B4D"/>
    <w:rsid w:val="007E6D79"/>
    <w:rsid w:val="007E7353"/>
    <w:rsid w:val="007E77F1"/>
    <w:rsid w:val="007E7A75"/>
    <w:rsid w:val="007F00E1"/>
    <w:rsid w:val="007F04F9"/>
    <w:rsid w:val="007F0A80"/>
    <w:rsid w:val="007F0AAB"/>
    <w:rsid w:val="007F0C7A"/>
    <w:rsid w:val="007F126C"/>
    <w:rsid w:val="007F157C"/>
    <w:rsid w:val="007F1C3A"/>
    <w:rsid w:val="007F1E29"/>
    <w:rsid w:val="007F1F49"/>
    <w:rsid w:val="007F213F"/>
    <w:rsid w:val="007F2146"/>
    <w:rsid w:val="007F2E61"/>
    <w:rsid w:val="007F402B"/>
    <w:rsid w:val="007F4292"/>
    <w:rsid w:val="007F42A0"/>
    <w:rsid w:val="007F4AD8"/>
    <w:rsid w:val="007F4F7D"/>
    <w:rsid w:val="007F5142"/>
    <w:rsid w:val="007F54E2"/>
    <w:rsid w:val="007F5B4D"/>
    <w:rsid w:val="007F5CF4"/>
    <w:rsid w:val="007F5D11"/>
    <w:rsid w:val="007F5DD9"/>
    <w:rsid w:val="007F6323"/>
    <w:rsid w:val="007F6641"/>
    <w:rsid w:val="007F665B"/>
    <w:rsid w:val="007F7643"/>
    <w:rsid w:val="007F7DBD"/>
    <w:rsid w:val="007F7EF9"/>
    <w:rsid w:val="0080064E"/>
    <w:rsid w:val="008014DD"/>
    <w:rsid w:val="008017D2"/>
    <w:rsid w:val="00801843"/>
    <w:rsid w:val="00801F17"/>
    <w:rsid w:val="008020A5"/>
    <w:rsid w:val="008020A8"/>
    <w:rsid w:val="008023D9"/>
    <w:rsid w:val="008039BE"/>
    <w:rsid w:val="008043F9"/>
    <w:rsid w:val="008044B8"/>
    <w:rsid w:val="008047D0"/>
    <w:rsid w:val="00804EBF"/>
    <w:rsid w:val="00804F14"/>
    <w:rsid w:val="00806257"/>
    <w:rsid w:val="00806C03"/>
    <w:rsid w:val="00807048"/>
    <w:rsid w:val="00807435"/>
    <w:rsid w:val="00807627"/>
    <w:rsid w:val="00807933"/>
    <w:rsid w:val="00810082"/>
    <w:rsid w:val="0081022D"/>
    <w:rsid w:val="00810A43"/>
    <w:rsid w:val="0081108A"/>
    <w:rsid w:val="008112A2"/>
    <w:rsid w:val="0081189C"/>
    <w:rsid w:val="00811C17"/>
    <w:rsid w:val="00811CC2"/>
    <w:rsid w:val="0081213A"/>
    <w:rsid w:val="008126A9"/>
    <w:rsid w:val="008127A8"/>
    <w:rsid w:val="008129ED"/>
    <w:rsid w:val="00812DE8"/>
    <w:rsid w:val="00812E3B"/>
    <w:rsid w:val="00813024"/>
    <w:rsid w:val="0081314A"/>
    <w:rsid w:val="008134D7"/>
    <w:rsid w:val="00813674"/>
    <w:rsid w:val="008139C7"/>
    <w:rsid w:val="0081424B"/>
    <w:rsid w:val="00814525"/>
    <w:rsid w:val="0081462C"/>
    <w:rsid w:val="00814E41"/>
    <w:rsid w:val="0081620D"/>
    <w:rsid w:val="00816450"/>
    <w:rsid w:val="008164FA"/>
    <w:rsid w:val="00816CA7"/>
    <w:rsid w:val="00816EA1"/>
    <w:rsid w:val="0081749D"/>
    <w:rsid w:val="00817BB0"/>
    <w:rsid w:val="00817CB1"/>
    <w:rsid w:val="008208B4"/>
    <w:rsid w:val="00820FDF"/>
    <w:rsid w:val="00821CF7"/>
    <w:rsid w:val="00821F4B"/>
    <w:rsid w:val="00821F4D"/>
    <w:rsid w:val="00821FE2"/>
    <w:rsid w:val="00822128"/>
    <w:rsid w:val="00822224"/>
    <w:rsid w:val="00822346"/>
    <w:rsid w:val="0082247B"/>
    <w:rsid w:val="00822C4D"/>
    <w:rsid w:val="00824934"/>
    <w:rsid w:val="00824986"/>
    <w:rsid w:val="00824EF3"/>
    <w:rsid w:val="008253A4"/>
    <w:rsid w:val="0082568E"/>
    <w:rsid w:val="008258EC"/>
    <w:rsid w:val="00825C42"/>
    <w:rsid w:val="008261DC"/>
    <w:rsid w:val="008270F9"/>
    <w:rsid w:val="0082770D"/>
    <w:rsid w:val="00827A7D"/>
    <w:rsid w:val="00827B6B"/>
    <w:rsid w:val="00827C23"/>
    <w:rsid w:val="00827D06"/>
    <w:rsid w:val="00830FD2"/>
    <w:rsid w:val="00831B73"/>
    <w:rsid w:val="008326D6"/>
    <w:rsid w:val="0083272C"/>
    <w:rsid w:val="008327DC"/>
    <w:rsid w:val="00832C3E"/>
    <w:rsid w:val="00833736"/>
    <w:rsid w:val="00833BBE"/>
    <w:rsid w:val="00833CCE"/>
    <w:rsid w:val="0083424D"/>
    <w:rsid w:val="008353F6"/>
    <w:rsid w:val="00835533"/>
    <w:rsid w:val="0083581E"/>
    <w:rsid w:val="00835879"/>
    <w:rsid w:val="00835920"/>
    <w:rsid w:val="00836F62"/>
    <w:rsid w:val="008372FB"/>
    <w:rsid w:val="00837FE3"/>
    <w:rsid w:val="008400C6"/>
    <w:rsid w:val="0084058A"/>
    <w:rsid w:val="008406D5"/>
    <w:rsid w:val="008408D7"/>
    <w:rsid w:val="008408E2"/>
    <w:rsid w:val="00840AC3"/>
    <w:rsid w:val="008414FA"/>
    <w:rsid w:val="00841555"/>
    <w:rsid w:val="00841C53"/>
    <w:rsid w:val="00841CE9"/>
    <w:rsid w:val="00842FE5"/>
    <w:rsid w:val="008431BA"/>
    <w:rsid w:val="0084391C"/>
    <w:rsid w:val="0084394A"/>
    <w:rsid w:val="00843A26"/>
    <w:rsid w:val="00844115"/>
    <w:rsid w:val="0084417D"/>
    <w:rsid w:val="008447F9"/>
    <w:rsid w:val="008449C8"/>
    <w:rsid w:val="00845A0C"/>
    <w:rsid w:val="00845C55"/>
    <w:rsid w:val="00846237"/>
    <w:rsid w:val="0084690D"/>
    <w:rsid w:val="00846B27"/>
    <w:rsid w:val="00846F3E"/>
    <w:rsid w:val="00847383"/>
    <w:rsid w:val="008518E0"/>
    <w:rsid w:val="008523E3"/>
    <w:rsid w:val="0085250C"/>
    <w:rsid w:val="00852BAF"/>
    <w:rsid w:val="00852E0E"/>
    <w:rsid w:val="0085356C"/>
    <w:rsid w:val="008538E4"/>
    <w:rsid w:val="00853C05"/>
    <w:rsid w:val="008542E2"/>
    <w:rsid w:val="00854CEB"/>
    <w:rsid w:val="00855790"/>
    <w:rsid w:val="00855984"/>
    <w:rsid w:val="00857418"/>
    <w:rsid w:val="008575C0"/>
    <w:rsid w:val="0086074B"/>
    <w:rsid w:val="008608B2"/>
    <w:rsid w:val="00860A1A"/>
    <w:rsid w:val="00860BBC"/>
    <w:rsid w:val="0086129D"/>
    <w:rsid w:val="008612BF"/>
    <w:rsid w:val="00862601"/>
    <w:rsid w:val="00863290"/>
    <w:rsid w:val="00863E93"/>
    <w:rsid w:val="00864954"/>
    <w:rsid w:val="0086573D"/>
    <w:rsid w:val="00865C62"/>
    <w:rsid w:val="00865D87"/>
    <w:rsid w:val="008672E6"/>
    <w:rsid w:val="00867756"/>
    <w:rsid w:val="00867C57"/>
    <w:rsid w:val="008706A3"/>
    <w:rsid w:val="008707C5"/>
    <w:rsid w:val="00870A97"/>
    <w:rsid w:val="00871314"/>
    <w:rsid w:val="00871641"/>
    <w:rsid w:val="00871A19"/>
    <w:rsid w:val="0087380B"/>
    <w:rsid w:val="00873936"/>
    <w:rsid w:val="00873F4B"/>
    <w:rsid w:val="0087445C"/>
    <w:rsid w:val="008745A6"/>
    <w:rsid w:val="00874867"/>
    <w:rsid w:val="00874E66"/>
    <w:rsid w:val="00875B2F"/>
    <w:rsid w:val="00875DE7"/>
    <w:rsid w:val="00876537"/>
    <w:rsid w:val="008765B7"/>
    <w:rsid w:val="008767CE"/>
    <w:rsid w:val="008814B9"/>
    <w:rsid w:val="008815EC"/>
    <w:rsid w:val="00881B7F"/>
    <w:rsid w:val="00881BC2"/>
    <w:rsid w:val="00882401"/>
    <w:rsid w:val="00882C2B"/>
    <w:rsid w:val="008841E4"/>
    <w:rsid w:val="00884245"/>
    <w:rsid w:val="008858C3"/>
    <w:rsid w:val="00885E2C"/>
    <w:rsid w:val="00885E48"/>
    <w:rsid w:val="00885EE0"/>
    <w:rsid w:val="00886393"/>
    <w:rsid w:val="00886496"/>
    <w:rsid w:val="00886937"/>
    <w:rsid w:val="00887016"/>
    <w:rsid w:val="00887966"/>
    <w:rsid w:val="008902FF"/>
    <w:rsid w:val="00891C62"/>
    <w:rsid w:val="00892821"/>
    <w:rsid w:val="0089453B"/>
    <w:rsid w:val="00894C3D"/>
    <w:rsid w:val="00895693"/>
    <w:rsid w:val="0089628B"/>
    <w:rsid w:val="00896FDD"/>
    <w:rsid w:val="008A081C"/>
    <w:rsid w:val="008A0971"/>
    <w:rsid w:val="008A0C03"/>
    <w:rsid w:val="008A1D1B"/>
    <w:rsid w:val="008A216E"/>
    <w:rsid w:val="008A2274"/>
    <w:rsid w:val="008A2C03"/>
    <w:rsid w:val="008A2C67"/>
    <w:rsid w:val="008A2E64"/>
    <w:rsid w:val="008A3A32"/>
    <w:rsid w:val="008A4084"/>
    <w:rsid w:val="008A4480"/>
    <w:rsid w:val="008A4577"/>
    <w:rsid w:val="008A4715"/>
    <w:rsid w:val="008A484C"/>
    <w:rsid w:val="008A4EEB"/>
    <w:rsid w:val="008A50ED"/>
    <w:rsid w:val="008A541C"/>
    <w:rsid w:val="008A62AF"/>
    <w:rsid w:val="008A6AF7"/>
    <w:rsid w:val="008A6BB2"/>
    <w:rsid w:val="008B01BE"/>
    <w:rsid w:val="008B0729"/>
    <w:rsid w:val="008B0BB1"/>
    <w:rsid w:val="008B0EAF"/>
    <w:rsid w:val="008B2252"/>
    <w:rsid w:val="008B394C"/>
    <w:rsid w:val="008B4099"/>
    <w:rsid w:val="008B465C"/>
    <w:rsid w:val="008B49BD"/>
    <w:rsid w:val="008B4AC2"/>
    <w:rsid w:val="008B4AE2"/>
    <w:rsid w:val="008B4EA6"/>
    <w:rsid w:val="008B5945"/>
    <w:rsid w:val="008B5A29"/>
    <w:rsid w:val="008B6119"/>
    <w:rsid w:val="008B660E"/>
    <w:rsid w:val="008B7649"/>
    <w:rsid w:val="008B76D8"/>
    <w:rsid w:val="008B774B"/>
    <w:rsid w:val="008B7BD7"/>
    <w:rsid w:val="008C0579"/>
    <w:rsid w:val="008C0734"/>
    <w:rsid w:val="008C0A54"/>
    <w:rsid w:val="008C0B85"/>
    <w:rsid w:val="008C0DA1"/>
    <w:rsid w:val="008C0F5C"/>
    <w:rsid w:val="008C185E"/>
    <w:rsid w:val="008C23DB"/>
    <w:rsid w:val="008C3295"/>
    <w:rsid w:val="008C3895"/>
    <w:rsid w:val="008C3EB0"/>
    <w:rsid w:val="008C42B1"/>
    <w:rsid w:val="008C4845"/>
    <w:rsid w:val="008C4940"/>
    <w:rsid w:val="008C4BB9"/>
    <w:rsid w:val="008C571F"/>
    <w:rsid w:val="008C593C"/>
    <w:rsid w:val="008C5E4B"/>
    <w:rsid w:val="008C6942"/>
    <w:rsid w:val="008C7466"/>
    <w:rsid w:val="008D0B2E"/>
    <w:rsid w:val="008D0B99"/>
    <w:rsid w:val="008D104A"/>
    <w:rsid w:val="008D1E98"/>
    <w:rsid w:val="008D20D8"/>
    <w:rsid w:val="008D20E4"/>
    <w:rsid w:val="008D263C"/>
    <w:rsid w:val="008D2E96"/>
    <w:rsid w:val="008D3059"/>
    <w:rsid w:val="008D44A7"/>
    <w:rsid w:val="008D494C"/>
    <w:rsid w:val="008D4964"/>
    <w:rsid w:val="008D4991"/>
    <w:rsid w:val="008D4FD0"/>
    <w:rsid w:val="008D634D"/>
    <w:rsid w:val="008D6C12"/>
    <w:rsid w:val="008E06CC"/>
    <w:rsid w:val="008E1083"/>
    <w:rsid w:val="008E1958"/>
    <w:rsid w:val="008E1BC5"/>
    <w:rsid w:val="008E2D55"/>
    <w:rsid w:val="008E42E2"/>
    <w:rsid w:val="008E4B0F"/>
    <w:rsid w:val="008E4DF4"/>
    <w:rsid w:val="008E57EB"/>
    <w:rsid w:val="008E5C45"/>
    <w:rsid w:val="008E5CF8"/>
    <w:rsid w:val="008E5EF8"/>
    <w:rsid w:val="008E6574"/>
    <w:rsid w:val="008E68C5"/>
    <w:rsid w:val="008E6A68"/>
    <w:rsid w:val="008E6D6F"/>
    <w:rsid w:val="008E6F7D"/>
    <w:rsid w:val="008E73A8"/>
    <w:rsid w:val="008E7453"/>
    <w:rsid w:val="008F0732"/>
    <w:rsid w:val="008F0835"/>
    <w:rsid w:val="008F0D5E"/>
    <w:rsid w:val="008F123A"/>
    <w:rsid w:val="008F233C"/>
    <w:rsid w:val="008F2BD7"/>
    <w:rsid w:val="008F2EC5"/>
    <w:rsid w:val="008F2EE2"/>
    <w:rsid w:val="008F324B"/>
    <w:rsid w:val="008F392A"/>
    <w:rsid w:val="008F4BA3"/>
    <w:rsid w:val="008F50B3"/>
    <w:rsid w:val="008F58E0"/>
    <w:rsid w:val="008F669B"/>
    <w:rsid w:val="008F6D8A"/>
    <w:rsid w:val="008F6DB3"/>
    <w:rsid w:val="008F7269"/>
    <w:rsid w:val="008F72DA"/>
    <w:rsid w:val="008F7A36"/>
    <w:rsid w:val="008F7F48"/>
    <w:rsid w:val="00902159"/>
    <w:rsid w:val="00902678"/>
    <w:rsid w:val="0090285E"/>
    <w:rsid w:val="009028C1"/>
    <w:rsid w:val="00902BC4"/>
    <w:rsid w:val="009038DB"/>
    <w:rsid w:val="0090467B"/>
    <w:rsid w:val="0090543F"/>
    <w:rsid w:val="009056A4"/>
    <w:rsid w:val="0090579C"/>
    <w:rsid w:val="00905A77"/>
    <w:rsid w:val="00905E4C"/>
    <w:rsid w:val="00905FF6"/>
    <w:rsid w:val="0090693E"/>
    <w:rsid w:val="0090694C"/>
    <w:rsid w:val="00906B94"/>
    <w:rsid w:val="00907AA1"/>
    <w:rsid w:val="00907C10"/>
    <w:rsid w:val="00907DE8"/>
    <w:rsid w:val="00907E8C"/>
    <w:rsid w:val="009103B5"/>
    <w:rsid w:val="00910A5C"/>
    <w:rsid w:val="009110C8"/>
    <w:rsid w:val="00911F2E"/>
    <w:rsid w:val="009127E7"/>
    <w:rsid w:val="00912F5F"/>
    <w:rsid w:val="00913C1B"/>
    <w:rsid w:val="0091488E"/>
    <w:rsid w:val="009152B5"/>
    <w:rsid w:val="00916111"/>
    <w:rsid w:val="009164A3"/>
    <w:rsid w:val="009164CC"/>
    <w:rsid w:val="00916AC4"/>
    <w:rsid w:val="00916C21"/>
    <w:rsid w:val="00917378"/>
    <w:rsid w:val="00920B73"/>
    <w:rsid w:val="00920F8D"/>
    <w:rsid w:val="00920FA2"/>
    <w:rsid w:val="009211C0"/>
    <w:rsid w:val="009216C7"/>
    <w:rsid w:val="00921F3E"/>
    <w:rsid w:val="00922646"/>
    <w:rsid w:val="009226E3"/>
    <w:rsid w:val="009240D9"/>
    <w:rsid w:val="00924E20"/>
    <w:rsid w:val="0092598E"/>
    <w:rsid w:val="00925A64"/>
    <w:rsid w:val="009266B6"/>
    <w:rsid w:val="00927134"/>
    <w:rsid w:val="00927826"/>
    <w:rsid w:val="00930529"/>
    <w:rsid w:val="0093068B"/>
    <w:rsid w:val="009308ED"/>
    <w:rsid w:val="00931EE8"/>
    <w:rsid w:val="0093208C"/>
    <w:rsid w:val="00932D07"/>
    <w:rsid w:val="00932D6C"/>
    <w:rsid w:val="00932DE3"/>
    <w:rsid w:val="00933D70"/>
    <w:rsid w:val="00934974"/>
    <w:rsid w:val="00935378"/>
    <w:rsid w:val="0093561E"/>
    <w:rsid w:val="00935810"/>
    <w:rsid w:val="0093585B"/>
    <w:rsid w:val="009358CE"/>
    <w:rsid w:val="00935ADA"/>
    <w:rsid w:val="0093630E"/>
    <w:rsid w:val="00936340"/>
    <w:rsid w:val="00936767"/>
    <w:rsid w:val="00937952"/>
    <w:rsid w:val="009379CF"/>
    <w:rsid w:val="0094043B"/>
    <w:rsid w:val="009404B9"/>
    <w:rsid w:val="009405C9"/>
    <w:rsid w:val="00941BB7"/>
    <w:rsid w:val="00941BDF"/>
    <w:rsid w:val="00941DEA"/>
    <w:rsid w:val="009429B6"/>
    <w:rsid w:val="00942C12"/>
    <w:rsid w:val="0094312B"/>
    <w:rsid w:val="0094323E"/>
    <w:rsid w:val="00943265"/>
    <w:rsid w:val="0094330A"/>
    <w:rsid w:val="00944459"/>
    <w:rsid w:val="00944E85"/>
    <w:rsid w:val="009450DE"/>
    <w:rsid w:val="009455D6"/>
    <w:rsid w:val="00946214"/>
    <w:rsid w:val="009463BD"/>
    <w:rsid w:val="009464D2"/>
    <w:rsid w:val="0094696A"/>
    <w:rsid w:val="009469EE"/>
    <w:rsid w:val="00946CA7"/>
    <w:rsid w:val="00946E3D"/>
    <w:rsid w:val="00946EFD"/>
    <w:rsid w:val="00946FDC"/>
    <w:rsid w:val="00947159"/>
    <w:rsid w:val="009473B5"/>
    <w:rsid w:val="00947EB3"/>
    <w:rsid w:val="0095075A"/>
    <w:rsid w:val="00950A73"/>
    <w:rsid w:val="00950D41"/>
    <w:rsid w:val="00950EA2"/>
    <w:rsid w:val="00951524"/>
    <w:rsid w:val="00952693"/>
    <w:rsid w:val="00952711"/>
    <w:rsid w:val="00952C05"/>
    <w:rsid w:val="009546E3"/>
    <w:rsid w:val="00954F5E"/>
    <w:rsid w:val="009552FD"/>
    <w:rsid w:val="009556C4"/>
    <w:rsid w:val="009557E2"/>
    <w:rsid w:val="00955AF6"/>
    <w:rsid w:val="00955DAC"/>
    <w:rsid w:val="00955DDF"/>
    <w:rsid w:val="00956757"/>
    <w:rsid w:val="00956994"/>
    <w:rsid w:val="00960A5A"/>
    <w:rsid w:val="00960F34"/>
    <w:rsid w:val="009615A8"/>
    <w:rsid w:val="00962382"/>
    <w:rsid w:val="009627AC"/>
    <w:rsid w:val="00962CE0"/>
    <w:rsid w:val="00962D6E"/>
    <w:rsid w:val="009632C8"/>
    <w:rsid w:val="00963633"/>
    <w:rsid w:val="009636C0"/>
    <w:rsid w:val="009641BB"/>
    <w:rsid w:val="009643B3"/>
    <w:rsid w:val="00964A0C"/>
    <w:rsid w:val="0096534C"/>
    <w:rsid w:val="0096570F"/>
    <w:rsid w:val="0096596C"/>
    <w:rsid w:val="00965A19"/>
    <w:rsid w:val="00965D0B"/>
    <w:rsid w:val="00966127"/>
    <w:rsid w:val="00966EFD"/>
    <w:rsid w:val="00967537"/>
    <w:rsid w:val="00967549"/>
    <w:rsid w:val="0096790B"/>
    <w:rsid w:val="00967AFC"/>
    <w:rsid w:val="00970A71"/>
    <w:rsid w:val="00970C97"/>
    <w:rsid w:val="009710F1"/>
    <w:rsid w:val="009714BD"/>
    <w:rsid w:val="00972144"/>
    <w:rsid w:val="009726D1"/>
    <w:rsid w:val="009727AE"/>
    <w:rsid w:val="009728FA"/>
    <w:rsid w:val="00973664"/>
    <w:rsid w:val="00973703"/>
    <w:rsid w:val="0097397E"/>
    <w:rsid w:val="00973F03"/>
    <w:rsid w:val="0097404E"/>
    <w:rsid w:val="009755A3"/>
    <w:rsid w:val="00975E86"/>
    <w:rsid w:val="00976143"/>
    <w:rsid w:val="0097661A"/>
    <w:rsid w:val="00976F8E"/>
    <w:rsid w:val="00977104"/>
    <w:rsid w:val="00977485"/>
    <w:rsid w:val="00977775"/>
    <w:rsid w:val="0098075D"/>
    <w:rsid w:val="00980E1D"/>
    <w:rsid w:val="009816BA"/>
    <w:rsid w:val="00981A9B"/>
    <w:rsid w:val="00981C26"/>
    <w:rsid w:val="00981E05"/>
    <w:rsid w:val="00981FAD"/>
    <w:rsid w:val="00982611"/>
    <w:rsid w:val="00982989"/>
    <w:rsid w:val="00982D7B"/>
    <w:rsid w:val="00982E64"/>
    <w:rsid w:val="009831B8"/>
    <w:rsid w:val="00983BAD"/>
    <w:rsid w:val="00984053"/>
    <w:rsid w:val="0098433E"/>
    <w:rsid w:val="00984757"/>
    <w:rsid w:val="00984849"/>
    <w:rsid w:val="00984A0D"/>
    <w:rsid w:val="00985F11"/>
    <w:rsid w:val="0098648F"/>
    <w:rsid w:val="0098696D"/>
    <w:rsid w:val="00986BF2"/>
    <w:rsid w:val="0098742B"/>
    <w:rsid w:val="00987FE5"/>
    <w:rsid w:val="00990BA6"/>
    <w:rsid w:val="00990C49"/>
    <w:rsid w:val="00991A7F"/>
    <w:rsid w:val="009933CB"/>
    <w:rsid w:val="00993646"/>
    <w:rsid w:val="00994056"/>
    <w:rsid w:val="009947B6"/>
    <w:rsid w:val="00994E12"/>
    <w:rsid w:val="009957A5"/>
    <w:rsid w:val="00995F69"/>
    <w:rsid w:val="0099636E"/>
    <w:rsid w:val="0099677F"/>
    <w:rsid w:val="009971C2"/>
    <w:rsid w:val="00997776"/>
    <w:rsid w:val="009A069E"/>
    <w:rsid w:val="009A0CA3"/>
    <w:rsid w:val="009A12F1"/>
    <w:rsid w:val="009A1976"/>
    <w:rsid w:val="009A1A4E"/>
    <w:rsid w:val="009A1ABD"/>
    <w:rsid w:val="009A1C0B"/>
    <w:rsid w:val="009A1ECA"/>
    <w:rsid w:val="009A1FAD"/>
    <w:rsid w:val="009A26A2"/>
    <w:rsid w:val="009A3439"/>
    <w:rsid w:val="009A3739"/>
    <w:rsid w:val="009A39AC"/>
    <w:rsid w:val="009A4878"/>
    <w:rsid w:val="009A4AD0"/>
    <w:rsid w:val="009A55FD"/>
    <w:rsid w:val="009A5690"/>
    <w:rsid w:val="009A5B38"/>
    <w:rsid w:val="009A5F26"/>
    <w:rsid w:val="009A7007"/>
    <w:rsid w:val="009A70A5"/>
    <w:rsid w:val="009A7765"/>
    <w:rsid w:val="009A794D"/>
    <w:rsid w:val="009B0261"/>
    <w:rsid w:val="009B05B9"/>
    <w:rsid w:val="009B10D5"/>
    <w:rsid w:val="009B1396"/>
    <w:rsid w:val="009B18E8"/>
    <w:rsid w:val="009B1EAB"/>
    <w:rsid w:val="009B1FCA"/>
    <w:rsid w:val="009B3F2B"/>
    <w:rsid w:val="009B4071"/>
    <w:rsid w:val="009B42BD"/>
    <w:rsid w:val="009B4666"/>
    <w:rsid w:val="009B4EE7"/>
    <w:rsid w:val="009B5213"/>
    <w:rsid w:val="009B5266"/>
    <w:rsid w:val="009B5605"/>
    <w:rsid w:val="009B5D7E"/>
    <w:rsid w:val="009B60E8"/>
    <w:rsid w:val="009B6915"/>
    <w:rsid w:val="009B6DD2"/>
    <w:rsid w:val="009B7BF9"/>
    <w:rsid w:val="009B7DB6"/>
    <w:rsid w:val="009C05D8"/>
    <w:rsid w:val="009C17B0"/>
    <w:rsid w:val="009C1A86"/>
    <w:rsid w:val="009C1B4F"/>
    <w:rsid w:val="009C20C3"/>
    <w:rsid w:val="009C29A1"/>
    <w:rsid w:val="009C2B0C"/>
    <w:rsid w:val="009C30FA"/>
    <w:rsid w:val="009C3507"/>
    <w:rsid w:val="009C36D8"/>
    <w:rsid w:val="009C39A3"/>
    <w:rsid w:val="009C3DD9"/>
    <w:rsid w:val="009C3F8D"/>
    <w:rsid w:val="009C485E"/>
    <w:rsid w:val="009C4A65"/>
    <w:rsid w:val="009C4C78"/>
    <w:rsid w:val="009C6120"/>
    <w:rsid w:val="009C7411"/>
    <w:rsid w:val="009C74F6"/>
    <w:rsid w:val="009C7556"/>
    <w:rsid w:val="009C7C77"/>
    <w:rsid w:val="009D0168"/>
    <w:rsid w:val="009D030A"/>
    <w:rsid w:val="009D0C21"/>
    <w:rsid w:val="009D1AEE"/>
    <w:rsid w:val="009D1D6B"/>
    <w:rsid w:val="009D1D74"/>
    <w:rsid w:val="009D2D52"/>
    <w:rsid w:val="009D3003"/>
    <w:rsid w:val="009D31A1"/>
    <w:rsid w:val="009D36DA"/>
    <w:rsid w:val="009D3E05"/>
    <w:rsid w:val="009D453B"/>
    <w:rsid w:val="009D5351"/>
    <w:rsid w:val="009D542C"/>
    <w:rsid w:val="009D57F7"/>
    <w:rsid w:val="009D5C11"/>
    <w:rsid w:val="009D5C93"/>
    <w:rsid w:val="009D5EFE"/>
    <w:rsid w:val="009D6123"/>
    <w:rsid w:val="009D63AF"/>
    <w:rsid w:val="009D697A"/>
    <w:rsid w:val="009D6DDC"/>
    <w:rsid w:val="009D702B"/>
    <w:rsid w:val="009D7116"/>
    <w:rsid w:val="009D75D2"/>
    <w:rsid w:val="009D75F5"/>
    <w:rsid w:val="009D7826"/>
    <w:rsid w:val="009D7AC5"/>
    <w:rsid w:val="009E0464"/>
    <w:rsid w:val="009E0752"/>
    <w:rsid w:val="009E0A13"/>
    <w:rsid w:val="009E1643"/>
    <w:rsid w:val="009E1F32"/>
    <w:rsid w:val="009E2138"/>
    <w:rsid w:val="009E2D95"/>
    <w:rsid w:val="009E2ECD"/>
    <w:rsid w:val="009E2F96"/>
    <w:rsid w:val="009E34F3"/>
    <w:rsid w:val="009E36EE"/>
    <w:rsid w:val="009E3EB5"/>
    <w:rsid w:val="009E4198"/>
    <w:rsid w:val="009E41D6"/>
    <w:rsid w:val="009E42B3"/>
    <w:rsid w:val="009E4AB9"/>
    <w:rsid w:val="009E53AF"/>
    <w:rsid w:val="009E5596"/>
    <w:rsid w:val="009E5672"/>
    <w:rsid w:val="009E5C4C"/>
    <w:rsid w:val="009E5E7F"/>
    <w:rsid w:val="009E61BC"/>
    <w:rsid w:val="009E678C"/>
    <w:rsid w:val="009E6903"/>
    <w:rsid w:val="009E6971"/>
    <w:rsid w:val="009E735D"/>
    <w:rsid w:val="009E778D"/>
    <w:rsid w:val="009E785F"/>
    <w:rsid w:val="009E796E"/>
    <w:rsid w:val="009E7A10"/>
    <w:rsid w:val="009F0B03"/>
    <w:rsid w:val="009F1029"/>
    <w:rsid w:val="009F1811"/>
    <w:rsid w:val="009F2724"/>
    <w:rsid w:val="009F2E91"/>
    <w:rsid w:val="009F31DC"/>
    <w:rsid w:val="009F3B96"/>
    <w:rsid w:val="009F3BA6"/>
    <w:rsid w:val="009F435F"/>
    <w:rsid w:val="009F4AE3"/>
    <w:rsid w:val="009F4AF3"/>
    <w:rsid w:val="009F4CD6"/>
    <w:rsid w:val="009F4F47"/>
    <w:rsid w:val="009F5E0B"/>
    <w:rsid w:val="009F6704"/>
    <w:rsid w:val="009F7053"/>
    <w:rsid w:val="009F758E"/>
    <w:rsid w:val="009F77EB"/>
    <w:rsid w:val="00A0047B"/>
    <w:rsid w:val="00A00554"/>
    <w:rsid w:val="00A00AA9"/>
    <w:rsid w:val="00A00EF0"/>
    <w:rsid w:val="00A01073"/>
    <w:rsid w:val="00A011BE"/>
    <w:rsid w:val="00A013FD"/>
    <w:rsid w:val="00A023FF"/>
    <w:rsid w:val="00A02627"/>
    <w:rsid w:val="00A0303B"/>
    <w:rsid w:val="00A05061"/>
    <w:rsid w:val="00A051ED"/>
    <w:rsid w:val="00A0597E"/>
    <w:rsid w:val="00A05CC4"/>
    <w:rsid w:val="00A060C7"/>
    <w:rsid w:val="00A06DA3"/>
    <w:rsid w:val="00A07A77"/>
    <w:rsid w:val="00A07BDF"/>
    <w:rsid w:val="00A103E4"/>
    <w:rsid w:val="00A104D3"/>
    <w:rsid w:val="00A10DB5"/>
    <w:rsid w:val="00A1103B"/>
    <w:rsid w:val="00A11368"/>
    <w:rsid w:val="00A11D1A"/>
    <w:rsid w:val="00A11F60"/>
    <w:rsid w:val="00A11FEA"/>
    <w:rsid w:val="00A129B7"/>
    <w:rsid w:val="00A131EE"/>
    <w:rsid w:val="00A1320E"/>
    <w:rsid w:val="00A13295"/>
    <w:rsid w:val="00A138B9"/>
    <w:rsid w:val="00A13906"/>
    <w:rsid w:val="00A13DB0"/>
    <w:rsid w:val="00A14630"/>
    <w:rsid w:val="00A14867"/>
    <w:rsid w:val="00A15EEE"/>
    <w:rsid w:val="00A17017"/>
    <w:rsid w:val="00A17023"/>
    <w:rsid w:val="00A17046"/>
    <w:rsid w:val="00A170CF"/>
    <w:rsid w:val="00A17353"/>
    <w:rsid w:val="00A17F5D"/>
    <w:rsid w:val="00A20106"/>
    <w:rsid w:val="00A22105"/>
    <w:rsid w:val="00A224F5"/>
    <w:rsid w:val="00A2268A"/>
    <w:rsid w:val="00A22E14"/>
    <w:rsid w:val="00A22F26"/>
    <w:rsid w:val="00A22FBD"/>
    <w:rsid w:val="00A23066"/>
    <w:rsid w:val="00A23F9E"/>
    <w:rsid w:val="00A24179"/>
    <w:rsid w:val="00A2426A"/>
    <w:rsid w:val="00A2441E"/>
    <w:rsid w:val="00A24434"/>
    <w:rsid w:val="00A24FFA"/>
    <w:rsid w:val="00A25BCD"/>
    <w:rsid w:val="00A25D17"/>
    <w:rsid w:val="00A26152"/>
    <w:rsid w:val="00A26746"/>
    <w:rsid w:val="00A271B6"/>
    <w:rsid w:val="00A277C4"/>
    <w:rsid w:val="00A27C8A"/>
    <w:rsid w:val="00A30481"/>
    <w:rsid w:val="00A305FB"/>
    <w:rsid w:val="00A31192"/>
    <w:rsid w:val="00A3215F"/>
    <w:rsid w:val="00A33665"/>
    <w:rsid w:val="00A338CB"/>
    <w:rsid w:val="00A339AE"/>
    <w:rsid w:val="00A35250"/>
    <w:rsid w:val="00A35425"/>
    <w:rsid w:val="00A35E7F"/>
    <w:rsid w:val="00A36DAC"/>
    <w:rsid w:val="00A37028"/>
    <w:rsid w:val="00A40766"/>
    <w:rsid w:val="00A41137"/>
    <w:rsid w:val="00A4121A"/>
    <w:rsid w:val="00A41A35"/>
    <w:rsid w:val="00A42A66"/>
    <w:rsid w:val="00A430B6"/>
    <w:rsid w:val="00A43546"/>
    <w:rsid w:val="00A44681"/>
    <w:rsid w:val="00A451F5"/>
    <w:rsid w:val="00A45B55"/>
    <w:rsid w:val="00A461DB"/>
    <w:rsid w:val="00A465D2"/>
    <w:rsid w:val="00A47874"/>
    <w:rsid w:val="00A47BB0"/>
    <w:rsid w:val="00A500EE"/>
    <w:rsid w:val="00A50693"/>
    <w:rsid w:val="00A50893"/>
    <w:rsid w:val="00A5217A"/>
    <w:rsid w:val="00A528A7"/>
    <w:rsid w:val="00A52A70"/>
    <w:rsid w:val="00A52D04"/>
    <w:rsid w:val="00A52D6F"/>
    <w:rsid w:val="00A542B2"/>
    <w:rsid w:val="00A54DE9"/>
    <w:rsid w:val="00A55104"/>
    <w:rsid w:val="00A55C29"/>
    <w:rsid w:val="00A5611F"/>
    <w:rsid w:val="00A563D5"/>
    <w:rsid w:val="00A567AD"/>
    <w:rsid w:val="00A567D8"/>
    <w:rsid w:val="00A56CF8"/>
    <w:rsid w:val="00A56DBF"/>
    <w:rsid w:val="00A56E64"/>
    <w:rsid w:val="00A5705B"/>
    <w:rsid w:val="00A57182"/>
    <w:rsid w:val="00A60250"/>
    <w:rsid w:val="00A60E3D"/>
    <w:rsid w:val="00A620CC"/>
    <w:rsid w:val="00A62399"/>
    <w:rsid w:val="00A6257E"/>
    <w:rsid w:val="00A634E9"/>
    <w:rsid w:val="00A635DA"/>
    <w:rsid w:val="00A63AB2"/>
    <w:rsid w:val="00A63B5C"/>
    <w:rsid w:val="00A63CEC"/>
    <w:rsid w:val="00A6439F"/>
    <w:rsid w:val="00A645C9"/>
    <w:rsid w:val="00A64937"/>
    <w:rsid w:val="00A649D5"/>
    <w:rsid w:val="00A64EEB"/>
    <w:rsid w:val="00A657DF"/>
    <w:rsid w:val="00A65C94"/>
    <w:rsid w:val="00A65F21"/>
    <w:rsid w:val="00A668E4"/>
    <w:rsid w:val="00A66A9B"/>
    <w:rsid w:val="00A67622"/>
    <w:rsid w:val="00A67BC2"/>
    <w:rsid w:val="00A67DCF"/>
    <w:rsid w:val="00A7075D"/>
    <w:rsid w:val="00A7088D"/>
    <w:rsid w:val="00A70946"/>
    <w:rsid w:val="00A70FB2"/>
    <w:rsid w:val="00A71BE7"/>
    <w:rsid w:val="00A73769"/>
    <w:rsid w:val="00A737E2"/>
    <w:rsid w:val="00A7394B"/>
    <w:rsid w:val="00A73B77"/>
    <w:rsid w:val="00A73C63"/>
    <w:rsid w:val="00A7467D"/>
    <w:rsid w:val="00A749AE"/>
    <w:rsid w:val="00A74F45"/>
    <w:rsid w:val="00A7549A"/>
    <w:rsid w:val="00A754C4"/>
    <w:rsid w:val="00A76B94"/>
    <w:rsid w:val="00A76D8D"/>
    <w:rsid w:val="00A8014E"/>
    <w:rsid w:val="00A80FAD"/>
    <w:rsid w:val="00A812B4"/>
    <w:rsid w:val="00A8246F"/>
    <w:rsid w:val="00A82AC6"/>
    <w:rsid w:val="00A84480"/>
    <w:rsid w:val="00A84D12"/>
    <w:rsid w:val="00A84EF4"/>
    <w:rsid w:val="00A85A74"/>
    <w:rsid w:val="00A85DFA"/>
    <w:rsid w:val="00A86007"/>
    <w:rsid w:val="00A864CF"/>
    <w:rsid w:val="00A866AB"/>
    <w:rsid w:val="00A86A83"/>
    <w:rsid w:val="00A87818"/>
    <w:rsid w:val="00A87BFE"/>
    <w:rsid w:val="00A87CF6"/>
    <w:rsid w:val="00A87F87"/>
    <w:rsid w:val="00A9007A"/>
    <w:rsid w:val="00A90F54"/>
    <w:rsid w:val="00A90F88"/>
    <w:rsid w:val="00A90FF6"/>
    <w:rsid w:val="00A9105D"/>
    <w:rsid w:val="00A91279"/>
    <w:rsid w:val="00A91373"/>
    <w:rsid w:val="00A915F7"/>
    <w:rsid w:val="00A91DC8"/>
    <w:rsid w:val="00A92831"/>
    <w:rsid w:val="00A9388B"/>
    <w:rsid w:val="00A93CA8"/>
    <w:rsid w:val="00A942B4"/>
    <w:rsid w:val="00A9540E"/>
    <w:rsid w:val="00A9584A"/>
    <w:rsid w:val="00A95935"/>
    <w:rsid w:val="00A963D0"/>
    <w:rsid w:val="00A96DCC"/>
    <w:rsid w:val="00A97615"/>
    <w:rsid w:val="00A9783B"/>
    <w:rsid w:val="00A97AA1"/>
    <w:rsid w:val="00AA0489"/>
    <w:rsid w:val="00AA06D7"/>
    <w:rsid w:val="00AA156E"/>
    <w:rsid w:val="00AA16FB"/>
    <w:rsid w:val="00AA198A"/>
    <w:rsid w:val="00AA1B39"/>
    <w:rsid w:val="00AA22BD"/>
    <w:rsid w:val="00AA2CF9"/>
    <w:rsid w:val="00AA2E03"/>
    <w:rsid w:val="00AA314B"/>
    <w:rsid w:val="00AA3843"/>
    <w:rsid w:val="00AA3979"/>
    <w:rsid w:val="00AA4948"/>
    <w:rsid w:val="00AA5A4A"/>
    <w:rsid w:val="00AA6509"/>
    <w:rsid w:val="00AA664E"/>
    <w:rsid w:val="00AA7C15"/>
    <w:rsid w:val="00AA7F8E"/>
    <w:rsid w:val="00AB0B28"/>
    <w:rsid w:val="00AB0FD8"/>
    <w:rsid w:val="00AB1BD2"/>
    <w:rsid w:val="00AB205B"/>
    <w:rsid w:val="00AB3473"/>
    <w:rsid w:val="00AB35D7"/>
    <w:rsid w:val="00AB36D5"/>
    <w:rsid w:val="00AB3E9E"/>
    <w:rsid w:val="00AB43E4"/>
    <w:rsid w:val="00AB455D"/>
    <w:rsid w:val="00AB520D"/>
    <w:rsid w:val="00AB52B2"/>
    <w:rsid w:val="00AB5E6F"/>
    <w:rsid w:val="00AB6478"/>
    <w:rsid w:val="00AB6671"/>
    <w:rsid w:val="00AB67E3"/>
    <w:rsid w:val="00AC0142"/>
    <w:rsid w:val="00AC0414"/>
    <w:rsid w:val="00AC1010"/>
    <w:rsid w:val="00AC10A1"/>
    <w:rsid w:val="00AC13A7"/>
    <w:rsid w:val="00AC1A28"/>
    <w:rsid w:val="00AC214F"/>
    <w:rsid w:val="00AC2298"/>
    <w:rsid w:val="00AC29FA"/>
    <w:rsid w:val="00AC2F88"/>
    <w:rsid w:val="00AC30F4"/>
    <w:rsid w:val="00AC3907"/>
    <w:rsid w:val="00AC3E77"/>
    <w:rsid w:val="00AC4AB7"/>
    <w:rsid w:val="00AC4B30"/>
    <w:rsid w:val="00AC5295"/>
    <w:rsid w:val="00AC5F49"/>
    <w:rsid w:val="00AC63C2"/>
    <w:rsid w:val="00AC644F"/>
    <w:rsid w:val="00AC6AC1"/>
    <w:rsid w:val="00AC6B23"/>
    <w:rsid w:val="00AC6CD3"/>
    <w:rsid w:val="00AC7310"/>
    <w:rsid w:val="00AC7476"/>
    <w:rsid w:val="00AC7A92"/>
    <w:rsid w:val="00AD05AF"/>
    <w:rsid w:val="00AD10BD"/>
    <w:rsid w:val="00AD1331"/>
    <w:rsid w:val="00AD139B"/>
    <w:rsid w:val="00AD2501"/>
    <w:rsid w:val="00AD3167"/>
    <w:rsid w:val="00AD31B5"/>
    <w:rsid w:val="00AD357B"/>
    <w:rsid w:val="00AD37AB"/>
    <w:rsid w:val="00AD3C69"/>
    <w:rsid w:val="00AD3D7A"/>
    <w:rsid w:val="00AD4D2D"/>
    <w:rsid w:val="00AD530A"/>
    <w:rsid w:val="00AD5F1C"/>
    <w:rsid w:val="00AD644D"/>
    <w:rsid w:val="00AD675D"/>
    <w:rsid w:val="00AD6864"/>
    <w:rsid w:val="00AD6F15"/>
    <w:rsid w:val="00AD7694"/>
    <w:rsid w:val="00AD76D0"/>
    <w:rsid w:val="00AD77FA"/>
    <w:rsid w:val="00AD7A94"/>
    <w:rsid w:val="00AD7E64"/>
    <w:rsid w:val="00AE00F5"/>
    <w:rsid w:val="00AE0861"/>
    <w:rsid w:val="00AE12B5"/>
    <w:rsid w:val="00AE1579"/>
    <w:rsid w:val="00AE1A4E"/>
    <w:rsid w:val="00AE20D3"/>
    <w:rsid w:val="00AE26F0"/>
    <w:rsid w:val="00AE29F4"/>
    <w:rsid w:val="00AE31C4"/>
    <w:rsid w:val="00AE3260"/>
    <w:rsid w:val="00AE38E0"/>
    <w:rsid w:val="00AE3D9C"/>
    <w:rsid w:val="00AE4AB9"/>
    <w:rsid w:val="00AE501B"/>
    <w:rsid w:val="00AE7707"/>
    <w:rsid w:val="00AE79D0"/>
    <w:rsid w:val="00AE7FEB"/>
    <w:rsid w:val="00AF0E35"/>
    <w:rsid w:val="00AF1150"/>
    <w:rsid w:val="00AF24F2"/>
    <w:rsid w:val="00AF27F0"/>
    <w:rsid w:val="00AF2C2C"/>
    <w:rsid w:val="00AF2CC2"/>
    <w:rsid w:val="00AF2D56"/>
    <w:rsid w:val="00AF2D8A"/>
    <w:rsid w:val="00AF30DA"/>
    <w:rsid w:val="00AF3575"/>
    <w:rsid w:val="00AF4141"/>
    <w:rsid w:val="00AF440D"/>
    <w:rsid w:val="00AF4987"/>
    <w:rsid w:val="00AF49C0"/>
    <w:rsid w:val="00AF5866"/>
    <w:rsid w:val="00AF5976"/>
    <w:rsid w:val="00AF5D8C"/>
    <w:rsid w:val="00AF64AD"/>
    <w:rsid w:val="00AF67D1"/>
    <w:rsid w:val="00AF6C83"/>
    <w:rsid w:val="00AF77D8"/>
    <w:rsid w:val="00AF7CF5"/>
    <w:rsid w:val="00AF7D7A"/>
    <w:rsid w:val="00B000A8"/>
    <w:rsid w:val="00B0156A"/>
    <w:rsid w:val="00B0175E"/>
    <w:rsid w:val="00B01DBA"/>
    <w:rsid w:val="00B02730"/>
    <w:rsid w:val="00B03661"/>
    <w:rsid w:val="00B0464E"/>
    <w:rsid w:val="00B04B75"/>
    <w:rsid w:val="00B04DBD"/>
    <w:rsid w:val="00B06390"/>
    <w:rsid w:val="00B0696A"/>
    <w:rsid w:val="00B074A4"/>
    <w:rsid w:val="00B07C78"/>
    <w:rsid w:val="00B103C5"/>
    <w:rsid w:val="00B108DF"/>
    <w:rsid w:val="00B109B4"/>
    <w:rsid w:val="00B10BD1"/>
    <w:rsid w:val="00B10E9A"/>
    <w:rsid w:val="00B114F6"/>
    <w:rsid w:val="00B11A88"/>
    <w:rsid w:val="00B1217E"/>
    <w:rsid w:val="00B134B6"/>
    <w:rsid w:val="00B13D82"/>
    <w:rsid w:val="00B14418"/>
    <w:rsid w:val="00B14560"/>
    <w:rsid w:val="00B15532"/>
    <w:rsid w:val="00B15778"/>
    <w:rsid w:val="00B1629C"/>
    <w:rsid w:val="00B1646A"/>
    <w:rsid w:val="00B1674E"/>
    <w:rsid w:val="00B170EE"/>
    <w:rsid w:val="00B17565"/>
    <w:rsid w:val="00B175B4"/>
    <w:rsid w:val="00B2009A"/>
    <w:rsid w:val="00B20BE8"/>
    <w:rsid w:val="00B2120C"/>
    <w:rsid w:val="00B21256"/>
    <w:rsid w:val="00B21689"/>
    <w:rsid w:val="00B21956"/>
    <w:rsid w:val="00B21E01"/>
    <w:rsid w:val="00B225BA"/>
    <w:rsid w:val="00B22A3E"/>
    <w:rsid w:val="00B23501"/>
    <w:rsid w:val="00B236B5"/>
    <w:rsid w:val="00B24167"/>
    <w:rsid w:val="00B24672"/>
    <w:rsid w:val="00B24CFD"/>
    <w:rsid w:val="00B2505E"/>
    <w:rsid w:val="00B251D5"/>
    <w:rsid w:val="00B25E02"/>
    <w:rsid w:val="00B26055"/>
    <w:rsid w:val="00B268FA"/>
    <w:rsid w:val="00B26F77"/>
    <w:rsid w:val="00B274B9"/>
    <w:rsid w:val="00B27994"/>
    <w:rsid w:val="00B27BD3"/>
    <w:rsid w:val="00B27DAB"/>
    <w:rsid w:val="00B305A8"/>
    <w:rsid w:val="00B3128C"/>
    <w:rsid w:val="00B313EE"/>
    <w:rsid w:val="00B31911"/>
    <w:rsid w:val="00B31A87"/>
    <w:rsid w:val="00B31D5D"/>
    <w:rsid w:val="00B31FB6"/>
    <w:rsid w:val="00B3225F"/>
    <w:rsid w:val="00B329AD"/>
    <w:rsid w:val="00B32A6F"/>
    <w:rsid w:val="00B32BF3"/>
    <w:rsid w:val="00B32CD1"/>
    <w:rsid w:val="00B3383D"/>
    <w:rsid w:val="00B33922"/>
    <w:rsid w:val="00B33BA2"/>
    <w:rsid w:val="00B34293"/>
    <w:rsid w:val="00B34BE2"/>
    <w:rsid w:val="00B34EA7"/>
    <w:rsid w:val="00B351B5"/>
    <w:rsid w:val="00B35833"/>
    <w:rsid w:val="00B359D4"/>
    <w:rsid w:val="00B35B8C"/>
    <w:rsid w:val="00B3721A"/>
    <w:rsid w:val="00B377DE"/>
    <w:rsid w:val="00B37CF1"/>
    <w:rsid w:val="00B40622"/>
    <w:rsid w:val="00B40B4C"/>
    <w:rsid w:val="00B411CF"/>
    <w:rsid w:val="00B419A8"/>
    <w:rsid w:val="00B41D7F"/>
    <w:rsid w:val="00B4272E"/>
    <w:rsid w:val="00B42917"/>
    <w:rsid w:val="00B42A2E"/>
    <w:rsid w:val="00B42E2C"/>
    <w:rsid w:val="00B43F6B"/>
    <w:rsid w:val="00B44562"/>
    <w:rsid w:val="00B4548D"/>
    <w:rsid w:val="00B463D4"/>
    <w:rsid w:val="00B464FB"/>
    <w:rsid w:val="00B46728"/>
    <w:rsid w:val="00B46C41"/>
    <w:rsid w:val="00B4711E"/>
    <w:rsid w:val="00B47519"/>
    <w:rsid w:val="00B502D1"/>
    <w:rsid w:val="00B50705"/>
    <w:rsid w:val="00B5071A"/>
    <w:rsid w:val="00B509A7"/>
    <w:rsid w:val="00B50E96"/>
    <w:rsid w:val="00B515E3"/>
    <w:rsid w:val="00B541A0"/>
    <w:rsid w:val="00B54399"/>
    <w:rsid w:val="00B548B7"/>
    <w:rsid w:val="00B555C6"/>
    <w:rsid w:val="00B55A1B"/>
    <w:rsid w:val="00B561E6"/>
    <w:rsid w:val="00B563CE"/>
    <w:rsid w:val="00B563F6"/>
    <w:rsid w:val="00B56F6A"/>
    <w:rsid w:val="00B5726F"/>
    <w:rsid w:val="00B577B0"/>
    <w:rsid w:val="00B579EB"/>
    <w:rsid w:val="00B57A88"/>
    <w:rsid w:val="00B57D6A"/>
    <w:rsid w:val="00B60112"/>
    <w:rsid w:val="00B60224"/>
    <w:rsid w:val="00B60926"/>
    <w:rsid w:val="00B61E1F"/>
    <w:rsid w:val="00B624A4"/>
    <w:rsid w:val="00B63AA3"/>
    <w:rsid w:val="00B64D48"/>
    <w:rsid w:val="00B65641"/>
    <w:rsid w:val="00B6617A"/>
    <w:rsid w:val="00B66A2C"/>
    <w:rsid w:val="00B66A8F"/>
    <w:rsid w:val="00B66D50"/>
    <w:rsid w:val="00B6703A"/>
    <w:rsid w:val="00B67081"/>
    <w:rsid w:val="00B67551"/>
    <w:rsid w:val="00B67A94"/>
    <w:rsid w:val="00B67C00"/>
    <w:rsid w:val="00B67C5E"/>
    <w:rsid w:val="00B70923"/>
    <w:rsid w:val="00B70FE0"/>
    <w:rsid w:val="00B71236"/>
    <w:rsid w:val="00B71C25"/>
    <w:rsid w:val="00B7289E"/>
    <w:rsid w:val="00B72971"/>
    <w:rsid w:val="00B72A77"/>
    <w:rsid w:val="00B72EC4"/>
    <w:rsid w:val="00B72F1D"/>
    <w:rsid w:val="00B73008"/>
    <w:rsid w:val="00B733EC"/>
    <w:rsid w:val="00B737F4"/>
    <w:rsid w:val="00B741FD"/>
    <w:rsid w:val="00B7438E"/>
    <w:rsid w:val="00B7449A"/>
    <w:rsid w:val="00B745C2"/>
    <w:rsid w:val="00B758C2"/>
    <w:rsid w:val="00B76BCE"/>
    <w:rsid w:val="00B817F8"/>
    <w:rsid w:val="00B81887"/>
    <w:rsid w:val="00B82202"/>
    <w:rsid w:val="00B82B0F"/>
    <w:rsid w:val="00B83AB6"/>
    <w:rsid w:val="00B84664"/>
    <w:rsid w:val="00B85977"/>
    <w:rsid w:val="00B85B04"/>
    <w:rsid w:val="00B85B16"/>
    <w:rsid w:val="00B85CB8"/>
    <w:rsid w:val="00B85EA2"/>
    <w:rsid w:val="00B860B4"/>
    <w:rsid w:val="00B86600"/>
    <w:rsid w:val="00B8660C"/>
    <w:rsid w:val="00B868AA"/>
    <w:rsid w:val="00B87B41"/>
    <w:rsid w:val="00B905B2"/>
    <w:rsid w:val="00B9082C"/>
    <w:rsid w:val="00B91369"/>
    <w:rsid w:val="00B91F81"/>
    <w:rsid w:val="00B926DE"/>
    <w:rsid w:val="00B92DEA"/>
    <w:rsid w:val="00B92E3B"/>
    <w:rsid w:val="00B930CB"/>
    <w:rsid w:val="00B93EC7"/>
    <w:rsid w:val="00B94771"/>
    <w:rsid w:val="00B95153"/>
    <w:rsid w:val="00B95657"/>
    <w:rsid w:val="00B95E76"/>
    <w:rsid w:val="00B9648D"/>
    <w:rsid w:val="00B96CD5"/>
    <w:rsid w:val="00B97241"/>
    <w:rsid w:val="00B97CF8"/>
    <w:rsid w:val="00B97F86"/>
    <w:rsid w:val="00BA0E85"/>
    <w:rsid w:val="00BA15ED"/>
    <w:rsid w:val="00BA16B7"/>
    <w:rsid w:val="00BA1A24"/>
    <w:rsid w:val="00BA1F94"/>
    <w:rsid w:val="00BA2128"/>
    <w:rsid w:val="00BA42D2"/>
    <w:rsid w:val="00BA4CBD"/>
    <w:rsid w:val="00BA58E5"/>
    <w:rsid w:val="00BA591D"/>
    <w:rsid w:val="00BA59E9"/>
    <w:rsid w:val="00BA5B8F"/>
    <w:rsid w:val="00BA5D97"/>
    <w:rsid w:val="00BA6B8F"/>
    <w:rsid w:val="00BA6BE8"/>
    <w:rsid w:val="00BA6DCD"/>
    <w:rsid w:val="00BA7C3C"/>
    <w:rsid w:val="00BB043F"/>
    <w:rsid w:val="00BB0820"/>
    <w:rsid w:val="00BB09D2"/>
    <w:rsid w:val="00BB19AA"/>
    <w:rsid w:val="00BB3B26"/>
    <w:rsid w:val="00BB4A08"/>
    <w:rsid w:val="00BB4D05"/>
    <w:rsid w:val="00BB53A3"/>
    <w:rsid w:val="00BB5D9E"/>
    <w:rsid w:val="00BB6830"/>
    <w:rsid w:val="00BB6DBB"/>
    <w:rsid w:val="00BB754A"/>
    <w:rsid w:val="00BB7950"/>
    <w:rsid w:val="00BB7AFC"/>
    <w:rsid w:val="00BC015B"/>
    <w:rsid w:val="00BC0B86"/>
    <w:rsid w:val="00BC17FE"/>
    <w:rsid w:val="00BC2178"/>
    <w:rsid w:val="00BC23F7"/>
    <w:rsid w:val="00BC2CEF"/>
    <w:rsid w:val="00BC2D5E"/>
    <w:rsid w:val="00BC3069"/>
    <w:rsid w:val="00BC32AC"/>
    <w:rsid w:val="00BC3C5B"/>
    <w:rsid w:val="00BC4071"/>
    <w:rsid w:val="00BC41D8"/>
    <w:rsid w:val="00BC4441"/>
    <w:rsid w:val="00BC4682"/>
    <w:rsid w:val="00BC4F7C"/>
    <w:rsid w:val="00BC52EF"/>
    <w:rsid w:val="00BC552E"/>
    <w:rsid w:val="00BC5591"/>
    <w:rsid w:val="00BC5E08"/>
    <w:rsid w:val="00BC63E2"/>
    <w:rsid w:val="00BC6447"/>
    <w:rsid w:val="00BC6564"/>
    <w:rsid w:val="00BC7070"/>
    <w:rsid w:val="00BC74A8"/>
    <w:rsid w:val="00BD026A"/>
    <w:rsid w:val="00BD17FF"/>
    <w:rsid w:val="00BD1E34"/>
    <w:rsid w:val="00BD2EB0"/>
    <w:rsid w:val="00BD2FC2"/>
    <w:rsid w:val="00BD2FF6"/>
    <w:rsid w:val="00BD3765"/>
    <w:rsid w:val="00BD3D58"/>
    <w:rsid w:val="00BD4058"/>
    <w:rsid w:val="00BD4203"/>
    <w:rsid w:val="00BD44B6"/>
    <w:rsid w:val="00BD4B28"/>
    <w:rsid w:val="00BD4E2F"/>
    <w:rsid w:val="00BD4F19"/>
    <w:rsid w:val="00BD500A"/>
    <w:rsid w:val="00BD5665"/>
    <w:rsid w:val="00BD5F5D"/>
    <w:rsid w:val="00BD63A2"/>
    <w:rsid w:val="00BD7994"/>
    <w:rsid w:val="00BE1A7C"/>
    <w:rsid w:val="00BE1F06"/>
    <w:rsid w:val="00BE1FBA"/>
    <w:rsid w:val="00BE224E"/>
    <w:rsid w:val="00BE29DF"/>
    <w:rsid w:val="00BE2D0F"/>
    <w:rsid w:val="00BE33F2"/>
    <w:rsid w:val="00BE4597"/>
    <w:rsid w:val="00BE5B52"/>
    <w:rsid w:val="00BE6357"/>
    <w:rsid w:val="00BE6D4D"/>
    <w:rsid w:val="00BE70B5"/>
    <w:rsid w:val="00BE7E23"/>
    <w:rsid w:val="00BF03C0"/>
    <w:rsid w:val="00BF0B89"/>
    <w:rsid w:val="00BF119A"/>
    <w:rsid w:val="00BF1392"/>
    <w:rsid w:val="00BF2268"/>
    <w:rsid w:val="00BF2C2A"/>
    <w:rsid w:val="00BF2DB8"/>
    <w:rsid w:val="00BF3017"/>
    <w:rsid w:val="00BF3F93"/>
    <w:rsid w:val="00BF53DB"/>
    <w:rsid w:val="00BF5979"/>
    <w:rsid w:val="00BF59D8"/>
    <w:rsid w:val="00BF6082"/>
    <w:rsid w:val="00BF63A3"/>
    <w:rsid w:val="00BF64D5"/>
    <w:rsid w:val="00BF6F8F"/>
    <w:rsid w:val="00BF71E1"/>
    <w:rsid w:val="00BF77B9"/>
    <w:rsid w:val="00BF7A34"/>
    <w:rsid w:val="00BF7A8E"/>
    <w:rsid w:val="00BF7C2F"/>
    <w:rsid w:val="00C0001F"/>
    <w:rsid w:val="00C00572"/>
    <w:rsid w:val="00C005EA"/>
    <w:rsid w:val="00C0072B"/>
    <w:rsid w:val="00C00846"/>
    <w:rsid w:val="00C00F97"/>
    <w:rsid w:val="00C01C22"/>
    <w:rsid w:val="00C0310A"/>
    <w:rsid w:val="00C03A0D"/>
    <w:rsid w:val="00C03C30"/>
    <w:rsid w:val="00C03EB2"/>
    <w:rsid w:val="00C0407E"/>
    <w:rsid w:val="00C05324"/>
    <w:rsid w:val="00C06660"/>
    <w:rsid w:val="00C06A7A"/>
    <w:rsid w:val="00C06B0D"/>
    <w:rsid w:val="00C07165"/>
    <w:rsid w:val="00C074CA"/>
    <w:rsid w:val="00C0762C"/>
    <w:rsid w:val="00C07792"/>
    <w:rsid w:val="00C07DC5"/>
    <w:rsid w:val="00C1181F"/>
    <w:rsid w:val="00C11AF9"/>
    <w:rsid w:val="00C11EA2"/>
    <w:rsid w:val="00C1227D"/>
    <w:rsid w:val="00C13849"/>
    <w:rsid w:val="00C13C53"/>
    <w:rsid w:val="00C144DB"/>
    <w:rsid w:val="00C1453F"/>
    <w:rsid w:val="00C14561"/>
    <w:rsid w:val="00C14655"/>
    <w:rsid w:val="00C151A5"/>
    <w:rsid w:val="00C15585"/>
    <w:rsid w:val="00C16017"/>
    <w:rsid w:val="00C16356"/>
    <w:rsid w:val="00C16A19"/>
    <w:rsid w:val="00C16CDB"/>
    <w:rsid w:val="00C16DAA"/>
    <w:rsid w:val="00C171E1"/>
    <w:rsid w:val="00C20583"/>
    <w:rsid w:val="00C20E20"/>
    <w:rsid w:val="00C216B8"/>
    <w:rsid w:val="00C21F5D"/>
    <w:rsid w:val="00C222C3"/>
    <w:rsid w:val="00C23267"/>
    <w:rsid w:val="00C23420"/>
    <w:rsid w:val="00C241D1"/>
    <w:rsid w:val="00C2440B"/>
    <w:rsid w:val="00C24437"/>
    <w:rsid w:val="00C24634"/>
    <w:rsid w:val="00C2482E"/>
    <w:rsid w:val="00C24945"/>
    <w:rsid w:val="00C24E6C"/>
    <w:rsid w:val="00C254E1"/>
    <w:rsid w:val="00C25943"/>
    <w:rsid w:val="00C25BD2"/>
    <w:rsid w:val="00C25E15"/>
    <w:rsid w:val="00C25F2E"/>
    <w:rsid w:val="00C2668A"/>
    <w:rsid w:val="00C26790"/>
    <w:rsid w:val="00C27FB4"/>
    <w:rsid w:val="00C302B0"/>
    <w:rsid w:val="00C302B8"/>
    <w:rsid w:val="00C306D4"/>
    <w:rsid w:val="00C30AFD"/>
    <w:rsid w:val="00C30BE5"/>
    <w:rsid w:val="00C30CC0"/>
    <w:rsid w:val="00C3186F"/>
    <w:rsid w:val="00C31C93"/>
    <w:rsid w:val="00C3251D"/>
    <w:rsid w:val="00C328E2"/>
    <w:rsid w:val="00C32D97"/>
    <w:rsid w:val="00C32E3C"/>
    <w:rsid w:val="00C32F45"/>
    <w:rsid w:val="00C3313B"/>
    <w:rsid w:val="00C332AC"/>
    <w:rsid w:val="00C337F0"/>
    <w:rsid w:val="00C3388A"/>
    <w:rsid w:val="00C338F7"/>
    <w:rsid w:val="00C33E19"/>
    <w:rsid w:val="00C33EB6"/>
    <w:rsid w:val="00C342EC"/>
    <w:rsid w:val="00C34911"/>
    <w:rsid w:val="00C34A1A"/>
    <w:rsid w:val="00C34EEC"/>
    <w:rsid w:val="00C34F89"/>
    <w:rsid w:val="00C34F9F"/>
    <w:rsid w:val="00C356F2"/>
    <w:rsid w:val="00C35709"/>
    <w:rsid w:val="00C364D3"/>
    <w:rsid w:val="00C370A3"/>
    <w:rsid w:val="00C374D4"/>
    <w:rsid w:val="00C379B4"/>
    <w:rsid w:val="00C4071B"/>
    <w:rsid w:val="00C40A99"/>
    <w:rsid w:val="00C4157B"/>
    <w:rsid w:val="00C419AE"/>
    <w:rsid w:val="00C41FAB"/>
    <w:rsid w:val="00C42199"/>
    <w:rsid w:val="00C4260D"/>
    <w:rsid w:val="00C427BF"/>
    <w:rsid w:val="00C42C9C"/>
    <w:rsid w:val="00C43A9C"/>
    <w:rsid w:val="00C43DE6"/>
    <w:rsid w:val="00C449BD"/>
    <w:rsid w:val="00C449C5"/>
    <w:rsid w:val="00C45FA2"/>
    <w:rsid w:val="00C4606E"/>
    <w:rsid w:val="00C460E2"/>
    <w:rsid w:val="00C4666F"/>
    <w:rsid w:val="00C46754"/>
    <w:rsid w:val="00C46D1C"/>
    <w:rsid w:val="00C46D7E"/>
    <w:rsid w:val="00C46F8D"/>
    <w:rsid w:val="00C4775D"/>
    <w:rsid w:val="00C50B29"/>
    <w:rsid w:val="00C513D3"/>
    <w:rsid w:val="00C5145B"/>
    <w:rsid w:val="00C51524"/>
    <w:rsid w:val="00C51FCE"/>
    <w:rsid w:val="00C5252A"/>
    <w:rsid w:val="00C52856"/>
    <w:rsid w:val="00C52950"/>
    <w:rsid w:val="00C531E8"/>
    <w:rsid w:val="00C53330"/>
    <w:rsid w:val="00C536A1"/>
    <w:rsid w:val="00C539C8"/>
    <w:rsid w:val="00C53A3F"/>
    <w:rsid w:val="00C54591"/>
    <w:rsid w:val="00C54B26"/>
    <w:rsid w:val="00C54BC3"/>
    <w:rsid w:val="00C5527D"/>
    <w:rsid w:val="00C554B4"/>
    <w:rsid w:val="00C55575"/>
    <w:rsid w:val="00C56371"/>
    <w:rsid w:val="00C5657E"/>
    <w:rsid w:val="00C5669F"/>
    <w:rsid w:val="00C56D64"/>
    <w:rsid w:val="00C57063"/>
    <w:rsid w:val="00C5752D"/>
    <w:rsid w:val="00C575F3"/>
    <w:rsid w:val="00C5795E"/>
    <w:rsid w:val="00C60AB3"/>
    <w:rsid w:val="00C60B87"/>
    <w:rsid w:val="00C60E76"/>
    <w:rsid w:val="00C60F90"/>
    <w:rsid w:val="00C6129A"/>
    <w:rsid w:val="00C616C6"/>
    <w:rsid w:val="00C61D86"/>
    <w:rsid w:val="00C62221"/>
    <w:rsid w:val="00C629A9"/>
    <w:rsid w:val="00C63076"/>
    <w:rsid w:val="00C632BC"/>
    <w:rsid w:val="00C63480"/>
    <w:rsid w:val="00C63667"/>
    <w:rsid w:val="00C6431D"/>
    <w:rsid w:val="00C64939"/>
    <w:rsid w:val="00C64B4E"/>
    <w:rsid w:val="00C64ED1"/>
    <w:rsid w:val="00C65C33"/>
    <w:rsid w:val="00C666EA"/>
    <w:rsid w:val="00C67535"/>
    <w:rsid w:val="00C67BC5"/>
    <w:rsid w:val="00C67E0B"/>
    <w:rsid w:val="00C709CF"/>
    <w:rsid w:val="00C70CC1"/>
    <w:rsid w:val="00C71EC9"/>
    <w:rsid w:val="00C731D6"/>
    <w:rsid w:val="00C734E9"/>
    <w:rsid w:val="00C737D1"/>
    <w:rsid w:val="00C73E43"/>
    <w:rsid w:val="00C7477C"/>
    <w:rsid w:val="00C74813"/>
    <w:rsid w:val="00C76792"/>
    <w:rsid w:val="00C76D76"/>
    <w:rsid w:val="00C771DB"/>
    <w:rsid w:val="00C77740"/>
    <w:rsid w:val="00C778A1"/>
    <w:rsid w:val="00C77C77"/>
    <w:rsid w:val="00C8087F"/>
    <w:rsid w:val="00C80DC8"/>
    <w:rsid w:val="00C811D8"/>
    <w:rsid w:val="00C8216A"/>
    <w:rsid w:val="00C8267C"/>
    <w:rsid w:val="00C82AAB"/>
    <w:rsid w:val="00C82F8D"/>
    <w:rsid w:val="00C83A63"/>
    <w:rsid w:val="00C8442B"/>
    <w:rsid w:val="00C849E5"/>
    <w:rsid w:val="00C84E85"/>
    <w:rsid w:val="00C84EEF"/>
    <w:rsid w:val="00C8505A"/>
    <w:rsid w:val="00C85B30"/>
    <w:rsid w:val="00C86712"/>
    <w:rsid w:val="00C86A33"/>
    <w:rsid w:val="00C87061"/>
    <w:rsid w:val="00C87E6A"/>
    <w:rsid w:val="00C87FF2"/>
    <w:rsid w:val="00C901AF"/>
    <w:rsid w:val="00C91A6D"/>
    <w:rsid w:val="00C923F4"/>
    <w:rsid w:val="00C92954"/>
    <w:rsid w:val="00C92BCC"/>
    <w:rsid w:val="00C92C3B"/>
    <w:rsid w:val="00C92DC3"/>
    <w:rsid w:val="00C931AF"/>
    <w:rsid w:val="00C93417"/>
    <w:rsid w:val="00C935DE"/>
    <w:rsid w:val="00C93634"/>
    <w:rsid w:val="00C941B9"/>
    <w:rsid w:val="00C94385"/>
    <w:rsid w:val="00C94935"/>
    <w:rsid w:val="00C951E3"/>
    <w:rsid w:val="00C9530C"/>
    <w:rsid w:val="00C95879"/>
    <w:rsid w:val="00C95A57"/>
    <w:rsid w:val="00C9679C"/>
    <w:rsid w:val="00C96DC2"/>
    <w:rsid w:val="00C96FB3"/>
    <w:rsid w:val="00C978BB"/>
    <w:rsid w:val="00C97AEB"/>
    <w:rsid w:val="00CA06D3"/>
    <w:rsid w:val="00CA0F69"/>
    <w:rsid w:val="00CA152E"/>
    <w:rsid w:val="00CA1A92"/>
    <w:rsid w:val="00CA257C"/>
    <w:rsid w:val="00CA4430"/>
    <w:rsid w:val="00CA44BB"/>
    <w:rsid w:val="00CA467A"/>
    <w:rsid w:val="00CA4E50"/>
    <w:rsid w:val="00CA56FB"/>
    <w:rsid w:val="00CA5B33"/>
    <w:rsid w:val="00CA5FB9"/>
    <w:rsid w:val="00CA64F7"/>
    <w:rsid w:val="00CA689B"/>
    <w:rsid w:val="00CA696F"/>
    <w:rsid w:val="00CA70D8"/>
    <w:rsid w:val="00CA76D6"/>
    <w:rsid w:val="00CA77B9"/>
    <w:rsid w:val="00CA7F22"/>
    <w:rsid w:val="00CB015A"/>
    <w:rsid w:val="00CB0486"/>
    <w:rsid w:val="00CB071E"/>
    <w:rsid w:val="00CB07F7"/>
    <w:rsid w:val="00CB1D71"/>
    <w:rsid w:val="00CB29BB"/>
    <w:rsid w:val="00CB2A28"/>
    <w:rsid w:val="00CB2D9A"/>
    <w:rsid w:val="00CB30D0"/>
    <w:rsid w:val="00CB3C2F"/>
    <w:rsid w:val="00CB4280"/>
    <w:rsid w:val="00CB4A5F"/>
    <w:rsid w:val="00CB5072"/>
    <w:rsid w:val="00CB516F"/>
    <w:rsid w:val="00CB52AE"/>
    <w:rsid w:val="00CB5304"/>
    <w:rsid w:val="00CB5828"/>
    <w:rsid w:val="00CB5DF6"/>
    <w:rsid w:val="00CB65F2"/>
    <w:rsid w:val="00CB7778"/>
    <w:rsid w:val="00CB77E7"/>
    <w:rsid w:val="00CB7FD9"/>
    <w:rsid w:val="00CC0458"/>
    <w:rsid w:val="00CC06EC"/>
    <w:rsid w:val="00CC06F8"/>
    <w:rsid w:val="00CC13D8"/>
    <w:rsid w:val="00CC192D"/>
    <w:rsid w:val="00CC1B7C"/>
    <w:rsid w:val="00CC2131"/>
    <w:rsid w:val="00CC2AF4"/>
    <w:rsid w:val="00CC2BA6"/>
    <w:rsid w:val="00CC2D6F"/>
    <w:rsid w:val="00CC397B"/>
    <w:rsid w:val="00CC4303"/>
    <w:rsid w:val="00CC4343"/>
    <w:rsid w:val="00CC43ED"/>
    <w:rsid w:val="00CC4CCF"/>
    <w:rsid w:val="00CC50B6"/>
    <w:rsid w:val="00CC5434"/>
    <w:rsid w:val="00CC5CD4"/>
    <w:rsid w:val="00CC5EB3"/>
    <w:rsid w:val="00CC622F"/>
    <w:rsid w:val="00CC668E"/>
    <w:rsid w:val="00CC6EA6"/>
    <w:rsid w:val="00CC7093"/>
    <w:rsid w:val="00CC779B"/>
    <w:rsid w:val="00CC7918"/>
    <w:rsid w:val="00CD1924"/>
    <w:rsid w:val="00CD1C67"/>
    <w:rsid w:val="00CD2108"/>
    <w:rsid w:val="00CD2238"/>
    <w:rsid w:val="00CD231B"/>
    <w:rsid w:val="00CD2ACB"/>
    <w:rsid w:val="00CD2E36"/>
    <w:rsid w:val="00CD34EF"/>
    <w:rsid w:val="00CD354F"/>
    <w:rsid w:val="00CD38F5"/>
    <w:rsid w:val="00CD3A73"/>
    <w:rsid w:val="00CD46DC"/>
    <w:rsid w:val="00CD5D92"/>
    <w:rsid w:val="00CD6078"/>
    <w:rsid w:val="00CD707D"/>
    <w:rsid w:val="00CD788E"/>
    <w:rsid w:val="00CD78CA"/>
    <w:rsid w:val="00CD7BAE"/>
    <w:rsid w:val="00CD7D17"/>
    <w:rsid w:val="00CE00F5"/>
    <w:rsid w:val="00CE02D6"/>
    <w:rsid w:val="00CE046F"/>
    <w:rsid w:val="00CE06CE"/>
    <w:rsid w:val="00CE1165"/>
    <w:rsid w:val="00CE1314"/>
    <w:rsid w:val="00CE1605"/>
    <w:rsid w:val="00CE2211"/>
    <w:rsid w:val="00CE2997"/>
    <w:rsid w:val="00CE2AF4"/>
    <w:rsid w:val="00CE2B26"/>
    <w:rsid w:val="00CE3A95"/>
    <w:rsid w:val="00CE3E5B"/>
    <w:rsid w:val="00CE3FC8"/>
    <w:rsid w:val="00CE443C"/>
    <w:rsid w:val="00CE4964"/>
    <w:rsid w:val="00CE4D2F"/>
    <w:rsid w:val="00CE50B2"/>
    <w:rsid w:val="00CE5501"/>
    <w:rsid w:val="00CE5560"/>
    <w:rsid w:val="00CE5748"/>
    <w:rsid w:val="00CE5CCB"/>
    <w:rsid w:val="00CE7FB7"/>
    <w:rsid w:val="00CF0412"/>
    <w:rsid w:val="00CF0A50"/>
    <w:rsid w:val="00CF1320"/>
    <w:rsid w:val="00CF292C"/>
    <w:rsid w:val="00CF3286"/>
    <w:rsid w:val="00CF3C8F"/>
    <w:rsid w:val="00CF3E55"/>
    <w:rsid w:val="00CF4D96"/>
    <w:rsid w:val="00CF5F20"/>
    <w:rsid w:val="00CF6135"/>
    <w:rsid w:val="00CF6AAD"/>
    <w:rsid w:val="00CF6C07"/>
    <w:rsid w:val="00CF6C21"/>
    <w:rsid w:val="00CF6CDE"/>
    <w:rsid w:val="00CF7B13"/>
    <w:rsid w:val="00CF7D2D"/>
    <w:rsid w:val="00D005F4"/>
    <w:rsid w:val="00D00751"/>
    <w:rsid w:val="00D00A3F"/>
    <w:rsid w:val="00D017D8"/>
    <w:rsid w:val="00D01B48"/>
    <w:rsid w:val="00D01ECF"/>
    <w:rsid w:val="00D02023"/>
    <w:rsid w:val="00D0290F"/>
    <w:rsid w:val="00D02C77"/>
    <w:rsid w:val="00D02D2B"/>
    <w:rsid w:val="00D033FC"/>
    <w:rsid w:val="00D04CE0"/>
    <w:rsid w:val="00D05196"/>
    <w:rsid w:val="00D05C28"/>
    <w:rsid w:val="00D05FA7"/>
    <w:rsid w:val="00D0611C"/>
    <w:rsid w:val="00D0627F"/>
    <w:rsid w:val="00D06375"/>
    <w:rsid w:val="00D0637E"/>
    <w:rsid w:val="00D064A9"/>
    <w:rsid w:val="00D066BA"/>
    <w:rsid w:val="00D07273"/>
    <w:rsid w:val="00D07463"/>
    <w:rsid w:val="00D076D9"/>
    <w:rsid w:val="00D07D94"/>
    <w:rsid w:val="00D10686"/>
    <w:rsid w:val="00D11451"/>
    <w:rsid w:val="00D1165A"/>
    <w:rsid w:val="00D118EC"/>
    <w:rsid w:val="00D11D01"/>
    <w:rsid w:val="00D12471"/>
    <w:rsid w:val="00D12E5E"/>
    <w:rsid w:val="00D130E4"/>
    <w:rsid w:val="00D135F0"/>
    <w:rsid w:val="00D13677"/>
    <w:rsid w:val="00D1494D"/>
    <w:rsid w:val="00D14BCE"/>
    <w:rsid w:val="00D15ED9"/>
    <w:rsid w:val="00D16477"/>
    <w:rsid w:val="00D167E7"/>
    <w:rsid w:val="00D17648"/>
    <w:rsid w:val="00D176BF"/>
    <w:rsid w:val="00D17875"/>
    <w:rsid w:val="00D17AE1"/>
    <w:rsid w:val="00D20153"/>
    <w:rsid w:val="00D20250"/>
    <w:rsid w:val="00D212B6"/>
    <w:rsid w:val="00D216E2"/>
    <w:rsid w:val="00D228CE"/>
    <w:rsid w:val="00D22A21"/>
    <w:rsid w:val="00D22BDA"/>
    <w:rsid w:val="00D22EEE"/>
    <w:rsid w:val="00D23677"/>
    <w:rsid w:val="00D23B6D"/>
    <w:rsid w:val="00D23FB5"/>
    <w:rsid w:val="00D241C6"/>
    <w:rsid w:val="00D24335"/>
    <w:rsid w:val="00D245A9"/>
    <w:rsid w:val="00D24A39"/>
    <w:rsid w:val="00D25148"/>
    <w:rsid w:val="00D25738"/>
    <w:rsid w:val="00D25A4C"/>
    <w:rsid w:val="00D25AEB"/>
    <w:rsid w:val="00D25B3D"/>
    <w:rsid w:val="00D26492"/>
    <w:rsid w:val="00D2690D"/>
    <w:rsid w:val="00D26A04"/>
    <w:rsid w:val="00D26D91"/>
    <w:rsid w:val="00D3053C"/>
    <w:rsid w:val="00D306BA"/>
    <w:rsid w:val="00D30A35"/>
    <w:rsid w:val="00D310CF"/>
    <w:rsid w:val="00D31A9F"/>
    <w:rsid w:val="00D31D67"/>
    <w:rsid w:val="00D3220E"/>
    <w:rsid w:val="00D32980"/>
    <w:rsid w:val="00D32FE8"/>
    <w:rsid w:val="00D3417F"/>
    <w:rsid w:val="00D34302"/>
    <w:rsid w:val="00D3467B"/>
    <w:rsid w:val="00D34A5F"/>
    <w:rsid w:val="00D34EA0"/>
    <w:rsid w:val="00D35109"/>
    <w:rsid w:val="00D35311"/>
    <w:rsid w:val="00D357BB"/>
    <w:rsid w:val="00D3728D"/>
    <w:rsid w:val="00D37291"/>
    <w:rsid w:val="00D40330"/>
    <w:rsid w:val="00D404A0"/>
    <w:rsid w:val="00D404C7"/>
    <w:rsid w:val="00D40F34"/>
    <w:rsid w:val="00D41001"/>
    <w:rsid w:val="00D4100E"/>
    <w:rsid w:val="00D41354"/>
    <w:rsid w:val="00D41405"/>
    <w:rsid w:val="00D41D0E"/>
    <w:rsid w:val="00D43455"/>
    <w:rsid w:val="00D44006"/>
    <w:rsid w:val="00D44063"/>
    <w:rsid w:val="00D44382"/>
    <w:rsid w:val="00D44C7F"/>
    <w:rsid w:val="00D44DE9"/>
    <w:rsid w:val="00D44E32"/>
    <w:rsid w:val="00D45747"/>
    <w:rsid w:val="00D45CCB"/>
    <w:rsid w:val="00D4600E"/>
    <w:rsid w:val="00D4691C"/>
    <w:rsid w:val="00D469A2"/>
    <w:rsid w:val="00D47DD7"/>
    <w:rsid w:val="00D502CF"/>
    <w:rsid w:val="00D509A6"/>
    <w:rsid w:val="00D515F4"/>
    <w:rsid w:val="00D51915"/>
    <w:rsid w:val="00D52D8E"/>
    <w:rsid w:val="00D5356A"/>
    <w:rsid w:val="00D53C76"/>
    <w:rsid w:val="00D53CDE"/>
    <w:rsid w:val="00D548D5"/>
    <w:rsid w:val="00D54CD8"/>
    <w:rsid w:val="00D54EF3"/>
    <w:rsid w:val="00D55BAF"/>
    <w:rsid w:val="00D56B19"/>
    <w:rsid w:val="00D5707E"/>
    <w:rsid w:val="00D574E6"/>
    <w:rsid w:val="00D576DD"/>
    <w:rsid w:val="00D57708"/>
    <w:rsid w:val="00D609BA"/>
    <w:rsid w:val="00D6157F"/>
    <w:rsid w:val="00D617DF"/>
    <w:rsid w:val="00D61FA6"/>
    <w:rsid w:val="00D629A4"/>
    <w:rsid w:val="00D63111"/>
    <w:rsid w:val="00D63800"/>
    <w:rsid w:val="00D638CD"/>
    <w:rsid w:val="00D63B42"/>
    <w:rsid w:val="00D643A4"/>
    <w:rsid w:val="00D6477D"/>
    <w:rsid w:val="00D65329"/>
    <w:rsid w:val="00D66AB9"/>
    <w:rsid w:val="00D670C1"/>
    <w:rsid w:val="00D67692"/>
    <w:rsid w:val="00D70BAC"/>
    <w:rsid w:val="00D70F06"/>
    <w:rsid w:val="00D71037"/>
    <w:rsid w:val="00D71346"/>
    <w:rsid w:val="00D71382"/>
    <w:rsid w:val="00D71AE5"/>
    <w:rsid w:val="00D728E8"/>
    <w:rsid w:val="00D735F8"/>
    <w:rsid w:val="00D7413D"/>
    <w:rsid w:val="00D7451F"/>
    <w:rsid w:val="00D74B54"/>
    <w:rsid w:val="00D74F79"/>
    <w:rsid w:val="00D7557E"/>
    <w:rsid w:val="00D7615B"/>
    <w:rsid w:val="00D762B4"/>
    <w:rsid w:val="00D768A8"/>
    <w:rsid w:val="00D76900"/>
    <w:rsid w:val="00D76E47"/>
    <w:rsid w:val="00D77274"/>
    <w:rsid w:val="00D7777A"/>
    <w:rsid w:val="00D77D6C"/>
    <w:rsid w:val="00D80783"/>
    <w:rsid w:val="00D81635"/>
    <w:rsid w:val="00D83B49"/>
    <w:rsid w:val="00D83EE2"/>
    <w:rsid w:val="00D83F11"/>
    <w:rsid w:val="00D83F25"/>
    <w:rsid w:val="00D84700"/>
    <w:rsid w:val="00D84D12"/>
    <w:rsid w:val="00D850E4"/>
    <w:rsid w:val="00D85FAA"/>
    <w:rsid w:val="00D860BB"/>
    <w:rsid w:val="00D873E6"/>
    <w:rsid w:val="00D87411"/>
    <w:rsid w:val="00D903F1"/>
    <w:rsid w:val="00D90A07"/>
    <w:rsid w:val="00D90E0B"/>
    <w:rsid w:val="00D9110D"/>
    <w:rsid w:val="00D9149F"/>
    <w:rsid w:val="00D918FA"/>
    <w:rsid w:val="00D919F3"/>
    <w:rsid w:val="00D922A8"/>
    <w:rsid w:val="00D92E44"/>
    <w:rsid w:val="00D9342A"/>
    <w:rsid w:val="00D936CA"/>
    <w:rsid w:val="00D93E32"/>
    <w:rsid w:val="00D94164"/>
    <w:rsid w:val="00D941FF"/>
    <w:rsid w:val="00D94871"/>
    <w:rsid w:val="00D95617"/>
    <w:rsid w:val="00D95B6E"/>
    <w:rsid w:val="00D9759F"/>
    <w:rsid w:val="00D97953"/>
    <w:rsid w:val="00D97E43"/>
    <w:rsid w:val="00DA0004"/>
    <w:rsid w:val="00DA0CF8"/>
    <w:rsid w:val="00DA0D17"/>
    <w:rsid w:val="00DA0DBB"/>
    <w:rsid w:val="00DA0FF6"/>
    <w:rsid w:val="00DA1193"/>
    <w:rsid w:val="00DA1777"/>
    <w:rsid w:val="00DA31E9"/>
    <w:rsid w:val="00DA3384"/>
    <w:rsid w:val="00DA34A5"/>
    <w:rsid w:val="00DA3799"/>
    <w:rsid w:val="00DA3844"/>
    <w:rsid w:val="00DA3B98"/>
    <w:rsid w:val="00DA3BEC"/>
    <w:rsid w:val="00DA4474"/>
    <w:rsid w:val="00DA4B9B"/>
    <w:rsid w:val="00DA5081"/>
    <w:rsid w:val="00DA5391"/>
    <w:rsid w:val="00DA58C1"/>
    <w:rsid w:val="00DA5DB3"/>
    <w:rsid w:val="00DA5E8C"/>
    <w:rsid w:val="00DA5F7C"/>
    <w:rsid w:val="00DA6B8A"/>
    <w:rsid w:val="00DA7EB9"/>
    <w:rsid w:val="00DB0CC0"/>
    <w:rsid w:val="00DB117F"/>
    <w:rsid w:val="00DB1A4B"/>
    <w:rsid w:val="00DB268D"/>
    <w:rsid w:val="00DB27FA"/>
    <w:rsid w:val="00DB296B"/>
    <w:rsid w:val="00DB2C3B"/>
    <w:rsid w:val="00DB2ECB"/>
    <w:rsid w:val="00DB325F"/>
    <w:rsid w:val="00DB393A"/>
    <w:rsid w:val="00DB3F73"/>
    <w:rsid w:val="00DB4395"/>
    <w:rsid w:val="00DB49FE"/>
    <w:rsid w:val="00DB4F03"/>
    <w:rsid w:val="00DB55FD"/>
    <w:rsid w:val="00DB616C"/>
    <w:rsid w:val="00DB68AB"/>
    <w:rsid w:val="00DB7058"/>
    <w:rsid w:val="00DB7F09"/>
    <w:rsid w:val="00DC0050"/>
    <w:rsid w:val="00DC0055"/>
    <w:rsid w:val="00DC01F8"/>
    <w:rsid w:val="00DC03E9"/>
    <w:rsid w:val="00DC1C79"/>
    <w:rsid w:val="00DC2087"/>
    <w:rsid w:val="00DC2380"/>
    <w:rsid w:val="00DC254E"/>
    <w:rsid w:val="00DC3954"/>
    <w:rsid w:val="00DC3986"/>
    <w:rsid w:val="00DC4089"/>
    <w:rsid w:val="00DC455C"/>
    <w:rsid w:val="00DC45A9"/>
    <w:rsid w:val="00DC4656"/>
    <w:rsid w:val="00DC498D"/>
    <w:rsid w:val="00DC4C2D"/>
    <w:rsid w:val="00DC53A2"/>
    <w:rsid w:val="00DC6367"/>
    <w:rsid w:val="00DC684D"/>
    <w:rsid w:val="00DC6F49"/>
    <w:rsid w:val="00DC7B9B"/>
    <w:rsid w:val="00DD0E91"/>
    <w:rsid w:val="00DD1141"/>
    <w:rsid w:val="00DD17E6"/>
    <w:rsid w:val="00DD1B68"/>
    <w:rsid w:val="00DD23D5"/>
    <w:rsid w:val="00DD2801"/>
    <w:rsid w:val="00DD3051"/>
    <w:rsid w:val="00DD3B3B"/>
    <w:rsid w:val="00DD4D21"/>
    <w:rsid w:val="00DD4D2E"/>
    <w:rsid w:val="00DD593E"/>
    <w:rsid w:val="00DD5B02"/>
    <w:rsid w:val="00DD5ED2"/>
    <w:rsid w:val="00DD6E71"/>
    <w:rsid w:val="00DD789D"/>
    <w:rsid w:val="00DD7971"/>
    <w:rsid w:val="00DD7B2E"/>
    <w:rsid w:val="00DD7F05"/>
    <w:rsid w:val="00DE0B13"/>
    <w:rsid w:val="00DE1908"/>
    <w:rsid w:val="00DE191A"/>
    <w:rsid w:val="00DE1B05"/>
    <w:rsid w:val="00DE1DBC"/>
    <w:rsid w:val="00DE2EEC"/>
    <w:rsid w:val="00DE3346"/>
    <w:rsid w:val="00DE33A1"/>
    <w:rsid w:val="00DE358D"/>
    <w:rsid w:val="00DE386B"/>
    <w:rsid w:val="00DE414D"/>
    <w:rsid w:val="00DE4368"/>
    <w:rsid w:val="00DE44D2"/>
    <w:rsid w:val="00DE4922"/>
    <w:rsid w:val="00DE5092"/>
    <w:rsid w:val="00DE5971"/>
    <w:rsid w:val="00DE61A3"/>
    <w:rsid w:val="00DE638B"/>
    <w:rsid w:val="00DE6939"/>
    <w:rsid w:val="00DE6C02"/>
    <w:rsid w:val="00DE7C8E"/>
    <w:rsid w:val="00DE7EBF"/>
    <w:rsid w:val="00DF00F1"/>
    <w:rsid w:val="00DF0508"/>
    <w:rsid w:val="00DF0F4B"/>
    <w:rsid w:val="00DF17DA"/>
    <w:rsid w:val="00DF19DE"/>
    <w:rsid w:val="00DF1CF4"/>
    <w:rsid w:val="00DF2179"/>
    <w:rsid w:val="00DF21E1"/>
    <w:rsid w:val="00DF25B5"/>
    <w:rsid w:val="00DF3170"/>
    <w:rsid w:val="00DF3B35"/>
    <w:rsid w:val="00DF3CAC"/>
    <w:rsid w:val="00DF3E21"/>
    <w:rsid w:val="00DF3FB7"/>
    <w:rsid w:val="00DF46AF"/>
    <w:rsid w:val="00DF49B3"/>
    <w:rsid w:val="00DF54C0"/>
    <w:rsid w:val="00DF550F"/>
    <w:rsid w:val="00DF56B4"/>
    <w:rsid w:val="00DF585F"/>
    <w:rsid w:val="00DF5A2C"/>
    <w:rsid w:val="00DF6BFA"/>
    <w:rsid w:val="00DF6DAE"/>
    <w:rsid w:val="00DF6FE6"/>
    <w:rsid w:val="00DF7AB6"/>
    <w:rsid w:val="00E009B3"/>
    <w:rsid w:val="00E00CF9"/>
    <w:rsid w:val="00E013B3"/>
    <w:rsid w:val="00E013DF"/>
    <w:rsid w:val="00E01E90"/>
    <w:rsid w:val="00E01FD1"/>
    <w:rsid w:val="00E0274E"/>
    <w:rsid w:val="00E027DF"/>
    <w:rsid w:val="00E02EEB"/>
    <w:rsid w:val="00E0386B"/>
    <w:rsid w:val="00E046F1"/>
    <w:rsid w:val="00E04A77"/>
    <w:rsid w:val="00E04DC4"/>
    <w:rsid w:val="00E04FCE"/>
    <w:rsid w:val="00E05C87"/>
    <w:rsid w:val="00E05CD4"/>
    <w:rsid w:val="00E0607D"/>
    <w:rsid w:val="00E060A6"/>
    <w:rsid w:val="00E06BF1"/>
    <w:rsid w:val="00E07209"/>
    <w:rsid w:val="00E074FD"/>
    <w:rsid w:val="00E079A4"/>
    <w:rsid w:val="00E07D1C"/>
    <w:rsid w:val="00E11528"/>
    <w:rsid w:val="00E11813"/>
    <w:rsid w:val="00E129CE"/>
    <w:rsid w:val="00E12EDD"/>
    <w:rsid w:val="00E1361B"/>
    <w:rsid w:val="00E14689"/>
    <w:rsid w:val="00E14C2F"/>
    <w:rsid w:val="00E14F63"/>
    <w:rsid w:val="00E15399"/>
    <w:rsid w:val="00E15D6B"/>
    <w:rsid w:val="00E15F80"/>
    <w:rsid w:val="00E15FE9"/>
    <w:rsid w:val="00E1600D"/>
    <w:rsid w:val="00E16713"/>
    <w:rsid w:val="00E16C7C"/>
    <w:rsid w:val="00E20EEB"/>
    <w:rsid w:val="00E213F3"/>
    <w:rsid w:val="00E22592"/>
    <w:rsid w:val="00E22856"/>
    <w:rsid w:val="00E23574"/>
    <w:rsid w:val="00E238C0"/>
    <w:rsid w:val="00E23B5F"/>
    <w:rsid w:val="00E24221"/>
    <w:rsid w:val="00E24272"/>
    <w:rsid w:val="00E249E6"/>
    <w:rsid w:val="00E24B6E"/>
    <w:rsid w:val="00E24D4F"/>
    <w:rsid w:val="00E260A2"/>
    <w:rsid w:val="00E262DF"/>
    <w:rsid w:val="00E26683"/>
    <w:rsid w:val="00E26B37"/>
    <w:rsid w:val="00E26F77"/>
    <w:rsid w:val="00E27526"/>
    <w:rsid w:val="00E27674"/>
    <w:rsid w:val="00E27B72"/>
    <w:rsid w:val="00E27F5E"/>
    <w:rsid w:val="00E3008D"/>
    <w:rsid w:val="00E302EF"/>
    <w:rsid w:val="00E309AE"/>
    <w:rsid w:val="00E30C54"/>
    <w:rsid w:val="00E30D48"/>
    <w:rsid w:val="00E30D82"/>
    <w:rsid w:val="00E31328"/>
    <w:rsid w:val="00E31735"/>
    <w:rsid w:val="00E31FE3"/>
    <w:rsid w:val="00E322AA"/>
    <w:rsid w:val="00E32837"/>
    <w:rsid w:val="00E328CB"/>
    <w:rsid w:val="00E32BCF"/>
    <w:rsid w:val="00E3396B"/>
    <w:rsid w:val="00E341FF"/>
    <w:rsid w:val="00E34377"/>
    <w:rsid w:val="00E34580"/>
    <w:rsid w:val="00E34839"/>
    <w:rsid w:val="00E34858"/>
    <w:rsid w:val="00E34A8C"/>
    <w:rsid w:val="00E3531B"/>
    <w:rsid w:val="00E362F2"/>
    <w:rsid w:val="00E36FF0"/>
    <w:rsid w:val="00E37788"/>
    <w:rsid w:val="00E37BA1"/>
    <w:rsid w:val="00E40A47"/>
    <w:rsid w:val="00E40FFC"/>
    <w:rsid w:val="00E4117B"/>
    <w:rsid w:val="00E4163B"/>
    <w:rsid w:val="00E41C5B"/>
    <w:rsid w:val="00E4207A"/>
    <w:rsid w:val="00E4278B"/>
    <w:rsid w:val="00E435C7"/>
    <w:rsid w:val="00E4388C"/>
    <w:rsid w:val="00E441A3"/>
    <w:rsid w:val="00E44639"/>
    <w:rsid w:val="00E44913"/>
    <w:rsid w:val="00E45241"/>
    <w:rsid w:val="00E45918"/>
    <w:rsid w:val="00E45A58"/>
    <w:rsid w:val="00E464BA"/>
    <w:rsid w:val="00E467E4"/>
    <w:rsid w:val="00E46CD7"/>
    <w:rsid w:val="00E472DE"/>
    <w:rsid w:val="00E47599"/>
    <w:rsid w:val="00E47AF6"/>
    <w:rsid w:val="00E47DF4"/>
    <w:rsid w:val="00E47EC6"/>
    <w:rsid w:val="00E503B0"/>
    <w:rsid w:val="00E506ED"/>
    <w:rsid w:val="00E5092E"/>
    <w:rsid w:val="00E50E62"/>
    <w:rsid w:val="00E51B05"/>
    <w:rsid w:val="00E52356"/>
    <w:rsid w:val="00E528D8"/>
    <w:rsid w:val="00E52B59"/>
    <w:rsid w:val="00E52B67"/>
    <w:rsid w:val="00E53359"/>
    <w:rsid w:val="00E538C4"/>
    <w:rsid w:val="00E5398C"/>
    <w:rsid w:val="00E53A34"/>
    <w:rsid w:val="00E54179"/>
    <w:rsid w:val="00E5431D"/>
    <w:rsid w:val="00E54712"/>
    <w:rsid w:val="00E54AC8"/>
    <w:rsid w:val="00E54B35"/>
    <w:rsid w:val="00E5503C"/>
    <w:rsid w:val="00E5585B"/>
    <w:rsid w:val="00E55A42"/>
    <w:rsid w:val="00E566A1"/>
    <w:rsid w:val="00E5678D"/>
    <w:rsid w:val="00E577E6"/>
    <w:rsid w:val="00E57DF5"/>
    <w:rsid w:val="00E57EFF"/>
    <w:rsid w:val="00E60A93"/>
    <w:rsid w:val="00E611FB"/>
    <w:rsid w:val="00E61775"/>
    <w:rsid w:val="00E62CD6"/>
    <w:rsid w:val="00E62E9D"/>
    <w:rsid w:val="00E6345F"/>
    <w:rsid w:val="00E63820"/>
    <w:rsid w:val="00E63963"/>
    <w:rsid w:val="00E64074"/>
    <w:rsid w:val="00E64B36"/>
    <w:rsid w:val="00E64CC5"/>
    <w:rsid w:val="00E65B2F"/>
    <w:rsid w:val="00E67390"/>
    <w:rsid w:val="00E67528"/>
    <w:rsid w:val="00E679D3"/>
    <w:rsid w:val="00E67A77"/>
    <w:rsid w:val="00E67B9C"/>
    <w:rsid w:val="00E70434"/>
    <w:rsid w:val="00E706E6"/>
    <w:rsid w:val="00E70BCF"/>
    <w:rsid w:val="00E71288"/>
    <w:rsid w:val="00E712B4"/>
    <w:rsid w:val="00E715D4"/>
    <w:rsid w:val="00E720ED"/>
    <w:rsid w:val="00E72A9A"/>
    <w:rsid w:val="00E734C0"/>
    <w:rsid w:val="00E7363A"/>
    <w:rsid w:val="00E73C66"/>
    <w:rsid w:val="00E741BD"/>
    <w:rsid w:val="00E759B5"/>
    <w:rsid w:val="00E767E5"/>
    <w:rsid w:val="00E7702B"/>
    <w:rsid w:val="00E7708A"/>
    <w:rsid w:val="00E8006B"/>
    <w:rsid w:val="00E809B5"/>
    <w:rsid w:val="00E80C08"/>
    <w:rsid w:val="00E80C6F"/>
    <w:rsid w:val="00E80D1B"/>
    <w:rsid w:val="00E80E12"/>
    <w:rsid w:val="00E81755"/>
    <w:rsid w:val="00E82A8D"/>
    <w:rsid w:val="00E82CEE"/>
    <w:rsid w:val="00E82D4A"/>
    <w:rsid w:val="00E82D9E"/>
    <w:rsid w:val="00E83397"/>
    <w:rsid w:val="00E837DD"/>
    <w:rsid w:val="00E83E5A"/>
    <w:rsid w:val="00E843F2"/>
    <w:rsid w:val="00E84CD8"/>
    <w:rsid w:val="00E8569C"/>
    <w:rsid w:val="00E856EC"/>
    <w:rsid w:val="00E867A1"/>
    <w:rsid w:val="00E86B4E"/>
    <w:rsid w:val="00E87193"/>
    <w:rsid w:val="00E8761D"/>
    <w:rsid w:val="00E9020A"/>
    <w:rsid w:val="00E903D9"/>
    <w:rsid w:val="00E90590"/>
    <w:rsid w:val="00E90DFC"/>
    <w:rsid w:val="00E90E76"/>
    <w:rsid w:val="00E9130E"/>
    <w:rsid w:val="00E92718"/>
    <w:rsid w:val="00E9371B"/>
    <w:rsid w:val="00E93794"/>
    <w:rsid w:val="00E93D07"/>
    <w:rsid w:val="00E93FCC"/>
    <w:rsid w:val="00E93FCF"/>
    <w:rsid w:val="00E94139"/>
    <w:rsid w:val="00E94E1C"/>
    <w:rsid w:val="00E95371"/>
    <w:rsid w:val="00E95522"/>
    <w:rsid w:val="00E95616"/>
    <w:rsid w:val="00E96006"/>
    <w:rsid w:val="00E962B4"/>
    <w:rsid w:val="00E96856"/>
    <w:rsid w:val="00E974DB"/>
    <w:rsid w:val="00EA09D4"/>
    <w:rsid w:val="00EA1553"/>
    <w:rsid w:val="00EA15F7"/>
    <w:rsid w:val="00EA1EF9"/>
    <w:rsid w:val="00EA21D5"/>
    <w:rsid w:val="00EA23C3"/>
    <w:rsid w:val="00EA361B"/>
    <w:rsid w:val="00EA3C91"/>
    <w:rsid w:val="00EA463B"/>
    <w:rsid w:val="00EA49D7"/>
    <w:rsid w:val="00EA5728"/>
    <w:rsid w:val="00EA5974"/>
    <w:rsid w:val="00EA5F1C"/>
    <w:rsid w:val="00EA6556"/>
    <w:rsid w:val="00EA6598"/>
    <w:rsid w:val="00EA6E49"/>
    <w:rsid w:val="00EA7403"/>
    <w:rsid w:val="00EA761E"/>
    <w:rsid w:val="00EA7A14"/>
    <w:rsid w:val="00EA7B26"/>
    <w:rsid w:val="00EA7E5B"/>
    <w:rsid w:val="00EB0177"/>
    <w:rsid w:val="00EB018A"/>
    <w:rsid w:val="00EB04E9"/>
    <w:rsid w:val="00EB0789"/>
    <w:rsid w:val="00EB0C7B"/>
    <w:rsid w:val="00EB1263"/>
    <w:rsid w:val="00EB12C7"/>
    <w:rsid w:val="00EB227C"/>
    <w:rsid w:val="00EB30B3"/>
    <w:rsid w:val="00EB3779"/>
    <w:rsid w:val="00EB41E7"/>
    <w:rsid w:val="00EB4342"/>
    <w:rsid w:val="00EB5143"/>
    <w:rsid w:val="00EB55F9"/>
    <w:rsid w:val="00EB57F3"/>
    <w:rsid w:val="00EB612B"/>
    <w:rsid w:val="00EB657F"/>
    <w:rsid w:val="00EB67BA"/>
    <w:rsid w:val="00EB73B7"/>
    <w:rsid w:val="00EB7D5C"/>
    <w:rsid w:val="00EC02E6"/>
    <w:rsid w:val="00EC1147"/>
    <w:rsid w:val="00EC1374"/>
    <w:rsid w:val="00EC1D03"/>
    <w:rsid w:val="00EC22BA"/>
    <w:rsid w:val="00EC2326"/>
    <w:rsid w:val="00EC2BF3"/>
    <w:rsid w:val="00EC2F24"/>
    <w:rsid w:val="00EC5078"/>
    <w:rsid w:val="00EC5668"/>
    <w:rsid w:val="00EC57E6"/>
    <w:rsid w:val="00EC6443"/>
    <w:rsid w:val="00EC688E"/>
    <w:rsid w:val="00EC6D12"/>
    <w:rsid w:val="00ED01C7"/>
    <w:rsid w:val="00ED04EC"/>
    <w:rsid w:val="00ED0564"/>
    <w:rsid w:val="00ED0A7F"/>
    <w:rsid w:val="00ED0C4B"/>
    <w:rsid w:val="00ED0EB2"/>
    <w:rsid w:val="00ED0EDC"/>
    <w:rsid w:val="00ED0EF8"/>
    <w:rsid w:val="00ED133C"/>
    <w:rsid w:val="00ED1B1E"/>
    <w:rsid w:val="00ED1D2B"/>
    <w:rsid w:val="00ED1E53"/>
    <w:rsid w:val="00ED217C"/>
    <w:rsid w:val="00ED3179"/>
    <w:rsid w:val="00ED4A76"/>
    <w:rsid w:val="00ED4AD4"/>
    <w:rsid w:val="00ED4BC0"/>
    <w:rsid w:val="00ED4C75"/>
    <w:rsid w:val="00ED5C25"/>
    <w:rsid w:val="00ED604E"/>
    <w:rsid w:val="00ED60C4"/>
    <w:rsid w:val="00ED6F2F"/>
    <w:rsid w:val="00ED71AA"/>
    <w:rsid w:val="00ED75AE"/>
    <w:rsid w:val="00ED7947"/>
    <w:rsid w:val="00ED7ED0"/>
    <w:rsid w:val="00EE0103"/>
    <w:rsid w:val="00EE057C"/>
    <w:rsid w:val="00EE096E"/>
    <w:rsid w:val="00EE2F82"/>
    <w:rsid w:val="00EE39DA"/>
    <w:rsid w:val="00EE3E6C"/>
    <w:rsid w:val="00EE440F"/>
    <w:rsid w:val="00EE45C9"/>
    <w:rsid w:val="00EE4865"/>
    <w:rsid w:val="00EE4B91"/>
    <w:rsid w:val="00EE515D"/>
    <w:rsid w:val="00EE52D3"/>
    <w:rsid w:val="00EE56BE"/>
    <w:rsid w:val="00EE57CE"/>
    <w:rsid w:val="00EE5DFC"/>
    <w:rsid w:val="00EE5FA3"/>
    <w:rsid w:val="00EE6705"/>
    <w:rsid w:val="00EE72B9"/>
    <w:rsid w:val="00EE7320"/>
    <w:rsid w:val="00EE741B"/>
    <w:rsid w:val="00EE7703"/>
    <w:rsid w:val="00EF00A2"/>
    <w:rsid w:val="00EF016F"/>
    <w:rsid w:val="00EF07F3"/>
    <w:rsid w:val="00EF1000"/>
    <w:rsid w:val="00EF133D"/>
    <w:rsid w:val="00EF1AAE"/>
    <w:rsid w:val="00EF25E8"/>
    <w:rsid w:val="00EF2E4E"/>
    <w:rsid w:val="00EF3AA9"/>
    <w:rsid w:val="00EF3F91"/>
    <w:rsid w:val="00EF4E5A"/>
    <w:rsid w:val="00EF4FD2"/>
    <w:rsid w:val="00EF5BEF"/>
    <w:rsid w:val="00EF63B0"/>
    <w:rsid w:val="00EF6BD1"/>
    <w:rsid w:val="00EF73B3"/>
    <w:rsid w:val="00F0063B"/>
    <w:rsid w:val="00F0103E"/>
    <w:rsid w:val="00F011B1"/>
    <w:rsid w:val="00F01483"/>
    <w:rsid w:val="00F02C8C"/>
    <w:rsid w:val="00F04B38"/>
    <w:rsid w:val="00F05718"/>
    <w:rsid w:val="00F062A6"/>
    <w:rsid w:val="00F06633"/>
    <w:rsid w:val="00F066EB"/>
    <w:rsid w:val="00F06A29"/>
    <w:rsid w:val="00F06A2D"/>
    <w:rsid w:val="00F10261"/>
    <w:rsid w:val="00F10362"/>
    <w:rsid w:val="00F108C4"/>
    <w:rsid w:val="00F10D10"/>
    <w:rsid w:val="00F126B1"/>
    <w:rsid w:val="00F12B98"/>
    <w:rsid w:val="00F12FE8"/>
    <w:rsid w:val="00F139AC"/>
    <w:rsid w:val="00F13A30"/>
    <w:rsid w:val="00F13F5C"/>
    <w:rsid w:val="00F144A3"/>
    <w:rsid w:val="00F14AD8"/>
    <w:rsid w:val="00F14C65"/>
    <w:rsid w:val="00F15016"/>
    <w:rsid w:val="00F15105"/>
    <w:rsid w:val="00F1512D"/>
    <w:rsid w:val="00F1582B"/>
    <w:rsid w:val="00F1589E"/>
    <w:rsid w:val="00F1601F"/>
    <w:rsid w:val="00F16FAA"/>
    <w:rsid w:val="00F16FDE"/>
    <w:rsid w:val="00F17431"/>
    <w:rsid w:val="00F17E4E"/>
    <w:rsid w:val="00F2042B"/>
    <w:rsid w:val="00F206FF"/>
    <w:rsid w:val="00F20E59"/>
    <w:rsid w:val="00F2110D"/>
    <w:rsid w:val="00F22264"/>
    <w:rsid w:val="00F22357"/>
    <w:rsid w:val="00F22DA6"/>
    <w:rsid w:val="00F23302"/>
    <w:rsid w:val="00F235D2"/>
    <w:rsid w:val="00F237B7"/>
    <w:rsid w:val="00F239FF"/>
    <w:rsid w:val="00F23DE0"/>
    <w:rsid w:val="00F23FD1"/>
    <w:rsid w:val="00F23FE0"/>
    <w:rsid w:val="00F241AC"/>
    <w:rsid w:val="00F2480A"/>
    <w:rsid w:val="00F25211"/>
    <w:rsid w:val="00F2587C"/>
    <w:rsid w:val="00F25ECD"/>
    <w:rsid w:val="00F2643E"/>
    <w:rsid w:val="00F2658F"/>
    <w:rsid w:val="00F2677D"/>
    <w:rsid w:val="00F26B86"/>
    <w:rsid w:val="00F27164"/>
    <w:rsid w:val="00F27215"/>
    <w:rsid w:val="00F276E7"/>
    <w:rsid w:val="00F277C0"/>
    <w:rsid w:val="00F2792B"/>
    <w:rsid w:val="00F27A15"/>
    <w:rsid w:val="00F27BE7"/>
    <w:rsid w:val="00F30393"/>
    <w:rsid w:val="00F31155"/>
    <w:rsid w:val="00F31425"/>
    <w:rsid w:val="00F31686"/>
    <w:rsid w:val="00F31918"/>
    <w:rsid w:val="00F319E9"/>
    <w:rsid w:val="00F32740"/>
    <w:rsid w:val="00F32E56"/>
    <w:rsid w:val="00F33512"/>
    <w:rsid w:val="00F3367A"/>
    <w:rsid w:val="00F336F9"/>
    <w:rsid w:val="00F33E52"/>
    <w:rsid w:val="00F340AE"/>
    <w:rsid w:val="00F34909"/>
    <w:rsid w:val="00F34FD6"/>
    <w:rsid w:val="00F350F7"/>
    <w:rsid w:val="00F35F24"/>
    <w:rsid w:val="00F36979"/>
    <w:rsid w:val="00F36FE8"/>
    <w:rsid w:val="00F372BB"/>
    <w:rsid w:val="00F375EF"/>
    <w:rsid w:val="00F37805"/>
    <w:rsid w:val="00F37876"/>
    <w:rsid w:val="00F37F1E"/>
    <w:rsid w:val="00F405E7"/>
    <w:rsid w:val="00F41337"/>
    <w:rsid w:val="00F42771"/>
    <w:rsid w:val="00F42BD3"/>
    <w:rsid w:val="00F42FA5"/>
    <w:rsid w:val="00F43111"/>
    <w:rsid w:val="00F4325A"/>
    <w:rsid w:val="00F4381D"/>
    <w:rsid w:val="00F440D2"/>
    <w:rsid w:val="00F44D17"/>
    <w:rsid w:val="00F44D88"/>
    <w:rsid w:val="00F45ECE"/>
    <w:rsid w:val="00F46543"/>
    <w:rsid w:val="00F46C8B"/>
    <w:rsid w:val="00F47ABF"/>
    <w:rsid w:val="00F47EF2"/>
    <w:rsid w:val="00F50422"/>
    <w:rsid w:val="00F515B4"/>
    <w:rsid w:val="00F51795"/>
    <w:rsid w:val="00F52BDA"/>
    <w:rsid w:val="00F531AF"/>
    <w:rsid w:val="00F533E4"/>
    <w:rsid w:val="00F543B5"/>
    <w:rsid w:val="00F54775"/>
    <w:rsid w:val="00F555FC"/>
    <w:rsid w:val="00F55A9B"/>
    <w:rsid w:val="00F55F92"/>
    <w:rsid w:val="00F56159"/>
    <w:rsid w:val="00F56166"/>
    <w:rsid w:val="00F56A5D"/>
    <w:rsid w:val="00F56CF1"/>
    <w:rsid w:val="00F57548"/>
    <w:rsid w:val="00F600C3"/>
    <w:rsid w:val="00F6082C"/>
    <w:rsid w:val="00F60DB8"/>
    <w:rsid w:val="00F60E85"/>
    <w:rsid w:val="00F61826"/>
    <w:rsid w:val="00F62F43"/>
    <w:rsid w:val="00F632D0"/>
    <w:rsid w:val="00F6348A"/>
    <w:rsid w:val="00F63665"/>
    <w:rsid w:val="00F63C75"/>
    <w:rsid w:val="00F64321"/>
    <w:rsid w:val="00F645C8"/>
    <w:rsid w:val="00F64AA2"/>
    <w:rsid w:val="00F65A85"/>
    <w:rsid w:val="00F65AE9"/>
    <w:rsid w:val="00F65B0F"/>
    <w:rsid w:val="00F6635F"/>
    <w:rsid w:val="00F669A5"/>
    <w:rsid w:val="00F67E53"/>
    <w:rsid w:val="00F67E65"/>
    <w:rsid w:val="00F708E1"/>
    <w:rsid w:val="00F714F5"/>
    <w:rsid w:val="00F7195F"/>
    <w:rsid w:val="00F722A6"/>
    <w:rsid w:val="00F722CB"/>
    <w:rsid w:val="00F729D8"/>
    <w:rsid w:val="00F72FD7"/>
    <w:rsid w:val="00F73153"/>
    <w:rsid w:val="00F73EEE"/>
    <w:rsid w:val="00F743F5"/>
    <w:rsid w:val="00F74876"/>
    <w:rsid w:val="00F755F4"/>
    <w:rsid w:val="00F75D87"/>
    <w:rsid w:val="00F76AF1"/>
    <w:rsid w:val="00F778D2"/>
    <w:rsid w:val="00F8014A"/>
    <w:rsid w:val="00F80700"/>
    <w:rsid w:val="00F823BB"/>
    <w:rsid w:val="00F8272C"/>
    <w:rsid w:val="00F8289F"/>
    <w:rsid w:val="00F828EE"/>
    <w:rsid w:val="00F82C7E"/>
    <w:rsid w:val="00F82E88"/>
    <w:rsid w:val="00F83610"/>
    <w:rsid w:val="00F83837"/>
    <w:rsid w:val="00F848C8"/>
    <w:rsid w:val="00F84910"/>
    <w:rsid w:val="00F84EA2"/>
    <w:rsid w:val="00F85036"/>
    <w:rsid w:val="00F853A4"/>
    <w:rsid w:val="00F855A0"/>
    <w:rsid w:val="00F85655"/>
    <w:rsid w:val="00F856DF"/>
    <w:rsid w:val="00F85908"/>
    <w:rsid w:val="00F85E9C"/>
    <w:rsid w:val="00F86390"/>
    <w:rsid w:val="00F8791E"/>
    <w:rsid w:val="00F87C00"/>
    <w:rsid w:val="00F87FEB"/>
    <w:rsid w:val="00F90370"/>
    <w:rsid w:val="00F904CB"/>
    <w:rsid w:val="00F90502"/>
    <w:rsid w:val="00F91256"/>
    <w:rsid w:val="00F912CA"/>
    <w:rsid w:val="00F91EE4"/>
    <w:rsid w:val="00F92552"/>
    <w:rsid w:val="00F92983"/>
    <w:rsid w:val="00F92A0A"/>
    <w:rsid w:val="00F93039"/>
    <w:rsid w:val="00F93F8B"/>
    <w:rsid w:val="00F9451C"/>
    <w:rsid w:val="00F96319"/>
    <w:rsid w:val="00F966A9"/>
    <w:rsid w:val="00F967DC"/>
    <w:rsid w:val="00F96ACF"/>
    <w:rsid w:val="00F97360"/>
    <w:rsid w:val="00F976EB"/>
    <w:rsid w:val="00F97B1C"/>
    <w:rsid w:val="00FA0A1E"/>
    <w:rsid w:val="00FA0DC1"/>
    <w:rsid w:val="00FA144A"/>
    <w:rsid w:val="00FA1463"/>
    <w:rsid w:val="00FA2962"/>
    <w:rsid w:val="00FA2C09"/>
    <w:rsid w:val="00FA34CF"/>
    <w:rsid w:val="00FA36F4"/>
    <w:rsid w:val="00FA3781"/>
    <w:rsid w:val="00FA3EB1"/>
    <w:rsid w:val="00FA40B9"/>
    <w:rsid w:val="00FA41CD"/>
    <w:rsid w:val="00FA426A"/>
    <w:rsid w:val="00FA4271"/>
    <w:rsid w:val="00FA42D3"/>
    <w:rsid w:val="00FA4EFF"/>
    <w:rsid w:val="00FA520C"/>
    <w:rsid w:val="00FA56AD"/>
    <w:rsid w:val="00FA58F3"/>
    <w:rsid w:val="00FA5B22"/>
    <w:rsid w:val="00FA624D"/>
    <w:rsid w:val="00FA64F6"/>
    <w:rsid w:val="00FA66A0"/>
    <w:rsid w:val="00FA722D"/>
    <w:rsid w:val="00FA763B"/>
    <w:rsid w:val="00FB02A7"/>
    <w:rsid w:val="00FB0B96"/>
    <w:rsid w:val="00FB0DC2"/>
    <w:rsid w:val="00FB1B1A"/>
    <w:rsid w:val="00FB27D0"/>
    <w:rsid w:val="00FB27DF"/>
    <w:rsid w:val="00FB283B"/>
    <w:rsid w:val="00FB31A7"/>
    <w:rsid w:val="00FB39C9"/>
    <w:rsid w:val="00FB4541"/>
    <w:rsid w:val="00FB5D26"/>
    <w:rsid w:val="00FB5DE1"/>
    <w:rsid w:val="00FB63F8"/>
    <w:rsid w:val="00FB6C36"/>
    <w:rsid w:val="00FB6C4D"/>
    <w:rsid w:val="00FB6FEB"/>
    <w:rsid w:val="00FB7267"/>
    <w:rsid w:val="00FB7861"/>
    <w:rsid w:val="00FC0326"/>
    <w:rsid w:val="00FC0C5F"/>
    <w:rsid w:val="00FC0C8B"/>
    <w:rsid w:val="00FC11F9"/>
    <w:rsid w:val="00FC121F"/>
    <w:rsid w:val="00FC125A"/>
    <w:rsid w:val="00FC2021"/>
    <w:rsid w:val="00FC3230"/>
    <w:rsid w:val="00FC3988"/>
    <w:rsid w:val="00FC39F1"/>
    <w:rsid w:val="00FC4586"/>
    <w:rsid w:val="00FC47CF"/>
    <w:rsid w:val="00FC6116"/>
    <w:rsid w:val="00FC6226"/>
    <w:rsid w:val="00FC65EF"/>
    <w:rsid w:val="00FC664E"/>
    <w:rsid w:val="00FC68B6"/>
    <w:rsid w:val="00FC6959"/>
    <w:rsid w:val="00FC6E70"/>
    <w:rsid w:val="00FC6FD0"/>
    <w:rsid w:val="00FC7620"/>
    <w:rsid w:val="00FC799A"/>
    <w:rsid w:val="00FC7AF2"/>
    <w:rsid w:val="00FD0CC3"/>
    <w:rsid w:val="00FD0E7B"/>
    <w:rsid w:val="00FD0FF3"/>
    <w:rsid w:val="00FD14E5"/>
    <w:rsid w:val="00FD1BBF"/>
    <w:rsid w:val="00FD1F46"/>
    <w:rsid w:val="00FD2074"/>
    <w:rsid w:val="00FD2A22"/>
    <w:rsid w:val="00FD30BF"/>
    <w:rsid w:val="00FD30EC"/>
    <w:rsid w:val="00FD429B"/>
    <w:rsid w:val="00FD479F"/>
    <w:rsid w:val="00FD47AC"/>
    <w:rsid w:val="00FD4A1D"/>
    <w:rsid w:val="00FD56E3"/>
    <w:rsid w:val="00FD57F1"/>
    <w:rsid w:val="00FD5E25"/>
    <w:rsid w:val="00FD64C5"/>
    <w:rsid w:val="00FD6BB9"/>
    <w:rsid w:val="00FE081B"/>
    <w:rsid w:val="00FE086D"/>
    <w:rsid w:val="00FE0EEB"/>
    <w:rsid w:val="00FE1720"/>
    <w:rsid w:val="00FE1903"/>
    <w:rsid w:val="00FE19BF"/>
    <w:rsid w:val="00FE1A36"/>
    <w:rsid w:val="00FE2215"/>
    <w:rsid w:val="00FE22EB"/>
    <w:rsid w:val="00FE2AFC"/>
    <w:rsid w:val="00FE2D8E"/>
    <w:rsid w:val="00FE31FA"/>
    <w:rsid w:val="00FE41E0"/>
    <w:rsid w:val="00FE4453"/>
    <w:rsid w:val="00FE4C56"/>
    <w:rsid w:val="00FE54FF"/>
    <w:rsid w:val="00FE5E5A"/>
    <w:rsid w:val="00FE7015"/>
    <w:rsid w:val="00FE7678"/>
    <w:rsid w:val="00FE7C7C"/>
    <w:rsid w:val="00FE7D86"/>
    <w:rsid w:val="00FF0B23"/>
    <w:rsid w:val="00FF1023"/>
    <w:rsid w:val="00FF31C8"/>
    <w:rsid w:val="00FF327E"/>
    <w:rsid w:val="00FF32F3"/>
    <w:rsid w:val="00FF38EB"/>
    <w:rsid w:val="00FF3CFB"/>
    <w:rsid w:val="00FF3EFF"/>
    <w:rsid w:val="00FF4089"/>
    <w:rsid w:val="00FF4765"/>
    <w:rsid w:val="00FF5524"/>
    <w:rsid w:val="00FF5591"/>
    <w:rsid w:val="00FF5715"/>
    <w:rsid w:val="00FF60B1"/>
    <w:rsid w:val="00FF645F"/>
    <w:rsid w:val="00FF6B7C"/>
    <w:rsid w:val="00FF6F4D"/>
    <w:rsid w:val="00FF72B2"/>
    <w:rsid w:val="00FF74F7"/>
    <w:rsid w:val="00FF75FB"/>
    <w:rsid w:val="00FF76C4"/>
    <w:rsid w:val="00FF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 fillcolor="white" stroke="f">
      <v:fill color="white" opacity="0" color2="black"/>
      <v:stroke on="f"/>
      <v:textbox inset="0,0,0,0"/>
    </o:shapedefaults>
    <o:shapelayout v:ext="edit">
      <o:idmap v:ext="edit" data="1"/>
    </o:shapelayout>
  </w:shapeDefaults>
  <w:doNotEmbedSmartTags/>
  <w:decimalSymbol w:val="."/>
  <w:listSeparator w:val=","/>
  <w14:docId w14:val="5B369F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endnote text" w:uiPriority="0"/>
    <w:lsdException w:name="macro" w:uiPriority="0"/>
    <w:lsdException w:name="List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2C5"/>
    <w:pPr>
      <w:suppressAutoHyphens/>
    </w:pPr>
    <w:rPr>
      <w:rFonts w:cs="Verdana"/>
      <w:sz w:val="28"/>
      <w:szCs w:val="28"/>
      <w:lang w:val="th-TH"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480"/>
      <w:outlineLvl w:val="0"/>
    </w:pPr>
    <w:rPr>
      <w:rFonts w:eastAsia="MS Gothic" w:cs="Angsana New"/>
      <w:bCs/>
      <w:color w:val="002776"/>
      <w:sz w:val="40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numPr>
        <w:ilvl w:val="1"/>
        <w:numId w:val="1"/>
      </w:numPr>
      <w:spacing w:before="240"/>
      <w:outlineLvl w:val="1"/>
    </w:pPr>
    <w:rPr>
      <w:rFonts w:eastAsia="MS Gothic" w:cs="Angsana New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qFormat/>
    <w:pPr>
      <w:numPr>
        <w:ilvl w:val="3"/>
      </w:num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color w:val="595959"/>
      <w:lang w:val="en-US"/>
    </w:rPr>
  </w:style>
  <w:style w:type="paragraph" w:styleId="Heading6">
    <w:name w:val="heading 6"/>
    <w:basedOn w:val="Heading2"/>
    <w:next w:val="Normal"/>
    <w:link w:val="Heading6Char"/>
    <w:qFormat/>
    <w:pPr>
      <w:numPr>
        <w:ilvl w:val="5"/>
      </w:num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qFormat/>
    <w:pPr>
      <w:numPr>
        <w:ilvl w:val="6"/>
      </w:num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2"/>
    <w:next w:val="Normal"/>
    <w:link w:val="Heading9Char"/>
    <w:qFormat/>
    <w:pPr>
      <w:numPr>
        <w:ilvl w:val="8"/>
      </w:num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6z0">
    <w:name w:val="WW8Num6z0"/>
    <w:rPr>
      <w:b/>
      <w:bCs/>
    </w:rPr>
  </w:style>
  <w:style w:type="character" w:customStyle="1" w:styleId="WW8Num10z0">
    <w:name w:val="WW8Num10z0"/>
    <w:rPr>
      <w:rFonts w:eastAsia="Angsana New"/>
      <w:b/>
      <w:sz w:val="26"/>
    </w:rPr>
  </w:style>
  <w:style w:type="character" w:customStyle="1" w:styleId="WW8Num13z0">
    <w:name w:val="WW8Num13z0"/>
    <w:rPr>
      <w:rFonts w:ascii="Angsana New" w:eastAsia="Times New Roman" w:hAnsi="Angsana New" w:cs="Angsana New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5z0">
    <w:name w:val="WW8Num15z0"/>
    <w:rPr>
      <w:rFonts w:ascii="Angsana New" w:eastAsia="Times New Roman" w:hAnsi="Angsana New" w:cs="Angsana New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22z0">
    <w:name w:val="WW8Num22z0"/>
    <w:rPr>
      <w:rFonts w:eastAsia="Angsana New"/>
      <w:b/>
      <w:sz w:val="26"/>
    </w:rPr>
  </w:style>
  <w:style w:type="character" w:customStyle="1" w:styleId="WW8Num26z0">
    <w:name w:val="WW8Num26z0"/>
    <w:rPr>
      <w:b w:val="0"/>
    </w:rPr>
  </w:style>
  <w:style w:type="character" w:customStyle="1" w:styleId="WW8Num29z0">
    <w:name w:val="WW8Num29z0"/>
    <w:rPr>
      <w:b/>
      <w:bCs w:val="0"/>
    </w:rPr>
  </w:style>
  <w:style w:type="character" w:customStyle="1" w:styleId="Char">
    <w:name w:val="Char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WW-Char">
    <w:name w:val="WW- Char"/>
    <w:rPr>
      <w:rFonts w:eastAsia="MS Gothic" w:cs="Angsana New"/>
      <w:b/>
      <w:bCs/>
      <w:color w:val="00B0F0"/>
      <w:sz w:val="24"/>
      <w:szCs w:val="26"/>
    </w:rPr>
  </w:style>
  <w:style w:type="character" w:customStyle="1" w:styleId="WW-Char1">
    <w:name w:val="WW- Char1"/>
    <w:rPr>
      <w:rFonts w:eastAsia="MS Gothic" w:cs="Angsana New"/>
      <w:b/>
      <w:bCs/>
      <w:color w:val="92D400"/>
      <w:sz w:val="28"/>
      <w:szCs w:val="26"/>
    </w:rPr>
  </w:style>
  <w:style w:type="character" w:customStyle="1" w:styleId="WW-Char12">
    <w:name w:val="WW- Char12"/>
    <w:rPr>
      <w:rFonts w:eastAsia="MS Gothic" w:cs="Angsana New"/>
      <w:b/>
      <w:bCs/>
      <w:color w:val="002060"/>
      <w:sz w:val="24"/>
      <w:szCs w:val="26"/>
    </w:rPr>
  </w:style>
  <w:style w:type="character" w:customStyle="1" w:styleId="WW-Char123">
    <w:name w:val="WW- Char123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WW-Char1234">
    <w:name w:val="WW- Char1234"/>
    <w:rPr>
      <w:rFonts w:eastAsia="MS Gothic" w:cs="Angsana New"/>
      <w:bCs/>
      <w:color w:val="72C7E7"/>
      <w:sz w:val="28"/>
      <w:szCs w:val="26"/>
    </w:rPr>
  </w:style>
  <w:style w:type="character" w:customStyle="1" w:styleId="WW-Char12345">
    <w:name w:val="WW- Char12345"/>
    <w:rPr>
      <w:rFonts w:eastAsia="MS Gothic" w:cs="Angsana New"/>
      <w:bCs/>
      <w:color w:val="C9DD03"/>
      <w:sz w:val="28"/>
      <w:szCs w:val="26"/>
    </w:rPr>
  </w:style>
  <w:style w:type="character" w:customStyle="1" w:styleId="WW-Char123456">
    <w:name w:val="WW- Char123456"/>
    <w:rPr>
      <w:rFonts w:eastAsia="MS Gothic" w:cs="Angsana New"/>
      <w:b/>
      <w:bCs/>
      <w:color w:val="002776"/>
      <w:sz w:val="24"/>
      <w:szCs w:val="26"/>
    </w:rPr>
  </w:style>
  <w:style w:type="character" w:customStyle="1" w:styleId="WW-Char1234567">
    <w:name w:val="WW- Char1234567"/>
    <w:rPr>
      <w:rFonts w:eastAsia="MS Gothic" w:cs="Angsana New"/>
      <w:b/>
      <w:bCs/>
      <w:szCs w:val="26"/>
    </w:rPr>
  </w:style>
  <w:style w:type="character" w:customStyle="1" w:styleId="WW-Char12345678">
    <w:name w:val="WW- Char12345678"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WW-Char123456789">
    <w:name w:val="WW- Char123456789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Pr>
      <w:b/>
    </w:rPr>
  </w:style>
  <w:style w:type="character" w:customStyle="1" w:styleId="QuoteChar">
    <w:name w:val="Quote Char"/>
    <w:uiPriority w:val="29"/>
    <w:rPr>
      <w:rFonts w:ascii="Times New Roman" w:eastAsia="MS Gothic" w:hAnsi="Times New Roman" w:cs="Angsana New"/>
      <w:bCs/>
      <w:color w:val="002776"/>
      <w:sz w:val="32"/>
      <w:szCs w:val="28"/>
    </w:rPr>
  </w:style>
  <w:style w:type="character" w:customStyle="1" w:styleId="IntenseQuoteChar">
    <w:name w:val="Intense Quote Char"/>
    <w:uiPriority w:val="30"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WW-Char12345678910">
    <w:name w:val="WW- Char12345678910"/>
    <w:rPr>
      <w:rFonts w:ascii="Times New Roman" w:eastAsia="Times New Roman" w:hAnsi="Times New Roman" w:cs="LinePrinter"/>
      <w:sz w:val="28"/>
      <w:szCs w:val="28"/>
      <w:lang w:val="en-US" w:eastAsia="th-TH" w:bidi="th-TH"/>
    </w:rPr>
  </w:style>
  <w:style w:type="character" w:customStyle="1" w:styleId="WW-Char1234567891011">
    <w:name w:val="WW- Char1234567891011"/>
    <w:rPr>
      <w:rFonts w:ascii="Times New Roman" w:eastAsia="Times New Roman" w:hAnsi="Times New Roman" w:cs="Times New Roman"/>
      <w:b/>
      <w:bCs/>
      <w:color w:val="0000FF"/>
      <w:sz w:val="32"/>
      <w:szCs w:val="32"/>
      <w:lang w:val="th-TH" w:eastAsia="th-TH" w:bidi="th-TH"/>
    </w:rPr>
  </w:style>
  <w:style w:type="character" w:customStyle="1" w:styleId="Char7Char">
    <w:name w:val="Char7 Char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">
    <w:name w:val="WW- Char123456789101112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13">
    <w:name w:val="WW- Char12345678910111213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">
    <w:name w:val="WW- Char1234567891011121314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">
    <w:name w:val="WW- Char123456789101112131415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16">
    <w:name w:val="WW- Char12345678910111213141516"/>
    <w:rPr>
      <w:rFonts w:ascii="Times New Roman" w:eastAsia="Times New Roman" w:hAnsi="Times New Roman" w:cs="LinePrinter"/>
      <w:sz w:val="28"/>
      <w:szCs w:val="28"/>
      <w:shd w:val="clear" w:color="auto" w:fill="000080"/>
      <w:lang w:val="th-TH" w:eastAsia="th-TH" w:bidi="th-TH"/>
    </w:rPr>
  </w:style>
  <w:style w:type="character" w:customStyle="1" w:styleId="WW-Char1234567891011121314151617">
    <w:name w:val="WW- Char1234567891011121314151617"/>
    <w:rPr>
      <w:rFonts w:ascii="Times New Roman" w:eastAsia="Times New Roman" w:hAnsi="Times New Roman" w:cs="Times New Roman"/>
      <w:color w:val="000000"/>
      <w:sz w:val="32"/>
      <w:szCs w:val="32"/>
      <w:lang w:val="th-TH" w:eastAsia="th-TH" w:bidi="th-TH"/>
    </w:rPr>
  </w:style>
  <w:style w:type="character" w:styleId="PageNumber">
    <w:name w:val="page number"/>
    <w:basedOn w:val="DefaultParagraphFont"/>
  </w:style>
  <w:style w:type="character" w:customStyle="1" w:styleId="WW-Char123456789101112131415161718">
    <w:name w:val="WW- Char123456789101112131415161718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1516171819">
    <w:name w:val="WW- Char12345678910111213141516171819"/>
    <w:rPr>
      <w:rFonts w:ascii="LinePrinter" w:eastAsia="Times New Roman" w:hAnsi="LinePrinter" w:cs="Angsana New"/>
      <w:sz w:val="20"/>
      <w:szCs w:val="20"/>
      <w:lang w:val="en-US" w:eastAsia="th-TH" w:bidi="th-TH"/>
    </w:rPr>
  </w:style>
  <w:style w:type="character" w:customStyle="1" w:styleId="WW-Char1234567891011121314151617181920">
    <w:name w:val="WW- Char1234567891011121314151617181920"/>
    <w:rPr>
      <w:rFonts w:ascii="Tahoma" w:eastAsia="Times New Roman" w:hAnsi="Tahoma" w:cs="Angsana New"/>
      <w:sz w:val="16"/>
      <w:szCs w:val="18"/>
      <w:lang w:val="th-TH" w:eastAsia="th-TH" w:bidi="th-TH"/>
    </w:rPr>
  </w:style>
  <w:style w:type="character" w:customStyle="1" w:styleId="normalchar1">
    <w:name w:val="normal__char1"/>
    <w:rPr>
      <w:rFonts w:ascii="Angsana New" w:hAnsi="Angsana New" w:cs="Angsana New"/>
      <w:strike w:val="0"/>
      <w:dstrike w:val="0"/>
      <w:sz w:val="24"/>
      <w:szCs w:val="24"/>
      <w:u w:val="non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WW-Char123456789101112131415161718192021">
    <w:name w:val="WW- Char123456789101112131415161718192021"/>
    <w:rPr>
      <w:rFonts w:ascii="Angsana New" w:eastAsia="Times New Roman" w:hAnsi="Angsana New" w:cs="Angsana New"/>
      <w:szCs w:val="25"/>
      <w:lang w:val="x-none"/>
    </w:rPr>
  </w:style>
  <w:style w:type="character" w:customStyle="1" w:styleId="WW-Char12345678910111213141516171819202122">
    <w:name w:val="WW- Char12345678910111213141516171819202122"/>
    <w:rPr>
      <w:rFonts w:ascii="Angsana New" w:eastAsia="Times New Roman" w:hAnsi="Angsana New" w:cs="Angsana New"/>
      <w:b/>
      <w:bCs/>
      <w:szCs w:val="25"/>
      <w:lang w:val="x-non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SimSun" w:hAnsi="Arial" w:cs="Angsana New"/>
      <w:szCs w:val="37"/>
    </w:rPr>
  </w:style>
  <w:style w:type="paragraph" w:styleId="BodyText">
    <w:name w:val="Body Text"/>
    <w:basedOn w:val="Normal"/>
    <w:link w:val="BodyTextChar"/>
    <w:rPr>
      <w:rFonts w:cs="Times New Roman"/>
      <w:b/>
      <w:bCs/>
      <w:color w:val="0000FF"/>
      <w:sz w:val="32"/>
      <w:szCs w:val="32"/>
    </w:rPr>
  </w:style>
  <w:style w:type="paragraph" w:styleId="List">
    <w:name w:val="List"/>
    <w:basedOn w:val="BodyText"/>
    <w:rPr>
      <w:rFonts w:cs="Angsana New"/>
    </w:rPr>
  </w:style>
  <w:style w:type="paragraph" w:styleId="Caption">
    <w:name w:val="caption"/>
    <w:basedOn w:val="Normal"/>
    <w:next w:val="Normal"/>
    <w:qFormat/>
    <w:pPr>
      <w:ind w:left="360"/>
    </w:pPr>
    <w:rPr>
      <w:rFonts w:cs="Times New Roman"/>
      <w:color w:val="0000FF"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Title">
    <w:name w:val="Title"/>
    <w:basedOn w:val="Heading1"/>
    <w:next w:val="Normal"/>
    <w:link w:val="TitleChar"/>
    <w:qFormat/>
    <w:pPr>
      <w:numPr>
        <w:numId w:val="0"/>
      </w:numPr>
      <w:spacing w:before="600" w:after="240"/>
      <w:outlineLvl w:val="9"/>
    </w:pPr>
    <w:rPr>
      <w:sz w:val="56"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uiPriority w:val="29"/>
    <w:qFormat/>
    <w:pPr>
      <w:numPr>
        <w:numId w:val="0"/>
      </w:numPr>
      <w:spacing w:before="360" w:after="360"/>
      <w:outlineLvl w:val="9"/>
    </w:pPr>
    <w:rPr>
      <w:sz w:val="32"/>
    </w:rPr>
  </w:style>
  <w:style w:type="paragraph" w:styleId="IntenseQuote">
    <w:name w:val="Intense Quote"/>
    <w:basedOn w:val="Quote"/>
    <w:uiPriority w:val="30"/>
    <w:qFormat/>
    <w:rPr>
      <w:color w:val="92D400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cs="LinePrinter"/>
      <w:sz w:val="28"/>
      <w:szCs w:val="28"/>
      <w:lang w:eastAsia="th-TH"/>
    </w:rPr>
  </w:style>
  <w:style w:type="paragraph" w:styleId="BlockText">
    <w:name w:val="Block Text"/>
    <w:basedOn w:val="Normal"/>
    <w:pPr>
      <w:ind w:left="360" w:right="36"/>
      <w:jc w:val="both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aliases w:val=" Char7,i"/>
    <w:basedOn w:val="Normal"/>
    <w:link w:val="BodyTextIndentChar"/>
    <w:pPr>
      <w:ind w:left="360" w:hanging="360"/>
    </w:pPr>
    <w:rPr>
      <w:rFonts w:cs="Times New Roman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360" w:hanging="360"/>
      <w:jc w:val="both"/>
    </w:pPr>
    <w:rPr>
      <w:rFonts w:cs="Times New Roman"/>
      <w:color w:val="0000FF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360"/>
      <w:jc w:val="both"/>
    </w:pPr>
    <w:rPr>
      <w:rFonts w:cs="Times New Roman"/>
      <w:sz w:val="32"/>
      <w:szCs w:val="32"/>
    </w:rPr>
  </w:style>
  <w:style w:type="paragraph" w:styleId="Header">
    <w:name w:val="header"/>
    <w:aliases w:val=" Char"/>
    <w:basedOn w:val="Normal"/>
    <w:link w:val="HeaderChar"/>
  </w:style>
  <w:style w:type="paragraph" w:styleId="Footer">
    <w:name w:val="footer"/>
    <w:basedOn w:val="Normal"/>
    <w:link w:val="FooterChar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cs="LinePrinter"/>
    </w:rPr>
  </w:style>
  <w:style w:type="paragraph" w:styleId="BodyText2">
    <w:name w:val="Body Text 2"/>
    <w:basedOn w:val="Normal"/>
    <w:link w:val="BodyText2Char"/>
    <w:pPr>
      <w:ind w:right="101"/>
      <w:jc w:val="both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link w:val="BodyText3Char"/>
    <w:rPr>
      <w:rFonts w:cs="Times New Roman"/>
      <w:sz w:val="32"/>
      <w:szCs w:val="32"/>
    </w:rPr>
  </w:style>
  <w:style w:type="paragraph" w:styleId="EndnoteText">
    <w:name w:val="endnote text"/>
    <w:basedOn w:val="Normal"/>
    <w:link w:val="EndnoteTextChar"/>
    <w:rPr>
      <w:rFonts w:ascii="LinePrinter" w:hAnsi="LinePrinter" w:cs="Angsana New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Pr>
      <w:rFonts w:ascii="Tahoma" w:hAnsi="Tahoma" w:cs="Angsana New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</w:pPr>
    <w:rPr>
      <w:rFonts w:cs="Times New Roman"/>
      <w:lang w:val="en-GB"/>
    </w:rPr>
  </w:style>
  <w:style w:type="paragraph" w:customStyle="1" w:styleId="normal1">
    <w:name w:val="normal1"/>
    <w:basedOn w:val="Normal"/>
    <w:rPr>
      <w:rFonts w:ascii="Angsana New" w:hAnsi="Angsana New" w:cs="Angsana New"/>
      <w:sz w:val="24"/>
      <w:szCs w:val="24"/>
      <w:lang w:val="en-US"/>
    </w:rPr>
  </w:style>
  <w:style w:type="paragraph" w:customStyle="1" w:styleId="WW-Default">
    <w:name w:val="WW-Default"/>
    <w:pPr>
      <w:suppressAutoHyphens/>
      <w:autoSpaceDE w:val="0"/>
    </w:pPr>
    <w:rPr>
      <w:rFonts w:ascii="EucrosiaUPC" w:eastAsia="MS Mincho" w:hAnsi="EucrosiaUPC" w:cs="EucrosiaUPC"/>
      <w:color w:val="000000"/>
      <w:sz w:val="24"/>
      <w:szCs w:val="24"/>
      <w:lang w:eastAsia="th-TH"/>
    </w:rPr>
  </w:style>
  <w:style w:type="paragraph" w:customStyle="1" w:styleId="1">
    <w:name w:val="เนื้อเรื่อง1"/>
    <w:basedOn w:val="Normal"/>
    <w:pPr>
      <w:widowControl w:val="0"/>
      <w:overflowPunct w:val="0"/>
      <w:autoSpaceDE w:val="0"/>
      <w:ind w:right="386"/>
      <w:textAlignment w:val="baseline"/>
    </w:pPr>
    <w:rPr>
      <w:rFonts w:cs="CordiaUPC"/>
      <w:color w:val="800080"/>
      <w:lang w:val="en-US"/>
    </w:rPr>
  </w:style>
  <w:style w:type="paragraph" w:customStyle="1" w:styleId="a">
    <w:name w:val="เนื้อเรื่อง"/>
    <w:basedOn w:val="Normal"/>
    <w:pPr>
      <w:ind w:right="386"/>
    </w:pPr>
    <w:rPr>
      <w:rFonts w:ascii="Arial" w:hAnsi="Arial" w:cs="Cordia New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Angsana New"/>
      <w:szCs w:val="35"/>
    </w:rPr>
  </w:style>
  <w:style w:type="paragraph" w:customStyle="1" w:styleId="Char1CharCharCharCharCharChar">
    <w:name w:val="Char1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eastAsia="ar-SA" w:bidi="ar-SA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paragraph" w:customStyle="1" w:styleId="a1">
    <w:name w:val="???"/>
    <w:basedOn w:val="Normal"/>
    <w:pPr>
      <w:ind w:right="129"/>
      <w:jc w:val="right"/>
    </w:pPr>
    <w:rPr>
      <w:rFonts w:cs="Angsana New"/>
      <w:sz w:val="22"/>
      <w:szCs w:val="22"/>
    </w:rPr>
  </w:style>
  <w:style w:type="paragraph" w:styleId="CommentText">
    <w:name w:val="annotation text"/>
    <w:basedOn w:val="Normal"/>
    <w:link w:val="CommentTextChar"/>
    <w:pPr>
      <w:widowControl w:val="0"/>
      <w:autoSpaceDE w:val="0"/>
    </w:pPr>
    <w:rPr>
      <w:rFonts w:ascii="Angsana New" w:hAnsi="Angsana New" w:cs="Angsana New"/>
      <w:sz w:val="20"/>
      <w:szCs w:val="25"/>
      <w:lang w:val="x-non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Revision">
    <w:name w:val="Revision"/>
    <w:uiPriority w:val="99"/>
    <w:pPr>
      <w:suppressAutoHyphens/>
    </w:pPr>
    <w:rPr>
      <w:rFonts w:ascii="Angsana New" w:hAnsi="Angsana New"/>
      <w:sz w:val="24"/>
      <w:szCs w:val="30"/>
      <w:lang w:eastAsia="th-TH"/>
    </w:rPr>
  </w:style>
  <w:style w:type="paragraph" w:customStyle="1" w:styleId="7I-7H-">
    <w:name w:val="@7I-@#7H-"/>
    <w:basedOn w:val="Normal"/>
    <w:next w:val="Normal"/>
    <w:rPr>
      <w:rFonts w:ascii="Arial" w:eastAsia="Cordia New" w:hAnsi="Arial" w:cs="Angsana New"/>
      <w:b/>
      <w:bCs/>
      <w:sz w:val="24"/>
      <w:szCs w:val="24"/>
    </w:rPr>
  </w:style>
  <w:style w:type="paragraph" w:styleId="NormalWeb">
    <w:name w:val="Normal (Web)"/>
    <w:basedOn w:val="Normal"/>
    <w:uiPriority w:val="99"/>
    <w:pPr>
      <w:spacing w:before="280" w:after="119"/>
    </w:pPr>
    <w:rPr>
      <w:rFonts w:ascii="Tahoma" w:eastAsia="SimSun" w:hAnsi="Tahoma" w:cs="Tahoma"/>
      <w:sz w:val="24"/>
      <w:szCs w:val="24"/>
      <w:lang w:val="en-U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character" w:customStyle="1" w:styleId="HeaderChar">
    <w:name w:val="Header Char"/>
    <w:aliases w:val=" Char Char"/>
    <w:link w:val="Header"/>
    <w:rsid w:val="002B2C43"/>
    <w:rPr>
      <w:rFonts w:cs="Verdana"/>
      <w:sz w:val="28"/>
      <w:szCs w:val="28"/>
      <w:lang w:val="th-TH" w:eastAsia="th-TH"/>
    </w:rPr>
  </w:style>
  <w:style w:type="paragraph" w:customStyle="1" w:styleId="HTMLPreformatted3">
    <w:name w:val="HTML Preformatted3"/>
    <w:basedOn w:val="Normal"/>
    <w:rsid w:val="00A173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SimSun" w:hAnsi="Courier New" w:cs="Courier New"/>
      <w:sz w:val="18"/>
      <w:szCs w:val="18"/>
      <w:lang w:val="en-US" w:eastAsia="zh-CN"/>
    </w:rPr>
  </w:style>
  <w:style w:type="character" w:customStyle="1" w:styleId="BodyTextIndent2Char">
    <w:name w:val="Body Text Indent 2 Char"/>
    <w:link w:val="BodyTextIndent2"/>
    <w:rsid w:val="00952711"/>
    <w:rPr>
      <w:rFonts w:cs="Times New Roman"/>
      <w:color w:val="0000FF"/>
      <w:sz w:val="32"/>
      <w:szCs w:val="32"/>
      <w:lang w:val="th-TH" w:eastAsia="th-TH"/>
    </w:rPr>
  </w:style>
  <w:style w:type="table" w:styleId="TableGrid">
    <w:name w:val="Table Grid"/>
    <w:basedOn w:val="TableNormal"/>
    <w:uiPriority w:val="59"/>
    <w:rsid w:val="0044318A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6">
    <w:name w:val="index 6"/>
    <w:basedOn w:val="Normal"/>
    <w:next w:val="Normal"/>
    <w:uiPriority w:val="99"/>
    <w:semiHidden/>
    <w:rsid w:val="00105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line="240" w:lineRule="atLeast"/>
      <w:ind w:left="1702" w:hanging="284"/>
    </w:pPr>
    <w:rPr>
      <w:rFonts w:ascii="Arial" w:hAnsi="Arial" w:cs="Angsana New"/>
      <w:sz w:val="18"/>
      <w:szCs w:val="18"/>
      <w:lang w:val="en-US" w:eastAsia="en-US"/>
    </w:rPr>
  </w:style>
  <w:style w:type="character" w:styleId="Hyperlink">
    <w:name w:val="Hyperlink"/>
    <w:uiPriority w:val="99"/>
    <w:unhideWhenUsed/>
    <w:rsid w:val="00827B6B"/>
    <w:rPr>
      <w:color w:val="0000FF"/>
      <w:u w:val="single"/>
    </w:rPr>
  </w:style>
  <w:style w:type="paragraph" w:customStyle="1" w:styleId="a2">
    <w:name w:val="???????"/>
    <w:basedOn w:val="Normal"/>
    <w:rsid w:val="00C25E15"/>
    <w:pPr>
      <w:tabs>
        <w:tab w:val="left" w:pos="1080"/>
      </w:tabs>
      <w:suppressAutoHyphens w:val="0"/>
      <w:autoSpaceDE w:val="0"/>
      <w:autoSpaceDN w:val="0"/>
      <w:jc w:val="both"/>
    </w:pPr>
    <w:rPr>
      <w:rFonts w:ascii="Angsana New" w:hAnsi="Angsana New" w:cs="Angsana New"/>
      <w:sz w:val="30"/>
      <w:szCs w:val="30"/>
      <w:lang w:val="en-US" w:eastAsia="en-US"/>
    </w:rPr>
  </w:style>
  <w:style w:type="numbering" w:customStyle="1" w:styleId="NoList1">
    <w:name w:val="No List1"/>
    <w:next w:val="NoList"/>
    <w:semiHidden/>
    <w:rsid w:val="00B926DE"/>
  </w:style>
  <w:style w:type="character" w:customStyle="1" w:styleId="BodyText3Char">
    <w:name w:val="Body Text 3 Char"/>
    <w:link w:val="BodyText3"/>
    <w:rsid w:val="00B926DE"/>
    <w:rPr>
      <w:rFonts w:cs="Times New Roman"/>
      <w:sz w:val="32"/>
      <w:szCs w:val="32"/>
      <w:lang w:val="th-TH" w:eastAsia="th-TH"/>
    </w:rPr>
  </w:style>
  <w:style w:type="table" w:customStyle="1" w:styleId="TableGrid1">
    <w:name w:val="Table Grid1"/>
    <w:basedOn w:val="TableNormal"/>
    <w:next w:val="TableGrid"/>
    <w:uiPriority w:val="59"/>
    <w:rsid w:val="00B926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aliases w:val=" Char7 Char,i Char"/>
    <w:link w:val="BodyTextIndent"/>
    <w:uiPriority w:val="99"/>
    <w:rsid w:val="00B926DE"/>
    <w:rPr>
      <w:rFonts w:cs="Times New Roman"/>
      <w:color w:val="0000FF"/>
      <w:sz w:val="32"/>
      <w:szCs w:val="32"/>
      <w:lang w:val="th-TH" w:eastAsia="th-TH"/>
    </w:rPr>
  </w:style>
  <w:style w:type="character" w:customStyle="1" w:styleId="BodyText2Char">
    <w:name w:val="Body Text 2 Char"/>
    <w:link w:val="BodyText2"/>
    <w:rsid w:val="00B926DE"/>
    <w:rPr>
      <w:rFonts w:cs="Times New Roman"/>
      <w:color w:val="000000"/>
      <w:sz w:val="32"/>
      <w:szCs w:val="32"/>
      <w:lang w:val="th-TH" w:eastAsia="th-TH"/>
    </w:rPr>
  </w:style>
  <w:style w:type="character" w:customStyle="1" w:styleId="FooterChar">
    <w:name w:val="Footer Char"/>
    <w:link w:val="Footer"/>
    <w:rsid w:val="00B926DE"/>
    <w:rPr>
      <w:rFonts w:cs="Verdana"/>
      <w:sz w:val="28"/>
      <w:szCs w:val="28"/>
      <w:lang w:val="th-TH" w:eastAsia="th-TH"/>
    </w:rPr>
  </w:style>
  <w:style w:type="character" w:customStyle="1" w:styleId="CommentTextChar">
    <w:name w:val="Comment Text Char"/>
    <w:link w:val="CommentText"/>
    <w:rsid w:val="00B926DE"/>
    <w:rPr>
      <w:rFonts w:ascii="Angsana New" w:hAnsi="Angsana New"/>
      <w:szCs w:val="25"/>
      <w:lang w:val="x-none" w:eastAsia="th-TH"/>
    </w:rPr>
  </w:style>
  <w:style w:type="character" w:customStyle="1" w:styleId="CommentSubjectChar">
    <w:name w:val="Comment Subject Char"/>
    <w:link w:val="CommentSubject"/>
    <w:rsid w:val="00B926DE"/>
    <w:rPr>
      <w:rFonts w:ascii="Angsana New" w:hAnsi="Angsana New"/>
      <w:b/>
      <w:bCs/>
      <w:szCs w:val="25"/>
      <w:lang w:val="x-none" w:eastAsia="th-TH"/>
    </w:rPr>
  </w:style>
  <w:style w:type="character" w:customStyle="1" w:styleId="Heading1Char">
    <w:name w:val="Heading 1 Char"/>
    <w:link w:val="Heading1"/>
    <w:rsid w:val="00B926DE"/>
    <w:rPr>
      <w:rFonts w:eastAsia="MS Gothic"/>
      <w:bCs/>
      <w:color w:val="002776"/>
      <w:sz w:val="40"/>
      <w:szCs w:val="28"/>
      <w:lang w:val="th-TH" w:eastAsia="th-TH"/>
    </w:rPr>
  </w:style>
  <w:style w:type="paragraph" w:customStyle="1" w:styleId="7I-7H-0">
    <w:name w:val="@7I-@#7H-"/>
    <w:basedOn w:val="Normal"/>
    <w:next w:val="Normal"/>
    <w:rsid w:val="00B926DE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character" w:customStyle="1" w:styleId="Heading2Char">
    <w:name w:val="Heading 2 Char"/>
    <w:link w:val="Heading2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3Char">
    <w:name w:val="Heading 3 Char"/>
    <w:link w:val="Heading3"/>
    <w:rsid w:val="00B926DE"/>
    <w:rPr>
      <w:rFonts w:eastAsia="MS Gothic"/>
      <w:b/>
      <w:bCs/>
      <w:color w:val="92D400"/>
      <w:sz w:val="24"/>
      <w:szCs w:val="26"/>
      <w:lang w:val="th-TH" w:eastAsia="th-TH"/>
    </w:rPr>
  </w:style>
  <w:style w:type="character" w:customStyle="1" w:styleId="Heading4Char">
    <w:name w:val="Heading 4 Char"/>
    <w:link w:val="Heading4"/>
    <w:rsid w:val="00B926DE"/>
    <w:rPr>
      <w:rFonts w:eastAsia="MS Gothic"/>
      <w:b/>
      <w:bCs/>
      <w:color w:val="002060"/>
      <w:sz w:val="24"/>
      <w:szCs w:val="26"/>
      <w:lang w:val="th-TH" w:eastAsia="th-TH"/>
    </w:rPr>
  </w:style>
  <w:style w:type="character" w:customStyle="1" w:styleId="Heading5Char">
    <w:name w:val="Heading 5 Char"/>
    <w:link w:val="Heading5"/>
    <w:rsid w:val="00B926DE"/>
    <w:rPr>
      <w:rFonts w:eastAsia="MS Gothic"/>
      <w:b/>
      <w:bCs/>
      <w:color w:val="595959"/>
      <w:sz w:val="24"/>
      <w:szCs w:val="26"/>
      <w:lang w:eastAsia="th-TH"/>
    </w:rPr>
  </w:style>
  <w:style w:type="character" w:customStyle="1" w:styleId="Heading6Char">
    <w:name w:val="Heading 6 Char"/>
    <w:link w:val="Heading6"/>
    <w:rsid w:val="00B926DE"/>
    <w:rPr>
      <w:rFonts w:eastAsia="MS Gothic"/>
      <w:bCs/>
      <w:color w:val="72C7E7"/>
      <w:sz w:val="24"/>
      <w:szCs w:val="26"/>
      <w:lang w:val="th-TH" w:eastAsia="th-TH"/>
    </w:rPr>
  </w:style>
  <w:style w:type="character" w:customStyle="1" w:styleId="Heading7Char">
    <w:name w:val="Heading 7 Char"/>
    <w:link w:val="Heading7"/>
    <w:rsid w:val="00B926DE"/>
    <w:rPr>
      <w:rFonts w:eastAsia="MS Gothic"/>
      <w:bCs/>
      <w:color w:val="C9DD03"/>
      <w:sz w:val="24"/>
      <w:szCs w:val="26"/>
      <w:lang w:val="th-TH" w:eastAsia="th-TH"/>
    </w:rPr>
  </w:style>
  <w:style w:type="character" w:customStyle="1" w:styleId="Heading8Char">
    <w:name w:val="Heading 8 Char"/>
    <w:link w:val="Heading8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9Char">
    <w:name w:val="Heading 9 Char"/>
    <w:link w:val="Heading9"/>
    <w:rsid w:val="00B926DE"/>
    <w:rPr>
      <w:rFonts w:eastAsia="MS Gothic"/>
      <w:b/>
      <w:bCs/>
      <w:sz w:val="22"/>
      <w:szCs w:val="26"/>
      <w:lang w:val="th-TH" w:eastAsia="th-TH"/>
    </w:rPr>
  </w:style>
  <w:style w:type="character" w:customStyle="1" w:styleId="MacroTextChar">
    <w:name w:val="Macro Text Char"/>
    <w:link w:val="MacroText"/>
    <w:rsid w:val="00B926DE"/>
    <w:rPr>
      <w:rFonts w:cs="LinePrinter"/>
      <w:sz w:val="28"/>
      <w:szCs w:val="28"/>
      <w:lang w:eastAsia="th-TH"/>
    </w:rPr>
  </w:style>
  <w:style w:type="character" w:customStyle="1" w:styleId="TitleChar">
    <w:name w:val="Title Char"/>
    <w:link w:val="Title"/>
    <w:rsid w:val="00B926DE"/>
    <w:rPr>
      <w:rFonts w:eastAsia="MS Gothic"/>
      <w:bCs/>
      <w:color w:val="002776"/>
      <w:sz w:val="56"/>
      <w:szCs w:val="28"/>
      <w:lang w:val="th-TH" w:eastAsia="th-TH"/>
    </w:rPr>
  </w:style>
  <w:style w:type="character" w:customStyle="1" w:styleId="BodyTextChar">
    <w:name w:val="Body Text Char"/>
    <w:link w:val="BodyText"/>
    <w:rsid w:val="00B926DE"/>
    <w:rPr>
      <w:rFonts w:cs="Times New Roman"/>
      <w:b/>
      <w:bCs/>
      <w:color w:val="0000FF"/>
      <w:sz w:val="32"/>
      <w:szCs w:val="32"/>
      <w:lang w:val="th-TH" w:eastAsia="th-TH"/>
    </w:rPr>
  </w:style>
  <w:style w:type="character" w:customStyle="1" w:styleId="BodyTextIndent3Char">
    <w:name w:val="Body Text Indent 3 Char"/>
    <w:link w:val="BodyTextIndent3"/>
    <w:rsid w:val="00B926DE"/>
    <w:rPr>
      <w:rFonts w:cs="Times New Roman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B926DE"/>
    <w:rPr>
      <w:rFonts w:eastAsia="MS Gothic"/>
      <w:bCs/>
      <w:color w:val="92D400"/>
      <w:sz w:val="56"/>
      <w:szCs w:val="28"/>
      <w:lang w:val="th-TH" w:eastAsia="th-TH"/>
    </w:rPr>
  </w:style>
  <w:style w:type="character" w:customStyle="1" w:styleId="DocumentMapChar">
    <w:name w:val="Document Map Char"/>
    <w:link w:val="DocumentMap"/>
    <w:rsid w:val="00B926DE"/>
    <w:rPr>
      <w:rFonts w:cs="LinePrinter"/>
      <w:sz w:val="28"/>
      <w:szCs w:val="28"/>
      <w:shd w:val="clear" w:color="auto" w:fill="000080"/>
      <w:lang w:val="th-TH" w:eastAsia="th-TH"/>
    </w:rPr>
  </w:style>
  <w:style w:type="character" w:customStyle="1" w:styleId="EndnoteTextChar">
    <w:name w:val="Endnote Text Char"/>
    <w:link w:val="EndnoteText"/>
    <w:rsid w:val="00B926DE"/>
    <w:rPr>
      <w:rFonts w:ascii="LinePrinter" w:hAnsi="LinePrinter"/>
      <w:lang w:eastAsia="th-TH"/>
    </w:rPr>
  </w:style>
  <w:style w:type="character" w:customStyle="1" w:styleId="BalloonTextChar">
    <w:name w:val="Balloon Text Char"/>
    <w:link w:val="BalloonText"/>
    <w:rsid w:val="00B926DE"/>
    <w:rPr>
      <w:rFonts w:ascii="Tahoma" w:hAnsi="Tahoma"/>
      <w:sz w:val="16"/>
      <w:szCs w:val="18"/>
      <w:lang w:val="th-TH" w:eastAsia="th-TH"/>
    </w:rPr>
  </w:style>
  <w:style w:type="table" w:customStyle="1" w:styleId="TableGrid11">
    <w:name w:val="Table Grid11"/>
    <w:basedOn w:val="TableNormal"/>
    <w:next w:val="TableGrid"/>
    <w:uiPriority w:val="59"/>
    <w:rsid w:val="00B926DE"/>
    <w:rPr>
      <w:rFonts w:ascii="Calibri" w:eastAsia="Verdana" w:hAnsi="Calibri" w:cs="BrowalliaUPC"/>
      <w:sz w:val="22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1">
    <w:name w:val="@7I-@#7H-"/>
    <w:basedOn w:val="Normal"/>
    <w:next w:val="Normal"/>
    <w:rsid w:val="007725CD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customStyle="1" w:styleId="7I-7H-2">
    <w:name w:val="@7I-@#7H-"/>
    <w:basedOn w:val="Normal"/>
    <w:next w:val="Normal"/>
    <w:rsid w:val="000D6C07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endnote text" w:uiPriority="0"/>
    <w:lsdException w:name="macro" w:uiPriority="0"/>
    <w:lsdException w:name="List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2C5"/>
    <w:pPr>
      <w:suppressAutoHyphens/>
    </w:pPr>
    <w:rPr>
      <w:rFonts w:cs="Verdana"/>
      <w:sz w:val="28"/>
      <w:szCs w:val="28"/>
      <w:lang w:val="th-TH"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480"/>
      <w:outlineLvl w:val="0"/>
    </w:pPr>
    <w:rPr>
      <w:rFonts w:eastAsia="MS Gothic" w:cs="Angsana New"/>
      <w:bCs/>
      <w:color w:val="002776"/>
      <w:sz w:val="40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numPr>
        <w:ilvl w:val="1"/>
        <w:numId w:val="1"/>
      </w:numPr>
      <w:spacing w:before="240"/>
      <w:outlineLvl w:val="1"/>
    </w:pPr>
    <w:rPr>
      <w:rFonts w:eastAsia="MS Gothic" w:cs="Angsana New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qFormat/>
    <w:pPr>
      <w:numPr>
        <w:ilvl w:val="3"/>
      </w:num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color w:val="595959"/>
      <w:lang w:val="en-US"/>
    </w:rPr>
  </w:style>
  <w:style w:type="paragraph" w:styleId="Heading6">
    <w:name w:val="heading 6"/>
    <w:basedOn w:val="Heading2"/>
    <w:next w:val="Normal"/>
    <w:link w:val="Heading6Char"/>
    <w:qFormat/>
    <w:pPr>
      <w:numPr>
        <w:ilvl w:val="5"/>
      </w:num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qFormat/>
    <w:pPr>
      <w:numPr>
        <w:ilvl w:val="6"/>
      </w:num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2"/>
    <w:next w:val="Normal"/>
    <w:link w:val="Heading9Char"/>
    <w:qFormat/>
    <w:pPr>
      <w:numPr>
        <w:ilvl w:val="8"/>
      </w:num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6z0">
    <w:name w:val="WW8Num6z0"/>
    <w:rPr>
      <w:b/>
      <w:bCs/>
    </w:rPr>
  </w:style>
  <w:style w:type="character" w:customStyle="1" w:styleId="WW8Num10z0">
    <w:name w:val="WW8Num10z0"/>
    <w:rPr>
      <w:rFonts w:eastAsia="Angsana New"/>
      <w:b/>
      <w:sz w:val="26"/>
    </w:rPr>
  </w:style>
  <w:style w:type="character" w:customStyle="1" w:styleId="WW8Num13z0">
    <w:name w:val="WW8Num13z0"/>
    <w:rPr>
      <w:rFonts w:ascii="Angsana New" w:eastAsia="Times New Roman" w:hAnsi="Angsana New" w:cs="Angsana New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5z0">
    <w:name w:val="WW8Num15z0"/>
    <w:rPr>
      <w:rFonts w:ascii="Angsana New" w:eastAsia="Times New Roman" w:hAnsi="Angsana New" w:cs="Angsana New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22z0">
    <w:name w:val="WW8Num22z0"/>
    <w:rPr>
      <w:rFonts w:eastAsia="Angsana New"/>
      <w:b/>
      <w:sz w:val="26"/>
    </w:rPr>
  </w:style>
  <w:style w:type="character" w:customStyle="1" w:styleId="WW8Num26z0">
    <w:name w:val="WW8Num26z0"/>
    <w:rPr>
      <w:b w:val="0"/>
    </w:rPr>
  </w:style>
  <w:style w:type="character" w:customStyle="1" w:styleId="WW8Num29z0">
    <w:name w:val="WW8Num29z0"/>
    <w:rPr>
      <w:b/>
      <w:bCs w:val="0"/>
    </w:rPr>
  </w:style>
  <w:style w:type="character" w:customStyle="1" w:styleId="Char">
    <w:name w:val="Char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WW-Char">
    <w:name w:val="WW- Char"/>
    <w:rPr>
      <w:rFonts w:eastAsia="MS Gothic" w:cs="Angsana New"/>
      <w:b/>
      <w:bCs/>
      <w:color w:val="00B0F0"/>
      <w:sz w:val="24"/>
      <w:szCs w:val="26"/>
    </w:rPr>
  </w:style>
  <w:style w:type="character" w:customStyle="1" w:styleId="WW-Char1">
    <w:name w:val="WW- Char1"/>
    <w:rPr>
      <w:rFonts w:eastAsia="MS Gothic" w:cs="Angsana New"/>
      <w:b/>
      <w:bCs/>
      <w:color w:val="92D400"/>
      <w:sz w:val="28"/>
      <w:szCs w:val="26"/>
    </w:rPr>
  </w:style>
  <w:style w:type="character" w:customStyle="1" w:styleId="WW-Char12">
    <w:name w:val="WW- Char12"/>
    <w:rPr>
      <w:rFonts w:eastAsia="MS Gothic" w:cs="Angsana New"/>
      <w:b/>
      <w:bCs/>
      <w:color w:val="002060"/>
      <w:sz w:val="24"/>
      <w:szCs w:val="26"/>
    </w:rPr>
  </w:style>
  <w:style w:type="character" w:customStyle="1" w:styleId="WW-Char123">
    <w:name w:val="WW- Char123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WW-Char1234">
    <w:name w:val="WW- Char1234"/>
    <w:rPr>
      <w:rFonts w:eastAsia="MS Gothic" w:cs="Angsana New"/>
      <w:bCs/>
      <w:color w:val="72C7E7"/>
      <w:sz w:val="28"/>
      <w:szCs w:val="26"/>
    </w:rPr>
  </w:style>
  <w:style w:type="character" w:customStyle="1" w:styleId="WW-Char12345">
    <w:name w:val="WW- Char12345"/>
    <w:rPr>
      <w:rFonts w:eastAsia="MS Gothic" w:cs="Angsana New"/>
      <w:bCs/>
      <w:color w:val="C9DD03"/>
      <w:sz w:val="28"/>
      <w:szCs w:val="26"/>
    </w:rPr>
  </w:style>
  <w:style w:type="character" w:customStyle="1" w:styleId="WW-Char123456">
    <w:name w:val="WW- Char123456"/>
    <w:rPr>
      <w:rFonts w:eastAsia="MS Gothic" w:cs="Angsana New"/>
      <w:b/>
      <w:bCs/>
      <w:color w:val="002776"/>
      <w:sz w:val="24"/>
      <w:szCs w:val="26"/>
    </w:rPr>
  </w:style>
  <w:style w:type="character" w:customStyle="1" w:styleId="WW-Char1234567">
    <w:name w:val="WW- Char1234567"/>
    <w:rPr>
      <w:rFonts w:eastAsia="MS Gothic" w:cs="Angsana New"/>
      <w:b/>
      <w:bCs/>
      <w:szCs w:val="26"/>
    </w:rPr>
  </w:style>
  <w:style w:type="character" w:customStyle="1" w:styleId="WW-Char12345678">
    <w:name w:val="WW- Char12345678"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WW-Char123456789">
    <w:name w:val="WW- Char123456789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Pr>
      <w:b/>
    </w:rPr>
  </w:style>
  <w:style w:type="character" w:customStyle="1" w:styleId="QuoteChar">
    <w:name w:val="Quote Char"/>
    <w:uiPriority w:val="29"/>
    <w:rPr>
      <w:rFonts w:ascii="Times New Roman" w:eastAsia="MS Gothic" w:hAnsi="Times New Roman" w:cs="Angsana New"/>
      <w:bCs/>
      <w:color w:val="002776"/>
      <w:sz w:val="32"/>
      <w:szCs w:val="28"/>
    </w:rPr>
  </w:style>
  <w:style w:type="character" w:customStyle="1" w:styleId="IntenseQuoteChar">
    <w:name w:val="Intense Quote Char"/>
    <w:uiPriority w:val="30"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WW-Char12345678910">
    <w:name w:val="WW- Char12345678910"/>
    <w:rPr>
      <w:rFonts w:ascii="Times New Roman" w:eastAsia="Times New Roman" w:hAnsi="Times New Roman" w:cs="LinePrinter"/>
      <w:sz w:val="28"/>
      <w:szCs w:val="28"/>
      <w:lang w:val="en-US" w:eastAsia="th-TH" w:bidi="th-TH"/>
    </w:rPr>
  </w:style>
  <w:style w:type="character" w:customStyle="1" w:styleId="WW-Char1234567891011">
    <w:name w:val="WW- Char1234567891011"/>
    <w:rPr>
      <w:rFonts w:ascii="Times New Roman" w:eastAsia="Times New Roman" w:hAnsi="Times New Roman" w:cs="Times New Roman"/>
      <w:b/>
      <w:bCs/>
      <w:color w:val="0000FF"/>
      <w:sz w:val="32"/>
      <w:szCs w:val="32"/>
      <w:lang w:val="th-TH" w:eastAsia="th-TH" w:bidi="th-TH"/>
    </w:rPr>
  </w:style>
  <w:style w:type="character" w:customStyle="1" w:styleId="Char7Char">
    <w:name w:val="Char7 Char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">
    <w:name w:val="WW- Char123456789101112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13">
    <w:name w:val="WW- Char12345678910111213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">
    <w:name w:val="WW- Char1234567891011121314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">
    <w:name w:val="WW- Char123456789101112131415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16">
    <w:name w:val="WW- Char12345678910111213141516"/>
    <w:rPr>
      <w:rFonts w:ascii="Times New Roman" w:eastAsia="Times New Roman" w:hAnsi="Times New Roman" w:cs="LinePrinter"/>
      <w:sz w:val="28"/>
      <w:szCs w:val="28"/>
      <w:shd w:val="clear" w:color="auto" w:fill="000080"/>
      <w:lang w:val="th-TH" w:eastAsia="th-TH" w:bidi="th-TH"/>
    </w:rPr>
  </w:style>
  <w:style w:type="character" w:customStyle="1" w:styleId="WW-Char1234567891011121314151617">
    <w:name w:val="WW- Char1234567891011121314151617"/>
    <w:rPr>
      <w:rFonts w:ascii="Times New Roman" w:eastAsia="Times New Roman" w:hAnsi="Times New Roman" w:cs="Times New Roman"/>
      <w:color w:val="000000"/>
      <w:sz w:val="32"/>
      <w:szCs w:val="32"/>
      <w:lang w:val="th-TH" w:eastAsia="th-TH" w:bidi="th-TH"/>
    </w:rPr>
  </w:style>
  <w:style w:type="character" w:styleId="PageNumber">
    <w:name w:val="page number"/>
    <w:basedOn w:val="DefaultParagraphFont"/>
  </w:style>
  <w:style w:type="character" w:customStyle="1" w:styleId="WW-Char123456789101112131415161718">
    <w:name w:val="WW- Char123456789101112131415161718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1516171819">
    <w:name w:val="WW- Char12345678910111213141516171819"/>
    <w:rPr>
      <w:rFonts w:ascii="LinePrinter" w:eastAsia="Times New Roman" w:hAnsi="LinePrinter" w:cs="Angsana New"/>
      <w:sz w:val="20"/>
      <w:szCs w:val="20"/>
      <w:lang w:val="en-US" w:eastAsia="th-TH" w:bidi="th-TH"/>
    </w:rPr>
  </w:style>
  <w:style w:type="character" w:customStyle="1" w:styleId="WW-Char1234567891011121314151617181920">
    <w:name w:val="WW- Char1234567891011121314151617181920"/>
    <w:rPr>
      <w:rFonts w:ascii="Tahoma" w:eastAsia="Times New Roman" w:hAnsi="Tahoma" w:cs="Angsana New"/>
      <w:sz w:val="16"/>
      <w:szCs w:val="18"/>
      <w:lang w:val="th-TH" w:eastAsia="th-TH" w:bidi="th-TH"/>
    </w:rPr>
  </w:style>
  <w:style w:type="character" w:customStyle="1" w:styleId="normalchar1">
    <w:name w:val="normal__char1"/>
    <w:rPr>
      <w:rFonts w:ascii="Angsana New" w:hAnsi="Angsana New" w:cs="Angsana New"/>
      <w:strike w:val="0"/>
      <w:dstrike w:val="0"/>
      <w:sz w:val="24"/>
      <w:szCs w:val="24"/>
      <w:u w:val="non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WW-Char123456789101112131415161718192021">
    <w:name w:val="WW- Char123456789101112131415161718192021"/>
    <w:rPr>
      <w:rFonts w:ascii="Angsana New" w:eastAsia="Times New Roman" w:hAnsi="Angsana New" w:cs="Angsana New"/>
      <w:szCs w:val="25"/>
      <w:lang w:val="x-none"/>
    </w:rPr>
  </w:style>
  <w:style w:type="character" w:customStyle="1" w:styleId="WW-Char12345678910111213141516171819202122">
    <w:name w:val="WW- Char12345678910111213141516171819202122"/>
    <w:rPr>
      <w:rFonts w:ascii="Angsana New" w:eastAsia="Times New Roman" w:hAnsi="Angsana New" w:cs="Angsana New"/>
      <w:b/>
      <w:bCs/>
      <w:szCs w:val="25"/>
      <w:lang w:val="x-non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SimSun" w:hAnsi="Arial" w:cs="Angsana New"/>
      <w:szCs w:val="37"/>
    </w:rPr>
  </w:style>
  <w:style w:type="paragraph" w:styleId="BodyText">
    <w:name w:val="Body Text"/>
    <w:basedOn w:val="Normal"/>
    <w:link w:val="BodyTextChar"/>
    <w:rPr>
      <w:rFonts w:cs="Times New Roman"/>
      <w:b/>
      <w:bCs/>
      <w:color w:val="0000FF"/>
      <w:sz w:val="32"/>
      <w:szCs w:val="32"/>
    </w:rPr>
  </w:style>
  <w:style w:type="paragraph" w:styleId="List">
    <w:name w:val="List"/>
    <w:basedOn w:val="BodyText"/>
    <w:rPr>
      <w:rFonts w:cs="Angsana New"/>
    </w:rPr>
  </w:style>
  <w:style w:type="paragraph" w:styleId="Caption">
    <w:name w:val="caption"/>
    <w:basedOn w:val="Normal"/>
    <w:next w:val="Normal"/>
    <w:qFormat/>
    <w:pPr>
      <w:ind w:left="360"/>
    </w:pPr>
    <w:rPr>
      <w:rFonts w:cs="Times New Roman"/>
      <w:color w:val="0000FF"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Title">
    <w:name w:val="Title"/>
    <w:basedOn w:val="Heading1"/>
    <w:next w:val="Normal"/>
    <w:link w:val="TitleChar"/>
    <w:qFormat/>
    <w:pPr>
      <w:numPr>
        <w:numId w:val="0"/>
      </w:numPr>
      <w:spacing w:before="600" w:after="240"/>
      <w:outlineLvl w:val="9"/>
    </w:pPr>
    <w:rPr>
      <w:sz w:val="56"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uiPriority w:val="29"/>
    <w:qFormat/>
    <w:pPr>
      <w:numPr>
        <w:numId w:val="0"/>
      </w:numPr>
      <w:spacing w:before="360" w:after="360"/>
      <w:outlineLvl w:val="9"/>
    </w:pPr>
    <w:rPr>
      <w:sz w:val="32"/>
    </w:rPr>
  </w:style>
  <w:style w:type="paragraph" w:styleId="IntenseQuote">
    <w:name w:val="Intense Quote"/>
    <w:basedOn w:val="Quote"/>
    <w:uiPriority w:val="30"/>
    <w:qFormat/>
    <w:rPr>
      <w:color w:val="92D400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cs="LinePrinter"/>
      <w:sz w:val="28"/>
      <w:szCs w:val="28"/>
      <w:lang w:eastAsia="th-TH"/>
    </w:rPr>
  </w:style>
  <w:style w:type="paragraph" w:styleId="BlockText">
    <w:name w:val="Block Text"/>
    <w:basedOn w:val="Normal"/>
    <w:pPr>
      <w:ind w:left="360" w:right="36"/>
      <w:jc w:val="both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aliases w:val=" Char7,i"/>
    <w:basedOn w:val="Normal"/>
    <w:link w:val="BodyTextIndentChar"/>
    <w:pPr>
      <w:ind w:left="360" w:hanging="360"/>
    </w:pPr>
    <w:rPr>
      <w:rFonts w:cs="Times New Roman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360" w:hanging="360"/>
      <w:jc w:val="both"/>
    </w:pPr>
    <w:rPr>
      <w:rFonts w:cs="Times New Roman"/>
      <w:color w:val="0000FF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360"/>
      <w:jc w:val="both"/>
    </w:pPr>
    <w:rPr>
      <w:rFonts w:cs="Times New Roman"/>
      <w:sz w:val="32"/>
      <w:szCs w:val="32"/>
    </w:rPr>
  </w:style>
  <w:style w:type="paragraph" w:styleId="Header">
    <w:name w:val="header"/>
    <w:aliases w:val=" Char"/>
    <w:basedOn w:val="Normal"/>
    <w:link w:val="HeaderChar"/>
  </w:style>
  <w:style w:type="paragraph" w:styleId="Footer">
    <w:name w:val="footer"/>
    <w:basedOn w:val="Normal"/>
    <w:link w:val="FooterChar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cs="LinePrinter"/>
    </w:rPr>
  </w:style>
  <w:style w:type="paragraph" w:styleId="BodyText2">
    <w:name w:val="Body Text 2"/>
    <w:basedOn w:val="Normal"/>
    <w:link w:val="BodyText2Char"/>
    <w:pPr>
      <w:ind w:right="101"/>
      <w:jc w:val="both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link w:val="BodyText3Char"/>
    <w:rPr>
      <w:rFonts w:cs="Times New Roman"/>
      <w:sz w:val="32"/>
      <w:szCs w:val="32"/>
    </w:rPr>
  </w:style>
  <w:style w:type="paragraph" w:styleId="EndnoteText">
    <w:name w:val="endnote text"/>
    <w:basedOn w:val="Normal"/>
    <w:link w:val="EndnoteTextChar"/>
    <w:rPr>
      <w:rFonts w:ascii="LinePrinter" w:hAnsi="LinePrinter" w:cs="Angsana New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Pr>
      <w:rFonts w:ascii="Tahoma" w:hAnsi="Tahoma" w:cs="Angsana New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</w:pPr>
    <w:rPr>
      <w:rFonts w:cs="Times New Roman"/>
      <w:lang w:val="en-GB"/>
    </w:rPr>
  </w:style>
  <w:style w:type="paragraph" w:customStyle="1" w:styleId="normal1">
    <w:name w:val="normal1"/>
    <w:basedOn w:val="Normal"/>
    <w:rPr>
      <w:rFonts w:ascii="Angsana New" w:hAnsi="Angsana New" w:cs="Angsana New"/>
      <w:sz w:val="24"/>
      <w:szCs w:val="24"/>
      <w:lang w:val="en-US"/>
    </w:rPr>
  </w:style>
  <w:style w:type="paragraph" w:customStyle="1" w:styleId="WW-Default">
    <w:name w:val="WW-Default"/>
    <w:pPr>
      <w:suppressAutoHyphens/>
      <w:autoSpaceDE w:val="0"/>
    </w:pPr>
    <w:rPr>
      <w:rFonts w:ascii="EucrosiaUPC" w:eastAsia="MS Mincho" w:hAnsi="EucrosiaUPC" w:cs="EucrosiaUPC"/>
      <w:color w:val="000000"/>
      <w:sz w:val="24"/>
      <w:szCs w:val="24"/>
      <w:lang w:eastAsia="th-TH"/>
    </w:rPr>
  </w:style>
  <w:style w:type="paragraph" w:customStyle="1" w:styleId="1">
    <w:name w:val="เนื้อเรื่อง1"/>
    <w:basedOn w:val="Normal"/>
    <w:pPr>
      <w:widowControl w:val="0"/>
      <w:overflowPunct w:val="0"/>
      <w:autoSpaceDE w:val="0"/>
      <w:ind w:right="386"/>
      <w:textAlignment w:val="baseline"/>
    </w:pPr>
    <w:rPr>
      <w:rFonts w:cs="CordiaUPC"/>
      <w:color w:val="800080"/>
      <w:lang w:val="en-US"/>
    </w:rPr>
  </w:style>
  <w:style w:type="paragraph" w:customStyle="1" w:styleId="a">
    <w:name w:val="เนื้อเรื่อง"/>
    <w:basedOn w:val="Normal"/>
    <w:pPr>
      <w:ind w:right="386"/>
    </w:pPr>
    <w:rPr>
      <w:rFonts w:ascii="Arial" w:hAnsi="Arial" w:cs="Cordia New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Angsana New"/>
      <w:szCs w:val="35"/>
    </w:rPr>
  </w:style>
  <w:style w:type="paragraph" w:customStyle="1" w:styleId="Char1CharCharCharCharCharChar">
    <w:name w:val="Char1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eastAsia="ar-SA" w:bidi="ar-SA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paragraph" w:customStyle="1" w:styleId="a1">
    <w:name w:val="???"/>
    <w:basedOn w:val="Normal"/>
    <w:pPr>
      <w:ind w:right="129"/>
      <w:jc w:val="right"/>
    </w:pPr>
    <w:rPr>
      <w:rFonts w:cs="Angsana New"/>
      <w:sz w:val="22"/>
      <w:szCs w:val="22"/>
    </w:rPr>
  </w:style>
  <w:style w:type="paragraph" w:styleId="CommentText">
    <w:name w:val="annotation text"/>
    <w:basedOn w:val="Normal"/>
    <w:link w:val="CommentTextChar"/>
    <w:pPr>
      <w:widowControl w:val="0"/>
      <w:autoSpaceDE w:val="0"/>
    </w:pPr>
    <w:rPr>
      <w:rFonts w:ascii="Angsana New" w:hAnsi="Angsana New" w:cs="Angsana New"/>
      <w:sz w:val="20"/>
      <w:szCs w:val="25"/>
      <w:lang w:val="x-non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Revision">
    <w:name w:val="Revision"/>
    <w:uiPriority w:val="99"/>
    <w:pPr>
      <w:suppressAutoHyphens/>
    </w:pPr>
    <w:rPr>
      <w:rFonts w:ascii="Angsana New" w:hAnsi="Angsana New"/>
      <w:sz w:val="24"/>
      <w:szCs w:val="30"/>
      <w:lang w:eastAsia="th-TH"/>
    </w:rPr>
  </w:style>
  <w:style w:type="paragraph" w:customStyle="1" w:styleId="7I-7H-">
    <w:name w:val="@7I-@#7H-"/>
    <w:basedOn w:val="Normal"/>
    <w:next w:val="Normal"/>
    <w:rPr>
      <w:rFonts w:ascii="Arial" w:eastAsia="Cordia New" w:hAnsi="Arial" w:cs="Angsana New"/>
      <w:b/>
      <w:bCs/>
      <w:sz w:val="24"/>
      <w:szCs w:val="24"/>
    </w:rPr>
  </w:style>
  <w:style w:type="paragraph" w:styleId="NormalWeb">
    <w:name w:val="Normal (Web)"/>
    <w:basedOn w:val="Normal"/>
    <w:uiPriority w:val="99"/>
    <w:pPr>
      <w:spacing w:before="280" w:after="119"/>
    </w:pPr>
    <w:rPr>
      <w:rFonts w:ascii="Tahoma" w:eastAsia="SimSun" w:hAnsi="Tahoma" w:cs="Tahoma"/>
      <w:sz w:val="24"/>
      <w:szCs w:val="24"/>
      <w:lang w:val="en-U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character" w:customStyle="1" w:styleId="HeaderChar">
    <w:name w:val="Header Char"/>
    <w:aliases w:val=" Char Char"/>
    <w:link w:val="Header"/>
    <w:rsid w:val="002B2C43"/>
    <w:rPr>
      <w:rFonts w:cs="Verdana"/>
      <w:sz w:val="28"/>
      <w:szCs w:val="28"/>
      <w:lang w:val="th-TH" w:eastAsia="th-TH"/>
    </w:rPr>
  </w:style>
  <w:style w:type="paragraph" w:customStyle="1" w:styleId="HTMLPreformatted3">
    <w:name w:val="HTML Preformatted3"/>
    <w:basedOn w:val="Normal"/>
    <w:rsid w:val="00A173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SimSun" w:hAnsi="Courier New" w:cs="Courier New"/>
      <w:sz w:val="18"/>
      <w:szCs w:val="18"/>
      <w:lang w:val="en-US" w:eastAsia="zh-CN"/>
    </w:rPr>
  </w:style>
  <w:style w:type="character" w:customStyle="1" w:styleId="BodyTextIndent2Char">
    <w:name w:val="Body Text Indent 2 Char"/>
    <w:link w:val="BodyTextIndent2"/>
    <w:rsid w:val="00952711"/>
    <w:rPr>
      <w:rFonts w:cs="Times New Roman"/>
      <w:color w:val="0000FF"/>
      <w:sz w:val="32"/>
      <w:szCs w:val="32"/>
      <w:lang w:val="th-TH" w:eastAsia="th-TH"/>
    </w:rPr>
  </w:style>
  <w:style w:type="table" w:styleId="TableGrid">
    <w:name w:val="Table Grid"/>
    <w:basedOn w:val="TableNormal"/>
    <w:uiPriority w:val="59"/>
    <w:rsid w:val="0044318A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6">
    <w:name w:val="index 6"/>
    <w:basedOn w:val="Normal"/>
    <w:next w:val="Normal"/>
    <w:uiPriority w:val="99"/>
    <w:semiHidden/>
    <w:rsid w:val="00105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line="240" w:lineRule="atLeast"/>
      <w:ind w:left="1702" w:hanging="284"/>
    </w:pPr>
    <w:rPr>
      <w:rFonts w:ascii="Arial" w:hAnsi="Arial" w:cs="Angsana New"/>
      <w:sz w:val="18"/>
      <w:szCs w:val="18"/>
      <w:lang w:val="en-US" w:eastAsia="en-US"/>
    </w:rPr>
  </w:style>
  <w:style w:type="character" w:styleId="Hyperlink">
    <w:name w:val="Hyperlink"/>
    <w:uiPriority w:val="99"/>
    <w:unhideWhenUsed/>
    <w:rsid w:val="00827B6B"/>
    <w:rPr>
      <w:color w:val="0000FF"/>
      <w:u w:val="single"/>
    </w:rPr>
  </w:style>
  <w:style w:type="paragraph" w:customStyle="1" w:styleId="a2">
    <w:name w:val="???????"/>
    <w:basedOn w:val="Normal"/>
    <w:rsid w:val="00C25E15"/>
    <w:pPr>
      <w:tabs>
        <w:tab w:val="left" w:pos="1080"/>
      </w:tabs>
      <w:suppressAutoHyphens w:val="0"/>
      <w:autoSpaceDE w:val="0"/>
      <w:autoSpaceDN w:val="0"/>
      <w:jc w:val="both"/>
    </w:pPr>
    <w:rPr>
      <w:rFonts w:ascii="Angsana New" w:hAnsi="Angsana New" w:cs="Angsana New"/>
      <w:sz w:val="30"/>
      <w:szCs w:val="30"/>
      <w:lang w:val="en-US" w:eastAsia="en-US"/>
    </w:rPr>
  </w:style>
  <w:style w:type="numbering" w:customStyle="1" w:styleId="NoList1">
    <w:name w:val="No List1"/>
    <w:next w:val="NoList"/>
    <w:semiHidden/>
    <w:rsid w:val="00B926DE"/>
  </w:style>
  <w:style w:type="character" w:customStyle="1" w:styleId="BodyText3Char">
    <w:name w:val="Body Text 3 Char"/>
    <w:link w:val="BodyText3"/>
    <w:rsid w:val="00B926DE"/>
    <w:rPr>
      <w:rFonts w:cs="Times New Roman"/>
      <w:sz w:val="32"/>
      <w:szCs w:val="32"/>
      <w:lang w:val="th-TH" w:eastAsia="th-TH"/>
    </w:rPr>
  </w:style>
  <w:style w:type="table" w:customStyle="1" w:styleId="TableGrid1">
    <w:name w:val="Table Grid1"/>
    <w:basedOn w:val="TableNormal"/>
    <w:next w:val="TableGrid"/>
    <w:uiPriority w:val="59"/>
    <w:rsid w:val="00B926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aliases w:val=" Char7 Char,i Char"/>
    <w:link w:val="BodyTextIndent"/>
    <w:uiPriority w:val="99"/>
    <w:rsid w:val="00B926DE"/>
    <w:rPr>
      <w:rFonts w:cs="Times New Roman"/>
      <w:color w:val="0000FF"/>
      <w:sz w:val="32"/>
      <w:szCs w:val="32"/>
      <w:lang w:val="th-TH" w:eastAsia="th-TH"/>
    </w:rPr>
  </w:style>
  <w:style w:type="character" w:customStyle="1" w:styleId="BodyText2Char">
    <w:name w:val="Body Text 2 Char"/>
    <w:link w:val="BodyText2"/>
    <w:rsid w:val="00B926DE"/>
    <w:rPr>
      <w:rFonts w:cs="Times New Roman"/>
      <w:color w:val="000000"/>
      <w:sz w:val="32"/>
      <w:szCs w:val="32"/>
      <w:lang w:val="th-TH" w:eastAsia="th-TH"/>
    </w:rPr>
  </w:style>
  <w:style w:type="character" w:customStyle="1" w:styleId="FooterChar">
    <w:name w:val="Footer Char"/>
    <w:link w:val="Footer"/>
    <w:rsid w:val="00B926DE"/>
    <w:rPr>
      <w:rFonts w:cs="Verdana"/>
      <w:sz w:val="28"/>
      <w:szCs w:val="28"/>
      <w:lang w:val="th-TH" w:eastAsia="th-TH"/>
    </w:rPr>
  </w:style>
  <w:style w:type="character" w:customStyle="1" w:styleId="CommentTextChar">
    <w:name w:val="Comment Text Char"/>
    <w:link w:val="CommentText"/>
    <w:rsid w:val="00B926DE"/>
    <w:rPr>
      <w:rFonts w:ascii="Angsana New" w:hAnsi="Angsana New"/>
      <w:szCs w:val="25"/>
      <w:lang w:val="x-none" w:eastAsia="th-TH"/>
    </w:rPr>
  </w:style>
  <w:style w:type="character" w:customStyle="1" w:styleId="CommentSubjectChar">
    <w:name w:val="Comment Subject Char"/>
    <w:link w:val="CommentSubject"/>
    <w:rsid w:val="00B926DE"/>
    <w:rPr>
      <w:rFonts w:ascii="Angsana New" w:hAnsi="Angsana New"/>
      <w:b/>
      <w:bCs/>
      <w:szCs w:val="25"/>
      <w:lang w:val="x-none" w:eastAsia="th-TH"/>
    </w:rPr>
  </w:style>
  <w:style w:type="character" w:customStyle="1" w:styleId="Heading1Char">
    <w:name w:val="Heading 1 Char"/>
    <w:link w:val="Heading1"/>
    <w:rsid w:val="00B926DE"/>
    <w:rPr>
      <w:rFonts w:eastAsia="MS Gothic"/>
      <w:bCs/>
      <w:color w:val="002776"/>
      <w:sz w:val="40"/>
      <w:szCs w:val="28"/>
      <w:lang w:val="th-TH" w:eastAsia="th-TH"/>
    </w:rPr>
  </w:style>
  <w:style w:type="paragraph" w:customStyle="1" w:styleId="7I-7H-0">
    <w:name w:val="@7I-@#7H-"/>
    <w:basedOn w:val="Normal"/>
    <w:next w:val="Normal"/>
    <w:rsid w:val="00B926DE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character" w:customStyle="1" w:styleId="Heading2Char">
    <w:name w:val="Heading 2 Char"/>
    <w:link w:val="Heading2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3Char">
    <w:name w:val="Heading 3 Char"/>
    <w:link w:val="Heading3"/>
    <w:rsid w:val="00B926DE"/>
    <w:rPr>
      <w:rFonts w:eastAsia="MS Gothic"/>
      <w:b/>
      <w:bCs/>
      <w:color w:val="92D400"/>
      <w:sz w:val="24"/>
      <w:szCs w:val="26"/>
      <w:lang w:val="th-TH" w:eastAsia="th-TH"/>
    </w:rPr>
  </w:style>
  <w:style w:type="character" w:customStyle="1" w:styleId="Heading4Char">
    <w:name w:val="Heading 4 Char"/>
    <w:link w:val="Heading4"/>
    <w:rsid w:val="00B926DE"/>
    <w:rPr>
      <w:rFonts w:eastAsia="MS Gothic"/>
      <w:b/>
      <w:bCs/>
      <w:color w:val="002060"/>
      <w:sz w:val="24"/>
      <w:szCs w:val="26"/>
      <w:lang w:val="th-TH" w:eastAsia="th-TH"/>
    </w:rPr>
  </w:style>
  <w:style w:type="character" w:customStyle="1" w:styleId="Heading5Char">
    <w:name w:val="Heading 5 Char"/>
    <w:link w:val="Heading5"/>
    <w:rsid w:val="00B926DE"/>
    <w:rPr>
      <w:rFonts w:eastAsia="MS Gothic"/>
      <w:b/>
      <w:bCs/>
      <w:color w:val="595959"/>
      <w:sz w:val="24"/>
      <w:szCs w:val="26"/>
      <w:lang w:eastAsia="th-TH"/>
    </w:rPr>
  </w:style>
  <w:style w:type="character" w:customStyle="1" w:styleId="Heading6Char">
    <w:name w:val="Heading 6 Char"/>
    <w:link w:val="Heading6"/>
    <w:rsid w:val="00B926DE"/>
    <w:rPr>
      <w:rFonts w:eastAsia="MS Gothic"/>
      <w:bCs/>
      <w:color w:val="72C7E7"/>
      <w:sz w:val="24"/>
      <w:szCs w:val="26"/>
      <w:lang w:val="th-TH" w:eastAsia="th-TH"/>
    </w:rPr>
  </w:style>
  <w:style w:type="character" w:customStyle="1" w:styleId="Heading7Char">
    <w:name w:val="Heading 7 Char"/>
    <w:link w:val="Heading7"/>
    <w:rsid w:val="00B926DE"/>
    <w:rPr>
      <w:rFonts w:eastAsia="MS Gothic"/>
      <w:bCs/>
      <w:color w:val="C9DD03"/>
      <w:sz w:val="24"/>
      <w:szCs w:val="26"/>
      <w:lang w:val="th-TH" w:eastAsia="th-TH"/>
    </w:rPr>
  </w:style>
  <w:style w:type="character" w:customStyle="1" w:styleId="Heading8Char">
    <w:name w:val="Heading 8 Char"/>
    <w:link w:val="Heading8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9Char">
    <w:name w:val="Heading 9 Char"/>
    <w:link w:val="Heading9"/>
    <w:rsid w:val="00B926DE"/>
    <w:rPr>
      <w:rFonts w:eastAsia="MS Gothic"/>
      <w:b/>
      <w:bCs/>
      <w:sz w:val="22"/>
      <w:szCs w:val="26"/>
      <w:lang w:val="th-TH" w:eastAsia="th-TH"/>
    </w:rPr>
  </w:style>
  <w:style w:type="character" w:customStyle="1" w:styleId="MacroTextChar">
    <w:name w:val="Macro Text Char"/>
    <w:link w:val="MacroText"/>
    <w:rsid w:val="00B926DE"/>
    <w:rPr>
      <w:rFonts w:cs="LinePrinter"/>
      <w:sz w:val="28"/>
      <w:szCs w:val="28"/>
      <w:lang w:eastAsia="th-TH"/>
    </w:rPr>
  </w:style>
  <w:style w:type="character" w:customStyle="1" w:styleId="TitleChar">
    <w:name w:val="Title Char"/>
    <w:link w:val="Title"/>
    <w:rsid w:val="00B926DE"/>
    <w:rPr>
      <w:rFonts w:eastAsia="MS Gothic"/>
      <w:bCs/>
      <w:color w:val="002776"/>
      <w:sz w:val="56"/>
      <w:szCs w:val="28"/>
      <w:lang w:val="th-TH" w:eastAsia="th-TH"/>
    </w:rPr>
  </w:style>
  <w:style w:type="character" w:customStyle="1" w:styleId="BodyTextChar">
    <w:name w:val="Body Text Char"/>
    <w:link w:val="BodyText"/>
    <w:rsid w:val="00B926DE"/>
    <w:rPr>
      <w:rFonts w:cs="Times New Roman"/>
      <w:b/>
      <w:bCs/>
      <w:color w:val="0000FF"/>
      <w:sz w:val="32"/>
      <w:szCs w:val="32"/>
      <w:lang w:val="th-TH" w:eastAsia="th-TH"/>
    </w:rPr>
  </w:style>
  <w:style w:type="character" w:customStyle="1" w:styleId="BodyTextIndent3Char">
    <w:name w:val="Body Text Indent 3 Char"/>
    <w:link w:val="BodyTextIndent3"/>
    <w:rsid w:val="00B926DE"/>
    <w:rPr>
      <w:rFonts w:cs="Times New Roman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B926DE"/>
    <w:rPr>
      <w:rFonts w:eastAsia="MS Gothic"/>
      <w:bCs/>
      <w:color w:val="92D400"/>
      <w:sz w:val="56"/>
      <w:szCs w:val="28"/>
      <w:lang w:val="th-TH" w:eastAsia="th-TH"/>
    </w:rPr>
  </w:style>
  <w:style w:type="character" w:customStyle="1" w:styleId="DocumentMapChar">
    <w:name w:val="Document Map Char"/>
    <w:link w:val="DocumentMap"/>
    <w:rsid w:val="00B926DE"/>
    <w:rPr>
      <w:rFonts w:cs="LinePrinter"/>
      <w:sz w:val="28"/>
      <w:szCs w:val="28"/>
      <w:shd w:val="clear" w:color="auto" w:fill="000080"/>
      <w:lang w:val="th-TH" w:eastAsia="th-TH"/>
    </w:rPr>
  </w:style>
  <w:style w:type="character" w:customStyle="1" w:styleId="EndnoteTextChar">
    <w:name w:val="Endnote Text Char"/>
    <w:link w:val="EndnoteText"/>
    <w:rsid w:val="00B926DE"/>
    <w:rPr>
      <w:rFonts w:ascii="LinePrinter" w:hAnsi="LinePrinter"/>
      <w:lang w:eastAsia="th-TH"/>
    </w:rPr>
  </w:style>
  <w:style w:type="character" w:customStyle="1" w:styleId="BalloonTextChar">
    <w:name w:val="Balloon Text Char"/>
    <w:link w:val="BalloonText"/>
    <w:rsid w:val="00B926DE"/>
    <w:rPr>
      <w:rFonts w:ascii="Tahoma" w:hAnsi="Tahoma"/>
      <w:sz w:val="16"/>
      <w:szCs w:val="18"/>
      <w:lang w:val="th-TH" w:eastAsia="th-TH"/>
    </w:rPr>
  </w:style>
  <w:style w:type="table" w:customStyle="1" w:styleId="TableGrid11">
    <w:name w:val="Table Grid11"/>
    <w:basedOn w:val="TableNormal"/>
    <w:next w:val="TableGrid"/>
    <w:uiPriority w:val="59"/>
    <w:rsid w:val="00B926DE"/>
    <w:rPr>
      <w:rFonts w:ascii="Calibri" w:eastAsia="Verdana" w:hAnsi="Calibri" w:cs="BrowalliaUPC"/>
      <w:sz w:val="22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1">
    <w:name w:val="@7I-@#7H-"/>
    <w:basedOn w:val="Normal"/>
    <w:next w:val="Normal"/>
    <w:rsid w:val="007725CD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customStyle="1" w:styleId="7I-7H-2">
    <w:name w:val="@7I-@#7H-"/>
    <w:basedOn w:val="Normal"/>
    <w:next w:val="Normal"/>
    <w:rsid w:val="000D6C07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1370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4985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55208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604296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112592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632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0144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8691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5347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82316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226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707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246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1682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203557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1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footer" Target="footer16.xml"/><Relationship Id="rId21" Type="http://schemas.openxmlformats.org/officeDocument/2006/relationships/header" Target="header7.xml"/><Relationship Id="rId34" Type="http://schemas.openxmlformats.org/officeDocument/2006/relationships/header" Target="header13.xml"/><Relationship Id="rId42" Type="http://schemas.openxmlformats.org/officeDocument/2006/relationships/footer" Target="footer18.xml"/><Relationship Id="rId47" Type="http://schemas.openxmlformats.org/officeDocument/2006/relationships/footer" Target="footer21.xml"/><Relationship Id="rId50" Type="http://schemas.openxmlformats.org/officeDocument/2006/relationships/header" Target="header20.xml"/><Relationship Id="rId55" Type="http://schemas.openxmlformats.org/officeDocument/2006/relationships/header" Target="header22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29" Type="http://schemas.openxmlformats.org/officeDocument/2006/relationships/footer" Target="footer10.xml"/><Relationship Id="rId41" Type="http://schemas.openxmlformats.org/officeDocument/2006/relationships/footer" Target="footer17.xml"/><Relationship Id="rId54" Type="http://schemas.openxmlformats.org/officeDocument/2006/relationships/footer" Target="footer25.xm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footer" Target="footer15.xml"/><Relationship Id="rId40" Type="http://schemas.openxmlformats.org/officeDocument/2006/relationships/header" Target="header16.xml"/><Relationship Id="rId45" Type="http://schemas.openxmlformats.org/officeDocument/2006/relationships/header" Target="header18.xml"/><Relationship Id="rId53" Type="http://schemas.openxmlformats.org/officeDocument/2006/relationships/header" Target="header21.xml"/><Relationship Id="rId58" Type="http://schemas.openxmlformats.org/officeDocument/2006/relationships/footer" Target="footer27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28" Type="http://schemas.openxmlformats.org/officeDocument/2006/relationships/header" Target="header11.xml"/><Relationship Id="rId36" Type="http://schemas.openxmlformats.org/officeDocument/2006/relationships/footer" Target="footer14.xml"/><Relationship Id="rId49" Type="http://schemas.openxmlformats.org/officeDocument/2006/relationships/footer" Target="footer22.xml"/><Relationship Id="rId57" Type="http://schemas.openxmlformats.org/officeDocument/2006/relationships/footer" Target="footer26.xml"/><Relationship Id="rId61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31" Type="http://schemas.openxmlformats.org/officeDocument/2006/relationships/header" Target="header12.xml"/><Relationship Id="rId44" Type="http://schemas.openxmlformats.org/officeDocument/2006/relationships/footer" Target="footer19.xml"/><Relationship Id="rId52" Type="http://schemas.openxmlformats.org/officeDocument/2006/relationships/footer" Target="footer24.xml"/><Relationship Id="rId60" Type="http://schemas.openxmlformats.org/officeDocument/2006/relationships/footer" Target="footer28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8.xml"/><Relationship Id="rId27" Type="http://schemas.openxmlformats.org/officeDocument/2006/relationships/header" Target="header10.xml"/><Relationship Id="rId30" Type="http://schemas.openxmlformats.org/officeDocument/2006/relationships/footer" Target="footer11.xml"/><Relationship Id="rId35" Type="http://schemas.openxmlformats.org/officeDocument/2006/relationships/header" Target="header14.xml"/><Relationship Id="rId43" Type="http://schemas.openxmlformats.org/officeDocument/2006/relationships/header" Target="header17.xml"/><Relationship Id="rId48" Type="http://schemas.openxmlformats.org/officeDocument/2006/relationships/header" Target="header19.xml"/><Relationship Id="rId56" Type="http://schemas.openxmlformats.org/officeDocument/2006/relationships/header" Target="header23.xml"/><Relationship Id="rId8" Type="http://schemas.openxmlformats.org/officeDocument/2006/relationships/endnotes" Target="endnotes.xml"/><Relationship Id="rId51" Type="http://schemas.openxmlformats.org/officeDocument/2006/relationships/footer" Target="footer23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9.xml"/><Relationship Id="rId33" Type="http://schemas.openxmlformats.org/officeDocument/2006/relationships/footer" Target="footer13.xml"/><Relationship Id="rId38" Type="http://schemas.openxmlformats.org/officeDocument/2006/relationships/header" Target="header15.xml"/><Relationship Id="rId46" Type="http://schemas.openxmlformats.org/officeDocument/2006/relationships/footer" Target="footer20.xml"/><Relationship Id="rId59" Type="http://schemas.openxmlformats.org/officeDocument/2006/relationships/header" Target="header2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C9C68-DCBF-41FF-9247-A71EDF780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43</Pages>
  <Words>16891</Words>
  <Characters>96282</Characters>
  <Application>Microsoft Office Word</Application>
  <DocSecurity>0</DocSecurity>
  <Lines>802</Lines>
  <Paragraphs>225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ไทยวาโก้ จำกัด (มหาชน) และบริษัทย่อย</vt:lpstr>
      <vt:lpstr>บริษัท ไทยวาโก้ จำกัด (มหาชน) และบริษัทย่อย</vt:lpstr>
    </vt:vector>
  </TitlesOfParts>
  <Company>com535</Company>
  <LinksUpToDate>false</LinksUpToDate>
  <CharactersWithSpaces>112948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ไทยวาโก้ จำกัด (มหาชน) และบริษัทย่อย</dc:title>
  <dc:creator>tlimrungsi</dc:creator>
  <cp:lastModifiedBy>90466</cp:lastModifiedBy>
  <cp:revision>2</cp:revision>
  <cp:lastPrinted>2022-02-24T09:59:00Z</cp:lastPrinted>
  <dcterms:created xsi:type="dcterms:W3CDTF">2022-02-25T03:33:00Z</dcterms:created>
  <dcterms:modified xsi:type="dcterms:W3CDTF">2022-02-25T03:33:00Z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2021-07-23T03:54:43Z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022dd509-afa1-4c26-bdf0-bb2f4382c9df</vt:lpwstr>
  </property>
  <property fmtid="{D5CDD505-2E9C-101B-9397-08002B2CF9AE}" pid="8" name="MSIP_Label_ea60d57e-af5b-4752-ac57-3e4f28ca11dc_ContentBits">
    <vt:lpwstr>0</vt:lpwstr>
  </property>
</Properties>
</file>