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7A21" w:rsidRPr="00E009CC" w14:paraId="04F9E1B8" w14:textId="77777777" w:rsidTr="00DA7A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5A8DAC" w14:textId="5353665B" w:rsidR="00DA7A21" w:rsidRPr="00E009CC" w:rsidRDefault="00DA7A21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7401964"/>
            <w:r w:rsidRPr="00E009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E009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74DC0938" w14:textId="77777777" w:rsidR="00DA7A21" w:rsidRPr="00E009CC" w:rsidRDefault="00DA7A21" w:rsidP="00204081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074C6E3" w14:textId="488C31FA" w:rsidR="00012579" w:rsidRPr="00E009CC" w:rsidRDefault="00A5128D" w:rsidP="00204081">
      <w:pPr>
        <w:jc w:val="thaiDistribute"/>
        <w:rPr>
          <w:rFonts w:ascii="Browallia New" w:hAnsi="Browallia New" w:cs="Browallia New"/>
          <w:color w:val="000000" w:themeColor="text1"/>
        </w:rPr>
      </w:pPr>
      <w:r w:rsidRPr="00E009CC">
        <w:rPr>
          <w:rFonts w:ascii="Browallia New" w:hAnsi="Browallia New" w:cs="Browallia New"/>
          <w:color w:val="000000" w:themeColor="text1"/>
          <w:cs/>
        </w:rPr>
        <w:t>บริษัท อลิอันซ์ อยุธยา แคปปิตอล จำกัด (มหาชน) (บริษัท) เป็นบริษัทมหาชนจำกัด</w:t>
      </w:r>
      <w:r w:rsidR="00012579"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>และเป็นบริษัทจดทะเบียนในตลาดหลักทรัพย์แห่งประเทศไทย</w:t>
      </w:r>
      <w:r w:rsidR="00012579"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="00727969" w:rsidRPr="00E009CC">
        <w:rPr>
          <w:rFonts w:ascii="Browallia New" w:hAnsi="Browallia New" w:cs="Browallia New"/>
          <w:color w:val="000000" w:themeColor="text1"/>
          <w:cs/>
        </w:rPr>
        <w:t>บริษัท</w:t>
      </w:r>
      <w:r w:rsidR="006660B8" w:rsidRPr="00E009CC">
        <w:rPr>
          <w:rFonts w:ascii="Browallia New" w:hAnsi="Browallia New" w:cs="Browallia New"/>
          <w:color w:val="000000" w:themeColor="text1"/>
          <w:cs/>
        </w:rPr>
        <w:t>จัด</w:t>
      </w:r>
      <w:r w:rsidRPr="00E009CC">
        <w:rPr>
          <w:rFonts w:ascii="Browallia New" w:hAnsi="Browallia New" w:cs="Browallia New"/>
          <w:color w:val="000000" w:themeColor="text1"/>
          <w:cs/>
        </w:rPr>
        <w:t>ตั้งขึ้นในประเทศไทยและมีที่อยู่ตามที่จดทะเบียนดังนี้</w:t>
      </w:r>
      <w:r w:rsidR="00012579" w:rsidRPr="00E009CC">
        <w:rPr>
          <w:rFonts w:ascii="Browallia New" w:hAnsi="Browallia New" w:cs="Browallia New"/>
          <w:color w:val="000000" w:themeColor="text1"/>
          <w:lang w:val="en-GB"/>
        </w:rPr>
        <w:t>: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6C6F1851" w14:textId="77777777" w:rsidR="00012579" w:rsidRPr="00E009CC" w:rsidRDefault="00012579" w:rsidP="00204081">
      <w:pPr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6D523C60" w14:textId="29779E28" w:rsidR="00012579" w:rsidRPr="00E009CC" w:rsidRDefault="00012579" w:rsidP="00204081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E009CC">
        <w:rPr>
          <w:rFonts w:ascii="Browallia New" w:hAnsi="Browallia New" w:cs="Browallia New"/>
          <w:color w:val="000000" w:themeColor="text1"/>
          <w:cs/>
        </w:rPr>
        <w:t xml:space="preserve">อาคารเพลินจิตทาวเวอร์ ชั้น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เลขที่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898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ถนนเพลินจิต แขวงลุมพินี เขตปทุมวัน กรุงเทพมหานคร</w:t>
      </w:r>
    </w:p>
    <w:p w14:paraId="7EA6E632" w14:textId="74082D71" w:rsidR="00D800F7" w:rsidRPr="00E009CC" w:rsidRDefault="00D800F7" w:rsidP="00204081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083A766" w14:textId="77777777" w:rsidR="00D800F7" w:rsidRPr="00E009CC" w:rsidRDefault="00D800F7" w:rsidP="00D800F7">
      <w:pPr>
        <w:jc w:val="thaiDistribute"/>
        <w:rPr>
          <w:rFonts w:ascii="Browallia New" w:hAnsi="Browallia New" w:cs="Browallia New"/>
          <w:color w:val="000000" w:themeColor="text1"/>
        </w:rPr>
      </w:pPr>
      <w:r w:rsidRPr="00E009CC">
        <w:rPr>
          <w:rFonts w:ascii="Browallia New" w:hAnsi="Browallia New" w:cs="Browallia New"/>
          <w:color w:val="000000" w:themeColor="text1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45B9C0EE" w14:textId="77777777" w:rsidR="00D800F7" w:rsidRPr="00E009CC" w:rsidRDefault="00D800F7" w:rsidP="00D800F7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22B523E" w14:textId="2E1BA0C2" w:rsidR="00D800F7" w:rsidRPr="00E009CC" w:rsidRDefault="00D800F7" w:rsidP="00D800F7">
      <w:pPr>
        <w:jc w:val="thaiDistribute"/>
        <w:rPr>
          <w:rFonts w:ascii="Browallia New" w:hAnsi="Browallia New" w:cs="Browallia New"/>
          <w:color w:val="000000" w:themeColor="text1"/>
        </w:rPr>
      </w:pPr>
      <w:r w:rsidRPr="00E009CC">
        <w:rPr>
          <w:rFonts w:ascii="Browallia New" w:hAnsi="Browallia New" w:cs="Browallia New"/>
          <w:color w:val="000000" w:themeColor="text1"/>
          <w:cs/>
        </w:rPr>
        <w:t xml:space="preserve">บริษัทมีบริษัท อลิอันซ์ อยุธยา ประกันภัย จำกัด (มหาชน) เป็นบริษัทย่อย ซึ่งดำเนินธุรกิจประกันวินาศภัย โดยบริษัทถือหุ้นในบริษัทย่อยในอัตราร้อยละ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99</w:t>
      </w:r>
      <w:r w:rsidRPr="00E009CC">
        <w:rPr>
          <w:rFonts w:ascii="Browallia New" w:hAnsi="Browallia New" w:cs="Browallia New"/>
          <w:color w:val="000000" w:themeColor="text1"/>
          <w:cs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99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52FEB797" w14:textId="77777777" w:rsidR="00D800F7" w:rsidRPr="00E009CC" w:rsidRDefault="00D800F7" w:rsidP="00D800F7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0D5F600" w14:textId="77777777" w:rsidR="00D800F7" w:rsidRPr="00E009CC" w:rsidRDefault="00D800F7" w:rsidP="00D800F7">
      <w:pPr>
        <w:jc w:val="thaiDistribute"/>
        <w:rPr>
          <w:rFonts w:ascii="Browallia New" w:hAnsi="Browallia New" w:cs="Browallia New"/>
          <w:color w:val="000000" w:themeColor="text1"/>
        </w:rPr>
      </w:pPr>
      <w:r w:rsidRPr="00E009CC">
        <w:rPr>
          <w:rFonts w:ascii="Browallia New" w:hAnsi="Browallia New" w:cs="Browallia New"/>
          <w:color w:val="000000" w:themeColor="text1"/>
          <w:cs/>
        </w:rPr>
        <w:t>บริษัทและบริษัทย่อยรวมเรียกว่า</w:t>
      </w:r>
      <w:r w:rsidRPr="00E009CC">
        <w:rPr>
          <w:rFonts w:ascii="Browallia New" w:hAnsi="Browallia New" w:cs="Browallia New"/>
          <w:color w:val="000000" w:themeColor="text1"/>
        </w:rPr>
        <w:t xml:space="preserve"> “</w:t>
      </w:r>
      <w:r w:rsidRPr="00E009CC">
        <w:rPr>
          <w:rFonts w:ascii="Browallia New" w:hAnsi="Browallia New" w:cs="Browallia New"/>
          <w:color w:val="000000" w:themeColor="text1"/>
          <w:cs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</w:rPr>
        <w:t>”</w:t>
      </w:r>
    </w:p>
    <w:p w14:paraId="6E8D81E2" w14:textId="77777777" w:rsidR="00A5128D" w:rsidRPr="00E009CC" w:rsidRDefault="00A5128D" w:rsidP="00204081">
      <w:pPr>
        <w:jc w:val="thaiDistribute"/>
        <w:rPr>
          <w:rFonts w:ascii="Browallia New" w:hAnsi="Browallia New" w:cs="Browallia New"/>
          <w:color w:val="000000" w:themeColor="text1"/>
          <w:spacing w:val="-4"/>
          <w:cs/>
        </w:rPr>
      </w:pPr>
    </w:p>
    <w:p w14:paraId="45BCB828" w14:textId="1FE6F1F1" w:rsidR="00A5128D" w:rsidRPr="00E009CC" w:rsidRDefault="00F34168" w:rsidP="00204081">
      <w:pPr>
        <w:jc w:val="thaiDistribute"/>
        <w:rPr>
          <w:rFonts w:ascii="Browallia New" w:hAnsi="Browallia New" w:cs="Browallia New"/>
          <w:color w:val="000000" w:themeColor="text1"/>
        </w:rPr>
      </w:pPr>
      <w:r w:rsidRPr="00E009CC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</w:t>
      </w:r>
      <w:r w:rsidR="00A5128D" w:rsidRPr="00E009CC">
        <w:rPr>
          <w:rFonts w:ascii="Browallia New" w:hAnsi="Browallia New" w:cs="Browallia New"/>
          <w:color w:val="000000" w:themeColor="text1"/>
          <w:cs/>
        </w:rPr>
        <w:t>ได้รับการอนุมัติจากคณะกรรมการบริษัท เมื่อวันที่</w:t>
      </w:r>
      <w:r w:rsidR="00A833E0" w:rsidRPr="00E009CC">
        <w:rPr>
          <w:rFonts w:ascii="Browallia New" w:hAnsi="Browallia New" w:cs="Browallia New"/>
          <w:color w:val="000000" w:themeColor="text1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28</w:t>
      </w:r>
      <w:r w:rsidR="008206C1" w:rsidRPr="00E009CC">
        <w:rPr>
          <w:rFonts w:ascii="Browallia New" w:hAnsi="Browallia New" w:cs="Browallia New"/>
          <w:color w:val="000000" w:themeColor="text1"/>
          <w:cs/>
        </w:rPr>
        <w:t xml:space="preserve"> กุมภาพันธ์ </w:t>
      </w:r>
      <w:r w:rsidR="00A833E0" w:rsidRPr="00E009CC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2565</w:t>
      </w:r>
    </w:p>
    <w:p w14:paraId="7B95B990" w14:textId="5FE21193" w:rsidR="00A5128D" w:rsidRPr="00E009CC" w:rsidRDefault="00A5128D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0209" w:rsidRPr="00E009CC" w14:paraId="58FDE393" w14:textId="77777777" w:rsidTr="001231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B9ABBA" w14:textId="7F00A7D1" w:rsidR="00EB0209" w:rsidRPr="00E009CC" w:rsidRDefault="00EB0209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เหตุการณ์สำคัญระหว่างปีที่รายงาน</w:t>
            </w:r>
          </w:p>
        </w:tc>
      </w:tr>
    </w:tbl>
    <w:p w14:paraId="52316912" w14:textId="4C98C1C9" w:rsidR="008642EF" w:rsidRPr="00E009CC" w:rsidRDefault="008642EF" w:rsidP="00204081">
      <w:pPr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F93FC63" w14:textId="2A5D5A69" w:rsidR="00CA4E28" w:rsidRPr="00E009CC" w:rsidRDefault="00CA4E28" w:rsidP="00CA4E28">
      <w:pPr>
        <w:jc w:val="thaiDistribute"/>
        <w:rPr>
          <w:rFonts w:ascii="Browallia New" w:hAnsi="Browallia New" w:cs="Browallia New"/>
          <w:color w:val="000000" w:themeColor="text1"/>
        </w:rPr>
      </w:pPr>
      <w:r w:rsidRPr="00107C4A">
        <w:rPr>
          <w:rFonts w:ascii="Browallia New" w:hAnsi="Browallia New" w:cs="Browallia New"/>
          <w:color w:val="000000" w:themeColor="text1"/>
          <w:spacing w:val="-4"/>
          <w:cs/>
        </w:rPr>
        <w:t xml:space="preserve">ในปี พ.ศ. </w:t>
      </w:r>
      <w:r w:rsidR="00D947F3" w:rsidRPr="00D947F3">
        <w:rPr>
          <w:rFonts w:ascii="Browallia New" w:hAnsi="Browallia New" w:cs="Browallia New"/>
          <w:color w:val="000000" w:themeColor="text1"/>
          <w:spacing w:val="-4"/>
          <w:lang w:val="en-GB"/>
        </w:rPr>
        <w:t>2564</w:t>
      </w:r>
      <w:r w:rsidRPr="00107C4A">
        <w:rPr>
          <w:rFonts w:ascii="Browallia New" w:hAnsi="Browallia New" w:cs="Browallia New"/>
          <w:color w:val="000000" w:themeColor="text1"/>
          <w:spacing w:val="-4"/>
          <w:cs/>
        </w:rPr>
        <w:t xml:space="preserve"> สถานการณ์การแพร่ระบาดของไวรัสโควิด-</w:t>
      </w:r>
      <w:r w:rsidR="00D947F3" w:rsidRPr="00D947F3">
        <w:rPr>
          <w:rFonts w:ascii="Browallia New" w:hAnsi="Browallia New" w:cs="Browallia New"/>
          <w:color w:val="000000" w:themeColor="text1"/>
          <w:spacing w:val="-4"/>
          <w:lang w:val="en-GB"/>
        </w:rPr>
        <w:t>19</w:t>
      </w:r>
      <w:r w:rsidRPr="00107C4A">
        <w:rPr>
          <w:rFonts w:ascii="Browallia New" w:hAnsi="Browallia New" w:cs="Browallia New"/>
          <w:color w:val="000000" w:themeColor="text1"/>
          <w:spacing w:val="-4"/>
          <w:cs/>
        </w:rPr>
        <w:t xml:space="preserve"> ยังคงดำเนินอยู่อย่างต่อเนื่อง</w:t>
      </w:r>
      <w:r w:rsidRPr="00107C4A">
        <w:rPr>
          <w:rFonts w:ascii="Browallia New" w:hAnsi="Browallia New" w:cs="Browallia New"/>
          <w:color w:val="000000" w:themeColor="text1"/>
          <w:spacing w:val="-4"/>
        </w:rPr>
        <w:t xml:space="preserve">  </w:t>
      </w:r>
      <w:r w:rsidRPr="00107C4A">
        <w:rPr>
          <w:rFonts w:ascii="Browallia New" w:hAnsi="Browallia New" w:cs="Browallia New"/>
          <w:color w:val="000000" w:themeColor="text1"/>
          <w:spacing w:val="-4"/>
          <w:cs/>
        </w:rPr>
        <w:t>และส่งผลกระทบต่อทุกภาคส่วน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รวมถึงอุตสาหกรรมประกันภัย ซึ่งภาครัฐได้ออกมาตรการต่าง ๆ เพื่อกระตุ้นเศรษฐกิจ และรวมถึงสำนักงาน คปภ. ก็ได้ออกมาตรการต่าง ๆ เพื่อช่วยเหลือผู้เอาประกันภัย</w:t>
      </w:r>
    </w:p>
    <w:p w14:paraId="2B4638A9" w14:textId="24EA7CA4" w:rsidR="00CA4E28" w:rsidRPr="00E009CC" w:rsidRDefault="00CA4E28" w:rsidP="00CA4E28">
      <w:pPr>
        <w:shd w:val="clear" w:color="auto" w:fill="FFFFFF"/>
        <w:ind w:left="567"/>
        <w:rPr>
          <w:rFonts w:ascii="Browallia New" w:hAnsi="Browallia New" w:cs="Browallia New"/>
          <w:color w:val="222222"/>
          <w:sz w:val="20"/>
          <w:szCs w:val="20"/>
          <w:lang w:val="en-GB" w:eastAsia="en-GB"/>
        </w:rPr>
      </w:pPr>
    </w:p>
    <w:p w14:paraId="3FF864F1" w14:textId="08911267" w:rsidR="00CA4E28" w:rsidRPr="00E009CC" w:rsidRDefault="00CA4E28" w:rsidP="00CA4E28">
      <w:pPr>
        <w:jc w:val="thaiDistribute"/>
        <w:rPr>
          <w:rFonts w:ascii="Browallia New" w:hAnsi="Browallia New" w:cs="Browallia New"/>
          <w:color w:val="000000" w:themeColor="text1"/>
        </w:rPr>
      </w:pPr>
      <w:r w:rsidRPr="00E009CC">
        <w:rPr>
          <w:rFonts w:ascii="Browallia New" w:hAnsi="Browallia New" w:cs="Browallia New"/>
          <w:color w:val="000000" w:themeColor="text1"/>
          <w:cs/>
        </w:rPr>
        <w:t xml:space="preserve">ตลอดปี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บริษัทประกันภัยในประเทศไทยหลายรายประสบผลขาดทุนอย่างมากจากแบบประกันโควิด-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19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ซึ่งเห็นได้จากสถานะทางการเงินและความสามารถในการชำระหนี้ของบริษัทเหล่าน</w:t>
      </w:r>
      <w:r w:rsidR="00273F84" w:rsidRPr="00E009CC">
        <w:rPr>
          <w:rFonts w:ascii="Browallia New" w:hAnsi="Browallia New" w:cs="Browallia New"/>
          <w:color w:val="000000" w:themeColor="text1"/>
          <w:cs/>
        </w:rPr>
        <w:t>ั้น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ทำให้บริษัทประกันภัยบางแห่งต้องหยุดดำเนินกิจการ ส่งผลกระทบต่อผู้ถือกรมธรรม์และอุตสาหกรรมโดยทั่วไป</w:t>
      </w:r>
      <w:r w:rsidRPr="00E009CC">
        <w:rPr>
          <w:rFonts w:ascii="Browallia New" w:hAnsi="Browallia New" w:cs="Browallia New"/>
          <w:color w:val="000000" w:themeColor="text1"/>
        </w:rPr>
        <w:t xml:space="preserve">  </w:t>
      </w:r>
      <w:r w:rsidRPr="00E009CC">
        <w:rPr>
          <w:rFonts w:ascii="Browallia New" w:hAnsi="Browallia New" w:cs="Browallia New"/>
          <w:color w:val="000000" w:themeColor="text1"/>
          <w:cs/>
        </w:rPr>
        <w:t>อย่างไรก็ตามผลการดำเนินงานของ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</w:rPr>
        <w:t>เป็นเครื่องพิสูจน์ว่ากลุ่มกิจการมีความยืดหยุ่นและไม่ได้รับผลกระทบจากสถานการณ์การแพร่ระบาดของไวรัสโควิด -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19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และมีความพร้อมด้านการจัดการค่าสินไหมทดแทนตามกรมธรรม์จากการเจ็บป่วยเนื่องจากการติดเชื้อโควิด-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19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</w:rPr>
        <w:t>  </w:t>
      </w:r>
      <w:r w:rsidRPr="00E009CC">
        <w:rPr>
          <w:rFonts w:ascii="Browallia New" w:hAnsi="Browallia New" w:cs="Browallia New"/>
          <w:color w:val="000000" w:themeColor="text1"/>
          <w:cs/>
        </w:rPr>
        <w:t>ซึ่งเป็นการยืนยันว่ากลุ่มกิจการมีกลยุทธ์ระยะยาวและมีแนวทางในการดำเนินธุรกิจและกลไกในการควบคุมที่เหมาะสม กลุ่มกิจการมุ่งเน้นการใช้เทคโนโลยีดิจิทัลเพื่อสนับสนุนการขายและกระบวนการทำงานต่างๆ ทำให้กลุ่มกิจการสามารถดำเนินธุรกิจได้ตามปกติ</w:t>
      </w:r>
    </w:p>
    <w:p w14:paraId="77D105E5" w14:textId="1E2D5B6A" w:rsidR="00E009CC" w:rsidRPr="00E009CC" w:rsidRDefault="00E009CC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0209" w:rsidRPr="00E009CC" w14:paraId="1F9F0B43" w14:textId="77777777" w:rsidTr="001231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DC1F07" w14:textId="1E2D5B6A" w:rsidR="00EB0209" w:rsidRPr="00E009CC" w:rsidRDefault="00EB0209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ab/>
            </w: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</w:tbl>
    <w:p w14:paraId="2287A880" w14:textId="4957FB95" w:rsidR="00204081" w:rsidRPr="00E009CC" w:rsidRDefault="00204081" w:rsidP="00204081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0BCBBD23" w14:textId="63C52CF0" w:rsidR="00204081" w:rsidRPr="00E009CC" w:rsidRDefault="00204081" w:rsidP="008642EF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E009CC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นอกจากนี้รูปแบบการนำเสนอ</w:t>
      </w:r>
      <w:r w:rsidR="00797BF1" w:rsidRPr="00E009CC">
        <w:rPr>
          <w:rFonts w:ascii="Browallia New" w:hAnsi="Browallia New" w:cs="Browallia New"/>
          <w:color w:val="000000" w:themeColor="text1"/>
          <w:cs/>
        </w:rPr>
        <w:t>งบ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การเงินได้จัดทำตามแบบแนบท้ายประกาศคณะกรรมการกำกับและส่งเสริมการประกอบธุรกิจประกันภัย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Pr="00E009CC">
        <w:rPr>
          <w:rFonts w:ascii="Browallia New" w:hAnsi="Browallia New" w:cs="Browallia New"/>
          <w:color w:val="000000" w:themeColor="text1"/>
        </w:rPr>
        <w:t>(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ฉบับที่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</w:t>
      </w:r>
      <w:r w:rsidRPr="00E009CC">
        <w:rPr>
          <w:rFonts w:ascii="Browallia New" w:hAnsi="Browallia New" w:cs="Browallia New"/>
          <w:color w:val="000000" w:themeColor="text1"/>
        </w:rPr>
        <w:t>)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2562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ลงวันที่ </w:t>
      </w:r>
      <w:r w:rsidR="00E009CC" w:rsidRPr="00E009CC">
        <w:rPr>
          <w:rFonts w:ascii="Browallia New" w:hAnsi="Browallia New" w:cs="Browallia New"/>
          <w:color w:val="000000" w:themeColor="text1"/>
          <w:cs/>
        </w:rPr>
        <w:br/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เมษายน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2562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E009CC">
        <w:rPr>
          <w:rFonts w:ascii="Browallia New" w:hAnsi="Browallia New" w:cs="Browallia New"/>
          <w:color w:val="000000" w:themeColor="text1"/>
        </w:rPr>
        <w:t>“</w:t>
      </w:r>
      <w:r w:rsidRPr="00E009CC">
        <w:rPr>
          <w:rFonts w:ascii="Browallia New" w:hAnsi="Browallia New" w:cs="Browallia New"/>
          <w:color w:val="000000" w:themeColor="text1"/>
          <w:cs/>
        </w:rPr>
        <w:t>ประกาศ คปภ.</w:t>
      </w:r>
      <w:r w:rsidRPr="00E009CC">
        <w:rPr>
          <w:rFonts w:ascii="Browallia New" w:hAnsi="Browallia New" w:cs="Browallia New"/>
          <w:color w:val="000000" w:themeColor="text1"/>
        </w:rPr>
        <w:t>”)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 </w:t>
      </w:r>
    </w:p>
    <w:p w14:paraId="22239D85" w14:textId="34F59D6D" w:rsidR="00204081" w:rsidRPr="00E009CC" w:rsidRDefault="00204081" w:rsidP="00204081">
      <w:pPr>
        <w:jc w:val="thaiDistribute"/>
        <w:rPr>
          <w:rFonts w:ascii="Browallia New" w:hAnsi="Browallia New" w:cs="Browallia New"/>
          <w:color w:val="000000" w:themeColor="text1"/>
        </w:rPr>
      </w:pPr>
      <w:r w:rsidRPr="00E009CC">
        <w:rPr>
          <w:rFonts w:ascii="Browallia New" w:hAnsi="Browallia New" w:cs="Browallia New"/>
          <w:color w:val="000000" w:themeColor="text1"/>
          <w:cs/>
        </w:rPr>
        <w:t xml:space="preserve">งบการเงินรวมนี้ได้จัดทำขึ้นโดยรวมงบการเงินของบริษัท อลิอันซ์ อยุธยา แคปปิตอล จำกัด (มหาชน) และบริษัท อลิอันซ์ อยุธยา ประกันภัย จำกัด (มหาชน) ซึ่งบริษัทถือหุ้นในอัตราร้อยละ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99</w:t>
      </w:r>
      <w:r w:rsidRPr="00E009CC">
        <w:rPr>
          <w:rFonts w:ascii="Browallia New" w:hAnsi="Browallia New" w:cs="Browallia New"/>
          <w:color w:val="000000" w:themeColor="text1"/>
          <w:cs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99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โดยได้ตัดรายการค้าระหว่างกันสำหรับปีสิ้นสุดวันที่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ธันวาคม พ.ศ.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และยอดคงเหลือที่มีสาระสำคัญระหว่างกันออกจากการแสดงในงบการเงินรวมแล้ว</w:t>
      </w:r>
    </w:p>
    <w:p w14:paraId="17D9B4D8" w14:textId="77777777" w:rsidR="00204081" w:rsidRPr="00E009CC" w:rsidRDefault="00204081" w:rsidP="00204081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E98F439" w14:textId="5492E7F5" w:rsidR="00204081" w:rsidRPr="00E009CC" w:rsidRDefault="00204081" w:rsidP="00204081">
      <w:pPr>
        <w:jc w:val="thaiDistribute"/>
        <w:rPr>
          <w:rFonts w:ascii="Browallia New" w:hAnsi="Browallia New" w:cs="Browallia New"/>
          <w:color w:val="000000" w:themeColor="text1"/>
        </w:rPr>
      </w:pPr>
      <w:r w:rsidRPr="00E009CC">
        <w:rPr>
          <w:rFonts w:ascii="Browallia New" w:hAnsi="Browallia New" w:cs="Browallia New"/>
          <w:color w:val="000000" w:themeColor="text1"/>
          <w:cs/>
        </w:rPr>
        <w:t>งบการเงินรวมของกลุ่มกิจการได้จัดทำขึ้นโดยมีรอบระยะเวลาบัญชีและใช้นโยบายการบัญชีที่สำคัญเช่นเดียวกันกับของบริษัท</w:t>
      </w:r>
      <w:r w:rsidRPr="00E009CC">
        <w:rPr>
          <w:rFonts w:ascii="Browallia New" w:hAnsi="Browallia New" w:cs="Browallia New"/>
          <w:color w:val="000000" w:themeColor="text1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ยกเว้นการได้รับยกเว้นการถือปฏิบัติตามมาตรฐานการรายงานทางการเงิน ฉบับที่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เรื่อง เครื่องมือทางการเงินและมาตรฐานการรายงานทางการเงินฉบับที่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(ปรับปรุง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2561</w:t>
      </w:r>
      <w:r w:rsidRPr="00E009CC">
        <w:rPr>
          <w:rFonts w:ascii="Browallia New" w:hAnsi="Browallia New" w:cs="Browallia New"/>
          <w:color w:val="000000" w:themeColor="text1"/>
          <w:cs/>
        </w:rPr>
        <w:t>) เรื่อง สัญญาประกันภัย และถือปฏิบัติตามแนวปฏิบัติทางการบัญชี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p w14:paraId="5C5A047D" w14:textId="046B061B" w:rsidR="00204081" w:rsidRPr="00E009CC" w:rsidRDefault="00204081" w:rsidP="00204081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2E5B0B7" w14:textId="0B7229EC" w:rsidR="00204081" w:rsidRPr="00E009CC" w:rsidRDefault="00204081" w:rsidP="00204081">
      <w:pPr>
        <w:jc w:val="thaiDistribute"/>
        <w:rPr>
          <w:rFonts w:ascii="Browallia New" w:hAnsi="Browallia New" w:cs="Browallia New"/>
          <w:color w:val="000000" w:themeColor="text1"/>
        </w:rPr>
      </w:pPr>
      <w:r w:rsidRPr="00E009CC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</w:t>
      </w:r>
    </w:p>
    <w:p w14:paraId="35BEFAEE" w14:textId="7AAD5F23" w:rsidR="00D35938" w:rsidRPr="00E009CC" w:rsidRDefault="00D35938" w:rsidP="00204081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598BF76E" w14:textId="16801F2D" w:rsidR="00D35938" w:rsidRPr="00E009CC" w:rsidRDefault="00D35938" w:rsidP="00D35938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E009CC">
        <w:rPr>
          <w:rFonts w:ascii="Browallia New" w:hAnsi="Browallia New" w:cs="Browallia New"/>
          <w:color w:val="000000" w:themeColor="text1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8</w:t>
      </w:r>
    </w:p>
    <w:p w14:paraId="69A00B07" w14:textId="77777777" w:rsidR="00D35938" w:rsidRPr="00E009CC" w:rsidRDefault="00D35938" w:rsidP="00D35938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EB503FD" w14:textId="3B33AC0A" w:rsidR="00415654" w:rsidRPr="00E009CC" w:rsidRDefault="00D35938" w:rsidP="00D35938">
      <w:pPr>
        <w:jc w:val="thaiDistribute"/>
        <w:rPr>
          <w:rFonts w:ascii="Browallia New" w:hAnsi="Browallia New" w:cs="Browallia New"/>
          <w:color w:val="000000" w:themeColor="text1"/>
        </w:rPr>
      </w:pPr>
      <w:r w:rsidRPr="00E009CC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85BBEC5" w14:textId="2A7D8389" w:rsidR="00E009CC" w:rsidRPr="00E009CC" w:rsidRDefault="00E009CC">
      <w:pPr>
        <w:rPr>
          <w:rFonts w:ascii="Browallia New" w:hAnsi="Browallia New" w:cs="Browallia New"/>
          <w:color w:val="000000" w:themeColor="text1"/>
        </w:rPr>
      </w:pPr>
      <w:r w:rsidRPr="00E009CC">
        <w:rPr>
          <w:rFonts w:ascii="Browallia New" w:hAnsi="Browallia New" w:cs="Browallia New"/>
          <w:color w:val="000000" w:themeColor="text1"/>
          <w:cs/>
        </w:rPr>
        <w:br w:type="page"/>
      </w:r>
    </w:p>
    <w:p w14:paraId="0F792903" w14:textId="0C0683EE" w:rsidR="00415654" w:rsidRPr="00E009CC" w:rsidRDefault="00661D99" w:rsidP="00E009CC">
      <w:pPr>
        <w:pStyle w:val="ListParagraph"/>
        <w:numPr>
          <w:ilvl w:val="1"/>
          <w:numId w:val="47"/>
        </w:numPr>
        <w:spacing w:after="0"/>
        <w:ind w:left="562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lastRenderedPageBreak/>
        <w:t>มาตรฐานการรายงานทางการเงินที่มีผลบังคับใช้ แต่</w:t>
      </w:r>
      <w:r w:rsidR="000D6B6E"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>กลุ่ม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t xml:space="preserve">กิจการเลือกยกเว้นการถือปฏิบัติตามมาตรฐานการรายงานทางการเงินฉบับที่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>9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t xml:space="preserve"> เรื่อง เครื่องมือทางการเงินและมาตรฐานการรายงานทางเงินฉบับที่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>7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t xml:space="preserve"> เรื่องการเปิดเผยข้อมูลเครื่องมือทางการเงินเป็นการชั่วคราว</w:t>
      </w:r>
    </w:p>
    <w:p w14:paraId="1937DB6C" w14:textId="262DCF52" w:rsidR="00661D99" w:rsidRPr="00E009CC" w:rsidRDefault="00661D99" w:rsidP="00E009CC">
      <w:pPr>
        <w:pStyle w:val="ListParagraph"/>
        <w:spacing w:after="0"/>
        <w:ind w:left="562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กลุ่มกิจการได้ผ่านเงื่อนไข</w:t>
      </w:r>
      <w:r w:rsidR="000D6B6E"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และเลือก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ยกเว้นการถือปฏิบัติตามมาตรฐานการรายงานทางการเงิน ฉบับที่ 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</w:rPr>
        <w:t>9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เรื่อง เครื่องมือทางการเงินและมาตรฐานการรายงานทางเงินฉบับที่ 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</w:rPr>
        <w:t>7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เรื่องการเปิดเผยข้อมูลเครื่องมือทางการเงิน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</w:rPr>
        <w:t>4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(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ปรับปรุง 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</w:rPr>
        <w:t>2561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</w:rPr>
        <w:t xml:space="preserve">) 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เรื่อง สัญญาประกันภัย และ</w:t>
      </w:r>
      <w:r w:rsidR="000D6B6E"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กลุ่ม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กิจการถือปฏิบัติตามแนวปฏิบัติทางการบัญชี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 ในการจัดทำงบการเงิน</w:t>
      </w:r>
    </w:p>
    <w:p w14:paraId="7691E045" w14:textId="0107502D" w:rsidR="00661D99" w:rsidRPr="00E009CC" w:rsidRDefault="00661D99" w:rsidP="00E009CC">
      <w:pPr>
        <w:pStyle w:val="ListParagraph"/>
        <w:spacing w:after="0"/>
        <w:ind w:left="562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ในการประเมินผลกระทบถ้าได้พิจารณาการปฏิบัติใช้มาตรฐานการรายงานทางการเงินฉบับที่ 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9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เครื่องมือทางการเงิน สินทรัพย์ทางการเงินของบริษัทแบ่งเป็น 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1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) สินทรัพย์ทางการเงินที่ข้อกำหนดตามสัญญา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ตามมาตรฐานการรายงานทางการเงิน ฉบับที่ 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9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และไม่ได้ถือไว้เพื่อค้าหรือบริหารและประเมินผลงานด้วยการประเมินมูลค่ายุติธรรม 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2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) สินทรัพย์ทางการเงินทั้งหมดนอกเหนือจากที่ระบุไว้ใน 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1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)</w:t>
      </w:r>
    </w:p>
    <w:p w14:paraId="1F00EB30" w14:textId="77777777" w:rsidR="00E009CC" w:rsidRPr="00E009CC" w:rsidRDefault="00E009CC" w:rsidP="00892DA5">
      <w:pPr>
        <w:pStyle w:val="ListParagraph"/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DD718C" w14:textId="119F154D" w:rsidR="00661D99" w:rsidRPr="00E009CC" w:rsidRDefault="00661D99" w:rsidP="00E009CC">
      <w:pPr>
        <w:pStyle w:val="ListParagraph"/>
        <w:spacing w:after="0"/>
        <w:ind w:left="562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รางต่อไปนี้แสดงข้อมูลเกี่ยวกับมูลค่ายุติธรรมและการเปลี่ยนแปลงมูลค่ายุติธรรมของสินทรัพย์ทางการเงิน</w:t>
      </w:r>
      <w:r w:rsidR="00892DA5" w:rsidRPr="00E009CC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ทั้งสองกลุ่ม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:</w:t>
      </w:r>
    </w:p>
    <w:tbl>
      <w:tblPr>
        <w:tblStyle w:val="TableGrid"/>
        <w:tblW w:w="959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661D99" w:rsidRPr="00E009CC" w14:paraId="7808A142" w14:textId="77777777" w:rsidTr="00554B19">
        <w:tc>
          <w:tcPr>
            <w:tcW w:w="3828" w:type="dxa"/>
          </w:tcPr>
          <w:p w14:paraId="4E59E48C" w14:textId="77777777" w:rsidR="00661D99" w:rsidRPr="00E009CC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  <w:vAlign w:val="center"/>
          </w:tcPr>
          <w:p w14:paraId="69A19CC8" w14:textId="77777777" w:rsidR="00661D99" w:rsidRPr="00E009CC" w:rsidRDefault="00661D99" w:rsidP="00554B1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61D99" w:rsidRPr="00E009CC" w14:paraId="619EBC3F" w14:textId="77777777" w:rsidTr="00554B19">
        <w:tc>
          <w:tcPr>
            <w:tcW w:w="3828" w:type="dxa"/>
          </w:tcPr>
          <w:p w14:paraId="7E1F63CC" w14:textId="77777777" w:rsidR="00661D99" w:rsidRPr="00661C04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</w:tcPr>
          <w:p w14:paraId="15448F02" w14:textId="5879BA1B" w:rsidR="00661D99" w:rsidRPr="00661C04" w:rsidRDefault="00661D99" w:rsidP="00554B19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61C0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</w:tcPr>
          <w:p w14:paraId="022F09FC" w14:textId="0E73C9BF" w:rsidR="00661D99" w:rsidRPr="00661C04" w:rsidRDefault="00661D99" w:rsidP="00554B1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61C04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พ.ศ. </w:t>
            </w:r>
            <w:r w:rsidR="00D947F3" w:rsidRPr="00D947F3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661D99" w:rsidRPr="00E009CC" w14:paraId="0856CB95" w14:textId="77777777" w:rsidTr="00554B19">
        <w:tc>
          <w:tcPr>
            <w:tcW w:w="3828" w:type="dxa"/>
          </w:tcPr>
          <w:p w14:paraId="21A8A378" w14:textId="77777777" w:rsidR="00661D99" w:rsidRPr="00661C04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D93F042" w14:textId="77777777" w:rsidR="00661D99" w:rsidRPr="00661C04" w:rsidRDefault="00661D99" w:rsidP="00661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61C0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F7500A0" w14:textId="77777777" w:rsidR="00661D99" w:rsidRPr="00661C04" w:rsidRDefault="00661D99" w:rsidP="00661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61C0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จำนวนการเปลี่ยนแปลงในมูลค่ายุติธรรม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6A5BC24" w14:textId="77777777" w:rsidR="00661D99" w:rsidRPr="00661C04" w:rsidRDefault="00661D99" w:rsidP="00661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1C0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F2F6586" w14:textId="77777777" w:rsidR="00661D99" w:rsidRPr="00661C04" w:rsidRDefault="00661D99" w:rsidP="00661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1C0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จำนวนการเปลี่ยนแปลงในมูลค่ายุติธรรม</w:t>
            </w:r>
          </w:p>
        </w:tc>
      </w:tr>
      <w:tr w:rsidR="00661D99" w:rsidRPr="00E009CC" w14:paraId="360D49F6" w14:textId="77777777" w:rsidTr="00554B19">
        <w:tc>
          <w:tcPr>
            <w:tcW w:w="3828" w:type="dxa"/>
          </w:tcPr>
          <w:p w14:paraId="04CCB706" w14:textId="77777777" w:rsidR="00661D99" w:rsidRPr="00661C04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C9614E1" w14:textId="77777777" w:rsidR="00661D99" w:rsidRPr="00661C04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61C0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4ABE250" w14:textId="77777777" w:rsidR="00661D99" w:rsidRPr="00661C04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61C0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1160A74" w14:textId="77777777" w:rsidR="00661D99" w:rsidRPr="00661C04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61C0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59BD37E" w14:textId="77777777" w:rsidR="00661D99" w:rsidRPr="00661C04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61C0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61D99" w:rsidRPr="00E009CC" w14:paraId="7D2746D5" w14:textId="77777777" w:rsidTr="00661C04">
        <w:tc>
          <w:tcPr>
            <w:tcW w:w="3828" w:type="dxa"/>
          </w:tcPr>
          <w:p w14:paraId="36DB3D42" w14:textId="77777777" w:rsidR="00661D99" w:rsidRPr="00661C04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3C9CD1E" w14:textId="77777777" w:rsidR="00661D99" w:rsidRPr="00661C04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FCEBDF5" w14:textId="77777777" w:rsidR="00661D99" w:rsidRPr="00661C04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95A3379" w14:textId="77777777" w:rsidR="00661D99" w:rsidRPr="00661C04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4759023" w14:textId="77777777" w:rsidR="00661D99" w:rsidRPr="00661C04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61D99" w:rsidRPr="00E009CC" w14:paraId="08EBD89C" w14:textId="77777777" w:rsidTr="00661C04">
        <w:tc>
          <w:tcPr>
            <w:tcW w:w="3828" w:type="dxa"/>
            <w:vAlign w:val="center"/>
          </w:tcPr>
          <w:p w14:paraId="66D55B74" w14:textId="77777777" w:rsidR="00661D99" w:rsidRPr="00661C04" w:rsidRDefault="00661D99" w:rsidP="00554B19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661C04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ประเภทสินทรัพย์ทางการเงิน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2225792" w14:textId="77777777" w:rsidR="00661D99" w:rsidRPr="00661C04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1A863B22" w14:textId="77777777" w:rsidR="00661D99" w:rsidRPr="00661C04" w:rsidRDefault="00661D99" w:rsidP="00661C0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2A973895" w14:textId="77777777" w:rsidR="00661D99" w:rsidRPr="00661C04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06626C92" w14:textId="77777777" w:rsidR="00661D99" w:rsidRPr="00661C04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34E79" w:rsidRPr="00E009CC" w14:paraId="779957B8" w14:textId="77777777" w:rsidTr="00661C04">
        <w:tc>
          <w:tcPr>
            <w:tcW w:w="3828" w:type="dxa"/>
            <w:vAlign w:val="center"/>
          </w:tcPr>
          <w:p w14:paraId="5AE19BA8" w14:textId="77777777" w:rsidR="00234E79" w:rsidRPr="00661C04" w:rsidRDefault="00234E79" w:rsidP="00234E79">
            <w:pPr>
              <w:ind w:left="38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สินทรัพย์ทางการเงินที่กระแสเงินสดที่เกิดขึ้นตาม</w:t>
            </w:r>
          </w:p>
          <w:p w14:paraId="1C1D64B5" w14:textId="77777777" w:rsidR="00234E79" w:rsidRPr="00661C04" w:rsidRDefault="00234E79" w:rsidP="00234E79">
            <w:pPr>
              <w:ind w:left="38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สัญญาจากสินทรัพย์ทางการเงินในวันที่กำหนดไว้</w:t>
            </w:r>
          </w:p>
          <w:p w14:paraId="2EAD4414" w14:textId="77777777" w:rsidR="00234E79" w:rsidRPr="00661C04" w:rsidRDefault="00234E79" w:rsidP="00234E79">
            <w:pPr>
              <w:ind w:left="38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เป็นการชำระเงินต้นและดอกเบี้ยจากจำนวนเงินต้น</w:t>
            </w:r>
          </w:p>
          <w:p w14:paraId="48198251" w14:textId="77777777" w:rsidR="00234E79" w:rsidRPr="00661C04" w:rsidRDefault="00234E79" w:rsidP="00234E79">
            <w:pPr>
              <w:ind w:left="38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คงค้างเท่านั้นโดยไม่รวมสินทรัพย์ทางการเงินที่เข้า</w:t>
            </w:r>
          </w:p>
          <w:p w14:paraId="15A9291B" w14:textId="77777777" w:rsidR="00234E79" w:rsidRPr="00661C04" w:rsidRDefault="00234E79" w:rsidP="00234E79">
            <w:pPr>
              <w:ind w:left="38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นิยามการถือเพื่อค้าตามมาตรฐานการรายงานทาง</w:t>
            </w:r>
          </w:p>
          <w:p w14:paraId="159AB5D2" w14:textId="39C1C276" w:rsidR="00234E79" w:rsidRPr="00661C04" w:rsidRDefault="00234E79" w:rsidP="00234E79">
            <w:pPr>
              <w:ind w:left="38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การเงิน ฉบับที่ </w:t>
            </w:r>
            <w:r w:rsidR="00D947F3" w:rsidRPr="00D947F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</w:t>
            </w:r>
            <w:r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หรือที่บริษัทบริหารและประเมินผล</w:t>
            </w:r>
          </w:p>
          <w:p w14:paraId="6B3DF7ED" w14:textId="77777777" w:rsidR="00234E79" w:rsidRPr="00661C04" w:rsidRDefault="00234E79" w:rsidP="00234E7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งานด้วยการประเมินมูลค่ายุติธรรม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35D399B" w14:textId="3E0EA70A" w:rsidR="00234E79" w:rsidRPr="00661C04" w:rsidRDefault="00D947F3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919A0" w:rsidRPr="00661C04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  <w:r w:rsidR="000919A0" w:rsidRPr="00661C04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511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77C88C" w14:textId="7407598D" w:rsidR="00234E79" w:rsidRPr="00661C04" w:rsidRDefault="00234E7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61C04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61C04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  <w:r w:rsidRPr="00661C04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558984" w14:textId="760DF7E4" w:rsidR="00234E79" w:rsidRPr="00661C04" w:rsidRDefault="00D947F3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34E79" w:rsidRPr="00661C04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="00234E79" w:rsidRPr="00661C04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1" w:type="dxa"/>
            <w:vAlign w:val="bottom"/>
          </w:tcPr>
          <w:p w14:paraId="3C893A96" w14:textId="25E96F37" w:rsidR="00234E79" w:rsidRPr="00661C04" w:rsidRDefault="00234E7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61C04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661C04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  <w:r w:rsidRPr="00661C04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34E79" w:rsidRPr="00E009CC" w14:paraId="57567C7B" w14:textId="77777777" w:rsidTr="00661C04">
        <w:tc>
          <w:tcPr>
            <w:tcW w:w="3828" w:type="dxa"/>
            <w:vAlign w:val="center"/>
          </w:tcPr>
          <w:p w14:paraId="50C715C5" w14:textId="12B639B9" w:rsidR="00234E79" w:rsidRPr="00661C04" w:rsidRDefault="00234E79" w:rsidP="00234E79">
            <w:pPr>
              <w:ind w:left="38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กระแสเงินสดที่เกิ</w:t>
            </w:r>
            <w:r w:rsidR="00F8405E"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</w:t>
            </w:r>
            <w:r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ขึ้นตามสัญญาในวันที่กำหนดไว้ไม่</w:t>
            </w:r>
          </w:p>
          <w:p w14:paraId="009AFE03" w14:textId="7E610E78" w:rsidR="00234E79" w:rsidRPr="00661C04" w:rsidRDefault="00234E79" w:rsidP="00234E79">
            <w:pPr>
              <w:ind w:left="38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เป็นการรับชำระเงินต้นและดอกเ</w:t>
            </w:r>
            <w:r w:rsidR="00F8405E"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บี้ย</w:t>
            </w:r>
            <w:r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จากจำนวนเงิน</w:t>
            </w:r>
          </w:p>
          <w:p w14:paraId="550F6B97" w14:textId="77777777" w:rsidR="00234E79" w:rsidRPr="00661C04" w:rsidRDefault="00234E79" w:rsidP="00234E7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661C04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ต้นคงค้างเท่านั้น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B9F6A08" w14:textId="7A39887B" w:rsidR="00234E79" w:rsidRPr="00661C04" w:rsidRDefault="00D947F3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DB3829B" w14:textId="557437C1" w:rsidR="00234E79" w:rsidRPr="00661C04" w:rsidRDefault="00234E7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61C04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61C04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1" w:type="dxa"/>
            <w:vAlign w:val="bottom"/>
          </w:tcPr>
          <w:p w14:paraId="2AA65C03" w14:textId="1E3E57F2" w:rsidR="00234E79" w:rsidRPr="00661C04" w:rsidRDefault="00D947F3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441" w:type="dxa"/>
            <w:vAlign w:val="bottom"/>
          </w:tcPr>
          <w:p w14:paraId="4B24A18D" w14:textId="4E5F247A" w:rsidR="00234E79" w:rsidRPr="00661C04" w:rsidRDefault="00D947F3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234E79" w:rsidRPr="00E009CC" w14:paraId="17B1D12F" w14:textId="77777777" w:rsidTr="00661C04">
        <w:tc>
          <w:tcPr>
            <w:tcW w:w="3828" w:type="dxa"/>
            <w:vAlign w:val="center"/>
          </w:tcPr>
          <w:p w14:paraId="2BF267DB" w14:textId="77777777" w:rsidR="00234E79" w:rsidRPr="00E009CC" w:rsidRDefault="00234E79" w:rsidP="00234E79">
            <w:pPr>
              <w:ind w:left="38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E009CC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สินทรัพย์ทางการเงินที่บริษัทบริหารและประเมิน</w:t>
            </w:r>
          </w:p>
          <w:p w14:paraId="0D8708FD" w14:textId="77777777" w:rsidR="00234E79" w:rsidRPr="00E009CC" w:rsidRDefault="00234E79" w:rsidP="00234E7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ผลงานด้วยการประเมินมูลค่ายุติธรรม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0708FE1" w14:textId="44E1B2DB" w:rsidR="00234E79" w:rsidRPr="00E009CC" w:rsidRDefault="00D947F3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234E79" w:rsidRPr="00E009C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4C6688" w14:textId="0A39FAFA" w:rsidR="00234E79" w:rsidRPr="00E009CC" w:rsidRDefault="00D947F3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D26EF" w:rsidRPr="00E009CC">
              <w:rPr>
                <w:rFonts w:ascii="Browallia New" w:eastAsia="Arial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</w:p>
        </w:tc>
        <w:tc>
          <w:tcPr>
            <w:tcW w:w="1441" w:type="dxa"/>
            <w:vAlign w:val="bottom"/>
          </w:tcPr>
          <w:p w14:paraId="1306474D" w14:textId="48577D56" w:rsidR="00234E79" w:rsidRPr="00E009CC" w:rsidRDefault="00D947F3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234E79" w:rsidRPr="00E009C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441" w:type="dxa"/>
            <w:vAlign w:val="bottom"/>
          </w:tcPr>
          <w:p w14:paraId="72EA0AEB" w14:textId="0A02C2E3" w:rsidR="00234E79" w:rsidRPr="00E009CC" w:rsidRDefault="00D947F3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34E79" w:rsidRPr="00E009C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</w:tr>
      <w:tr w:rsidR="00234E79" w:rsidRPr="00E009CC" w14:paraId="19A9E936" w14:textId="77777777" w:rsidTr="00661C04">
        <w:tc>
          <w:tcPr>
            <w:tcW w:w="3828" w:type="dxa"/>
            <w:vAlign w:val="center"/>
          </w:tcPr>
          <w:p w14:paraId="1BB2BCA3" w14:textId="77777777" w:rsidR="00234E79" w:rsidRPr="00E009CC" w:rsidRDefault="00234E79" w:rsidP="00234E7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สินทรัพย์ทางการเงินอื่น ๆ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2FB7469" w14:textId="04D82AE2" w:rsidR="00234E79" w:rsidRPr="00E009CC" w:rsidRDefault="00D947F3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34E79" w:rsidRPr="00E009C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234E79" w:rsidRPr="00E009C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3ADA6A6" w14:textId="6AF9363D" w:rsidR="00234E79" w:rsidRPr="00E009CC" w:rsidRDefault="00D947F3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F166C9" w:rsidRPr="00E009CC">
              <w:rPr>
                <w:rFonts w:ascii="Browallia New" w:eastAsia="Arial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  <w:tc>
          <w:tcPr>
            <w:tcW w:w="1441" w:type="dxa"/>
            <w:vAlign w:val="bottom"/>
          </w:tcPr>
          <w:p w14:paraId="67DF2B95" w14:textId="0060579A" w:rsidR="00234E79" w:rsidRPr="00E009CC" w:rsidRDefault="00D947F3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34E79" w:rsidRPr="00E009C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234E79" w:rsidRPr="00E009C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</w:p>
        </w:tc>
        <w:tc>
          <w:tcPr>
            <w:tcW w:w="1441" w:type="dxa"/>
            <w:vAlign w:val="bottom"/>
          </w:tcPr>
          <w:p w14:paraId="7797E7F0" w14:textId="6EC24867" w:rsidR="00234E79" w:rsidRPr="00E009CC" w:rsidRDefault="00234E7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009C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Pr="00E009CC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7804852E" w14:textId="77777777" w:rsidR="00661D99" w:rsidRPr="00E009CC" w:rsidRDefault="00661D99" w:rsidP="00661D99">
      <w:pPr>
        <w:rPr>
          <w:rFonts w:ascii="Browallia New" w:hAnsi="Browallia New" w:cs="Browallia New"/>
          <w:lang w:val="en-GB" w:eastAsia="x-none"/>
        </w:rPr>
      </w:pPr>
    </w:p>
    <w:p w14:paraId="41421502" w14:textId="77777777" w:rsidR="00E009CC" w:rsidRPr="00E009CC" w:rsidRDefault="00E009CC">
      <w:pPr>
        <w:rPr>
          <w:rFonts w:ascii="Browallia New" w:eastAsia="Arial" w:hAnsi="Browallia New" w:cs="Browallia New"/>
          <w:color w:val="000000" w:themeColor="text1"/>
          <w:cs/>
          <w:lang w:val="en-GB" w:bidi="ar-SA"/>
        </w:rPr>
      </w:pPr>
      <w:r w:rsidRPr="00E009CC">
        <w:rPr>
          <w:rFonts w:ascii="Browallia New" w:hAnsi="Browallia New" w:cs="Browallia New"/>
          <w:color w:val="000000" w:themeColor="text1"/>
        </w:rPr>
        <w:br w:type="page"/>
      </w:r>
    </w:p>
    <w:p w14:paraId="2E618D66" w14:textId="6F48434B" w:rsidR="00661D99" w:rsidRPr="00E009CC" w:rsidRDefault="00661D99" w:rsidP="00E009CC">
      <w:pPr>
        <w:pStyle w:val="ListParagraph"/>
        <w:spacing w:after="0"/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31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</w:rPr>
        <w:t>ธันวาคม พ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.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</w:rPr>
        <w:t>ศ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. 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2564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2563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สินทรัพย์ทางการเงินที่ผ่านเงื่อนไข 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SPPI 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 ตราสารหนี้ ลูกหนี้อื่น รายได้จาการลงทุนค้างรับ เงินสดและรายการเทียบเท่าเงินสด ในขณะที่สินทรัพย์ทางการเงินส่วนที่เหลือประกอบด้วยตราสารทุน</w:t>
      </w:r>
    </w:p>
    <w:p w14:paraId="425DF2D2" w14:textId="77777777" w:rsidR="00E009CC" w:rsidRPr="00E009CC" w:rsidRDefault="00E009CC" w:rsidP="00E009CC">
      <w:pPr>
        <w:pStyle w:val="ListParagraph"/>
        <w:spacing w:after="0"/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7C24666" w14:textId="59D5EFF8" w:rsidR="00661D99" w:rsidRPr="00E009CC" w:rsidRDefault="00661D99" w:rsidP="00E009CC">
      <w:pPr>
        <w:pStyle w:val="ListParagraph"/>
        <w:spacing w:after="0"/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สินทรัพย์ทางการเงินบางประเภทที่แสดงอยู่ในงบการเงิน ประกอบด้วย ลูกหนี้จากการสัญญาประกันภัยต่อและ เบี้ยประกันภัยค้างรับสุทธิจำนวน 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</w:rPr>
        <w:t>150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</w:rPr>
        <w:t>53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ล้านบาท ไม่รวมอยู่ในการจัดประเภทข้างต้น 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</w:rPr>
        <w:t>(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</w:rPr>
        <w:t>2563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</w:rPr>
        <w:t xml:space="preserve">: 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</w:rPr>
        <w:t>994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sz w:val="28"/>
          <w:szCs w:val="28"/>
        </w:rPr>
        <w:t>89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</w:t>
      </w:r>
      <w:r w:rsidRPr="00E009CC">
        <w:rPr>
          <w:rFonts w:ascii="Browallia New" w:hAnsi="Browallia New" w:cs="Browallia New"/>
          <w:color w:val="000000" w:themeColor="text1"/>
          <w:sz w:val="28"/>
          <w:szCs w:val="28"/>
        </w:rPr>
        <w:t>)</w:t>
      </w:r>
    </w:p>
    <w:p w14:paraId="58BA85CB" w14:textId="37AB4F93" w:rsidR="00A83BAB" w:rsidRPr="00E009CC" w:rsidRDefault="00A83BAB" w:rsidP="00E009CC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3BAB" w:rsidRPr="00E009CC" w14:paraId="39030CD6" w14:textId="77777777" w:rsidTr="001231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8D5BAF" w14:textId="1C0FB339" w:rsidR="00A83BAB" w:rsidRPr="00E009CC" w:rsidRDefault="00A83BAB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E6F90CE" w14:textId="72CDACFB" w:rsidR="00DE4698" w:rsidRPr="00E009CC" w:rsidRDefault="00DE4698" w:rsidP="00A83BAB">
      <w:pPr>
        <w:pStyle w:val="Heading2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</w:p>
    <w:p w14:paraId="1D4DC8FE" w14:textId="07110412" w:rsidR="00A83BAB" w:rsidRPr="00E009CC" w:rsidRDefault="00A83BAB" w:rsidP="005B4DBD">
      <w:pPr>
        <w:pStyle w:val="Heading2"/>
        <w:numPr>
          <w:ilvl w:val="1"/>
          <w:numId w:val="8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ใหม่และฉบับปรับปรุงถือปฏิบัติสำหรับรอบระยะเวลาบัญชีที่เริ่มในหรือหลังวันที่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2564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4973BEB6" w14:textId="06ABA726" w:rsidR="000A0A72" w:rsidRPr="00E009CC" w:rsidRDefault="000A0A72" w:rsidP="000A0A72">
      <w:pPr>
        <w:rPr>
          <w:rFonts w:ascii="Browallia New" w:eastAsia="Arial Unicode MS" w:hAnsi="Browallia New" w:cs="Browallia New"/>
          <w:lang w:val="en-GB" w:eastAsia="x-none"/>
        </w:rPr>
      </w:pPr>
    </w:p>
    <w:p w14:paraId="1AB45D60" w14:textId="3A9E7CB2" w:rsidR="000A0A72" w:rsidRPr="00E009CC" w:rsidRDefault="000A0A72" w:rsidP="005B4DBD">
      <w:pPr>
        <w:pStyle w:val="ListParagraph"/>
        <w:numPr>
          <w:ilvl w:val="0"/>
          <w:numId w:val="9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E009CC">
        <w:rPr>
          <w:rFonts w:ascii="Browallia New" w:eastAsia="Arial Unicode MS" w:hAnsi="Browallia New" w:cs="Browallia New"/>
          <w:sz w:val="28"/>
          <w:szCs w:val="28"/>
          <w:cs/>
        </w:rPr>
        <w:t>เพิ่มเติมหลักการใหม่และแนวปฏิบัติในเรื่องต่อไปนี้</w:t>
      </w:r>
    </w:p>
    <w:p w14:paraId="146EEE90" w14:textId="77777777" w:rsidR="000A0A72" w:rsidRPr="00E009CC" w:rsidRDefault="000A0A72" w:rsidP="00BA7D7A">
      <w:pPr>
        <w:pStyle w:val="ListParagraph"/>
        <w:numPr>
          <w:ilvl w:val="0"/>
          <w:numId w:val="1"/>
        </w:numPr>
        <w:spacing w:after="0"/>
        <w:ind w:left="567" w:hanging="567"/>
        <w:contextualSpacing/>
        <w:rPr>
          <w:rFonts w:ascii="Browallia New" w:eastAsia="Arial Unicode MS" w:hAnsi="Browallia New" w:cs="Browallia New"/>
          <w:sz w:val="28"/>
          <w:szCs w:val="28"/>
        </w:rPr>
      </w:pPr>
      <w:r w:rsidRPr="00E009C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EC2D71C" w14:textId="77777777" w:rsidR="000A0A72" w:rsidRPr="00107C4A" w:rsidRDefault="000A0A72" w:rsidP="00E009CC">
      <w:pPr>
        <w:pStyle w:val="ListParagraph"/>
        <w:numPr>
          <w:ilvl w:val="0"/>
          <w:numId w:val="1"/>
        </w:numPr>
        <w:spacing w:after="0"/>
        <w:ind w:left="562" w:hanging="562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07C4A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3C35458" w14:textId="66586E87" w:rsidR="000A0A72" w:rsidRPr="00E009CC" w:rsidRDefault="000A0A72" w:rsidP="00E009CC">
      <w:pPr>
        <w:pStyle w:val="ListParagraph"/>
        <w:numPr>
          <w:ilvl w:val="0"/>
          <w:numId w:val="1"/>
        </w:numPr>
        <w:spacing w:after="0"/>
        <w:ind w:left="562" w:hanging="562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09C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D947F3" w:rsidRPr="00D947F3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Pr="00E009C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แห่ง ซึ่งไม่จำเป็นต้องเป็นกิจการตามกฎหมาย และ</w:t>
      </w:r>
    </w:p>
    <w:p w14:paraId="47878185" w14:textId="1C02C911" w:rsidR="000A0A72" w:rsidRPr="00E009CC" w:rsidRDefault="000A0A72" w:rsidP="00BA7D7A">
      <w:pPr>
        <w:pStyle w:val="ListParagraph"/>
        <w:numPr>
          <w:ilvl w:val="0"/>
          <w:numId w:val="1"/>
        </w:numPr>
        <w:spacing w:after="0"/>
        <w:ind w:left="567" w:hanging="567"/>
        <w:contextualSpacing/>
        <w:rPr>
          <w:rFonts w:ascii="Browallia New" w:eastAsia="Arial Unicode MS" w:hAnsi="Browallia New" w:cs="Browallia New"/>
          <w:sz w:val="28"/>
          <w:szCs w:val="28"/>
        </w:rPr>
      </w:pPr>
      <w:r w:rsidRPr="00E009C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การตัดรายการสินทรัพย์และหนี้สิน</w:t>
      </w:r>
    </w:p>
    <w:p w14:paraId="6834C374" w14:textId="77777777" w:rsidR="001C058A" w:rsidRPr="00E009CC" w:rsidRDefault="001C058A" w:rsidP="00FB2E7C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5748662A" w14:textId="7B78E1DB" w:rsidR="001C058A" w:rsidRPr="00E009CC" w:rsidRDefault="001C058A" w:rsidP="00FB2E7C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6E364FDB" w14:textId="77777777" w:rsidR="001C1718" w:rsidRPr="00E009CC" w:rsidRDefault="001C1718" w:rsidP="00FB2E7C">
      <w:pPr>
        <w:jc w:val="thaiDistribute"/>
        <w:rPr>
          <w:rFonts w:ascii="Browallia New" w:eastAsia="Arial Unicode MS" w:hAnsi="Browallia New" w:cs="Browallia New"/>
        </w:rPr>
      </w:pPr>
    </w:p>
    <w:p w14:paraId="44B5EDDB" w14:textId="377AFAFE" w:rsidR="001C058A" w:rsidRPr="00E009CC" w:rsidRDefault="001C058A" w:rsidP="005B4DBD">
      <w:pPr>
        <w:pStyle w:val="ListParagraph"/>
        <w:numPr>
          <w:ilvl w:val="0"/>
          <w:numId w:val="9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7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 เรื่อง การเปิดเผยข้อมูลเครื่องมือทางการเงิน </w:t>
      </w:r>
      <w:r w:rsidRPr="00E009C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E009CC">
        <w:rPr>
          <w:rFonts w:ascii="Browallia New" w:eastAsia="Arial Unicode MS" w:hAnsi="Browallia New" w:cs="Browallia New"/>
          <w:sz w:val="28"/>
          <w:szCs w:val="28"/>
        </w:rPr>
        <w:t xml:space="preserve">(Interbank offer rates - IBORs) </w:t>
      </w:r>
      <w:r w:rsidRPr="00E009C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79CC3C99" w14:textId="77777777" w:rsidR="00524154" w:rsidRPr="00E009CC" w:rsidRDefault="00524154" w:rsidP="00FB2E7C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9B58C0" w14:textId="527475FD" w:rsidR="0027624E" w:rsidRPr="00E009CC" w:rsidRDefault="0027624E" w:rsidP="005B4DBD">
      <w:pPr>
        <w:pStyle w:val="ListParagraph"/>
        <w:numPr>
          <w:ilvl w:val="0"/>
          <w:numId w:val="9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การปรับปรุงมาตรฐานการบัญชีฉบับที่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1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 เรื่อง การนำเสนองบการเงิน และมาตรฐานการบัญชี ฉบับที่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8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E009C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E009C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009C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D947F3" w:rsidRPr="00D947F3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</w:p>
    <w:p w14:paraId="5E71BC71" w14:textId="3B6DF07C" w:rsidR="0027624E" w:rsidRPr="00E009CC" w:rsidRDefault="00234E79" w:rsidP="00D42740">
      <w:pPr>
        <w:rPr>
          <w:rFonts w:ascii="Browallia New" w:eastAsia="Arial Unicode MS" w:hAnsi="Browallia New" w:cs="Browallia New"/>
          <w:cs/>
          <w:lang w:val="en-GB"/>
        </w:rPr>
      </w:pPr>
      <w:r w:rsidRPr="00E009CC">
        <w:rPr>
          <w:rFonts w:ascii="Browallia New" w:eastAsia="Arial Unicode MS" w:hAnsi="Browallia New" w:cs="Browallia New"/>
          <w:cs/>
        </w:rPr>
        <w:br w:type="page"/>
      </w:r>
    </w:p>
    <w:p w14:paraId="6AFA0D6A" w14:textId="53C89E37" w:rsidR="0027624E" w:rsidRPr="00E009CC" w:rsidRDefault="0027624E" w:rsidP="005B4DBD">
      <w:pPr>
        <w:pStyle w:val="Heading2"/>
        <w:numPr>
          <w:ilvl w:val="1"/>
          <w:numId w:val="8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" w:name="_Toc86937148"/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/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2565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ที่เกี่ยวข้อง</w:t>
      </w:r>
      <w:bookmarkEnd w:id="1"/>
      <w:r w:rsidR="00D449F0"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ต่อกลุ่มกิจการ</w:t>
      </w:r>
    </w:p>
    <w:p w14:paraId="7BA8B036" w14:textId="117D09EC" w:rsidR="0027624E" w:rsidRPr="00E009CC" w:rsidRDefault="0027624E" w:rsidP="0027624E">
      <w:pPr>
        <w:rPr>
          <w:rFonts w:ascii="Browallia New" w:eastAsia="Arial Unicode MS" w:hAnsi="Browallia New" w:cs="Browallia New"/>
          <w:lang w:val="en-GB" w:eastAsia="x-none"/>
        </w:rPr>
      </w:pPr>
    </w:p>
    <w:p w14:paraId="5F6DB130" w14:textId="211ECD24" w:rsidR="004D70C1" w:rsidRPr="00E009CC" w:rsidRDefault="0027624E" w:rsidP="00524154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009CC">
        <w:rPr>
          <w:rFonts w:ascii="Browallia New" w:eastAsia="Arial Unicode MS" w:hAnsi="Browallia New" w:cs="Browallia New"/>
          <w:cs/>
        </w:rPr>
        <w:t>กลุ่มกิจการ</w:t>
      </w:r>
      <w:r w:rsidR="00A63854" w:rsidRPr="00E009CC">
        <w:rPr>
          <w:rFonts w:ascii="Browallia New" w:eastAsia="Arial Unicode MS" w:hAnsi="Browallia New" w:cs="Browallia New"/>
          <w:cs/>
        </w:rPr>
        <w:t>และบริษัท</w:t>
      </w:r>
      <w:r w:rsidRPr="00E009CC">
        <w:rPr>
          <w:rFonts w:ascii="Browallia New" w:eastAsia="Arial Unicode MS" w:hAnsi="Browallia New" w:cs="Browallia New"/>
          <w:cs/>
        </w:rPr>
        <w:t xml:space="preserve">ไม่ได้นำมาตรฐานการรายงานทางการเงินที่มีการปรับปรุงใหม่มาถือปฏิบัติก่อนวันบังคับใช้ </w:t>
      </w:r>
      <w:r w:rsidR="004D70C1" w:rsidRPr="00E009CC">
        <w:rPr>
          <w:rFonts w:ascii="Browallia New" w:eastAsia="Arial Unicode MS" w:hAnsi="Browallia New" w:cs="Browallia New"/>
          <w:lang w:val="en-GB"/>
        </w:rPr>
        <w:t xml:space="preserve"> </w:t>
      </w:r>
    </w:p>
    <w:p w14:paraId="6240D94F" w14:textId="6CDD8B75" w:rsidR="00524154" w:rsidRPr="00E009CC" w:rsidRDefault="00524154" w:rsidP="0052415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3709F5AA" w14:textId="67EB3F22" w:rsidR="00524154" w:rsidRPr="00E009CC" w:rsidRDefault="00524154" w:rsidP="005B4DBD">
      <w:pPr>
        <w:pStyle w:val="ListParagraph"/>
        <w:numPr>
          <w:ilvl w:val="0"/>
          <w:numId w:val="10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การปฏิรูปอัตราดอกเบี้ยอ้างอิงระยะที่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2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 xml:space="preserve"> (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การปรับปรุงระยะที่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2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 xml:space="preserve">)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มีการปรับปรุงมาตรฐานการรายงานทางการเงิน ฉบับที่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9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 xml:space="preserve">(TFRS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9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 xml:space="preserve">)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มาตรฐานการรายงานทางการเงิน ฉบับที่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7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 xml:space="preserve"> (TFRS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7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)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 มาตรฐานการรายงานทางการเงิน ฉบับที่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16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 xml:space="preserve">(TFRS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16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 xml:space="preserve">)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มาตรฐานการรายงานทางการเงิน ฉบับที่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4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 xml:space="preserve">(TFRS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4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 xml:space="preserve">)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E009C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07377A88" w14:textId="4C571171" w:rsidR="001C1718" w:rsidRPr="00E009CC" w:rsidRDefault="001C1718">
      <w:pPr>
        <w:rPr>
          <w:rFonts w:ascii="Browallia New" w:eastAsia="Arial Unicode MS" w:hAnsi="Browallia New" w:cs="Browallia New"/>
          <w:cs/>
          <w:lang w:val="en-GB"/>
        </w:rPr>
      </w:pPr>
    </w:p>
    <w:p w14:paraId="36F73A55" w14:textId="522DD2A8" w:rsidR="00524154" w:rsidRPr="00E009CC" w:rsidRDefault="00524154" w:rsidP="00524154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 xml:space="preserve">มาตรการผ่อนปรนที่สำคัญของการปรับปรุงระยะที่ </w:t>
      </w:r>
      <w:r w:rsidR="00D947F3" w:rsidRPr="00D947F3">
        <w:rPr>
          <w:rFonts w:ascii="Browallia New" w:eastAsia="Arial Unicode MS" w:hAnsi="Browallia New" w:cs="Browallia New"/>
          <w:lang w:val="en-GB"/>
        </w:rPr>
        <w:t>2</w:t>
      </w:r>
      <w:r w:rsidRPr="00E009CC">
        <w:rPr>
          <w:rFonts w:ascii="Browallia New" w:eastAsia="Arial Unicode MS" w:hAnsi="Browallia New" w:cs="Browallia New"/>
          <w:cs/>
        </w:rPr>
        <w:t xml:space="preserve">  ได้แก่</w:t>
      </w:r>
    </w:p>
    <w:p w14:paraId="4585A25A" w14:textId="62B673B6" w:rsidR="00524154" w:rsidRPr="00E009CC" w:rsidRDefault="00524154" w:rsidP="005B4DBD">
      <w:pPr>
        <w:pStyle w:val="ListParagraph"/>
        <w:numPr>
          <w:ilvl w:val="0"/>
          <w:numId w:val="11"/>
        </w:numPr>
        <w:spacing w:after="0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009C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ธุรกิจประกันภัยที่ใช้ข้อยกเว้นเป็นการชั่วคราวในการถือปฏิบัติตาม</w:t>
      </w:r>
      <w:r w:rsidRPr="00E009CC">
        <w:rPr>
          <w:rFonts w:ascii="Browallia New" w:eastAsia="Calibri" w:hAnsi="Browallia New" w:cs="Browallia New"/>
          <w:sz w:val="28"/>
          <w:szCs w:val="28"/>
          <w:lang w:bidi="th-TH"/>
        </w:rPr>
        <w:t xml:space="preserve"> TFRS </w:t>
      </w:r>
      <w:r w:rsidR="00D947F3" w:rsidRPr="00D947F3">
        <w:rPr>
          <w:rFonts w:ascii="Browallia New" w:eastAsia="Calibri" w:hAnsi="Browallia New" w:cs="Browallia New"/>
          <w:sz w:val="28"/>
          <w:szCs w:val="28"/>
          <w:lang w:bidi="th-TH"/>
        </w:rPr>
        <w:t>9</w:t>
      </w:r>
      <w:r w:rsidRPr="00E009C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และใช้แนวปฏิบัติทางการบัญชี เรื่อง เครื่องมือทางการเงินและการเปิดเผยข้อมูลสำหรับธุรกิจประกันภัย จะต้องถือปฏิบัติตามวิธีปฏิบัตินี้เช่นเดียวกัน</w:t>
      </w:r>
      <w:r w:rsidRPr="00E009CC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 </w:t>
      </w:r>
      <w:r w:rsidRPr="00E009CC">
        <w:rPr>
          <w:rFonts w:ascii="Browallia New" w:eastAsia="Calibri" w:hAnsi="Browallia New" w:cs="Browallia New"/>
          <w:i/>
          <w:iCs/>
          <w:color w:val="4F81BD" w:themeColor="accent1"/>
          <w:sz w:val="28"/>
          <w:szCs w:val="28"/>
          <w:cs/>
          <w:lang w:bidi="th-TH"/>
        </w:rPr>
        <w:t xml:space="preserve"> </w:t>
      </w:r>
      <w:r w:rsidRPr="00E009C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ทั้งนี้ กิจการที่เป็นผู้เช่าตาม </w:t>
      </w:r>
      <w:r w:rsidRPr="00E009CC">
        <w:rPr>
          <w:rFonts w:ascii="Browallia New" w:eastAsia="Calibri" w:hAnsi="Browallia New" w:cs="Browallia New"/>
          <w:sz w:val="28"/>
          <w:szCs w:val="28"/>
          <w:lang w:bidi="th-TH"/>
        </w:rPr>
        <w:t xml:space="preserve">TFRS </w:t>
      </w:r>
      <w:r w:rsidR="00D947F3" w:rsidRPr="00D947F3">
        <w:rPr>
          <w:rFonts w:ascii="Browallia New" w:eastAsia="Calibri" w:hAnsi="Browallia New" w:cs="Browallia New"/>
          <w:sz w:val="28"/>
          <w:szCs w:val="28"/>
          <w:lang w:bidi="th-TH"/>
        </w:rPr>
        <w:t>16</w:t>
      </w:r>
      <w:r w:rsidRPr="00E009C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009CC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2B222F9" w14:textId="753841F0" w:rsidR="00524154" w:rsidRPr="00E009CC" w:rsidRDefault="00524154" w:rsidP="005B4DBD">
      <w:pPr>
        <w:pStyle w:val="ListParagraph"/>
        <w:numPr>
          <w:ilvl w:val="0"/>
          <w:numId w:val="11"/>
        </w:numPr>
        <w:spacing w:after="0"/>
        <w:ind w:left="540" w:hanging="540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009CC">
        <w:rPr>
          <w:rFonts w:ascii="Browallia New" w:eastAsia="Calibri" w:hAnsi="Browallia New" w:cs="Browallia New"/>
          <w:sz w:val="28"/>
          <w:szCs w:val="28"/>
          <w:cs/>
          <w:lang w:bidi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A467DEA" w14:textId="652BB395" w:rsidR="0060612C" w:rsidRPr="00E009CC" w:rsidRDefault="0060612C" w:rsidP="0060612C">
      <w:pPr>
        <w:pStyle w:val="ListParagraph"/>
        <w:spacing w:after="0"/>
        <w:ind w:left="54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3902C8D" w14:textId="2637A58E" w:rsidR="0060612C" w:rsidRPr="00E009CC" w:rsidRDefault="0060612C" w:rsidP="0060612C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</w:rPr>
        <w:t xml:space="preserve">TFRS </w:t>
      </w:r>
      <w:r w:rsidR="00D947F3" w:rsidRPr="00D947F3">
        <w:rPr>
          <w:rFonts w:ascii="Browallia New" w:eastAsia="Arial Unicode MS" w:hAnsi="Browallia New" w:cs="Browallia New"/>
          <w:lang w:val="en-GB"/>
        </w:rPr>
        <w:t>7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ได้กำหนดให้เปิดเผยข้อมูลเพิ่มเติมเกี่ยวกับ</w:t>
      </w:r>
    </w:p>
    <w:p w14:paraId="7D0A084B" w14:textId="77777777" w:rsidR="0060612C" w:rsidRPr="00E009CC" w:rsidRDefault="0060612C" w:rsidP="005B4DBD">
      <w:pPr>
        <w:pStyle w:val="ListParagraph"/>
        <w:numPr>
          <w:ilvl w:val="0"/>
          <w:numId w:val="11"/>
        </w:numPr>
        <w:spacing w:after="0"/>
        <w:ind w:left="540" w:hanging="54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009CC">
        <w:rPr>
          <w:rFonts w:ascii="Browallia New" w:eastAsia="Calibri" w:hAnsi="Browallia New" w:cs="Browallia New"/>
          <w:sz w:val="28"/>
          <w:szCs w:val="28"/>
          <w:cs/>
          <w:lang w:bidi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4ED14D1" w14:textId="77777777" w:rsidR="0060612C" w:rsidRPr="00E009CC" w:rsidRDefault="0060612C" w:rsidP="005B4DBD">
      <w:pPr>
        <w:pStyle w:val="ListParagraph"/>
        <w:numPr>
          <w:ilvl w:val="0"/>
          <w:numId w:val="11"/>
        </w:numPr>
        <w:spacing w:after="0"/>
        <w:ind w:left="540" w:hanging="54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009CC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กิจการมีการบริหารจัดการความเสี่ยงเหล่านั้นอย่างไร</w:t>
      </w:r>
    </w:p>
    <w:p w14:paraId="16445B3D" w14:textId="13AD2876" w:rsidR="0060612C" w:rsidRPr="00E009CC" w:rsidRDefault="0060612C" w:rsidP="005B4DBD">
      <w:pPr>
        <w:pStyle w:val="ListParagraph"/>
        <w:numPr>
          <w:ilvl w:val="0"/>
          <w:numId w:val="11"/>
        </w:numPr>
        <w:spacing w:after="0"/>
        <w:ind w:left="540" w:hanging="54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009C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74F6022B" w14:textId="77777777" w:rsidR="00E14F1B" w:rsidRPr="00E009CC" w:rsidRDefault="00E14F1B" w:rsidP="00E14F1B">
      <w:pPr>
        <w:contextualSpacing/>
        <w:jc w:val="thaiDistribute"/>
        <w:rPr>
          <w:rFonts w:ascii="Browallia New" w:eastAsia="Calibri" w:hAnsi="Browallia New" w:cs="Browallia New"/>
        </w:rPr>
      </w:pPr>
    </w:p>
    <w:p w14:paraId="2E70A42E" w14:textId="5E5BF8CD" w:rsidR="00765530" w:rsidRPr="00E009CC" w:rsidRDefault="00765530" w:rsidP="00765530">
      <w:pPr>
        <w:pStyle w:val="ListParagraph"/>
        <w:spacing w:after="0"/>
        <w:ind w:left="540"/>
        <w:contextualSpacing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E009CC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ผู้บริหารของกลุ่มกิจการอยู่ระหว่างประเมินผลกระทบของการนำมาตรฐานที่มีการปรับปรุงมาปฏิบัติใช้</w:t>
      </w:r>
    </w:p>
    <w:p w14:paraId="04C997A5" w14:textId="44CB4293" w:rsidR="0060612C" w:rsidRPr="00E009CC" w:rsidRDefault="00234E79" w:rsidP="00234E79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0612C" w:rsidRPr="00E009CC" w14:paraId="1D8496AA" w14:textId="77777777" w:rsidTr="001231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4E93AF" w14:textId="33D29D68" w:rsidR="0060612C" w:rsidRPr="00E009CC" w:rsidRDefault="0060612C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ab/>
            </w:r>
            <w:r w:rsidRPr="00E009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94B56E" w14:textId="77777777" w:rsidR="0060612C" w:rsidRPr="00E009CC" w:rsidRDefault="0060612C" w:rsidP="0060612C">
      <w:pPr>
        <w:pStyle w:val="Heading2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</w:p>
    <w:p w14:paraId="0AAB14AD" w14:textId="18E48CF2" w:rsidR="00C46115" w:rsidRPr="00E009CC" w:rsidRDefault="00C46115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การบัญชีสำหรับงบการเงินรวม</w:t>
      </w:r>
    </w:p>
    <w:p w14:paraId="66DC058C" w14:textId="77777777" w:rsidR="0060612C" w:rsidRPr="00E009CC" w:rsidRDefault="0060612C" w:rsidP="0060612C">
      <w:pPr>
        <w:pStyle w:val="ListParagraph"/>
        <w:spacing w:after="0"/>
        <w:ind w:left="54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4AA4044" w14:textId="3FCCCEDB" w:rsidR="002C12AA" w:rsidRPr="00E009CC" w:rsidRDefault="002C12AA" w:rsidP="005B4DBD">
      <w:pPr>
        <w:pStyle w:val="ListParagraph"/>
        <w:numPr>
          <w:ilvl w:val="0"/>
          <w:numId w:val="13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บริษัทย่อย</w:t>
      </w:r>
    </w:p>
    <w:p w14:paraId="2A21DA13" w14:textId="77777777" w:rsidR="002C12AA" w:rsidRPr="00E009CC" w:rsidRDefault="002C12AA" w:rsidP="002C12AA">
      <w:pPr>
        <w:jc w:val="thaiDistribute"/>
        <w:rPr>
          <w:rFonts w:ascii="Browallia New" w:eastAsia="Arial Unicode MS" w:hAnsi="Browallia New" w:cs="Browallia New"/>
          <w:cs/>
        </w:rPr>
      </w:pPr>
    </w:p>
    <w:p w14:paraId="7BB0561C" w14:textId="5EB003E8" w:rsidR="002C12AA" w:rsidRPr="00E009CC" w:rsidRDefault="002C12AA" w:rsidP="002C12AA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192B26D" w14:textId="13D3BC98" w:rsidR="002C12AA" w:rsidRPr="00E009CC" w:rsidRDefault="002C12AA" w:rsidP="002C12AA">
      <w:pPr>
        <w:jc w:val="thaiDistribute"/>
        <w:rPr>
          <w:rFonts w:ascii="Browallia New" w:eastAsia="Arial Unicode MS" w:hAnsi="Browallia New" w:cs="Browallia New"/>
        </w:rPr>
      </w:pPr>
    </w:p>
    <w:p w14:paraId="615CB5E8" w14:textId="5E3714CF" w:rsidR="002C12AA" w:rsidRPr="00E009CC" w:rsidRDefault="002C12AA" w:rsidP="002C12AA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E009CC">
        <w:rPr>
          <w:rFonts w:ascii="Browallia New" w:eastAsia="Arial Unicode MS" w:hAnsi="Browallia New" w:cs="Browallia New"/>
        </w:rPr>
        <w:t xml:space="preserve"> </w:t>
      </w:r>
    </w:p>
    <w:p w14:paraId="115BE298" w14:textId="44C5CCA1" w:rsidR="002C12AA" w:rsidRPr="00E009CC" w:rsidRDefault="002C12AA" w:rsidP="00BF72EE">
      <w:pPr>
        <w:rPr>
          <w:rFonts w:ascii="Browallia New" w:eastAsia="Arial Unicode MS" w:hAnsi="Browallia New" w:cs="Browallia New"/>
          <w:lang w:val="en-GB"/>
        </w:rPr>
      </w:pPr>
    </w:p>
    <w:p w14:paraId="589552A3" w14:textId="16258141" w:rsidR="0060612C" w:rsidRPr="00E009CC" w:rsidRDefault="002C12AA" w:rsidP="005B4DBD">
      <w:pPr>
        <w:pStyle w:val="ListParagraph"/>
        <w:numPr>
          <w:ilvl w:val="0"/>
          <w:numId w:val="13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บริษัทร่วม</w:t>
      </w:r>
    </w:p>
    <w:p w14:paraId="37DC69E3" w14:textId="77777777" w:rsidR="002C12AA" w:rsidRPr="00E009CC" w:rsidRDefault="002C12AA" w:rsidP="002C12AA">
      <w:pPr>
        <w:jc w:val="thaiDistribute"/>
        <w:rPr>
          <w:rFonts w:ascii="Browallia New" w:eastAsia="Arial Unicode MS" w:hAnsi="Browallia New" w:cs="Browallia New"/>
          <w:color w:val="CF4A02"/>
        </w:rPr>
      </w:pPr>
    </w:p>
    <w:p w14:paraId="038DFFBF" w14:textId="6BC499FF" w:rsidR="002C12AA" w:rsidRPr="00E009CC" w:rsidRDefault="002C12AA" w:rsidP="002C12AA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</w:rPr>
        <w:br/>
      </w:r>
      <w:r w:rsidRPr="00E009CC">
        <w:rPr>
          <w:rFonts w:ascii="Browallia New" w:eastAsia="Arial Unicode MS" w:hAnsi="Browallia New" w:cs="Browallia New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054B8BB" w14:textId="77777777" w:rsidR="002C12AA" w:rsidRPr="00E009CC" w:rsidRDefault="002C12AA" w:rsidP="002C12AA">
      <w:pPr>
        <w:jc w:val="thaiDistribute"/>
        <w:rPr>
          <w:rFonts w:ascii="Browallia New" w:eastAsia="Arial Unicode MS" w:hAnsi="Browallia New" w:cs="Browallia New"/>
        </w:rPr>
      </w:pPr>
    </w:p>
    <w:p w14:paraId="295D2983" w14:textId="4A11EC38" w:rsidR="001C1718" w:rsidRPr="00E009CC" w:rsidRDefault="002C12AA" w:rsidP="001C1718">
      <w:pPr>
        <w:jc w:val="thaiDistribute"/>
        <w:rPr>
          <w:rFonts w:ascii="Browallia New" w:eastAsia="Arial Unicode MS" w:hAnsi="Browallia New" w:cs="Browallia New"/>
          <w:cs/>
        </w:rPr>
      </w:pPr>
      <w:r w:rsidRPr="00E009CC">
        <w:rPr>
          <w:rFonts w:ascii="Browallia New" w:eastAsia="Arial Unicode MS" w:hAnsi="Browallia New" w:cs="Browallia New"/>
          <w:cs/>
        </w:rPr>
        <w:t>ในงบการเงินเฉพาะกิจการ เงินลงทุนในบริษัทร่วมบันทึกด้วยวิธีราคาทุ</w:t>
      </w:r>
      <w:r w:rsidR="00BF72EE" w:rsidRPr="00E009CC">
        <w:rPr>
          <w:rFonts w:ascii="Browallia New" w:eastAsia="Arial Unicode MS" w:hAnsi="Browallia New" w:cs="Browallia New"/>
          <w:cs/>
        </w:rPr>
        <w:t>น</w:t>
      </w:r>
    </w:p>
    <w:p w14:paraId="7774BE0C" w14:textId="77777777" w:rsidR="00BF72EE" w:rsidRPr="00E009CC" w:rsidRDefault="00BF72EE" w:rsidP="001C1718">
      <w:pPr>
        <w:jc w:val="thaiDistribute"/>
        <w:rPr>
          <w:rFonts w:ascii="Browallia New" w:eastAsia="Arial Unicode MS" w:hAnsi="Browallia New" w:cs="Browallia New"/>
          <w:cs/>
        </w:rPr>
      </w:pPr>
    </w:p>
    <w:p w14:paraId="68691E91" w14:textId="77777777" w:rsidR="002C12AA" w:rsidRPr="00E009CC" w:rsidRDefault="002C12AA" w:rsidP="005B4DBD">
      <w:pPr>
        <w:pStyle w:val="ListParagraph"/>
        <w:numPr>
          <w:ilvl w:val="0"/>
          <w:numId w:val="13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การบันทึกเงินลงทุนตามวิธีส่วนได้เสีย</w:t>
      </w:r>
    </w:p>
    <w:p w14:paraId="23C6A11B" w14:textId="77777777" w:rsidR="002C12AA" w:rsidRPr="00E009CC" w:rsidRDefault="002C12AA" w:rsidP="002C12AA">
      <w:pPr>
        <w:pStyle w:val="ListParagraph"/>
        <w:ind w:left="0" w:hanging="7"/>
        <w:jc w:val="thaiDistribute"/>
        <w:rPr>
          <w:rFonts w:ascii="Browallia New" w:eastAsia="Arial Unicode MS" w:hAnsi="Browallia New" w:cs="Browallia New"/>
          <w:color w:val="CF4A02"/>
          <w:lang w:bidi="th-TH"/>
        </w:rPr>
      </w:pPr>
    </w:p>
    <w:p w14:paraId="161F4906" w14:textId="77777777" w:rsidR="002C12AA" w:rsidRPr="00E009CC" w:rsidRDefault="002C12AA" w:rsidP="009B4120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9413835" w14:textId="77777777" w:rsidR="002C12AA" w:rsidRPr="00E009CC" w:rsidRDefault="002C12AA" w:rsidP="009B4120">
      <w:pPr>
        <w:jc w:val="thaiDistribute"/>
        <w:rPr>
          <w:rFonts w:ascii="Browallia New" w:eastAsia="Arial Unicode MS" w:hAnsi="Browallia New" w:cs="Browallia New"/>
        </w:rPr>
      </w:pPr>
    </w:p>
    <w:p w14:paraId="6616189A" w14:textId="4C0F4E62" w:rsidR="002C12AA" w:rsidRPr="00E009CC" w:rsidRDefault="002C12AA" w:rsidP="009B4120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8BAB37E" w14:textId="77777777" w:rsidR="002C12AA" w:rsidRPr="00E009CC" w:rsidRDefault="002C12AA" w:rsidP="002C12AA">
      <w:pPr>
        <w:ind w:hanging="7"/>
        <w:rPr>
          <w:rFonts w:ascii="Browallia New" w:hAnsi="Browallia New" w:cs="Browallia New"/>
          <w:lang w:val="en-GB"/>
        </w:rPr>
      </w:pPr>
    </w:p>
    <w:p w14:paraId="2B24C85F" w14:textId="397C92DF" w:rsidR="009B4120" w:rsidRPr="00E009CC" w:rsidRDefault="002C12AA" w:rsidP="002C12AA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</w:t>
      </w:r>
      <w:r w:rsidR="009B4120" w:rsidRPr="00E009CC">
        <w:rPr>
          <w:rFonts w:ascii="Browallia New" w:eastAsia="Arial Unicode MS" w:hAnsi="Browallia New" w:cs="Browallia New"/>
          <w:cs/>
        </w:rPr>
        <w:t>ม</w:t>
      </w:r>
      <w:r w:rsidRPr="00E009CC">
        <w:rPr>
          <w:rFonts w:ascii="Browallia New" w:eastAsia="Arial Unicode MS" w:hAnsi="Browallia New" w:cs="Browallia New"/>
          <w:cs/>
        </w:rPr>
        <w:t>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7B1B4E06" w14:textId="7BF68D81" w:rsidR="009B4120" w:rsidRPr="00E009CC" w:rsidRDefault="009B4120" w:rsidP="002C12AA">
      <w:pPr>
        <w:jc w:val="thaiDistribute"/>
        <w:rPr>
          <w:rFonts w:ascii="Browallia New" w:eastAsia="Arial Unicode MS" w:hAnsi="Browallia New" w:cs="Browallia New"/>
        </w:rPr>
      </w:pPr>
    </w:p>
    <w:p w14:paraId="4F46AD64" w14:textId="77777777" w:rsidR="009B4120" w:rsidRPr="00E009CC" w:rsidRDefault="009B4120" w:rsidP="005B4DBD">
      <w:pPr>
        <w:pStyle w:val="ListParagraph"/>
        <w:numPr>
          <w:ilvl w:val="0"/>
          <w:numId w:val="13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รายการระหว่างกันในงบการเงินรวม</w:t>
      </w:r>
    </w:p>
    <w:p w14:paraId="6576AE31" w14:textId="77777777" w:rsidR="009B4120" w:rsidRPr="00E009CC" w:rsidRDefault="009B4120" w:rsidP="009B4120">
      <w:pPr>
        <w:ind w:hanging="7"/>
        <w:jc w:val="thaiDistribute"/>
        <w:rPr>
          <w:rFonts w:ascii="Browallia New" w:eastAsia="Arial Unicode MS" w:hAnsi="Browallia New" w:cs="Browallia New"/>
          <w:lang w:val="en-GB"/>
        </w:rPr>
      </w:pPr>
    </w:p>
    <w:p w14:paraId="51185D6F" w14:textId="21ADF8F2" w:rsidR="009B4120" w:rsidRPr="00E009CC" w:rsidRDefault="009B4120" w:rsidP="002C12AA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18709CE" w14:textId="77777777" w:rsidR="00A5703E" w:rsidRPr="00E009CC" w:rsidRDefault="00A5703E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การจัดประเภทสัญญาประกันภัย</w:t>
      </w:r>
    </w:p>
    <w:p w14:paraId="449013DB" w14:textId="77777777" w:rsidR="00A5703E" w:rsidRPr="00E009CC" w:rsidRDefault="00A5703E" w:rsidP="00A5703E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56813D" w14:textId="77777777" w:rsidR="00A5703E" w:rsidRPr="00E009CC" w:rsidRDefault="00A5703E" w:rsidP="00A5703E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กลุ่มกิจการได้มีการจัดประเภทสัญญาของผลิตภัณฑ์ประกันภัยที่บริษัทเป็นผู้ออกเป็นสัญญาประกันภัยหรือสัญญาลงทุนโดยขึ้นอยู่กับระดับความเสี่ยงของการรับประกันภัย</w:t>
      </w:r>
      <w:r w:rsidRPr="00E009CC">
        <w:rPr>
          <w:rFonts w:ascii="Browallia New" w:eastAsia="Arial Unicode MS" w:hAnsi="Browallia New" w:cs="Browallia New"/>
        </w:rPr>
        <w:t xml:space="preserve"> </w:t>
      </w:r>
    </w:p>
    <w:p w14:paraId="1FA8E258" w14:textId="77777777" w:rsidR="00A5703E" w:rsidRPr="00E009CC" w:rsidRDefault="00A5703E" w:rsidP="00A5703E">
      <w:pPr>
        <w:jc w:val="thaiDistribute"/>
        <w:rPr>
          <w:rFonts w:ascii="Browallia New" w:eastAsia="Arial Unicode MS" w:hAnsi="Browallia New" w:cs="Browallia New"/>
        </w:rPr>
      </w:pPr>
    </w:p>
    <w:p w14:paraId="2D001400" w14:textId="77777777" w:rsidR="00A5703E" w:rsidRPr="00E009CC" w:rsidRDefault="00A5703E" w:rsidP="00A5703E">
      <w:pPr>
        <w:jc w:val="thaiDistribute"/>
        <w:rPr>
          <w:rFonts w:ascii="Browallia New" w:eastAsia="Arial Unicode MS" w:hAnsi="Browallia New" w:cs="Browallia New"/>
          <w:cs/>
        </w:rPr>
      </w:pPr>
      <w:r w:rsidRPr="00E009CC">
        <w:rPr>
          <w:rFonts w:ascii="Browallia New" w:eastAsia="Arial Unicode MS" w:hAnsi="Browallia New" w:cs="Browallia New"/>
          <w:cs/>
        </w:rPr>
        <w:t>สัญญาประกันภัยเป็นสัญญาซึ่งกลุ่มกิจการ</w:t>
      </w:r>
      <w:r w:rsidRPr="00E009CC">
        <w:rPr>
          <w:rFonts w:ascii="Browallia New" w:eastAsia="Arial Unicode MS" w:hAnsi="Browallia New" w:cs="Browallia New"/>
        </w:rPr>
        <w:t xml:space="preserve"> (</w:t>
      </w:r>
      <w:r w:rsidRPr="00E009CC">
        <w:rPr>
          <w:rFonts w:ascii="Browallia New" w:eastAsia="Arial Unicode MS" w:hAnsi="Browallia New" w:cs="Browallia New"/>
          <w:cs/>
        </w:rPr>
        <w:t>ผู้รับประกันภัย</w:t>
      </w:r>
      <w:r w:rsidRPr="00E009CC">
        <w:rPr>
          <w:rFonts w:ascii="Browallia New" w:eastAsia="Arial Unicode MS" w:hAnsi="Browallia New" w:cs="Browallia New"/>
        </w:rPr>
        <w:t xml:space="preserve">) </w:t>
      </w:r>
      <w:r w:rsidRPr="00E009CC">
        <w:rPr>
          <w:rFonts w:ascii="Browallia New" w:eastAsia="Arial Unicode MS" w:hAnsi="Browallia New" w:cs="Browallia New"/>
          <w:cs/>
        </w:rPr>
        <w:t>ได้รับโอนความเสี่ยงจากการรับประกันภัยที่มีนัยสำคัญจากคู่สัญญาอีกฝ่ายหนึ่ง</w:t>
      </w:r>
      <w:r w:rsidRPr="00E009CC">
        <w:rPr>
          <w:rFonts w:ascii="Browallia New" w:eastAsia="Arial Unicode MS" w:hAnsi="Browallia New" w:cs="Browallia New"/>
        </w:rPr>
        <w:t xml:space="preserve"> (</w:t>
      </w:r>
      <w:r w:rsidRPr="00E009CC">
        <w:rPr>
          <w:rFonts w:ascii="Browallia New" w:eastAsia="Arial Unicode MS" w:hAnsi="Browallia New" w:cs="Browallia New"/>
          <w:cs/>
        </w:rPr>
        <w:t>ผู้เอาประกันภัย</w:t>
      </w:r>
      <w:r w:rsidRPr="00E009CC">
        <w:rPr>
          <w:rFonts w:ascii="Browallia New" w:eastAsia="Arial Unicode MS" w:hAnsi="Browallia New" w:cs="Browallia New"/>
        </w:rPr>
        <w:t xml:space="preserve">) </w:t>
      </w:r>
      <w:r w:rsidRPr="00E009CC">
        <w:rPr>
          <w:rFonts w:ascii="Browallia New" w:eastAsia="Arial Unicode MS" w:hAnsi="Browallia New" w:cs="Browallia New"/>
          <w:cs/>
        </w:rPr>
        <w:t>โดยตกลงจะชดใช้ค่าสินไหมทดแทนให้แก่ผู้เอาประกันภัยหากเหตุการณ์ในอนาคตอันไม่แน่นอนที่ระบุไว้</w:t>
      </w:r>
      <w:r w:rsidRPr="00E009CC">
        <w:rPr>
          <w:rFonts w:ascii="Browallia New" w:eastAsia="Arial Unicode MS" w:hAnsi="Browallia New" w:cs="Browallia New"/>
        </w:rPr>
        <w:t xml:space="preserve"> (</w:t>
      </w:r>
      <w:r w:rsidRPr="00E009CC">
        <w:rPr>
          <w:rFonts w:ascii="Browallia New" w:eastAsia="Arial Unicode MS" w:hAnsi="Browallia New" w:cs="Browallia New"/>
          <w:cs/>
        </w:rPr>
        <w:t>เหตุการณ์ที่เอาประกันภัย</w:t>
      </w:r>
      <w:r w:rsidRPr="00E009CC">
        <w:rPr>
          <w:rFonts w:ascii="Browallia New" w:eastAsia="Arial Unicode MS" w:hAnsi="Browallia New" w:cs="Browallia New"/>
        </w:rPr>
        <w:t xml:space="preserve">) </w:t>
      </w:r>
      <w:r w:rsidRPr="00E009CC">
        <w:rPr>
          <w:rFonts w:ascii="Browallia New" w:eastAsia="Arial Unicode MS" w:hAnsi="Browallia New" w:cs="Browallia New"/>
          <w:cs/>
        </w:rPr>
        <w:t>เกิดผลกระทบในทางลบต่อผู้เอาประกันภัย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เมื่อสัญญาถูกจัดประเภทเป็นสัญญาประกันภัยแล้วจะคงเป็นสัญญาประกันภัยจนกว่าสิทธิและภาระผูกพันทั้งหมดถูกทำให้สิ้นสุดหรือสิ้นผลบังคับ</w:t>
      </w:r>
    </w:p>
    <w:p w14:paraId="770C0928" w14:textId="77777777" w:rsidR="00A5703E" w:rsidRPr="00E009CC" w:rsidRDefault="00A5703E" w:rsidP="00A5703E">
      <w:pPr>
        <w:jc w:val="thaiDistribute"/>
        <w:rPr>
          <w:rFonts w:ascii="Browallia New" w:eastAsia="Arial Unicode MS" w:hAnsi="Browallia New" w:cs="Browallia New"/>
        </w:rPr>
      </w:pPr>
    </w:p>
    <w:p w14:paraId="23C83679" w14:textId="77777777" w:rsidR="00A5703E" w:rsidRPr="00E009CC" w:rsidRDefault="00A5703E" w:rsidP="00A5703E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อย่างไรก็ตาม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สัญญาที่ทำให้ผู้ออกมีความเสี่ยงทางการเงินแต่ไม่มีความเสี่ยงด้านการรับประกันภัยที่สำคัญไม่จัดว่าเป็นสัญญาประกันภัย</w:t>
      </w:r>
    </w:p>
    <w:p w14:paraId="52DE8C02" w14:textId="77777777" w:rsidR="00A5703E" w:rsidRPr="00E009CC" w:rsidRDefault="00A5703E" w:rsidP="00A5703E">
      <w:pPr>
        <w:jc w:val="thaiDistribute"/>
        <w:rPr>
          <w:rFonts w:ascii="Browallia New" w:eastAsia="Arial Unicode MS" w:hAnsi="Browallia New" w:cs="Browallia New"/>
        </w:rPr>
      </w:pPr>
    </w:p>
    <w:p w14:paraId="3EAE1094" w14:textId="03C2FC5E" w:rsidR="00A5703E" w:rsidRPr="00E009CC" w:rsidRDefault="00A5703E" w:rsidP="00A5703E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สัญญาประกันภัยระยะสั้นหมายถึงสัญญาประกันภัยที่มีระยะเวลาคุ้มครองภายใต้สัญญาไม่เกิน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="00D947F3" w:rsidRPr="00D947F3">
        <w:rPr>
          <w:rFonts w:ascii="Browallia New" w:eastAsia="Arial Unicode MS" w:hAnsi="Browallia New" w:cs="Browallia New"/>
          <w:lang w:val="en-GB"/>
        </w:rPr>
        <w:t>1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ปี</w:t>
      </w:r>
    </w:p>
    <w:p w14:paraId="36BECE2A" w14:textId="77777777" w:rsidR="00A5703E" w:rsidRPr="00E009CC" w:rsidRDefault="00A5703E" w:rsidP="00A5703E">
      <w:pPr>
        <w:jc w:val="thaiDistribute"/>
        <w:rPr>
          <w:rFonts w:ascii="Browallia New" w:eastAsia="Arial Unicode MS" w:hAnsi="Browallia New" w:cs="Browallia New"/>
        </w:rPr>
      </w:pPr>
    </w:p>
    <w:p w14:paraId="61A22683" w14:textId="5727CBD5" w:rsidR="004D5620" w:rsidRPr="00E009CC" w:rsidRDefault="00A5703E" w:rsidP="00BF72EE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สัญญาประกันภัยระยะยาวหมายถึง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สัญญาประกันภัยที่มีระยะเวลาสัญญาเกินกว่า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="00D947F3" w:rsidRPr="00D947F3">
        <w:rPr>
          <w:rFonts w:ascii="Browallia New" w:eastAsia="Arial Unicode MS" w:hAnsi="Browallia New" w:cs="Browallia New"/>
          <w:lang w:val="en-GB"/>
        </w:rPr>
        <w:t>1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ปี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หรือมีการรับรองการต่ออายุอัตโนมัติซึ่งบริษัทประกันภัยไม่สามารถบอกเลิกสัญญาและไม่สามารถปรับเพิ่ม</w:t>
      </w:r>
      <w:r w:rsidRPr="00E009CC">
        <w:rPr>
          <w:rFonts w:ascii="Browallia New" w:eastAsia="Arial Unicode MS" w:hAnsi="Browallia New" w:cs="Browallia New"/>
        </w:rPr>
        <w:t>/</w:t>
      </w:r>
      <w:r w:rsidRPr="00E009CC">
        <w:rPr>
          <w:rFonts w:ascii="Browallia New" w:eastAsia="Arial Unicode MS" w:hAnsi="Browallia New" w:cs="Browallia New"/>
          <w:cs/>
        </w:rPr>
        <w:t>ลดเบี้ยประกันภัยรวมถึงเปลี่ยนแปลงผลประโยชน์ใดๆในกรมธรรม์ประกันภัยตลอดอายุสัญญาได้</w:t>
      </w:r>
    </w:p>
    <w:p w14:paraId="22C2355B" w14:textId="77777777" w:rsidR="00BF72EE" w:rsidRPr="00E009CC" w:rsidRDefault="00BF72EE" w:rsidP="00BF72EE">
      <w:pPr>
        <w:jc w:val="thaiDistribute"/>
        <w:rPr>
          <w:rFonts w:ascii="Browallia New" w:eastAsia="Arial Unicode MS" w:hAnsi="Browallia New" w:cs="Browallia New"/>
        </w:rPr>
      </w:pPr>
    </w:p>
    <w:p w14:paraId="2CBBEEE6" w14:textId="77777777" w:rsidR="009B4120" w:rsidRPr="00E009CC" w:rsidRDefault="009B4120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การแปลงค่าเงินตราต่างประเทศ</w:t>
      </w:r>
    </w:p>
    <w:p w14:paraId="40C8B989" w14:textId="77777777" w:rsidR="009B4120" w:rsidRPr="00E009CC" w:rsidRDefault="009B4120" w:rsidP="009B4120">
      <w:pPr>
        <w:jc w:val="thaiDistribute"/>
        <w:rPr>
          <w:rFonts w:ascii="Browallia New" w:eastAsia="Arial Unicode MS" w:hAnsi="Browallia New" w:cs="Browallia New"/>
          <w:spacing w:val="-2"/>
        </w:rPr>
      </w:pPr>
    </w:p>
    <w:p w14:paraId="6F8282CA" w14:textId="4C18060E" w:rsidR="009B4120" w:rsidRPr="00E009CC" w:rsidRDefault="009B4120" w:rsidP="005B4DBD">
      <w:pPr>
        <w:pStyle w:val="ListParagraph"/>
        <w:numPr>
          <w:ilvl w:val="0"/>
          <w:numId w:val="14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50AD19BB" w14:textId="77777777" w:rsidR="009B4120" w:rsidRPr="00E009CC" w:rsidRDefault="009B4120" w:rsidP="009B4120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4B2F1001" w14:textId="7631C165" w:rsidR="009B4120" w:rsidRPr="00E009CC" w:rsidRDefault="009B4120" w:rsidP="009B4120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ซึ่งเป็นสกุลเงินที่ใช้ในการดำเนินงานและเป็นสกุลเงินที่ใช้นำเสนองบการเงินของกลุ่มกิจการ</w:t>
      </w:r>
    </w:p>
    <w:p w14:paraId="096D052C" w14:textId="366C1F9C" w:rsidR="009B4120" w:rsidRPr="00E009CC" w:rsidRDefault="009B4120" w:rsidP="009B4120">
      <w:pPr>
        <w:jc w:val="thaiDistribute"/>
        <w:rPr>
          <w:rFonts w:ascii="Browallia New" w:eastAsia="Arial Unicode MS" w:hAnsi="Browallia New" w:cs="Browallia New"/>
        </w:rPr>
      </w:pPr>
    </w:p>
    <w:p w14:paraId="6D05671B" w14:textId="035162EF" w:rsidR="009B4120" w:rsidRPr="00E009CC" w:rsidRDefault="009B4120" w:rsidP="005B4DBD">
      <w:pPr>
        <w:pStyle w:val="ListParagraph"/>
        <w:numPr>
          <w:ilvl w:val="0"/>
          <w:numId w:val="14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รายการและยอดคงเหลือ</w:t>
      </w:r>
    </w:p>
    <w:p w14:paraId="0CFA52D5" w14:textId="7A487C08" w:rsidR="009051BA" w:rsidRPr="00E009CC" w:rsidRDefault="009051BA" w:rsidP="00A5703E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49CB4A1F" w14:textId="4F43F5CD" w:rsidR="009051BA" w:rsidRPr="00E009CC" w:rsidRDefault="009051BA" w:rsidP="00A5703E">
      <w:pPr>
        <w:jc w:val="thaiDistribute"/>
        <w:rPr>
          <w:rFonts w:ascii="Browallia New" w:eastAsia="Arial Unicode MS" w:hAnsi="Browallia New" w:cs="Browallia New"/>
          <w:cs/>
        </w:rPr>
      </w:pPr>
      <w:r w:rsidRPr="00E009CC">
        <w:rPr>
          <w:rFonts w:ascii="Browallia New" w:eastAsia="Arial Unicode MS" w:hAnsi="Browallia New" w:cs="Browallia New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หรือวันที่ตีราคาหากรายการนั้นถูกวัดมูลค่าใหม่</w:t>
      </w:r>
    </w:p>
    <w:p w14:paraId="367E523F" w14:textId="2725F974" w:rsidR="00A5703E" w:rsidRPr="00E009CC" w:rsidRDefault="00A5703E" w:rsidP="00A5703E">
      <w:pPr>
        <w:jc w:val="thaiDistribute"/>
        <w:rPr>
          <w:rFonts w:ascii="Browallia New" w:eastAsia="Arial Unicode MS" w:hAnsi="Browallia New" w:cs="Browallia New"/>
        </w:rPr>
      </w:pPr>
    </w:p>
    <w:p w14:paraId="7CAF94B5" w14:textId="773250FD" w:rsidR="00A5703E" w:rsidRPr="00E009CC" w:rsidRDefault="00A5703E" w:rsidP="00A5703E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059EC53" w14:textId="74CC1413" w:rsidR="00A5703E" w:rsidRPr="00E009CC" w:rsidRDefault="00A5703E" w:rsidP="00A5703E">
      <w:pPr>
        <w:jc w:val="thaiDistribute"/>
        <w:rPr>
          <w:rFonts w:ascii="Browallia New" w:eastAsia="Arial Unicode MS" w:hAnsi="Browallia New" w:cs="Browallia New"/>
        </w:rPr>
      </w:pPr>
    </w:p>
    <w:p w14:paraId="14A98AE7" w14:textId="773D86C4" w:rsidR="00A5703E" w:rsidRPr="00E009CC" w:rsidRDefault="00A5703E" w:rsidP="00A5703E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E67F2CF" w14:textId="44DAAE5D" w:rsidR="001F1769" w:rsidRPr="00E009CC" w:rsidRDefault="001F1769" w:rsidP="00A5703E">
      <w:pPr>
        <w:jc w:val="thaiDistribute"/>
        <w:rPr>
          <w:rFonts w:ascii="Browallia New" w:eastAsia="Arial Unicode MS" w:hAnsi="Browallia New" w:cs="Browallia New"/>
        </w:rPr>
      </w:pPr>
    </w:p>
    <w:p w14:paraId="14600459" w14:textId="429386A6" w:rsidR="001F1769" w:rsidRPr="00E009CC" w:rsidRDefault="001F1769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เงินสดและรายการเทียบเท่าเงินสด</w:t>
      </w:r>
    </w:p>
    <w:p w14:paraId="69AC8D9E" w14:textId="1BC1D811" w:rsidR="001F1769" w:rsidRPr="00E009CC" w:rsidRDefault="001F1769" w:rsidP="00A5703E">
      <w:pPr>
        <w:jc w:val="thaiDistribute"/>
        <w:rPr>
          <w:rFonts w:ascii="Browallia New" w:eastAsia="Arial Unicode MS" w:hAnsi="Browallia New" w:cs="Browallia New"/>
          <w:cs/>
        </w:rPr>
      </w:pPr>
    </w:p>
    <w:p w14:paraId="26384559" w14:textId="33B45F96" w:rsidR="001F1769" w:rsidRPr="00E009CC" w:rsidRDefault="001F1769" w:rsidP="001F1769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E009CC">
        <w:rPr>
          <w:rFonts w:ascii="Browallia New" w:eastAsia="Arial Unicode MS" w:hAnsi="Browallia New" w:cs="Browallia New"/>
          <w:cs/>
        </w:rPr>
        <w:br/>
      </w:r>
      <w:r w:rsidRPr="00E009CC">
        <w:rPr>
          <w:rFonts w:ascii="Browallia New" w:eastAsia="Arial Unicode MS" w:hAnsi="Browallia New" w:cs="Browallia New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57C932B5" w14:textId="5226D048" w:rsidR="001F1769" w:rsidRPr="00E009CC" w:rsidRDefault="001F1769" w:rsidP="001F1769">
      <w:pPr>
        <w:jc w:val="thaiDistribute"/>
        <w:rPr>
          <w:rFonts w:ascii="Browallia New" w:eastAsia="Arial Unicode MS" w:hAnsi="Browallia New" w:cs="Browallia New"/>
        </w:rPr>
      </w:pPr>
    </w:p>
    <w:p w14:paraId="7577E601" w14:textId="21A98102" w:rsidR="001F1769" w:rsidRPr="00E009CC" w:rsidRDefault="001F1769" w:rsidP="00A5703E">
      <w:pPr>
        <w:jc w:val="thaiDistribute"/>
        <w:rPr>
          <w:rFonts w:ascii="Browallia New" w:eastAsia="Arial Unicode MS" w:hAnsi="Browallia New" w:cs="Browallia New"/>
          <w:cs/>
        </w:rPr>
      </w:pPr>
      <w:r w:rsidRPr="00E009CC">
        <w:rPr>
          <w:rFonts w:ascii="Browallia New" w:eastAsia="Arial Unicode MS" w:hAnsi="Browallia New" w:cs="Browallia New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0A3BE697" w14:textId="77777777" w:rsidR="00524154" w:rsidRPr="00E009CC" w:rsidRDefault="00524154" w:rsidP="00524154">
      <w:pPr>
        <w:jc w:val="thaiDistribute"/>
        <w:rPr>
          <w:rFonts w:ascii="Browallia New" w:eastAsia="Arial Unicode MS" w:hAnsi="Browallia New" w:cs="Browallia New"/>
          <w:cs/>
        </w:rPr>
      </w:pPr>
    </w:p>
    <w:p w14:paraId="7A3ABDFE" w14:textId="1AA32791" w:rsidR="00AD1E2D" w:rsidRPr="00E009CC" w:rsidRDefault="00AD1E2D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เบี้ยประกันภัยค้างรับและค่าเผื่อหนี้สงสัยจะสูญ</w:t>
      </w:r>
    </w:p>
    <w:p w14:paraId="3A97B37B" w14:textId="77777777" w:rsidR="00AD1E2D" w:rsidRPr="00E009CC" w:rsidRDefault="00AD1E2D" w:rsidP="004D5620">
      <w:pPr>
        <w:jc w:val="thaiDistribute"/>
        <w:rPr>
          <w:rFonts w:ascii="Browallia New" w:eastAsia="Arial Unicode MS" w:hAnsi="Browallia New" w:cs="Browallia New"/>
          <w:cs/>
        </w:rPr>
      </w:pPr>
    </w:p>
    <w:p w14:paraId="3D9111D3" w14:textId="5B46B441" w:rsidR="003D6390" w:rsidRPr="00E009CC" w:rsidRDefault="003D6390" w:rsidP="004D5620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เบี้ยประกันภัยค้างรับแสดงด้วยมูลค่าสุทธิที่คาดว่าจะได้รับ โดย</w:t>
      </w:r>
      <w:r w:rsidR="008552BD" w:rsidRPr="00E009CC">
        <w:rPr>
          <w:rFonts w:ascii="Browallia New" w:eastAsia="Arial Unicode MS" w:hAnsi="Browallia New" w:cs="Browallia New"/>
          <w:cs/>
        </w:rPr>
        <w:t>กลุ่มกิจการ</w:t>
      </w:r>
      <w:r w:rsidRPr="00E009CC">
        <w:rPr>
          <w:rFonts w:ascii="Browallia New" w:eastAsia="Arial Unicode MS" w:hAnsi="Browallia New" w:cs="Browallia New"/>
          <w:cs/>
        </w:rPr>
        <w:t>ตั้งค่าเผื่อหนี้สงสัยจะสูญจากจำนวนที่คาดว่าจะเรียกเก็บไม่ได้จากเบี้ยประกันภัยค้างรับทั้งสิ้นที่มีอยู่ โดยประมาณจากประสบการณ์การเรียกเก็บหนี้ในอดีตและตามสถานะปัจจุบันของเบี้ยประกันภัยค้างรับ ณ วันที่ในงบแสดงฐานะการเงิน หนี้สูญที่เกิดขึ้นในระหว่างปีตัดเป็นค่าใช้จ่ายทันทีที่เกิดขึ้น</w:t>
      </w:r>
    </w:p>
    <w:p w14:paraId="5C3BC40D" w14:textId="73482469" w:rsidR="004D5620" w:rsidRPr="00E009CC" w:rsidRDefault="004D5620">
      <w:pPr>
        <w:rPr>
          <w:rFonts w:ascii="Browallia New" w:eastAsia="Arial Unicode MS" w:hAnsi="Browallia New" w:cs="Browallia New"/>
          <w:cs/>
        </w:rPr>
      </w:pPr>
    </w:p>
    <w:p w14:paraId="1A1ACADF" w14:textId="56D841C9" w:rsidR="00A30755" w:rsidRPr="00E009CC" w:rsidRDefault="00A30755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สินทรัพย์จากการประกันภัยต่อ</w:t>
      </w:r>
    </w:p>
    <w:p w14:paraId="69FAF401" w14:textId="77777777" w:rsidR="00DF78B0" w:rsidRPr="00E009CC" w:rsidRDefault="00DF78B0" w:rsidP="004D5620">
      <w:pPr>
        <w:jc w:val="thaiDistribute"/>
        <w:rPr>
          <w:rFonts w:ascii="Browallia New" w:eastAsia="Arial Unicode MS" w:hAnsi="Browallia New" w:cs="Browallia New"/>
        </w:rPr>
      </w:pPr>
    </w:p>
    <w:p w14:paraId="5CE869E8" w14:textId="77777777" w:rsidR="003D6390" w:rsidRPr="00E009CC" w:rsidRDefault="003D6390" w:rsidP="004D5620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สินทรัพย์จากการประกันภัยต่อแสดงด้วยจำนวนเงินสำรองประกันภัยส่วนที่เรียกคืนจากการประกันภัยต่อ</w:t>
      </w:r>
    </w:p>
    <w:p w14:paraId="5B33D03B" w14:textId="77777777" w:rsidR="003D6390" w:rsidRPr="00E009CC" w:rsidRDefault="003D6390" w:rsidP="004D5620">
      <w:pPr>
        <w:jc w:val="thaiDistribute"/>
        <w:rPr>
          <w:rFonts w:ascii="Browallia New" w:eastAsia="Arial Unicode MS" w:hAnsi="Browallia New" w:cs="Browallia New"/>
          <w:cs/>
        </w:rPr>
      </w:pPr>
    </w:p>
    <w:p w14:paraId="6DC8574D" w14:textId="77777777" w:rsidR="003D6390" w:rsidRPr="00E009CC" w:rsidRDefault="003D6390" w:rsidP="004D5620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สำรองประกันภัยส่วนที่เรียกคืนจากการประกันภัยต่อประมาณขึ้นตามสัดส่วนของการประกันภัยต่อของสำรองเบี้ยประกันภัย และสำรองค่าสินไหมทดแทนและค่าสินไหมทดแทนค้างจ่าย</w:t>
      </w:r>
    </w:p>
    <w:p w14:paraId="323B3CC5" w14:textId="0C970E72" w:rsidR="005A0578" w:rsidRPr="00E009CC" w:rsidRDefault="005A0578" w:rsidP="004D5620">
      <w:pPr>
        <w:jc w:val="thaiDistribute"/>
        <w:rPr>
          <w:rFonts w:ascii="Browallia New" w:eastAsia="Arial Unicode MS" w:hAnsi="Browallia New" w:cs="Browallia New"/>
          <w:cs/>
        </w:rPr>
      </w:pPr>
    </w:p>
    <w:p w14:paraId="408030E6" w14:textId="6DE71133" w:rsidR="00A30755" w:rsidRPr="00E009CC" w:rsidRDefault="00A30755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ลูกหนี้</w:t>
      </w:r>
      <w:r w:rsidR="002D238C"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จากสัญญาประกันภัยต่อ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และเจ้าหนี้บริษัทประกันภัยต่อ</w:t>
      </w:r>
    </w:p>
    <w:p w14:paraId="3A952305" w14:textId="77777777" w:rsidR="00DF78B0" w:rsidRPr="00E009CC" w:rsidRDefault="00DF78B0" w:rsidP="004D5620">
      <w:pPr>
        <w:jc w:val="thaiDistribute"/>
        <w:rPr>
          <w:rFonts w:ascii="Browallia New" w:hAnsi="Browallia New" w:cs="Browallia New"/>
          <w:color w:val="000000" w:themeColor="text1"/>
          <w:spacing w:val="-8"/>
          <w:lang w:val="en-US"/>
        </w:rPr>
      </w:pPr>
    </w:p>
    <w:p w14:paraId="60379938" w14:textId="37A220F3" w:rsidR="000E7E1B" w:rsidRPr="00E009CC" w:rsidRDefault="000E7E1B" w:rsidP="005B4DBD">
      <w:pPr>
        <w:pStyle w:val="ListParagraph"/>
        <w:numPr>
          <w:ilvl w:val="0"/>
          <w:numId w:val="15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ลูกหนี้จากสัญญาประกันภัยต่อแสดงด้วยจำนวนเงินค้างรับจากการประกันภัยต่อและ เงินมัดจำที่วางไว้จากการรับประกันภัยต่อ </w:t>
      </w:r>
    </w:p>
    <w:p w14:paraId="4FFDD9ED" w14:textId="77777777" w:rsidR="000E7E1B" w:rsidRPr="00E009CC" w:rsidRDefault="000E7E1B" w:rsidP="004D5620">
      <w:pPr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589E381B" w14:textId="16D5B188" w:rsidR="000E7E1B" w:rsidRPr="00E009CC" w:rsidRDefault="000E7E1B" w:rsidP="004D5620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 ๆ จากบริษัทประกันภัยต่อ โดย</w:t>
      </w:r>
      <w:r w:rsidR="008552BD" w:rsidRPr="00E009CC">
        <w:rPr>
          <w:rFonts w:ascii="Browallia New" w:eastAsia="Arial Unicode MS" w:hAnsi="Browallia New" w:cs="Browallia New"/>
          <w:cs/>
        </w:rPr>
        <w:t>กลุ่มกิจการ</w:t>
      </w:r>
      <w:r w:rsidRPr="00E009CC">
        <w:rPr>
          <w:rFonts w:ascii="Browallia New" w:eastAsia="Arial Unicode MS" w:hAnsi="Browallia New" w:cs="Browallia New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และตามสถานะปัจจุบันของเงินค้างรับจากบริษัทประกันภัยต่อ ณ วันสิ้นรอบระยะเวลารายงาน</w:t>
      </w:r>
    </w:p>
    <w:p w14:paraId="48DB49F0" w14:textId="77777777" w:rsidR="000E7E1B" w:rsidRPr="00E009CC" w:rsidRDefault="000E7E1B" w:rsidP="000E7E1B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both"/>
        <w:rPr>
          <w:rFonts w:ascii="Browallia New" w:hAnsi="Browallia New" w:cs="Browallia New"/>
          <w:color w:val="000000"/>
          <w:spacing w:val="-4"/>
        </w:rPr>
      </w:pPr>
    </w:p>
    <w:p w14:paraId="1FB045C5" w14:textId="024AA525" w:rsidR="000E7E1B" w:rsidRPr="00E009CC" w:rsidRDefault="000E7E1B" w:rsidP="005B4DBD">
      <w:pPr>
        <w:pStyle w:val="ListParagraph"/>
        <w:numPr>
          <w:ilvl w:val="0"/>
          <w:numId w:val="15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เจ้าหนี้บริษัทประกันภัยต่อแสดงด้วยจำนวนเงินค้างจ่ายจากการประกันภัยต่อ และเงินมัดจำที่</w:t>
      </w:r>
      <w:r w:rsidR="00CA036B"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กลุ่มกิจการ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ถือไว้จากการเอาประกันภัยต่อ</w:t>
      </w:r>
    </w:p>
    <w:p w14:paraId="48715847" w14:textId="77777777" w:rsidR="000E7E1B" w:rsidRPr="00E009CC" w:rsidRDefault="000E7E1B" w:rsidP="000E7E1B">
      <w:pPr>
        <w:pStyle w:val="a"/>
        <w:tabs>
          <w:tab w:val="right" w:pos="7200"/>
          <w:tab w:val="right" w:pos="12960"/>
          <w:tab w:val="right" w:pos="14760"/>
        </w:tabs>
        <w:ind w:left="1440"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3F548119" w14:textId="77777777" w:rsidR="000E7E1B" w:rsidRPr="00E009CC" w:rsidRDefault="000E7E1B" w:rsidP="004D5620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เงินค้างจ่ายจากการประกันภัยต่อประกอบด้วย เบี้ยประกันภัยต่อ และรายการค้างจ่ายอื่น ๆ ให้กับบริษัทประกันภัยต่อ ยกเว้นค่าสินไหมทดแทน</w:t>
      </w:r>
    </w:p>
    <w:p w14:paraId="5A4BDC6C" w14:textId="2B53F11B" w:rsidR="00EF090E" w:rsidRPr="00E009CC" w:rsidRDefault="00234E79">
      <w:pPr>
        <w:rPr>
          <w:rFonts w:ascii="Browallia New" w:hAnsi="Browallia New" w:cs="Browallia New"/>
          <w:lang w:val="en-GB"/>
        </w:rPr>
      </w:pPr>
      <w:r w:rsidRPr="00E009CC">
        <w:rPr>
          <w:rFonts w:ascii="Browallia New" w:hAnsi="Browallia New" w:cs="Browallia New"/>
          <w:cs/>
          <w:lang w:val="en-GB"/>
        </w:rPr>
        <w:br w:type="page"/>
      </w:r>
    </w:p>
    <w:p w14:paraId="10E0C345" w14:textId="356926D1" w:rsidR="00A30755" w:rsidRPr="00E009CC" w:rsidRDefault="008974B9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สินทรัพย์ทางการเงิน</w:t>
      </w:r>
    </w:p>
    <w:p w14:paraId="302FA8E6" w14:textId="1049486A" w:rsidR="008974B9" w:rsidRPr="00E009CC" w:rsidRDefault="008974B9" w:rsidP="00EF090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EC5F9D2" w14:textId="589565B8" w:rsidR="00D72556" w:rsidRPr="00E009CC" w:rsidRDefault="00D72556" w:rsidP="005B4DBD">
      <w:pPr>
        <w:pStyle w:val="ListParagraph"/>
        <w:numPr>
          <w:ilvl w:val="0"/>
          <w:numId w:val="1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</w:t>
      </w:r>
    </w:p>
    <w:p w14:paraId="666BC087" w14:textId="77777777" w:rsidR="00D72556" w:rsidRPr="00E009CC" w:rsidRDefault="00D72556" w:rsidP="004D5620">
      <w:pPr>
        <w:rPr>
          <w:rFonts w:ascii="Browallia New" w:hAnsi="Browallia New" w:cs="Browallia New"/>
          <w:lang w:val="en-GB"/>
        </w:rPr>
      </w:pPr>
    </w:p>
    <w:p w14:paraId="348E5108" w14:textId="1CAB9B58" w:rsidR="008974B9" w:rsidRPr="00E009CC" w:rsidRDefault="00C219A0" w:rsidP="004D5620">
      <w:pPr>
        <w:jc w:val="thaiDistribute"/>
        <w:rPr>
          <w:rFonts w:ascii="Browallia New" w:eastAsia="Arial Unicode MS" w:hAnsi="Browallia New" w:cs="Browallia New"/>
          <w:u w:val="single"/>
          <w:cs/>
        </w:rPr>
      </w:pPr>
      <w:r w:rsidRPr="00E009CC">
        <w:rPr>
          <w:rFonts w:ascii="Browallia New" w:eastAsia="Arial Unicode MS" w:hAnsi="Browallia New" w:cs="Browallia New"/>
          <w:u w:val="single"/>
          <w:cs/>
        </w:rPr>
        <w:t>งบการเงินเฉพาะกิจการ</w:t>
      </w:r>
    </w:p>
    <w:p w14:paraId="76AF65AE" w14:textId="77777777" w:rsidR="008974B9" w:rsidRPr="00E009CC" w:rsidRDefault="008974B9" w:rsidP="004D5620">
      <w:pPr>
        <w:jc w:val="thaiDistribute"/>
        <w:rPr>
          <w:rFonts w:ascii="Browallia New" w:eastAsia="Arial Unicode MS" w:hAnsi="Browallia New" w:cs="Browallia New"/>
        </w:rPr>
      </w:pPr>
    </w:p>
    <w:p w14:paraId="7AD0ADEC" w14:textId="31324C2B" w:rsidR="004D5620" w:rsidRPr="00E009CC" w:rsidRDefault="00D73A69" w:rsidP="004D5620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บริษัท</w:t>
      </w:r>
      <w:r w:rsidR="004D5620" w:rsidRPr="00E009CC">
        <w:rPr>
          <w:rFonts w:ascii="Browallia New" w:eastAsia="Arial Unicode MS" w:hAnsi="Browallia New" w:cs="Browallia New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4D5620" w:rsidRPr="00E009CC">
        <w:rPr>
          <w:rFonts w:ascii="Browallia New" w:eastAsia="Arial Unicode MS" w:hAnsi="Browallia New" w:cs="Browallia New"/>
        </w:rPr>
        <w:t xml:space="preserve">(SPPI) </w:t>
      </w:r>
      <w:r w:rsidR="004D5620" w:rsidRPr="00E009CC">
        <w:rPr>
          <w:rFonts w:ascii="Browallia New" w:eastAsia="Arial Unicode MS" w:hAnsi="Browallia New" w:cs="Browallia New"/>
          <w:cs/>
        </w:rPr>
        <w:t>หรือไม่ ดังนี้</w:t>
      </w:r>
    </w:p>
    <w:p w14:paraId="42B4845F" w14:textId="77777777" w:rsidR="004D5620" w:rsidRPr="00E009CC" w:rsidRDefault="004D5620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4E56BAA" w14:textId="58C9EAC8" w:rsidR="008974B9" w:rsidRPr="00E009CC" w:rsidRDefault="004D5620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5540D3E5" w14:textId="330DDED8" w:rsidR="004D5620" w:rsidRPr="00E009CC" w:rsidRDefault="004D5620" w:rsidP="004D5620">
      <w:pPr>
        <w:rPr>
          <w:rFonts w:ascii="Browallia New" w:hAnsi="Browallia New" w:cs="Browallia New"/>
          <w:lang w:val="en-GB"/>
        </w:rPr>
      </w:pPr>
    </w:p>
    <w:p w14:paraId="362AD877" w14:textId="1D2A25AC" w:rsidR="004D5620" w:rsidRPr="00E009CC" w:rsidRDefault="004D5620" w:rsidP="004D5620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4F404E2" w14:textId="506C444B" w:rsidR="004D5620" w:rsidRPr="00E009CC" w:rsidRDefault="004D5620" w:rsidP="004D5620">
      <w:pPr>
        <w:jc w:val="thaiDistribute"/>
        <w:rPr>
          <w:rFonts w:ascii="Browallia New" w:eastAsia="Arial Unicode MS" w:hAnsi="Browallia New" w:cs="Browallia New"/>
        </w:rPr>
      </w:pPr>
    </w:p>
    <w:p w14:paraId="1E81117A" w14:textId="1F2CD23D" w:rsidR="00D72556" w:rsidRPr="00E009CC" w:rsidRDefault="004D5620" w:rsidP="001D7BC7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 xml:space="preserve">สำหรับเงินลงทุนในตราสารทุน </w:t>
      </w:r>
      <w:r w:rsidR="006813E7" w:rsidRPr="00E009CC">
        <w:rPr>
          <w:rFonts w:ascii="Browallia New" w:eastAsia="Arial Unicode MS" w:hAnsi="Browallia New" w:cs="Browallia New"/>
          <w:cs/>
        </w:rPr>
        <w:t>บริษัท</w:t>
      </w:r>
      <w:r w:rsidRPr="00E009CC">
        <w:rPr>
          <w:rFonts w:ascii="Browallia New" w:eastAsia="Arial Unicode MS" w:hAnsi="Browallia New" w:cs="Browallia New"/>
          <w:cs/>
        </w:rPr>
        <w:t xml:space="preserve"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E009CC">
        <w:rPr>
          <w:rFonts w:ascii="Browallia New" w:eastAsia="Arial Unicode MS" w:hAnsi="Browallia New" w:cs="Browallia New"/>
        </w:rPr>
        <w:t>(</w:t>
      </w:r>
      <w:r w:rsidR="00273F84" w:rsidRPr="00E009CC">
        <w:rPr>
          <w:rFonts w:ascii="Browallia New" w:eastAsia="Arial Unicode MS" w:hAnsi="Browallia New" w:cs="Browallia New"/>
          <w:cs/>
        </w:rPr>
        <w:t>F</w:t>
      </w:r>
      <w:r w:rsidR="00273F84" w:rsidRPr="00E009CC">
        <w:rPr>
          <w:rFonts w:ascii="Browallia New" w:eastAsia="Arial Unicode MS" w:hAnsi="Browallia New" w:cs="Browallia New"/>
        </w:rPr>
        <w:t>air value through profit or loss</w:t>
      </w:r>
      <w:r w:rsidRPr="00E009CC">
        <w:rPr>
          <w:rFonts w:ascii="Browallia New" w:eastAsia="Arial Unicode MS" w:hAnsi="Browallia New" w:cs="Browallia New"/>
        </w:rPr>
        <w:t xml:space="preserve">) </w:t>
      </w:r>
      <w:r w:rsidRPr="00E009CC">
        <w:rPr>
          <w:rFonts w:ascii="Browallia New" w:eastAsia="Arial Unicode MS" w:hAnsi="Browallia New" w:cs="Browallia New"/>
          <w:cs/>
        </w:rPr>
        <w:t xml:space="preserve">หรือด้วยมูลค่ายุติธรรมผ่านกำไรขาดทุนเบ็ดเสร็จอื่น </w:t>
      </w:r>
      <w:r w:rsidRPr="00E009CC">
        <w:rPr>
          <w:rFonts w:ascii="Browallia New" w:eastAsia="Arial Unicode MS" w:hAnsi="Browallia New" w:cs="Browallia New"/>
        </w:rPr>
        <w:t>(</w:t>
      </w:r>
      <w:r w:rsidR="00273F84" w:rsidRPr="00E009CC">
        <w:rPr>
          <w:rFonts w:ascii="Browallia New" w:eastAsia="Arial Unicode MS" w:hAnsi="Browallia New" w:cs="Browallia New"/>
          <w:cs/>
        </w:rPr>
        <w:t>F</w:t>
      </w:r>
      <w:r w:rsidR="00273F84" w:rsidRPr="00E009CC">
        <w:rPr>
          <w:rFonts w:ascii="Browallia New" w:eastAsia="Arial Unicode MS" w:hAnsi="Browallia New" w:cs="Browallia New"/>
        </w:rPr>
        <w:t>air value through other comprehensive income</w:t>
      </w:r>
      <w:r w:rsidRPr="00E009CC">
        <w:rPr>
          <w:rFonts w:ascii="Browallia New" w:eastAsia="Arial Unicode MS" w:hAnsi="Browallia New" w:cs="Browallia New"/>
        </w:rPr>
        <w:t xml:space="preserve">) </w:t>
      </w:r>
      <w:r w:rsidRPr="00E009CC">
        <w:rPr>
          <w:rFonts w:ascii="Browallia New" w:eastAsia="Arial Unicode MS" w:hAnsi="Browallia New" w:cs="Browallia New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E009CC">
        <w:rPr>
          <w:rFonts w:ascii="Browallia New" w:eastAsia="Arial Unicode MS" w:hAnsi="Browallia New" w:cs="Browallia New"/>
        </w:rPr>
        <w:t>FVPL</w:t>
      </w:r>
      <w:r w:rsidRPr="00E009CC">
        <w:rPr>
          <w:rFonts w:ascii="Browallia New" w:eastAsia="Arial Unicode MS" w:hAnsi="Browallia New" w:cs="Browallia New"/>
          <w:cs/>
        </w:rPr>
        <w:t xml:space="preserve"> เท่านั้น </w:t>
      </w:r>
    </w:p>
    <w:p w14:paraId="0C9CD4B4" w14:textId="77777777" w:rsidR="001D7BC7" w:rsidRPr="00E009CC" w:rsidRDefault="001D7BC7" w:rsidP="001D7BC7">
      <w:pPr>
        <w:jc w:val="thaiDistribute"/>
        <w:rPr>
          <w:rFonts w:ascii="Browallia New" w:eastAsia="Arial Unicode MS" w:hAnsi="Browallia New" w:cs="Browallia New"/>
        </w:rPr>
      </w:pPr>
    </w:p>
    <w:p w14:paraId="0799496B" w14:textId="7723BD18" w:rsidR="00D72556" w:rsidRPr="00E009CC" w:rsidRDefault="00D72556" w:rsidP="001D7BC7">
      <w:pPr>
        <w:jc w:val="thaiDistribute"/>
        <w:rPr>
          <w:rFonts w:ascii="Browallia New" w:eastAsia="Arial Unicode MS" w:hAnsi="Browallia New" w:cs="Browallia New"/>
          <w:u w:val="single"/>
          <w:cs/>
        </w:rPr>
      </w:pPr>
      <w:r w:rsidRPr="00E009CC">
        <w:rPr>
          <w:rFonts w:ascii="Browallia New" w:eastAsia="Arial Unicode MS" w:hAnsi="Browallia New" w:cs="Browallia New"/>
          <w:u w:val="single"/>
          <w:cs/>
        </w:rPr>
        <w:t>งบการเงินรวม</w:t>
      </w:r>
    </w:p>
    <w:p w14:paraId="7C485D82" w14:textId="77777777" w:rsidR="00D72556" w:rsidRPr="00E009CC" w:rsidRDefault="00D72556" w:rsidP="001D7BC7">
      <w:pPr>
        <w:jc w:val="thaiDistribute"/>
        <w:rPr>
          <w:rFonts w:ascii="Browallia New" w:eastAsia="Arial Unicode MS" w:hAnsi="Browallia New" w:cs="Browallia New"/>
        </w:rPr>
      </w:pPr>
    </w:p>
    <w:p w14:paraId="7F382E06" w14:textId="311A3EC6" w:rsidR="00D72556" w:rsidRPr="00E009CC" w:rsidRDefault="00D72556" w:rsidP="001D7BC7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กลุ่มกิจการจัดประเภทสินทรัพย์ทางการเงินตามวัตถุประสงค์ในการถือครอง โดยแบ่งเป็นแต่ละประเภทดังนี้</w:t>
      </w:r>
    </w:p>
    <w:p w14:paraId="294A884E" w14:textId="62D6158A" w:rsidR="00D72556" w:rsidRPr="00E009CC" w:rsidRDefault="00D72556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เงินลงทุนที่วัดมูลค่าผ่านงบกำไรขาดทุน</w:t>
      </w:r>
    </w:p>
    <w:p w14:paraId="2B5BD002" w14:textId="43550661" w:rsidR="00D72556" w:rsidRPr="00E009CC" w:rsidRDefault="00D72556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เงินลงทุนที่วัดมูลค่าผ่านงบกำไรขาดทุนเบ็ดเสร็จอื่น</w:t>
      </w:r>
    </w:p>
    <w:p w14:paraId="7C47B4FD" w14:textId="2129A659" w:rsidR="00D72556" w:rsidRPr="00E009CC" w:rsidRDefault="00D72556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เงินลงทุนที่วัดมูลค่าด้วยราคาทุนตัดจำหน่าย</w:t>
      </w:r>
    </w:p>
    <w:p w14:paraId="65F74D10" w14:textId="740D53CF" w:rsidR="00D72556" w:rsidRPr="00E009CC" w:rsidRDefault="00D72556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เงินลงทุนที่กำหนดให้วัดมูลค่ายุติธรรมผ่านกำไรหรือขาดทุน</w:t>
      </w:r>
    </w:p>
    <w:p w14:paraId="5EA27D6B" w14:textId="77777777" w:rsidR="00EF090E" w:rsidRPr="00E009CC" w:rsidRDefault="00EF090E" w:rsidP="00D72556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4A78600B" w14:textId="6B1DF33E" w:rsidR="00D72556" w:rsidRPr="00E009CC" w:rsidRDefault="00D72556" w:rsidP="001D7BC7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การนำมาตรฐานการรายงานทางการเงินที่เกี่ยวกับเครื่องมือทางการเงิน (</w:t>
      </w:r>
      <w:r w:rsidRPr="00E009CC">
        <w:rPr>
          <w:rFonts w:ascii="Browallia New" w:eastAsia="Arial Unicode MS" w:hAnsi="Browallia New" w:cs="Browallia New"/>
        </w:rPr>
        <w:t xml:space="preserve">TAS </w:t>
      </w:r>
      <w:r w:rsidR="00D947F3" w:rsidRPr="00D947F3">
        <w:rPr>
          <w:rFonts w:ascii="Browallia New" w:eastAsia="Arial Unicode MS" w:hAnsi="Browallia New" w:cs="Browallia New"/>
          <w:lang w:val="en-GB"/>
        </w:rPr>
        <w:t>32</w:t>
      </w:r>
      <w:r w:rsidRPr="00E009CC">
        <w:rPr>
          <w:rFonts w:ascii="Browallia New" w:eastAsia="Arial Unicode MS" w:hAnsi="Browallia New" w:cs="Browallia New"/>
          <w:cs/>
        </w:rPr>
        <w:t xml:space="preserve"> และแนวปฏิบัติทางการบัญชีฯ) มาถือปฏิบัติ เงินลงทุนในเครื่องมือทางการเงินบางรายการที่มีเครื่องมือทางการเงินที่มีสิทธิจะขายซึ่งทำให้ผู้ออกเครื่องมือทางการเงินมีภาระผูกพันตามสัญญาในการซื้อคืนหรือไถ่ถอนเครื่องมือทางการ</w:t>
      </w:r>
      <w:r w:rsidR="00273F84" w:rsidRPr="00E009CC">
        <w:rPr>
          <w:rFonts w:ascii="Browallia New" w:eastAsia="Arial Unicode MS" w:hAnsi="Browallia New" w:cs="Browallia New"/>
          <w:cs/>
        </w:rPr>
        <w:t>เงิน</w:t>
      </w:r>
      <w:r w:rsidRPr="00E009CC">
        <w:rPr>
          <w:rFonts w:ascii="Browallia New" w:eastAsia="Arial Unicode MS" w:hAnsi="Browallia New" w:cs="Browallia New"/>
          <w:cs/>
        </w:rPr>
        <w:t>ด้วยเงินสดหรือสินทรัพย์ทางการเงินอื่นเมื่อมีการใช้สิทธิการจะขาย หรือเครื่องมือทางการเงินที่ทำให้ผู้ออกมีภาระผูกพันที่ต้องส่งมอบทรัพย์สินสุทธิของกลุ่มกิจการตามสัดส่วนให้ผู้ถือเครื่องมือทางการเงินนั้นเฉพาะเมื่อมีการชำระบัญชี ซึ่งเครื่องมือเหล่านี้จะถูกจัดประเภทใหม่จากเงินลงทุนในตราสารทุนเป็นเงินลงทุนในตราสารหนี้</w:t>
      </w:r>
    </w:p>
    <w:p w14:paraId="3A481396" w14:textId="7A244239" w:rsidR="001D7BC7" w:rsidRPr="00E009CC" w:rsidRDefault="00234E79" w:rsidP="00234E79">
      <w:pPr>
        <w:rPr>
          <w:rFonts w:ascii="Browallia New" w:eastAsia="Arial Unicode MS" w:hAnsi="Browallia New" w:cs="Browallia New"/>
          <w:cs/>
        </w:rPr>
      </w:pPr>
      <w:r w:rsidRPr="00E009CC">
        <w:rPr>
          <w:rFonts w:ascii="Browallia New" w:eastAsia="Arial Unicode MS" w:hAnsi="Browallia New" w:cs="Browallia New"/>
          <w:cs/>
        </w:rPr>
        <w:br w:type="page"/>
      </w:r>
    </w:p>
    <w:p w14:paraId="4EF970FA" w14:textId="77777777" w:rsidR="001D7BC7" w:rsidRPr="00E009CC" w:rsidRDefault="001D7BC7" w:rsidP="005B4DBD">
      <w:pPr>
        <w:pStyle w:val="ListParagraph"/>
        <w:numPr>
          <w:ilvl w:val="0"/>
          <w:numId w:val="1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>การรับรู้รายการและการตัดรายการ</w:t>
      </w:r>
    </w:p>
    <w:p w14:paraId="527009F3" w14:textId="77777777" w:rsidR="001D7BC7" w:rsidRPr="00E009CC" w:rsidRDefault="001D7BC7" w:rsidP="001D7BC7">
      <w:pPr>
        <w:ind w:left="540" w:hanging="540"/>
        <w:rPr>
          <w:rFonts w:ascii="Browallia New" w:hAnsi="Browallia New" w:cs="Browallia New"/>
          <w:lang w:val="en-GB"/>
        </w:rPr>
      </w:pPr>
    </w:p>
    <w:p w14:paraId="3ED43CDB" w14:textId="12B7085E" w:rsidR="00EF090E" w:rsidRPr="00E009CC" w:rsidRDefault="001D7BC7" w:rsidP="001D7BC7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ในการซื้อหรือได้มาหรือขายสินทรัพย์ทางการเงินโดยปกติ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กลุ่มกิจการจะรับรู้รายการ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ณ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วันที่ทำรายการค้า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ซึ่งเป็นวันที่</w:t>
      </w:r>
      <w:r w:rsidRPr="00E009CC">
        <w:rPr>
          <w:rFonts w:ascii="Browallia New" w:eastAsia="Arial Unicode MS" w:hAnsi="Browallia New" w:cs="Browallia New"/>
        </w:rPr>
        <w:br/>
      </w:r>
      <w:r w:rsidRPr="00E009CC">
        <w:rPr>
          <w:rFonts w:ascii="Browallia New" w:eastAsia="Arial Unicode MS" w:hAnsi="Browallia New" w:cs="Browallia New"/>
          <w:cs/>
        </w:rPr>
        <w:t>กลุ่มกิจการเข้าทำรายการซื้อหรือขายสินทรัพย์นั้น</w:t>
      </w:r>
      <w:r w:rsidRPr="00E009CC">
        <w:rPr>
          <w:rFonts w:ascii="Browallia New" w:eastAsia="Arial Unicode MS" w:hAnsi="Browallia New" w:cs="Browallia New"/>
        </w:rPr>
        <w:t xml:space="preserve">  </w:t>
      </w:r>
      <w:r w:rsidRPr="00E009CC">
        <w:rPr>
          <w:rFonts w:ascii="Browallia New" w:eastAsia="Arial Unicode MS" w:hAnsi="Browallia New" w:cs="Browallia New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9CA52A6" w14:textId="77777777" w:rsidR="000F5122" w:rsidRPr="00E009CC" w:rsidRDefault="000F5122" w:rsidP="001D7BC7">
      <w:pPr>
        <w:ind w:left="540" w:hanging="540"/>
        <w:rPr>
          <w:rFonts w:ascii="Browallia New" w:hAnsi="Browallia New" w:cs="Browallia New"/>
          <w:lang w:val="en-GB"/>
        </w:rPr>
      </w:pPr>
    </w:p>
    <w:p w14:paraId="72169B6B" w14:textId="758E81DA" w:rsidR="008974B9" w:rsidRPr="00E009CC" w:rsidRDefault="008974B9" w:rsidP="0044413E">
      <w:pPr>
        <w:jc w:val="thaiDistribute"/>
        <w:rPr>
          <w:rFonts w:ascii="Browallia New" w:eastAsia="Arial Unicode MS" w:hAnsi="Browallia New" w:cs="Browallia New"/>
          <w:color w:val="CF4A02"/>
        </w:rPr>
      </w:pPr>
      <w:r w:rsidRPr="00E009CC">
        <w:rPr>
          <w:rFonts w:ascii="Browallia New" w:eastAsia="Arial Unicode MS" w:hAnsi="Browallia New" w:cs="Browallia New"/>
          <w:color w:val="CF4A02"/>
          <w:cs/>
        </w:rPr>
        <w:t>การวัดมูลค่า</w:t>
      </w:r>
    </w:p>
    <w:p w14:paraId="77187C1B" w14:textId="77777777" w:rsidR="001D7BC7" w:rsidRPr="00E009CC" w:rsidRDefault="001D7BC7" w:rsidP="001D7BC7">
      <w:pPr>
        <w:jc w:val="thaiDistribute"/>
        <w:rPr>
          <w:rFonts w:ascii="Browallia New" w:eastAsia="Arial Unicode MS" w:hAnsi="Browallia New" w:cs="Browallia New"/>
        </w:rPr>
      </w:pPr>
    </w:p>
    <w:p w14:paraId="1BF9E87F" w14:textId="22113624" w:rsidR="00E92A8C" w:rsidRPr="00E009CC" w:rsidRDefault="001D7BC7" w:rsidP="00FC4101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E009CC">
        <w:rPr>
          <w:rFonts w:ascii="Browallia New" w:eastAsia="Arial Unicode MS" w:hAnsi="Browallia New" w:cs="Browallia New"/>
        </w:rPr>
        <w:t xml:space="preserve">FVPL </w:t>
      </w:r>
      <w:r w:rsidRPr="00E009CC">
        <w:rPr>
          <w:rFonts w:ascii="Browallia New" w:eastAsia="Arial Unicode MS" w:hAnsi="Browallia New" w:cs="Browallia New"/>
          <w:cs/>
        </w:rPr>
        <w:t>สำหรับสินทรัพย์</w:t>
      </w:r>
      <w:r w:rsidRPr="00E009CC">
        <w:rPr>
          <w:rFonts w:ascii="Browallia New" w:eastAsia="Arial Unicode MS" w:hAnsi="Browallia New" w:cs="Browallia New"/>
        </w:rPr>
        <w:br/>
      </w:r>
      <w:r w:rsidRPr="00E009CC">
        <w:rPr>
          <w:rFonts w:ascii="Browallia New" w:eastAsia="Arial Unicode MS" w:hAnsi="Browallia New" w:cs="Browallia New"/>
          <w:cs/>
        </w:rPr>
        <w:t xml:space="preserve">ทางการเงินที่วัดมูลค่าด้วย </w:t>
      </w:r>
      <w:r w:rsidRPr="00E009CC">
        <w:rPr>
          <w:rFonts w:ascii="Browallia New" w:eastAsia="Arial Unicode MS" w:hAnsi="Browallia New" w:cs="Browallia New"/>
        </w:rPr>
        <w:t xml:space="preserve">FVPL </w:t>
      </w:r>
      <w:r w:rsidRPr="00E009CC">
        <w:rPr>
          <w:rFonts w:ascii="Browallia New" w:eastAsia="Arial Unicode MS" w:hAnsi="Browallia New" w:cs="Browallia New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73224FB" w14:textId="5C0D71A7" w:rsidR="0044413E" w:rsidRPr="00E009CC" w:rsidRDefault="0044413E" w:rsidP="00BF72EE">
      <w:pPr>
        <w:rPr>
          <w:rFonts w:ascii="Browallia New" w:eastAsia="Arial Unicode MS" w:hAnsi="Browallia New" w:cs="Browallia New"/>
          <w:cs/>
        </w:rPr>
      </w:pPr>
    </w:p>
    <w:p w14:paraId="15FE3C5E" w14:textId="06BE98EE" w:rsidR="008974B9" w:rsidRPr="00E009CC" w:rsidRDefault="008974B9" w:rsidP="005B4DBD">
      <w:pPr>
        <w:pStyle w:val="ListParagraph"/>
        <w:numPr>
          <w:ilvl w:val="0"/>
          <w:numId w:val="1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ตราสารหนี้</w:t>
      </w:r>
    </w:p>
    <w:p w14:paraId="463A0A5D" w14:textId="3BAC60D6" w:rsidR="00FC4101" w:rsidRPr="00E009CC" w:rsidRDefault="00FC4101" w:rsidP="0044413E">
      <w:pPr>
        <w:jc w:val="thaiDistribute"/>
        <w:rPr>
          <w:rFonts w:ascii="Browallia New" w:eastAsia="Arial Unicode MS" w:hAnsi="Browallia New" w:cs="Browallia New"/>
        </w:rPr>
      </w:pPr>
    </w:p>
    <w:p w14:paraId="606E9D3E" w14:textId="17F9C278" w:rsidR="00FC4101" w:rsidRPr="00E009CC" w:rsidRDefault="00FC4101" w:rsidP="0044413E">
      <w:pPr>
        <w:jc w:val="thaiDistribute"/>
        <w:rPr>
          <w:rFonts w:ascii="Browallia New" w:eastAsia="Arial Unicode MS" w:hAnsi="Browallia New" w:cs="Browallia New"/>
          <w:u w:val="single"/>
        </w:rPr>
      </w:pPr>
      <w:r w:rsidRPr="00E009CC">
        <w:rPr>
          <w:rFonts w:ascii="Browallia New" w:eastAsia="Arial Unicode MS" w:hAnsi="Browallia New" w:cs="Browallia New"/>
          <w:u w:val="single"/>
          <w:cs/>
        </w:rPr>
        <w:t>งบการเงินเฉพาะกิจการ</w:t>
      </w:r>
    </w:p>
    <w:p w14:paraId="63A62266" w14:textId="778294B8" w:rsidR="003C2CFD" w:rsidRPr="00E009CC" w:rsidRDefault="003C2CFD" w:rsidP="0044413E">
      <w:pPr>
        <w:jc w:val="thaiDistribute"/>
        <w:rPr>
          <w:rFonts w:ascii="Browallia New" w:eastAsia="Arial Unicode MS" w:hAnsi="Browallia New" w:cs="Browallia New"/>
          <w:u w:val="single"/>
        </w:rPr>
      </w:pPr>
    </w:p>
    <w:p w14:paraId="24D036E8" w14:textId="40D5B02F" w:rsidR="003C2CFD" w:rsidRPr="00E009CC" w:rsidRDefault="003C2CFD" w:rsidP="003C2CFD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และลักษณะของกระแสเงินสดตามสัญญาของสินทรัพย์ทางการเงิน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="00D947F3" w:rsidRPr="00D947F3">
        <w:rPr>
          <w:rFonts w:ascii="Browallia New" w:eastAsia="Arial Unicode MS" w:hAnsi="Browallia New" w:cs="Browallia New"/>
          <w:lang w:val="en-GB"/>
        </w:rPr>
        <w:t>3</w:t>
      </w:r>
      <w:r w:rsidRPr="00E009CC">
        <w:rPr>
          <w:rFonts w:ascii="Browallia New" w:eastAsia="Arial Unicode MS" w:hAnsi="Browallia New" w:cs="Browallia New"/>
        </w:rPr>
        <w:t xml:space="preserve"> </w:t>
      </w:r>
      <w:r w:rsidRPr="00E009CC">
        <w:rPr>
          <w:rFonts w:ascii="Browallia New" w:eastAsia="Arial Unicode MS" w:hAnsi="Browallia New" w:cs="Browallia New"/>
          <w:cs/>
        </w:rPr>
        <w:t>ประเภทดังนี้</w:t>
      </w:r>
    </w:p>
    <w:p w14:paraId="7F20BA3F" w14:textId="50EB706C" w:rsidR="003C2CFD" w:rsidRPr="00E009CC" w:rsidRDefault="003C2CFD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ราคาทุนตัดจำหน่าย</w:t>
      </w:r>
      <w:r w:rsidRPr="00E009CC">
        <w:rPr>
          <w:rFonts w:eastAsia="Arial Unicode MS"/>
          <w:sz w:val="28"/>
          <w:szCs w:val="28"/>
        </w:rPr>
        <w:t xml:space="preserve"> - </w:t>
      </w:r>
      <w:r w:rsidRPr="00E009CC">
        <w:rPr>
          <w:rFonts w:eastAsia="Arial Unicode MS"/>
          <w:sz w:val="28"/>
          <w:szCs w:val="28"/>
          <w:cs/>
        </w:rPr>
        <w:t>สินทรัพย์ทางการเงินที่</w:t>
      </w:r>
      <w:r w:rsidR="0096701D" w:rsidRPr="00E009CC">
        <w:rPr>
          <w:rFonts w:eastAsia="Arial Unicode MS"/>
          <w:sz w:val="28"/>
          <w:szCs w:val="28"/>
          <w:cs/>
        </w:rPr>
        <w:t>บริษัท</w:t>
      </w:r>
      <w:r w:rsidRPr="00E009CC">
        <w:rPr>
          <w:rFonts w:eastAsia="Arial Unicode MS"/>
          <w:sz w:val="28"/>
          <w:szCs w:val="28"/>
          <w:cs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E009CC">
        <w:rPr>
          <w:rFonts w:eastAsia="Arial Unicode MS"/>
          <w:sz w:val="28"/>
          <w:szCs w:val="28"/>
        </w:rPr>
        <w:t xml:space="preserve"> </w:t>
      </w:r>
      <w:r w:rsidRPr="00E009CC">
        <w:rPr>
          <w:rFonts w:eastAsia="Arial Unicode MS"/>
          <w:sz w:val="28"/>
          <w:szCs w:val="28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จากการลงทุนสุทธิ กำไรหรือขาดทุนที่เกิดขึ้นจากการตัดรายการจะรับรู้โดยตรงในกำไรหรือขาดทุน</w:t>
      </w:r>
      <w:r w:rsidRPr="00E009CC">
        <w:rPr>
          <w:rFonts w:eastAsia="Arial Unicode MS"/>
          <w:sz w:val="28"/>
          <w:szCs w:val="28"/>
        </w:rPr>
        <w:t xml:space="preserve"> </w:t>
      </w:r>
      <w:r w:rsidRPr="00E009CC">
        <w:rPr>
          <w:rFonts w:eastAsia="Arial Unicode MS"/>
          <w:sz w:val="28"/>
          <w:szCs w:val="28"/>
          <w:cs/>
        </w:rPr>
        <w:t>และแสดงรายการใน</w:t>
      </w:r>
      <w:r w:rsidR="00495E5B" w:rsidRPr="00E009CC">
        <w:rPr>
          <w:rFonts w:eastAsia="Arial Unicode MS"/>
          <w:sz w:val="28"/>
          <w:szCs w:val="28"/>
          <w:cs/>
        </w:rPr>
        <w:t>ผล</w:t>
      </w:r>
      <w:r w:rsidRPr="00E009CC">
        <w:rPr>
          <w:rFonts w:eastAsia="Arial Unicode MS"/>
          <w:sz w:val="28"/>
          <w:szCs w:val="28"/>
          <w:cs/>
        </w:rPr>
        <w:t>กำไร/(ขาดทุน)</w:t>
      </w:r>
      <w:r w:rsidR="00495E5B" w:rsidRPr="00E009CC">
        <w:rPr>
          <w:rFonts w:eastAsia="Arial Unicode MS"/>
          <w:sz w:val="28"/>
          <w:szCs w:val="28"/>
          <w:cs/>
        </w:rPr>
        <w:t xml:space="preserve">สุทธิจากเงินลงทุน </w:t>
      </w:r>
      <w:r w:rsidRPr="00E009CC">
        <w:rPr>
          <w:rFonts w:eastAsia="Arial Unicode MS"/>
          <w:sz w:val="28"/>
          <w:szCs w:val="28"/>
          <w:cs/>
        </w:rPr>
        <w:t>พร้อมกับกำไร</w:t>
      </w:r>
      <w:r w:rsidRPr="00E009CC">
        <w:rPr>
          <w:rFonts w:eastAsia="Arial Unicode MS"/>
          <w:sz w:val="28"/>
          <w:szCs w:val="28"/>
        </w:rPr>
        <w:t>/</w:t>
      </w:r>
      <w:r w:rsidRPr="00E009CC">
        <w:rPr>
          <w:rFonts w:eastAsia="Arial Unicode MS"/>
          <w:sz w:val="28"/>
          <w:szCs w:val="28"/>
          <w:cs/>
        </w:rPr>
        <w:t xml:space="preserve">ขาดทุนจากอัตราแลกเปลี่ยน </w:t>
      </w:r>
      <w:r w:rsidRPr="00E009CC">
        <w:rPr>
          <w:rFonts w:eastAsia="Arial Unicode MS"/>
          <w:sz w:val="28"/>
          <w:szCs w:val="28"/>
        </w:rPr>
        <w:t xml:space="preserve"> </w:t>
      </w:r>
      <w:r w:rsidRPr="00E009CC">
        <w:rPr>
          <w:rFonts w:eastAsia="Arial Unicode MS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</w:t>
      </w:r>
      <w:r w:rsidR="00801905" w:rsidRPr="00E009CC">
        <w:rPr>
          <w:rFonts w:eastAsia="Arial Unicode MS"/>
          <w:sz w:val="28"/>
          <w:szCs w:val="28"/>
          <w:cs/>
        </w:rPr>
        <w:t>หรือ</w:t>
      </w:r>
      <w:r w:rsidRPr="00E009CC">
        <w:rPr>
          <w:rFonts w:eastAsia="Arial Unicode MS"/>
          <w:sz w:val="28"/>
          <w:szCs w:val="28"/>
          <w:cs/>
        </w:rPr>
        <w:t>ขาดทุน</w:t>
      </w:r>
    </w:p>
    <w:p w14:paraId="623B659F" w14:textId="77777777" w:rsidR="003C2CFD" w:rsidRPr="00E009CC" w:rsidRDefault="003C2CFD" w:rsidP="003C2CFD">
      <w:pPr>
        <w:rPr>
          <w:rFonts w:ascii="Browallia New" w:eastAsia="Arial Unicode MS" w:hAnsi="Browallia New" w:cs="Browallia New"/>
          <w:lang w:val="en-GB"/>
        </w:rPr>
      </w:pPr>
    </w:p>
    <w:p w14:paraId="56158A56" w14:textId="5E4F79D1" w:rsidR="003C2CFD" w:rsidRPr="00E009CC" w:rsidRDefault="003C2CFD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มูลค่ายุติธรรมผ่านกำไรขาดทุนเบ็ดเสร็จอื่น</w:t>
      </w:r>
      <w:r w:rsidRPr="00E009CC">
        <w:rPr>
          <w:rFonts w:eastAsia="Arial Unicode MS"/>
          <w:sz w:val="28"/>
          <w:szCs w:val="28"/>
        </w:rPr>
        <w:t xml:space="preserve"> (FVOCI) </w:t>
      </w:r>
      <w:r w:rsidR="00796F27" w:rsidRPr="00E009CC">
        <w:rPr>
          <w:rFonts w:eastAsia="Arial Unicode MS"/>
          <w:sz w:val="28"/>
          <w:szCs w:val="28"/>
        </w:rPr>
        <w:t>-</w:t>
      </w:r>
      <w:r w:rsidRPr="00E009CC">
        <w:rPr>
          <w:rFonts w:eastAsia="Arial Unicode MS"/>
          <w:sz w:val="28"/>
          <w:szCs w:val="28"/>
        </w:rPr>
        <w:t xml:space="preserve"> </w:t>
      </w:r>
      <w:r w:rsidRPr="00E009CC">
        <w:rPr>
          <w:rFonts w:eastAsia="Arial Unicode MS"/>
          <w:sz w:val="28"/>
          <w:szCs w:val="28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E009CC">
        <w:rPr>
          <w:rFonts w:eastAsia="Arial Unicode MS"/>
          <w:sz w:val="28"/>
          <w:szCs w:val="28"/>
        </w:rPr>
        <w:t xml:space="preserve">FVOCI  </w:t>
      </w:r>
      <w:r w:rsidRPr="00E009CC">
        <w:rPr>
          <w:rFonts w:eastAsia="Arial Unicode MS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947F3" w:rsidRPr="00D947F3">
        <w:rPr>
          <w:rFonts w:eastAsia="Arial Unicode MS"/>
          <w:sz w:val="28"/>
          <w:szCs w:val="28"/>
        </w:rPr>
        <w:t>1</w:t>
      </w:r>
      <w:r w:rsidRPr="00E009CC">
        <w:rPr>
          <w:rFonts w:eastAsia="Arial Unicode MS"/>
          <w:sz w:val="28"/>
          <w:szCs w:val="28"/>
        </w:rPr>
        <w:t xml:space="preserve">) </w:t>
      </w:r>
      <w:r w:rsidRPr="00E009CC">
        <w:rPr>
          <w:rFonts w:eastAsia="Arial Unicode MS"/>
          <w:sz w:val="28"/>
          <w:szCs w:val="28"/>
          <w:cs/>
        </w:rPr>
        <w:t>รายการขาดทุน</w:t>
      </w:r>
      <w:r w:rsidRPr="00E009CC">
        <w:rPr>
          <w:rFonts w:eastAsia="Arial Unicode MS"/>
          <w:sz w:val="28"/>
          <w:szCs w:val="28"/>
        </w:rPr>
        <w:t>/</w:t>
      </w:r>
      <w:r w:rsidRPr="00E009CC">
        <w:rPr>
          <w:rFonts w:eastAsia="Arial Unicode MS"/>
          <w:sz w:val="28"/>
          <w:szCs w:val="28"/>
          <w:cs/>
        </w:rPr>
        <w:t xml:space="preserve">กำไรจากการด้อยค่า </w:t>
      </w:r>
      <w:r w:rsidR="00D947F3" w:rsidRPr="00D947F3">
        <w:rPr>
          <w:rFonts w:eastAsia="Arial Unicode MS"/>
          <w:sz w:val="28"/>
          <w:szCs w:val="28"/>
        </w:rPr>
        <w:t>2</w:t>
      </w:r>
      <w:r w:rsidRPr="00E009CC">
        <w:rPr>
          <w:rFonts w:eastAsia="Arial Unicode MS"/>
          <w:sz w:val="28"/>
          <w:szCs w:val="28"/>
        </w:rPr>
        <w:t xml:space="preserve">) </w:t>
      </w:r>
      <w:r w:rsidRPr="00E009CC">
        <w:rPr>
          <w:rFonts w:eastAsia="Arial Unicode MS"/>
          <w:sz w:val="28"/>
          <w:szCs w:val="28"/>
          <w:cs/>
        </w:rPr>
        <w:t>รายได้ดอกเบี้ยที่คำนวณตามวิธีอัตราดอกเบี้ยที่แท้จริง และ</w:t>
      </w:r>
      <w:r w:rsidRPr="00E009CC">
        <w:rPr>
          <w:rFonts w:eastAsia="Arial Unicode MS"/>
          <w:sz w:val="28"/>
          <w:szCs w:val="28"/>
        </w:rPr>
        <w:t xml:space="preserve"> </w:t>
      </w:r>
      <w:r w:rsidR="00D947F3" w:rsidRPr="00D947F3">
        <w:rPr>
          <w:rFonts w:eastAsia="Arial Unicode MS"/>
          <w:sz w:val="28"/>
          <w:szCs w:val="28"/>
        </w:rPr>
        <w:t>3</w:t>
      </w:r>
      <w:r w:rsidRPr="00E009CC">
        <w:rPr>
          <w:rFonts w:eastAsia="Arial Unicode MS"/>
          <w:sz w:val="28"/>
          <w:szCs w:val="28"/>
        </w:rPr>
        <w:t xml:space="preserve">) </w:t>
      </w:r>
      <w:r w:rsidRPr="00E009CC">
        <w:rPr>
          <w:rFonts w:eastAsia="Arial Unicode MS"/>
          <w:sz w:val="28"/>
          <w:szCs w:val="28"/>
          <w:cs/>
        </w:rPr>
        <w:t>กำไรขาดทุนจากอัตราแลกเปลี่ยน</w:t>
      </w:r>
      <w:r w:rsidRPr="00E009CC">
        <w:rPr>
          <w:rFonts w:eastAsia="Arial Unicode MS"/>
          <w:sz w:val="28"/>
          <w:szCs w:val="28"/>
        </w:rPr>
        <w:t xml:space="preserve"> </w:t>
      </w:r>
      <w:r w:rsidRPr="00E009CC">
        <w:rPr>
          <w:rFonts w:eastAsia="Arial Unicode MS"/>
          <w:sz w:val="28"/>
          <w:szCs w:val="28"/>
          <w:cs/>
        </w:rPr>
        <w:t xml:space="preserve">จะรับรู้ในกำไรหรือขาดทุน </w:t>
      </w:r>
      <w:r w:rsidRPr="00E009CC">
        <w:rPr>
          <w:rFonts w:eastAsia="Arial Unicode MS"/>
          <w:sz w:val="28"/>
          <w:szCs w:val="28"/>
        </w:rPr>
        <w:t xml:space="preserve"> </w:t>
      </w:r>
      <w:r w:rsidRPr="00E009CC">
        <w:rPr>
          <w:rFonts w:eastAsia="Arial Unicode MS"/>
          <w:sz w:val="28"/>
          <w:szCs w:val="28"/>
          <w:cs/>
        </w:rPr>
        <w:t>เมื่อ</w:t>
      </w:r>
      <w:r w:rsidR="0096701D" w:rsidRPr="00E009CC">
        <w:rPr>
          <w:rFonts w:eastAsia="Arial Unicode MS"/>
          <w:sz w:val="28"/>
          <w:szCs w:val="28"/>
          <w:cs/>
        </w:rPr>
        <w:t>บริษัท</w:t>
      </w:r>
      <w:r w:rsidRPr="00E009CC">
        <w:rPr>
          <w:rFonts w:eastAsia="Arial Unicode MS"/>
          <w:sz w:val="28"/>
          <w:szCs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495E5B" w:rsidRPr="00E009CC">
        <w:rPr>
          <w:rFonts w:eastAsia="Arial Unicode MS"/>
          <w:sz w:val="28"/>
          <w:szCs w:val="28"/>
          <w:cs/>
        </w:rPr>
        <w:t>ผล</w:t>
      </w:r>
      <w:r w:rsidRPr="00E009CC">
        <w:rPr>
          <w:rFonts w:eastAsia="Arial Unicode MS"/>
          <w:sz w:val="28"/>
          <w:szCs w:val="28"/>
          <w:cs/>
        </w:rPr>
        <w:t>กำไร/(ขาดทุน)</w:t>
      </w:r>
      <w:r w:rsidR="00495E5B" w:rsidRPr="00E009CC">
        <w:rPr>
          <w:rFonts w:eastAsia="Arial Unicode MS"/>
          <w:sz w:val="28"/>
          <w:szCs w:val="28"/>
          <w:cs/>
        </w:rPr>
        <w:t>สุทธิจากเงินลงทุน</w:t>
      </w:r>
      <w:r w:rsidRPr="00E009CC">
        <w:rPr>
          <w:rFonts w:eastAsia="Arial Unicode MS"/>
          <w:sz w:val="28"/>
          <w:szCs w:val="28"/>
          <w:cs/>
        </w:rPr>
        <w:t xml:space="preserve"> รายได้ดอกเบี้ยจะแสดงในรายการ</w:t>
      </w:r>
      <w:r w:rsidR="0096701D" w:rsidRPr="00E009CC">
        <w:rPr>
          <w:rFonts w:eastAsia="Arial Unicode MS"/>
          <w:sz w:val="28"/>
          <w:szCs w:val="28"/>
          <w:cs/>
        </w:rPr>
        <w:t>รายได้จากการลงทุนสุทธิ</w:t>
      </w:r>
      <w:r w:rsidR="0096701D" w:rsidRPr="00E009CC">
        <w:rPr>
          <w:rFonts w:eastAsia="Arial Unicode MS"/>
          <w:sz w:val="28"/>
          <w:szCs w:val="28"/>
        </w:rPr>
        <w:t xml:space="preserve"> </w:t>
      </w:r>
      <w:r w:rsidRPr="00E009CC">
        <w:rPr>
          <w:rFonts w:eastAsia="Arial Unicode MS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15B5B5D" w14:textId="77777777" w:rsidR="00796F27" w:rsidRPr="00E009CC" w:rsidRDefault="00796F27" w:rsidP="00796F27">
      <w:pPr>
        <w:rPr>
          <w:rFonts w:ascii="Browallia New" w:eastAsia="Arial Unicode MS" w:hAnsi="Browallia New" w:cs="Browallia New"/>
          <w:lang w:val="en-GB"/>
        </w:rPr>
      </w:pPr>
    </w:p>
    <w:p w14:paraId="739295C8" w14:textId="5F26F11E" w:rsidR="00BE6A8D" w:rsidRPr="00E009CC" w:rsidRDefault="00796F27" w:rsidP="00796F27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  <w:cs/>
        </w:rPr>
      </w:pPr>
      <w:r w:rsidRPr="00E009CC">
        <w:rPr>
          <w:rFonts w:eastAsia="Arial Unicode MS"/>
          <w:sz w:val="28"/>
          <w:szCs w:val="28"/>
          <w:cs/>
        </w:rPr>
        <w:t>มูลค่ายุติธรรมผ่านกำไรหรือขาดทุน</w:t>
      </w:r>
      <w:r w:rsidRPr="00E009CC">
        <w:rPr>
          <w:rFonts w:eastAsia="Arial Unicode MS"/>
          <w:sz w:val="28"/>
          <w:szCs w:val="28"/>
        </w:rPr>
        <w:t xml:space="preserve"> (FVPL) - </w:t>
      </w:r>
      <w:r w:rsidRPr="00E009CC">
        <w:rPr>
          <w:rFonts w:eastAsia="Arial Unicode MS"/>
          <w:sz w:val="28"/>
          <w:szCs w:val="28"/>
          <w:cs/>
        </w:rPr>
        <w:t xml:space="preserve"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E009CC">
        <w:rPr>
          <w:rFonts w:eastAsia="Arial Unicode MS"/>
          <w:sz w:val="28"/>
          <w:szCs w:val="28"/>
        </w:rPr>
        <w:t xml:space="preserve">FVOCI </w:t>
      </w:r>
      <w:r w:rsidRPr="00E009CC">
        <w:rPr>
          <w:rFonts w:eastAsia="Arial Unicode MS"/>
          <w:sz w:val="28"/>
          <w:szCs w:val="28"/>
          <w:cs/>
        </w:rPr>
        <w:t>ข้างต้น ด้วย</w:t>
      </w:r>
      <w:r w:rsidRPr="00E009CC">
        <w:rPr>
          <w:rFonts w:eastAsia="Arial Unicode MS"/>
          <w:sz w:val="28"/>
          <w:szCs w:val="28"/>
        </w:rPr>
        <w:t xml:space="preserve"> FVPL </w:t>
      </w:r>
      <w:r w:rsidRPr="00E009CC">
        <w:rPr>
          <w:rFonts w:eastAsia="Arial Unicode MS"/>
          <w:sz w:val="28"/>
          <w:szCs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</w:t>
      </w:r>
      <w:r w:rsidR="00C8311C" w:rsidRPr="00E009CC">
        <w:rPr>
          <w:rFonts w:eastAsia="Arial Unicode MS"/>
          <w:sz w:val="28"/>
          <w:szCs w:val="28"/>
          <w:cs/>
        </w:rPr>
        <w:t>ผลกำไร</w:t>
      </w:r>
      <w:r w:rsidR="00C8311C" w:rsidRPr="00E009CC">
        <w:rPr>
          <w:rFonts w:eastAsia="Arial Unicode MS"/>
          <w:sz w:val="28"/>
          <w:szCs w:val="28"/>
        </w:rPr>
        <w:t>/</w:t>
      </w:r>
      <w:r w:rsidR="00495E5B" w:rsidRPr="00E009CC">
        <w:rPr>
          <w:rFonts w:eastAsia="Arial Unicode MS"/>
          <w:sz w:val="28"/>
          <w:szCs w:val="28"/>
          <w:cs/>
        </w:rPr>
        <w:t>(</w:t>
      </w:r>
      <w:r w:rsidR="00C8311C" w:rsidRPr="00E009CC">
        <w:rPr>
          <w:rFonts w:eastAsia="Arial Unicode MS"/>
          <w:sz w:val="28"/>
          <w:szCs w:val="28"/>
          <w:cs/>
        </w:rPr>
        <w:t>ขาดทุน</w:t>
      </w:r>
      <w:r w:rsidR="00495E5B" w:rsidRPr="00E009CC">
        <w:rPr>
          <w:rFonts w:eastAsia="Arial Unicode MS"/>
          <w:sz w:val="28"/>
          <w:szCs w:val="28"/>
          <w:cs/>
        </w:rPr>
        <w:t>)</w:t>
      </w:r>
      <w:r w:rsidR="00C8311C" w:rsidRPr="00E009CC">
        <w:rPr>
          <w:rFonts w:eastAsia="Arial Unicode MS"/>
          <w:sz w:val="28"/>
          <w:szCs w:val="28"/>
          <w:cs/>
        </w:rPr>
        <w:t>สุทธิจาก</w:t>
      </w:r>
      <w:r w:rsidR="00713CF4" w:rsidRPr="00E009CC">
        <w:rPr>
          <w:rFonts w:eastAsia="Arial Unicode MS"/>
          <w:sz w:val="28"/>
          <w:szCs w:val="28"/>
          <w:cs/>
        </w:rPr>
        <w:t>เงินลงทุน</w:t>
      </w:r>
      <w:r w:rsidRPr="00E009CC">
        <w:rPr>
          <w:rFonts w:eastAsia="Arial Unicode MS"/>
          <w:sz w:val="28"/>
          <w:szCs w:val="28"/>
          <w:cs/>
        </w:rPr>
        <w:t>ในรอบระยะเวลาที่เกิดรายการ</w:t>
      </w:r>
    </w:p>
    <w:p w14:paraId="5D685E84" w14:textId="27AE0AA3" w:rsidR="00BE6A8D" w:rsidRPr="00E009CC" w:rsidRDefault="00BE6A8D" w:rsidP="00796F27">
      <w:pPr>
        <w:jc w:val="thaiDistribute"/>
        <w:rPr>
          <w:rFonts w:ascii="Browallia New" w:eastAsia="Arial Unicode MS" w:hAnsi="Browallia New" w:cs="Browallia New"/>
          <w:u w:val="single"/>
          <w:cs/>
        </w:rPr>
      </w:pPr>
      <w:r w:rsidRPr="00E009CC">
        <w:rPr>
          <w:rFonts w:ascii="Browallia New" w:eastAsia="Arial Unicode MS" w:hAnsi="Browallia New" w:cs="Browallia New"/>
          <w:u w:val="single"/>
          <w:cs/>
        </w:rPr>
        <w:lastRenderedPageBreak/>
        <w:t>งบการเงินรวม</w:t>
      </w:r>
    </w:p>
    <w:p w14:paraId="13E899FE" w14:textId="549ACADC" w:rsidR="00BE6A8D" w:rsidRPr="00E009CC" w:rsidRDefault="00BE6A8D" w:rsidP="00796F27">
      <w:pPr>
        <w:rPr>
          <w:rFonts w:ascii="Browallia New" w:hAnsi="Browallia New" w:cs="Browallia New"/>
          <w:color w:val="000000" w:themeColor="text1"/>
        </w:rPr>
      </w:pPr>
    </w:p>
    <w:p w14:paraId="341D7EE4" w14:textId="0D6BD62A" w:rsidR="00BE6A8D" w:rsidRPr="00E009CC" w:rsidRDefault="00BE6A8D" w:rsidP="00796F27">
      <w:pPr>
        <w:jc w:val="thaiDistribute"/>
        <w:rPr>
          <w:rFonts w:ascii="Browallia New" w:eastAsia="Arial Unicode MS" w:hAnsi="Browallia New" w:cs="Browallia New"/>
        </w:rPr>
      </w:pPr>
      <w:r w:rsidRPr="00E009CC">
        <w:rPr>
          <w:rFonts w:ascii="Browallia New" w:eastAsia="Arial Unicode MS" w:hAnsi="Browallia New" w:cs="Browallia New"/>
          <w:cs/>
        </w:rPr>
        <w:t xml:space="preserve">การวัดมูลค่าเงินลงทุนในหลักทรัพย์สามารถแบ่งได้เป็น </w:t>
      </w:r>
      <w:r w:rsidR="00D947F3" w:rsidRPr="00D947F3">
        <w:rPr>
          <w:rFonts w:ascii="Browallia New" w:eastAsia="Arial Unicode MS" w:hAnsi="Browallia New" w:cs="Browallia New"/>
          <w:lang w:val="en-GB"/>
        </w:rPr>
        <w:t>3</w:t>
      </w:r>
      <w:r w:rsidRPr="00E009CC">
        <w:rPr>
          <w:rFonts w:ascii="Browallia New" w:eastAsia="Arial Unicode MS" w:hAnsi="Browallia New" w:cs="Browallia New"/>
          <w:cs/>
        </w:rPr>
        <w:t xml:space="preserve"> ประเภทดังนี้</w:t>
      </w:r>
    </w:p>
    <w:p w14:paraId="6A99B83C" w14:textId="77777777" w:rsidR="00BE6A8D" w:rsidRPr="00E009CC" w:rsidRDefault="00BE6A8D" w:rsidP="00796F27">
      <w:pPr>
        <w:rPr>
          <w:rFonts w:ascii="Browallia New" w:hAnsi="Browallia New" w:cs="Browallia New"/>
          <w:color w:val="000000" w:themeColor="text1"/>
        </w:rPr>
      </w:pPr>
    </w:p>
    <w:p w14:paraId="263DB39C" w14:textId="61576DC6" w:rsidR="00BE6A8D" w:rsidRPr="00E009CC" w:rsidRDefault="00BE6A8D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 xml:space="preserve">ราคาทุนตัดจำหน่าย </w:t>
      </w:r>
      <w:r w:rsidRPr="00E009CC">
        <w:rPr>
          <w:rFonts w:eastAsia="Arial Unicode MS"/>
          <w:sz w:val="28"/>
          <w:szCs w:val="28"/>
        </w:rPr>
        <w:t>-</w:t>
      </w:r>
      <w:r w:rsidRPr="00E009CC">
        <w:rPr>
          <w:rFonts w:eastAsia="Arial Unicode MS"/>
          <w:sz w:val="28"/>
          <w:szCs w:val="28"/>
          <w:cs/>
        </w:rPr>
        <w:t xml:space="preserve"> เงินลงทุนในหลักทรัพย์ที่กลุ่มกิจการถือไว้จนครบกำหนดชำระ จะวัดมูลค่าด้วยราคาทุนตัดจำหน่าย และรับรู้รายได้ดอกเบี้ยจากเงินลงทุนในหลักทรัพย์ดังกล่าวตามวิธีอัตราดอกเบี้ยที่แท้จริงและแสดงในรายการรายได้จากการลงทุนสุทธิ  กำไรหรือขาดทุนที่เกิดขึ้นจากการตัดรายการจะรับรู้โดยตรงในกำไรหรือขาดทุน และแสดงในรายการ</w:t>
      </w:r>
      <w:r w:rsidR="00176A46" w:rsidRPr="00E009CC">
        <w:rPr>
          <w:rFonts w:eastAsia="Arial Unicode MS"/>
          <w:sz w:val="28"/>
          <w:szCs w:val="28"/>
          <w:cs/>
        </w:rPr>
        <w:t>ผลกำไร</w:t>
      </w:r>
      <w:r w:rsidR="00176A46" w:rsidRPr="00E009CC">
        <w:rPr>
          <w:rFonts w:eastAsia="Arial Unicode MS"/>
          <w:sz w:val="28"/>
          <w:szCs w:val="28"/>
        </w:rPr>
        <w:t>/</w:t>
      </w:r>
      <w:r w:rsidR="00CD7F3F" w:rsidRPr="00E009CC">
        <w:rPr>
          <w:rFonts w:eastAsia="Arial Unicode MS"/>
          <w:sz w:val="28"/>
          <w:szCs w:val="28"/>
          <w:cs/>
        </w:rPr>
        <w:t>(</w:t>
      </w:r>
      <w:r w:rsidR="00176A46" w:rsidRPr="00E009CC">
        <w:rPr>
          <w:rFonts w:eastAsia="Arial Unicode MS"/>
          <w:sz w:val="28"/>
          <w:szCs w:val="28"/>
          <w:cs/>
        </w:rPr>
        <w:t>ขาดทุน</w:t>
      </w:r>
      <w:r w:rsidR="00CD7F3F" w:rsidRPr="00E009CC">
        <w:rPr>
          <w:rFonts w:eastAsia="Arial Unicode MS"/>
          <w:sz w:val="28"/>
          <w:szCs w:val="28"/>
          <w:cs/>
        </w:rPr>
        <w:t>)</w:t>
      </w:r>
      <w:r w:rsidR="00176A46" w:rsidRPr="00E009CC">
        <w:rPr>
          <w:rFonts w:eastAsia="Arial Unicode MS"/>
          <w:sz w:val="28"/>
          <w:szCs w:val="28"/>
          <w:cs/>
        </w:rPr>
        <w:t xml:space="preserve">สุทธิจากเงินลงทุน </w:t>
      </w:r>
      <w:r w:rsidRPr="00E009CC">
        <w:rPr>
          <w:rFonts w:eastAsia="Arial Unicode MS"/>
          <w:sz w:val="28"/>
          <w:szCs w:val="28"/>
          <w:cs/>
        </w:rPr>
        <w:t>พร้อมกับกำไร/</w:t>
      </w:r>
      <w:r w:rsidR="00093529" w:rsidRPr="00E009CC">
        <w:rPr>
          <w:rFonts w:eastAsia="Arial Unicode MS"/>
          <w:sz w:val="28"/>
          <w:szCs w:val="28"/>
          <w:cs/>
        </w:rPr>
        <w:t>(</w:t>
      </w:r>
      <w:r w:rsidRPr="00E009CC">
        <w:rPr>
          <w:rFonts w:eastAsia="Arial Unicode MS"/>
          <w:sz w:val="28"/>
          <w:szCs w:val="28"/>
          <w:cs/>
        </w:rPr>
        <w:t>ขาดทุน</w:t>
      </w:r>
      <w:r w:rsidR="00093529" w:rsidRPr="00E009CC">
        <w:rPr>
          <w:rFonts w:eastAsia="Arial Unicode MS"/>
          <w:sz w:val="28"/>
          <w:szCs w:val="28"/>
          <w:cs/>
        </w:rPr>
        <w:t>)</w:t>
      </w:r>
      <w:r w:rsidRPr="00E009CC">
        <w:rPr>
          <w:rFonts w:eastAsia="Arial Unicode MS"/>
          <w:sz w:val="28"/>
          <w:szCs w:val="28"/>
          <w:cs/>
        </w:rPr>
        <w:t>จากอัตราแลกเปลี่ยน รายการขาดทุนจากการด้อยค่าแสดงเป็นรายการแยกต่างหากในงบกำไร</w:t>
      </w:r>
      <w:r w:rsidR="00093529" w:rsidRPr="00E009CC">
        <w:rPr>
          <w:rFonts w:eastAsia="Arial Unicode MS"/>
          <w:sz w:val="28"/>
          <w:szCs w:val="28"/>
          <w:cs/>
        </w:rPr>
        <w:t>หรือ</w:t>
      </w:r>
      <w:r w:rsidRPr="00E009CC">
        <w:rPr>
          <w:rFonts w:eastAsia="Arial Unicode MS"/>
          <w:sz w:val="28"/>
          <w:szCs w:val="28"/>
          <w:cs/>
        </w:rPr>
        <w:t>ขาดทุน</w:t>
      </w:r>
    </w:p>
    <w:p w14:paraId="694C4448" w14:textId="77777777" w:rsidR="00BE6A8D" w:rsidRPr="00E009CC" w:rsidRDefault="00BE6A8D" w:rsidP="00C8311C">
      <w:pPr>
        <w:rPr>
          <w:rFonts w:ascii="Browallia New" w:hAnsi="Browallia New" w:cs="Browallia New"/>
          <w:color w:val="000000" w:themeColor="text1"/>
        </w:rPr>
      </w:pPr>
    </w:p>
    <w:p w14:paraId="4DE89F7F" w14:textId="5F26236E" w:rsidR="00BE6A8D" w:rsidRPr="00E009CC" w:rsidRDefault="00BE6A8D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E009CC">
        <w:rPr>
          <w:rFonts w:eastAsia="Arial Unicode MS"/>
          <w:sz w:val="28"/>
          <w:szCs w:val="28"/>
        </w:rPr>
        <w:t xml:space="preserve">FVOCI) </w:t>
      </w:r>
      <w:r w:rsidR="00C63248" w:rsidRPr="00E009CC">
        <w:rPr>
          <w:rFonts w:eastAsia="Arial Unicode MS"/>
          <w:sz w:val="28"/>
          <w:szCs w:val="28"/>
        </w:rPr>
        <w:t>–</w:t>
      </w:r>
      <w:r w:rsidRPr="00E009CC">
        <w:rPr>
          <w:rFonts w:eastAsia="Arial Unicode MS"/>
          <w:sz w:val="28"/>
          <w:szCs w:val="28"/>
        </w:rPr>
        <w:t xml:space="preserve"> </w:t>
      </w:r>
      <w:r w:rsidRPr="00E009CC">
        <w:rPr>
          <w:rFonts w:eastAsia="Arial Unicode MS"/>
          <w:sz w:val="28"/>
          <w:szCs w:val="28"/>
          <w:cs/>
        </w:rPr>
        <w:t>เงินลงทุนในหลักทรัพย์ที่กลุ่มกิจการ</w:t>
      </w:r>
      <w:r w:rsidR="00C63248" w:rsidRPr="00E009CC">
        <w:rPr>
          <w:rFonts w:eastAsia="Arial Unicode MS"/>
          <w:sz w:val="28"/>
          <w:szCs w:val="28"/>
          <w:cs/>
        </w:rPr>
        <w:t>ตั้งใจ</w:t>
      </w:r>
      <w:r w:rsidRPr="00E009CC">
        <w:rPr>
          <w:rFonts w:eastAsia="Arial Unicode MS"/>
          <w:sz w:val="28"/>
          <w:szCs w:val="28"/>
          <w:cs/>
        </w:rPr>
        <w:t>ถือไว้</w:t>
      </w:r>
      <w:r w:rsidR="00C63248" w:rsidRPr="00E009CC">
        <w:rPr>
          <w:rFonts w:eastAsia="Arial Unicode MS"/>
          <w:sz w:val="28"/>
          <w:szCs w:val="28"/>
          <w:cs/>
        </w:rPr>
        <w:t>โดยไม่จำกัดเวลาหรืออาจจะจำหน่ายเพื่อตอบสนองต่อความต้องการสภาพคล่องหรือการเปลี่ยนแปลงในอัตราดอกเบี้ย</w:t>
      </w:r>
      <w:r w:rsidRPr="00E009CC">
        <w:rPr>
          <w:rFonts w:eastAsia="Arial Unicode MS"/>
          <w:sz w:val="28"/>
          <w:szCs w:val="28"/>
          <w:cs/>
        </w:rPr>
        <w:t xml:space="preserve">จะวัดมูลค่าด้วย </w:t>
      </w:r>
      <w:r w:rsidRPr="00E009CC">
        <w:rPr>
          <w:rFonts w:eastAsia="Arial Unicode MS"/>
          <w:sz w:val="28"/>
          <w:szCs w:val="28"/>
        </w:rPr>
        <w:t xml:space="preserve">FVOCI  </w:t>
      </w:r>
      <w:r w:rsidRPr="00E009CC">
        <w:rPr>
          <w:rFonts w:eastAsia="Arial Unicode MS"/>
          <w:sz w:val="28"/>
          <w:szCs w:val="28"/>
          <w:cs/>
        </w:rPr>
        <w:t xml:space="preserve">และรับรู้การเปลี่ยนแปลงในมูลค่าของเงินลงทุนในหลักทรัพย์ผ่านกำไรขาดทุนเบ็ดเสร็จอื่น ยกเว้น </w:t>
      </w:r>
      <w:r w:rsidR="00D947F3" w:rsidRPr="00D947F3">
        <w:rPr>
          <w:rFonts w:eastAsia="Arial Unicode MS"/>
          <w:sz w:val="28"/>
          <w:szCs w:val="28"/>
        </w:rPr>
        <w:t>1</w:t>
      </w:r>
      <w:r w:rsidRPr="00E009CC">
        <w:rPr>
          <w:rFonts w:eastAsia="Arial Unicode MS"/>
          <w:sz w:val="28"/>
          <w:szCs w:val="28"/>
          <w:cs/>
        </w:rPr>
        <w:t>) รายได้ดอกเบี้ยที่คำนวณตามวิธีอัตราดอกเบี้ยที่แท้จริง และ</w:t>
      </w:r>
      <w:r w:rsidR="00176A46" w:rsidRPr="00E009CC">
        <w:rPr>
          <w:rFonts w:eastAsia="Arial Unicode MS"/>
          <w:sz w:val="28"/>
          <w:szCs w:val="28"/>
        </w:rPr>
        <w:t xml:space="preserve"> </w:t>
      </w:r>
      <w:r w:rsidR="00D947F3" w:rsidRPr="00D947F3">
        <w:rPr>
          <w:rFonts w:eastAsia="Arial Unicode MS"/>
          <w:sz w:val="28"/>
          <w:szCs w:val="28"/>
        </w:rPr>
        <w:t>2</w:t>
      </w:r>
      <w:r w:rsidRPr="00E009CC">
        <w:rPr>
          <w:rFonts w:eastAsia="Arial Unicode MS"/>
          <w:sz w:val="28"/>
          <w:szCs w:val="28"/>
          <w:cs/>
        </w:rPr>
        <w:t>) กำไรขาดทุนจากอัตราแลกเปลี่ยน</w:t>
      </w:r>
      <w:r w:rsidRPr="00E009CC">
        <w:rPr>
          <w:rFonts w:eastAsia="Arial Unicode MS"/>
          <w:sz w:val="28"/>
          <w:szCs w:val="28"/>
        </w:rPr>
        <w:t xml:space="preserve"> </w:t>
      </w:r>
      <w:r w:rsidRPr="00E009CC">
        <w:rPr>
          <w:rFonts w:eastAsia="Arial Unicode MS"/>
          <w:sz w:val="28"/>
          <w:szCs w:val="28"/>
          <w:cs/>
        </w:rPr>
        <w:t>จะรับรู้ในกำไรหรือขาดทุน  เมื่อกลุ่มกิจการตัดรายการเงินลงทุนในหลักทรัพย์ดังกล่าว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176A46" w:rsidRPr="00E009CC">
        <w:rPr>
          <w:rFonts w:eastAsia="Arial Unicode MS"/>
          <w:sz w:val="28"/>
          <w:szCs w:val="28"/>
          <w:cs/>
        </w:rPr>
        <w:t>ผลกำไร</w:t>
      </w:r>
      <w:r w:rsidR="00176A46" w:rsidRPr="00E009CC">
        <w:rPr>
          <w:rFonts w:eastAsia="Arial Unicode MS"/>
          <w:sz w:val="28"/>
          <w:szCs w:val="28"/>
        </w:rPr>
        <w:t>/</w:t>
      </w:r>
      <w:r w:rsidR="00CD7F3F" w:rsidRPr="00E009CC">
        <w:rPr>
          <w:rFonts w:eastAsia="Arial Unicode MS"/>
          <w:sz w:val="28"/>
          <w:szCs w:val="28"/>
          <w:cs/>
        </w:rPr>
        <w:t>(</w:t>
      </w:r>
      <w:r w:rsidR="00176A46" w:rsidRPr="00E009CC">
        <w:rPr>
          <w:rFonts w:eastAsia="Arial Unicode MS"/>
          <w:sz w:val="28"/>
          <w:szCs w:val="28"/>
          <w:cs/>
        </w:rPr>
        <w:t>ขาดทุน</w:t>
      </w:r>
      <w:r w:rsidR="00CD7F3F" w:rsidRPr="00E009CC">
        <w:rPr>
          <w:rFonts w:eastAsia="Arial Unicode MS"/>
          <w:sz w:val="28"/>
          <w:szCs w:val="28"/>
          <w:cs/>
        </w:rPr>
        <w:t>)</w:t>
      </w:r>
      <w:r w:rsidR="00176A46" w:rsidRPr="00E009CC">
        <w:rPr>
          <w:rFonts w:eastAsia="Arial Unicode MS"/>
          <w:sz w:val="28"/>
          <w:szCs w:val="28"/>
          <w:cs/>
        </w:rPr>
        <w:t>สุทธิจากเงินลงทุน</w:t>
      </w:r>
      <w:r w:rsidRPr="00E009CC">
        <w:rPr>
          <w:rFonts w:eastAsia="Arial Unicode MS"/>
          <w:sz w:val="28"/>
          <w:szCs w:val="28"/>
          <w:cs/>
        </w:rPr>
        <w:t xml:space="preserve"> รายได้ดอกเบี้ยจะแสดงในรายการรายได้จากการลงทุนสุทธิ  รายการขาดทุนจากการด้อยค่าแสดงเป็นรายการแยกต่างหากในงบกำไรขาดทุนเบ็ดเสร็จ</w:t>
      </w:r>
    </w:p>
    <w:p w14:paraId="703BB349" w14:textId="77777777" w:rsidR="00BE6A8D" w:rsidRPr="00E009CC" w:rsidRDefault="00BE6A8D" w:rsidP="00C8311C">
      <w:pPr>
        <w:rPr>
          <w:rFonts w:ascii="Browallia New" w:hAnsi="Browallia New" w:cs="Browallia New"/>
          <w:color w:val="000000" w:themeColor="text1"/>
        </w:rPr>
      </w:pPr>
    </w:p>
    <w:p w14:paraId="7006B116" w14:textId="41D44540" w:rsidR="00BE6A8D" w:rsidRPr="00E009CC" w:rsidRDefault="00BE6A8D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มูลค่ายุติธรรมผ่านกำไรหรือขาดทุน (</w:t>
      </w:r>
      <w:r w:rsidRPr="00E009CC">
        <w:rPr>
          <w:rFonts w:eastAsia="Arial Unicode MS"/>
          <w:sz w:val="28"/>
          <w:szCs w:val="28"/>
        </w:rPr>
        <w:t xml:space="preserve">FVPL) </w:t>
      </w:r>
      <w:r w:rsidR="00F44F70" w:rsidRPr="00E009CC">
        <w:rPr>
          <w:rFonts w:eastAsia="Arial Unicode MS"/>
          <w:sz w:val="28"/>
          <w:szCs w:val="28"/>
        </w:rPr>
        <w:t>-</w:t>
      </w:r>
      <w:r w:rsidRPr="00E009CC">
        <w:rPr>
          <w:rFonts w:eastAsia="Arial Unicode MS"/>
          <w:sz w:val="28"/>
          <w:szCs w:val="28"/>
        </w:rPr>
        <w:t xml:space="preserve"> </w:t>
      </w:r>
      <w:r w:rsidRPr="00E009CC">
        <w:rPr>
          <w:rFonts w:eastAsia="Arial Unicode MS"/>
          <w:sz w:val="28"/>
          <w:szCs w:val="28"/>
          <w:cs/>
        </w:rPr>
        <w:t xml:space="preserve">กลุ่มกิจการจะวัดมูลค่าเงินลงทุนในหลักทรัพย์อื่นที่ไม่เข้าเงื่อนไขการวัดมูลค่าด้วยราคาทุนตัดจำหน่ายหรือ </w:t>
      </w:r>
      <w:r w:rsidRPr="00E009CC">
        <w:rPr>
          <w:rFonts w:eastAsia="Arial Unicode MS"/>
          <w:sz w:val="28"/>
          <w:szCs w:val="28"/>
        </w:rPr>
        <w:t xml:space="preserve">FVOCI </w:t>
      </w:r>
      <w:r w:rsidRPr="00E009CC">
        <w:rPr>
          <w:rFonts w:eastAsia="Arial Unicode MS"/>
          <w:sz w:val="28"/>
          <w:szCs w:val="28"/>
          <w:cs/>
        </w:rPr>
        <w:t xml:space="preserve">ข้างต้น ด้วย </w:t>
      </w:r>
      <w:r w:rsidRPr="00E009CC">
        <w:rPr>
          <w:rFonts w:eastAsia="Arial Unicode MS"/>
          <w:sz w:val="28"/>
          <w:szCs w:val="28"/>
        </w:rPr>
        <w:t xml:space="preserve">FVPL </w:t>
      </w:r>
      <w:r w:rsidRPr="00E009CC">
        <w:rPr>
          <w:rFonts w:eastAsia="Arial Unicode MS"/>
          <w:sz w:val="28"/>
          <w:szCs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</w:t>
      </w:r>
      <w:r w:rsidR="00C8311C" w:rsidRPr="00E009CC">
        <w:rPr>
          <w:rFonts w:eastAsia="Arial Unicode MS"/>
          <w:sz w:val="28"/>
          <w:szCs w:val="28"/>
          <w:cs/>
        </w:rPr>
        <w:t>ผลกำไร</w:t>
      </w:r>
      <w:r w:rsidR="00C8311C" w:rsidRPr="00E009CC">
        <w:rPr>
          <w:rFonts w:eastAsia="Arial Unicode MS"/>
          <w:sz w:val="28"/>
          <w:szCs w:val="28"/>
        </w:rPr>
        <w:t>/</w:t>
      </w:r>
      <w:r w:rsidR="00CD7F3F" w:rsidRPr="00E009CC">
        <w:rPr>
          <w:rFonts w:eastAsia="Arial Unicode MS"/>
          <w:sz w:val="28"/>
          <w:szCs w:val="28"/>
          <w:cs/>
        </w:rPr>
        <w:t>(</w:t>
      </w:r>
      <w:r w:rsidR="00C8311C" w:rsidRPr="00E009CC">
        <w:rPr>
          <w:rFonts w:eastAsia="Arial Unicode MS"/>
          <w:sz w:val="28"/>
          <w:szCs w:val="28"/>
          <w:cs/>
        </w:rPr>
        <w:t>ขาดทุน</w:t>
      </w:r>
      <w:r w:rsidR="00CD7F3F" w:rsidRPr="00E009CC">
        <w:rPr>
          <w:rFonts w:eastAsia="Arial Unicode MS"/>
          <w:sz w:val="28"/>
          <w:szCs w:val="28"/>
          <w:cs/>
        </w:rPr>
        <w:t>)</w:t>
      </w:r>
      <w:r w:rsidR="00C8311C" w:rsidRPr="00E009CC">
        <w:rPr>
          <w:rFonts w:eastAsia="Arial Unicode MS"/>
          <w:sz w:val="28"/>
          <w:szCs w:val="28"/>
          <w:cs/>
        </w:rPr>
        <w:t>สุทธิจากเงินลงทุนที่</w:t>
      </w:r>
      <w:r w:rsidRPr="00E009CC">
        <w:rPr>
          <w:rFonts w:eastAsia="Arial Unicode MS"/>
          <w:sz w:val="28"/>
          <w:szCs w:val="28"/>
          <w:cs/>
        </w:rPr>
        <w:t>ในรอบระยะเวลาที่เกิดรายการ</w:t>
      </w:r>
    </w:p>
    <w:p w14:paraId="306A5333" w14:textId="77777777" w:rsidR="007D6C90" w:rsidRPr="00E009CC" w:rsidRDefault="007D6C90" w:rsidP="00BE6A8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546C864F" w14:textId="48441EDF" w:rsidR="008974B9" w:rsidRPr="00E009CC" w:rsidRDefault="008974B9" w:rsidP="005B4DBD">
      <w:pPr>
        <w:pStyle w:val="ListParagraph"/>
        <w:numPr>
          <w:ilvl w:val="0"/>
          <w:numId w:val="16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ตราสารทุน</w:t>
      </w:r>
    </w:p>
    <w:p w14:paraId="62695818" w14:textId="77777777" w:rsidR="008974B9" w:rsidRPr="00E009CC" w:rsidRDefault="008974B9" w:rsidP="00CB3C3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C8B210C" w14:textId="17D0100D" w:rsidR="00BE6A8D" w:rsidRPr="00E009CC" w:rsidRDefault="00BE6A8D" w:rsidP="00CB3C3B">
      <w:pPr>
        <w:jc w:val="thaiDistribute"/>
        <w:rPr>
          <w:rFonts w:ascii="Browallia New" w:eastAsia="Arial Unicode MS" w:hAnsi="Browallia New" w:cs="Browallia New"/>
          <w:u w:val="single"/>
          <w:cs/>
        </w:rPr>
      </w:pPr>
      <w:r w:rsidRPr="00E009CC">
        <w:rPr>
          <w:rFonts w:ascii="Browallia New" w:eastAsia="Arial Unicode MS" w:hAnsi="Browallia New" w:cs="Browallia New"/>
          <w:u w:val="single"/>
          <w:cs/>
        </w:rPr>
        <w:t>งบการเงินเฉพาะกิจการ</w:t>
      </w:r>
    </w:p>
    <w:p w14:paraId="09024871" w14:textId="77777777" w:rsidR="00BE6A8D" w:rsidRPr="00E009CC" w:rsidRDefault="00BE6A8D" w:rsidP="00CE5BD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202C061" w14:textId="1FF8CBE7" w:rsidR="00413EA0" w:rsidRPr="00E009CC" w:rsidRDefault="00BE6A8D" w:rsidP="00CB3C3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413EA0" w:rsidRPr="00E009CC">
        <w:rPr>
          <w:rFonts w:ascii="Browallia New" w:hAnsi="Browallia New" w:cs="Browallia New"/>
          <w:color w:val="000000" w:themeColor="text1"/>
          <w:cs/>
          <w:lang w:val="en-GB"/>
        </w:rPr>
        <w:t>วัดมูลค่าตราสารทุนด้วยมูลค่ายุติธรรม ในกรณีที่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413EA0" w:rsidRPr="00E009CC">
        <w:rPr>
          <w:rFonts w:ascii="Browallia New" w:hAnsi="Browallia New" w:cs="Browallia New"/>
          <w:color w:val="000000" w:themeColor="text1"/>
          <w:cs/>
          <w:lang w:val="en-GB"/>
        </w:rPr>
        <w:t>เลือกรับรู้กำไร/</w:t>
      </w:r>
      <w:r w:rsidR="00CD7F3F" w:rsidRPr="00E009CC">
        <w:rPr>
          <w:rFonts w:ascii="Browallia New" w:hAnsi="Browallia New" w:cs="Browallia New"/>
          <w:color w:val="000000" w:themeColor="text1"/>
          <w:cs/>
          <w:lang w:val="en-GB"/>
        </w:rPr>
        <w:t>(</w:t>
      </w:r>
      <w:r w:rsidR="00413EA0" w:rsidRPr="00E009CC">
        <w:rPr>
          <w:rFonts w:ascii="Browallia New" w:hAnsi="Browallia New" w:cs="Browallia New"/>
          <w:color w:val="000000" w:themeColor="text1"/>
          <w:cs/>
          <w:lang w:val="en-GB"/>
        </w:rPr>
        <w:t>ขาดทุน</w:t>
      </w:r>
      <w:r w:rsidR="00CD7F3F" w:rsidRPr="00E009CC">
        <w:rPr>
          <w:rFonts w:ascii="Browallia New" w:hAnsi="Browallia New" w:cs="Browallia New"/>
          <w:color w:val="000000" w:themeColor="text1"/>
          <w:cs/>
          <w:lang w:val="en-GB"/>
        </w:rPr>
        <w:t>)</w:t>
      </w:r>
      <w:r w:rsidR="00413EA0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จากมูลค่ายุติธรรมในกำไรขาดทุนเบ็ดเสร็จอื่น </w:t>
      </w:r>
      <w:r w:rsidR="00413EA0" w:rsidRPr="00E009CC">
        <w:rPr>
          <w:rFonts w:ascii="Browallia New" w:hAnsi="Browallia New" w:cs="Browallia New"/>
          <w:color w:val="000000" w:themeColor="text1"/>
          <w:lang w:val="en-GB"/>
        </w:rPr>
        <w:t>(FVOCI)</w:t>
      </w:r>
      <w:r w:rsidR="00413EA0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413EA0" w:rsidRPr="00E009CC">
        <w:rPr>
          <w:rFonts w:ascii="Browallia New" w:hAnsi="Browallia New" w:cs="Browallia New"/>
          <w:color w:val="000000" w:themeColor="text1"/>
          <w:cs/>
          <w:lang w:val="en-GB"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827375" w:rsidRPr="00E009CC">
        <w:rPr>
          <w:rFonts w:ascii="Browallia New" w:eastAsia="Arial Unicode MS" w:hAnsi="Browallia New" w:cs="Browallia New"/>
          <w:cs/>
          <w:lang w:val="en-GB"/>
        </w:rPr>
        <w:t>รายได้จากการลงทุนสุทธิ</w:t>
      </w:r>
      <w:r w:rsidR="007D6C90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413EA0" w:rsidRPr="00E009CC">
        <w:rPr>
          <w:rFonts w:ascii="Browallia New" w:hAnsi="Browallia New" w:cs="Browallia New"/>
          <w:color w:val="000000" w:themeColor="text1"/>
          <w:cs/>
          <w:lang w:val="en-GB"/>
        </w:rPr>
        <w:t>เมื่อ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413EA0" w:rsidRPr="00E009CC">
        <w:rPr>
          <w:rFonts w:ascii="Browallia New" w:hAnsi="Browallia New" w:cs="Browallia New"/>
          <w:color w:val="000000" w:themeColor="text1"/>
          <w:cs/>
          <w:lang w:val="en-GB"/>
        </w:rPr>
        <w:t>มีสิทธิได้รับเงินปันผลนั้น</w:t>
      </w:r>
    </w:p>
    <w:p w14:paraId="14AA16A2" w14:textId="77777777" w:rsidR="008974B9" w:rsidRPr="00E009CC" w:rsidRDefault="008974B9" w:rsidP="00CE5BD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C32F2EE" w14:textId="78953C30" w:rsidR="008974B9" w:rsidRPr="00E009CC" w:rsidRDefault="008974B9" w:rsidP="00CE5BD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FVPL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จะรับรู้ในรายการ</w:t>
      </w:r>
      <w:r w:rsidR="00600126" w:rsidRPr="00E009CC">
        <w:rPr>
          <w:rFonts w:ascii="Browallia New" w:hAnsi="Browallia New" w:cs="Browallia New"/>
          <w:color w:val="000000" w:themeColor="text1"/>
          <w:cs/>
          <w:lang w:val="en-GB"/>
        </w:rPr>
        <w:t>ผล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กำไร/</w:t>
      </w:r>
      <w:r w:rsidR="00600126" w:rsidRPr="00E009CC">
        <w:rPr>
          <w:rFonts w:ascii="Browallia New" w:hAnsi="Browallia New" w:cs="Browallia New"/>
          <w:color w:val="000000" w:themeColor="text1"/>
          <w:cs/>
          <w:lang w:val="en-GB"/>
        </w:rPr>
        <w:t>(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ขาดทุน</w:t>
      </w:r>
      <w:r w:rsidR="00600126" w:rsidRPr="00E009CC">
        <w:rPr>
          <w:rFonts w:ascii="Browallia New" w:hAnsi="Browallia New" w:cs="Browallia New"/>
          <w:color w:val="000000" w:themeColor="text1"/>
          <w:cs/>
          <w:lang w:val="en-GB"/>
        </w:rPr>
        <w:t>)จากเงินลงทุน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ในงบกำไรขาดทุน</w:t>
      </w:r>
    </w:p>
    <w:p w14:paraId="299E8980" w14:textId="77777777" w:rsidR="008974B9" w:rsidRPr="00E009CC" w:rsidRDefault="008974B9" w:rsidP="00CE5BD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0DC2B3" w14:textId="37292D36" w:rsidR="008974B9" w:rsidRPr="00E009CC" w:rsidRDefault="008974B9" w:rsidP="00CE5BD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94566FA" w14:textId="068C6136" w:rsidR="00BE6A8D" w:rsidRPr="00E009CC" w:rsidRDefault="00234E79" w:rsidP="00234E79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009CC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62B229C0" w14:textId="2DB1F47B" w:rsidR="00413769" w:rsidRPr="00E009CC" w:rsidRDefault="00BE6A8D" w:rsidP="00CE5BD0">
      <w:pPr>
        <w:jc w:val="thaiDistribute"/>
        <w:rPr>
          <w:rFonts w:ascii="Browallia New" w:eastAsia="Arial Unicode MS" w:hAnsi="Browallia New" w:cs="Browallia New"/>
          <w:u w:val="single"/>
        </w:rPr>
      </w:pPr>
      <w:r w:rsidRPr="00E009CC">
        <w:rPr>
          <w:rFonts w:ascii="Browallia New" w:eastAsia="Arial Unicode MS" w:hAnsi="Browallia New" w:cs="Browallia New"/>
          <w:u w:val="single"/>
          <w:cs/>
        </w:rPr>
        <w:lastRenderedPageBreak/>
        <w:t>งบการเงินรวม</w:t>
      </w:r>
    </w:p>
    <w:p w14:paraId="5EFA221A" w14:textId="77777777" w:rsidR="00BE6A8D" w:rsidRPr="00E009CC" w:rsidRDefault="00BE6A8D" w:rsidP="00BE6A8D">
      <w:pPr>
        <w:ind w:left="113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US"/>
        </w:rPr>
      </w:pPr>
    </w:p>
    <w:p w14:paraId="66D8ED63" w14:textId="527517D9" w:rsidR="00F62EB0" w:rsidRPr="00E009CC" w:rsidRDefault="00F62EB0" w:rsidP="00CE5BD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</w:t>
      </w:r>
      <w:r w:rsidR="00C95A94" w:rsidRPr="00E009CC">
        <w:rPr>
          <w:rFonts w:ascii="Browallia New" w:hAnsi="Browallia New" w:cs="Browallia New"/>
          <w:color w:val="000000" w:themeColor="text1"/>
          <w:cs/>
          <w:lang w:val="en-GB"/>
        </w:rPr>
        <w:t>(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ขาดทุน</w:t>
      </w:r>
      <w:r w:rsidR="00C95A94" w:rsidRPr="00E009CC">
        <w:rPr>
          <w:rFonts w:ascii="Browallia New" w:hAnsi="Browallia New" w:cs="Browallia New"/>
          <w:color w:val="000000" w:themeColor="text1"/>
          <w:cs/>
          <w:lang w:val="en-GB"/>
        </w:rPr>
        <w:t>)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จากมูลค่ายุติธรรมในกำไรขาดทุนเบ็ดเสร็จอื่น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(FVOCI)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จะ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827375" w:rsidRPr="00E009CC">
        <w:rPr>
          <w:rFonts w:ascii="Browallia New" w:eastAsia="Arial Unicode MS" w:hAnsi="Browallia New" w:cs="Browallia New"/>
          <w:cs/>
          <w:lang w:val="en-GB"/>
        </w:rPr>
        <w:t>รายได้จากการลงทุนสุทธิ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เมื่อกลุ่มกิจการมีสิทธิได้รับเงินปันผลนั้น</w:t>
      </w:r>
    </w:p>
    <w:p w14:paraId="2B17CE33" w14:textId="77777777" w:rsidR="00F62EB0" w:rsidRPr="00E009CC" w:rsidRDefault="00F62EB0" w:rsidP="0082737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B4E4F32" w14:textId="0FB80305" w:rsidR="00F62EB0" w:rsidRPr="00E009CC" w:rsidRDefault="00F62EB0" w:rsidP="0082737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FVPL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จะรับรู้ในรายการ</w:t>
      </w:r>
      <w:r w:rsidR="00BF3A11" w:rsidRPr="00E009CC">
        <w:rPr>
          <w:rFonts w:ascii="Browallia New" w:hAnsi="Browallia New" w:cs="Browallia New"/>
          <w:color w:val="000000" w:themeColor="text1"/>
          <w:cs/>
          <w:lang w:val="en-GB"/>
        </w:rPr>
        <w:t>ผลกำไร</w:t>
      </w:r>
      <w:r w:rsidR="00BF3A11" w:rsidRPr="00E009CC">
        <w:rPr>
          <w:rFonts w:ascii="Browallia New" w:hAnsi="Browallia New" w:cs="Browallia New"/>
          <w:color w:val="000000" w:themeColor="text1"/>
          <w:lang w:val="en-GB"/>
        </w:rPr>
        <w:t>/</w:t>
      </w:r>
      <w:r w:rsidR="00BF3A11" w:rsidRPr="00E009CC">
        <w:rPr>
          <w:rFonts w:ascii="Browallia New" w:hAnsi="Browallia New" w:cs="Browallia New"/>
          <w:color w:val="000000" w:themeColor="text1"/>
          <w:cs/>
          <w:lang w:val="en-GB"/>
        </w:rPr>
        <w:t>(ขาดทุน)อื่น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ในงบกำไรขาดทุนเบ็ดเสร็จ</w:t>
      </w:r>
    </w:p>
    <w:p w14:paraId="2779839E" w14:textId="77777777" w:rsidR="00F62EB0" w:rsidRPr="00E009CC" w:rsidRDefault="00F62EB0" w:rsidP="0082737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517C7C5" w14:textId="77777777" w:rsidR="00F62EB0" w:rsidRPr="00E009CC" w:rsidRDefault="00F62EB0" w:rsidP="0082737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A91E50B" w14:textId="527A06AB" w:rsidR="00350192" w:rsidRPr="00E009CC" w:rsidRDefault="00350192" w:rsidP="00BF72EE">
      <w:pPr>
        <w:rPr>
          <w:rFonts w:ascii="Browallia New" w:hAnsi="Browallia New" w:cs="Browallia New"/>
          <w:color w:val="000000" w:themeColor="text1"/>
          <w:lang w:val="en-GB"/>
        </w:rPr>
      </w:pPr>
    </w:p>
    <w:p w14:paraId="2C4A9DD7" w14:textId="5BED37E5" w:rsidR="00350192" w:rsidRPr="00E009CC" w:rsidRDefault="00350192" w:rsidP="00827375">
      <w:pPr>
        <w:jc w:val="thaiDistribute"/>
        <w:rPr>
          <w:rFonts w:ascii="Browallia New" w:eastAsia="Arial Unicode MS" w:hAnsi="Browallia New" w:cs="Browallia New"/>
          <w:u w:val="single"/>
        </w:rPr>
      </w:pPr>
      <w:r w:rsidRPr="00E009CC">
        <w:rPr>
          <w:rFonts w:ascii="Browallia New" w:eastAsia="Arial Unicode MS" w:hAnsi="Browallia New" w:cs="Browallia New"/>
          <w:u w:val="single"/>
          <w:cs/>
        </w:rPr>
        <w:t>งบการเงินรวมและงบการเงินเฉพาะกิจการ</w:t>
      </w:r>
    </w:p>
    <w:p w14:paraId="70B333F4" w14:textId="77777777" w:rsidR="00350192" w:rsidRPr="00E009CC" w:rsidRDefault="00350192" w:rsidP="0082737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C57AFCD" w14:textId="6EFED13E" w:rsidR="00F62EB0" w:rsidRPr="00E009CC" w:rsidRDefault="00F62EB0" w:rsidP="00827375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0A296B" w:rsidRPr="00E009CC">
        <w:rPr>
          <w:rFonts w:ascii="Browallia New" w:hAnsi="Browallia New" w:cs="Browallia New"/>
          <w:color w:val="000000" w:themeColor="text1"/>
          <w:cs/>
          <w:lang w:val="en-GB"/>
        </w:rPr>
        <w:t>และบริษัท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แสดงเงินลงทุนในหน่วยลงทุนกองทุนรวมอสังหาริมทรัพย์ / หน่วยทรัสต์เพื่อการลงทุนในอสังหาริมทรัพย์ / หน่วยลงทุนกองทุนรวมโครงสร้างพื้นฐาน / หน่วยทรัสต์เพื่อการลงทุนในโครงสร้างพื้นฐาน (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Infrastructure Trust)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ที่จดทะเบียนและจัดตั้งในประเทศไทย ซึ่งมีการจ่ายปันผลให้แก่ผู้ถือหน่วยลงทุนไม่น้อยกว่าร้อยละ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90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ตามคำชี้แจงของสภาวิชาชีพบัญชี ณ วันที่ </w:t>
      </w:r>
      <w:r w:rsidR="00E009CC">
        <w:rPr>
          <w:rFonts w:ascii="Browallia New" w:hAnsi="Browallia New" w:cs="Browallia New"/>
          <w:color w:val="000000" w:themeColor="text1"/>
          <w:lang w:val="en-GB"/>
        </w:rPr>
        <w:br/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มิถุนายน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กลุ่มกิจการ</w:t>
      </w:r>
      <w:r w:rsidR="000A296B" w:rsidRPr="00E009CC">
        <w:rPr>
          <w:rFonts w:ascii="Browallia New" w:hAnsi="Browallia New" w:cs="Browallia New"/>
          <w:color w:val="000000" w:themeColor="text1"/>
          <w:cs/>
          <w:lang w:val="en-GB"/>
        </w:rPr>
        <w:t>และบริษัท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วัดมูลค่าเงินลงทุนดังกล่าวด้วย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FVOCI</w:t>
      </w:r>
      <w:r w:rsidR="007570B5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7570B5" w:rsidRPr="00E009CC">
        <w:rPr>
          <w:rFonts w:ascii="Browallia New" w:hAnsi="Browallia New" w:cs="Browallia New"/>
          <w:color w:val="000000" w:themeColor="text1"/>
          <w:lang w:val="en-GB"/>
        </w:rPr>
        <w:t xml:space="preserve">FVPL </w:t>
      </w:r>
      <w:r w:rsidR="007570B5" w:rsidRPr="00E009CC">
        <w:rPr>
          <w:rFonts w:ascii="Browallia New" w:hAnsi="Browallia New" w:cs="Browallia New"/>
          <w:color w:val="000000" w:themeColor="text1"/>
          <w:cs/>
          <w:lang w:val="en-GB"/>
        </w:rPr>
        <w:t>ตามลำดับ</w:t>
      </w:r>
    </w:p>
    <w:p w14:paraId="7B002BA4" w14:textId="77777777" w:rsidR="00F62EB0" w:rsidRPr="00E009CC" w:rsidRDefault="00F62EB0" w:rsidP="00406876">
      <w:pPr>
        <w:ind w:left="162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CCE1A2" w14:textId="50829851" w:rsidR="008974B9" w:rsidRPr="00E009CC" w:rsidRDefault="008974B9" w:rsidP="005B4DBD">
      <w:pPr>
        <w:pStyle w:val="ListParagraph"/>
        <w:numPr>
          <w:ilvl w:val="0"/>
          <w:numId w:val="1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การด้อยค่า</w:t>
      </w:r>
    </w:p>
    <w:p w14:paraId="74E7FA68" w14:textId="6903A77E" w:rsidR="003910F2" w:rsidRPr="00E009CC" w:rsidRDefault="003910F2" w:rsidP="00FD1B9F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C3D6E54" w14:textId="6342145A" w:rsidR="0002303E" w:rsidRPr="00E009CC" w:rsidRDefault="0002303E" w:rsidP="008A3297">
      <w:pPr>
        <w:jc w:val="thaiDistribute"/>
        <w:rPr>
          <w:rFonts w:ascii="Browallia New" w:eastAsia="Arial Unicode MS" w:hAnsi="Browallia New" w:cs="Browallia New"/>
          <w:u w:val="single"/>
        </w:rPr>
      </w:pPr>
      <w:r w:rsidRPr="00E009CC">
        <w:rPr>
          <w:rFonts w:ascii="Browallia New" w:eastAsia="Arial Unicode MS" w:hAnsi="Browallia New" w:cs="Browallia New"/>
          <w:u w:val="single"/>
          <w:cs/>
        </w:rPr>
        <w:t>งบการเงินรวมและงบการเงินเฉพาะกิจการ</w:t>
      </w:r>
    </w:p>
    <w:p w14:paraId="563EF173" w14:textId="77777777" w:rsidR="00335BA7" w:rsidRPr="00E009CC" w:rsidRDefault="00335BA7" w:rsidP="008A3297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89AD7CE" w14:textId="2127EFBC" w:rsidR="008974B9" w:rsidRPr="00E009CC" w:rsidRDefault="00413769" w:rsidP="008A329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</w:t>
      </w:r>
      <w:r w:rsidR="006F2097" w:rsidRPr="00E009CC">
        <w:rPr>
          <w:rFonts w:ascii="Browallia New" w:hAnsi="Browallia New" w:cs="Browallia New"/>
          <w:color w:val="000000" w:themeColor="text1"/>
          <w:cs/>
          <w:lang w:val="en-GB"/>
        </w:rPr>
        <w:t>กิจการ</w:t>
      </w:r>
      <w:r w:rsidR="000A296B" w:rsidRPr="00E009CC">
        <w:rPr>
          <w:rFonts w:ascii="Browallia New" w:hAnsi="Browallia New" w:cs="Browallia New"/>
          <w:color w:val="000000" w:themeColor="text1"/>
          <w:cs/>
          <w:lang w:val="en-GB"/>
        </w:rPr>
        <w:t>และบริษัท</w:t>
      </w:r>
      <w:r w:rsidR="008974B9" w:rsidRPr="00E009CC">
        <w:rPr>
          <w:rFonts w:ascii="Browallia New" w:hAnsi="Browallia New" w:cs="Browallia New"/>
          <w:color w:val="000000" w:themeColor="text1"/>
          <w:cs/>
          <w:lang w:val="en-GB"/>
        </w:rPr>
        <w:t>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8974B9" w:rsidRPr="00E009CC">
        <w:rPr>
          <w:rFonts w:ascii="Browallia New" w:hAnsi="Browallia New" w:cs="Browallia New"/>
          <w:color w:val="000000" w:themeColor="text1"/>
          <w:lang w:val="en-GB"/>
        </w:rPr>
        <w:t xml:space="preserve">Forward looking) </w:t>
      </w:r>
      <w:r w:rsidR="008974B9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</w:t>
      </w:r>
      <w:r w:rsidR="006F2097" w:rsidRPr="00E009CC">
        <w:rPr>
          <w:rFonts w:ascii="Browallia New" w:hAnsi="Browallia New" w:cs="Browallia New"/>
          <w:color w:val="000000" w:themeColor="text1"/>
          <w:cs/>
          <w:lang w:val="en-GB"/>
        </w:rPr>
        <w:t>กิจการ</w:t>
      </w:r>
      <w:r w:rsidR="000A296B" w:rsidRPr="00E009CC">
        <w:rPr>
          <w:rFonts w:ascii="Browallia New" w:hAnsi="Browallia New" w:cs="Browallia New"/>
          <w:color w:val="000000" w:themeColor="text1"/>
          <w:cs/>
          <w:lang w:val="en-GB"/>
        </w:rPr>
        <w:t>และบริษัท</w:t>
      </w:r>
      <w:r w:rsidR="008974B9" w:rsidRPr="00E009CC">
        <w:rPr>
          <w:rFonts w:ascii="Browallia New" w:hAnsi="Browallia New" w:cs="Browallia New"/>
          <w:color w:val="000000" w:themeColor="text1"/>
          <w:cs/>
          <w:lang w:val="en-GB"/>
        </w:rPr>
        <w:t>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1755E835" w14:textId="77777777" w:rsidR="008974B9" w:rsidRPr="00E009CC" w:rsidRDefault="008974B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55D9E90" w14:textId="4A3DFDC9" w:rsidR="006A554F" w:rsidRPr="00E009CC" w:rsidRDefault="008974B9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  <w:cs/>
        </w:rPr>
      </w:pPr>
      <w:r w:rsidRPr="00E009CC">
        <w:rPr>
          <w:rFonts w:eastAsia="Arial Unicode MS"/>
          <w:sz w:val="28"/>
          <w:szCs w:val="28"/>
          <w:cs/>
        </w:rPr>
        <w:t xml:space="preserve">ระดับที่ </w:t>
      </w:r>
      <w:r w:rsidR="00D947F3" w:rsidRPr="00D947F3">
        <w:rPr>
          <w:rFonts w:eastAsia="Arial Unicode MS"/>
          <w:sz w:val="28"/>
          <w:szCs w:val="28"/>
        </w:rPr>
        <w:t>1</w:t>
      </w:r>
      <w:r w:rsidRPr="00E009CC">
        <w:rPr>
          <w:rFonts w:eastAsia="Arial Unicode MS"/>
          <w:sz w:val="28"/>
          <w:szCs w:val="28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D947F3" w:rsidRPr="00D947F3">
        <w:rPr>
          <w:rFonts w:eastAsia="Arial Unicode MS"/>
          <w:sz w:val="28"/>
          <w:szCs w:val="28"/>
        </w:rPr>
        <w:t>12</w:t>
      </w:r>
      <w:r w:rsidRPr="00E009CC">
        <w:rPr>
          <w:rFonts w:eastAsia="Arial Unicode MS"/>
          <w:sz w:val="28"/>
          <w:szCs w:val="28"/>
          <w:cs/>
        </w:rPr>
        <w:t xml:space="preserve"> เดือนข้างหน้า</w:t>
      </w:r>
    </w:p>
    <w:p w14:paraId="19298CAE" w14:textId="77777777" w:rsidR="006A554F" w:rsidRPr="00E009CC" w:rsidRDefault="006A554F" w:rsidP="00724972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081C5C41" w14:textId="29E69F6D" w:rsidR="005967F1" w:rsidRPr="00E009CC" w:rsidRDefault="005967F1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lastRenderedPageBreak/>
        <w:t xml:space="preserve">ระดับที่ </w:t>
      </w:r>
      <w:r w:rsidR="00D947F3" w:rsidRPr="00D947F3">
        <w:rPr>
          <w:rFonts w:eastAsia="Arial Unicode MS"/>
          <w:sz w:val="28"/>
          <w:szCs w:val="28"/>
        </w:rPr>
        <w:t>2</w:t>
      </w:r>
      <w:r w:rsidRPr="00E009CC">
        <w:rPr>
          <w:rFonts w:eastAsia="Arial Unicode MS"/>
          <w:sz w:val="28"/>
          <w:szCs w:val="28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430BDCA4" w14:textId="77777777" w:rsidR="005967F1" w:rsidRPr="00E009CC" w:rsidRDefault="005967F1" w:rsidP="00724972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391C4DCE" w14:textId="030FA1BA" w:rsidR="005967F1" w:rsidRPr="00E009CC" w:rsidRDefault="005967F1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 xml:space="preserve">ระดับที่ </w:t>
      </w:r>
      <w:r w:rsidR="00D947F3" w:rsidRPr="00D947F3">
        <w:rPr>
          <w:rFonts w:eastAsia="Arial Unicode MS"/>
          <w:sz w:val="28"/>
          <w:szCs w:val="28"/>
        </w:rPr>
        <w:t>3</w:t>
      </w:r>
      <w:r w:rsidRPr="00E009CC">
        <w:rPr>
          <w:rFonts w:eastAsia="Arial Unicode MS"/>
          <w:sz w:val="28"/>
          <w:szCs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DE1A398" w14:textId="77777777" w:rsidR="005967F1" w:rsidRPr="00E009CC" w:rsidRDefault="005967F1" w:rsidP="00724972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244DA3D6" w14:textId="62F199CF" w:rsidR="005967F1" w:rsidRPr="00E009CC" w:rsidRDefault="005967F1" w:rsidP="0072497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ผลขาดทุน</w:t>
      </w:r>
      <w:r w:rsidR="00320AF8" w:rsidRPr="00E009CC">
        <w:rPr>
          <w:rFonts w:ascii="Browallia New" w:hAnsi="Browallia New" w:cs="Browallia New"/>
          <w:color w:val="000000" w:themeColor="text1"/>
          <w:cs/>
          <w:lang w:val="en-GB"/>
        </w:rPr>
        <w:t>และการกลับรายการผลขาดทุนจากการด้อยค่า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จะรับรู้ในกำไรหรือขาดทุนเป็นรายการแยกต่างหาก</w:t>
      </w:r>
    </w:p>
    <w:p w14:paraId="2DEE19A1" w14:textId="2E5EB4D9" w:rsidR="005967F1" w:rsidRPr="00E009CC" w:rsidRDefault="005967F1" w:rsidP="00BF72EE">
      <w:pPr>
        <w:rPr>
          <w:rFonts w:ascii="Browallia New" w:hAnsi="Browallia New" w:cs="Browallia New"/>
          <w:color w:val="000000" w:themeColor="text1"/>
          <w:lang w:val="en-GB"/>
        </w:rPr>
      </w:pPr>
    </w:p>
    <w:p w14:paraId="42F359ED" w14:textId="0A907EB2" w:rsidR="0002303E" w:rsidRPr="00E009CC" w:rsidRDefault="0002303E" w:rsidP="00320AF8">
      <w:pPr>
        <w:jc w:val="thaiDistribute"/>
        <w:rPr>
          <w:rFonts w:ascii="Browallia New" w:eastAsia="Arial Unicode MS" w:hAnsi="Browallia New" w:cs="Browallia New"/>
          <w:u w:val="single"/>
        </w:rPr>
      </w:pPr>
      <w:r w:rsidRPr="00E009CC">
        <w:rPr>
          <w:rFonts w:ascii="Browallia New" w:eastAsia="Arial Unicode MS" w:hAnsi="Browallia New" w:cs="Browallia New"/>
          <w:u w:val="single"/>
          <w:cs/>
        </w:rPr>
        <w:t>งบการเงินรวม</w:t>
      </w:r>
    </w:p>
    <w:p w14:paraId="2DB61DE6" w14:textId="77777777" w:rsidR="0002303E" w:rsidRPr="00E009CC" w:rsidRDefault="0002303E" w:rsidP="00397CF9">
      <w:pPr>
        <w:ind w:left="1260" w:firstLine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US"/>
        </w:rPr>
      </w:pPr>
    </w:p>
    <w:p w14:paraId="2ECF21EB" w14:textId="1855D0D8" w:rsidR="00E439E5" w:rsidRPr="00E009CC" w:rsidRDefault="000A1B26" w:rsidP="00320AF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นอกจากนี้</w:t>
      </w:r>
      <w:r w:rsidR="00627D20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มีการพิจารณาการด้อยค่าของตราสารทุนและหน่วยลงทุน</w:t>
      </w:r>
      <w:r w:rsidR="005847CC" w:rsidRPr="00E009CC">
        <w:rPr>
          <w:rFonts w:ascii="Browallia New" w:hAnsi="Browallia New" w:cs="Browallia New"/>
          <w:color w:val="000000" w:themeColor="text1"/>
          <w:cs/>
          <w:lang w:val="en-GB"/>
        </w:rPr>
        <w:t>ที่วัดมูลค่ายุติธรรมผ่านกำไรขาดทุนเบ็ดเสร็จอื่น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จากหลักฐานที่อาจแสดงให้เห็นว่าต้นทุนการลงทุนในตราสารทุนนั้นอาจจะไม่สามารถเรียกคืนกลับมาได้ และ</w:t>
      </w:r>
      <w:r w:rsidR="00C322CE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พิจารณาจากการลดลงอย่างมีสาระสำคัญหรืออย่างต่อเนื่องของมูลค่ายุติธรรมของเงินลงทุนในตราสารทุนจนต่ำกว่าต้นทุนการลงทุนหรือมูลค่าตามบัญชีสุทธิของกิจการที่</w:t>
      </w:r>
      <w:r w:rsidR="00627D20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ถือเงินลงทุน </w:t>
      </w:r>
      <w:r w:rsidR="00627D20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จะรับรู้ผลขาดทุนจากการด้อยค่าของตราสารทุนและหน่วยลงทุนซึ่งจัดประเภทเป็นเงินลงทุนที่วัดด้วยมูลค่ายุติธรรมผ่านกำไรขาดทุนเบ็ดเสร็จอื่นในกำไรหรือขาดทุนทันทีที่มีหลักฐานสนับสนุนว่าหลักทรัพย์นั้นด้อยค่า</w:t>
      </w:r>
    </w:p>
    <w:p w14:paraId="28B5F66D" w14:textId="2D8D318D" w:rsidR="00A3786D" w:rsidRPr="00E009CC" w:rsidRDefault="00A3786D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A004AAC" w14:textId="6297E3DA" w:rsidR="005967F1" w:rsidRPr="00E009CC" w:rsidRDefault="005967F1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</w:t>
      </w:r>
    </w:p>
    <w:p w14:paraId="383D84B9" w14:textId="77777777" w:rsidR="005967F1" w:rsidRPr="00E009CC" w:rsidRDefault="005967F1" w:rsidP="005967F1">
      <w:pPr>
        <w:widowControl w:val="0"/>
        <w:adjustRightInd w:val="0"/>
        <w:ind w:left="1089" w:hanging="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B1977B0" w14:textId="13311E7F" w:rsidR="005967F1" w:rsidRPr="00E009CC" w:rsidRDefault="005967F1" w:rsidP="00320AF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เงินให้กู้ยืมแสดงมูลค่าตามยอดเงินต้น หักด้วยค่าเผื่อหนี้สงสัยจะสูญ (ถ้ามี) </w:t>
      </w:r>
      <w:r w:rsidR="0002303E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ประมาณการค่าเผื่อหนี้สงสัยจะสูญ โดยการวิเคราะห์ประวัติการชำระหนี้ การคาดการณ์เกี่ยวกับการชำระหนี้ในอนาคตของลูกหนี้แต่ละราย และมูลค่</w:t>
      </w:r>
      <w:r w:rsidR="004E2BD2" w:rsidRPr="00E009CC">
        <w:rPr>
          <w:rFonts w:ascii="Browallia New" w:hAnsi="Browallia New" w:cs="Browallia New"/>
          <w:color w:val="000000" w:themeColor="text1"/>
          <w:cs/>
          <w:lang w:val="en-GB"/>
        </w:rPr>
        <w:t>า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หลักประกัน</w:t>
      </w:r>
    </w:p>
    <w:p w14:paraId="4EAC6FD2" w14:textId="56BD695B" w:rsidR="00E439E5" w:rsidRPr="00E009CC" w:rsidRDefault="00E439E5" w:rsidP="0002303E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5BCD053E" w14:textId="576DF646" w:rsidR="00A30755" w:rsidRPr="00E009CC" w:rsidRDefault="00A30755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ที่ดิน อาคารและอุปกรณ์</w:t>
      </w:r>
    </w:p>
    <w:p w14:paraId="308DBCFD" w14:textId="4897FC6B" w:rsidR="00320AF8" w:rsidRPr="00E009CC" w:rsidRDefault="00320AF8" w:rsidP="00320AF8">
      <w:pPr>
        <w:rPr>
          <w:rFonts w:ascii="Browallia New" w:eastAsia="Arial Unicode MS" w:hAnsi="Browallia New" w:cs="Browallia New"/>
          <w:lang w:val="en-GB" w:eastAsia="x-none"/>
        </w:rPr>
      </w:pPr>
    </w:p>
    <w:p w14:paraId="7622F2D4" w14:textId="1F921A83" w:rsidR="00320AF8" w:rsidRPr="00E009CC" w:rsidRDefault="00320AF8" w:rsidP="00320AF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430FC7F7" w14:textId="4F77274C" w:rsidR="00320AF8" w:rsidRPr="00E009CC" w:rsidRDefault="00320AF8" w:rsidP="00320AF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F98295D" w14:textId="482F4A9E" w:rsidR="00320AF8" w:rsidRPr="00E009CC" w:rsidRDefault="00320AF8" w:rsidP="00320AF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E009CC">
        <w:rPr>
          <w:rFonts w:ascii="Browallia New" w:hAnsi="Browallia New" w:cs="Browallia New"/>
          <w:color w:val="000000" w:themeColor="text1"/>
          <w:lang w:val="en-GB"/>
        </w:rPr>
        <w:br/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ในอนาคต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มูลค่าตามบัญชีของชิ้นส่วนที่ถูกเปลี่ยนแทนจะถูกตัดรายการออกไป</w:t>
      </w:r>
    </w:p>
    <w:p w14:paraId="594E5E12" w14:textId="2E7BCE1A" w:rsidR="00320AF8" w:rsidRPr="00E009CC" w:rsidRDefault="00320AF8" w:rsidP="00320AF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E9E950F" w14:textId="2840F7B0" w:rsidR="00320AF8" w:rsidRPr="00E009CC" w:rsidRDefault="00320AF8" w:rsidP="00320AF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6003037" w14:textId="60469648" w:rsidR="00320AF8" w:rsidRPr="00E009CC" w:rsidRDefault="00234E79" w:rsidP="00234E79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A49E3E9" w14:textId="419E4E93" w:rsidR="00320AF8" w:rsidRPr="00E009CC" w:rsidRDefault="00320AF8" w:rsidP="007D29C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lastRenderedPageBreak/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713924E2" w14:textId="3848D6E2" w:rsidR="007D29C1" w:rsidRPr="00E009CC" w:rsidRDefault="007D29C1" w:rsidP="007D29C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787DE02" w14:textId="124E69F2" w:rsidR="007D29C1" w:rsidRPr="00E009CC" w:rsidRDefault="007D29C1" w:rsidP="007D29C1">
      <w:pPr>
        <w:pStyle w:val="ListParagraph"/>
        <w:tabs>
          <w:tab w:val="right" w:pos="9450"/>
        </w:tabs>
        <w:spacing w:after="0"/>
        <w:ind w:lef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อาคาร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D947F3" w:rsidRPr="00D947F3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5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5730974B" w14:textId="5E2011E8" w:rsidR="007D29C1" w:rsidRPr="00E009CC" w:rsidRDefault="007D29C1" w:rsidP="007D29C1">
      <w:pPr>
        <w:pStyle w:val="ListParagraph"/>
        <w:tabs>
          <w:tab w:val="right" w:pos="9450"/>
        </w:tabs>
        <w:spacing w:after="0"/>
        <w:ind w:lef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ส่วนปรับปรุงอาคารเช่า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D947F3" w:rsidRPr="00D947F3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5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- </w:t>
      </w:r>
      <w:r w:rsidR="00D947F3" w:rsidRPr="00D947F3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10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025CA6CE" w14:textId="53800869" w:rsidR="007D29C1" w:rsidRPr="00E009CC" w:rsidRDefault="007D29C1" w:rsidP="007D29C1">
      <w:pPr>
        <w:pStyle w:val="ListParagraph"/>
        <w:tabs>
          <w:tab w:val="right" w:pos="9450"/>
        </w:tabs>
        <w:spacing w:after="0"/>
        <w:ind w:lef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เครื่องตกแต่งติดตั้งและอุปกรณ์สำนักงาน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D947F3" w:rsidRPr="00D947F3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5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3777E987" w14:textId="4123B294" w:rsidR="007D29C1" w:rsidRPr="00E009CC" w:rsidRDefault="007D29C1" w:rsidP="007D29C1">
      <w:pPr>
        <w:pStyle w:val="ListParagraph"/>
        <w:tabs>
          <w:tab w:val="right" w:pos="9450"/>
        </w:tabs>
        <w:spacing w:after="0"/>
        <w:ind w:lef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ยานพาหนะ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D947F3" w:rsidRPr="00D947F3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5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617A3527" w14:textId="792FC3C5" w:rsidR="007D29C1" w:rsidRPr="00E009CC" w:rsidRDefault="007D29C1" w:rsidP="007D29C1">
      <w:pPr>
        <w:pStyle w:val="ListParagraph"/>
        <w:tabs>
          <w:tab w:val="right" w:pos="9450"/>
        </w:tabs>
        <w:spacing w:after="0"/>
        <w:ind w:lef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อุปกรณ์คอมพิวเตอร์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D947F3" w:rsidRPr="00D947F3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5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3951CAD5" w14:textId="11DF1277" w:rsidR="007D29C1" w:rsidRPr="00E009CC" w:rsidRDefault="007D29C1" w:rsidP="007D29C1">
      <w:pPr>
        <w:pStyle w:val="ListParagraph"/>
        <w:tabs>
          <w:tab w:val="right" w:pos="9450"/>
        </w:tabs>
        <w:spacing w:after="0"/>
        <w:ind w:lef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26961C21" w14:textId="046F6E19" w:rsidR="007D29C1" w:rsidRPr="00E009CC" w:rsidRDefault="007D29C1" w:rsidP="007D29C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41DF5D78" w14:textId="31119AC3" w:rsidR="007D29C1" w:rsidRPr="00E009CC" w:rsidRDefault="007D29C1" w:rsidP="007D29C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D5A7F64" w14:textId="6CB90FDC" w:rsidR="00057D4C" w:rsidRPr="00E009CC" w:rsidRDefault="007D29C1" w:rsidP="00BF72E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</w:t>
      </w:r>
      <w:r w:rsidR="00813AF6" w:rsidRPr="00E009CC">
        <w:rPr>
          <w:rFonts w:ascii="Browallia New" w:hAnsi="Browallia New" w:cs="Browallia New"/>
          <w:color w:val="000000" w:themeColor="text1"/>
          <w:cs/>
          <w:lang w:val="en-GB"/>
        </w:rPr>
        <w:t>รายได้อื่นหรือค่าใช้จ่ายในการดำเนินงาน</w:t>
      </w:r>
    </w:p>
    <w:p w14:paraId="12A267E8" w14:textId="77777777" w:rsidR="00A63854" w:rsidRPr="00E009CC" w:rsidRDefault="00A63854" w:rsidP="00BF72E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FABC151" w14:textId="658B7D5D" w:rsidR="00A30755" w:rsidRPr="00E009CC" w:rsidRDefault="00554B19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ค่า</w:t>
      </w:r>
      <w:r w:rsidR="00A30755"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ความนิยม</w:t>
      </w:r>
    </w:p>
    <w:p w14:paraId="13391674" w14:textId="77777777" w:rsidR="00DA0FC4" w:rsidRPr="00E009CC" w:rsidRDefault="00DA0FC4" w:rsidP="004E2BD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648966E" w14:textId="4D45D9A7" w:rsidR="004E2BD2" w:rsidRPr="00E009CC" w:rsidRDefault="00E86CA8" w:rsidP="004E2BD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ภายหลังจากการรับรู้เมื่อเริ่มแรก </w:t>
      </w:r>
      <w:r w:rsidR="004E2BD2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0E629AE5" w14:textId="77DD0E0B" w:rsidR="004E2BD2" w:rsidRPr="00E009CC" w:rsidRDefault="004E2BD2" w:rsidP="004E2BD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AD4862C" w14:textId="001904BD" w:rsidR="004E2BD2" w:rsidRPr="00E009CC" w:rsidRDefault="004E2BD2" w:rsidP="004E2BD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ส่วนงานดำเนินงาน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-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ธุรกิจประกันวินาศภัย</w:t>
      </w:r>
    </w:p>
    <w:p w14:paraId="15B187F4" w14:textId="56B96645" w:rsidR="00713CF4" w:rsidRPr="00E009CC" w:rsidRDefault="00234E79">
      <w:pPr>
        <w:rPr>
          <w:rFonts w:ascii="Browallia New" w:hAnsi="Browallia New" w:cs="Browallia New"/>
          <w:color w:val="000000" w:themeColor="text1"/>
          <w:cs/>
          <w:lang w:val="en-US"/>
        </w:rPr>
      </w:pPr>
      <w:r w:rsidRPr="00E009CC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07B976DC" w14:textId="295C2FFE" w:rsidR="00A30755" w:rsidRPr="00E009CC" w:rsidRDefault="00A30755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สินทรัพย์ไม่มีตัวตน</w:t>
      </w:r>
    </w:p>
    <w:p w14:paraId="50A9F16C" w14:textId="229FA762" w:rsidR="004E2BD2" w:rsidRPr="00E009CC" w:rsidRDefault="004E2BD2" w:rsidP="004E2BD2">
      <w:pPr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07689AC" w14:textId="6AF65514" w:rsidR="004E2BD2" w:rsidRPr="00E009CC" w:rsidRDefault="004E2BD2" w:rsidP="00DE6E9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35FEDF58" w14:textId="77777777" w:rsidR="00DE6E91" w:rsidRPr="00E009CC" w:rsidRDefault="00DE6E91" w:rsidP="00DE6E91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3108E6D0" w14:textId="2C342CF5" w:rsidR="00DE6E91" w:rsidRPr="00E009CC" w:rsidRDefault="00DE6E91" w:rsidP="00DE6E91">
      <w:pPr>
        <w:pStyle w:val="ListParagraph"/>
        <w:tabs>
          <w:tab w:val="right" w:pos="9450"/>
        </w:tabs>
        <w:spacing w:after="0"/>
        <w:ind w:lef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bookmarkStart w:id="2" w:name="_Hlk87292786"/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ซอฟต์แวร์คอมพิวเตอร์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D947F3" w:rsidRPr="00D947F3">
        <w:rPr>
          <w:rFonts w:ascii="Browallia New" w:eastAsia="Arial Unicode MS" w:hAnsi="Browallia New" w:cs="Browallia New"/>
          <w:spacing w:val="-2"/>
          <w:sz w:val="28"/>
          <w:szCs w:val="28"/>
        </w:rPr>
        <w:t>5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- </w:t>
      </w:r>
      <w:r w:rsidR="00D947F3" w:rsidRPr="00D947F3">
        <w:rPr>
          <w:rFonts w:ascii="Browallia New" w:eastAsia="Arial Unicode MS" w:hAnsi="Browallia New" w:cs="Browallia New"/>
          <w:spacing w:val="-2"/>
          <w:sz w:val="28"/>
          <w:szCs w:val="28"/>
        </w:rPr>
        <w:t>10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  <w:bookmarkEnd w:id="2"/>
    </w:p>
    <w:p w14:paraId="3D8B8E28" w14:textId="7E757CF3" w:rsidR="00DE6E91" w:rsidRPr="00E009CC" w:rsidRDefault="00DE6E91" w:rsidP="00DE6E91">
      <w:pPr>
        <w:pStyle w:val="ListParagraph"/>
        <w:tabs>
          <w:tab w:val="right" w:pos="9450"/>
        </w:tabs>
        <w:spacing w:after="0"/>
        <w:ind w:lef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E009C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สัญญาวิสาหกิจธนาคารและประกันภัย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D947F3" w:rsidRPr="00D947F3">
        <w:rPr>
          <w:rFonts w:ascii="Browallia New" w:eastAsia="Arial Unicode MS" w:hAnsi="Browallia New" w:cs="Browallia New"/>
          <w:spacing w:val="-2"/>
          <w:sz w:val="28"/>
          <w:szCs w:val="28"/>
        </w:rPr>
        <w:t>10</w:t>
      </w:r>
      <w:r w:rsidRPr="00E009C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 </w:t>
      </w:r>
    </w:p>
    <w:p w14:paraId="0C3E782D" w14:textId="5395022E" w:rsidR="00DE6E91" w:rsidRPr="00E009CC" w:rsidRDefault="00DE6E91" w:rsidP="00DE6E9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47AB3DD" w14:textId="77777777" w:rsidR="00DE6E91" w:rsidRPr="00E009CC" w:rsidRDefault="00DE6E91" w:rsidP="00DE6E9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02D0FB0" w14:textId="77777777" w:rsidR="00DE6E91" w:rsidRPr="00E009CC" w:rsidRDefault="00DE6E91" w:rsidP="00DE6E91">
      <w:pPr>
        <w:pStyle w:val="ListParagraph"/>
        <w:spacing w:after="0"/>
        <w:ind w:left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</w:pPr>
    </w:p>
    <w:p w14:paraId="6A42FD88" w14:textId="758CB90C" w:rsidR="00A30755" w:rsidRPr="00E009CC" w:rsidRDefault="00A30755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14:paraId="32A3FF77" w14:textId="588C46AE" w:rsidR="00DE6E91" w:rsidRPr="00E009CC" w:rsidRDefault="00DE6E91" w:rsidP="00DE6E9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03767A1" w14:textId="5209923C" w:rsidR="00DE6E91" w:rsidRPr="00E009CC" w:rsidRDefault="00DE6E91" w:rsidP="00DE6E9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</w:t>
      </w:r>
      <w:r w:rsidRPr="00E009CC">
        <w:rPr>
          <w:rFonts w:ascii="Browallia New" w:hAnsi="Browallia New" w:cs="Browallia New"/>
          <w:color w:val="000000" w:themeColor="text1"/>
          <w:lang w:val="en-GB"/>
        </w:rPr>
        <w:br/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43BEB87" w14:textId="19C76AD1" w:rsidR="00DE6E91" w:rsidRPr="00E009CC" w:rsidRDefault="00DE6E91" w:rsidP="00DE6E9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3CA0D4F" w14:textId="0B07144D" w:rsidR="007A005E" w:rsidRPr="00E009CC" w:rsidRDefault="00DE6E91" w:rsidP="00DE6E9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F4C1567" w14:textId="41138364" w:rsidR="00D53623" w:rsidRPr="00E009CC" w:rsidRDefault="00D53623" w:rsidP="006A554F">
      <w:pPr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</w:p>
    <w:p w14:paraId="0292708D" w14:textId="6C60C04A" w:rsidR="00D53623" w:rsidRPr="00E009CC" w:rsidRDefault="00D53623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สัญญาเช่า</w:t>
      </w:r>
    </w:p>
    <w:p w14:paraId="06AE68D4" w14:textId="77777777" w:rsidR="00D53623" w:rsidRPr="00E009CC" w:rsidRDefault="00D53623" w:rsidP="008645F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BF831F4" w14:textId="26806975" w:rsidR="00D53623" w:rsidRPr="00E009CC" w:rsidRDefault="00D53623" w:rsidP="008645F3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E009CC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สัญญาเช่า </w:t>
      </w:r>
      <w:r w:rsidR="008645F3" w:rsidRPr="00E009CC">
        <w:rPr>
          <w:rFonts w:ascii="Browallia New" w:hAnsi="Browallia New" w:cs="Browallia New"/>
          <w:b/>
          <w:bCs/>
          <w:color w:val="CF4A02"/>
          <w:lang w:val="en-GB"/>
        </w:rPr>
        <w:t>-</w:t>
      </w:r>
      <w:r w:rsidRPr="00E009CC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กรณีที่กลุ่มกิจการเป็นผู้เช่า</w:t>
      </w:r>
    </w:p>
    <w:p w14:paraId="3253658A" w14:textId="59510502" w:rsidR="008645F3" w:rsidRPr="00E009CC" w:rsidRDefault="008645F3" w:rsidP="008645F3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F2603FD" w14:textId="60237EBE" w:rsidR="008645F3" w:rsidRPr="00E009CC" w:rsidRDefault="008645F3" w:rsidP="008645F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CC21EC8" w14:textId="4E23BDBD" w:rsidR="008645F3" w:rsidRPr="00E009CC" w:rsidRDefault="008645F3" w:rsidP="008645F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181FEF" w14:textId="6457E909" w:rsidR="008645F3" w:rsidRPr="00E009CC" w:rsidRDefault="008645F3" w:rsidP="008645F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751CA1A4" w14:textId="667205D7" w:rsidR="00713CF4" w:rsidRPr="00E009CC" w:rsidRDefault="00234E79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32C08191" w14:textId="467AA98A" w:rsidR="00913D04" w:rsidRPr="00E009CC" w:rsidRDefault="00913D04" w:rsidP="00913D0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lastRenderedPageBreak/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AC6DC30" w14:textId="77777777" w:rsidR="00913D04" w:rsidRPr="00E009CC" w:rsidRDefault="00913D04" w:rsidP="00913D0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2167EC9" w14:textId="77777777" w:rsidR="00913D04" w:rsidRPr="00E009CC" w:rsidRDefault="00913D04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40ACB99" w14:textId="77777777" w:rsidR="00913D04" w:rsidRPr="00E009CC" w:rsidRDefault="00913D04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6D31799B" w14:textId="77777777" w:rsidR="00913D04" w:rsidRPr="00E009CC" w:rsidRDefault="00913D04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1E132506" w14:textId="77777777" w:rsidR="00913D04" w:rsidRPr="00E009CC" w:rsidRDefault="00913D04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F801871" w14:textId="77777777" w:rsidR="00913D04" w:rsidRPr="00E009CC" w:rsidRDefault="00913D04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03688E8" w14:textId="77777777" w:rsidR="00913D04" w:rsidRPr="00E009CC" w:rsidRDefault="00913D04" w:rsidP="00913D04">
      <w:pPr>
        <w:pStyle w:val="ListParagraph"/>
        <w:ind w:left="0"/>
        <w:jc w:val="thaiDistribute"/>
        <w:rPr>
          <w:rFonts w:ascii="Browallia New" w:hAnsi="Browallia New" w:cs="Browallia New"/>
        </w:rPr>
      </w:pPr>
    </w:p>
    <w:p w14:paraId="572F0EA9" w14:textId="77777777" w:rsidR="00913D04" w:rsidRPr="00E009CC" w:rsidRDefault="00913D04" w:rsidP="00913D0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E009CC">
        <w:rPr>
          <w:rFonts w:ascii="Browallia New" w:hAnsi="Browallia New" w:cs="Browallia New"/>
          <w:color w:val="000000" w:themeColor="text1"/>
          <w:lang w:val="en-GB"/>
        </w:rPr>
        <w:br/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มีความแน่นอนอย่างสมเหตุสมผลในการใช้สิทธิต่ออายุสัญญาเช่า </w:t>
      </w:r>
    </w:p>
    <w:p w14:paraId="43525631" w14:textId="77777777" w:rsidR="00913D04" w:rsidRPr="00E009CC" w:rsidRDefault="00913D04" w:rsidP="00913D0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B32421E" w14:textId="77777777" w:rsidR="00913D04" w:rsidRPr="00E009CC" w:rsidRDefault="00913D04" w:rsidP="00913D0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br/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65FB236" w14:textId="77777777" w:rsidR="00913D04" w:rsidRPr="00E009CC" w:rsidRDefault="00913D04" w:rsidP="00913D0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044A38C" w14:textId="77777777" w:rsidR="00913D04" w:rsidRPr="00E009CC" w:rsidRDefault="00913D04" w:rsidP="00913D0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44431B35" w14:textId="77777777" w:rsidR="00913D04" w:rsidRPr="00E009CC" w:rsidRDefault="00913D04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5D77A8ED" w14:textId="77777777" w:rsidR="00913D04" w:rsidRPr="00E009CC" w:rsidRDefault="00913D04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29882C9" w14:textId="77777777" w:rsidR="00913D04" w:rsidRPr="00E009CC" w:rsidRDefault="00913D04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 xml:space="preserve">ต้นทุนทางตรงเริ่มแรก </w:t>
      </w:r>
    </w:p>
    <w:p w14:paraId="3FDE2812" w14:textId="2D603D54" w:rsidR="00913D04" w:rsidRPr="00E009CC" w:rsidRDefault="00913D04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 xml:space="preserve">ต้นทุนการปรับสภาพสินทรัพย์ </w:t>
      </w:r>
    </w:p>
    <w:p w14:paraId="601D7FCD" w14:textId="66BCD5D4" w:rsidR="00913D04" w:rsidRPr="00E009CC" w:rsidRDefault="00913D04" w:rsidP="00913D0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4711CE1" w14:textId="11EE5DF8" w:rsidR="00F63715" w:rsidRPr="00E009CC" w:rsidRDefault="00913D04" w:rsidP="00913D0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12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 สินทรัพย์ที่มีมูลค่าต่ำประกอบด้วย อุปกรณ์สำนักงาน</w:t>
      </w:r>
    </w:p>
    <w:p w14:paraId="2C5533EE" w14:textId="3F56ED49" w:rsidR="00BC393B" w:rsidRPr="00E009CC" w:rsidRDefault="00BC393B">
      <w:pPr>
        <w:rPr>
          <w:rFonts w:ascii="Browallia New" w:hAnsi="Browallia New" w:cs="Browallia New"/>
          <w:color w:val="000000" w:themeColor="text1"/>
          <w:lang w:val="en-GB"/>
        </w:rPr>
      </w:pPr>
    </w:p>
    <w:p w14:paraId="0D8264A7" w14:textId="74F8EF26" w:rsidR="00A30755" w:rsidRPr="00E009CC" w:rsidRDefault="00A30755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หนี้สินจากสัญญาประกันภัย</w:t>
      </w:r>
    </w:p>
    <w:p w14:paraId="5139C390" w14:textId="77777777" w:rsidR="00A30755" w:rsidRPr="00E009CC" w:rsidRDefault="00A30755" w:rsidP="00E439E5">
      <w:pPr>
        <w:widowControl w:val="0"/>
        <w:adjustRightInd w:val="0"/>
        <w:ind w:left="1080" w:right="72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7FA87D6" w14:textId="47C79F78" w:rsidR="007A005E" w:rsidRPr="00E009CC" w:rsidRDefault="007A005E" w:rsidP="005B4DBD">
      <w:pPr>
        <w:pStyle w:val="ListParagraph"/>
        <w:numPr>
          <w:ilvl w:val="2"/>
          <w:numId w:val="18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เงินสำรองเบี้ยประกันภัยที่ยังไม่ถือเป็นรายได้</w:t>
      </w:r>
    </w:p>
    <w:p w14:paraId="6B779327" w14:textId="77777777" w:rsidR="001E593F" w:rsidRPr="00E009CC" w:rsidRDefault="001E593F" w:rsidP="00DA2F99">
      <w:pPr>
        <w:widowControl w:val="0"/>
        <w:ind w:left="1620" w:right="-29"/>
        <w:jc w:val="thaiDistribute"/>
        <w:rPr>
          <w:rFonts w:ascii="Browallia New" w:hAnsi="Browallia New" w:cs="Browallia New"/>
          <w:color w:val="000000" w:themeColor="text1"/>
        </w:rPr>
      </w:pPr>
    </w:p>
    <w:p w14:paraId="7139F3BB" w14:textId="59495994" w:rsidR="007A005E" w:rsidRPr="00E009CC" w:rsidRDefault="004D4D99" w:rsidP="00DA2F9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</w:t>
      </w:r>
      <w:r w:rsidR="00192A2D" w:rsidRPr="00E009CC">
        <w:rPr>
          <w:rFonts w:ascii="Browallia New" w:hAnsi="Browallia New" w:cs="Browallia New"/>
          <w:color w:val="000000" w:themeColor="text1"/>
          <w:cs/>
          <w:lang w:val="en-GB"/>
        </w:rPr>
        <w:t>กิจการ</w:t>
      </w:r>
      <w:r w:rsidR="007A005E" w:rsidRPr="00E009CC">
        <w:rPr>
          <w:rFonts w:ascii="Browallia New" w:hAnsi="Browallia New" w:cs="Browallia New"/>
          <w:color w:val="000000" w:themeColor="text1"/>
          <w:cs/>
          <w:lang w:val="en-GB"/>
        </w:rPr>
        <w:t>คำนวณเงินสำรองเบี้ยประกันภัยที่ยังไม่ถือเป็นรายได้ตามกฎเกณฑ์ในประกาศคณะกรรมการกำกับและส่งเสริมการประกอบธุรกิจประกันภัย เรื่องการจัดสรรเงินสำรองเพื่อการเสี่ยงภัย ดังนี้</w:t>
      </w:r>
    </w:p>
    <w:p w14:paraId="6DFE59C1" w14:textId="51C63CE5" w:rsidR="0056243F" w:rsidRPr="00E009CC" w:rsidRDefault="0056243F" w:rsidP="0056243F">
      <w:pPr>
        <w:ind w:left="1134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31"/>
      </w:tblGrid>
      <w:tr w:rsidR="0056243F" w:rsidRPr="00E009CC" w14:paraId="0146222A" w14:textId="77777777" w:rsidTr="00DA2F99">
        <w:tc>
          <w:tcPr>
            <w:tcW w:w="4962" w:type="dxa"/>
          </w:tcPr>
          <w:p w14:paraId="5ACF77D3" w14:textId="77777777" w:rsidR="0056243F" w:rsidRPr="00E009CC" w:rsidRDefault="0056243F" w:rsidP="00DA2F99">
            <w:pPr>
              <w:widowControl w:val="0"/>
              <w:adjustRightInd w:val="0"/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การประกันอัคคีภัย ภัยทางทะเลและขนส่ง (ตัวเรือ)</w:t>
            </w:r>
          </w:p>
          <w:p w14:paraId="3554655F" w14:textId="08836957" w:rsidR="0056243F" w:rsidRPr="00E009CC" w:rsidRDefault="0056243F" w:rsidP="00DA2F99">
            <w:pPr>
              <w:widowControl w:val="0"/>
              <w:adjustRightInd w:val="0"/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ภัยรถยนต์ และภัยเบ็ดเตล็ด</w:t>
            </w:r>
          </w:p>
        </w:tc>
        <w:tc>
          <w:tcPr>
            <w:tcW w:w="4631" w:type="dxa"/>
          </w:tcPr>
          <w:p w14:paraId="01C1C242" w14:textId="01D08537" w:rsidR="0056243F" w:rsidRPr="00E009CC" w:rsidRDefault="0056243F" w:rsidP="005B4DBD">
            <w:pPr>
              <w:pStyle w:val="ListParagraph"/>
              <w:numPr>
                <w:ilvl w:val="0"/>
                <w:numId w:val="6"/>
              </w:numPr>
              <w:ind w:left="415" w:hanging="283"/>
              <w:jc w:val="thaiDistribute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ใช้วิธีเฉลี่ยรายเดือน (วิธีเศษหนึ่งส่วนยี่สิบสี่)</w:t>
            </w:r>
          </w:p>
        </w:tc>
      </w:tr>
      <w:tr w:rsidR="0056243F" w:rsidRPr="00E009CC" w14:paraId="4FB64EE9" w14:textId="77777777" w:rsidTr="00DA2F99">
        <w:tc>
          <w:tcPr>
            <w:tcW w:w="4962" w:type="dxa"/>
          </w:tcPr>
          <w:p w14:paraId="2FE5E2D9" w14:textId="77777777" w:rsidR="0056243F" w:rsidRPr="00E009CC" w:rsidRDefault="0056243F" w:rsidP="00DA2F99">
            <w:pPr>
              <w:widowControl w:val="0"/>
              <w:adjustRightInd w:val="0"/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การประกันภัยขนส่งเฉพาะเที่ยว การประกันอุบัติเหตุ</w:t>
            </w:r>
          </w:p>
          <w:p w14:paraId="7A9963F9" w14:textId="61E5F7FB" w:rsidR="0056243F" w:rsidRPr="00E009CC" w:rsidRDefault="0056243F" w:rsidP="00DA2F99">
            <w:pPr>
              <w:widowControl w:val="0"/>
              <w:adjustRightInd w:val="0"/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การเดินทางที่มีระยะเวลาคุ้มครองไม่เกิน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เดือน</w:t>
            </w:r>
          </w:p>
        </w:tc>
        <w:tc>
          <w:tcPr>
            <w:tcW w:w="4631" w:type="dxa"/>
          </w:tcPr>
          <w:p w14:paraId="699D3991" w14:textId="2C903381" w:rsidR="0056243F" w:rsidRPr="00E009CC" w:rsidRDefault="0056243F" w:rsidP="005B4DBD">
            <w:pPr>
              <w:pStyle w:val="ListParagraph"/>
              <w:numPr>
                <w:ilvl w:val="0"/>
                <w:numId w:val="6"/>
              </w:numPr>
              <w:ind w:left="41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E009CC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ร้อยละ</w:t>
            </w:r>
            <w:r w:rsidR="0072414F" w:rsidRPr="00E009CC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ร้อย</w:t>
            </w:r>
            <w:r w:rsidRPr="00E009CC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ของเบี้ยประกันภัยรับตั้งแต่วันที่กรมธรรม์ประกันภัยเริ่มมีผลคุ้มครอง ตลอดระยะเวลาที่บริษัทยังคงให้ความคุ้มครองแก่ผู้เอาประกันภัย</w:t>
            </w:r>
          </w:p>
        </w:tc>
      </w:tr>
    </w:tbl>
    <w:p w14:paraId="4F1ECD5B" w14:textId="1F0803DE" w:rsidR="00A30755" w:rsidRPr="00E009CC" w:rsidRDefault="00A30755" w:rsidP="0072414F">
      <w:pPr>
        <w:widowControl w:val="0"/>
        <w:adjustRightInd w:val="0"/>
        <w:ind w:right="72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2CF16E2" w14:textId="508FA676" w:rsidR="007A005E" w:rsidRPr="00E009CC" w:rsidRDefault="007A005E" w:rsidP="005B4DBD">
      <w:pPr>
        <w:pStyle w:val="ListParagraph"/>
        <w:numPr>
          <w:ilvl w:val="2"/>
          <w:numId w:val="18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สำรองค่าสินไหมทดแทนและค่าสินไหมทดแทนค้างจ่าย</w:t>
      </w:r>
    </w:p>
    <w:p w14:paraId="6501A2A5" w14:textId="77777777" w:rsidR="001E593F" w:rsidRPr="00E009CC" w:rsidRDefault="001E593F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DADA3CE" w14:textId="20570324" w:rsidR="007A005E" w:rsidRPr="00E009CC" w:rsidRDefault="007A005E" w:rsidP="007848E5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ำรองค่าสินไหมทดแทนและค่าสินไหมทดแทนค้างจ่ายบันทึกเมื่อได้รับการแจ้งคำเรียกร้องค่าเสียหายจากผู้เอาประกันภัยตามมูลค่าที่ประเมินโดยผู้ประเมินอิสระหรือผู้ประเมินของ</w:t>
      </w:r>
      <w:r w:rsidR="00AF3ADB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</w:t>
      </w:r>
      <w:r w:rsidR="00192A2D" w:rsidRPr="00E009CC">
        <w:rPr>
          <w:rFonts w:ascii="Browallia New" w:hAnsi="Browallia New" w:cs="Browallia New"/>
          <w:color w:val="000000" w:themeColor="text1"/>
          <w:cs/>
          <w:lang w:val="en-GB"/>
        </w:rPr>
        <w:t>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แล้วแต่กรณี นอกจากนี้</w:t>
      </w:r>
      <w:r w:rsidR="004D4D99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</w:t>
      </w:r>
      <w:r w:rsidR="00192A2D" w:rsidRPr="00E009CC">
        <w:rPr>
          <w:rFonts w:ascii="Browallia New" w:hAnsi="Browallia New" w:cs="Browallia New"/>
          <w:color w:val="000000" w:themeColor="text1"/>
          <w:cs/>
          <w:lang w:val="en-GB"/>
        </w:rPr>
        <w:t>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ได้ตั้งสำรองเพิ่มเติมสำหรับค่าสินไหมทดแทนที่เกิดขึ้นแล้วแต่ยังไม่ได้มีการรายงานให้บริษัททราบ (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IBNR)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ซึ่งประเมินโดยนักคณิตศาสตร์ประกันภัยที่ได้รับอนุญาต</w:t>
      </w:r>
    </w:p>
    <w:p w14:paraId="028E9627" w14:textId="6705140E" w:rsidR="00CC1BBC" w:rsidRPr="00E009CC" w:rsidRDefault="00CC1BBC" w:rsidP="00E439E5">
      <w:pPr>
        <w:widowControl w:val="0"/>
        <w:adjustRightInd w:val="0"/>
        <w:ind w:left="1620" w:right="72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9720F86" w14:textId="18CF4446" w:rsidR="007A005E" w:rsidRPr="00E009CC" w:rsidRDefault="007A005E" w:rsidP="005B4DBD">
      <w:pPr>
        <w:pStyle w:val="ListParagraph"/>
        <w:numPr>
          <w:ilvl w:val="2"/>
          <w:numId w:val="18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สำรองความเสี่ยงภัยที่ยังไม่สิ้นสุด</w:t>
      </w:r>
    </w:p>
    <w:p w14:paraId="67C8F9C2" w14:textId="77777777" w:rsidR="001E593F" w:rsidRPr="00E009CC" w:rsidRDefault="001E593F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7CA3A8E" w14:textId="499D3DBF" w:rsidR="007A005E" w:rsidRPr="00E009CC" w:rsidRDefault="007A005E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ำรองความเสี่ยงภัยที่ยังไม่สิ้นสุดเป็นประมาณการที่ดีที่สุดของค่าสินไหมทดแทนที่จะคาดว่าจะเกิดขึ้นในระยะเวลาเอาประกันที่เหลืออยู่สำหรับกรมธรรม์ประกันภัยที่ยังมีผลบังคับอยู่ ตามการวิเคราะห์ข้อมูลค่าสินไหมทดแทนในอดีตโดยนักคณิต</w:t>
      </w:r>
      <w:r w:rsidR="001B3DC2" w:rsidRPr="00E009CC">
        <w:rPr>
          <w:rFonts w:ascii="Browallia New" w:hAnsi="Browallia New" w:cs="Browallia New"/>
          <w:color w:val="000000" w:themeColor="text1"/>
          <w:cs/>
          <w:lang w:val="en-GB"/>
        </w:rPr>
        <w:t>ศา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สตร์ประกันภัย</w:t>
      </w:r>
    </w:p>
    <w:p w14:paraId="5B5194AB" w14:textId="77777777" w:rsidR="001E593F" w:rsidRPr="00E009CC" w:rsidRDefault="001E593F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5EF51BF" w14:textId="6307DB3C" w:rsidR="0082011A" w:rsidRPr="00E009CC" w:rsidRDefault="007A005E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ำรองความเสี่ยงภัยที่ยังไม่สิ้นสุดจะถูกรับรู้ในงบการเงินในกรณีที่สำรองความเสี่ยงภัยที่ยังไม่สิ้นสุดมากกว่าสำรองเบี้ยประกันภัยที่ยังไม่ถือเป็นรายได้</w:t>
      </w:r>
    </w:p>
    <w:p w14:paraId="3F72801D" w14:textId="77777777" w:rsidR="007848E5" w:rsidRPr="00E009CC" w:rsidRDefault="007848E5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1DC53E9" w14:textId="38C119CF" w:rsidR="00EA5D2B" w:rsidRPr="00E009CC" w:rsidRDefault="00EA5D2B" w:rsidP="005B4DBD">
      <w:pPr>
        <w:pStyle w:val="ListParagraph"/>
        <w:numPr>
          <w:ilvl w:val="2"/>
          <w:numId w:val="18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การทดสอบความเพียงพอของหนี้สิน</w:t>
      </w:r>
    </w:p>
    <w:p w14:paraId="0C8BFF31" w14:textId="77777777" w:rsidR="00EA5D2B" w:rsidRPr="00E009CC" w:rsidRDefault="00EA5D2B" w:rsidP="007848E5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71C9C3B4" w14:textId="77A3BE7D" w:rsidR="00EA5D2B" w:rsidRPr="00E009CC" w:rsidRDefault="00EA5D2B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หนี้สินของ</w:t>
      </w:r>
      <w:r w:rsidR="003A72E7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ภายใต้สัญญาประกันภัยถูกทดสอบความเพียงพอโดยเปรียบเทียบประมาณการที่ดีที่สุดของกระแสเงินสดในอนาคตที่เกิดจากสัญญากับมูลค่าตามบัญชีของหนี้สินจากสัญญาประกันภัยโดยตรงสำหรับเบี้ยประกันภัยที่ยังไม่ถือเป็นรายได้และค่าสินไหมทดแทน ซึ่งคำนวณโดยวิธีการทางคณิตศาสตร์ประกันภัยโดยอ้างอิงจากข้อมูลค่าสินไหมทดแทนในอดีต และหากพบว่ามีจำนวนหนี้สินไม่เพียงพอ ประมาณการหนี้สินเพิ่มเติมจะถูกบันทึกเพิ่มในรายการเบี้ยประกันภัยที่ยังไม่ถือเป็นรายได้ หรือค่าสินไหมทดแทน และจะถูกรับรู้ในกำไรหรือขาดทุน</w:t>
      </w:r>
    </w:p>
    <w:p w14:paraId="5FCFA823" w14:textId="3C7221C1" w:rsidR="008069A5" w:rsidRPr="00E009CC" w:rsidRDefault="008069A5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FFAE677" w14:textId="2BCF7CAB" w:rsidR="008069A5" w:rsidRPr="00E009CC" w:rsidRDefault="008069A5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3" w:name="_Toc48681819"/>
      <w:bookmarkStart w:id="4" w:name="_Toc86937169"/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3"/>
      <w:bookmarkEnd w:id="4"/>
    </w:p>
    <w:p w14:paraId="4B5DD254" w14:textId="695AAAC4" w:rsidR="008069A5" w:rsidRPr="00E009CC" w:rsidRDefault="008069A5" w:rsidP="008069A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1550411" w14:textId="5594181F" w:rsidR="008069A5" w:rsidRPr="00E009CC" w:rsidRDefault="008069A5" w:rsidP="008069A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E009CC">
        <w:rPr>
          <w:rFonts w:ascii="Browallia New" w:hAnsi="Browallia New" w:cs="Browallia New"/>
          <w:color w:val="000000" w:themeColor="text1"/>
          <w:lang w:val="en-GB"/>
        </w:rPr>
        <w:br/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D6E3F45" w14:textId="797E0404" w:rsidR="008069A5" w:rsidRPr="00E009CC" w:rsidRDefault="008069A5" w:rsidP="008069A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E4CC55C" w14:textId="77777777" w:rsidR="008069A5" w:rsidRPr="00E009CC" w:rsidRDefault="008069A5" w:rsidP="008069A5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ภาษีเงินได้ของงวดปัจจุบัน</w:t>
      </w:r>
    </w:p>
    <w:p w14:paraId="565621A1" w14:textId="4A9B7FEC" w:rsidR="008069A5" w:rsidRPr="00E009CC" w:rsidRDefault="008069A5" w:rsidP="008069A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308F903" w14:textId="6FACC7E1" w:rsidR="008069A5" w:rsidRPr="00E009CC" w:rsidRDefault="008069A5" w:rsidP="008069A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51C7BCB" w14:textId="20C5F650" w:rsidR="008069A5" w:rsidRPr="00E009CC" w:rsidRDefault="00234E79" w:rsidP="00234E79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0A4592CD" w14:textId="457D365C" w:rsidR="008069A5" w:rsidRPr="00E009CC" w:rsidRDefault="008069A5" w:rsidP="008069A5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lastRenderedPageBreak/>
        <w:t>ภาษีเงินได้รอการตัดบัญชี</w:t>
      </w:r>
    </w:p>
    <w:p w14:paraId="6F9B39EA" w14:textId="3109C5B0" w:rsidR="008069A5" w:rsidRPr="00E009CC" w:rsidRDefault="008069A5" w:rsidP="008069A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A342609" w14:textId="6DCF985C" w:rsidR="008069A5" w:rsidRPr="00E009CC" w:rsidRDefault="008069A5" w:rsidP="008069A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014FDE1" w14:textId="505C6F56" w:rsidR="008069A5" w:rsidRPr="00E009CC" w:rsidRDefault="008069A5" w:rsidP="008069A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01A037A" w14:textId="77777777" w:rsidR="008069A5" w:rsidRPr="00E009CC" w:rsidRDefault="008069A5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1044214" w14:textId="4C80E46C" w:rsidR="008069A5" w:rsidRPr="00E009CC" w:rsidRDefault="008069A5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173280" w:rsidRPr="00E009CC">
        <w:rPr>
          <w:rFonts w:eastAsia="Arial Unicode MS"/>
          <w:sz w:val="28"/>
          <w:szCs w:val="28"/>
          <w:cs/>
        </w:rPr>
        <w:t>กลุ่มกิจการ</w:t>
      </w:r>
      <w:r w:rsidRPr="00E009CC">
        <w:rPr>
          <w:rFonts w:eastAsia="Arial Unicode MS"/>
          <w:sz w:val="28"/>
          <w:szCs w:val="28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6D990D6" w14:textId="43965F79" w:rsidR="00C837E1" w:rsidRPr="00E009CC" w:rsidRDefault="00C837E1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3B1777E" w14:textId="6AD88521" w:rsidR="00C837E1" w:rsidRPr="00E009CC" w:rsidRDefault="00C837E1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F782466" w14:textId="0F1915A1" w:rsidR="00C837E1" w:rsidRPr="00E009CC" w:rsidRDefault="00C837E1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9E31038" w14:textId="77777777" w:rsidR="00C837E1" w:rsidRPr="00E009CC" w:rsidRDefault="00C837E1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6F21C0C" w14:textId="77777777" w:rsidR="00C837E1" w:rsidRPr="00E009CC" w:rsidRDefault="00C837E1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185B731" w14:textId="39E4C4E1" w:rsidR="008069A5" w:rsidRPr="00E009CC" w:rsidRDefault="00C837E1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ลุ่ม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5D51591" w14:textId="65870D30" w:rsidR="00A90100" w:rsidRPr="00E009CC" w:rsidRDefault="00A90100">
      <w:pPr>
        <w:rPr>
          <w:rFonts w:ascii="Browallia New" w:hAnsi="Browallia New" w:cs="Browallia New"/>
          <w:color w:val="000000" w:themeColor="text1"/>
          <w:lang w:val="en-GB"/>
        </w:rPr>
      </w:pPr>
    </w:p>
    <w:p w14:paraId="15A27583" w14:textId="4351EB91" w:rsidR="00A30755" w:rsidRPr="00E009CC" w:rsidRDefault="00A30755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</w:t>
      </w:r>
    </w:p>
    <w:p w14:paraId="5398ED76" w14:textId="2CDAA1EF" w:rsidR="00C837E1" w:rsidRPr="00E009CC" w:rsidRDefault="00C837E1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A830E09" w14:textId="69689AD4" w:rsidR="00C837E1" w:rsidRPr="00E009CC" w:rsidRDefault="00C837E1" w:rsidP="005B4DBD">
      <w:pPr>
        <w:pStyle w:val="ListParagraph"/>
        <w:numPr>
          <w:ilvl w:val="0"/>
          <w:numId w:val="19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ผลประโยชน์พนักงานระยะสั้น</w:t>
      </w:r>
    </w:p>
    <w:p w14:paraId="6D08B784" w14:textId="02753081" w:rsidR="00C837E1" w:rsidRPr="00E009CC" w:rsidRDefault="00C837E1" w:rsidP="00C837E1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76DB903F" w14:textId="56596FA4" w:rsidR="00C837E1" w:rsidRPr="00E009CC" w:rsidRDefault="00C837E1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12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1630A691" w14:textId="6372BD59" w:rsidR="00C837E1" w:rsidRPr="00E009CC" w:rsidRDefault="00C837E1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852B0BF" w14:textId="77777777" w:rsidR="00C837E1" w:rsidRPr="00E009CC" w:rsidRDefault="00C837E1" w:rsidP="005B4DBD">
      <w:pPr>
        <w:pStyle w:val="ListParagraph"/>
        <w:numPr>
          <w:ilvl w:val="0"/>
          <w:numId w:val="19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กองทุนสำรองเลี้ยงชีพ</w:t>
      </w:r>
    </w:p>
    <w:p w14:paraId="0753639C" w14:textId="77777777" w:rsidR="00C837E1" w:rsidRPr="00E009CC" w:rsidRDefault="00C837E1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5211172" w14:textId="0326B35B" w:rsidR="00C837E1" w:rsidRPr="00E009CC" w:rsidRDefault="00C837E1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กลุ่มกิจการได้จัดตั้งกองทุนสำรองเลี้ยงชีพขึ้น โดยหักจากเงินเดือนพนักงานส่วนหนึ่ง และกลุ่มกิจการจ่ายสมทบอีกส่วนหนึ่งในอัตราเดียวกันกับอัตราที่พนักงานจ่าย กองทุนสำรองเลี้ยงชีพดังกล่าวได้จดทะเบียนตามพระราชบัญญัติกองทุนสำรองเลี้ยงชีพ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2530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แล้ว ส่วนที่กลุ่มกิจการจ่ายสมทบบันทึกเป็นค่าใช้จ่ายประจำปี</w:t>
      </w:r>
    </w:p>
    <w:p w14:paraId="0C9D6732" w14:textId="0D8CB0A6" w:rsidR="00C837E1" w:rsidRPr="00E009CC" w:rsidRDefault="00234E79" w:rsidP="00234E79">
      <w:pPr>
        <w:rPr>
          <w:rFonts w:ascii="Browallia New" w:eastAsia="Arial Unicode MS" w:hAnsi="Browallia New" w:cs="Browallia New"/>
          <w:color w:val="CF4A02"/>
          <w:cs/>
        </w:rPr>
      </w:pPr>
      <w:r w:rsidRPr="00E009CC">
        <w:rPr>
          <w:rFonts w:ascii="Browallia New" w:eastAsia="Arial Unicode MS" w:hAnsi="Browallia New" w:cs="Browallia New"/>
          <w:color w:val="CF4A02"/>
          <w:cs/>
        </w:rPr>
        <w:br w:type="page"/>
      </w:r>
    </w:p>
    <w:p w14:paraId="619BAE91" w14:textId="24F3E687" w:rsidR="00577D96" w:rsidRPr="00E009CC" w:rsidRDefault="00577D96" w:rsidP="005B4DBD">
      <w:pPr>
        <w:pStyle w:val="ListParagraph"/>
        <w:numPr>
          <w:ilvl w:val="0"/>
          <w:numId w:val="19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 xml:space="preserve">ผลประโยชน์พนักงานหลังออกจากงาน </w:t>
      </w:r>
    </w:p>
    <w:p w14:paraId="40DC61AB" w14:textId="77777777" w:rsidR="00577D96" w:rsidRPr="00E009CC" w:rsidRDefault="00577D96" w:rsidP="00577D96">
      <w:pPr>
        <w:ind w:left="1418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2EFDA471" w14:textId="77C3755F" w:rsidR="00577D96" w:rsidRPr="00E009CC" w:rsidRDefault="0072414F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577D96" w:rsidRPr="00E009CC">
        <w:rPr>
          <w:rFonts w:ascii="Browallia New" w:hAnsi="Browallia New" w:cs="Browallia New"/>
          <w:color w:val="000000" w:themeColor="text1"/>
          <w:cs/>
          <w:lang w:val="en-GB"/>
        </w:rPr>
        <w:t>จัดให้มีผลประโยชน์พนักงานหลังออกจากงานเพื่อจ่ายให้แก่พนักงานตามกฎหมายแรงงานของประเทศไทย หนี้สินผลประโยชน์พนักงานซึ่งคำนวณโดยผู้เชี่ยวชาญด้านคณิตศาสตร์ประกันภัยโดยใช้วิธีคิดลดแต่ละหน่วยที่ประมาณไว้ (</w:t>
      </w:r>
      <w:r w:rsidR="00577D96" w:rsidRPr="00E009CC">
        <w:rPr>
          <w:rFonts w:ascii="Browallia New" w:hAnsi="Browallia New" w:cs="Browallia New"/>
          <w:color w:val="000000" w:themeColor="text1"/>
          <w:lang w:val="en-GB"/>
        </w:rPr>
        <w:t xml:space="preserve">The Projected Unit Credit Method) </w:t>
      </w:r>
      <w:r w:rsidR="00577D96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อันเป็นประมาณการจากมูลค่าปัจจุบันของกระแสเงินสดที่คาดว่าจะต้องจ่ายในอนาคต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โดยประมาณการกระแสเงินสดที่คาดว่าจะต้องจ่ายในอนาคตนั้นประมาณการจากเงินเดือนพนักงาน อัตราการลาออก อายุงาน และปัจจัยอื่น กำไรหรือขาดทุนจากการเปลี่ยนแปลงประมาณการจะรับรู้เป็นค่าใช้จ่ายในงบกำไรขาดทุนและกำไรขาดทุนเบ็ดเสร็จอื่นสำหรับรอบระยะเวลาบัญชีที่เกิดรายการนั้น ทั้งนี้ค่าใช้จ่ายที่เกี่ยวข้องกับ ผลประโยชน์พนักงานจะบันทึกในงบกำไรขาดทุนและกำไรขาดทุนเบ็ดเสร็จอื่น เพื่อกระจายต้นทุนดังกล่าวตลอดระยะเวลาของการจ้างงาน </w:t>
      </w:r>
    </w:p>
    <w:p w14:paraId="079018DE" w14:textId="77777777" w:rsidR="004247A4" w:rsidRPr="00E009CC" w:rsidRDefault="004247A4" w:rsidP="00C837E1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4C3A4C21" w14:textId="77777777" w:rsidR="0039259A" w:rsidRPr="00E009CC" w:rsidRDefault="00577D96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และกำไรขาดทุนเบ็ดเสร็จอื่นเมื่อการแก้ไขโครงการมีผลบังคับใช้</w:t>
      </w:r>
    </w:p>
    <w:p w14:paraId="2F646222" w14:textId="77777777" w:rsidR="0039259A" w:rsidRPr="00E009CC" w:rsidRDefault="0039259A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96E13F6" w14:textId="09A93EDE" w:rsidR="0039259A" w:rsidRPr="00E009CC" w:rsidRDefault="0039259A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การจ่ายโดยใช้หุ้นเป็นเกณฑ์</w:t>
      </w:r>
    </w:p>
    <w:p w14:paraId="5F007897" w14:textId="77777777" w:rsidR="0039259A" w:rsidRPr="00E009CC" w:rsidRDefault="0039259A" w:rsidP="0039259A">
      <w:pPr>
        <w:ind w:left="108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301F29D9" w14:textId="21D47985" w:rsidR="0039259A" w:rsidRPr="00E009CC" w:rsidRDefault="0039259A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Allianz SE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คือหนึ่งในบริษัทใหญ่ของกลุ่มกิจการ ได้ออกแผนผลประโยชน์โดยใช้หุ้นเป็นเกณฑ์ให้กับพนักงานของกลุ่มกิจการ โดยที่กลุ่มกิจการได้รับบริการจากพนักงานเป็นสิ่งตอบแทน</w:t>
      </w:r>
      <w:r w:rsidR="00107F4D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07F4D" w:rsidRPr="00E009CC">
        <w:rPr>
          <w:rFonts w:ascii="Browallia New" w:hAnsi="Browallia New" w:cs="Browallia New"/>
          <w:color w:val="000000" w:themeColor="text1"/>
          <w:cs/>
          <w:lang w:val="en-GB"/>
        </w:rPr>
        <w:t>ทั้งนี้กลุ่มกิจการจะ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พิจารณา</w:t>
      </w:r>
      <w:r w:rsidR="006215F1" w:rsidRPr="00E009CC">
        <w:rPr>
          <w:rFonts w:ascii="Browallia New" w:hAnsi="Browallia New" w:cs="Browallia New"/>
          <w:color w:val="000000" w:themeColor="text1"/>
          <w:cs/>
          <w:lang w:val="en-GB"/>
        </w:rPr>
        <w:t>การจ่ายผลประโยชน์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ตามเงื่อนไขที่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Allianz SE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กำหนด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</w:p>
    <w:p w14:paraId="66FC84AF" w14:textId="77777777" w:rsidR="007A18B4" w:rsidRPr="00E009CC" w:rsidRDefault="007A18B4" w:rsidP="005726B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07B0877" w14:textId="6CDFDF59" w:rsidR="007A18B4" w:rsidRPr="00E009CC" w:rsidRDefault="007A18B4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</w:t>
      </w:r>
      <w:r w:rsidR="005726B5" w:rsidRPr="00E009CC">
        <w:rPr>
          <w:rFonts w:ascii="Browallia New" w:hAnsi="Browallia New" w:cs="Browallia New"/>
          <w:color w:val="000000" w:themeColor="text1"/>
          <w:cs/>
          <w:lang w:val="en-GB"/>
        </w:rPr>
        <w:t>ภาระผูกพันจากการจ่ายผลตอบแทนโดยใช้หุ้นเป็นเกณฑ์จะถูกแสดงภายใต้รายการ “ภาระผูกพันผลประโยชน์พนักงาน” ในงบแสดงฐานะการเงิน</w:t>
      </w:r>
    </w:p>
    <w:p w14:paraId="638837F7" w14:textId="77777777" w:rsidR="00A90100" w:rsidRPr="00E009CC" w:rsidRDefault="00A90100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DA50E85" w14:textId="7CEF949D" w:rsidR="00A77CE0" w:rsidRPr="00E009CC" w:rsidRDefault="00A77CE0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ประมาณการหนี้สิน</w:t>
      </w:r>
    </w:p>
    <w:p w14:paraId="602AD8AF" w14:textId="36919E70" w:rsidR="00A77CE0" w:rsidRPr="00E009CC" w:rsidRDefault="00A77CE0" w:rsidP="000A407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7F26984" w14:textId="44A02412" w:rsidR="007D24F5" w:rsidRPr="00E009CC" w:rsidRDefault="007D24F5" w:rsidP="007D24F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E009CC">
        <w:rPr>
          <w:rFonts w:ascii="Browallia New" w:hAnsi="Browallia New" w:cs="Browallia New"/>
          <w:color w:val="000000" w:themeColor="text1"/>
          <w:lang w:val="en-GB"/>
        </w:rPr>
        <w:br/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E94AE9D" w14:textId="38FBA257" w:rsidR="007D24F5" w:rsidRPr="00E009CC" w:rsidRDefault="007D24F5" w:rsidP="007D24F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AF6AC06" w14:textId="77777777" w:rsidR="007D24F5" w:rsidRPr="00E009CC" w:rsidRDefault="007D24F5" w:rsidP="007D24F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7D85B6C" w14:textId="77777777" w:rsidR="00A77CE0" w:rsidRPr="00E009CC" w:rsidRDefault="00A77CE0" w:rsidP="007D24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37EBDD" w14:textId="53AAE1DA" w:rsidR="00A77CE0" w:rsidRPr="00E009CC" w:rsidRDefault="00A77CE0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ทุนเรือนหุ้น</w:t>
      </w:r>
    </w:p>
    <w:p w14:paraId="16606EE1" w14:textId="77777777" w:rsidR="00A77CE0" w:rsidRPr="00E009CC" w:rsidRDefault="00A77CE0" w:rsidP="006F71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C8A6F4E" w14:textId="6FF1F6DF" w:rsidR="00A77CE0" w:rsidRPr="00E009CC" w:rsidRDefault="00A77CE0" w:rsidP="006F71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หุ้นสามัญและส่วนเกินมูลค่าหุ้นสามัญจะจัดประเภทไว้เป็นส่วนของ</w:t>
      </w:r>
      <w:r w:rsidR="004019F5" w:rsidRPr="00E009CC">
        <w:rPr>
          <w:rFonts w:ascii="Browallia New" w:hAnsi="Browallia New" w:cs="Browallia New"/>
          <w:color w:val="000000" w:themeColor="text1"/>
          <w:cs/>
          <w:lang w:val="en-GB"/>
        </w:rPr>
        <w:t>เจ้าของ</w:t>
      </w:r>
    </w:p>
    <w:p w14:paraId="35DCB457" w14:textId="77777777" w:rsidR="00A77CE0" w:rsidRPr="00E009CC" w:rsidRDefault="00A77CE0" w:rsidP="006F71CA">
      <w:pPr>
        <w:jc w:val="thaiDistribute"/>
        <w:rPr>
          <w:rFonts w:ascii="Browallia New" w:eastAsia="Arial Unicode MS" w:hAnsi="Browallia New" w:cs="Browallia New"/>
          <w:lang w:val="en-GB" w:eastAsia="x-none"/>
        </w:rPr>
      </w:pPr>
    </w:p>
    <w:p w14:paraId="1C9B584A" w14:textId="69618EB8" w:rsidR="00817707" w:rsidRPr="00E009CC" w:rsidRDefault="00A77CE0" w:rsidP="006F71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="004019F5" w:rsidRPr="00E009CC">
        <w:rPr>
          <w:rFonts w:ascii="Browallia New" w:hAnsi="Browallia New" w:cs="Browallia New"/>
          <w:color w:val="000000" w:themeColor="text1"/>
          <w:cs/>
          <w:lang w:val="en-GB"/>
        </w:rPr>
        <w:t>เจ้าของ</w:t>
      </w:r>
    </w:p>
    <w:p w14:paraId="043F19F5" w14:textId="735F204E" w:rsidR="00B870B8" w:rsidRPr="00E009CC" w:rsidRDefault="00B870B8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กำไรต่อหุ้น</w:t>
      </w:r>
    </w:p>
    <w:p w14:paraId="03D36E40" w14:textId="77777777" w:rsidR="00B870B8" w:rsidRPr="00E009CC" w:rsidRDefault="00B870B8" w:rsidP="00CA7FD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1394119" w14:textId="77777777" w:rsidR="00B870B8" w:rsidRPr="00E009CC" w:rsidRDefault="00B870B8" w:rsidP="00CA7FDD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กำไรต่อหุ้นขั้นพื้นฐานคำนวณโดยหารกำไรสำหรับปีที่เป็นของผู้ถือหุ้นของกลุ่มกิจการ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C835098" w14:textId="77777777" w:rsidR="00B870B8" w:rsidRPr="00E009CC" w:rsidRDefault="00B870B8" w:rsidP="00CA7FD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4B7C25F" w14:textId="739C92AF" w:rsidR="00B870B8" w:rsidRPr="00E009CC" w:rsidRDefault="00B870B8" w:rsidP="00CA7FD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กำไรต่อหุ้นปรับลดคำนวณโดยหารกำไรสำหรับปีที่เป็นของผู้ถือหุ้นของกลุ่มกิจการ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กลุ่มกิจการ อาจต้องออกเพื่อแปลงหุ้นสามัญเทียบเท่าปรับลดทั้งสิ้นให้เป็นหุ้นสามัญ โดยสมมติว่าได้มีการเปลี่ยนแปลงเป็นหุ้นสามัญ ณ วันต้นงวด หรือ ณ วันออกหุ้นสามัญเทียบเท่า</w:t>
      </w:r>
    </w:p>
    <w:p w14:paraId="2473B1BC" w14:textId="057646ED" w:rsidR="00B870B8" w:rsidRPr="00E009CC" w:rsidRDefault="00B870B8" w:rsidP="00B870B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258BAC78" w14:textId="648C3F22" w:rsidR="00B870B8" w:rsidRPr="00E009CC" w:rsidRDefault="00B870B8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การจ่ายเงินปันผล</w:t>
      </w:r>
    </w:p>
    <w:p w14:paraId="735EF34F" w14:textId="1CA9167C" w:rsidR="00CA7FDD" w:rsidRPr="00E009CC" w:rsidRDefault="00CA7FDD" w:rsidP="00CA7FD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ECE9F11" w14:textId="77777777" w:rsidR="00CA7FDD" w:rsidRPr="00E009CC" w:rsidRDefault="00CA7FDD" w:rsidP="00CA7FD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32F48DC" w14:textId="5133FFCB" w:rsidR="00A77CE0" w:rsidRPr="00E009CC" w:rsidRDefault="00A77CE0" w:rsidP="00B870B8">
      <w:pPr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6129FC69" w14:textId="6E869B59" w:rsidR="005B6461" w:rsidRPr="00E009CC" w:rsidRDefault="005B6461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การรับรู้รายได้และค่าใช้จ่าย</w:t>
      </w:r>
    </w:p>
    <w:p w14:paraId="22C52A61" w14:textId="77777777" w:rsidR="005B6461" w:rsidRPr="00E009CC" w:rsidRDefault="005B6461" w:rsidP="00FD1B9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00F783BD" w14:textId="34FA95DF" w:rsidR="005B6461" w:rsidRPr="00E009CC" w:rsidRDefault="005B6461" w:rsidP="005B4DBD">
      <w:pPr>
        <w:pStyle w:val="ListParagraph"/>
        <w:numPr>
          <w:ilvl w:val="2"/>
          <w:numId w:val="20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เบี้ยประกันภัยรับ</w:t>
      </w:r>
    </w:p>
    <w:p w14:paraId="32859B7D" w14:textId="77777777" w:rsidR="005B6461" w:rsidRPr="00E009CC" w:rsidRDefault="005B6461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2B68C62" w14:textId="3DAAF13E" w:rsidR="00B804CA" w:rsidRPr="00E009CC" w:rsidRDefault="005B6461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เบี้ยประกันภัย</w:t>
      </w:r>
      <w:r w:rsidR="00273F84" w:rsidRPr="00E009CC">
        <w:rPr>
          <w:rFonts w:ascii="Browallia New" w:hAnsi="Browallia New" w:cs="Browallia New"/>
          <w:color w:val="000000" w:themeColor="text1"/>
          <w:cs/>
          <w:lang w:val="en-GB"/>
        </w:rPr>
        <w:t>รับ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ถือเป็นรายได้ตามวันที่ที่มีผลบังคับใช้ในกรมธรรม์ประกันภัย หลังจากหักเบี้ยประกันภัยจ่ายต่อและเบี้ยประกันภัยยกเลิกและส่งคืนแล้วสำหรับกรมธรรม์ที่มีอายุไม่เกิน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ปี ในกรณีที่กรมธรรม์มีอายุเกิน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ปี จะบันทึกรายได้และค่าใช้จ่ายที่เกี่ยวข้องเป็นรายการรับหรือจ่ายล่วงหน้า โดยทยอยรับรู้เป็นรายได้และค่าใช้จ่ายตามอายุการให้ความคุ้มครองเป็นรายปี</w:t>
      </w:r>
    </w:p>
    <w:p w14:paraId="3185DB4D" w14:textId="77777777" w:rsidR="001C5603" w:rsidRPr="00E009CC" w:rsidRDefault="001C5603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24856E7" w14:textId="36B8B6E1" w:rsidR="00F85F47" w:rsidRPr="00E009CC" w:rsidRDefault="00F85F47" w:rsidP="005B4DBD">
      <w:pPr>
        <w:pStyle w:val="ListParagraph"/>
        <w:numPr>
          <w:ilvl w:val="2"/>
          <w:numId w:val="20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เบี้ยประกันภัยรับต่อ</w:t>
      </w:r>
    </w:p>
    <w:p w14:paraId="5C3AE15D" w14:textId="77777777" w:rsidR="00F85F47" w:rsidRPr="00E009CC" w:rsidRDefault="00F85F47" w:rsidP="00B804CA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9E499F4" w14:textId="12CE5E58" w:rsidR="00F85F47" w:rsidRPr="00E009CC" w:rsidRDefault="00F85F47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เบี้ยประกันภัย</w:t>
      </w:r>
      <w:r w:rsidR="00273F84" w:rsidRPr="00E009CC">
        <w:rPr>
          <w:rFonts w:ascii="Browallia New" w:hAnsi="Browallia New" w:cs="Browallia New"/>
          <w:color w:val="000000" w:themeColor="text1"/>
          <w:cs/>
          <w:lang w:val="en-GB"/>
        </w:rPr>
        <w:t>รับ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ต่อถือเป็นรายได้เมื่อกลุ่มกิจการได้รับใบคำขอเอาประกันภัยต่อหรือใบแจ้งการประกันภัยต่อจากบริษัทผู้เอาประกันภัยต่อ และเงินส่วนแบ่งกำไรจากการรับประกันภัยต่อรับรู้เมื่อได้รับใบแจ้งจากบริษัทรับประกันภัยต่อ</w:t>
      </w:r>
    </w:p>
    <w:p w14:paraId="5D986687" w14:textId="3AA242F4" w:rsidR="00F85F47" w:rsidRPr="00E009CC" w:rsidRDefault="00F85F47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C8FD5B9" w14:textId="7FBEED86" w:rsidR="00F85F47" w:rsidRPr="00E009CC" w:rsidRDefault="00F85F47" w:rsidP="005B4DBD">
      <w:pPr>
        <w:pStyle w:val="ListParagraph"/>
        <w:numPr>
          <w:ilvl w:val="2"/>
          <w:numId w:val="20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รายได้ค่าจ้างและค่าบำเหน็จ</w:t>
      </w:r>
    </w:p>
    <w:p w14:paraId="5506DEB1" w14:textId="77777777" w:rsidR="00F85F47" w:rsidRPr="00E009CC" w:rsidRDefault="00F85F47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39A1265" w14:textId="77777777" w:rsidR="00F85F47" w:rsidRPr="00E009CC" w:rsidRDefault="00F85F47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รายได้ค่าจ้างและค่าบำเหน็จถือเป็นรายได้ตามเกณฑ์คงค้าง</w:t>
      </w:r>
    </w:p>
    <w:p w14:paraId="5E32F17C" w14:textId="319E31A4" w:rsidR="005B6461" w:rsidRPr="00E009CC" w:rsidRDefault="005B6461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3670360" w14:textId="648278B9" w:rsidR="005B6461" w:rsidRPr="00E009CC" w:rsidRDefault="005B6461" w:rsidP="005B4DBD">
      <w:pPr>
        <w:pStyle w:val="ListParagraph"/>
        <w:numPr>
          <w:ilvl w:val="2"/>
          <w:numId w:val="20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รายได้ดอกเบี้ยและเงินปันผลรับ</w:t>
      </w:r>
    </w:p>
    <w:p w14:paraId="01F97835" w14:textId="77777777" w:rsidR="005B6461" w:rsidRPr="00E009CC" w:rsidRDefault="005B6461" w:rsidP="00B804CA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C6DC040" w14:textId="2C1A3B7C" w:rsidR="005B6461" w:rsidRPr="00E009CC" w:rsidRDefault="005B6461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รายได้ดอกเบี้ยถือเป็นรายได้ตามเกณฑ์คงค้าง เงินปันผลรับถือเป็นรายได้เมื่อมีการประกาศจ่าย</w:t>
      </w:r>
    </w:p>
    <w:p w14:paraId="301010F1" w14:textId="3FD1BD7A" w:rsidR="00B804CA" w:rsidRPr="00E009CC" w:rsidRDefault="00234E79" w:rsidP="00234E79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20B247FA" w14:textId="568E602C" w:rsidR="005B6461" w:rsidRPr="00E009CC" w:rsidRDefault="005B6461" w:rsidP="005B4DBD">
      <w:pPr>
        <w:pStyle w:val="ListParagraph"/>
        <w:numPr>
          <w:ilvl w:val="2"/>
          <w:numId w:val="20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ค่าสินไหมทดแทนและค่าใช้จ่ายในการจัดการค่าสินไหมทดแทน</w:t>
      </w:r>
    </w:p>
    <w:p w14:paraId="72800747" w14:textId="77777777" w:rsidR="005B6461" w:rsidRPr="00E009CC" w:rsidRDefault="005B6461" w:rsidP="00783C44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4A4173E" w14:textId="2AB9A9E6" w:rsidR="005B6461" w:rsidRPr="00E009CC" w:rsidRDefault="005B6461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161C8775" w14:textId="77777777" w:rsidR="005B6461" w:rsidRPr="00E009CC" w:rsidRDefault="005B6461" w:rsidP="00B804CA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F85567D" w14:textId="3A81B81C" w:rsidR="005B6461" w:rsidRPr="00E009CC" w:rsidRDefault="005B6461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ค่าสินไหมทดแทนและค่าใช้จ่ายในการจัดการค่าสินไหมทดแทนจากการรับประกันภัยโดยตรง</w:t>
      </w:r>
      <w:r w:rsidR="002D238C" w:rsidRPr="00E009CC">
        <w:rPr>
          <w:rFonts w:ascii="Browallia New" w:hAnsi="Browallia New" w:cs="Browallia New"/>
          <w:color w:val="000000" w:themeColor="text1"/>
          <w:cs/>
          <w:lang w:val="en-GB"/>
        </w:rPr>
        <w:t>และการประกันภัยต่อ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1953E216" w14:textId="77777777" w:rsidR="005B6461" w:rsidRPr="00E009CC" w:rsidRDefault="005B6461" w:rsidP="00B804CA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42153651" w14:textId="08E22B33" w:rsidR="005B6461" w:rsidRPr="00E009CC" w:rsidRDefault="005B6461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ภัยต่อตามจำนวนที่ได้รับแจ้ง</w:t>
      </w:r>
    </w:p>
    <w:p w14:paraId="67A008FC" w14:textId="77777777" w:rsidR="00E439E5" w:rsidRPr="00E009CC" w:rsidRDefault="00E439E5" w:rsidP="00783C4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F7770D1" w14:textId="246CF6BA" w:rsidR="001335EA" w:rsidRPr="00E009CC" w:rsidRDefault="001335EA" w:rsidP="005B4DBD">
      <w:pPr>
        <w:pStyle w:val="ListParagraph"/>
        <w:numPr>
          <w:ilvl w:val="2"/>
          <w:numId w:val="20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ค่าสินไหมทดแทนรับคืนจากการประกันภัยต่อ</w:t>
      </w:r>
    </w:p>
    <w:p w14:paraId="142FCDFB" w14:textId="77777777" w:rsidR="001335EA" w:rsidRPr="00E009CC" w:rsidRDefault="001335EA" w:rsidP="00783C44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08FDD7AD" w14:textId="77777777" w:rsidR="001335EA" w:rsidRPr="00E009CC" w:rsidRDefault="001335EA" w:rsidP="00783C4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ค่าสินไหมรับคืนจากการเอาประกันภัยต่อรับรู้เมื่อได้บันทึกค่าสินไหมทดแทนและค่าใช้จ่ายในการจัดการสินไหมทดแทน โดยประมาณขึ้นตามสัดส่วนการเอาประกันภัยต่อและเงื่อนไขในสัญญาประกันภัยต่อที่เกี่ยวข้อง และแสดงเป็นรายการหักจากค่าสินไหมทดแทน</w:t>
      </w:r>
    </w:p>
    <w:p w14:paraId="0D47B1E3" w14:textId="77777777" w:rsidR="001335EA" w:rsidRPr="00E009CC" w:rsidRDefault="001335EA" w:rsidP="00783C44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280011F" w14:textId="34D8AC8F" w:rsidR="001335EA" w:rsidRPr="00E009CC" w:rsidRDefault="001335EA" w:rsidP="005B4DBD">
      <w:pPr>
        <w:pStyle w:val="ListParagraph"/>
        <w:numPr>
          <w:ilvl w:val="2"/>
          <w:numId w:val="20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ค่าจ้างและค่าบำเหน็จและค่าใช้จ่ายอื่น</w:t>
      </w:r>
    </w:p>
    <w:p w14:paraId="53B7C9D1" w14:textId="77777777" w:rsidR="001335EA" w:rsidRPr="00E009CC" w:rsidRDefault="001335EA" w:rsidP="00783C44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3FFF70B" w14:textId="29F1B4FC" w:rsidR="00D93F82" w:rsidRPr="00E009CC" w:rsidRDefault="001335EA" w:rsidP="00783C4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ค่าจ้างและค่าบำเหน็จและค่าใช้จ่ายอื่นถือเป็นค่าใช้จ่ายตามเกณฑ์คงค้าง</w:t>
      </w:r>
    </w:p>
    <w:p w14:paraId="7B856454" w14:textId="307B09AF" w:rsidR="0066301A" w:rsidRPr="00E009CC" w:rsidRDefault="0066301A" w:rsidP="00BA354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2680B484" w14:textId="6C394531" w:rsidR="0066301A" w:rsidRPr="00E009CC" w:rsidRDefault="0066301A" w:rsidP="005B4DBD">
      <w:pPr>
        <w:pStyle w:val="Heading2"/>
        <w:numPr>
          <w:ilvl w:val="1"/>
          <w:numId w:val="1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บุคคลหรือกิจการที่เกี่ยวข้องกัน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329A04BF" w14:textId="77777777" w:rsidR="0066301A" w:rsidRPr="00E009CC" w:rsidRDefault="0066301A" w:rsidP="00BA354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9B4D03A" w14:textId="77777777" w:rsidR="0066301A" w:rsidRPr="00E009CC" w:rsidRDefault="0066301A" w:rsidP="00BA354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บุคคลหรือกิจการที่เกี่ยวข้องกันกับบริษัทหมายถึง 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8A52DCC" w14:textId="77777777" w:rsidR="0066301A" w:rsidRPr="00E009CC" w:rsidRDefault="0066301A" w:rsidP="00BA354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D4564DD" w14:textId="0C8F8282" w:rsidR="00CC7B06" w:rsidRPr="00E009CC" w:rsidRDefault="0066301A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ในการพิจารณาความสัมพันธ์ระหว่างบุคคลหรือกิจการที่เกี่ยวข้องกัน 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A8DE21D" w14:textId="002835C0" w:rsidR="00BA3540" w:rsidRPr="00E009CC" w:rsidRDefault="00234E79" w:rsidP="00234E79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540" w:rsidRPr="00E009CC" w14:paraId="3893EB57" w14:textId="77777777" w:rsidTr="001231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22E40F" w14:textId="0EBF9541" w:rsidR="00BA3540" w:rsidRPr="00E009CC" w:rsidRDefault="00BA3540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ab/>
            </w: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การจัดการความเสี่ยงทางการเงินและการรับประกันภัย</w:t>
            </w:r>
          </w:p>
        </w:tc>
      </w:tr>
    </w:tbl>
    <w:p w14:paraId="13F34456" w14:textId="72F7FC70" w:rsidR="00BA3540" w:rsidRPr="00E009CC" w:rsidRDefault="00BA3540" w:rsidP="00BA354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F3C831E" w14:textId="2C703CE3" w:rsidR="008F626A" w:rsidRPr="00E009CC" w:rsidRDefault="006E0BBA" w:rsidP="005B4DBD">
      <w:pPr>
        <w:pStyle w:val="Heading2"/>
        <w:numPr>
          <w:ilvl w:val="1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ปัจจัย</w:t>
      </w:r>
      <w:r w:rsidR="009B4D19"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ความเสี่ยงที่เกิดจากสัญญาประกันภัย </w:t>
      </w:r>
    </w:p>
    <w:p w14:paraId="5BE94873" w14:textId="77777777" w:rsidR="009B4D19" w:rsidRPr="00E009CC" w:rsidRDefault="009B4D19" w:rsidP="00A156CD">
      <w:pPr>
        <w:ind w:left="1080"/>
        <w:rPr>
          <w:rFonts w:ascii="Browallia New" w:hAnsi="Browallia New" w:cs="Browallia New"/>
          <w:color w:val="000000" w:themeColor="text1"/>
        </w:rPr>
      </w:pPr>
    </w:p>
    <w:p w14:paraId="58AD18E3" w14:textId="444FFACA" w:rsidR="008F626A" w:rsidRPr="00E009CC" w:rsidRDefault="008F626A" w:rsidP="005B4DBD">
      <w:pPr>
        <w:pStyle w:val="ListParagraph"/>
        <w:numPr>
          <w:ilvl w:val="0"/>
          <w:numId w:val="21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นโยบายบริหารความเสี่ยงด้านการรับประกันภัย</w:t>
      </w:r>
    </w:p>
    <w:p w14:paraId="22388BF4" w14:textId="77777777" w:rsidR="002C334E" w:rsidRPr="00E009CC" w:rsidRDefault="002C334E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3A091F6" w14:textId="6E5DE6DB" w:rsidR="008F626A" w:rsidRPr="00E009CC" w:rsidRDefault="008F626A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คณะผู้บริหารของกลุ่มกิจการทำหน้าที่ในการตัดสินใจกลยุทธ์และแผนปฏิบัติการที่สำคัญของกลุ่มกิจการ รวมทั้งการเตรียมการต่างๆ อย่างเป็นขั้นตอนเพื่อนำกลยุทธ์ไปสู่การปฏิบัติได้อย่างเหมาะสม ทันต่อสถานการณ์และการเปลี่ยนแปลงที่เกิดขึ้น</w:t>
      </w:r>
    </w:p>
    <w:p w14:paraId="236E49E2" w14:textId="77777777" w:rsidR="002C334E" w:rsidRPr="00E009CC" w:rsidRDefault="002C334E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0C4782" w14:textId="59101EBA" w:rsidR="008F626A" w:rsidRPr="00E009CC" w:rsidRDefault="008F626A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ความเสี่ยงด้านการประกันภัย หมายถึง ความเสี่ยงที่เกิดจากความผันผวนของความถี่ ความรุนแรง และระยะเวลาที่เกิดความเสียหายที่เบี่ยงเบนจากสมมติฐานที่ใช้ในการกำหนดอัตราเบี้ยประกันภัย การคำนวณหนี้สินจากสัญญาประกันภัย และการพิจารณารับประกันภัย กลุ่มกิจการจะพิจารณาอย่างรอบคอบเกี่ยวกับระดับการรับเสี่ยงภัยของกลุ่มกิจการ โดยอิงจากคู่มือและอัตราเบี้ยประกันภัยที่กำหนดไว้ รวมถึงการติดตามและควบคุมการกระจายตัวของความเสี่ยงภัยให้มีความเหมาะสม ไม่กระจุกตัวทั้งในทางภูมิศาสตร์หรือประเภทของความเสี่ยง ซึ่งความเสี่ยงภัยที่อยู่ในระดับสูงเกินกว่าระดับความเสี่ยงภัยของ</w:t>
      </w:r>
      <w:r w:rsidR="007900C0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จะถูกโอนความเสี่ยงต่อไปยังผู้รับประกันภัยต่อ (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Reinsurers)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ตามสัดส่วนที่ได้ทำสัญญาไว้</w:t>
      </w:r>
    </w:p>
    <w:p w14:paraId="3D169D08" w14:textId="452D56E8" w:rsidR="00976B58" w:rsidRPr="00E009CC" w:rsidRDefault="00976B58" w:rsidP="00BA3540">
      <w:pPr>
        <w:jc w:val="thaiDistribute"/>
        <w:rPr>
          <w:rFonts w:ascii="Browallia New" w:hAnsi="Browallia New" w:cs="Browallia New"/>
          <w:color w:val="000000" w:themeColor="text1"/>
          <w:cs/>
          <w:lang w:val="en-GB" w:bidi="ar-SA"/>
        </w:rPr>
      </w:pPr>
    </w:p>
    <w:p w14:paraId="6C202875" w14:textId="08F2ED1A" w:rsidR="008F626A" w:rsidRPr="00E009CC" w:rsidRDefault="008F626A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การจัดการความเสี่ยงเป็นส่วนที่สำคัญของธุรกิจของกลุ่มกิจการ กลุ่มกิจการมีระบบในการควบคุมให้มีความสมดุลของระดับความเสี่ยงที่ยอมรับได้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กิจการ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7C5354B2" w14:textId="21A2B79B" w:rsidR="00FF7A1B" w:rsidRPr="00E009CC" w:rsidRDefault="00FF7A1B">
      <w:pPr>
        <w:rPr>
          <w:rFonts w:ascii="Browallia New" w:hAnsi="Browallia New" w:cs="Browallia New"/>
          <w:color w:val="000000" w:themeColor="text1"/>
          <w:lang w:val="en-GB" w:bidi="ar-SA"/>
        </w:rPr>
      </w:pPr>
    </w:p>
    <w:p w14:paraId="1C87B1B4" w14:textId="77777777" w:rsidR="00FF7A1B" w:rsidRPr="00E009CC" w:rsidRDefault="008F626A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องค์ประกอบที่สำคัญของแนวทางการจัดการความเสี่ยงด้านการรับประกันภัยของ</w:t>
      </w:r>
      <w:r w:rsidR="007900C0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มีดังต่อไปนี้</w:t>
      </w:r>
    </w:p>
    <w:p w14:paraId="01C64F43" w14:textId="77777777" w:rsidR="00FF7A1B" w:rsidRPr="00E009CC" w:rsidRDefault="00FF7A1B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3379B1F" w14:textId="1CB90A21" w:rsidR="008F626A" w:rsidRPr="00E009CC" w:rsidRDefault="008F626A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การออกแบบและพัฒนาผลิตภัณฑ์และการกำหนดราคา</w:t>
      </w:r>
    </w:p>
    <w:p w14:paraId="51C8B584" w14:textId="77777777" w:rsidR="00FF7A1B" w:rsidRPr="00E009CC" w:rsidRDefault="00FF7A1B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746FA62" w14:textId="6B024973" w:rsidR="008F626A" w:rsidRPr="00E009CC" w:rsidRDefault="008F626A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ารพัฒนาผลิตภัณฑ์ประกันภัยและกำหนดอัตราเบี้ยประกันภัยสำหรับกรมธรรม์ประกันภัยใหม่ทุกชนิดจะพิจารณาและทบทวนความเหมาะสมของความคุ้มครองรวมทั้งได้ใช้วิธีการทางคณิตศาสตร์ประกันภัยในการกำหนดอัตราเบี้ยประกันภัย เพื่อให้มั่นใจว่าอัตราเบี้ยประกันภัยหรือเบี้ยประกันของผลิตภัณฑ์ทุกประเภทสามารถแข่งขันได้ และเพียงพอที่จะชดใช้ค่าสินไหมทดแทน ทั้งนี้ จะมีการติดตามและประเมินผลการรับประกันภัยรายผลิตภัณฑ์เป็นประจำเพื่อประกอบการพิจารณาปรับปรุงข้อตกลงคุ้มครองหรือเบี้ยประกันภัยให้เหมาะสม</w:t>
      </w:r>
    </w:p>
    <w:p w14:paraId="57E0F17F" w14:textId="43E6FF4B" w:rsidR="00E009CC" w:rsidRDefault="00E009CC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390060D6" w14:textId="102789DF" w:rsidR="008F626A" w:rsidRPr="00E009CC" w:rsidRDefault="008F626A" w:rsidP="00BA3540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lastRenderedPageBreak/>
        <w:t>กลยุทธ์การรับประกันภัย</w:t>
      </w:r>
    </w:p>
    <w:p w14:paraId="160CCC93" w14:textId="77777777" w:rsidR="002C334E" w:rsidRPr="00E009CC" w:rsidRDefault="002C334E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036C190" w14:textId="7A6A7944" w:rsidR="00FF7A1B" w:rsidRPr="00E009CC" w:rsidRDefault="007900C0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E009CC">
        <w:rPr>
          <w:rFonts w:ascii="Browallia New" w:hAnsi="Browallia New" w:cs="Browallia New"/>
          <w:color w:val="000000" w:themeColor="text1"/>
          <w:cs/>
          <w:lang w:val="en-GB"/>
        </w:rPr>
        <w:t>มีการกำหนดกลยุทธ์การรับประกันภัยไว้ในแผนธุรกิจประจำปีของ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ซึ่งจะระบุถึงประเภทของภัยที่รับประกัน</w:t>
      </w:r>
      <w:r w:rsidR="008F626A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E009CC">
        <w:rPr>
          <w:rFonts w:ascii="Browallia New" w:hAnsi="Browallia New" w:cs="Browallia New"/>
          <w:color w:val="000000" w:themeColor="text1"/>
          <w:cs/>
          <w:lang w:val="en-GB"/>
        </w:rPr>
        <w:t>ประเภทธุรกิจที่รับประกัน</w:t>
      </w:r>
      <w:r w:rsidR="008F626A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E009CC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  <w:r w:rsidR="008F626A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E009CC">
        <w:rPr>
          <w:rFonts w:ascii="Browallia New" w:hAnsi="Browallia New" w:cs="Browallia New"/>
          <w:color w:val="000000" w:themeColor="text1"/>
          <w:cs/>
          <w:lang w:val="en-GB"/>
        </w:rPr>
        <w:t>ประเภทอุตสาหกรรมที่รับประกัน</w:t>
      </w:r>
      <w:r w:rsidR="008F626A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E009CC">
        <w:rPr>
          <w:rFonts w:ascii="Browallia New" w:hAnsi="Browallia New" w:cs="Browallia New"/>
          <w:color w:val="000000" w:themeColor="text1"/>
          <w:cs/>
          <w:lang w:val="en-GB"/>
        </w:rPr>
        <w:t>กลยุทธ์นี้จะถูกถ่ายทอดจากหน่วยงานไปยังเจ้าหน้าที่รับประกันภัยแต่ละบุคคลผ่านทางรายละเอียดของข้อจำกัดในการรับประกันภัยซึ่งจะกำหนดถึงเรื่องขนาด</w:t>
      </w:r>
      <w:r w:rsidR="008F626A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E009CC">
        <w:rPr>
          <w:rFonts w:ascii="Browallia New" w:hAnsi="Browallia New" w:cs="Browallia New"/>
          <w:color w:val="000000" w:themeColor="text1"/>
          <w:cs/>
          <w:lang w:val="en-GB"/>
        </w:rPr>
        <w:t>ประเภทของความเสี่ยงภัย</w:t>
      </w:r>
      <w:r w:rsidR="008F626A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E009CC">
        <w:rPr>
          <w:rFonts w:ascii="Browallia New" w:hAnsi="Browallia New" w:cs="Browallia New"/>
          <w:color w:val="000000" w:themeColor="text1"/>
          <w:cs/>
          <w:lang w:val="en-GB"/>
        </w:rPr>
        <w:t>ขอบเขต</w:t>
      </w:r>
      <w:r w:rsidR="008F626A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E009CC">
        <w:rPr>
          <w:rFonts w:ascii="Browallia New" w:hAnsi="Browallia New" w:cs="Browallia New"/>
          <w:color w:val="000000" w:themeColor="text1"/>
          <w:cs/>
          <w:lang w:val="en-GB"/>
        </w:rPr>
        <w:t>และประเภทของธุรกิจ</w:t>
      </w:r>
      <w:r w:rsidR="008F626A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E009CC">
        <w:rPr>
          <w:rFonts w:ascii="Browallia New" w:hAnsi="Browallia New" w:cs="Browallia New"/>
          <w:color w:val="000000" w:themeColor="text1"/>
          <w:cs/>
          <w:lang w:val="en-GB"/>
        </w:rPr>
        <w:t>เพื่อให้มั่นใจได้ว่าความเสี่ยงดังกล่าวมีความสอดคล้องกับกลยุทธ์ที่ได้กำหนดไว้</w:t>
      </w:r>
    </w:p>
    <w:p w14:paraId="639C6B50" w14:textId="467496B0" w:rsidR="00976B58" w:rsidRPr="00E009CC" w:rsidRDefault="00976B58" w:rsidP="00BA3540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กลยุทธ์การประกันภัยต่อ</w:t>
      </w:r>
    </w:p>
    <w:p w14:paraId="02CDCD0F" w14:textId="77777777" w:rsidR="00976B58" w:rsidRPr="00E009CC" w:rsidRDefault="00976B58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C4068A1" w14:textId="77777777" w:rsidR="00976B58" w:rsidRPr="00E009CC" w:rsidRDefault="00976B58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กลุ่มกิจการมีการเอาประกันภัยต่อทั้งแบบกำหนดสัดส่วน (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Proportional Reinsurance)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และแบบไม่กำหนดสัดส่วน (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Non-proportional Reinsurance)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กล่าวคือกรณีที่เกิดความเสียหายจำนวนมาก บริษัทประกันภัยต่อจะรับผิดชอบชดใช้ค่าสินไหมทดแทนตามจำนวนเงินที่ตกลงกันไว้ เพื่อควบคุมความเสียหายที่จะเกิดขึ้น </w:t>
      </w:r>
    </w:p>
    <w:p w14:paraId="3DFABA76" w14:textId="77777777" w:rsidR="00976B58" w:rsidRPr="00E009CC" w:rsidRDefault="00976B58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1C7D24" w14:textId="72D8CECF" w:rsidR="001E09D3" w:rsidRPr="00E009CC" w:rsidRDefault="00976B58" w:rsidP="00BA354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การกำหนดเกณฑ์ความน่าเชื่อถือขั้นต่ำในการประกันภัยต่อรวมทั้งการติดตามและการตรวจสอบการประกันภัยต่อของแต่ละหน่วยงานตามกฎเกณฑ์ที่กำหนดไว้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โดยผู้บริหารของกลุ่มกิจการมีการติดตามแผนการพัฒนาการประกันภัยต่อ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และความเหมาะสมเพียงพออย่างต่อเนื่อง</w:t>
      </w:r>
    </w:p>
    <w:p w14:paraId="57F9B315" w14:textId="77777777" w:rsidR="001E09D3" w:rsidRPr="00E009CC" w:rsidRDefault="001E09D3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A6B08DF" w14:textId="5B2000A4" w:rsidR="00794027" w:rsidRPr="00E009CC" w:rsidRDefault="00794027" w:rsidP="005B4DBD">
      <w:pPr>
        <w:pStyle w:val="ListParagraph"/>
        <w:numPr>
          <w:ilvl w:val="0"/>
          <w:numId w:val="21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ความเสี่ยงการกระจุกตัวด้านการรับประกันภัย </w:t>
      </w:r>
    </w:p>
    <w:p w14:paraId="7D25CFB5" w14:textId="77777777" w:rsidR="006502D6" w:rsidRPr="00E009CC" w:rsidRDefault="006502D6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C78805C" w14:textId="787A0BDB" w:rsidR="00794027" w:rsidRPr="00E009CC" w:rsidRDefault="008F626A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ความเสี่ยงด้านการกระจุกตัวอาจจะเกิดจากเหตุการณ์ใดเหตุการณ์หนึ่ง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หรือหลายเหตุการณ์สืบเนื่องกัน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ที่สามารถส่งผลกระทบอย่างมากต่อหนี้สินจากสัญญาประกันภัยของ</w:t>
      </w:r>
      <w:r w:rsidR="0079402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 </w:t>
      </w:r>
    </w:p>
    <w:p w14:paraId="0C4B8276" w14:textId="77777777" w:rsidR="006502D6" w:rsidRPr="00E009CC" w:rsidRDefault="006502D6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30DA6D4" w14:textId="2E9E5C66" w:rsidR="008F626A" w:rsidRPr="00E009CC" w:rsidRDefault="00794027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E009CC">
        <w:rPr>
          <w:rFonts w:ascii="Browallia New" w:hAnsi="Browallia New" w:cs="Browallia New"/>
          <w:color w:val="000000" w:themeColor="text1"/>
          <w:cs/>
          <w:lang w:val="en-GB"/>
        </w:rPr>
        <w:t>มีการจัดทำยอดรวมของค่าความเสี่ยงภัยเพื่อใช้ในการพิจารณาความเสี่ยงด้านการกระจุกตัว โดย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E009CC">
        <w:rPr>
          <w:rFonts w:ascii="Browallia New" w:hAnsi="Browallia New" w:cs="Browallia New"/>
          <w:color w:val="000000" w:themeColor="text1"/>
          <w:cs/>
          <w:lang w:val="en-GB"/>
        </w:rPr>
        <w:t>มีการติดตามความเสี่ยงเหล่านี้ทั้งในช่วงการรับประกันและการสอบทานรายงานประจำเดือนซึ่งรายงานดังกล่าวแสดงถึงยอดรวมของค่าความเสี่ยงภัยที่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E009CC">
        <w:rPr>
          <w:rFonts w:ascii="Browallia New" w:hAnsi="Browallia New" w:cs="Browallia New"/>
          <w:color w:val="000000" w:themeColor="text1"/>
          <w:cs/>
          <w:lang w:val="en-GB"/>
        </w:rPr>
        <w:t>มีอยู่ นอกจากนี้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E009CC">
        <w:rPr>
          <w:rFonts w:ascii="Browallia New" w:hAnsi="Browallia New" w:cs="Browallia New"/>
          <w:color w:val="000000" w:themeColor="text1"/>
          <w:cs/>
          <w:lang w:val="en-GB"/>
        </w:rPr>
        <w:t>ได้จัดทำการทดสอบภาวะวิกฤติและการทดสอบแบบจำลองสถานการณ์ในระหว่างปีเพื่อใช้ในการพิจารณาความเสี่ยงด้านการกระจุกตัวของ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</w:p>
    <w:p w14:paraId="757BF7B6" w14:textId="61BB2AA0" w:rsidR="00FF7A1B" w:rsidRPr="00E009CC" w:rsidRDefault="00FF7A1B">
      <w:pPr>
        <w:rPr>
          <w:rFonts w:ascii="Browallia New" w:hAnsi="Browallia New" w:cs="Browallia New"/>
          <w:color w:val="000000" w:themeColor="text1"/>
          <w:lang w:val="en-GB"/>
        </w:rPr>
      </w:pPr>
    </w:p>
    <w:p w14:paraId="1DC60B21" w14:textId="4FD4EE43" w:rsidR="008F626A" w:rsidRPr="00E009CC" w:rsidRDefault="008F626A" w:rsidP="00BA354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ตารางแสดงการกระจุกตัวของหนี้สินจากสัญญาประกันภัย โดยแยกตามประเภทของธุรกิจ</w:t>
      </w:r>
    </w:p>
    <w:p w14:paraId="1D9B7271" w14:textId="77777777" w:rsidR="00DE53EC" w:rsidRPr="00E009CC" w:rsidRDefault="00DE53EC" w:rsidP="00A156CD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10"/>
          <w:szCs w:val="10"/>
          <w:cs/>
        </w:rPr>
      </w:pPr>
    </w:p>
    <w:tbl>
      <w:tblPr>
        <w:tblW w:w="9592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119"/>
        <w:gridCol w:w="1294"/>
        <w:gridCol w:w="1295"/>
        <w:gridCol w:w="1294"/>
        <w:gridCol w:w="1295"/>
        <w:gridCol w:w="1295"/>
      </w:tblGrid>
      <w:tr w:rsidR="008F626A" w:rsidRPr="00E009CC" w14:paraId="5481154E" w14:textId="77777777" w:rsidTr="001231E1">
        <w:tc>
          <w:tcPr>
            <w:tcW w:w="3119" w:type="dxa"/>
            <w:shd w:val="clear" w:color="auto" w:fill="auto"/>
          </w:tcPr>
          <w:p w14:paraId="51A5AAFB" w14:textId="77777777" w:rsidR="008F626A" w:rsidRPr="00E009CC" w:rsidRDefault="008F626A" w:rsidP="00F259F5">
            <w:pPr>
              <w:ind w:left="51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B9D4FA6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D0585CC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ประกันภัยทางทะเลและขนส่ง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7EAAB91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0C4A5F4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ประกันภัยเบ็ดเตล็ด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31F5809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8F626A" w:rsidRPr="00E009CC" w14:paraId="45D34CC0" w14:textId="77777777" w:rsidTr="001231E1">
        <w:tc>
          <w:tcPr>
            <w:tcW w:w="3119" w:type="dxa"/>
            <w:shd w:val="clear" w:color="auto" w:fill="auto"/>
          </w:tcPr>
          <w:p w14:paraId="771B2879" w14:textId="77777777" w:rsidR="008F626A" w:rsidRPr="00E009CC" w:rsidRDefault="008F626A" w:rsidP="00F259F5">
            <w:pPr>
              <w:ind w:left="51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CB3AC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5C84A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1B3EC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03415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AF12E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0E02C3" w:rsidRPr="00E009CC" w14:paraId="3B2D94D7" w14:textId="77777777" w:rsidTr="001231E1">
        <w:tc>
          <w:tcPr>
            <w:tcW w:w="3119" w:type="dxa"/>
            <w:shd w:val="clear" w:color="auto" w:fill="auto"/>
          </w:tcPr>
          <w:p w14:paraId="37C08397" w14:textId="77777777" w:rsidR="000E02C3" w:rsidRPr="00E009CC" w:rsidRDefault="000E02C3" w:rsidP="00F259F5">
            <w:pPr>
              <w:ind w:left="51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6F850B40" w14:textId="77777777" w:rsidR="000E02C3" w:rsidRPr="00E009CC" w:rsidRDefault="000E02C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5E0D7675" w14:textId="77777777" w:rsidR="000E02C3" w:rsidRPr="00E009CC" w:rsidRDefault="000E02C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45864909" w14:textId="77777777" w:rsidR="000E02C3" w:rsidRPr="00E009CC" w:rsidRDefault="000E02C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BACB2A3" w14:textId="77777777" w:rsidR="000E02C3" w:rsidRPr="00E009CC" w:rsidRDefault="000E02C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3B4E0549" w14:textId="77777777" w:rsidR="000E02C3" w:rsidRPr="00E009CC" w:rsidRDefault="000E02C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F626A" w:rsidRPr="00E009CC" w14:paraId="5516717B" w14:textId="77777777" w:rsidTr="001231E1">
        <w:tc>
          <w:tcPr>
            <w:tcW w:w="3119" w:type="dxa"/>
            <w:shd w:val="clear" w:color="auto" w:fill="auto"/>
          </w:tcPr>
          <w:p w14:paraId="56342FD3" w14:textId="6A6C6587" w:rsidR="008F626A" w:rsidRPr="00E009CC" w:rsidRDefault="00794027" w:rsidP="00BA3540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="008F626A"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8F626A"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C14BE5"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</w:t>
            </w:r>
            <w:r w:rsidR="00C14BE5"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.</w:t>
            </w:r>
            <w:r w:rsidR="00C14BE5"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4" w:type="dxa"/>
            <w:shd w:val="clear" w:color="auto" w:fill="FAFAFA"/>
          </w:tcPr>
          <w:p w14:paraId="2B1B95D5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</w:tcPr>
          <w:p w14:paraId="5C4FE099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FAFAFA"/>
          </w:tcPr>
          <w:p w14:paraId="7F682DB6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</w:tcPr>
          <w:p w14:paraId="5AAEA10B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</w:tcPr>
          <w:p w14:paraId="7864FBA2" w14:textId="77777777" w:rsidR="008F626A" w:rsidRPr="00E009CC" w:rsidRDefault="008F626A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85D98" w:rsidRPr="00E009CC" w14:paraId="1BA37A8E" w14:textId="77777777" w:rsidTr="001231E1">
        <w:tc>
          <w:tcPr>
            <w:tcW w:w="3119" w:type="dxa"/>
            <w:shd w:val="clear" w:color="auto" w:fill="auto"/>
          </w:tcPr>
          <w:p w14:paraId="590C70CC" w14:textId="77777777" w:rsidR="00585D98" w:rsidRPr="00E009CC" w:rsidRDefault="00585D98" w:rsidP="00585D98">
            <w:pPr>
              <w:ind w:left="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ก่อนการประกันภัยต่อ</w:t>
            </w:r>
          </w:p>
        </w:tc>
        <w:tc>
          <w:tcPr>
            <w:tcW w:w="1294" w:type="dxa"/>
            <w:shd w:val="clear" w:color="auto" w:fill="FAFAFA"/>
          </w:tcPr>
          <w:p w14:paraId="4D501847" w14:textId="09741EE2" w:rsidR="00585D98" w:rsidRPr="00E009CC" w:rsidRDefault="00D947F3" w:rsidP="00585D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585D98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295" w:type="dxa"/>
            <w:shd w:val="clear" w:color="auto" w:fill="FAFAFA"/>
          </w:tcPr>
          <w:p w14:paraId="14C0314A" w14:textId="0E1B4B03" w:rsidR="00585D98" w:rsidRPr="00E009CC" w:rsidRDefault="00D947F3" w:rsidP="00585D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585D98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94" w:type="dxa"/>
            <w:shd w:val="clear" w:color="auto" w:fill="FAFAFA"/>
          </w:tcPr>
          <w:p w14:paraId="2C2FA107" w14:textId="739A4EF9" w:rsidR="00585D98" w:rsidRPr="00E009CC" w:rsidRDefault="00D947F3" w:rsidP="00585D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585D98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295" w:type="dxa"/>
            <w:shd w:val="clear" w:color="auto" w:fill="FAFAFA"/>
          </w:tcPr>
          <w:p w14:paraId="3A414569" w14:textId="5040100F" w:rsidR="00585D98" w:rsidRPr="00E009CC" w:rsidRDefault="00D947F3" w:rsidP="00585D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85D98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585D98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295" w:type="dxa"/>
            <w:shd w:val="clear" w:color="auto" w:fill="FAFAFA"/>
          </w:tcPr>
          <w:p w14:paraId="7510AC00" w14:textId="64D8B357" w:rsidR="00585D98" w:rsidRPr="00E009CC" w:rsidRDefault="00D947F3" w:rsidP="00585D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85D98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585D98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</w:tr>
      <w:tr w:rsidR="00585D98" w:rsidRPr="00E009CC" w14:paraId="0AB59DCD" w14:textId="77777777" w:rsidTr="001231E1">
        <w:tc>
          <w:tcPr>
            <w:tcW w:w="3119" w:type="dxa"/>
            <w:shd w:val="clear" w:color="auto" w:fill="auto"/>
          </w:tcPr>
          <w:p w14:paraId="69A16B7B" w14:textId="77777777" w:rsidR="00585D98" w:rsidRPr="00E009CC" w:rsidRDefault="00585D98" w:rsidP="00585D98">
            <w:pPr>
              <w:ind w:left="3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สุทธิจากการประกันภัยต่อ</w:t>
            </w:r>
          </w:p>
        </w:tc>
        <w:tc>
          <w:tcPr>
            <w:tcW w:w="1294" w:type="dxa"/>
            <w:shd w:val="clear" w:color="auto" w:fill="FAFAFA"/>
          </w:tcPr>
          <w:p w14:paraId="70A53BFA" w14:textId="55CE15EE" w:rsidR="00585D98" w:rsidRPr="00E009CC" w:rsidRDefault="00D947F3" w:rsidP="00585D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585D98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95" w:type="dxa"/>
            <w:shd w:val="clear" w:color="auto" w:fill="FAFAFA"/>
          </w:tcPr>
          <w:p w14:paraId="0DFACE0D" w14:textId="621DDB6D" w:rsidR="00585D98" w:rsidRPr="00E009CC" w:rsidRDefault="00D947F3" w:rsidP="00585D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585D98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94" w:type="dxa"/>
            <w:shd w:val="clear" w:color="auto" w:fill="FAFAFA"/>
          </w:tcPr>
          <w:p w14:paraId="69BF6F4F" w14:textId="44CB8999" w:rsidR="00585D98" w:rsidRPr="00E009CC" w:rsidRDefault="00D947F3" w:rsidP="00585D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="00585D98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95" w:type="dxa"/>
            <w:shd w:val="clear" w:color="auto" w:fill="FAFAFA"/>
          </w:tcPr>
          <w:p w14:paraId="701E1871" w14:textId="46129779" w:rsidR="00585D98" w:rsidRPr="00E009CC" w:rsidRDefault="00D947F3" w:rsidP="00585D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585D98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295" w:type="dxa"/>
            <w:shd w:val="clear" w:color="auto" w:fill="FAFAFA"/>
          </w:tcPr>
          <w:p w14:paraId="4D9C92B9" w14:textId="787F8239" w:rsidR="00585D98" w:rsidRPr="00E009CC" w:rsidRDefault="00D947F3" w:rsidP="00585D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585D98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</w:p>
        </w:tc>
      </w:tr>
      <w:tr w:rsidR="00E1766C" w:rsidRPr="00E009CC" w14:paraId="2D8D3BDD" w14:textId="77777777" w:rsidTr="001231E1">
        <w:tc>
          <w:tcPr>
            <w:tcW w:w="3119" w:type="dxa"/>
            <w:shd w:val="clear" w:color="auto" w:fill="auto"/>
          </w:tcPr>
          <w:p w14:paraId="747365BC" w14:textId="77777777" w:rsidR="00E1766C" w:rsidRPr="00E009CC" w:rsidRDefault="00E1766C" w:rsidP="00BA3540">
            <w:pPr>
              <w:ind w:left="34" w:hanging="5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A12DA35" w14:textId="77777777" w:rsidR="00E1766C" w:rsidRPr="00E009CC" w:rsidRDefault="00E1766C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1049CEF1" w14:textId="77777777" w:rsidR="00E1766C" w:rsidRPr="00E009CC" w:rsidRDefault="00E1766C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7A94A30D" w14:textId="77777777" w:rsidR="00E1766C" w:rsidRPr="00E009CC" w:rsidRDefault="00E1766C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3403012" w14:textId="77777777" w:rsidR="00E1766C" w:rsidRPr="00E009CC" w:rsidRDefault="00E1766C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080F03D" w14:textId="77777777" w:rsidR="00E1766C" w:rsidRPr="00E009CC" w:rsidRDefault="00E1766C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1766C" w:rsidRPr="00E009CC" w14:paraId="660AEA2E" w14:textId="77777777" w:rsidTr="001231E1">
        <w:tc>
          <w:tcPr>
            <w:tcW w:w="3119" w:type="dxa"/>
            <w:shd w:val="clear" w:color="auto" w:fill="auto"/>
          </w:tcPr>
          <w:p w14:paraId="1E3E4FC0" w14:textId="2C6A074B" w:rsidR="00E1766C" w:rsidRPr="00E009CC" w:rsidRDefault="00E1766C" w:rsidP="00E009CC">
            <w:pPr>
              <w:ind w:left="34" w:hanging="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C14BE5"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</w:t>
            </w:r>
            <w:r w:rsidR="00C14BE5"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.</w:t>
            </w:r>
            <w:r w:rsidR="00C14BE5"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4" w:type="dxa"/>
            <w:shd w:val="clear" w:color="auto" w:fill="auto"/>
          </w:tcPr>
          <w:p w14:paraId="578630A5" w14:textId="77777777" w:rsidR="00E1766C" w:rsidRPr="00E009CC" w:rsidRDefault="00E1766C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5205171C" w14:textId="77777777" w:rsidR="00E1766C" w:rsidRPr="00E009CC" w:rsidRDefault="00E1766C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28547FF7" w14:textId="77777777" w:rsidR="00E1766C" w:rsidRPr="00E009CC" w:rsidRDefault="00E1766C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CBDE4B2" w14:textId="77777777" w:rsidR="00E1766C" w:rsidRPr="00E009CC" w:rsidRDefault="00E1766C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2BFB62D2" w14:textId="77777777" w:rsidR="00E1766C" w:rsidRPr="00E009CC" w:rsidRDefault="00E1766C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F7B37" w:rsidRPr="00E009CC" w14:paraId="519C2B1D" w14:textId="77777777" w:rsidTr="001231E1">
        <w:tc>
          <w:tcPr>
            <w:tcW w:w="3119" w:type="dxa"/>
            <w:shd w:val="clear" w:color="auto" w:fill="auto"/>
          </w:tcPr>
          <w:p w14:paraId="4BC6C306" w14:textId="77777777" w:rsidR="003F7B37" w:rsidRPr="00E009CC" w:rsidRDefault="003F7B37" w:rsidP="00E009CC">
            <w:pPr>
              <w:ind w:left="34" w:hanging="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ก่อนการประกันภัยต่อ</w:t>
            </w:r>
          </w:p>
        </w:tc>
        <w:tc>
          <w:tcPr>
            <w:tcW w:w="1294" w:type="dxa"/>
            <w:shd w:val="clear" w:color="auto" w:fill="auto"/>
          </w:tcPr>
          <w:p w14:paraId="23348EA1" w14:textId="25652113" w:rsidR="003F7B37" w:rsidRPr="00E009CC" w:rsidRDefault="00D947F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3F7B37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95" w:type="dxa"/>
            <w:shd w:val="clear" w:color="auto" w:fill="auto"/>
          </w:tcPr>
          <w:p w14:paraId="32507AF9" w14:textId="6E4193A5" w:rsidR="003F7B37" w:rsidRPr="00E009CC" w:rsidRDefault="00D947F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3F7B37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294" w:type="dxa"/>
            <w:shd w:val="clear" w:color="auto" w:fill="auto"/>
          </w:tcPr>
          <w:p w14:paraId="548A7D0B" w14:textId="1967B198" w:rsidR="003F7B37" w:rsidRPr="00E009CC" w:rsidRDefault="00D947F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3F7B37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295" w:type="dxa"/>
            <w:shd w:val="clear" w:color="auto" w:fill="auto"/>
          </w:tcPr>
          <w:p w14:paraId="5FEBFFFD" w14:textId="4C689060" w:rsidR="003F7B37" w:rsidRPr="00E009CC" w:rsidRDefault="00D947F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7B37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3F7B37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95" w:type="dxa"/>
            <w:shd w:val="clear" w:color="auto" w:fill="auto"/>
          </w:tcPr>
          <w:p w14:paraId="7BC86373" w14:textId="65DC826C" w:rsidR="003F7B37" w:rsidRPr="00E009CC" w:rsidRDefault="00D947F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F7B37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3F7B37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</w:tr>
      <w:tr w:rsidR="003F7B37" w:rsidRPr="00E009CC" w14:paraId="2D456352" w14:textId="77777777" w:rsidTr="001231E1">
        <w:tc>
          <w:tcPr>
            <w:tcW w:w="3119" w:type="dxa"/>
            <w:shd w:val="clear" w:color="auto" w:fill="auto"/>
          </w:tcPr>
          <w:p w14:paraId="6F2EC695" w14:textId="77777777" w:rsidR="003F7B37" w:rsidRPr="00E009CC" w:rsidRDefault="003F7B37" w:rsidP="00E009CC">
            <w:pPr>
              <w:ind w:left="34" w:hanging="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สุทธิจากการประกันภัยต่อ</w:t>
            </w:r>
          </w:p>
        </w:tc>
        <w:tc>
          <w:tcPr>
            <w:tcW w:w="1294" w:type="dxa"/>
            <w:shd w:val="clear" w:color="auto" w:fill="auto"/>
          </w:tcPr>
          <w:p w14:paraId="7085342B" w14:textId="7915DB2A" w:rsidR="003F7B37" w:rsidRPr="00E009CC" w:rsidRDefault="00D947F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3F7B37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295" w:type="dxa"/>
            <w:shd w:val="clear" w:color="auto" w:fill="auto"/>
          </w:tcPr>
          <w:p w14:paraId="412F4125" w14:textId="604E3F22" w:rsidR="003F7B37" w:rsidRPr="00E009CC" w:rsidRDefault="00D947F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3F7B37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294" w:type="dxa"/>
            <w:shd w:val="clear" w:color="auto" w:fill="auto"/>
          </w:tcPr>
          <w:p w14:paraId="4CE2F518" w14:textId="0AE820BB" w:rsidR="003F7B37" w:rsidRPr="00E009CC" w:rsidRDefault="00D947F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3F7B37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295" w:type="dxa"/>
            <w:shd w:val="clear" w:color="auto" w:fill="auto"/>
          </w:tcPr>
          <w:p w14:paraId="39E16C97" w14:textId="5289F679" w:rsidR="003F7B37" w:rsidRPr="00E009CC" w:rsidRDefault="00D947F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3F7B37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</w:p>
        </w:tc>
        <w:tc>
          <w:tcPr>
            <w:tcW w:w="1295" w:type="dxa"/>
            <w:shd w:val="clear" w:color="auto" w:fill="auto"/>
          </w:tcPr>
          <w:p w14:paraId="180FB2A7" w14:textId="7FDBCEEC" w:rsidR="003F7B37" w:rsidRPr="00E009CC" w:rsidRDefault="00D947F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7B37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3F7B37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</w:tr>
    </w:tbl>
    <w:p w14:paraId="303366E2" w14:textId="519092A1" w:rsidR="00495B99" w:rsidRPr="00E009CC" w:rsidRDefault="00234E79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062282BE" w14:textId="5B3D0C5E" w:rsidR="00DE19BF" w:rsidRPr="00E009CC" w:rsidRDefault="006E0BBA" w:rsidP="005B4DBD">
      <w:pPr>
        <w:pStyle w:val="Heading2"/>
        <w:numPr>
          <w:ilvl w:val="1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ปัจจัย</w:t>
      </w:r>
      <w:r w:rsidR="00DE19BF"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</w:t>
      </w:r>
      <w:r w:rsidR="00495B99"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ทาง</w:t>
      </w:r>
      <w:r w:rsidR="00DE19BF"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การเงิน</w:t>
      </w:r>
    </w:p>
    <w:p w14:paraId="50104ED6" w14:textId="1CAD35AC" w:rsidR="00015280" w:rsidRPr="00E009CC" w:rsidRDefault="00015280" w:rsidP="00015280">
      <w:pPr>
        <w:rPr>
          <w:rFonts w:ascii="Browallia New" w:eastAsia="Arial Unicode MS" w:hAnsi="Browallia New" w:cs="Browallia New"/>
          <w:lang w:val="en-GB" w:eastAsia="x-none"/>
        </w:rPr>
      </w:pPr>
    </w:p>
    <w:p w14:paraId="1CB74740" w14:textId="6916AEC4" w:rsidR="00015280" w:rsidRPr="00E009CC" w:rsidRDefault="00015280" w:rsidP="0001528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กิจกรรมของ</w:t>
      </w:r>
      <w:r w:rsidRPr="00E009CC">
        <w:rPr>
          <w:rFonts w:ascii="Browallia New" w:hAnsi="Browallia New" w:cs="Browallia New"/>
          <w:color w:val="000000" w:themeColor="text1"/>
          <w:cs/>
          <w:lang w:val="en-GB" w:bidi="ar-SA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มีความเสี่ยงทางการเงิน ซึ่งได้แก่ ความเสี่ยง</w:t>
      </w:r>
      <w:r w:rsidR="00273F84" w:rsidRPr="00E009CC">
        <w:rPr>
          <w:rFonts w:ascii="Browallia New" w:hAnsi="Browallia New" w:cs="Browallia New"/>
          <w:color w:val="000000" w:themeColor="text1"/>
          <w:cs/>
          <w:lang w:val="en-GB"/>
        </w:rPr>
        <w:t>ด้าน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ตลาด (รวมถึงความเสี่ยงจากอัตราแลกเปลี่ยน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</w:t>
      </w:r>
      <w:r w:rsidRPr="00E009CC">
        <w:rPr>
          <w:rFonts w:ascii="Browallia New" w:hAnsi="Browallia New" w:cs="Browallia New"/>
          <w:color w:val="000000" w:themeColor="text1"/>
          <w:cs/>
          <w:lang w:val="en-GB" w:bidi="ar-SA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3996C861" w14:textId="77777777" w:rsidR="00015280" w:rsidRPr="00E009CC" w:rsidRDefault="00015280" w:rsidP="0001528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E351B45" w14:textId="77777777" w:rsidR="00015280" w:rsidRPr="00E009CC" w:rsidRDefault="00015280" w:rsidP="0001528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กลุ่มกิจการมีคณะกรรมการบริหารความเสี่ยงในการจัดการความเสี่ยง โดยนโยบายของ</w:t>
      </w:r>
      <w:r w:rsidRPr="00E009CC">
        <w:rPr>
          <w:rFonts w:ascii="Browallia New" w:hAnsi="Browallia New" w:cs="Browallia New"/>
          <w:color w:val="000000" w:themeColor="text1"/>
          <w:cs/>
          <w:lang w:val="en-GB" w:bidi="ar-SA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รวมถึงนโยบายการบริหารความเสี่ยงในด้านต่างๆ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เพื่อสื่อสารและใช้เป็นเครื่องมือในการควบคุมของคณะกรรมการบริหารความเสี่ยงของ</w:t>
      </w:r>
      <w:r w:rsidRPr="00E009CC">
        <w:rPr>
          <w:rFonts w:ascii="Browallia New" w:hAnsi="Browallia New" w:cs="Browallia New"/>
          <w:color w:val="000000" w:themeColor="text1"/>
          <w:cs/>
          <w:lang w:val="en-GB" w:bidi="ar-SA"/>
        </w:rPr>
        <w:t>กลุ่มกิจการ</w:t>
      </w:r>
    </w:p>
    <w:p w14:paraId="7B37CD09" w14:textId="26C1BCBF" w:rsidR="001E09D3" w:rsidRPr="00E009CC" w:rsidRDefault="001E09D3" w:rsidP="001231E1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9081BFB" w14:textId="714D97A6" w:rsidR="00113405" w:rsidRPr="00E009CC" w:rsidRDefault="00113405" w:rsidP="005B4DBD">
      <w:pPr>
        <w:pStyle w:val="ListParagraph"/>
        <w:numPr>
          <w:ilvl w:val="2"/>
          <w:numId w:val="24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</w:t>
      </w:r>
      <w:r w:rsidR="00273F84"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ด้าน</w:t>
      </w: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ตลาด</w:t>
      </w:r>
    </w:p>
    <w:p w14:paraId="5614356A" w14:textId="77777777" w:rsidR="001E09D3" w:rsidRPr="00E009CC" w:rsidRDefault="001E09D3" w:rsidP="00240B4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DC45A9E" w14:textId="024CD354" w:rsidR="00113405" w:rsidRDefault="00113405" w:rsidP="001231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ความเสี่ยงด้านตลาด</w:t>
      </w:r>
      <w:r w:rsidR="002450C3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คือ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ความเสี่ยงด้านตลาดประกอบด้วยความเสี่ยง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และความเสี่ยงด้านราคา</w:t>
      </w:r>
    </w:p>
    <w:p w14:paraId="76928E83" w14:textId="77777777" w:rsidR="00E009CC" w:rsidRPr="00E009CC" w:rsidRDefault="00E009CC" w:rsidP="001231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DF376FC" w14:textId="7776A300" w:rsidR="00113405" w:rsidRPr="00E009CC" w:rsidRDefault="00113405" w:rsidP="005B4DBD">
      <w:pPr>
        <w:pStyle w:val="ListParagraph"/>
        <w:numPr>
          <w:ilvl w:val="0"/>
          <w:numId w:val="23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1D583C73" w14:textId="23AAF825" w:rsidR="00015280" w:rsidRPr="00E009CC" w:rsidRDefault="00015280" w:rsidP="00015280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2508ECF" w14:textId="1CF6D3CA" w:rsidR="00113405" w:rsidRPr="00E009CC" w:rsidRDefault="00015280" w:rsidP="001231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โดยเฉพาะจากสกุลเงินดอลลาห์สหรัฐและสกุลเงินยูโร อันเกี่ยว</w:t>
      </w:r>
      <w:r w:rsidR="00113405" w:rsidRPr="00E009CC">
        <w:rPr>
          <w:rFonts w:ascii="Browallia New" w:hAnsi="Browallia New" w:cs="Browallia New"/>
          <w:color w:val="000000" w:themeColor="text1"/>
          <w:cs/>
          <w:lang w:val="en-GB"/>
        </w:rPr>
        <w:t>เนื่องมาจากการรับประกันภัย และการทำประกันภัยต่อเป็นสกุลเงินต่างประเทศ โดย</w:t>
      </w:r>
      <w:r w:rsidR="005519F6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113405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ไม่ได้ทำสัญญาแลกเปลี่ยนเงินตราต่างประเทศล่วงหน้าเพื่อเป็นเครื่องมือในการบริหารความเสี่ยง </w:t>
      </w:r>
      <w:r w:rsidR="009F51F1" w:rsidRPr="00E009CC">
        <w:rPr>
          <w:rFonts w:ascii="Browallia New" w:hAnsi="Browallia New" w:cs="Browallia New"/>
          <w:color w:val="000000" w:themeColor="text1"/>
          <w:cs/>
          <w:lang w:val="en-GB"/>
        </w:rPr>
        <w:t>ซึ่ง</w:t>
      </w:r>
      <w:r w:rsidR="00113405" w:rsidRPr="00E009CC">
        <w:rPr>
          <w:rFonts w:ascii="Browallia New" w:hAnsi="Browallia New" w:cs="Browallia New"/>
          <w:color w:val="000000" w:themeColor="text1"/>
          <w:cs/>
          <w:lang w:val="en-GB"/>
        </w:rPr>
        <w:t>ผู้บริหารเชื่อว่า</w:t>
      </w:r>
      <w:r w:rsidR="00595F61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113405" w:rsidRPr="00E009CC">
        <w:rPr>
          <w:rFonts w:ascii="Browallia New" w:hAnsi="Browallia New" w:cs="Browallia New"/>
          <w:color w:val="000000" w:themeColor="text1"/>
          <w:cs/>
          <w:lang w:val="en-GB"/>
        </w:rPr>
        <w:t>ไม่มีผลกระทบจากความเสี่ยงดังกล่าวอย่างเป็นสาระสำคัญ</w:t>
      </w:r>
    </w:p>
    <w:p w14:paraId="4427B4B0" w14:textId="32560B72" w:rsidR="0068054A" w:rsidRPr="00E009CC" w:rsidRDefault="0068054A">
      <w:pPr>
        <w:rPr>
          <w:rFonts w:ascii="Browallia New" w:hAnsi="Browallia New" w:cs="Browallia New"/>
          <w:color w:val="000000" w:themeColor="text1"/>
          <w:lang w:val="en-GB"/>
        </w:rPr>
      </w:pPr>
    </w:p>
    <w:p w14:paraId="470A5344" w14:textId="67198050" w:rsidR="00015280" w:rsidRPr="00E009CC" w:rsidRDefault="00015280" w:rsidP="00015280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ความเสี่ยง</w:t>
      </w:r>
    </w:p>
    <w:p w14:paraId="07835FB0" w14:textId="44BCE4C1" w:rsidR="00113405" w:rsidRPr="00E009CC" w:rsidRDefault="00113405" w:rsidP="001231E1">
      <w:pPr>
        <w:jc w:val="thaiDistribute"/>
        <w:rPr>
          <w:rFonts w:ascii="Browallia New" w:hAnsi="Browallia New" w:cs="Browallia New"/>
          <w:color w:val="000000" w:themeColor="text1"/>
          <w:lang w:val="en-GB" w:bidi="ar-SA"/>
        </w:rPr>
      </w:pPr>
    </w:p>
    <w:p w14:paraId="72770B01" w14:textId="60D23965" w:rsidR="00113405" w:rsidRPr="00E009CC" w:rsidRDefault="00595F61" w:rsidP="001231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 w:bidi="ar-SA"/>
        </w:rPr>
        <w:t>กลุ่มกิจการ</w:t>
      </w:r>
      <w:r w:rsidR="00113405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มีความเสี่ยงจากอัตราแลกเปลี่ยน 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="00113405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="00113405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="00113405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ซึ่งสรุปเป็นสกุลเงินบาท ดังนี้</w:t>
      </w:r>
    </w:p>
    <w:p w14:paraId="56D843DD" w14:textId="77777777" w:rsidR="00B5726E" w:rsidRPr="00E009CC" w:rsidRDefault="00B5726E" w:rsidP="0001528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tbl>
      <w:tblPr>
        <w:tblW w:w="959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12"/>
        <w:gridCol w:w="1395"/>
        <w:gridCol w:w="1396"/>
        <w:gridCol w:w="1395"/>
        <w:gridCol w:w="1396"/>
      </w:tblGrid>
      <w:tr w:rsidR="003827C2" w:rsidRPr="00E009CC" w14:paraId="45A37D8E" w14:textId="77777777" w:rsidTr="001231E1">
        <w:trPr>
          <w:trHeight w:val="71"/>
        </w:trPr>
        <w:tc>
          <w:tcPr>
            <w:tcW w:w="4012" w:type="dxa"/>
            <w:vAlign w:val="bottom"/>
          </w:tcPr>
          <w:p w14:paraId="5F6B34F7" w14:textId="77777777" w:rsidR="003827C2" w:rsidRPr="00E009CC" w:rsidRDefault="003827C2" w:rsidP="00E009CC">
            <w:pPr>
              <w:autoSpaceDE w:val="0"/>
              <w:autoSpaceDN w:val="0"/>
              <w:adjustRightInd w:val="0"/>
              <w:ind w:left="34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5582" w:type="dxa"/>
            <w:gridSpan w:val="4"/>
            <w:tcBorders>
              <w:bottom w:val="single" w:sz="4" w:space="0" w:color="auto"/>
            </w:tcBorders>
            <w:vAlign w:val="center"/>
          </w:tcPr>
          <w:p w14:paraId="3FEB6C38" w14:textId="70527AC1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งบการเงินรวม</w:t>
            </w:r>
          </w:p>
        </w:tc>
      </w:tr>
      <w:tr w:rsidR="003827C2" w:rsidRPr="00E009CC" w14:paraId="2074841C" w14:textId="77777777" w:rsidTr="001231E1">
        <w:trPr>
          <w:trHeight w:val="71"/>
        </w:trPr>
        <w:tc>
          <w:tcPr>
            <w:tcW w:w="4012" w:type="dxa"/>
            <w:vAlign w:val="bottom"/>
          </w:tcPr>
          <w:p w14:paraId="5C0E0109" w14:textId="77777777" w:rsidR="003827C2" w:rsidRPr="00E009CC" w:rsidRDefault="003827C2" w:rsidP="00E009CC">
            <w:pPr>
              <w:autoSpaceDE w:val="0"/>
              <w:autoSpaceDN w:val="0"/>
              <w:adjustRightInd w:val="0"/>
              <w:ind w:left="34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A8C84" w14:textId="5D0272A0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.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5A0D" w14:textId="56B14816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.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3827C2" w:rsidRPr="00E009CC" w14:paraId="6D1C67E8" w14:textId="77777777" w:rsidTr="001231E1">
        <w:trPr>
          <w:trHeight w:val="71"/>
        </w:trPr>
        <w:tc>
          <w:tcPr>
            <w:tcW w:w="4012" w:type="dxa"/>
            <w:vAlign w:val="bottom"/>
          </w:tcPr>
          <w:p w14:paraId="30FCE26A" w14:textId="77777777" w:rsidR="003827C2" w:rsidRPr="00E009CC" w:rsidRDefault="003827C2" w:rsidP="00E009CC">
            <w:pPr>
              <w:autoSpaceDE w:val="0"/>
              <w:autoSpaceDN w:val="0"/>
              <w:adjustRightInd w:val="0"/>
              <w:ind w:left="34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0013636C" w14:textId="1541A131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ดอลลา</w:t>
            </w:r>
            <w:r w:rsidR="006E4971"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ร์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สหรัฐ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799BF722" w14:textId="75CF61D9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ยูโร</w:t>
            </w:r>
          </w:p>
        </w:tc>
        <w:tc>
          <w:tcPr>
            <w:tcW w:w="1395" w:type="dxa"/>
            <w:vAlign w:val="center"/>
          </w:tcPr>
          <w:p w14:paraId="09B97C80" w14:textId="6A928B29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ดอลลา</w:t>
            </w:r>
            <w:r w:rsidR="006E4971"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ร์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สหรัฐ</w:t>
            </w:r>
          </w:p>
        </w:tc>
        <w:tc>
          <w:tcPr>
            <w:tcW w:w="1396" w:type="dxa"/>
            <w:vAlign w:val="center"/>
          </w:tcPr>
          <w:p w14:paraId="46BD741D" w14:textId="5AA31993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ยูโร</w:t>
            </w:r>
          </w:p>
        </w:tc>
      </w:tr>
      <w:tr w:rsidR="003827C2" w:rsidRPr="00E009CC" w14:paraId="3DE96BF7" w14:textId="77777777" w:rsidTr="001231E1">
        <w:trPr>
          <w:trHeight w:val="71"/>
        </w:trPr>
        <w:tc>
          <w:tcPr>
            <w:tcW w:w="4012" w:type="dxa"/>
            <w:vAlign w:val="bottom"/>
          </w:tcPr>
          <w:p w14:paraId="75CB1448" w14:textId="77777777" w:rsidR="003827C2" w:rsidRPr="00E009CC" w:rsidRDefault="003827C2" w:rsidP="00E009CC">
            <w:pPr>
              <w:autoSpaceDE w:val="0"/>
              <w:autoSpaceDN w:val="0"/>
              <w:adjustRightInd w:val="0"/>
              <w:ind w:left="34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0AD608AB" w14:textId="77777777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14:paraId="50173AFF" w14:textId="77777777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263F2F4A" w14:textId="5FB119E4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14:paraId="6105FDE0" w14:textId="7E5A4688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3827C2" w:rsidRPr="00E009CC" w14:paraId="0E48D6A7" w14:textId="77777777" w:rsidTr="001231E1">
        <w:trPr>
          <w:trHeight w:val="71"/>
        </w:trPr>
        <w:tc>
          <w:tcPr>
            <w:tcW w:w="4012" w:type="dxa"/>
            <w:vAlign w:val="bottom"/>
          </w:tcPr>
          <w:p w14:paraId="7DDAD9CE" w14:textId="3AC6F4D2" w:rsidR="003827C2" w:rsidRPr="00E009CC" w:rsidRDefault="003827C2" w:rsidP="00E009CC">
            <w:pPr>
              <w:autoSpaceDE w:val="0"/>
              <w:autoSpaceDN w:val="0"/>
              <w:adjustRightInd w:val="0"/>
              <w:ind w:left="34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2C293" w14:textId="79D0E02C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F5C4A" w14:textId="74E46A59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4946963" w14:textId="0AC2F958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BC106" w14:textId="1F012A5D" w:rsidR="003827C2" w:rsidRPr="00E009CC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E5B20" w:rsidRPr="00E009CC" w14:paraId="473ADA9B" w14:textId="77777777" w:rsidTr="0085580C">
        <w:trPr>
          <w:trHeight w:val="71"/>
        </w:trPr>
        <w:tc>
          <w:tcPr>
            <w:tcW w:w="4012" w:type="dxa"/>
            <w:vAlign w:val="bottom"/>
          </w:tcPr>
          <w:p w14:paraId="57F27199" w14:textId="7D68F303" w:rsidR="00CE5B20" w:rsidRPr="00E009CC" w:rsidRDefault="00CE5B20" w:rsidP="00E009CC">
            <w:pPr>
              <w:autoSpaceDE w:val="0"/>
              <w:autoSpaceDN w:val="0"/>
              <w:adjustRightInd w:val="0"/>
              <w:ind w:left="34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5" w:type="dxa"/>
            <w:shd w:val="clear" w:color="auto" w:fill="FAFAFA"/>
          </w:tcPr>
          <w:p w14:paraId="0AFCE8E1" w14:textId="134E8B90" w:rsidR="00CE5B20" w:rsidRPr="00E009CC" w:rsidRDefault="00D947F3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E5B20" w:rsidRPr="00E009CC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</w:p>
        </w:tc>
        <w:tc>
          <w:tcPr>
            <w:tcW w:w="1396" w:type="dxa"/>
            <w:shd w:val="clear" w:color="auto" w:fill="FAFAFA"/>
          </w:tcPr>
          <w:p w14:paraId="237EC19A" w14:textId="582B489E" w:rsidR="00CE5B20" w:rsidRPr="00E009CC" w:rsidRDefault="00D947F3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</w:p>
        </w:tc>
        <w:tc>
          <w:tcPr>
            <w:tcW w:w="1395" w:type="dxa"/>
            <w:vAlign w:val="bottom"/>
          </w:tcPr>
          <w:p w14:paraId="50D5FDD2" w14:textId="7899CE38" w:rsidR="00CE5B20" w:rsidRPr="00E009CC" w:rsidRDefault="00D947F3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CE5B20" w:rsidRPr="00E009C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079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C774911" w14:textId="7E59BD30" w:rsidR="00CE5B20" w:rsidRPr="00E009CC" w:rsidRDefault="00D947F3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72</w:t>
            </w:r>
          </w:p>
        </w:tc>
      </w:tr>
    </w:tbl>
    <w:p w14:paraId="0FCDD9F3" w14:textId="77777777" w:rsidR="006E0BBA" w:rsidRPr="00E009CC" w:rsidRDefault="006E0BBA" w:rsidP="006E0BB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75D4271" w14:textId="3FCAB481" w:rsidR="00C82F70" w:rsidRPr="00E009CC" w:rsidRDefault="00234E79">
      <w:pPr>
        <w:rPr>
          <w:rFonts w:ascii="Browallia New" w:hAnsi="Browallia New" w:cs="Browallia New"/>
          <w:color w:val="000000" w:themeColor="text1"/>
          <w:u w:val="single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u w:val="single"/>
          <w:lang w:val="en-GB"/>
        </w:rPr>
        <w:br w:type="page"/>
      </w:r>
    </w:p>
    <w:p w14:paraId="5DFA5824" w14:textId="1CD77729" w:rsidR="00DE6092" w:rsidRPr="00E009CC" w:rsidRDefault="00DE6092" w:rsidP="001231E1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lastRenderedPageBreak/>
        <w:t>การวิเคราะห์ความอ่อนไหวของอัตราแลกเปลี่ยน</w:t>
      </w:r>
    </w:p>
    <w:p w14:paraId="6F570FD1" w14:textId="77777777" w:rsidR="00DE6092" w:rsidRPr="00E009CC" w:rsidRDefault="00DE6092" w:rsidP="001231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BD01F66" w14:textId="3873BB6F" w:rsidR="006502D6" w:rsidRPr="00E009CC" w:rsidRDefault="00DE6092" w:rsidP="001231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กลุ่มกิจการได้คำนวณผลกระทบความอ่อนไหวของอัตราแลกเปลี่ยน </w:t>
      </w:r>
      <w:r w:rsidR="006F530C" w:rsidRPr="00E009CC">
        <w:rPr>
          <w:rFonts w:ascii="Browallia New" w:hAnsi="Browallia New" w:cs="Browallia New"/>
          <w:color w:val="000000" w:themeColor="text1"/>
          <w:cs/>
          <w:lang w:val="en-GB"/>
        </w:rPr>
        <w:t>ซึ่ง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ผู้บริหาร</w:t>
      </w:r>
      <w:r w:rsidR="006F530C" w:rsidRPr="00E009CC">
        <w:rPr>
          <w:rFonts w:ascii="Browallia New" w:hAnsi="Browallia New" w:cs="Browallia New"/>
          <w:color w:val="000000" w:themeColor="text1"/>
          <w:cs/>
          <w:lang w:val="en-GB"/>
        </w:rPr>
        <w:t>พิจารณา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ว่ากลุ่มกิจการไม่มีผลกระทบจากความเสี่ยงดังกล่าวอย่างเป็นสาระสำคัญ</w:t>
      </w:r>
    </w:p>
    <w:p w14:paraId="4AEA676B" w14:textId="1D8E4266" w:rsidR="00C82F70" w:rsidRPr="00E009CC" w:rsidRDefault="00C82F70" w:rsidP="001231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960450" w14:textId="17307949" w:rsidR="00C82F70" w:rsidRPr="00E009CC" w:rsidRDefault="00C82F70" w:rsidP="005B4DBD">
      <w:pPr>
        <w:pStyle w:val="ListParagraph"/>
        <w:numPr>
          <w:ilvl w:val="0"/>
          <w:numId w:val="23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6ECA22CC" w14:textId="77777777" w:rsidR="00113405" w:rsidRPr="00E009CC" w:rsidRDefault="00113405" w:rsidP="001231E1">
      <w:pPr>
        <w:jc w:val="thaiDistribute"/>
        <w:rPr>
          <w:rFonts w:ascii="Browallia New" w:hAnsi="Browallia New" w:cs="Browallia New"/>
          <w:color w:val="000000" w:themeColor="text1"/>
          <w:lang w:val="en-GB" w:bidi="ar-SA"/>
        </w:rPr>
      </w:pPr>
    </w:p>
    <w:p w14:paraId="07592B89" w14:textId="7A471E4D" w:rsidR="00113405" w:rsidRPr="00E009CC" w:rsidRDefault="00113405" w:rsidP="001231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ความเสี่ยงด้านอัตราดอกเบี้ย คือ ความเสี่ยงที่มูลค่าของเครื่องมือทางการเงินและกระแสเงินสดของ</w:t>
      </w:r>
      <w:r w:rsidR="000D25DC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จะเปลี่ยนแปลงไปเนื่องจากการเปลี่ยนแปลงอัตราดอกเบี้ยในตลาด</w:t>
      </w:r>
      <w:r w:rsidR="002C55C5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เงินลงทุนของกลุ่มกิจการประกอบด้วยการลงทุนประเภทระยะสั้นและระยะยาว โดยมีผลตอบแทนเป็นดอกเบี้ยทั้งที่เป็นอัตราดอกเบี้ยลอยตัวและอัตราดอกเบี้ยคงที่ กลุ่มกิจการได้บริหารความเสี่ยงจากการลงทุน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</w:t>
      </w:r>
    </w:p>
    <w:p w14:paraId="713355BE" w14:textId="01B5A766" w:rsidR="006E0BBA" w:rsidRPr="00E009CC" w:rsidRDefault="006E0BBA" w:rsidP="001231E1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4C52D793" w14:textId="66A27B61" w:rsidR="00113405" w:rsidRPr="00E009CC" w:rsidRDefault="002C55C5" w:rsidP="001231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13405" w:rsidRPr="00E009CC">
        <w:rPr>
          <w:rFonts w:ascii="Browallia New" w:hAnsi="Browallia New" w:cs="Browallia New"/>
          <w:color w:val="000000" w:themeColor="text1"/>
          <w:cs/>
          <w:lang w:val="en-GB"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69475BB6" w14:textId="5E7B8F54" w:rsidR="002C55C5" w:rsidRPr="00E009CC" w:rsidRDefault="002C55C5" w:rsidP="00255D79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2E60A8" w:rsidRPr="00E009CC" w14:paraId="60843C95" w14:textId="77777777" w:rsidTr="00F259F5">
        <w:trPr>
          <w:cantSplit/>
        </w:trPr>
        <w:tc>
          <w:tcPr>
            <w:tcW w:w="2275" w:type="dxa"/>
            <w:vAlign w:val="bottom"/>
          </w:tcPr>
          <w:p w14:paraId="7EB8ECC6" w14:textId="77777777" w:rsidR="002E60A8" w:rsidRPr="00E009CC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vAlign w:val="bottom"/>
          </w:tcPr>
          <w:p w14:paraId="7DAC92AF" w14:textId="2800215F" w:rsidR="002E60A8" w:rsidRPr="00E009CC" w:rsidRDefault="002E60A8" w:rsidP="00F259F5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E60A8" w:rsidRPr="00E009CC" w14:paraId="4D3D5F6C" w14:textId="77777777" w:rsidTr="00F259F5">
        <w:trPr>
          <w:cantSplit/>
        </w:trPr>
        <w:tc>
          <w:tcPr>
            <w:tcW w:w="2275" w:type="dxa"/>
            <w:vAlign w:val="bottom"/>
          </w:tcPr>
          <w:p w14:paraId="17E1A83E" w14:textId="77777777" w:rsidR="002E60A8" w:rsidRPr="00E009CC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895F2" w14:textId="5478168A" w:rsidR="002E60A8" w:rsidRPr="00E009CC" w:rsidRDefault="003B27B7" w:rsidP="00F259F5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2E60A8" w:rsidRPr="00E009CC" w14:paraId="4069ACBB" w14:textId="77777777" w:rsidTr="00F259F5">
        <w:trPr>
          <w:cantSplit/>
        </w:trPr>
        <w:tc>
          <w:tcPr>
            <w:tcW w:w="2275" w:type="dxa"/>
            <w:vAlign w:val="bottom"/>
          </w:tcPr>
          <w:p w14:paraId="29199C35" w14:textId="77777777" w:rsidR="002E60A8" w:rsidRPr="00E009CC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FAF77" w14:textId="5959BFA9" w:rsidR="002E60A8" w:rsidRPr="00E009CC" w:rsidRDefault="002E60A8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637AC" w14:textId="77777777" w:rsidR="00C32B1C" w:rsidRPr="00E009CC" w:rsidRDefault="002E60A8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155CEDC9" w14:textId="5B1914F7" w:rsidR="002E60A8" w:rsidRPr="00E009CC" w:rsidRDefault="002E60A8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291AFD1B" w14:textId="77777777" w:rsidR="002E60A8" w:rsidRPr="00E009CC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B6CBA6C" w14:textId="77777777" w:rsidR="002E60A8" w:rsidRPr="00E009CC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5386AE4" w14:textId="571A188B" w:rsidR="002E60A8" w:rsidRPr="00E009CC" w:rsidRDefault="001231E1" w:rsidP="00F259F5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</w:t>
            </w:r>
          </w:p>
        </w:tc>
      </w:tr>
      <w:tr w:rsidR="002C55C5" w:rsidRPr="00E009CC" w14:paraId="03E578B5" w14:textId="77777777" w:rsidTr="00F259F5">
        <w:trPr>
          <w:cantSplit/>
        </w:trPr>
        <w:tc>
          <w:tcPr>
            <w:tcW w:w="2275" w:type="dxa"/>
            <w:vAlign w:val="bottom"/>
          </w:tcPr>
          <w:p w14:paraId="57E61CDF" w14:textId="77777777" w:rsidR="002C55C5" w:rsidRPr="00E009CC" w:rsidRDefault="002C55C5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bottom"/>
          </w:tcPr>
          <w:p w14:paraId="31EE88C1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2701239D" w14:textId="71574555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1C00D28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FC5B08A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0E128576" w14:textId="3C0BD4AD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796C5EC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E33E891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586DEA00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0BB6EE6D" w14:textId="142ACD64" w:rsidR="002C55C5" w:rsidRPr="00E009CC" w:rsidRDefault="002E60A8" w:rsidP="00F259F5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</w:tr>
      <w:tr w:rsidR="002C55C5" w:rsidRPr="00E009CC" w14:paraId="2E0C7642" w14:textId="77777777" w:rsidTr="00F259F5">
        <w:trPr>
          <w:cantSplit/>
        </w:trPr>
        <w:tc>
          <w:tcPr>
            <w:tcW w:w="2275" w:type="dxa"/>
            <w:vAlign w:val="bottom"/>
          </w:tcPr>
          <w:p w14:paraId="15547892" w14:textId="77777777" w:rsidR="002C55C5" w:rsidRPr="00E009CC" w:rsidRDefault="002C55C5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4A23115" w14:textId="60E12B6F" w:rsidR="002C55C5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2C55C5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D41EDBD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54A2FD9" w14:textId="6517C1D3" w:rsidR="002C55C5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2C55C5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2C55C5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2A1A568C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4F7713F9" w14:textId="7F850E8D" w:rsidR="002C55C5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2C55C5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26460C81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85A6A8E" w14:textId="1DC19854" w:rsidR="002C55C5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2C55C5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FB6C48A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19EE51B" w14:textId="516B629F" w:rsidR="002C55C5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2C55C5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2C55C5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57C82A21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5050E5A" w14:textId="3C614A06" w:rsidR="002C55C5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2C55C5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E046EC9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B1AD190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  <w:p w14:paraId="3EE65229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4EAC85C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รวม</w:t>
            </w:r>
          </w:p>
          <w:p w14:paraId="5E15469D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BCD7A03" w14:textId="00C91AF4" w:rsidR="002E60A8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  <w:p w14:paraId="7142E307" w14:textId="72FDC0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ต่อปี</w:t>
            </w:r>
          </w:p>
        </w:tc>
      </w:tr>
      <w:tr w:rsidR="002E60A8" w:rsidRPr="00E009CC" w14:paraId="48CFD7E8" w14:textId="77777777" w:rsidTr="00F259F5">
        <w:trPr>
          <w:cantSplit/>
        </w:trPr>
        <w:tc>
          <w:tcPr>
            <w:tcW w:w="2275" w:type="dxa"/>
            <w:vAlign w:val="bottom"/>
          </w:tcPr>
          <w:p w14:paraId="504A7A94" w14:textId="77777777" w:rsidR="002E60A8" w:rsidRPr="00E009CC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D5735" w14:textId="77777777" w:rsidR="002E60A8" w:rsidRPr="00E009CC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7651F" w14:textId="77777777" w:rsidR="002E60A8" w:rsidRPr="00E009CC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F1A13" w14:textId="77777777" w:rsidR="002E60A8" w:rsidRPr="00E009CC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80D24" w14:textId="77777777" w:rsidR="002E60A8" w:rsidRPr="00E009CC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CE76F" w14:textId="77777777" w:rsidR="002E60A8" w:rsidRPr="00E009CC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7607E" w14:textId="77777777" w:rsidR="002E60A8" w:rsidRPr="00E009CC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DB370" w14:textId="77777777" w:rsidR="002E60A8" w:rsidRPr="00E009CC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9BEA8" w14:textId="77777777" w:rsidR="002E60A8" w:rsidRPr="00E009CC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40D53" w14:textId="77777777" w:rsidR="002E60A8" w:rsidRPr="00E009CC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</w:tr>
      <w:tr w:rsidR="002C55C5" w:rsidRPr="00E009CC" w14:paraId="5D0C4701" w14:textId="77777777" w:rsidTr="001231E1">
        <w:trPr>
          <w:cantSplit/>
        </w:trPr>
        <w:tc>
          <w:tcPr>
            <w:tcW w:w="2275" w:type="dxa"/>
            <w:vAlign w:val="center"/>
          </w:tcPr>
          <w:p w14:paraId="2F219F6A" w14:textId="77777777" w:rsidR="002C55C5" w:rsidRPr="00E009CC" w:rsidRDefault="002C55C5" w:rsidP="001231E1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37ED6C64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2A640BBA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B22986A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93DFD0A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3A213D01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282E1712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0B37E0DD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79BA3129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76FCD88B" w14:textId="77777777" w:rsidR="002C55C5" w:rsidRPr="00E009CC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E4FD0" w:rsidRPr="00E009CC" w14:paraId="20BF2590" w14:textId="77777777" w:rsidTr="00A34161">
        <w:trPr>
          <w:cantSplit/>
        </w:trPr>
        <w:tc>
          <w:tcPr>
            <w:tcW w:w="2275" w:type="dxa"/>
            <w:vAlign w:val="bottom"/>
          </w:tcPr>
          <w:p w14:paraId="50ABE41C" w14:textId="77777777" w:rsidR="00A34161" w:rsidRPr="00E009CC" w:rsidRDefault="006017DC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เงินสดและ</w:t>
            </w:r>
          </w:p>
          <w:p w14:paraId="74C55C98" w14:textId="72B5A1B1" w:rsidR="003E4FD0" w:rsidRPr="00E009CC" w:rsidRDefault="00A34161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6017DC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รายการเทียบเท่าเงินสด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527E2D93" w14:textId="56DFF3E3" w:rsidR="003E4FD0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  <w:r w:rsidR="00CC001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DA75211" w14:textId="7B65E603" w:rsidR="003E4FD0" w:rsidRPr="00E009CC" w:rsidRDefault="00340A42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7044512" w14:textId="0F360950" w:rsidR="003E4FD0" w:rsidRPr="00E009CC" w:rsidRDefault="00340A42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9DA96C8" w14:textId="4AE540C6" w:rsidR="003E4FD0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621</w:t>
            </w:r>
            <w:r w:rsidR="00EF498B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222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1D76F4B" w14:textId="270FFE3B" w:rsidR="003E4FD0" w:rsidRPr="00E009CC" w:rsidRDefault="00340A42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0D554A8" w14:textId="2B98F1CE" w:rsidR="003E4FD0" w:rsidRPr="00E009CC" w:rsidRDefault="00340A42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531D84A7" w14:textId="6A99E1E9" w:rsidR="003E4FD0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</w:t>
            </w:r>
            <w:r w:rsidR="00EF498B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027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E76E06C" w14:textId="7D79272B" w:rsidR="003E4FD0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C001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CC001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379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18C5C56" w14:textId="35295652" w:rsidR="003E4FD0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340A42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  <w:r w:rsidR="00340A42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40A42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</w:p>
        </w:tc>
      </w:tr>
      <w:tr w:rsidR="00966C9E" w:rsidRPr="00E009CC" w14:paraId="60A96DF5" w14:textId="77777777" w:rsidTr="00C32B1C">
        <w:trPr>
          <w:cantSplit/>
        </w:trPr>
        <w:tc>
          <w:tcPr>
            <w:tcW w:w="2275" w:type="dxa"/>
            <w:vAlign w:val="center"/>
          </w:tcPr>
          <w:p w14:paraId="31FFF74A" w14:textId="6671F7A8" w:rsidR="00966C9E" w:rsidRPr="00E009CC" w:rsidRDefault="00966C9E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43BE92FF" w14:textId="77777777" w:rsidR="00966C9E" w:rsidRPr="00E009CC" w:rsidRDefault="00966C9E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011A1490" w14:textId="77777777" w:rsidR="00966C9E" w:rsidRPr="00E009CC" w:rsidRDefault="00966C9E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60937635" w14:textId="77777777" w:rsidR="00966C9E" w:rsidRPr="00E009CC" w:rsidRDefault="00966C9E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142ABB4E" w14:textId="77777777" w:rsidR="00966C9E" w:rsidRPr="00E009CC" w:rsidRDefault="00966C9E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46605B6E" w14:textId="77777777" w:rsidR="00966C9E" w:rsidRPr="00E009CC" w:rsidRDefault="00966C9E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79A0585C" w14:textId="77777777" w:rsidR="00966C9E" w:rsidRPr="00E009CC" w:rsidRDefault="00966C9E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176AB39E" w14:textId="77777777" w:rsidR="00966C9E" w:rsidRPr="00E009CC" w:rsidRDefault="00966C9E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737960FA" w14:textId="77777777" w:rsidR="00966C9E" w:rsidRPr="00E009CC" w:rsidRDefault="00966C9E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128A59F3" w14:textId="77777777" w:rsidR="00966C9E" w:rsidRPr="00E009CC" w:rsidRDefault="00966C9E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B0891" w:rsidRPr="00E009CC" w14:paraId="5C60EF11" w14:textId="77777777" w:rsidTr="00C32B1C">
        <w:trPr>
          <w:cantSplit/>
        </w:trPr>
        <w:tc>
          <w:tcPr>
            <w:tcW w:w="2275" w:type="dxa"/>
            <w:vAlign w:val="bottom"/>
          </w:tcPr>
          <w:p w14:paraId="7DC056D6" w14:textId="77777777" w:rsidR="001231E1" w:rsidRPr="00E009CC" w:rsidRDefault="007B0891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หลักทรัพย์รัฐบาลและ</w:t>
            </w:r>
          </w:p>
          <w:p w14:paraId="66FE587C" w14:textId="161C0A83" w:rsidR="007B0891" w:rsidRPr="00E009CC" w:rsidRDefault="001231E1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</w:t>
            </w:r>
            <w:r w:rsidR="007B0891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รัฐวิสาหกิจ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695786B" w14:textId="4036EE65" w:rsidR="007B0891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F498B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="00EF498B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F3985DF" w14:textId="6476F625" w:rsidR="007B0891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F498B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  <w:r w:rsidR="00EF498B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CD1B686" w14:textId="1E829AB7" w:rsidR="007B0891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5580C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453E58E" w14:textId="2581338B" w:rsidR="007B0891" w:rsidRPr="00E009CC" w:rsidRDefault="00340A42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19A5F3E" w14:textId="68A32ED0" w:rsidR="007B0891" w:rsidRPr="00E009CC" w:rsidRDefault="00340A42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1A447B28" w14:textId="5747E12A" w:rsidR="007B0891" w:rsidRPr="00E009CC" w:rsidRDefault="00340A42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503578C2" w14:textId="7B95EEE8" w:rsidR="007B0891" w:rsidRPr="00E009CC" w:rsidRDefault="00340A42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E669DE8" w14:textId="6C30C2A9" w:rsidR="007B0891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EF498B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="00EF498B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31C48CF9" w14:textId="1B604133" w:rsidR="007B0891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340A42"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340A42"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40A42"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9E28C0" w:rsidRPr="00E009CC" w14:paraId="311DA7FC" w14:textId="77777777" w:rsidTr="00886A9E">
        <w:trPr>
          <w:cantSplit/>
        </w:trPr>
        <w:tc>
          <w:tcPr>
            <w:tcW w:w="2275" w:type="dxa"/>
            <w:vAlign w:val="center"/>
          </w:tcPr>
          <w:p w14:paraId="0DC04B60" w14:textId="77777777" w:rsidR="009E28C0" w:rsidRPr="00E009CC" w:rsidRDefault="009E28C0" w:rsidP="009E28C0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25186071" w14:textId="2CC49CFF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33389C3A" w14:textId="52AF6415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1DCE3A5C" w14:textId="668A1D6E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BA1945F" w14:textId="3F2D29A7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50C5B5C9" w14:textId="42A3B4B9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BDBBF7A" w14:textId="1D58FADF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484D94E5" w14:textId="70AC3DB4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6355EC68" w14:textId="555D7580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725B3C1A" w14:textId="0AAE1DC0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</w:tr>
      <w:tr w:rsidR="009E28C0" w:rsidRPr="00E009CC" w14:paraId="045321E6" w14:textId="77777777" w:rsidTr="00C32B1C">
        <w:trPr>
          <w:cantSplit/>
        </w:trPr>
        <w:tc>
          <w:tcPr>
            <w:tcW w:w="2275" w:type="dxa"/>
            <w:vAlign w:val="bottom"/>
          </w:tcPr>
          <w:p w14:paraId="0CC9B5A1" w14:textId="77777777" w:rsidR="009E28C0" w:rsidRPr="00E009CC" w:rsidRDefault="009E28C0" w:rsidP="009E28C0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เงินฝากสถาบันการเงินที่</w:t>
            </w:r>
          </w:p>
          <w:p w14:paraId="0C6FAC61" w14:textId="77777777" w:rsidR="009E28C0" w:rsidRPr="00E009CC" w:rsidRDefault="009E28C0" w:rsidP="009E28C0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มีระยะเวลาครบกำหนด</w:t>
            </w:r>
          </w:p>
          <w:p w14:paraId="5F6B6F45" w14:textId="310DE1E1" w:rsidR="009E28C0" w:rsidRPr="00E009CC" w:rsidRDefault="009E28C0" w:rsidP="009E28C0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เกินกว่า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เดือนนับแต่</w:t>
            </w:r>
          </w:p>
          <w:p w14:paraId="58A0AC92" w14:textId="60E84721" w:rsidR="009E28C0" w:rsidRPr="00E009CC" w:rsidRDefault="009E28C0" w:rsidP="009E28C0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วันได้มา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93DB3" w14:textId="566A16C5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0BBA5" w14:textId="40ACCF58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B6495" w14:textId="409B304C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E9872" w14:textId="1C989879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B31F7" w14:textId="5D65CEBD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8C7CA" w14:textId="25B91D1A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5825A" w14:textId="499E2C43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674D0" w14:textId="5064FC03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BAC194B" w14:textId="4C0DA01A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</w:tc>
      </w:tr>
      <w:tr w:rsidR="009E28C0" w:rsidRPr="00E009CC" w14:paraId="2E9B4175" w14:textId="77777777" w:rsidTr="00C32B1C">
        <w:trPr>
          <w:cantSplit/>
        </w:trPr>
        <w:tc>
          <w:tcPr>
            <w:tcW w:w="2275" w:type="dxa"/>
            <w:vAlign w:val="center"/>
          </w:tcPr>
          <w:p w14:paraId="04482B42" w14:textId="77777777" w:rsidR="009E28C0" w:rsidRPr="00E009CC" w:rsidRDefault="009E28C0" w:rsidP="009E28C0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B02704" w14:textId="5F2D83DC" w:rsidR="009E28C0" w:rsidRPr="00E009CC" w:rsidRDefault="00D947F3" w:rsidP="009E28C0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D5AC75" w14:textId="55E80252" w:rsidR="009E28C0" w:rsidRPr="00E009CC" w:rsidRDefault="00D947F3" w:rsidP="009E28C0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  <w:r w:rsidR="009E28C0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45BC7A" w14:textId="2E7CB584" w:rsidR="009E28C0" w:rsidRPr="00E009CC" w:rsidRDefault="00D947F3" w:rsidP="009E28C0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5C6219" w14:textId="1D4F6547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621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222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2C2163" w14:textId="0E35DEC7" w:rsidR="009E28C0" w:rsidRPr="00E009CC" w:rsidRDefault="00E31801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09B7AC" w14:textId="43B04193" w:rsidR="009E28C0" w:rsidRPr="00E009CC" w:rsidRDefault="00E31801" w:rsidP="009E28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D7F9C1" w14:textId="67E413E5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265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954AC2" w14:textId="66FBBF82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752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467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2961F907" w14:textId="1C4D4E5B" w:rsidR="009E28C0" w:rsidRPr="00E009CC" w:rsidRDefault="009E28C0" w:rsidP="009E28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9E28C0" w:rsidRPr="00E009CC" w14:paraId="20AEC6D1" w14:textId="77777777" w:rsidTr="00C32B1C">
        <w:trPr>
          <w:cantSplit/>
        </w:trPr>
        <w:tc>
          <w:tcPr>
            <w:tcW w:w="2275" w:type="dxa"/>
            <w:vAlign w:val="center"/>
          </w:tcPr>
          <w:p w14:paraId="152AFD06" w14:textId="77777777" w:rsidR="009E28C0" w:rsidRPr="00E009CC" w:rsidRDefault="009E28C0" w:rsidP="009E28C0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3988A7" w14:textId="77777777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3C2E5C" w14:textId="77777777" w:rsidR="009E28C0" w:rsidRPr="00E009CC" w:rsidRDefault="009E28C0" w:rsidP="009E28C0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CB4209" w14:textId="77777777" w:rsidR="009E28C0" w:rsidRPr="00E009CC" w:rsidRDefault="009E28C0" w:rsidP="009E28C0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B1191A" w14:textId="77777777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1CDF60" w14:textId="77777777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B2330E" w14:textId="77777777" w:rsidR="009E28C0" w:rsidRPr="00E009CC" w:rsidRDefault="009E28C0" w:rsidP="009E28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5D5703" w14:textId="77777777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DFC708" w14:textId="77777777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46E37FE8" w14:textId="77777777" w:rsidR="009E28C0" w:rsidRPr="00E009CC" w:rsidRDefault="009E28C0" w:rsidP="009E28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9E28C0" w:rsidRPr="00E009CC" w14:paraId="5BC1D0AA" w14:textId="77777777" w:rsidTr="009031BC">
        <w:trPr>
          <w:cantSplit/>
        </w:trPr>
        <w:tc>
          <w:tcPr>
            <w:tcW w:w="2275" w:type="dxa"/>
            <w:vAlign w:val="center"/>
          </w:tcPr>
          <w:p w14:paraId="6C0E0A1A" w14:textId="77777777" w:rsidR="009E28C0" w:rsidRPr="00E009CC" w:rsidRDefault="009E28C0" w:rsidP="009E28C0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A680E7" w14:textId="7CC1AE2B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120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AC08B1" w14:textId="6B1064A8" w:rsidR="009E28C0" w:rsidRPr="00E009CC" w:rsidRDefault="00D947F3" w:rsidP="009E28C0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860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D641FF" w14:textId="6449DB19" w:rsidR="009E28C0" w:rsidRPr="00E009CC" w:rsidRDefault="00D947F3" w:rsidP="009E28C0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804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EA95C" w14:textId="2732BD94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3DA1B" w14:textId="609FAD9B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313AD" w14:textId="68D40127" w:rsidR="009E28C0" w:rsidRPr="00E009CC" w:rsidRDefault="009E28C0" w:rsidP="009E28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46B3D4" w14:textId="4B193E84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6DC001" w14:textId="154D228A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784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626BC718" w14:textId="77ACC92B" w:rsidR="009E28C0" w:rsidRPr="00E009CC" w:rsidRDefault="00D947F3" w:rsidP="009E28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</w:t>
            </w:r>
          </w:p>
        </w:tc>
      </w:tr>
      <w:tr w:rsidR="009E28C0" w:rsidRPr="00E009CC" w14:paraId="6A25B4F6" w14:textId="77777777" w:rsidTr="009031BC">
        <w:trPr>
          <w:cantSplit/>
        </w:trPr>
        <w:tc>
          <w:tcPr>
            <w:tcW w:w="2275" w:type="dxa"/>
            <w:vAlign w:val="center"/>
          </w:tcPr>
          <w:p w14:paraId="356EE7A5" w14:textId="77777777" w:rsidR="009E28C0" w:rsidRPr="00E009CC" w:rsidRDefault="009E28C0" w:rsidP="009E28C0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B96F44" w14:textId="39373A96" w:rsidR="009E28C0" w:rsidRPr="00E009CC" w:rsidRDefault="00D947F3" w:rsidP="009E28C0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120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EE8B19" w14:textId="5264AA93" w:rsidR="009E28C0" w:rsidRPr="00E009CC" w:rsidRDefault="00D947F3" w:rsidP="009E28C0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860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5B209C" w14:textId="7BF87B99" w:rsidR="009E28C0" w:rsidRPr="00E009CC" w:rsidRDefault="00D947F3" w:rsidP="009E28C0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804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FEFB67" w14:textId="2280337C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FF8CA4" w14:textId="2B43D43F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C32A79" w14:textId="64323134" w:rsidR="009E28C0" w:rsidRPr="00E009CC" w:rsidRDefault="009E28C0" w:rsidP="009E28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4134F4" w14:textId="74967A32" w:rsidR="009E28C0" w:rsidRPr="00E009CC" w:rsidRDefault="009E28C0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99730C" w14:textId="5A255E93" w:rsidR="009E28C0" w:rsidRPr="00E009CC" w:rsidRDefault="00D947F3" w:rsidP="009E28C0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784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43DF5752" w14:textId="77777777" w:rsidR="009E28C0" w:rsidRPr="00E009CC" w:rsidRDefault="009E28C0" w:rsidP="009E28C0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</w:tbl>
    <w:p w14:paraId="300F6EC4" w14:textId="7F259FFD" w:rsidR="00234E79" w:rsidRPr="00E009CC" w:rsidRDefault="00234E79" w:rsidP="00E537BB">
      <w:pPr>
        <w:rPr>
          <w:rFonts w:ascii="Browallia New" w:hAnsi="Browallia New" w:cs="Browallia New"/>
          <w:color w:val="000000" w:themeColor="text1"/>
        </w:rPr>
      </w:pPr>
    </w:p>
    <w:p w14:paraId="5615031F" w14:textId="45DD3301" w:rsidR="00C32B1C" w:rsidRPr="00E009CC" w:rsidRDefault="00234E79" w:rsidP="00E537BB">
      <w:pPr>
        <w:rPr>
          <w:rFonts w:ascii="Browallia New" w:hAnsi="Browallia New" w:cs="Browallia New"/>
          <w:color w:val="000000" w:themeColor="text1"/>
          <w:cs/>
        </w:rPr>
      </w:pPr>
      <w:r w:rsidRPr="00E009CC">
        <w:rPr>
          <w:rFonts w:ascii="Browallia New" w:hAnsi="Browallia New" w:cs="Browallia New"/>
          <w:color w:val="000000" w:themeColor="text1"/>
          <w:cs/>
        </w:rPr>
        <w:br w:type="page"/>
      </w: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3F7B37" w:rsidRPr="00E009CC" w14:paraId="5E8B21C5" w14:textId="77777777" w:rsidTr="00F259F5">
        <w:trPr>
          <w:cantSplit/>
        </w:trPr>
        <w:tc>
          <w:tcPr>
            <w:tcW w:w="2275" w:type="dxa"/>
            <w:vAlign w:val="bottom"/>
          </w:tcPr>
          <w:p w14:paraId="0E6CEABC" w14:textId="77777777" w:rsidR="003F7B37" w:rsidRPr="00E009CC" w:rsidRDefault="003F7B37" w:rsidP="00543F9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vAlign w:val="bottom"/>
          </w:tcPr>
          <w:p w14:paraId="0375F02A" w14:textId="77777777" w:rsidR="003F7B37" w:rsidRPr="00E009CC" w:rsidRDefault="003F7B37" w:rsidP="00F259F5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3F7B37" w:rsidRPr="00E009CC" w14:paraId="05C9D233" w14:textId="77777777" w:rsidTr="00F259F5">
        <w:trPr>
          <w:cantSplit/>
        </w:trPr>
        <w:tc>
          <w:tcPr>
            <w:tcW w:w="2275" w:type="dxa"/>
            <w:vAlign w:val="bottom"/>
          </w:tcPr>
          <w:p w14:paraId="1A9B6A58" w14:textId="77777777" w:rsidR="003F7B37" w:rsidRPr="00E009CC" w:rsidRDefault="003F7B37" w:rsidP="00543F9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B7B66" w14:textId="2A6370D2" w:rsidR="003F7B37" w:rsidRPr="00E009CC" w:rsidRDefault="003F7B37" w:rsidP="00F259F5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</w:tr>
      <w:tr w:rsidR="003F7B37" w:rsidRPr="00E009CC" w14:paraId="6702C3E2" w14:textId="77777777" w:rsidTr="00F259F5">
        <w:trPr>
          <w:cantSplit/>
        </w:trPr>
        <w:tc>
          <w:tcPr>
            <w:tcW w:w="2275" w:type="dxa"/>
            <w:vAlign w:val="bottom"/>
          </w:tcPr>
          <w:p w14:paraId="2A918F59" w14:textId="77777777" w:rsidR="003F7B37" w:rsidRPr="00E009CC" w:rsidRDefault="003F7B37" w:rsidP="00543F9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5123D" w14:textId="77777777" w:rsidR="003F7B37" w:rsidRPr="00E009CC" w:rsidRDefault="003F7B37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FB854" w14:textId="77777777" w:rsidR="00C32B1C" w:rsidRPr="00E009CC" w:rsidRDefault="003F7B37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68097DE2" w14:textId="5CD2A98F" w:rsidR="003F7B37" w:rsidRPr="00E009CC" w:rsidRDefault="003F7B37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F2F2B21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F967DA2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2B5E983A" w14:textId="638DBF0D" w:rsidR="003F7B37" w:rsidRPr="00E009CC" w:rsidRDefault="001231E1" w:rsidP="00F259F5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</w:t>
            </w:r>
          </w:p>
        </w:tc>
      </w:tr>
      <w:tr w:rsidR="003F7B37" w:rsidRPr="00E009CC" w14:paraId="2E0B0514" w14:textId="77777777" w:rsidTr="00F259F5">
        <w:trPr>
          <w:cantSplit/>
        </w:trPr>
        <w:tc>
          <w:tcPr>
            <w:tcW w:w="2275" w:type="dxa"/>
            <w:vAlign w:val="bottom"/>
          </w:tcPr>
          <w:p w14:paraId="5C120C3F" w14:textId="77777777" w:rsidR="003F7B37" w:rsidRPr="00E009CC" w:rsidRDefault="003F7B37" w:rsidP="00543F9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bottom"/>
          </w:tcPr>
          <w:p w14:paraId="3B6CA514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5205C216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41F3AD52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3C4CE8C6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6D8AC06E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F052741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03BFED04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74F4646D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5EBDAFB8" w14:textId="77777777" w:rsidR="003F7B37" w:rsidRPr="00E009CC" w:rsidRDefault="003F7B37" w:rsidP="00F259F5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</w:tr>
      <w:tr w:rsidR="003F7B37" w:rsidRPr="00E009CC" w14:paraId="320FE047" w14:textId="77777777" w:rsidTr="00F259F5">
        <w:trPr>
          <w:cantSplit/>
        </w:trPr>
        <w:tc>
          <w:tcPr>
            <w:tcW w:w="2275" w:type="dxa"/>
            <w:vAlign w:val="bottom"/>
          </w:tcPr>
          <w:p w14:paraId="77CEA4EE" w14:textId="77777777" w:rsidR="003F7B37" w:rsidRPr="00E009CC" w:rsidRDefault="003F7B37" w:rsidP="00543F9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4D9A4867" w14:textId="37272277" w:rsidR="003F7B37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2D880B1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6CDE802" w14:textId="4078AAC9" w:rsidR="003F7B37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44A692C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5B18BAA" w14:textId="632A2EFE" w:rsidR="003F7B37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747A199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20F1DD5" w14:textId="2F2964E6" w:rsidR="003F7B37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8F85782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A41FBFA" w14:textId="5DF5C37B" w:rsidR="003F7B37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06C9970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1471B94" w14:textId="506B4EB6" w:rsidR="003F7B37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FF9D7F3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EDE931E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  <w:p w14:paraId="2BBEB9E5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4EEE516B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รวม</w:t>
            </w:r>
          </w:p>
          <w:p w14:paraId="27B65DCC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1A39327A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  <w:p w14:paraId="1F524438" w14:textId="77777777" w:rsidR="003F7B37" w:rsidRPr="00E009CC" w:rsidRDefault="003F7B37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ต่อปี</w:t>
            </w:r>
          </w:p>
        </w:tc>
      </w:tr>
      <w:tr w:rsidR="003F7B37" w:rsidRPr="00E009CC" w14:paraId="185B5C7D" w14:textId="77777777" w:rsidTr="00F259F5">
        <w:trPr>
          <w:cantSplit/>
        </w:trPr>
        <w:tc>
          <w:tcPr>
            <w:tcW w:w="2275" w:type="dxa"/>
            <w:vAlign w:val="bottom"/>
          </w:tcPr>
          <w:p w14:paraId="261BC5A8" w14:textId="77777777" w:rsidR="003F7B37" w:rsidRPr="00E009CC" w:rsidRDefault="003F7B37" w:rsidP="00543F9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127A8AE9" w14:textId="77777777" w:rsidR="003F7B37" w:rsidRPr="00E009CC" w:rsidRDefault="003F7B37" w:rsidP="00543F9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22FCE10" w14:textId="77777777" w:rsidR="003F7B37" w:rsidRPr="00E009CC" w:rsidRDefault="003F7B37" w:rsidP="00543F9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7F00DEE0" w14:textId="77777777" w:rsidR="003F7B37" w:rsidRPr="00E009CC" w:rsidRDefault="003F7B37" w:rsidP="00543F9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F7337E1" w14:textId="77777777" w:rsidR="003F7B37" w:rsidRPr="00E009CC" w:rsidRDefault="003F7B37" w:rsidP="00543F9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23390EC" w14:textId="77777777" w:rsidR="003F7B37" w:rsidRPr="00E009CC" w:rsidRDefault="003F7B37" w:rsidP="00543F9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F4B93EF" w14:textId="77777777" w:rsidR="003F7B37" w:rsidRPr="00E009CC" w:rsidRDefault="003F7B37" w:rsidP="00543F9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1772EBC" w14:textId="77777777" w:rsidR="003F7B37" w:rsidRPr="00E009CC" w:rsidRDefault="003F7B37" w:rsidP="00543F9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1448C654" w14:textId="77777777" w:rsidR="003F7B37" w:rsidRPr="00E009CC" w:rsidRDefault="003F7B37" w:rsidP="00543F9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6ED4ACC" w14:textId="77777777" w:rsidR="003F7B37" w:rsidRPr="00E009CC" w:rsidRDefault="003F7B37" w:rsidP="00543F9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</w:tr>
      <w:tr w:rsidR="00E537BB" w:rsidRPr="00E009CC" w14:paraId="6FF93E45" w14:textId="77777777" w:rsidTr="00543F9A">
        <w:trPr>
          <w:cantSplit/>
        </w:trPr>
        <w:tc>
          <w:tcPr>
            <w:tcW w:w="2275" w:type="dxa"/>
            <w:vAlign w:val="bottom"/>
          </w:tcPr>
          <w:p w14:paraId="03F7DBDD" w14:textId="01F2E478" w:rsidR="00E537BB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06" w:type="dxa"/>
            <w:vAlign w:val="bottom"/>
          </w:tcPr>
          <w:p w14:paraId="56BA6674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7F960AF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4FEECAB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02CA46D3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250BB2F1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CDC9A6C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61D0E08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63B018DA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75B65C20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E537BB" w:rsidRPr="00E009CC" w14:paraId="57EC8883" w14:textId="77777777" w:rsidTr="00A34161">
        <w:trPr>
          <w:cantSplit/>
        </w:trPr>
        <w:tc>
          <w:tcPr>
            <w:tcW w:w="2275" w:type="dxa"/>
            <w:vAlign w:val="bottom"/>
          </w:tcPr>
          <w:p w14:paraId="1EF4D0E2" w14:textId="77777777" w:rsidR="00A34161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เงินสดและ</w:t>
            </w:r>
          </w:p>
          <w:p w14:paraId="158F58DF" w14:textId="7484FBF3" w:rsidR="00E537BB" w:rsidRPr="00E009CC" w:rsidRDefault="00A34161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E537BB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รายการเทียบเท่าเงินสด</w:t>
            </w:r>
          </w:p>
        </w:tc>
        <w:tc>
          <w:tcPr>
            <w:tcW w:w="806" w:type="dxa"/>
            <w:vAlign w:val="bottom"/>
          </w:tcPr>
          <w:p w14:paraId="37512DF1" w14:textId="7F19E5C3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339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936</w:t>
            </w:r>
          </w:p>
        </w:tc>
        <w:tc>
          <w:tcPr>
            <w:tcW w:w="806" w:type="dxa"/>
            <w:vAlign w:val="bottom"/>
          </w:tcPr>
          <w:p w14:paraId="405C429A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2E73F5CC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1A96382" w14:textId="06FFA3A9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445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761</w:t>
            </w:r>
          </w:p>
        </w:tc>
        <w:tc>
          <w:tcPr>
            <w:tcW w:w="806" w:type="dxa"/>
            <w:vAlign w:val="bottom"/>
          </w:tcPr>
          <w:p w14:paraId="4A5B483E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2AEF6072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C53BACC" w14:textId="0741B63C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241</w:t>
            </w:r>
          </w:p>
        </w:tc>
        <w:tc>
          <w:tcPr>
            <w:tcW w:w="806" w:type="dxa"/>
            <w:vAlign w:val="bottom"/>
          </w:tcPr>
          <w:p w14:paraId="73320597" w14:textId="020A5C21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801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938</w:t>
            </w:r>
          </w:p>
        </w:tc>
        <w:tc>
          <w:tcPr>
            <w:tcW w:w="806" w:type="dxa"/>
            <w:vAlign w:val="bottom"/>
          </w:tcPr>
          <w:p w14:paraId="610D57C2" w14:textId="306262DD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</w:t>
            </w:r>
            <w:r w:rsidR="00E537BB"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  <w:t>.</w:t>
            </w: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22</w:t>
            </w:r>
            <w:r w:rsidR="00F259F5"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E537BB"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  <w:t>-</w:t>
            </w:r>
            <w:r w:rsidR="00F259F5"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E537BB"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  <w:t>.</w:t>
            </w: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25</w:t>
            </w:r>
          </w:p>
        </w:tc>
      </w:tr>
      <w:tr w:rsidR="00E537BB" w:rsidRPr="00E009CC" w14:paraId="246B6A23" w14:textId="77777777" w:rsidTr="003854C7">
        <w:trPr>
          <w:cantSplit/>
        </w:trPr>
        <w:tc>
          <w:tcPr>
            <w:tcW w:w="2275" w:type="dxa"/>
            <w:vAlign w:val="center"/>
          </w:tcPr>
          <w:p w14:paraId="283DFE08" w14:textId="6DDD5297" w:rsidR="00E537BB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806" w:type="dxa"/>
            <w:vAlign w:val="center"/>
          </w:tcPr>
          <w:p w14:paraId="6D4736B8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center"/>
          </w:tcPr>
          <w:p w14:paraId="600B2B6D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center"/>
          </w:tcPr>
          <w:p w14:paraId="278DD4BC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center"/>
          </w:tcPr>
          <w:p w14:paraId="0726E580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center"/>
          </w:tcPr>
          <w:p w14:paraId="7A3F11A0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center"/>
          </w:tcPr>
          <w:p w14:paraId="609414D1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center"/>
          </w:tcPr>
          <w:p w14:paraId="2BEF9322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center"/>
          </w:tcPr>
          <w:p w14:paraId="20EC46D6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center"/>
          </w:tcPr>
          <w:p w14:paraId="23663E29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  <w:tr w:rsidR="00E537BB" w:rsidRPr="00E009CC" w14:paraId="1522DB14" w14:textId="77777777" w:rsidTr="00543F9A">
        <w:trPr>
          <w:cantSplit/>
        </w:trPr>
        <w:tc>
          <w:tcPr>
            <w:tcW w:w="2275" w:type="dxa"/>
            <w:vAlign w:val="bottom"/>
          </w:tcPr>
          <w:p w14:paraId="134D9D34" w14:textId="77777777" w:rsidR="00E537BB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หลักทรัพย์รัฐบาลและ</w:t>
            </w:r>
          </w:p>
          <w:p w14:paraId="17DDB94D" w14:textId="23949C93" w:rsidR="00E537BB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รัฐวิสาหกิจ </w:t>
            </w:r>
          </w:p>
        </w:tc>
        <w:tc>
          <w:tcPr>
            <w:tcW w:w="806" w:type="dxa"/>
            <w:vAlign w:val="bottom"/>
          </w:tcPr>
          <w:p w14:paraId="301A7B4B" w14:textId="02DC13DC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170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586</w:t>
            </w:r>
          </w:p>
        </w:tc>
        <w:tc>
          <w:tcPr>
            <w:tcW w:w="806" w:type="dxa"/>
            <w:vAlign w:val="bottom"/>
          </w:tcPr>
          <w:p w14:paraId="02F8A831" w14:textId="733EF1F6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747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579</w:t>
            </w:r>
          </w:p>
        </w:tc>
        <w:tc>
          <w:tcPr>
            <w:tcW w:w="806" w:type="dxa"/>
            <w:vAlign w:val="bottom"/>
          </w:tcPr>
          <w:p w14:paraId="18591F45" w14:textId="6BE66191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704</w:t>
            </w:r>
          </w:p>
        </w:tc>
        <w:tc>
          <w:tcPr>
            <w:tcW w:w="806" w:type="dxa"/>
            <w:vAlign w:val="bottom"/>
          </w:tcPr>
          <w:p w14:paraId="2E1147C7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67FB6020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1A3ACBA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6F263422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27AAF104" w14:textId="1AA307E9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923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869</w:t>
            </w:r>
          </w:p>
        </w:tc>
        <w:tc>
          <w:tcPr>
            <w:tcW w:w="806" w:type="dxa"/>
            <w:vAlign w:val="bottom"/>
          </w:tcPr>
          <w:p w14:paraId="63ECF93F" w14:textId="58A8A475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61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- 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</w:t>
            </w:r>
          </w:p>
        </w:tc>
      </w:tr>
      <w:tr w:rsidR="00E537BB" w:rsidRPr="00E009CC" w14:paraId="44C560A1" w14:textId="77777777" w:rsidTr="003854C7">
        <w:trPr>
          <w:cantSplit/>
        </w:trPr>
        <w:tc>
          <w:tcPr>
            <w:tcW w:w="2275" w:type="dxa"/>
            <w:vAlign w:val="center"/>
          </w:tcPr>
          <w:p w14:paraId="753B4509" w14:textId="2A5C4ABD" w:rsidR="00E537BB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vAlign w:val="center"/>
          </w:tcPr>
          <w:p w14:paraId="7DD46200" w14:textId="01EA7976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484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774</w:t>
            </w:r>
          </w:p>
        </w:tc>
        <w:tc>
          <w:tcPr>
            <w:tcW w:w="806" w:type="dxa"/>
            <w:vAlign w:val="center"/>
          </w:tcPr>
          <w:p w14:paraId="57C0A464" w14:textId="78B07E54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822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909</w:t>
            </w:r>
          </w:p>
        </w:tc>
        <w:tc>
          <w:tcPr>
            <w:tcW w:w="806" w:type="dxa"/>
            <w:vAlign w:val="center"/>
          </w:tcPr>
          <w:p w14:paraId="146F7D0D" w14:textId="4EBBAE56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327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595</w:t>
            </w:r>
          </w:p>
        </w:tc>
        <w:tc>
          <w:tcPr>
            <w:tcW w:w="806" w:type="dxa"/>
            <w:vAlign w:val="center"/>
          </w:tcPr>
          <w:p w14:paraId="141D24B5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center"/>
          </w:tcPr>
          <w:p w14:paraId="3D15E415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center"/>
          </w:tcPr>
          <w:p w14:paraId="0BDBD98A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center"/>
          </w:tcPr>
          <w:p w14:paraId="0C3549CB" w14:textId="505950B4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240</w:t>
            </w:r>
          </w:p>
        </w:tc>
        <w:tc>
          <w:tcPr>
            <w:tcW w:w="806" w:type="dxa"/>
            <w:vAlign w:val="center"/>
          </w:tcPr>
          <w:p w14:paraId="735CAF3C" w14:textId="3EA5D795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635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518</w:t>
            </w:r>
          </w:p>
        </w:tc>
        <w:tc>
          <w:tcPr>
            <w:tcW w:w="806" w:type="dxa"/>
            <w:vAlign w:val="center"/>
          </w:tcPr>
          <w:p w14:paraId="45BB7D5E" w14:textId="6E777C96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="00F259F5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</w:p>
        </w:tc>
      </w:tr>
      <w:tr w:rsidR="00E537BB" w:rsidRPr="00E009CC" w14:paraId="6E3D8D47" w14:textId="77777777" w:rsidTr="003854C7">
        <w:trPr>
          <w:cantSplit/>
        </w:trPr>
        <w:tc>
          <w:tcPr>
            <w:tcW w:w="2275" w:type="dxa"/>
            <w:vAlign w:val="center"/>
          </w:tcPr>
          <w:p w14:paraId="6318E664" w14:textId="004EE674" w:rsidR="00E537BB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ตราสารหนี้</w:t>
            </w:r>
            <w:r w:rsidR="0068054A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บริษัท</w:t>
            </w: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806" w:type="dxa"/>
            <w:vAlign w:val="center"/>
          </w:tcPr>
          <w:p w14:paraId="4D4B655E" w14:textId="3AB48B74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680</w:t>
            </w:r>
          </w:p>
        </w:tc>
        <w:tc>
          <w:tcPr>
            <w:tcW w:w="806" w:type="dxa"/>
            <w:vAlign w:val="center"/>
          </w:tcPr>
          <w:p w14:paraId="607C9539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center"/>
          </w:tcPr>
          <w:p w14:paraId="26758FE3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center"/>
          </w:tcPr>
          <w:p w14:paraId="071DCBB0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center"/>
          </w:tcPr>
          <w:p w14:paraId="1D1BD8B6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center"/>
          </w:tcPr>
          <w:p w14:paraId="50557351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center"/>
          </w:tcPr>
          <w:p w14:paraId="7935C2EA" w14:textId="77942672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791</w:t>
            </w:r>
          </w:p>
        </w:tc>
        <w:tc>
          <w:tcPr>
            <w:tcW w:w="806" w:type="dxa"/>
            <w:vAlign w:val="center"/>
          </w:tcPr>
          <w:p w14:paraId="1E8378B5" w14:textId="08250E4F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85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471</w:t>
            </w:r>
          </w:p>
        </w:tc>
        <w:tc>
          <w:tcPr>
            <w:tcW w:w="806" w:type="dxa"/>
            <w:vAlign w:val="center"/>
          </w:tcPr>
          <w:p w14:paraId="34BA683C" w14:textId="6606351B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88</w:t>
            </w:r>
          </w:p>
        </w:tc>
      </w:tr>
      <w:tr w:rsidR="00E537BB" w:rsidRPr="00E009CC" w14:paraId="7B5E384B" w14:textId="77777777" w:rsidTr="00F259F5">
        <w:trPr>
          <w:cantSplit/>
        </w:trPr>
        <w:tc>
          <w:tcPr>
            <w:tcW w:w="2275" w:type="dxa"/>
            <w:vAlign w:val="bottom"/>
          </w:tcPr>
          <w:p w14:paraId="1F170C24" w14:textId="77777777" w:rsidR="00E537BB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เงินฝากสถาบันการเงินที่</w:t>
            </w:r>
          </w:p>
          <w:p w14:paraId="5239735B" w14:textId="77777777" w:rsidR="00E537BB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มีระยะเวลาครบกำหนด</w:t>
            </w:r>
          </w:p>
          <w:p w14:paraId="010B3F55" w14:textId="0F11915A" w:rsidR="00E537BB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เกินกว่า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เดือนนับแต่</w:t>
            </w:r>
          </w:p>
          <w:p w14:paraId="10168443" w14:textId="2789481E" w:rsidR="00E537BB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วันได้มา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4ADCBB08" w14:textId="2DE2B8FF" w:rsidR="00E537BB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380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136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110000B2" w14:textId="77777777" w:rsidR="00E537BB" w:rsidRPr="00E009CC" w:rsidRDefault="00E537BB" w:rsidP="00F259F5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48275786" w14:textId="77777777" w:rsidR="00E537BB" w:rsidRPr="00E009CC" w:rsidRDefault="00E537BB" w:rsidP="00F259F5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85585A0" w14:textId="77777777" w:rsidR="00E537BB" w:rsidRPr="00E009CC" w:rsidRDefault="00E537BB" w:rsidP="00F259F5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3F40BB6" w14:textId="77777777" w:rsidR="00E537BB" w:rsidRPr="00E009CC" w:rsidRDefault="00E537BB" w:rsidP="00F259F5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47234FB" w14:textId="77777777" w:rsidR="00E537BB" w:rsidRPr="00E009CC" w:rsidRDefault="00E537BB" w:rsidP="00F259F5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C6788BA" w14:textId="77777777" w:rsidR="00E537BB" w:rsidRPr="00E009CC" w:rsidRDefault="00E537BB" w:rsidP="00F259F5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AF5380B" w14:textId="3D3A97CB" w:rsidR="00E537BB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380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136</w:t>
            </w:r>
          </w:p>
        </w:tc>
        <w:tc>
          <w:tcPr>
            <w:tcW w:w="806" w:type="dxa"/>
            <w:vAlign w:val="bottom"/>
          </w:tcPr>
          <w:p w14:paraId="7C73A3C2" w14:textId="0828A664" w:rsidR="00E537BB" w:rsidRPr="00E009CC" w:rsidRDefault="00D947F3" w:rsidP="00E537B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55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="00F259F5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</w:t>
            </w:r>
          </w:p>
        </w:tc>
      </w:tr>
      <w:tr w:rsidR="00E537BB" w:rsidRPr="00E009CC" w14:paraId="5A7B7E82" w14:textId="77777777" w:rsidTr="00F259F5">
        <w:trPr>
          <w:cantSplit/>
        </w:trPr>
        <w:tc>
          <w:tcPr>
            <w:tcW w:w="2275" w:type="dxa"/>
            <w:vAlign w:val="bottom"/>
          </w:tcPr>
          <w:p w14:paraId="68A287F6" w14:textId="77777777" w:rsidR="00E537BB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6C5CE" w14:textId="4DEE2B41" w:rsidR="00E537BB" w:rsidRPr="00E009CC" w:rsidRDefault="00D947F3" w:rsidP="00F259F5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436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112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F36B8" w14:textId="61B7AD46" w:rsidR="00E537BB" w:rsidRPr="00E009CC" w:rsidRDefault="00D947F3" w:rsidP="00F259F5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570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3043E" w14:textId="5D24B9B6" w:rsidR="00E537BB" w:rsidRPr="00E009CC" w:rsidRDefault="00D947F3" w:rsidP="00F259F5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333</w:t>
            </w:r>
            <w:r w:rsidR="00E537BB"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299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6785F" w14:textId="07935EFE" w:rsidR="00E537BB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445</w:t>
            </w:r>
            <w:r w:rsidR="00E537BB"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761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490AF" w14:textId="77777777" w:rsidR="00E537BB" w:rsidRPr="00E009CC" w:rsidRDefault="00E537BB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F3796" w14:textId="77777777" w:rsidR="00E537BB" w:rsidRPr="00E009CC" w:rsidRDefault="00E537BB" w:rsidP="00F259F5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42255" w14:textId="66903D74" w:rsidR="00E537BB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41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272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61F35" w14:textId="32D1AC4A" w:rsidR="00E537BB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826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932</w:t>
            </w:r>
          </w:p>
        </w:tc>
        <w:tc>
          <w:tcPr>
            <w:tcW w:w="806" w:type="dxa"/>
            <w:vAlign w:val="bottom"/>
          </w:tcPr>
          <w:p w14:paraId="6C78344E" w14:textId="77777777" w:rsidR="00E537BB" w:rsidRPr="00E009CC" w:rsidRDefault="00E537BB" w:rsidP="00E537BB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E537BB" w:rsidRPr="00E009CC" w14:paraId="15D70C07" w14:textId="77777777" w:rsidTr="00F259F5">
        <w:trPr>
          <w:cantSplit/>
        </w:trPr>
        <w:tc>
          <w:tcPr>
            <w:tcW w:w="2275" w:type="dxa"/>
            <w:vAlign w:val="bottom"/>
          </w:tcPr>
          <w:p w14:paraId="4EB129E7" w14:textId="1DD42E3A" w:rsidR="00E537BB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7DA1533D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31034093" w14:textId="77777777" w:rsidR="00E537BB" w:rsidRPr="00E009CC" w:rsidRDefault="00E537BB" w:rsidP="00E537BB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4D11327" w14:textId="77777777" w:rsidR="00E537BB" w:rsidRPr="00E009CC" w:rsidRDefault="00E537BB" w:rsidP="00E537BB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3D8B182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B1EA91B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124A6BB2" w14:textId="77777777" w:rsidR="00E537BB" w:rsidRPr="00E009CC" w:rsidRDefault="00E537BB" w:rsidP="00E537BB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C123AF2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726C20FD" w14:textId="77777777" w:rsidR="00E537BB" w:rsidRPr="00E009CC" w:rsidRDefault="00E537BB" w:rsidP="00E537B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393A8A43" w14:textId="77777777" w:rsidR="00E537BB" w:rsidRPr="00E009CC" w:rsidRDefault="00E537BB" w:rsidP="00E537BB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E537BB" w:rsidRPr="00E009CC" w14:paraId="167D2100" w14:textId="77777777" w:rsidTr="00F259F5">
        <w:trPr>
          <w:cantSplit/>
        </w:trPr>
        <w:tc>
          <w:tcPr>
            <w:tcW w:w="2275" w:type="dxa"/>
            <w:vAlign w:val="bottom"/>
          </w:tcPr>
          <w:p w14:paraId="75F51A4B" w14:textId="05D6B5CC" w:rsidR="00E537BB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6FEA076" w14:textId="052B3CFF" w:rsidR="00E537BB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642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15EBA65" w14:textId="4B98508A" w:rsidR="00E537BB" w:rsidRPr="00E009CC" w:rsidRDefault="00D947F3" w:rsidP="00F259F5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96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418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A215AE8" w14:textId="48D205B6" w:rsidR="00E537BB" w:rsidRPr="00E009CC" w:rsidRDefault="00D947F3" w:rsidP="00F259F5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CA9422F" w14:textId="77777777" w:rsidR="00E537BB" w:rsidRPr="00E009CC" w:rsidRDefault="00E537BB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45CEA7D" w14:textId="77777777" w:rsidR="00E537BB" w:rsidRPr="00E009CC" w:rsidRDefault="00E537BB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B9CA4A9" w14:textId="77777777" w:rsidR="00E537BB" w:rsidRPr="00E009CC" w:rsidRDefault="00E537BB" w:rsidP="00F259F5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365CCC6" w14:textId="77777777" w:rsidR="00E537BB" w:rsidRPr="00E009CC" w:rsidRDefault="00E537BB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136D988E" w14:textId="640F6C00" w:rsidR="00E537BB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207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876</w:t>
            </w:r>
          </w:p>
        </w:tc>
        <w:tc>
          <w:tcPr>
            <w:tcW w:w="806" w:type="dxa"/>
            <w:vAlign w:val="bottom"/>
          </w:tcPr>
          <w:p w14:paraId="6E824425" w14:textId="6FF6C745" w:rsidR="00E537BB" w:rsidRPr="00E009CC" w:rsidRDefault="00D947F3" w:rsidP="00F259F5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E537BB"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.</w:t>
            </w: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93</w:t>
            </w:r>
          </w:p>
        </w:tc>
      </w:tr>
      <w:tr w:rsidR="00E537BB" w:rsidRPr="00E009CC" w14:paraId="71872971" w14:textId="77777777" w:rsidTr="00F259F5">
        <w:trPr>
          <w:cantSplit/>
        </w:trPr>
        <w:tc>
          <w:tcPr>
            <w:tcW w:w="2275" w:type="dxa"/>
            <w:vAlign w:val="bottom"/>
          </w:tcPr>
          <w:p w14:paraId="5967C3A8" w14:textId="77777777" w:rsidR="00E537BB" w:rsidRPr="00E009CC" w:rsidRDefault="00E537BB" w:rsidP="001231E1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9E8E2" w14:textId="7B34ADE1" w:rsidR="00E537BB" w:rsidRPr="00E009CC" w:rsidRDefault="00D947F3" w:rsidP="00F259F5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642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812AC" w14:textId="1A6E81A5" w:rsidR="00E537BB" w:rsidRPr="00E009CC" w:rsidRDefault="00D947F3" w:rsidP="00F259F5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96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418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131F8" w14:textId="26E4BF0B" w:rsidR="00E537BB" w:rsidRPr="00E009CC" w:rsidRDefault="00D947F3" w:rsidP="00F259F5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6B6A2" w14:textId="77777777" w:rsidR="00E537BB" w:rsidRPr="00E009CC" w:rsidRDefault="00E537BB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93FE5" w14:textId="77777777" w:rsidR="00E537BB" w:rsidRPr="00E009CC" w:rsidRDefault="00E537BB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4DBE8" w14:textId="77777777" w:rsidR="00E537BB" w:rsidRPr="00E009CC" w:rsidRDefault="00E537BB" w:rsidP="00F259F5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5111A" w14:textId="77777777" w:rsidR="00E537BB" w:rsidRPr="00E009CC" w:rsidRDefault="00E537BB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DC04D" w14:textId="014424CA" w:rsidR="00E537BB" w:rsidRPr="00E009CC" w:rsidRDefault="00D947F3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207</w:t>
            </w:r>
            <w:r w:rsidR="00E537BB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876</w:t>
            </w:r>
          </w:p>
        </w:tc>
        <w:tc>
          <w:tcPr>
            <w:tcW w:w="806" w:type="dxa"/>
            <w:vAlign w:val="bottom"/>
          </w:tcPr>
          <w:p w14:paraId="58272A1B" w14:textId="77777777" w:rsidR="00E537BB" w:rsidRPr="00E009CC" w:rsidRDefault="00E537BB" w:rsidP="00F259F5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</w:tbl>
    <w:p w14:paraId="7AB7C855" w14:textId="77777777" w:rsidR="00A34161" w:rsidRPr="00E009CC" w:rsidRDefault="00A34161">
      <w:pPr>
        <w:rPr>
          <w:rFonts w:ascii="Browallia New" w:hAnsi="Browallia New" w:cs="Browallia New"/>
          <w:color w:val="000000" w:themeColor="text1"/>
          <w:cs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947"/>
        <w:gridCol w:w="665"/>
        <w:gridCol w:w="806"/>
        <w:gridCol w:w="806"/>
        <w:gridCol w:w="806"/>
        <w:gridCol w:w="806"/>
        <w:gridCol w:w="806"/>
        <w:gridCol w:w="806"/>
        <w:gridCol w:w="806"/>
      </w:tblGrid>
      <w:tr w:rsidR="00A34161" w:rsidRPr="00E009CC" w14:paraId="5395C8C0" w14:textId="77777777" w:rsidTr="00C14BE5">
        <w:trPr>
          <w:cantSplit/>
        </w:trPr>
        <w:tc>
          <w:tcPr>
            <w:tcW w:w="2275" w:type="dxa"/>
            <w:vAlign w:val="bottom"/>
          </w:tcPr>
          <w:p w14:paraId="14F125F1" w14:textId="77777777" w:rsidR="00A34161" w:rsidRPr="00E009CC" w:rsidRDefault="00A34161" w:rsidP="00C14BE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vAlign w:val="bottom"/>
          </w:tcPr>
          <w:p w14:paraId="02495D87" w14:textId="77777777" w:rsidR="00A34161" w:rsidRPr="00E009CC" w:rsidRDefault="00A34161" w:rsidP="00C14BE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4161" w:rsidRPr="00E009CC" w14:paraId="681B4021" w14:textId="77777777" w:rsidTr="00C14BE5">
        <w:trPr>
          <w:cantSplit/>
        </w:trPr>
        <w:tc>
          <w:tcPr>
            <w:tcW w:w="2275" w:type="dxa"/>
            <w:vAlign w:val="bottom"/>
          </w:tcPr>
          <w:p w14:paraId="34435D3F" w14:textId="77777777" w:rsidR="00A34161" w:rsidRPr="00E009CC" w:rsidRDefault="00A34161" w:rsidP="00C14BE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D0F28" w14:textId="27E50314" w:rsidR="00A34161" w:rsidRPr="00E009CC" w:rsidRDefault="00A34161" w:rsidP="00C14BE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A34161" w:rsidRPr="00E009CC" w14:paraId="25310C85" w14:textId="77777777" w:rsidTr="00A34161">
        <w:trPr>
          <w:cantSplit/>
        </w:trPr>
        <w:tc>
          <w:tcPr>
            <w:tcW w:w="2275" w:type="dxa"/>
            <w:vAlign w:val="bottom"/>
          </w:tcPr>
          <w:p w14:paraId="25CBF068" w14:textId="77777777" w:rsidR="00A34161" w:rsidRPr="00E009CC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6954A" w14:textId="60870CEF" w:rsidR="00A34161" w:rsidRPr="00E009CC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0CA2" w14:textId="77777777" w:rsidR="00C32B1C" w:rsidRPr="00E009CC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042ED8F1" w14:textId="0E0F3F24" w:rsidR="00A34161" w:rsidRPr="00E009CC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vAlign w:val="bottom"/>
          </w:tcPr>
          <w:p w14:paraId="1445534B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bottom"/>
          </w:tcPr>
          <w:p w14:paraId="4299317F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0A0CB965" w14:textId="77777777" w:rsidR="00A34161" w:rsidRPr="00E009CC" w:rsidRDefault="00A34161" w:rsidP="00A34161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</w:t>
            </w:r>
          </w:p>
        </w:tc>
      </w:tr>
      <w:tr w:rsidR="00A34161" w:rsidRPr="00E009CC" w14:paraId="602D34BD" w14:textId="77777777" w:rsidTr="00810814">
        <w:trPr>
          <w:cantSplit/>
        </w:trPr>
        <w:tc>
          <w:tcPr>
            <w:tcW w:w="2275" w:type="dxa"/>
            <w:vAlign w:val="bottom"/>
          </w:tcPr>
          <w:p w14:paraId="65B9FFF7" w14:textId="77777777" w:rsidR="00A34161" w:rsidRPr="00E009CC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2B9D82AB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54AAAF17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330BDE72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9619421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F7C9239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902858C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00CA3AD5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693FB13A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B7EF296" w14:textId="77777777" w:rsidR="00A34161" w:rsidRPr="00E009CC" w:rsidRDefault="00A34161" w:rsidP="00A34161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</w:tr>
      <w:tr w:rsidR="00A34161" w:rsidRPr="00E009CC" w14:paraId="7EAD5C2C" w14:textId="77777777" w:rsidTr="00810814">
        <w:trPr>
          <w:cantSplit/>
        </w:trPr>
        <w:tc>
          <w:tcPr>
            <w:tcW w:w="2275" w:type="dxa"/>
            <w:vAlign w:val="bottom"/>
          </w:tcPr>
          <w:p w14:paraId="414D251B" w14:textId="77777777" w:rsidR="00A34161" w:rsidRPr="00E009CC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47954C9B" w14:textId="33A07A23" w:rsidR="00A34161" w:rsidRPr="00E009CC" w:rsidRDefault="00D947F3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A34161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45A8C14E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760CB5DC" w14:textId="46694B46" w:rsidR="00A34161" w:rsidRPr="00E009CC" w:rsidRDefault="00D947F3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A34161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A34161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0A9A1AC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6AC1AEC" w14:textId="64138066" w:rsidR="00A34161" w:rsidRPr="00E009CC" w:rsidRDefault="00D947F3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A34161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391CEF6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BBD9D8B" w14:textId="61670064" w:rsidR="00A34161" w:rsidRPr="00E009CC" w:rsidRDefault="00D947F3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A34161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4519FCE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A6C9885" w14:textId="1E6D6CE3" w:rsidR="00A34161" w:rsidRPr="00E009CC" w:rsidRDefault="00D947F3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A34161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A34161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3241BBB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B48A0B1" w14:textId="2BBF8D4D" w:rsidR="00A34161" w:rsidRPr="00E009CC" w:rsidRDefault="00D947F3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A34161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C494BE9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2F230E4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  <w:p w14:paraId="404A6F6C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2A15EDA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รวม</w:t>
            </w:r>
          </w:p>
          <w:p w14:paraId="03C071CB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8DA2CC1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  <w:p w14:paraId="34F38E78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ต่อปี</w:t>
            </w:r>
          </w:p>
        </w:tc>
      </w:tr>
      <w:tr w:rsidR="00A34161" w:rsidRPr="00E009CC" w14:paraId="59B84284" w14:textId="77777777" w:rsidTr="00810814">
        <w:trPr>
          <w:cantSplit/>
        </w:trPr>
        <w:tc>
          <w:tcPr>
            <w:tcW w:w="2275" w:type="dxa"/>
            <w:vAlign w:val="bottom"/>
          </w:tcPr>
          <w:p w14:paraId="29D28CB3" w14:textId="77777777" w:rsidR="00A34161" w:rsidRPr="00E009CC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0D6C6C19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137BAFFC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B1B132B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28BB0A13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2A7E503F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AD95674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ED68A9E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7908725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E9D75AC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</w:tr>
      <w:tr w:rsidR="00A34161" w:rsidRPr="00E009CC" w14:paraId="5E141878" w14:textId="77777777" w:rsidTr="00810814">
        <w:trPr>
          <w:cantSplit/>
        </w:trPr>
        <w:tc>
          <w:tcPr>
            <w:tcW w:w="2275" w:type="dxa"/>
            <w:vAlign w:val="bottom"/>
          </w:tcPr>
          <w:p w14:paraId="5BB60157" w14:textId="77777777" w:rsidR="00A34161" w:rsidRPr="00E009CC" w:rsidRDefault="00A34161" w:rsidP="00A3416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47" w:type="dxa"/>
            <w:shd w:val="clear" w:color="auto" w:fill="FAFAFA"/>
            <w:vAlign w:val="bottom"/>
          </w:tcPr>
          <w:p w14:paraId="705E3C19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FAFAFA"/>
            <w:vAlign w:val="bottom"/>
          </w:tcPr>
          <w:p w14:paraId="6A346E96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788352B8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61096211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4003FE84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7447EDB5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06773E34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279A17B3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5D8BFA74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A34161" w:rsidRPr="00E009CC" w14:paraId="65CE409B" w14:textId="77777777" w:rsidTr="00810814">
        <w:trPr>
          <w:cantSplit/>
        </w:trPr>
        <w:tc>
          <w:tcPr>
            <w:tcW w:w="2275" w:type="dxa"/>
            <w:vAlign w:val="bottom"/>
          </w:tcPr>
          <w:p w14:paraId="4469694E" w14:textId="77777777" w:rsidR="00A34161" w:rsidRPr="00E009CC" w:rsidRDefault="00A34161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เงินสดและ</w:t>
            </w:r>
          </w:p>
          <w:p w14:paraId="25ACBEA5" w14:textId="65AE4B85" w:rsidR="00A34161" w:rsidRPr="00E009CC" w:rsidRDefault="00A34161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รายการเทียบเท่าเงินสด</w:t>
            </w:r>
          </w:p>
        </w:tc>
        <w:tc>
          <w:tcPr>
            <w:tcW w:w="947" w:type="dxa"/>
            <w:shd w:val="clear" w:color="auto" w:fill="FAFAFA"/>
            <w:vAlign w:val="bottom"/>
          </w:tcPr>
          <w:p w14:paraId="6F1A75E3" w14:textId="1F98265C" w:rsidR="00A34161" w:rsidRPr="00E009CC" w:rsidRDefault="00D947F3" w:rsidP="00B150E5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F82715" w:rsidRPr="00E009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</w:p>
        </w:tc>
        <w:tc>
          <w:tcPr>
            <w:tcW w:w="665" w:type="dxa"/>
            <w:shd w:val="clear" w:color="auto" w:fill="FAFAFA"/>
            <w:vAlign w:val="bottom"/>
          </w:tcPr>
          <w:p w14:paraId="65297D46" w14:textId="32F1A373" w:rsidR="00A34161" w:rsidRPr="00E009CC" w:rsidRDefault="00A3496A" w:rsidP="00B150E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3B7D15B" w14:textId="7B182E58" w:rsidR="00A34161" w:rsidRPr="00E009CC" w:rsidRDefault="00A3496A" w:rsidP="00B150E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3DE74B41" w14:textId="2A587DFE" w:rsidR="00A34161" w:rsidRPr="00E009CC" w:rsidRDefault="00D947F3" w:rsidP="00B150E5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10814" w:rsidRPr="00E009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D3EC31E" w14:textId="253C3F41" w:rsidR="00A34161" w:rsidRPr="00E009CC" w:rsidRDefault="00A3496A" w:rsidP="00B150E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1BD0532E" w14:textId="13535883" w:rsidR="00A34161" w:rsidRPr="00E009CC" w:rsidRDefault="00A3496A" w:rsidP="00B150E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213DA2A" w14:textId="5E9A8CA6" w:rsidR="00A34161" w:rsidRPr="00E009CC" w:rsidRDefault="00D947F3" w:rsidP="00B150E5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6400D7" w:rsidRPr="00E009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982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EA5378D" w14:textId="604EE561" w:rsidR="00A34161" w:rsidRPr="00E009CC" w:rsidRDefault="00D947F3" w:rsidP="00B150E5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6400D7" w:rsidRPr="00E009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672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53510233" w14:textId="517F7B12" w:rsidR="00A34161" w:rsidRPr="00E009CC" w:rsidRDefault="00D947F3" w:rsidP="00B150E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255D79"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  <w:t>.</w:t>
            </w: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15</w:t>
            </w:r>
          </w:p>
        </w:tc>
      </w:tr>
      <w:tr w:rsidR="00A34161" w:rsidRPr="00E009CC" w14:paraId="2D8283D6" w14:textId="77777777" w:rsidTr="00810814">
        <w:trPr>
          <w:cantSplit/>
        </w:trPr>
        <w:tc>
          <w:tcPr>
            <w:tcW w:w="2275" w:type="dxa"/>
            <w:vAlign w:val="center"/>
          </w:tcPr>
          <w:p w14:paraId="34917198" w14:textId="77777777" w:rsidR="00A34161" w:rsidRPr="00E009CC" w:rsidRDefault="00A34161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947" w:type="dxa"/>
            <w:shd w:val="clear" w:color="auto" w:fill="FAFAFA"/>
            <w:vAlign w:val="center"/>
          </w:tcPr>
          <w:p w14:paraId="4ABFB4A7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65" w:type="dxa"/>
            <w:shd w:val="clear" w:color="auto" w:fill="FAFAFA"/>
            <w:vAlign w:val="center"/>
          </w:tcPr>
          <w:p w14:paraId="37823BBE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1A3AB008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87FEBBC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3E837A6A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4FC1CA8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66E4454D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E4386DE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F99E211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A34161" w:rsidRPr="00E009CC" w14:paraId="58BFC811" w14:textId="77777777" w:rsidTr="00A3496A">
        <w:trPr>
          <w:cantSplit/>
        </w:trPr>
        <w:tc>
          <w:tcPr>
            <w:tcW w:w="2275" w:type="dxa"/>
            <w:vAlign w:val="bottom"/>
          </w:tcPr>
          <w:p w14:paraId="03088489" w14:textId="77777777" w:rsidR="00A34161" w:rsidRPr="00E009CC" w:rsidRDefault="00A34161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หลักทรัพย์รัฐบาลและ</w:t>
            </w:r>
          </w:p>
          <w:p w14:paraId="78D11C6F" w14:textId="77777777" w:rsidR="00A34161" w:rsidRPr="00E009CC" w:rsidRDefault="00A34161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รัฐวิสาหกิจ </w:t>
            </w:r>
          </w:p>
        </w:tc>
        <w:tc>
          <w:tcPr>
            <w:tcW w:w="947" w:type="dxa"/>
            <w:shd w:val="clear" w:color="auto" w:fill="FAFAFA"/>
            <w:vAlign w:val="bottom"/>
          </w:tcPr>
          <w:p w14:paraId="093CD606" w14:textId="0E98739B" w:rsidR="00A34161" w:rsidRPr="00E009CC" w:rsidRDefault="00810814" w:rsidP="00A3496A">
            <w:pPr>
              <w:ind w:right="-79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      </w:t>
            </w:r>
            <w:r w:rsidR="00D947F3" w:rsidRPr="00D947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  <w:r w:rsidRPr="00E009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</w:p>
        </w:tc>
        <w:tc>
          <w:tcPr>
            <w:tcW w:w="665" w:type="dxa"/>
            <w:shd w:val="clear" w:color="auto" w:fill="FAFAFA"/>
            <w:vAlign w:val="bottom"/>
          </w:tcPr>
          <w:p w14:paraId="7DEB6CC8" w14:textId="7F776065" w:rsidR="00A34161" w:rsidRPr="00E009CC" w:rsidRDefault="00A3496A" w:rsidP="00A3496A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BB9353C" w14:textId="3C61BFFF" w:rsidR="00A34161" w:rsidRPr="00E009CC" w:rsidRDefault="00D947F3" w:rsidP="00A3496A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10814" w:rsidRPr="00E009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="00810814" w:rsidRPr="00E009C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1B3C0CF3" w14:textId="26D5C88A" w:rsidR="00A34161" w:rsidRPr="00E009CC" w:rsidRDefault="00A3496A" w:rsidP="00A3496A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9C98B0F" w14:textId="727B123A" w:rsidR="00A34161" w:rsidRPr="00E009CC" w:rsidRDefault="00A3496A" w:rsidP="00A3496A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73E8B4E8" w14:textId="76771F79" w:rsidR="00A34161" w:rsidRPr="00E009CC" w:rsidRDefault="00A3496A" w:rsidP="00A3496A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1712F27" w14:textId="52FF4E15" w:rsidR="00A34161" w:rsidRPr="00E009CC" w:rsidRDefault="00A3496A" w:rsidP="00A3496A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E2AC336" w14:textId="094553F8" w:rsidR="00A34161" w:rsidRPr="00E009CC" w:rsidRDefault="00D947F3" w:rsidP="00A3496A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400D7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379</w:t>
            </w:r>
            <w:r w:rsidR="006400D7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950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398FB281" w14:textId="30F1E650" w:rsidR="00A34161" w:rsidRPr="00E009CC" w:rsidRDefault="00D947F3" w:rsidP="00A3496A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  <w:r w:rsidR="00E22325" w:rsidRPr="00E009C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6400D7" w:rsidRPr="00E009CC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88</w:t>
            </w:r>
          </w:p>
        </w:tc>
      </w:tr>
      <w:tr w:rsidR="00A34161" w:rsidRPr="00E009CC" w14:paraId="12D911D5" w14:textId="77777777" w:rsidTr="00810814">
        <w:trPr>
          <w:cantSplit/>
        </w:trPr>
        <w:tc>
          <w:tcPr>
            <w:tcW w:w="2275" w:type="dxa"/>
            <w:vAlign w:val="center"/>
          </w:tcPr>
          <w:p w14:paraId="506B1FC6" w14:textId="77777777" w:rsidR="00A34161" w:rsidRPr="00E009CC" w:rsidRDefault="00A34161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947" w:type="dxa"/>
            <w:shd w:val="clear" w:color="auto" w:fill="FAFAFA"/>
            <w:vAlign w:val="center"/>
          </w:tcPr>
          <w:p w14:paraId="38AEC27A" w14:textId="43BADE1E" w:rsidR="00A34161" w:rsidRPr="00E009CC" w:rsidRDefault="00810814" w:rsidP="00A3496A">
            <w:pPr>
              <w:ind w:right="-221" w:hanging="4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  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626</w:t>
            </w: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589</w:t>
            </w:r>
          </w:p>
        </w:tc>
        <w:tc>
          <w:tcPr>
            <w:tcW w:w="665" w:type="dxa"/>
            <w:shd w:val="clear" w:color="auto" w:fill="FAFAFA"/>
            <w:vAlign w:val="center"/>
          </w:tcPr>
          <w:p w14:paraId="23678A1B" w14:textId="4B9FADC0" w:rsidR="00A34161" w:rsidRPr="00E009CC" w:rsidRDefault="00D947F3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605</w:t>
            </w:r>
            <w:r w:rsidR="00810814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449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5629E1BC" w14:textId="7E63F9F8" w:rsidR="00A34161" w:rsidRPr="00E009CC" w:rsidRDefault="00D947F3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525</w:t>
            </w:r>
            <w:r w:rsidR="0091165D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952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1FC5BE6B" w14:textId="3F7328D7" w:rsidR="00A34161" w:rsidRPr="00E009CC" w:rsidRDefault="00A3496A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0026CF8A" w14:textId="3FF296B9" w:rsidR="00A34161" w:rsidRPr="00E009CC" w:rsidRDefault="00A3496A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6BF48B3D" w14:textId="588D1025" w:rsidR="00A34161" w:rsidRPr="00E009CC" w:rsidRDefault="00A3496A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1F8EA683" w14:textId="67978FAB" w:rsidR="00A34161" w:rsidRPr="00E009CC" w:rsidRDefault="00D947F3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238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3E96C17D" w14:textId="7DE71557" w:rsidR="00A34161" w:rsidRPr="00E009CC" w:rsidRDefault="00D947F3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91165D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758</w:t>
            </w:r>
            <w:r w:rsidR="0091165D" w:rsidRPr="00E009CC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228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3889A058" w14:textId="0C952815" w:rsidR="00A34161" w:rsidRPr="00E009CC" w:rsidRDefault="00D947F3" w:rsidP="00A34161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400D7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.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</w:t>
            </w:r>
            <w:r w:rsidR="00A136BE" w:rsidRPr="00E009CC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-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585A6C" w:rsidRPr="00E009CC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</w:p>
        </w:tc>
      </w:tr>
      <w:tr w:rsidR="00A34161" w:rsidRPr="00E009CC" w14:paraId="0B16CCC0" w14:textId="77777777" w:rsidTr="00810814">
        <w:trPr>
          <w:cantSplit/>
        </w:trPr>
        <w:tc>
          <w:tcPr>
            <w:tcW w:w="2275" w:type="dxa"/>
            <w:vAlign w:val="center"/>
          </w:tcPr>
          <w:p w14:paraId="00340655" w14:textId="77777777" w:rsidR="00A34161" w:rsidRPr="00E009CC" w:rsidRDefault="00A34161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E3912A" w14:textId="5E27DF52" w:rsidR="00A34161" w:rsidRPr="00E009CC" w:rsidRDefault="00D947F3" w:rsidP="00A34161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810814" w:rsidRPr="00E009CC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214</w:t>
            </w:r>
            <w:r w:rsidR="00810814" w:rsidRPr="00E009CC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102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44F17E" w14:textId="423FA894" w:rsidR="00A34161" w:rsidRPr="00E009CC" w:rsidRDefault="00D947F3" w:rsidP="00A34161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605</w:t>
            </w:r>
            <w:r w:rsidR="00810814"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449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F152F4" w14:textId="3F7943F8" w:rsidR="00A34161" w:rsidRPr="00E009CC" w:rsidRDefault="00D947F3" w:rsidP="00A34161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531</w:t>
            </w:r>
            <w:r w:rsidR="0091165D"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364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082EDC" w14:textId="2267F214" w:rsidR="00A34161" w:rsidRPr="00E009CC" w:rsidRDefault="00D947F3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</w:t>
            </w:r>
            <w:r w:rsidR="00810814"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715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FA8E0E" w14:textId="77777777" w:rsidR="00A34161" w:rsidRPr="00E009CC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288AA6" w14:textId="77777777" w:rsidR="00A34161" w:rsidRPr="00E009CC" w:rsidRDefault="00A34161" w:rsidP="00A34161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5BDACB" w14:textId="157E3D1E" w:rsidR="00A34161" w:rsidRPr="00E009CC" w:rsidRDefault="00D947F3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11</w:t>
            </w:r>
            <w:r w:rsidR="00A136BE"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220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58B70" w14:textId="72DEA263" w:rsidR="00A34161" w:rsidRPr="00E009CC" w:rsidRDefault="00D947F3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</w:t>
            </w:r>
            <w:r w:rsidR="00A136BE"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374</w:t>
            </w:r>
            <w:r w:rsidR="00A136BE"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850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532344E4" w14:textId="77777777" w:rsidR="00A34161" w:rsidRPr="00E009CC" w:rsidRDefault="00A34161" w:rsidP="00A34161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</w:tbl>
    <w:p w14:paraId="76EC5368" w14:textId="28622322" w:rsidR="00234E79" w:rsidRPr="00E009CC" w:rsidRDefault="00234E79" w:rsidP="00A34161">
      <w:pPr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524306B" w14:textId="5D393333" w:rsidR="00C32B1C" w:rsidRPr="00E009CC" w:rsidRDefault="00234E79" w:rsidP="00A34161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3F7B37" w:rsidRPr="00E009CC" w14:paraId="3880F25E" w14:textId="77777777" w:rsidTr="00DD0F8B">
        <w:trPr>
          <w:cantSplit/>
        </w:trPr>
        <w:tc>
          <w:tcPr>
            <w:tcW w:w="2275" w:type="dxa"/>
            <w:vAlign w:val="bottom"/>
          </w:tcPr>
          <w:p w14:paraId="6CE69984" w14:textId="77777777" w:rsidR="003F7B37" w:rsidRPr="00E009CC" w:rsidRDefault="003F7B37" w:rsidP="00A3416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vAlign w:val="bottom"/>
          </w:tcPr>
          <w:p w14:paraId="659C4E9E" w14:textId="77777777" w:rsidR="003F7B37" w:rsidRPr="00E009CC" w:rsidRDefault="003F7B37" w:rsidP="00DD0F8B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F7B37" w:rsidRPr="00E009CC" w14:paraId="74E08EF8" w14:textId="77777777" w:rsidTr="00DD0F8B">
        <w:trPr>
          <w:cantSplit/>
        </w:trPr>
        <w:tc>
          <w:tcPr>
            <w:tcW w:w="2275" w:type="dxa"/>
            <w:vAlign w:val="bottom"/>
          </w:tcPr>
          <w:p w14:paraId="45DEDA5D" w14:textId="77777777" w:rsidR="003F7B37" w:rsidRPr="00E009CC" w:rsidRDefault="003F7B37" w:rsidP="00A3416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BEFF0" w14:textId="3F38BA00" w:rsidR="003F7B37" w:rsidRPr="00E009CC" w:rsidRDefault="003F7B37" w:rsidP="00DD0F8B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</w:tr>
      <w:tr w:rsidR="003F7B37" w:rsidRPr="00E009CC" w14:paraId="49AD3E7F" w14:textId="77777777" w:rsidTr="00DD0F8B">
        <w:trPr>
          <w:cantSplit/>
        </w:trPr>
        <w:tc>
          <w:tcPr>
            <w:tcW w:w="2275" w:type="dxa"/>
            <w:vAlign w:val="bottom"/>
          </w:tcPr>
          <w:p w14:paraId="65D9B68E" w14:textId="77777777" w:rsidR="003F7B37" w:rsidRPr="00E009CC" w:rsidRDefault="003F7B37" w:rsidP="00A3416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D462B" w14:textId="77777777" w:rsidR="003F7B37" w:rsidRPr="00E009CC" w:rsidRDefault="003F7B37" w:rsidP="00DD0F8B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B1B57" w14:textId="77777777" w:rsidR="00C32B1C" w:rsidRPr="00E009CC" w:rsidRDefault="003F7B37" w:rsidP="00DD0F8B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05B9BEA2" w14:textId="6348C06E" w:rsidR="003F7B37" w:rsidRPr="00E009CC" w:rsidRDefault="003F7B37" w:rsidP="00DD0F8B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1D30C9E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897D2FA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385A8E5" w14:textId="406BFB75" w:rsidR="003F7B37" w:rsidRPr="00E009CC" w:rsidRDefault="00A34161" w:rsidP="00DD0F8B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</w:t>
            </w:r>
          </w:p>
        </w:tc>
      </w:tr>
      <w:tr w:rsidR="003F7B37" w:rsidRPr="00E009CC" w14:paraId="4C5137C7" w14:textId="77777777" w:rsidTr="00DD0F8B">
        <w:trPr>
          <w:cantSplit/>
        </w:trPr>
        <w:tc>
          <w:tcPr>
            <w:tcW w:w="2275" w:type="dxa"/>
            <w:vAlign w:val="bottom"/>
          </w:tcPr>
          <w:p w14:paraId="43219709" w14:textId="77777777" w:rsidR="003F7B37" w:rsidRPr="00E009CC" w:rsidRDefault="003F7B37" w:rsidP="00A3416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bottom"/>
          </w:tcPr>
          <w:p w14:paraId="7AAC142D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368EEF5F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2481CE14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22CBA272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7923A655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7B1108D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0ED4CCDD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14C3F362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3C5CB9D0" w14:textId="77777777" w:rsidR="003F7B37" w:rsidRPr="00E009CC" w:rsidRDefault="003F7B37" w:rsidP="00DD0F8B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</w:tr>
      <w:tr w:rsidR="003F7B37" w:rsidRPr="00E009CC" w14:paraId="2A0F648F" w14:textId="77777777" w:rsidTr="00DD0F8B">
        <w:trPr>
          <w:cantSplit/>
        </w:trPr>
        <w:tc>
          <w:tcPr>
            <w:tcW w:w="2275" w:type="dxa"/>
            <w:vAlign w:val="bottom"/>
          </w:tcPr>
          <w:p w14:paraId="62D5B79D" w14:textId="77777777" w:rsidR="003F7B37" w:rsidRPr="00E009CC" w:rsidRDefault="003F7B37" w:rsidP="00A3416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BF1F893" w14:textId="4D86FCE1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4CD9E084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D86FBDF" w14:textId="78CB971A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E7984A3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6E226E6" w14:textId="3F202EB5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CFB1C8D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882FC47" w14:textId="4805A766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4150C55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686D8DE" w14:textId="0C6045D1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E3A9B21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95E4310" w14:textId="48062319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3F7B37"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03FA33E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466409C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  <w:p w14:paraId="11C99EA1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ED746FF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รวม</w:t>
            </w:r>
          </w:p>
          <w:p w14:paraId="23CBB3E7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8C163C8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  <w:p w14:paraId="0E1DD8B6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ต่อปี</w:t>
            </w:r>
          </w:p>
        </w:tc>
      </w:tr>
      <w:tr w:rsidR="00A34161" w:rsidRPr="00E009CC" w14:paraId="385173D4" w14:textId="77777777" w:rsidTr="00A34161">
        <w:trPr>
          <w:cantSplit/>
        </w:trPr>
        <w:tc>
          <w:tcPr>
            <w:tcW w:w="2275" w:type="dxa"/>
            <w:vAlign w:val="bottom"/>
          </w:tcPr>
          <w:p w14:paraId="3A47689B" w14:textId="77777777" w:rsidR="00A34161" w:rsidRPr="00E009CC" w:rsidRDefault="00A34161" w:rsidP="00A3416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vAlign w:val="bottom"/>
          </w:tcPr>
          <w:p w14:paraId="6084E7C3" w14:textId="77777777" w:rsidR="00A34161" w:rsidRPr="00E009CC" w:rsidRDefault="00A34161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65BBFB6E" w14:textId="77777777" w:rsidR="00A34161" w:rsidRPr="00E009CC" w:rsidRDefault="00A34161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77A991C2" w14:textId="77777777" w:rsidR="00A34161" w:rsidRPr="00E009CC" w:rsidRDefault="00A34161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3F49C7C6" w14:textId="77777777" w:rsidR="00A34161" w:rsidRPr="00E009CC" w:rsidRDefault="00A34161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0C81B9FE" w14:textId="77777777" w:rsidR="00A34161" w:rsidRPr="00E009CC" w:rsidRDefault="00A34161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67C90E8D" w14:textId="77777777" w:rsidR="00A34161" w:rsidRPr="00E009CC" w:rsidRDefault="00A34161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274029CA" w14:textId="77777777" w:rsidR="00A34161" w:rsidRPr="00E009CC" w:rsidRDefault="00A34161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vAlign w:val="bottom"/>
          </w:tcPr>
          <w:p w14:paraId="638FF9CE" w14:textId="77777777" w:rsidR="00A34161" w:rsidRPr="00E009CC" w:rsidRDefault="00A34161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vAlign w:val="bottom"/>
          </w:tcPr>
          <w:p w14:paraId="256F425B" w14:textId="77777777" w:rsidR="00A34161" w:rsidRPr="00E009CC" w:rsidRDefault="00A34161" w:rsidP="00DD0F8B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</w:tr>
      <w:tr w:rsidR="003F7B37" w:rsidRPr="00E009CC" w14:paraId="2F224131" w14:textId="77777777" w:rsidTr="00A34161">
        <w:trPr>
          <w:cantSplit/>
        </w:trPr>
        <w:tc>
          <w:tcPr>
            <w:tcW w:w="2275" w:type="dxa"/>
            <w:vAlign w:val="bottom"/>
          </w:tcPr>
          <w:p w14:paraId="2B917C65" w14:textId="77777777" w:rsidR="003F7B37" w:rsidRPr="00E009CC" w:rsidRDefault="003F7B37" w:rsidP="00A3416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06" w:type="dxa"/>
            <w:vAlign w:val="bottom"/>
          </w:tcPr>
          <w:p w14:paraId="075DFC3F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3BA2B04A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6B51D196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3CE24501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F7E0537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309ADE42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04D4432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6F3E112C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3B25AB1D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3F7B37" w:rsidRPr="00E009CC" w14:paraId="0D109F67" w14:textId="77777777" w:rsidTr="00543F9A">
        <w:trPr>
          <w:cantSplit/>
        </w:trPr>
        <w:tc>
          <w:tcPr>
            <w:tcW w:w="2275" w:type="dxa"/>
            <w:vAlign w:val="bottom"/>
          </w:tcPr>
          <w:p w14:paraId="02429211" w14:textId="77777777" w:rsidR="00A34161" w:rsidRPr="00E009CC" w:rsidRDefault="003F7B37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เงินสดและ</w:t>
            </w:r>
          </w:p>
          <w:p w14:paraId="3910F8DE" w14:textId="6097CD2E" w:rsidR="003F7B37" w:rsidRPr="00E009CC" w:rsidRDefault="00A34161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3F7B37"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รายการเทียบเท่าเงินสด</w:t>
            </w:r>
          </w:p>
        </w:tc>
        <w:tc>
          <w:tcPr>
            <w:tcW w:w="806" w:type="dxa"/>
            <w:vAlign w:val="bottom"/>
          </w:tcPr>
          <w:p w14:paraId="5B2826AD" w14:textId="05495AB7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806" w:type="dxa"/>
            <w:vAlign w:val="bottom"/>
          </w:tcPr>
          <w:p w14:paraId="2E60A65F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4CDB5717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15A8D943" w14:textId="2AB459F0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806" w:type="dxa"/>
            <w:vAlign w:val="bottom"/>
          </w:tcPr>
          <w:p w14:paraId="09A392E5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63470D77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7DC89DD" w14:textId="25749D24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806" w:type="dxa"/>
            <w:vAlign w:val="bottom"/>
          </w:tcPr>
          <w:p w14:paraId="22A1B1E3" w14:textId="486320B7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806" w:type="dxa"/>
            <w:vAlign w:val="bottom"/>
          </w:tcPr>
          <w:p w14:paraId="303219B2" w14:textId="2989E70E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3F7B37" w:rsidRPr="00E009CC" w14:paraId="727C14A5" w14:textId="77777777" w:rsidTr="00543F9A">
        <w:trPr>
          <w:cantSplit/>
        </w:trPr>
        <w:tc>
          <w:tcPr>
            <w:tcW w:w="2275" w:type="dxa"/>
            <w:vAlign w:val="bottom"/>
          </w:tcPr>
          <w:p w14:paraId="51BFEECF" w14:textId="77777777" w:rsidR="003F7B37" w:rsidRPr="00E009CC" w:rsidRDefault="003F7B37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806" w:type="dxa"/>
            <w:vAlign w:val="bottom"/>
          </w:tcPr>
          <w:p w14:paraId="4B396479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73D057A9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1ABFE934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F623EA4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0709EFC0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233F47E2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DB5663E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3203AC1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67ADCF9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3F7B37" w:rsidRPr="00E009CC" w14:paraId="779CE907" w14:textId="77777777" w:rsidTr="00543F9A">
        <w:trPr>
          <w:cantSplit/>
        </w:trPr>
        <w:tc>
          <w:tcPr>
            <w:tcW w:w="2275" w:type="dxa"/>
            <w:vAlign w:val="bottom"/>
          </w:tcPr>
          <w:p w14:paraId="1D30F621" w14:textId="77777777" w:rsidR="003F7B37" w:rsidRPr="00E009CC" w:rsidRDefault="003F7B37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หลักทรัพย์รัฐบาลและ</w:t>
            </w:r>
          </w:p>
          <w:p w14:paraId="7A5F10F3" w14:textId="77777777" w:rsidR="003F7B37" w:rsidRPr="00E009CC" w:rsidRDefault="003F7B37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รัฐวิสาหกิจ</w:t>
            </w: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2C1A26A0" w14:textId="4F5549C2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024894C8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06" w:type="dxa"/>
            <w:vAlign w:val="bottom"/>
          </w:tcPr>
          <w:p w14:paraId="3580692A" w14:textId="1220B1C4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1A4F460E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6E3F50BD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0E0951B5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169047BA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81C5C2C" w14:textId="69E96596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3308E744" w14:textId="7E72B3D4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3F7B37" w:rsidRPr="00E009CC" w14:paraId="40E1FC3B" w14:textId="77777777" w:rsidTr="00DD0F8B">
        <w:trPr>
          <w:cantSplit/>
        </w:trPr>
        <w:tc>
          <w:tcPr>
            <w:tcW w:w="2275" w:type="dxa"/>
            <w:vAlign w:val="bottom"/>
          </w:tcPr>
          <w:p w14:paraId="59A49CC4" w14:textId="77777777" w:rsidR="003F7B37" w:rsidRPr="00E009CC" w:rsidRDefault="003F7B37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vAlign w:val="bottom"/>
          </w:tcPr>
          <w:p w14:paraId="1B1EE259" w14:textId="2242584D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806" w:type="dxa"/>
            <w:vAlign w:val="bottom"/>
          </w:tcPr>
          <w:p w14:paraId="0ADE2D54" w14:textId="459268C3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087D9D73" w14:textId="63F4F851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560E0584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72F67064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7342AB8E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FBC50E8" w14:textId="35CE7E90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806" w:type="dxa"/>
            <w:vAlign w:val="bottom"/>
          </w:tcPr>
          <w:p w14:paraId="5678CAE4" w14:textId="5DDA4E3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806" w:type="dxa"/>
            <w:vAlign w:val="bottom"/>
          </w:tcPr>
          <w:p w14:paraId="730C7B45" w14:textId="5354E78B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3F7B37" w:rsidRPr="00E009CC" w14:paraId="1FF87729" w14:textId="77777777" w:rsidTr="00DD0F8B">
        <w:trPr>
          <w:cantSplit/>
        </w:trPr>
        <w:tc>
          <w:tcPr>
            <w:tcW w:w="2275" w:type="dxa"/>
            <w:vAlign w:val="bottom"/>
          </w:tcPr>
          <w:p w14:paraId="26680B1E" w14:textId="3093014A" w:rsidR="00E537BB" w:rsidRPr="00E009CC" w:rsidRDefault="00E537BB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เงินฝากสถาบันการเงินที่</w:t>
            </w:r>
          </w:p>
          <w:p w14:paraId="007F3D24" w14:textId="77777777" w:rsidR="00E537BB" w:rsidRPr="00E009CC" w:rsidRDefault="00E537BB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มีระยะเวลาครบกำหนด</w:t>
            </w:r>
          </w:p>
          <w:p w14:paraId="2C594D3F" w14:textId="6BB765E7" w:rsidR="00E537BB" w:rsidRPr="00E009CC" w:rsidRDefault="00E537BB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เกินกว่า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เดือนนับแต่</w:t>
            </w:r>
          </w:p>
          <w:p w14:paraId="779CC4DC" w14:textId="78F52215" w:rsidR="003F7B37" w:rsidRPr="00E009CC" w:rsidRDefault="00E537BB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วันได้มา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43920A9" w14:textId="643CF1C6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Pr="00E009C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EA6CD3C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01C4878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814FCFB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83A1DC7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89500AF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4748058D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109D31B" w14:textId="4A90FC32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60F48753" w14:textId="393432BC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3F7B37" w:rsidRPr="00E009CC" w14:paraId="2CEB58A1" w14:textId="77777777" w:rsidTr="00DD0F8B">
        <w:trPr>
          <w:cantSplit/>
        </w:trPr>
        <w:tc>
          <w:tcPr>
            <w:tcW w:w="2275" w:type="dxa"/>
            <w:vAlign w:val="bottom"/>
          </w:tcPr>
          <w:p w14:paraId="1A002AFA" w14:textId="77777777" w:rsidR="003F7B37" w:rsidRPr="00E009CC" w:rsidRDefault="003F7B37" w:rsidP="00A34161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D6C73" w14:textId="0A9FDB6B" w:rsidR="003F7B37" w:rsidRPr="00E009CC" w:rsidRDefault="00D947F3" w:rsidP="00DD0F8B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63106" w14:textId="18A27189" w:rsidR="003F7B37" w:rsidRPr="00E009CC" w:rsidRDefault="00D947F3" w:rsidP="00DD0F8B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38453" w14:textId="3D8F570C" w:rsidR="003F7B37" w:rsidRPr="00E009CC" w:rsidRDefault="00D947F3" w:rsidP="00DD0F8B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8597E" w14:textId="51A04A85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DFB7B" w14:textId="77777777" w:rsidR="003F7B37" w:rsidRPr="00E009CC" w:rsidRDefault="003F7B37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58D2C" w14:textId="77777777" w:rsidR="003F7B37" w:rsidRPr="00E009CC" w:rsidRDefault="003F7B37" w:rsidP="00DD0F8B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5DBFA" w14:textId="76641AFF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4DD91" w14:textId="0C31ABCD" w:rsidR="003F7B37" w:rsidRPr="00E009CC" w:rsidRDefault="00D947F3" w:rsidP="00DD0F8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="003F7B37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806" w:type="dxa"/>
            <w:vAlign w:val="bottom"/>
          </w:tcPr>
          <w:p w14:paraId="0E74ABB1" w14:textId="77777777" w:rsidR="003F7B37" w:rsidRPr="00E009CC" w:rsidRDefault="003F7B37" w:rsidP="00DD0F8B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</w:p>
        </w:tc>
      </w:tr>
    </w:tbl>
    <w:p w14:paraId="363C6388" w14:textId="766E1865" w:rsidR="006017DC" w:rsidRPr="00E009CC" w:rsidRDefault="006017DC" w:rsidP="00E537BB">
      <w:pPr>
        <w:rPr>
          <w:rFonts w:ascii="Browallia New" w:hAnsi="Browallia New" w:cs="Browallia New"/>
          <w:color w:val="000000" w:themeColor="text1"/>
          <w:lang w:val="en-GB"/>
        </w:rPr>
      </w:pPr>
    </w:p>
    <w:p w14:paraId="0CE4A50C" w14:textId="4D061C45" w:rsidR="00113405" w:rsidRPr="00E009CC" w:rsidRDefault="00113405" w:rsidP="00C32B1C">
      <w:pPr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การวิเคราะห์ความอ่อนไหวของอัตราดอกเบี้ย</w:t>
      </w:r>
    </w:p>
    <w:p w14:paraId="7E775BEE" w14:textId="6D1F27CE" w:rsidR="00C32B1C" w:rsidRPr="00E009CC" w:rsidRDefault="00C32B1C" w:rsidP="00C32B1C">
      <w:pPr>
        <w:rPr>
          <w:rFonts w:ascii="Browallia New" w:hAnsi="Browallia New" w:cs="Browallia New"/>
          <w:color w:val="CF4A02"/>
          <w:lang w:val="en-GB"/>
        </w:rPr>
      </w:pPr>
    </w:p>
    <w:p w14:paraId="78BA9FE0" w14:textId="63D0A34D" w:rsidR="00466881" w:rsidRPr="00E009CC" w:rsidRDefault="00C32B1C" w:rsidP="00C32B1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 และในค่าใช้จ่ายดอกเบี้ย ซึ่งเป็นผลมาจากการเปลี่ยนแปลงในอัตราดอกเบี้ย องค์ประกอบอื่นในส่วนของเจ้าของจะเปลี่ยนแปลงไปจากการเพิ่มขึ้นหรือลด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5615A959" w14:textId="77777777" w:rsidR="00A63854" w:rsidRPr="00E009CC" w:rsidRDefault="00A63854" w:rsidP="00C32B1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8EF37B1" w14:textId="1BAE0204" w:rsidR="00E537BB" w:rsidRPr="00E009CC" w:rsidRDefault="000D25DC" w:rsidP="00255D79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ตารางแสดงความอ่อนไหวของกำไรสุทธิและองค์ประกอบอื่นในส่วนของเจ้าของ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เมื่อมีการ</w:t>
      </w:r>
      <w:r w:rsidR="00F620EF" w:rsidRPr="00E009CC">
        <w:rPr>
          <w:rFonts w:ascii="Browallia New" w:hAnsi="Browallia New" w:cs="Browallia New"/>
          <w:color w:val="000000" w:themeColor="text1"/>
          <w:cs/>
          <w:lang w:val="en-GB"/>
        </w:rPr>
        <w:t>เปลี่ยน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แปลงไปของอัตราดอกเบี้ยของสินทรัพย์และหนี้สินทางการเงิน ณ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วันที่รายงาน </w:t>
      </w:r>
      <w:r w:rsidR="00273F84" w:rsidRPr="00E009CC">
        <w:rPr>
          <w:rFonts w:ascii="Browallia New" w:hAnsi="Browallia New" w:cs="Browallia New"/>
          <w:color w:val="000000" w:themeColor="text1"/>
          <w:cs/>
          <w:lang w:val="en-GB"/>
        </w:rPr>
        <w:t>มี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ดังนี้</w:t>
      </w:r>
    </w:p>
    <w:p w14:paraId="38467F39" w14:textId="77777777" w:rsidR="0042090B" w:rsidRPr="00E009CC" w:rsidRDefault="0042090B" w:rsidP="0042090B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228"/>
        <w:gridCol w:w="1229"/>
        <w:gridCol w:w="1228"/>
        <w:gridCol w:w="1229"/>
      </w:tblGrid>
      <w:tr w:rsidR="00AD7161" w:rsidRPr="00E009CC" w14:paraId="595D1011" w14:textId="77777777" w:rsidTr="0042090B">
        <w:tc>
          <w:tcPr>
            <w:tcW w:w="4678" w:type="dxa"/>
          </w:tcPr>
          <w:p w14:paraId="7611B710" w14:textId="77777777" w:rsidR="00AD7161" w:rsidRPr="00E009CC" w:rsidRDefault="00AD7161" w:rsidP="0042090B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</w:tcPr>
          <w:p w14:paraId="47A67ED8" w14:textId="48BC6E12" w:rsidR="00AD7161" w:rsidRPr="00E009CC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AD7161" w:rsidRPr="00E009CC" w14:paraId="79C8F2A3" w14:textId="77777777" w:rsidTr="0042090B">
        <w:tc>
          <w:tcPr>
            <w:tcW w:w="4678" w:type="dxa"/>
          </w:tcPr>
          <w:p w14:paraId="623E2FB8" w14:textId="77777777" w:rsidR="00AD7161" w:rsidRPr="00E009CC" w:rsidRDefault="00AD7161" w:rsidP="0042090B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F2B34" w14:textId="7F28BC35" w:rsidR="00AD7161" w:rsidRPr="00E009CC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358F8" w14:textId="35FBE4DA" w:rsidR="00AD7161" w:rsidRPr="00E009CC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i/>
                <w:color w:val="000000" w:themeColor="text1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AD7161" w:rsidRPr="00E009CC" w14:paraId="3F76860E" w14:textId="77777777" w:rsidTr="0042090B">
        <w:tc>
          <w:tcPr>
            <w:tcW w:w="4678" w:type="dxa"/>
          </w:tcPr>
          <w:p w14:paraId="232A7C7F" w14:textId="77777777" w:rsidR="00AD7161" w:rsidRPr="00E009CC" w:rsidRDefault="00AD7161" w:rsidP="0042090B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FF6D819" w14:textId="4DC21939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2BCD0742" w14:textId="1E2CBD6C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39C3016" w14:textId="7C487ADA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49EDB646" w14:textId="5DD2D207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</w:tr>
      <w:tr w:rsidR="00AD7161" w:rsidRPr="00E009CC" w14:paraId="1DA7B7C1" w14:textId="77777777" w:rsidTr="0042090B">
        <w:tc>
          <w:tcPr>
            <w:tcW w:w="4678" w:type="dxa"/>
          </w:tcPr>
          <w:p w14:paraId="66BE1244" w14:textId="77777777" w:rsidR="00AD7161" w:rsidRPr="00E009CC" w:rsidRDefault="00AD7161" w:rsidP="0042090B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4CFB5F6" w14:textId="38ADAE95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F84707D" w14:textId="187B2A61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6DC4840" w14:textId="4815957E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BCC74BF" w14:textId="7F14DCD5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537BB" w:rsidRPr="00E009CC" w14:paraId="23884E1E" w14:textId="77777777" w:rsidTr="009031BC">
        <w:tc>
          <w:tcPr>
            <w:tcW w:w="4678" w:type="dxa"/>
            <w:vAlign w:val="bottom"/>
          </w:tcPr>
          <w:p w14:paraId="2D116189" w14:textId="15D3D171" w:rsidR="0042090B" w:rsidRPr="00E009CC" w:rsidRDefault="0042090B" w:rsidP="00520E77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7843D" w14:textId="00CB644F" w:rsidR="00E537BB" w:rsidRPr="00E009CC" w:rsidRDefault="00E537BB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CF8C5DD" w14:textId="437BD5F1" w:rsidR="00E537BB" w:rsidRPr="00E009CC" w:rsidRDefault="00E537BB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BA7D8" w14:textId="529BF110" w:rsidR="00E537BB" w:rsidRPr="00E009CC" w:rsidRDefault="00E537BB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2ED5A" w14:textId="1842B810" w:rsidR="00E537BB" w:rsidRPr="00E009CC" w:rsidRDefault="00E537BB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07C4A" w:rsidRPr="00E009CC" w14:paraId="02F9EE4B" w14:textId="77777777" w:rsidTr="009031BC">
        <w:tc>
          <w:tcPr>
            <w:tcW w:w="4678" w:type="dxa"/>
            <w:vAlign w:val="bottom"/>
          </w:tcPr>
          <w:p w14:paraId="0F0B9A75" w14:textId="7666226F" w:rsidR="00107C4A" w:rsidRPr="00E009CC" w:rsidRDefault="00107C4A" w:rsidP="00107C4A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อัตราดอกเบี้ย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B313399" w14:textId="0B56B5CD" w:rsidR="00107C4A" w:rsidRPr="00486C7E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07C4A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29" w:type="dxa"/>
            <w:vAlign w:val="bottom"/>
          </w:tcPr>
          <w:p w14:paraId="39955E28" w14:textId="2AC704F2" w:rsidR="00107C4A" w:rsidRPr="00486C7E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07C4A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249FBC0" w14:textId="4F815E87" w:rsidR="00107C4A" w:rsidRPr="00E009CC" w:rsidRDefault="00107C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B4BB8B5" w14:textId="70999C78" w:rsidR="00107C4A" w:rsidRPr="00E009CC" w:rsidRDefault="00107C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107C4A" w:rsidRPr="00E009CC" w14:paraId="2ECB77BD" w14:textId="77777777" w:rsidTr="009031BC">
        <w:tc>
          <w:tcPr>
            <w:tcW w:w="4678" w:type="dxa"/>
            <w:vAlign w:val="bottom"/>
          </w:tcPr>
          <w:p w14:paraId="3F29A61F" w14:textId="4E65E276" w:rsidR="00107C4A" w:rsidRPr="00E009CC" w:rsidRDefault="00107C4A" w:rsidP="00107C4A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อัตราดอกเบี้ย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ลดขึ้นร้อยละ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BD6C934" w14:textId="4111CA7A" w:rsidR="00107C4A" w:rsidRPr="00E009CC" w:rsidRDefault="00107C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39F1B6D8" w14:textId="2F638118" w:rsidR="00107C4A" w:rsidRPr="00E009CC" w:rsidRDefault="00107C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90045FA" w14:textId="548580AB" w:rsidR="00107C4A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107C4A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A894290" w14:textId="1AC96029" w:rsidR="00107C4A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  <w:r w:rsidR="00107C4A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816</w:t>
            </w:r>
          </w:p>
        </w:tc>
      </w:tr>
    </w:tbl>
    <w:p w14:paraId="0211218A" w14:textId="4678E49F" w:rsidR="00AD7161" w:rsidRPr="00E009CC" w:rsidRDefault="00AD7161" w:rsidP="0042090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* โดยกำหนดให้ปัจจัยอื่นคงที่</w:t>
      </w:r>
    </w:p>
    <w:p w14:paraId="26E77ADC" w14:textId="78AAD7F8" w:rsidR="00234E79" w:rsidRPr="00E009CC" w:rsidRDefault="00234E79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228"/>
        <w:gridCol w:w="1229"/>
        <w:gridCol w:w="1228"/>
        <w:gridCol w:w="1229"/>
      </w:tblGrid>
      <w:tr w:rsidR="00AD7161" w:rsidRPr="00E009CC" w14:paraId="1EA51B25" w14:textId="77777777" w:rsidTr="0042090B">
        <w:tc>
          <w:tcPr>
            <w:tcW w:w="4678" w:type="dxa"/>
          </w:tcPr>
          <w:p w14:paraId="295A0CC3" w14:textId="77777777" w:rsidR="00AD7161" w:rsidRPr="00E009CC" w:rsidRDefault="00AD7161" w:rsidP="0042090B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</w:tcPr>
          <w:p w14:paraId="7EA86E87" w14:textId="69165A34" w:rsidR="00AD7161" w:rsidRPr="00E009CC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D7161" w:rsidRPr="00E009CC" w14:paraId="2809AE48" w14:textId="77777777" w:rsidTr="0042090B">
        <w:tc>
          <w:tcPr>
            <w:tcW w:w="4678" w:type="dxa"/>
          </w:tcPr>
          <w:p w14:paraId="3F0F15B6" w14:textId="77777777" w:rsidR="00AD7161" w:rsidRPr="00E009CC" w:rsidRDefault="00AD7161" w:rsidP="0042090B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0B498" w14:textId="77777777" w:rsidR="00AD7161" w:rsidRPr="00E009CC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CFE04" w14:textId="77777777" w:rsidR="00AD7161" w:rsidRPr="00E009CC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i/>
                <w:color w:val="000000" w:themeColor="text1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AD7161" w:rsidRPr="00E009CC" w14:paraId="565FB9DD" w14:textId="77777777" w:rsidTr="0042090B">
        <w:tc>
          <w:tcPr>
            <w:tcW w:w="4678" w:type="dxa"/>
          </w:tcPr>
          <w:p w14:paraId="166FB6EF" w14:textId="77777777" w:rsidR="00AD7161" w:rsidRPr="00E009CC" w:rsidRDefault="00AD7161" w:rsidP="0042090B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56C999D5" w14:textId="231821DC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0F1F6443" w14:textId="40A05480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25616B0" w14:textId="7FCFABE5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BB12830" w14:textId="3EF28338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</w:tr>
      <w:tr w:rsidR="00AD7161" w:rsidRPr="00E009CC" w14:paraId="06402F8B" w14:textId="77777777" w:rsidTr="0042090B">
        <w:tc>
          <w:tcPr>
            <w:tcW w:w="4678" w:type="dxa"/>
          </w:tcPr>
          <w:p w14:paraId="316A3A03" w14:textId="77777777" w:rsidR="00AD7161" w:rsidRPr="00E009CC" w:rsidRDefault="00AD7161" w:rsidP="0042090B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340600D" w14:textId="77777777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7B1C031" w14:textId="77777777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927001A" w14:textId="77777777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83BB94A" w14:textId="77777777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D7161" w:rsidRPr="00E009CC" w14:paraId="67785B8B" w14:textId="77777777" w:rsidTr="00107C4A">
        <w:tc>
          <w:tcPr>
            <w:tcW w:w="4678" w:type="dxa"/>
            <w:vAlign w:val="bottom"/>
          </w:tcPr>
          <w:p w14:paraId="676C8AEF" w14:textId="6890F996" w:rsidR="0042090B" w:rsidRPr="00E009CC" w:rsidRDefault="0042090B" w:rsidP="00520E77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AEFCE" w14:textId="642B34AF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66E8AC8" w14:textId="02ED498C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EBF12" w14:textId="253BD1D3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B84FA04" w14:textId="304369BA" w:rsidR="00AD7161" w:rsidRPr="00E009CC" w:rsidRDefault="00AD7161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07C4A" w:rsidRPr="00E009CC" w14:paraId="2776947F" w14:textId="77777777" w:rsidTr="00107C4A">
        <w:tc>
          <w:tcPr>
            <w:tcW w:w="4678" w:type="dxa"/>
            <w:vAlign w:val="bottom"/>
          </w:tcPr>
          <w:p w14:paraId="6E99F65E" w14:textId="524C9ECA" w:rsidR="00107C4A" w:rsidRPr="00E009CC" w:rsidRDefault="00107C4A" w:rsidP="00107C4A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อัตราดอกเบี้ย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38D76FA" w14:textId="5F8884D4" w:rsidR="00107C4A" w:rsidRPr="00486C7E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29" w:type="dxa"/>
            <w:vAlign w:val="bottom"/>
          </w:tcPr>
          <w:p w14:paraId="051A0DFF" w14:textId="180F2FF8" w:rsidR="00107C4A" w:rsidRPr="00486C7E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3979374" w14:textId="1566B37E" w:rsidR="00107C4A" w:rsidRPr="00E009CC" w:rsidRDefault="00107C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79009C3C" w14:textId="4B1A35FC" w:rsidR="00107C4A" w:rsidRPr="00E009CC" w:rsidRDefault="00107C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107C4A" w:rsidRPr="00E009CC" w14:paraId="7C2F1455" w14:textId="77777777" w:rsidTr="0042090B">
        <w:tc>
          <w:tcPr>
            <w:tcW w:w="4678" w:type="dxa"/>
            <w:vAlign w:val="bottom"/>
          </w:tcPr>
          <w:p w14:paraId="0F5CD983" w14:textId="0F03133F" w:rsidR="00107C4A" w:rsidRPr="00E009CC" w:rsidRDefault="00107C4A" w:rsidP="00107C4A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อัตราดอกเบี้ย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ลดขึ้นร้อยละ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78112D49" w14:textId="4E534145" w:rsidR="00107C4A" w:rsidRPr="00E009CC" w:rsidRDefault="00107C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46033A49" w14:textId="3A4102C9" w:rsidR="00107C4A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4DFEA99" w14:textId="51C4DCF0" w:rsidR="00107C4A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107C4A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29" w:type="dxa"/>
            <w:vAlign w:val="bottom"/>
          </w:tcPr>
          <w:p w14:paraId="1D37AE86" w14:textId="5A3F5C1F" w:rsidR="00107C4A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107C4A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</w:p>
        </w:tc>
      </w:tr>
    </w:tbl>
    <w:p w14:paraId="17D23EF3" w14:textId="77777777" w:rsidR="00AD7161" w:rsidRPr="00E009CC" w:rsidRDefault="00AD7161" w:rsidP="0042090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* โดยกำหนดให้ปัจจัยอื่นคงที่</w:t>
      </w:r>
    </w:p>
    <w:p w14:paraId="06382B1C" w14:textId="34B65A04" w:rsidR="006017DC" w:rsidRPr="00E009CC" w:rsidRDefault="006017DC" w:rsidP="00AD7161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CB94AF7" w14:textId="31ACE55E" w:rsidR="00113405" w:rsidRPr="00E009CC" w:rsidRDefault="00113405" w:rsidP="005B4DBD">
      <w:pPr>
        <w:pStyle w:val="ListParagraph"/>
        <w:numPr>
          <w:ilvl w:val="0"/>
          <w:numId w:val="23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ความเสี่ยงด้านราคา</w:t>
      </w:r>
    </w:p>
    <w:p w14:paraId="50E814C6" w14:textId="7271D0A9" w:rsidR="0042090B" w:rsidRPr="00E009CC" w:rsidRDefault="0042090B" w:rsidP="0042090B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35ED058" w14:textId="4F9C1E0A" w:rsidR="0042090B" w:rsidRPr="00E009CC" w:rsidRDefault="0042090B" w:rsidP="0042090B">
      <w:pPr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ความเสี่ยง</w:t>
      </w:r>
    </w:p>
    <w:p w14:paraId="4B7DC57D" w14:textId="77777777" w:rsidR="00113405" w:rsidRPr="00E009CC" w:rsidRDefault="00113405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2EC978" w14:textId="6BC12BD7" w:rsidR="00113405" w:rsidRPr="00E009CC" w:rsidRDefault="000D25DC" w:rsidP="0042090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 w:bidi="ar-SA"/>
        </w:rPr>
        <w:t>กลุ่มกิจการ</w:t>
      </w:r>
      <w:r w:rsidR="00113405" w:rsidRPr="00E009CC">
        <w:rPr>
          <w:rFonts w:ascii="Browallia New" w:hAnsi="Browallia New" w:cs="Browallia New"/>
          <w:color w:val="000000" w:themeColor="text1"/>
          <w:cs/>
          <w:lang w:val="en-GB"/>
        </w:rPr>
        <w:t>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(</w:t>
      </w:r>
      <w:r w:rsidR="00113405" w:rsidRPr="00E009CC">
        <w:rPr>
          <w:rFonts w:ascii="Browallia New" w:hAnsi="Browallia New" w:cs="Browallia New"/>
          <w:color w:val="000000" w:themeColor="text1"/>
          <w:lang w:val="en-GB"/>
        </w:rPr>
        <w:t>FVOCI)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 w:bidi="ar-SA"/>
        </w:rPr>
        <w:t>หรือที่วัดมูลค่าด้วยมูลค่ายุติธรรมผ่านกำไรขาดทุน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(FVPL)</w:t>
      </w:r>
    </w:p>
    <w:p w14:paraId="50F3E90B" w14:textId="77777777" w:rsidR="00113405" w:rsidRPr="00E009CC" w:rsidRDefault="00113405" w:rsidP="0042090B">
      <w:pPr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5A658D2" w14:textId="5526B0F5" w:rsidR="002C55C5" w:rsidRPr="00E009CC" w:rsidRDefault="002C55C5" w:rsidP="0042090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บริหารความเสี่ยงจากการลงทุนด้วยการกำหนดกรอบนโยบายการลงทุนและแผนการลงทุนเป็นลายลักษณ์อักษร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ซึ่งจะกำหนดกรอบและทิศทางการลงทุนในแต่ละปีโดยระบุขีดจำกัดในการลงทุนทุกประเภทและทุกระดับ ซึ่งพิจารณากำหนดขึ้นจากอัตราผลตอบแทนเป้าหมายและสภาพคล่อง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ทั้งที่ระดับที่กำหนดเองภายในรวมไปถึงระดับที่ควบคุมโดยสำนักงานคณะกรรมการกำกับและส่งเสริมการประกอบธุรกิจประกันภัย</w:t>
      </w:r>
    </w:p>
    <w:p w14:paraId="10D6E8EE" w14:textId="77777777" w:rsidR="00255D79" w:rsidRPr="00E009CC" w:rsidRDefault="00255D79" w:rsidP="0042090B">
      <w:pPr>
        <w:rPr>
          <w:rFonts w:ascii="Browallia New" w:hAnsi="Browallia New" w:cs="Browallia New"/>
          <w:color w:val="000000" w:themeColor="text1"/>
          <w:lang w:val="en-GB"/>
        </w:rPr>
      </w:pPr>
    </w:p>
    <w:p w14:paraId="35B8D3FD" w14:textId="026FA9EF" w:rsidR="00113405" w:rsidRPr="00E009CC" w:rsidRDefault="00113405" w:rsidP="0042090B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การวิเคราะห์ความอ่อนไหว</w:t>
      </w:r>
      <w:r w:rsidR="000A40B0"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ของราคา</w:t>
      </w:r>
    </w:p>
    <w:p w14:paraId="0D411300" w14:textId="77777777" w:rsidR="006353E0" w:rsidRPr="00E009CC" w:rsidRDefault="006353E0" w:rsidP="0042090B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215E555E" w14:textId="3323F219" w:rsidR="00113405" w:rsidRPr="00E009CC" w:rsidRDefault="00714B16" w:rsidP="0042090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6353E0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ได้คำนวณผลกระทบความอ่อนไหวของความเสี่ยงด้านราคา </w:t>
      </w:r>
      <w:r w:rsidR="00595BFD" w:rsidRPr="00E009CC">
        <w:rPr>
          <w:rFonts w:ascii="Browallia New" w:hAnsi="Browallia New" w:cs="Browallia New"/>
          <w:color w:val="000000" w:themeColor="text1"/>
          <w:cs/>
          <w:lang w:val="en-GB"/>
        </w:rPr>
        <w:t>ซึ่ง</w:t>
      </w:r>
      <w:r w:rsidR="006353E0" w:rsidRPr="00E009CC">
        <w:rPr>
          <w:rFonts w:ascii="Browallia New" w:hAnsi="Browallia New" w:cs="Browallia New"/>
          <w:color w:val="000000" w:themeColor="text1"/>
          <w:cs/>
          <w:lang w:val="en-GB"/>
        </w:rPr>
        <w:t>ผู้บริหาร</w:t>
      </w:r>
      <w:r w:rsidR="00595BFD" w:rsidRPr="00E009CC">
        <w:rPr>
          <w:rFonts w:ascii="Browallia New" w:hAnsi="Browallia New" w:cs="Browallia New"/>
          <w:color w:val="000000" w:themeColor="text1"/>
          <w:cs/>
          <w:lang w:val="en-GB"/>
        </w:rPr>
        <w:t>พิจารณา</w:t>
      </w:r>
      <w:r w:rsidR="006353E0" w:rsidRPr="00E009CC">
        <w:rPr>
          <w:rFonts w:ascii="Browallia New" w:hAnsi="Browallia New" w:cs="Browallia New"/>
          <w:color w:val="000000" w:themeColor="text1"/>
          <w:cs/>
          <w:lang w:val="en-GB"/>
        </w:rPr>
        <w:t>ว่า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6353E0" w:rsidRPr="00E009CC">
        <w:rPr>
          <w:rFonts w:ascii="Browallia New" w:hAnsi="Browallia New" w:cs="Browallia New"/>
          <w:color w:val="000000" w:themeColor="text1"/>
          <w:cs/>
          <w:lang w:val="en-GB"/>
        </w:rPr>
        <w:t>ไม่มีผลกระทบจากความเสี่ยงดังกล่าวอย่างเป็นสาระสำคัญ</w:t>
      </w:r>
    </w:p>
    <w:p w14:paraId="14434187" w14:textId="6EB60166" w:rsidR="00573406" w:rsidRPr="00E009CC" w:rsidRDefault="00573406" w:rsidP="0042090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D16E98" w14:textId="0BB90A2B" w:rsidR="004C77C9" w:rsidRPr="00E009CC" w:rsidRDefault="004C77C9" w:rsidP="005B4DBD">
      <w:pPr>
        <w:pStyle w:val="ListParagraph"/>
        <w:numPr>
          <w:ilvl w:val="2"/>
          <w:numId w:val="24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ความเสี่ยงด้านเครดิต </w:t>
      </w:r>
    </w:p>
    <w:p w14:paraId="614A8AE7" w14:textId="35A42FC3" w:rsidR="00113405" w:rsidRPr="00E009CC" w:rsidRDefault="00113405" w:rsidP="0042090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A47BD76" w14:textId="77777777" w:rsidR="009D3398" w:rsidRPr="00E009CC" w:rsidRDefault="009D3398" w:rsidP="009D339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ความเสี่ยงด้านเครดิต คือ ความเสี่ยงที่คู่สัญญาของเครื่องมือทางการเงินฝ่ายหนึ่งจะทำให้เกิดผลขาดทุนทางการเงินต่อคู่สัญญาอีกฝ่ายหนึ่งโดยการที่ไม่สามารถจ่ายชำระภาระผูกพัน </w:t>
      </w:r>
    </w:p>
    <w:p w14:paraId="76C90EBF" w14:textId="77777777" w:rsidR="009D3398" w:rsidRPr="00E009CC" w:rsidRDefault="009D3398" w:rsidP="0042090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F1DC38F" w14:textId="0C229C6B" w:rsidR="006017DC" w:rsidRPr="00E009CC" w:rsidRDefault="009D3398" w:rsidP="009D339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(FVOCI)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และ ค) มูลค่ายุติธรรมผ่านกำไรขาดทุน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(FVPL)</w:t>
      </w:r>
    </w:p>
    <w:p w14:paraId="14C8C128" w14:textId="74A6E5DB" w:rsidR="009D3398" w:rsidRPr="00E009CC" w:rsidRDefault="00234E79" w:rsidP="00234E79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3BE46869" w14:textId="4553C6ED" w:rsidR="00113405" w:rsidRPr="00E009CC" w:rsidRDefault="00113405" w:rsidP="00C519A6">
      <w:pPr>
        <w:pStyle w:val="ListParagraph"/>
        <w:numPr>
          <w:ilvl w:val="0"/>
          <w:numId w:val="43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>การบริหารความเสี่ยง</w:t>
      </w:r>
    </w:p>
    <w:p w14:paraId="0AE1BB87" w14:textId="77777777" w:rsidR="00E009CC" w:rsidRDefault="00E009CC" w:rsidP="009D339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1E078E7" w14:textId="24BD3D34" w:rsidR="006017DC" w:rsidRPr="00E009CC" w:rsidRDefault="008514A3" w:rsidP="009D339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ฝ่ายบริหารได้กำหนดนโยบายทางด้านเครดิตเพื่อควบคุมความเสี่ยงทางด้านเครดิตดังกล่าวอย่างสม่ำเสมอ โดยการวิเคราะห์ฐานะทางการเงินของสถาบันการเงิน ผู้ถือกรมธรรม์ประกันภัย และผู้ออกตราสารหนี้อย่างสม่ำเสมอ ณ วันที่รายงานไม่พบว่ามีความเสี่ยงจากเครดิตที่เป็นสาระสำคัญ ความเสี่ยงสูงสุดทางด้านเครดิตแสดงไว้ในราคาตามบัญชีของสินทรัพย์ทางการเงินแต่ละรายการในงบแสดงฐานะการเงิน</w:t>
      </w:r>
    </w:p>
    <w:p w14:paraId="6A0FD963" w14:textId="41CD09F4" w:rsidR="009D3398" w:rsidRPr="00E009CC" w:rsidRDefault="009D3398" w:rsidP="00255D79">
      <w:pPr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D40B307" w14:textId="49C4C5F0" w:rsidR="00113405" w:rsidRPr="00E009CC" w:rsidRDefault="00113405" w:rsidP="00C519A6">
      <w:pPr>
        <w:pStyle w:val="ListParagraph"/>
        <w:numPr>
          <w:ilvl w:val="0"/>
          <w:numId w:val="43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การด้อยค่าของสินทรัพย์ทางการเงิน</w:t>
      </w:r>
    </w:p>
    <w:p w14:paraId="16210AFB" w14:textId="77777777" w:rsidR="00113405" w:rsidRPr="00E009CC" w:rsidRDefault="00113405" w:rsidP="009D339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1A3AD56" w14:textId="461C5B01" w:rsidR="00437A77" w:rsidRPr="00E009CC" w:rsidRDefault="009412BE" w:rsidP="009D3398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113405" w:rsidRPr="00E009CC">
        <w:rPr>
          <w:rFonts w:ascii="Browallia New" w:hAnsi="Browallia New" w:cs="Browallia New"/>
          <w:color w:val="000000" w:themeColor="text1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9D3398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ทั้งหมด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</w:t>
      </w:r>
      <w:r w:rsidR="009D3398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ประเภท ดังนี้</w:t>
      </w:r>
    </w:p>
    <w:p w14:paraId="48A7F4EC" w14:textId="54A013EE" w:rsidR="00ED5696" w:rsidRPr="00E009CC" w:rsidRDefault="00ED5696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  <w:cs/>
        </w:rPr>
      </w:pPr>
      <w:r w:rsidRPr="00E009CC">
        <w:rPr>
          <w:rFonts w:eastAsia="Arial Unicode MS"/>
          <w:sz w:val="28"/>
          <w:szCs w:val="28"/>
          <w:cs/>
        </w:rPr>
        <w:t>เงินสดและรายการเทียบเท่าเงินสด</w:t>
      </w:r>
    </w:p>
    <w:p w14:paraId="55509BE9" w14:textId="45BEED71" w:rsidR="00437A77" w:rsidRPr="00E009CC" w:rsidRDefault="00FB439C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ลูกหนี้อื่น</w:t>
      </w:r>
    </w:p>
    <w:p w14:paraId="00102195" w14:textId="2BABCB0E" w:rsidR="009D3398" w:rsidRPr="00E009CC" w:rsidRDefault="00FB439C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เงินลงทุนในตราสารหนี้ที่วัดมูลค่าด้วยราคาทุนตัดจำหน่าย</w:t>
      </w:r>
      <w:r w:rsidR="009D3398" w:rsidRPr="00E009CC">
        <w:rPr>
          <w:rFonts w:eastAsia="Arial Unicode MS"/>
          <w:sz w:val="28"/>
          <w:szCs w:val="28"/>
          <w:cs/>
        </w:rPr>
        <w:t xml:space="preserve"> </w:t>
      </w:r>
      <w:r w:rsidRPr="00E009CC">
        <w:rPr>
          <w:rFonts w:eastAsia="Arial Unicode MS"/>
          <w:sz w:val="28"/>
          <w:szCs w:val="28"/>
          <w:cs/>
        </w:rPr>
        <w:t xml:space="preserve">และ </w:t>
      </w:r>
    </w:p>
    <w:p w14:paraId="0C903720" w14:textId="77777777" w:rsidR="009D3398" w:rsidRPr="00E009CC" w:rsidRDefault="009D3398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เงินลงทุนในตราสารหนี้ที่วัดมูลค่าด้วย</w:t>
      </w:r>
      <w:r w:rsidRPr="00E009CC">
        <w:rPr>
          <w:rFonts w:eastAsia="Arial Unicode MS"/>
          <w:sz w:val="28"/>
          <w:szCs w:val="28"/>
        </w:rPr>
        <w:t xml:space="preserve"> FVOCI</w:t>
      </w:r>
    </w:p>
    <w:p w14:paraId="3DDCBEF4" w14:textId="77777777" w:rsidR="00113405" w:rsidRPr="00E009CC" w:rsidRDefault="00113405" w:rsidP="009D339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E78E866" w14:textId="5A970521" w:rsidR="00B12A4C" w:rsidRPr="00E009CC" w:rsidRDefault="00B12A4C" w:rsidP="009D339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ข้อมูลคาดการณ์เศรษฐกิจในอนาคต (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Forward-looking economic information)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จะถูกนำมาใช้ในการคำนวณผลขาดทุนด้านเครดิตในอีก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12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2F78899E" w14:textId="77777777" w:rsidR="00B12A4C" w:rsidRPr="00E009CC" w:rsidRDefault="00B12A4C" w:rsidP="009D339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E442FEA" w14:textId="77777777" w:rsidR="00B12A4C" w:rsidRPr="00E009CC" w:rsidRDefault="00B12A4C" w:rsidP="009D339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ในระหว่างรอบระยะเวลารายงาน ไม่มีการเปลี่ยนแปลงในวิธีการประมาณการหรือสมมติฐานที่มีนัยสำคัญ</w:t>
      </w:r>
    </w:p>
    <w:p w14:paraId="38888634" w14:textId="77777777" w:rsidR="00113405" w:rsidRPr="00E009CC" w:rsidRDefault="00113405" w:rsidP="009D339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7D66F1C" w14:textId="77777777" w:rsidR="00113405" w:rsidRPr="00E009CC" w:rsidRDefault="00113405" w:rsidP="009D3398">
      <w:pPr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เงินลงทุนในตราสารหนี้</w:t>
      </w:r>
    </w:p>
    <w:p w14:paraId="28717DA9" w14:textId="77777777" w:rsidR="00113405" w:rsidRPr="00E009CC" w:rsidRDefault="00113405" w:rsidP="009D339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5EC6CDD" w14:textId="6E4B8B38" w:rsidR="00310D11" w:rsidRPr="00E009CC" w:rsidRDefault="00310D11" w:rsidP="009D3398">
      <w:pPr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กลุ่มกิจการพิจารณาว่าเงินลงทุนในตราสารหนี้</w:t>
      </w:r>
      <w:r w:rsidR="00742FAD" w:rsidRPr="00E009CC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ที่</w:t>
      </w:r>
      <w:r w:rsidRPr="00E009CC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วัดมูลค่าด้วยราคาทุนตัดจำหน่ายและ </w:t>
      </w:r>
      <w:r w:rsidRPr="00E009CC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FVOCI </w:t>
      </w:r>
      <w:r w:rsidRPr="00E009CC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นั้นมีความเสี่ยงด้านเครดิตต่ำ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ดังนั้น ค่าเผื่อผลขาดทุนที่รับรู้ในระหว่างปีจึงจำกัดอยู่</w:t>
      </w:r>
      <w:r w:rsidR="00742FAD" w:rsidRPr="00E009CC">
        <w:rPr>
          <w:rFonts w:ascii="Browallia New" w:hAnsi="Browallia New" w:cs="Browallia New"/>
          <w:color w:val="000000" w:themeColor="text1"/>
          <w:cs/>
          <w:lang w:val="en-GB"/>
        </w:rPr>
        <w:t>เพียง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ผลขาดทุนด้านเครดิตที่คาดว่าจะเกิดขึ้นภายใน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12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เดือน </w:t>
      </w:r>
      <w:r w:rsidR="00742FAD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สำหรับตราสารหนี้ที่อยู่ในความต้องการของตลาดที่เข้าข่าย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“ความเสี่ยงด้านเครดิตต่ำ” นั้น</w:t>
      </w:r>
      <w:r w:rsidR="00742FAD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พิจารณาจากอันดับด้านเครดิตที่อยู่ในระดับลงทุน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(Investment grade credit rating)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จากหน่วยงานจัดอันดับความน่าเชื่อถืออย่างน้อยหนึ่งหน่วยงาน ตราสารอื่น</w:t>
      </w:r>
      <w:r w:rsidR="00742FAD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ๆ </w:t>
      </w:r>
      <w:r w:rsidR="00742FAD" w:rsidRPr="00E009CC">
        <w:rPr>
          <w:rFonts w:ascii="Browallia New" w:hAnsi="Browallia New" w:cs="Browallia New"/>
          <w:color w:val="000000" w:themeColor="text1"/>
          <w:cs/>
          <w:lang w:val="en-GB"/>
        </w:rPr>
        <w:t>นั้น 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จะพิจารณาว่ามีความเสี่ยงด้านเครดิตต่ำเมื่อมีความเสี่ยงจากการผิดนัดชำระอยู่ใน</w:t>
      </w:r>
      <w:r w:rsidRPr="00E009CC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ระดับต่ำ และผู้ออกตราสารมีความสามารถทางการเงินที่แข็งแรงที่จะปฏิบัติตามภาระผูกพันตามสัญญาได้</w:t>
      </w:r>
      <w:r w:rsidR="00742FAD" w:rsidRPr="00E009CC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ในระยะเวลาอันใกล้</w:t>
      </w:r>
    </w:p>
    <w:p w14:paraId="13BD445B" w14:textId="5EF41EEA" w:rsidR="00437A77" w:rsidRPr="00E009CC" w:rsidRDefault="00234E79" w:rsidP="00234E79">
      <w:pPr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  <w:r w:rsidRPr="00E009CC">
        <w:rPr>
          <w:rFonts w:ascii="Browallia New" w:hAnsi="Browallia New" w:cs="Browallia New"/>
          <w:color w:val="000000" w:themeColor="text1"/>
          <w:sz w:val="20"/>
          <w:szCs w:val="20"/>
          <w:cs/>
        </w:rPr>
        <w:br w:type="page"/>
      </w:r>
    </w:p>
    <w:p w14:paraId="5D901866" w14:textId="77777777" w:rsidR="00437A77" w:rsidRPr="00E009CC" w:rsidRDefault="00437A77" w:rsidP="00742FAD">
      <w:pPr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lastRenderedPageBreak/>
        <w:t>สินทรัพย์ทางการเงินอื่นที่วัดมูลค่าด้วยราคาทุนตัดจำหน่าย</w:t>
      </w:r>
    </w:p>
    <w:p w14:paraId="7C04DCC3" w14:textId="77777777" w:rsidR="00437A77" w:rsidRPr="00E009CC" w:rsidRDefault="00437A77" w:rsidP="00570AC8">
      <w:pPr>
        <w:pStyle w:val="BlockText"/>
        <w:ind w:left="1980" w:right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580DE60" w14:textId="77777777" w:rsidR="0068054A" w:rsidRPr="00E009CC" w:rsidRDefault="00437A77" w:rsidP="0068054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สินทรัพย์ทางการเงินอื่นที่วัดมูลค่าด้วยราคาทุนตัดจำหน่ายประกอบด้วยหุ้นกู้ พันธบัตรที่ไม่ระบุดอกเบี้ย และหุ้นกู้ของบริษัทจดทะเบียน</w:t>
      </w:r>
    </w:p>
    <w:p w14:paraId="3ADDE0C8" w14:textId="2BDFEC28" w:rsidR="00742FAD" w:rsidRPr="00E009CC" w:rsidRDefault="00742FAD" w:rsidP="0068054A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22473338" w14:textId="0CC33F41" w:rsidR="00742FAD" w:rsidRPr="00E009CC" w:rsidRDefault="00437A77" w:rsidP="00742FA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รายการกระทบยอดค่าเผื่อผลขาดทุน</w:t>
      </w:r>
      <w:r w:rsidR="006742E6" w:rsidRPr="00E009CC">
        <w:rPr>
          <w:rFonts w:ascii="Browallia New" w:hAnsi="Browallia New" w:cs="Browallia New"/>
          <w:color w:val="000000" w:themeColor="text1"/>
          <w:cs/>
          <w:lang w:val="en-GB"/>
        </w:rPr>
        <w:t>สำหรับ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สินทรัพย์ทางการเงินที่วัดมูลค่าด้วยราคาทุนตัดจำหน่าย</w:t>
      </w:r>
      <w:r w:rsidR="006742E6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ณ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E009CC">
        <w:rPr>
          <w:rFonts w:ascii="Browallia New" w:hAnsi="Browallia New" w:cs="Browallia New"/>
          <w:color w:val="000000" w:themeColor="text1"/>
          <w:lang w:val="en-GB"/>
        </w:rPr>
        <w:br/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มีดังนี้</w:t>
      </w:r>
    </w:p>
    <w:p w14:paraId="25CDCF89" w14:textId="639F749D" w:rsidR="00C32AA7" w:rsidRPr="00E009CC" w:rsidRDefault="00C32AA7" w:rsidP="00742FA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1"/>
        <w:gridCol w:w="1441"/>
        <w:gridCol w:w="1441"/>
        <w:gridCol w:w="1441"/>
      </w:tblGrid>
      <w:tr w:rsidR="00C32AA7" w:rsidRPr="00E009CC" w14:paraId="14777C4E" w14:textId="77777777" w:rsidTr="00B979B5">
        <w:tc>
          <w:tcPr>
            <w:tcW w:w="3686" w:type="dxa"/>
          </w:tcPr>
          <w:p w14:paraId="4F4E5189" w14:textId="77777777" w:rsidR="00C32AA7" w:rsidRPr="00E009CC" w:rsidRDefault="00C32AA7" w:rsidP="00C32AA7">
            <w:pPr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7195D597" w14:textId="3E6D3A05" w:rsidR="00C32AA7" w:rsidRPr="00E009CC" w:rsidRDefault="00C32AA7" w:rsidP="00C32AA7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756A9232" w14:textId="7F57AF06" w:rsidR="00C32AA7" w:rsidRPr="00E009CC" w:rsidRDefault="00C32AA7" w:rsidP="00C32AA7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C32AA7" w:rsidRPr="00E009CC" w14:paraId="29595D41" w14:textId="77777777" w:rsidTr="00B979B5">
        <w:tc>
          <w:tcPr>
            <w:tcW w:w="3686" w:type="dxa"/>
          </w:tcPr>
          <w:p w14:paraId="69211ECE" w14:textId="77777777" w:rsidR="00C32AA7" w:rsidRPr="00E009CC" w:rsidRDefault="00C32AA7" w:rsidP="00C32AA7">
            <w:pPr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6A7ABF0" w14:textId="78ABED1B" w:rsidR="00C32AA7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97BEDA1" w14:textId="7789BB02" w:rsidR="00C32AA7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258125B" w14:textId="74720E62" w:rsidR="00C32AA7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7C4F0DF" w14:textId="209669EF" w:rsidR="00C32AA7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2563</w:t>
            </w:r>
          </w:p>
        </w:tc>
      </w:tr>
      <w:tr w:rsidR="00B979B5" w:rsidRPr="00E009CC" w14:paraId="7D5D641C" w14:textId="77777777" w:rsidTr="00B979B5">
        <w:tc>
          <w:tcPr>
            <w:tcW w:w="3686" w:type="dxa"/>
          </w:tcPr>
          <w:p w14:paraId="2EE96AF9" w14:textId="77777777" w:rsidR="00B979B5" w:rsidRPr="00E009CC" w:rsidRDefault="00B979B5" w:rsidP="00B979B5">
            <w:pPr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BB9AC5F" w14:textId="39D86363" w:rsidR="00B979B5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D169127" w14:textId="3D698D54" w:rsidR="00B979B5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5CB5A6F" w14:textId="155FAA7B" w:rsidR="00B979B5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5594949" w14:textId="121BF7CB" w:rsidR="00B979B5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B979B5" w:rsidRPr="00E009CC" w14:paraId="27FD879E" w14:textId="77777777" w:rsidTr="00B979B5">
        <w:tc>
          <w:tcPr>
            <w:tcW w:w="3686" w:type="dxa"/>
            <w:vAlign w:val="center"/>
          </w:tcPr>
          <w:p w14:paraId="645B4099" w14:textId="3310E3AF" w:rsidR="00B979B5" w:rsidRPr="00E009CC" w:rsidRDefault="00B979B5" w:rsidP="00B979B5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ค่าเผื่อผลขาดทุน 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>มกราคม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BCA0ECE" w14:textId="770FFD50" w:rsidR="00B979B5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1A6AF22" w14:textId="6C86DC47" w:rsidR="00B979B5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2996AF7" w14:textId="500DD4D3" w:rsidR="00B979B5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2A967BD" w14:textId="3235B90E" w:rsidR="00B979B5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</w:p>
        </w:tc>
      </w:tr>
      <w:tr w:rsidR="00B979B5" w:rsidRPr="00E009CC" w14:paraId="66FFB300" w14:textId="77777777" w:rsidTr="00C32AA7">
        <w:tc>
          <w:tcPr>
            <w:tcW w:w="3686" w:type="dxa"/>
            <w:vAlign w:val="bottom"/>
          </w:tcPr>
          <w:p w14:paraId="5F1D2A33" w14:textId="20BF5A3F" w:rsidR="00B979B5" w:rsidRPr="00E009CC" w:rsidRDefault="00B979B5" w:rsidP="00B979B5">
            <w:pPr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E009CC">
              <w:rPr>
                <w:rFonts w:ascii="Browallia New" w:hAnsi="Browallia New" w:cs="Browallia New"/>
                <w:cs/>
                <w:lang w:bidi="th-TH"/>
              </w:rPr>
              <w:t>รับรู้ผลขาดทุนเพิ่มขึ้น (ลดลง)</w:t>
            </w:r>
          </w:p>
          <w:p w14:paraId="44487697" w14:textId="5D24DFD8" w:rsidR="00B979B5" w:rsidRPr="00E009CC" w:rsidRDefault="00B979B5" w:rsidP="00B979B5">
            <w:pPr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  <w:lang w:bidi="th-TH"/>
              </w:rPr>
              <w:t xml:space="preserve">   ในกำไรหรือขาดทุนระหว่างปี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A4F8E" w14:textId="247717CE" w:rsidR="00B979B5" w:rsidRPr="00E009CC" w:rsidRDefault="004147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FCAC61D" w14:textId="359F49FC" w:rsidR="00B979B5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F23FA" w14:textId="4FF84523" w:rsidR="00B979B5" w:rsidRPr="00E009CC" w:rsidRDefault="00BD5DAD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2B3CE57" w14:textId="17924724" w:rsidR="00B979B5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B979B5" w:rsidRPr="00E009CC" w14:paraId="45538A08" w14:textId="77777777" w:rsidTr="00C32AA7">
        <w:tc>
          <w:tcPr>
            <w:tcW w:w="3686" w:type="dxa"/>
            <w:vAlign w:val="center"/>
          </w:tcPr>
          <w:p w14:paraId="7A82F2B5" w14:textId="1DAB60AB" w:rsidR="00B979B5" w:rsidRPr="00E009CC" w:rsidRDefault="00B979B5" w:rsidP="00B979B5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ค่าเผื่อผลขาดทุน 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lang w:val="en-GB" w:bidi="th-TH"/>
              </w:rPr>
              <w:t>31</w:t>
            </w:r>
            <w:r w:rsidRPr="00E009CC">
              <w:rPr>
                <w:rFonts w:ascii="Browallia New" w:hAnsi="Browallia New" w:cs="Browallia New"/>
                <w:b/>
                <w:bCs/>
                <w:lang w:bidi="th-TH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5FAE6" w14:textId="2CFFEF17" w:rsidR="00B979B5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569707D2" w14:textId="2899EEF6" w:rsidR="00B979B5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3DAF4" w14:textId="165BA108" w:rsidR="00B979B5" w:rsidRPr="00E009CC" w:rsidRDefault="009E28C0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3C3B069" w14:textId="2E805124" w:rsidR="00B979B5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</w:tr>
    </w:tbl>
    <w:p w14:paraId="33F6B0B3" w14:textId="56002E8B" w:rsidR="000506DE" w:rsidRPr="00E009CC" w:rsidRDefault="000506DE">
      <w:pPr>
        <w:rPr>
          <w:rFonts w:ascii="Browallia New" w:hAnsi="Browallia New" w:cs="Browallia New"/>
          <w:color w:val="CF4A02"/>
          <w:lang w:val="en-GB"/>
        </w:rPr>
      </w:pPr>
    </w:p>
    <w:p w14:paraId="71D58F6F" w14:textId="280DC977" w:rsidR="00415652" w:rsidRPr="00E009CC" w:rsidRDefault="00415652" w:rsidP="006742E6">
      <w:pPr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</w:r>
      <w:r w:rsidRPr="00E009CC">
        <w:rPr>
          <w:rFonts w:ascii="Browallia New" w:hAnsi="Browallia New" w:cs="Browallia New"/>
          <w:i/>
          <w:iCs/>
          <w:color w:val="CF4A02"/>
          <w:lang w:val="en-GB"/>
        </w:rPr>
        <w:t>(FVOCI)</w:t>
      </w:r>
    </w:p>
    <w:p w14:paraId="45B5FDC7" w14:textId="20F4C113" w:rsidR="00415652" w:rsidRPr="00E009CC" w:rsidRDefault="00415652" w:rsidP="006C14FC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</w:p>
    <w:p w14:paraId="6FE5D6AE" w14:textId="3F3390B2" w:rsidR="00415652" w:rsidRPr="00E009CC" w:rsidRDefault="00415652" w:rsidP="006742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เงินลงทุนในตราสารหนี้ที่วัดมูลค่าด้วย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FVOCI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นั้นประกอบด้วยเงินลงทุนในตราสารหนี้ที่จดทะเบียนในตลาดและไม่ได้จดทะเบียนในตลาด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742E6" w:rsidRPr="00E009CC">
        <w:rPr>
          <w:rFonts w:ascii="Browallia New" w:hAnsi="Browallia New" w:cs="Browallia New"/>
          <w:color w:val="000000" w:themeColor="text1"/>
          <w:cs/>
          <w:lang w:val="en-GB"/>
        </w:rPr>
        <w:t>โดยกลุ่มกิจการรับรู้ค่าเผื่อผลขาดทุนในกำไรหรือขาดทุนซึ่งทำให้ผลขาดทุนจากมูลค่ายุติธรรมที่จะรับรู้ในกำไรขาดทุนเบ็ดเสร็จอื่นนั้นลดลง</w:t>
      </w:r>
    </w:p>
    <w:p w14:paraId="3842D6F4" w14:textId="77777777" w:rsidR="006742E6" w:rsidRPr="00E009CC" w:rsidRDefault="006742E6" w:rsidP="006742E6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3457FA7" w14:textId="12A2150A" w:rsidR="00415652" w:rsidRPr="00E009CC" w:rsidRDefault="00415652" w:rsidP="006742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รายการกระทบยอดค่าเผื่อผลขาดทุนสำหรับเงินลงทุนในตราสารหนี้ที่วัดมูลค่าด้วย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FVOCI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6742E6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ณ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ธันวาคม มีดังนี้</w:t>
      </w:r>
    </w:p>
    <w:p w14:paraId="667CB001" w14:textId="58790EC6" w:rsidR="006742E6" w:rsidRPr="00E009CC" w:rsidRDefault="006742E6" w:rsidP="006742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1"/>
        <w:gridCol w:w="1441"/>
        <w:gridCol w:w="1441"/>
        <w:gridCol w:w="1441"/>
      </w:tblGrid>
      <w:tr w:rsidR="006742E6" w:rsidRPr="00E009CC" w14:paraId="700B26F8" w14:textId="77777777" w:rsidTr="0072296C">
        <w:tc>
          <w:tcPr>
            <w:tcW w:w="3686" w:type="dxa"/>
          </w:tcPr>
          <w:p w14:paraId="11244D18" w14:textId="77777777" w:rsidR="006742E6" w:rsidRPr="00E009CC" w:rsidRDefault="006742E6" w:rsidP="00ED5AFA">
            <w:pPr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8AE5F58" w14:textId="77777777" w:rsidR="006742E6" w:rsidRPr="00E009CC" w:rsidRDefault="006742E6" w:rsidP="00ED5AF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148C93B4" w14:textId="77777777" w:rsidR="006742E6" w:rsidRPr="00E009CC" w:rsidRDefault="006742E6" w:rsidP="00ED5AF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B979B5" w:rsidRPr="00E009CC" w14:paraId="3D812655" w14:textId="77777777" w:rsidTr="0072296C">
        <w:tc>
          <w:tcPr>
            <w:tcW w:w="3686" w:type="dxa"/>
          </w:tcPr>
          <w:p w14:paraId="288AA0A3" w14:textId="77777777" w:rsidR="00B979B5" w:rsidRPr="00E009CC" w:rsidRDefault="00B979B5" w:rsidP="00B979B5">
            <w:pPr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94151C6" w14:textId="2BDEB341" w:rsidR="00B979B5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9EAFA7D" w14:textId="319FA947" w:rsidR="00B979B5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69853EC" w14:textId="58FAF973" w:rsidR="00B979B5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CD83549" w14:textId="5BECEBBB" w:rsidR="00B979B5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2563</w:t>
            </w:r>
          </w:p>
        </w:tc>
      </w:tr>
      <w:tr w:rsidR="00B979B5" w:rsidRPr="00E009CC" w14:paraId="3D127706" w14:textId="77777777" w:rsidTr="00B979B5">
        <w:tc>
          <w:tcPr>
            <w:tcW w:w="3686" w:type="dxa"/>
          </w:tcPr>
          <w:p w14:paraId="14C7429A" w14:textId="77777777" w:rsidR="00B979B5" w:rsidRPr="00E009CC" w:rsidRDefault="00B979B5" w:rsidP="00B979B5">
            <w:pPr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B52C10C" w14:textId="391A8300" w:rsidR="00B979B5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0C4BE8D" w14:textId="49206FCA" w:rsidR="00B979B5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6CF1538" w14:textId="7C6D7B96" w:rsidR="00B979B5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16DD1B3" w14:textId="0F2B1637" w:rsidR="00B979B5" w:rsidRPr="00E009CC" w:rsidRDefault="00B979B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B979B5" w:rsidRPr="00E009CC" w14:paraId="1B085EBE" w14:textId="77777777" w:rsidTr="00B979B5">
        <w:tc>
          <w:tcPr>
            <w:tcW w:w="3686" w:type="dxa"/>
            <w:vAlign w:val="center"/>
          </w:tcPr>
          <w:p w14:paraId="1EA86B9D" w14:textId="5D8274DE" w:rsidR="00B979B5" w:rsidRPr="00E009CC" w:rsidRDefault="00B979B5" w:rsidP="00B979B5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ค่าเผื่อผลขาดทุน 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>มกราคม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E352C9E" w14:textId="51AE54C6" w:rsidR="00B979B5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942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8FD8749" w14:textId="4A16898F" w:rsidR="00B979B5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390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13BC5D9" w14:textId="62A26F6D" w:rsidR="00B979B5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450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D21F6DC" w14:textId="79F1200D" w:rsidR="00B979B5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</w:p>
        </w:tc>
      </w:tr>
      <w:tr w:rsidR="0041472C" w:rsidRPr="00E009CC" w14:paraId="02674C80" w14:textId="77777777" w:rsidTr="006F1BD1">
        <w:tc>
          <w:tcPr>
            <w:tcW w:w="3686" w:type="dxa"/>
            <w:vAlign w:val="bottom"/>
          </w:tcPr>
          <w:p w14:paraId="2B276C93" w14:textId="38EED6A6" w:rsidR="0041472C" w:rsidRPr="00E009CC" w:rsidRDefault="0041472C" w:rsidP="0041472C">
            <w:pPr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E009CC">
              <w:rPr>
                <w:rFonts w:ascii="Browallia New" w:hAnsi="Browallia New" w:cs="Browallia New"/>
                <w:cs/>
                <w:lang w:bidi="th-TH"/>
              </w:rPr>
              <w:t>รับรู้ผลขาดทุนเพิ่มขึ้น (ลดลง)</w:t>
            </w:r>
          </w:p>
          <w:p w14:paraId="227D1D2B" w14:textId="1C62EC63" w:rsidR="0041472C" w:rsidRPr="00E009CC" w:rsidRDefault="0041472C" w:rsidP="0041472C">
            <w:pPr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  <w:lang w:bidi="th-TH"/>
              </w:rPr>
              <w:t xml:space="preserve">   ในกำไรหรือขาดทุนระหว่างปี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4C553" w14:textId="6AD2A0E7" w:rsidR="004147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1A2DEA9" w14:textId="1EA7D2C9" w:rsidR="004147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4ED9C" w14:textId="7FA72C41" w:rsidR="004147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502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F5C48F3" w14:textId="4D4B6C76" w:rsidR="004147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345</w:t>
            </w:r>
          </w:p>
        </w:tc>
      </w:tr>
      <w:tr w:rsidR="0041472C" w:rsidRPr="00E009CC" w14:paraId="13AA643F" w14:textId="77777777" w:rsidTr="006F1BD1">
        <w:tc>
          <w:tcPr>
            <w:tcW w:w="3686" w:type="dxa"/>
            <w:vAlign w:val="center"/>
          </w:tcPr>
          <w:p w14:paraId="4FEE8325" w14:textId="6C3E349F" w:rsidR="0041472C" w:rsidRPr="00E009CC" w:rsidRDefault="0041472C" w:rsidP="0041472C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ค่าเผื่อผลขาดทุน 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lang w:val="en-GB" w:bidi="th-TH"/>
              </w:rPr>
              <w:t>31</w:t>
            </w:r>
            <w:r w:rsidRPr="00E009CC">
              <w:rPr>
                <w:rFonts w:ascii="Browallia New" w:hAnsi="Browallia New" w:cs="Browallia New"/>
                <w:b/>
                <w:bCs/>
                <w:lang w:bidi="th-TH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A0893" w14:textId="134D0F91" w:rsidR="004147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42C7C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709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397A99F" w14:textId="4FFDC105" w:rsidR="004147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942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5317C6" w14:textId="1969327D" w:rsidR="004147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AC3C6B2" w14:textId="4C24FA58" w:rsidR="004147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450</w:t>
            </w:r>
          </w:p>
        </w:tc>
      </w:tr>
    </w:tbl>
    <w:p w14:paraId="30482B41" w14:textId="2B101AB9" w:rsidR="0068054A" w:rsidRPr="00E009CC" w:rsidRDefault="0068054A" w:rsidP="0079675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2C056A4" w14:textId="0AD9E647" w:rsidR="00437A77" w:rsidRPr="00E009CC" w:rsidRDefault="00437A77" w:rsidP="006742E6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สินทรัพย์ทางการเงินที่วัดมูลค่าด้วยมูลค่ายุติธรรมผ่านกำไรขาดทุน (</w:t>
      </w:r>
      <w:r w:rsidRPr="00E009CC">
        <w:rPr>
          <w:rFonts w:ascii="Browallia New" w:hAnsi="Browallia New" w:cs="Browallia New"/>
          <w:i/>
          <w:iCs/>
          <w:color w:val="CF4A02"/>
          <w:lang w:val="en-GB"/>
        </w:rPr>
        <w:t>FVPL)</w:t>
      </w:r>
    </w:p>
    <w:p w14:paraId="57C8D96C" w14:textId="77777777" w:rsidR="00437A77" w:rsidRPr="00E009CC" w:rsidRDefault="00437A77" w:rsidP="00804B37">
      <w:pPr>
        <w:ind w:left="156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0C3D650" w14:textId="6000703F" w:rsidR="00662C98" w:rsidRPr="00E009CC" w:rsidRDefault="00437A77" w:rsidP="00CA303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กลุ่มกิจการมีความเสี่ยงด้านการเครดิตที่เกี่ยวกับเงินลงทุนในตราสารหนี้ที่วัดมูลค่าด้วย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FVPL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ทั้งนี้ ความเสี่ยงสูงสุด ณ </w:t>
      </w:r>
      <w:r w:rsidR="00E009CC">
        <w:rPr>
          <w:rFonts w:ascii="Browallia New" w:hAnsi="Browallia New" w:cs="Browallia New"/>
          <w:color w:val="000000" w:themeColor="text1"/>
          <w:lang w:val="en-GB"/>
        </w:rPr>
        <w:br/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วันสิ้นรอบระยะเวลารายงานเท่ากับมูลค่าตามบัญชีของเงินลงทุน </w:t>
      </w:r>
    </w:p>
    <w:p w14:paraId="433F79B3" w14:textId="752CAF6D" w:rsidR="00CA303A" w:rsidRPr="00E009CC" w:rsidRDefault="00234E79" w:rsidP="00234E79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74016E50" w14:textId="4FD29A9E" w:rsidR="00662C98" w:rsidRPr="00E009CC" w:rsidRDefault="00662C98" w:rsidP="005B4DBD">
      <w:pPr>
        <w:pStyle w:val="ListParagraph"/>
        <w:numPr>
          <w:ilvl w:val="2"/>
          <w:numId w:val="24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ความเสี่ยงด้านสภาพคล่อง</w:t>
      </w:r>
    </w:p>
    <w:p w14:paraId="38C7FAC9" w14:textId="77777777" w:rsidR="00113405" w:rsidRPr="00E009CC" w:rsidRDefault="00113405" w:rsidP="00ED1372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ECC28A" w14:textId="15EE7F63" w:rsidR="00113405" w:rsidRPr="00E009CC" w:rsidRDefault="00113405" w:rsidP="00CA303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ความเสี่ยงด้านสภาพคล่อง คือ ความเสี่ยงที</w:t>
      </w:r>
      <w:r w:rsidR="00662C98" w:rsidRPr="00E009CC">
        <w:rPr>
          <w:rFonts w:ascii="Browallia New" w:hAnsi="Browallia New" w:cs="Browallia New"/>
          <w:color w:val="000000" w:themeColor="text1"/>
          <w:cs/>
          <w:lang w:val="en-GB"/>
        </w:rPr>
        <w:t>่กลุ่มกิจการ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จะเผชิญกับความยากลำบากในการชำระคืนภาระผูกพันที่เกี่ยวข้องกับหนี้สินทางการเงิน ซึ่งต้องจ่ายชำระด้วยเงินสดหรือสินทรัพย์ทางการเงินอื่น</w:t>
      </w:r>
    </w:p>
    <w:p w14:paraId="17F019F4" w14:textId="77777777" w:rsidR="00113405" w:rsidRPr="00E009CC" w:rsidRDefault="00113405" w:rsidP="00ED1372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519164" w14:textId="0E52CCE7" w:rsidR="00CA303A" w:rsidRPr="00E009CC" w:rsidRDefault="00113405" w:rsidP="00CA303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การจัดการความเสี่ยงด้านสภาพคล่องอย่างรอบคอบคือ</w:t>
      </w:r>
      <w:r w:rsidR="00CA303A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การมีจำนวนเงินสด</w:t>
      </w:r>
      <w:r w:rsidR="00CA303A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CA303A" w:rsidRPr="00E009CC">
        <w:rPr>
          <w:rFonts w:ascii="Browallia New" w:hAnsi="Browallia New" w:cs="Browallia New"/>
          <w:color w:val="000000" w:themeColor="text1"/>
          <w:cs/>
          <w:lang w:val="en-GB"/>
        </w:rPr>
        <w:t>ชำระ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CA303A" w:rsidRPr="00E009CC">
        <w:rPr>
          <w:rFonts w:ascii="Browallia New" w:hAnsi="Browallia New" w:cs="Browallia New"/>
          <w:color w:val="000000" w:themeColor="text1"/>
          <w:cs/>
          <w:lang w:val="en-GB"/>
        </w:rPr>
        <w:t>และเพียงพอต่อการปิดสถานะ</w:t>
      </w:r>
      <w:r w:rsidR="00CA303A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CA303A" w:rsidRPr="00E009CC">
        <w:rPr>
          <w:rFonts w:ascii="Browallia New" w:hAnsi="Browallia New" w:cs="Browallia New"/>
          <w:color w:val="000000" w:themeColor="text1"/>
          <w:cs/>
          <w:lang w:val="en-GB"/>
        </w:rPr>
        <w:t>ทั้งนี้ ณ</w:t>
      </w:r>
      <w:r w:rsidR="00CA303A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CA303A" w:rsidRPr="00E009CC">
        <w:rPr>
          <w:rFonts w:ascii="Browallia New" w:hAnsi="Browallia New" w:cs="Browallia New"/>
          <w:color w:val="000000" w:themeColor="text1"/>
          <w:cs/>
          <w:lang w:val="en-GB"/>
        </w:rPr>
        <w:t>วันสิ้นรอบระยะเวลาบัญชี</w:t>
      </w:r>
      <w:r w:rsidR="00CA303A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B716F1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632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662C98"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บาท (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: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449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662C98"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บาท) เพื่อวัตถุประสงค์ในการบริหารสภาพคล่องของ</w:t>
      </w:r>
      <w:r w:rsidR="00B716F1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</w:p>
    <w:p w14:paraId="20483794" w14:textId="77777777" w:rsidR="00CA303A" w:rsidRPr="00E009CC" w:rsidRDefault="00CA303A" w:rsidP="00CA303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12055D1" w14:textId="134384BE" w:rsidR="00113405" w:rsidRPr="00E009CC" w:rsidRDefault="00113405" w:rsidP="00CA303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จากลักษณะของการดำเนินธุรกิจของ</w:t>
      </w:r>
      <w:r w:rsidR="00B716F1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B716F1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0892B44" w14:textId="77777777" w:rsidR="00113405" w:rsidRPr="00E009CC" w:rsidRDefault="00113405" w:rsidP="00CA303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F07B2A4" w14:textId="6463EF75" w:rsidR="00ED1372" w:rsidRPr="00E009CC" w:rsidRDefault="00113405" w:rsidP="00CC784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ผู้บริหารได้พิจารณาประมาณการกระแสเงินสดของ</w:t>
      </w:r>
      <w:r w:rsidR="00B716F1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B716F1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ยังได้ทำการประมาณการกระแสเงินสดในสกุลเงินหลักต่าง</w:t>
      </w:r>
      <w:r w:rsidR="00CA303A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5DE914C0" w14:textId="77777777" w:rsidR="005601C2" w:rsidRPr="00E009CC" w:rsidRDefault="005601C2" w:rsidP="00CA303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FE064F2" w14:textId="586CAB89" w:rsidR="00113405" w:rsidRPr="00E009CC" w:rsidRDefault="00113405" w:rsidP="00CA303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12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6424D7E2" w14:textId="747AF76E" w:rsidR="00CC784A" w:rsidRPr="00E009CC" w:rsidRDefault="00CC784A" w:rsidP="00ED1372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67"/>
        <w:gridCol w:w="1267"/>
        <w:gridCol w:w="1267"/>
        <w:gridCol w:w="1267"/>
        <w:gridCol w:w="1268"/>
      </w:tblGrid>
      <w:tr w:rsidR="00CC784A" w:rsidRPr="00E009CC" w14:paraId="32A3CD31" w14:textId="77777777" w:rsidTr="00CA303A">
        <w:tc>
          <w:tcPr>
            <w:tcW w:w="3261" w:type="dxa"/>
          </w:tcPr>
          <w:p w14:paraId="5A2A85DB" w14:textId="77777777" w:rsidR="00CC784A" w:rsidRPr="00E009CC" w:rsidRDefault="00CC784A" w:rsidP="00CA303A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336" w:type="dxa"/>
            <w:gridSpan w:val="5"/>
            <w:tcBorders>
              <w:bottom w:val="single" w:sz="4" w:space="0" w:color="auto"/>
            </w:tcBorders>
            <w:vAlign w:val="bottom"/>
          </w:tcPr>
          <w:p w14:paraId="187098D4" w14:textId="1EAFE52A" w:rsidR="00CC784A" w:rsidRPr="00E009CC" w:rsidRDefault="00CC784A" w:rsidP="00CC784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</w:tr>
      <w:tr w:rsidR="00CC784A" w:rsidRPr="00E009CC" w14:paraId="16FBA649" w14:textId="77777777" w:rsidTr="00CA303A">
        <w:tc>
          <w:tcPr>
            <w:tcW w:w="3261" w:type="dxa"/>
            <w:vAlign w:val="bottom"/>
          </w:tcPr>
          <w:p w14:paraId="7F7FEFA9" w14:textId="77777777" w:rsidR="00CA303A" w:rsidRPr="00E009CC" w:rsidRDefault="00CC784A" w:rsidP="00CA303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วันครบกำหนด</w:t>
            </w:r>
            <w:r w:rsidR="00CA303A"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ตามสัญญา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ของ</w:t>
            </w:r>
          </w:p>
          <w:p w14:paraId="47BEBABD" w14:textId="6B7AE623" w:rsidR="00CC784A" w:rsidRPr="00E009CC" w:rsidRDefault="00CA303A" w:rsidP="00CA303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   </w:t>
            </w:r>
            <w:r w:rsidR="00CC784A"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B0EB056" w14:textId="0EB07610" w:rsidR="00CC784A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เมื่อเรียกชำระ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D8FBE9C" w14:textId="5837489F" w:rsidR="00CC784A" w:rsidRPr="00E009C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ภายใน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E90721E" w14:textId="239424C4" w:rsidR="00CC784A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ระหว่าง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="00CC784A"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ถึง</w:t>
            </w:r>
            <w:r w:rsidR="00CC784A"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5</w:t>
            </w:r>
            <w:r w:rsidR="00CC784A"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C784A"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6769DB9" w14:textId="65414D60" w:rsidR="00CC784A" w:rsidRPr="00E009C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มากกว่า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5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 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F8D9E39" w14:textId="35E8E8AB" w:rsidR="00CC784A" w:rsidRPr="00E009C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มูลค่าตามบัญชี</w:t>
            </w:r>
          </w:p>
        </w:tc>
      </w:tr>
      <w:tr w:rsidR="00CC784A" w:rsidRPr="00E009CC" w14:paraId="3E483F4A" w14:textId="77777777" w:rsidTr="00CA303A">
        <w:tc>
          <w:tcPr>
            <w:tcW w:w="3261" w:type="dxa"/>
          </w:tcPr>
          <w:p w14:paraId="510391EA" w14:textId="77777777" w:rsidR="00CC784A" w:rsidRPr="00E009CC" w:rsidRDefault="00CC784A" w:rsidP="00CA303A">
            <w:pPr>
              <w:ind w:left="3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10191EE" w14:textId="6ACB3431" w:rsidR="00CC784A" w:rsidRPr="00E009C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4481BB9" w14:textId="4DCB799B" w:rsidR="00CC784A" w:rsidRPr="00E009C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D5C4DE4" w14:textId="120503C2" w:rsidR="00CC784A" w:rsidRPr="00E009C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924FAD2" w14:textId="656DD1C9" w:rsidR="00CC784A" w:rsidRPr="00E009C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AB71FB5" w14:textId="41160195" w:rsidR="00CC784A" w:rsidRPr="00E009C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7C6F2C" w:rsidRPr="00E009CC" w14:paraId="048C0C02" w14:textId="77777777" w:rsidTr="00CA303A">
        <w:tc>
          <w:tcPr>
            <w:tcW w:w="3261" w:type="dxa"/>
            <w:vAlign w:val="center"/>
          </w:tcPr>
          <w:p w14:paraId="3AED7363" w14:textId="4AA22A39" w:rsidR="007C6F2C" w:rsidRPr="00E009CC" w:rsidRDefault="007C6F2C" w:rsidP="00CA303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2708018" w14:textId="77777777" w:rsidR="007C6F2C" w:rsidRPr="00E009CC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70EEFE78" w14:textId="77777777" w:rsidR="007C6F2C" w:rsidRPr="00E009CC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1BA53510" w14:textId="77777777" w:rsidR="007C6F2C" w:rsidRPr="00E009CC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2BF156D8" w14:textId="77777777" w:rsidR="007C6F2C" w:rsidRPr="00E009CC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shd w:val="clear" w:color="auto" w:fill="FAFAFA"/>
            <w:vAlign w:val="center"/>
          </w:tcPr>
          <w:p w14:paraId="649D6080" w14:textId="77777777" w:rsidR="007C6F2C" w:rsidRPr="00E009CC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C6F2C" w:rsidRPr="00E009CC" w14:paraId="000906FC" w14:textId="77777777" w:rsidTr="00CA303A">
        <w:tc>
          <w:tcPr>
            <w:tcW w:w="3261" w:type="dxa"/>
            <w:vAlign w:val="center"/>
          </w:tcPr>
          <w:p w14:paraId="0BB565B9" w14:textId="166EA899" w:rsidR="007C6F2C" w:rsidRPr="00E009CC" w:rsidRDefault="007C6F2C" w:rsidP="00CA303A">
            <w:pPr>
              <w:ind w:left="34"/>
              <w:rPr>
                <w:rFonts w:ascii="Browallia New" w:hAnsi="Browallia New" w:cs="Browallia New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90C1823" w14:textId="454DEEF7" w:rsidR="007C6F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41472C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7006DDD0" w14:textId="67BA5C4C" w:rsidR="007C6F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41472C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5278725E" w14:textId="1723F405" w:rsidR="007C6F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  <w:r w:rsidR="008623ED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860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71C85916" w14:textId="3009AE51" w:rsidR="007C6F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59</w:t>
            </w:r>
            <w:r w:rsidR="008623ED" w:rsidRPr="00E009C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804</w:t>
            </w:r>
          </w:p>
        </w:tc>
        <w:tc>
          <w:tcPr>
            <w:tcW w:w="1268" w:type="dxa"/>
            <w:shd w:val="clear" w:color="auto" w:fill="FAFAFA"/>
            <w:vAlign w:val="center"/>
          </w:tcPr>
          <w:p w14:paraId="2E0E9223" w14:textId="55B7A12C" w:rsidR="007C6F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="0041472C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784</w:t>
            </w:r>
          </w:p>
        </w:tc>
      </w:tr>
      <w:tr w:rsidR="007C6F2C" w:rsidRPr="00E009CC" w14:paraId="07CB35E2" w14:textId="77777777" w:rsidTr="00CA303A">
        <w:tc>
          <w:tcPr>
            <w:tcW w:w="3261" w:type="dxa"/>
            <w:vAlign w:val="center"/>
          </w:tcPr>
          <w:p w14:paraId="755DA2D9" w14:textId="2E46A5D6" w:rsidR="007C6F2C" w:rsidRPr="00E009CC" w:rsidRDefault="007C6F2C" w:rsidP="00CA303A">
            <w:pPr>
              <w:ind w:left="34"/>
              <w:rPr>
                <w:rFonts w:ascii="Browallia New" w:hAnsi="Browallia New" w:cs="Browallia New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3D4C9B" w14:textId="4351B716" w:rsidR="007C6F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  <w:r w:rsidR="00135265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553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B09B77" w14:textId="0DE4FCD4" w:rsidR="007C6F2C" w:rsidRPr="00E009CC" w:rsidRDefault="003A4685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49172C" w14:textId="24C40E02" w:rsidR="007C6F2C" w:rsidRPr="00E009CC" w:rsidRDefault="003A4685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0ABEE2" w14:textId="105A3706" w:rsidR="007C6F2C" w:rsidRPr="00E009CC" w:rsidRDefault="003A4685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49E462" w14:textId="0BAC957F" w:rsidR="007C6F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  <w:r w:rsidR="00135265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553</w:t>
            </w:r>
          </w:p>
        </w:tc>
      </w:tr>
      <w:tr w:rsidR="0041472C" w:rsidRPr="00E009CC" w14:paraId="40A00F47" w14:textId="77777777" w:rsidTr="0085580C">
        <w:tc>
          <w:tcPr>
            <w:tcW w:w="3261" w:type="dxa"/>
          </w:tcPr>
          <w:p w14:paraId="182551D9" w14:textId="77777777" w:rsidR="0041472C" w:rsidRPr="00E009CC" w:rsidRDefault="0041472C" w:rsidP="0041472C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รวมหนี้สินทางการเงิน</w:t>
            </w:r>
          </w:p>
          <w:p w14:paraId="19DECE02" w14:textId="4258A9AD" w:rsidR="0041472C" w:rsidRPr="00E009CC" w:rsidRDefault="0041472C" w:rsidP="0041472C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 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1F154" w14:textId="50A8765C" w:rsidR="004147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  <w:r w:rsidR="00A3496A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167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3EBBF" w14:textId="017F431C" w:rsidR="0041472C" w:rsidRPr="00E009CC" w:rsidRDefault="004147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s/>
                <w:lang w:bidi="th-TH"/>
              </w:rPr>
              <w:br/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24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7DC20" w14:textId="271EF00B" w:rsidR="0041472C" w:rsidRPr="00E009CC" w:rsidRDefault="004147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s/>
                <w:lang w:bidi="th-TH"/>
              </w:rPr>
              <w:br/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109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860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47404" w14:textId="33A8E338" w:rsidR="0041472C" w:rsidRPr="00E009CC" w:rsidRDefault="004147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s/>
                <w:lang w:bidi="th-TH"/>
              </w:rPr>
              <w:br/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59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3A6BA" w14:textId="043C2982" w:rsidR="0041472C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  <w:r w:rsidR="0041472C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</w:p>
        </w:tc>
      </w:tr>
      <w:tr w:rsidR="00416E66" w:rsidRPr="00E009CC" w14:paraId="484C8BFF" w14:textId="77777777" w:rsidTr="00416E66">
        <w:tc>
          <w:tcPr>
            <w:tcW w:w="3261" w:type="dxa"/>
          </w:tcPr>
          <w:p w14:paraId="26F21915" w14:textId="77777777" w:rsidR="00416E66" w:rsidRPr="00E009CC" w:rsidRDefault="00416E66" w:rsidP="00CA303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8F885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2E181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1EDE0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F8651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08008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16E66" w:rsidRPr="00E009CC" w14:paraId="1BD65EE0" w14:textId="77777777" w:rsidTr="00416E66">
        <w:tc>
          <w:tcPr>
            <w:tcW w:w="3261" w:type="dxa"/>
          </w:tcPr>
          <w:p w14:paraId="273FC7CD" w14:textId="4E2AFC4D" w:rsidR="00416E66" w:rsidRPr="00E009CC" w:rsidRDefault="00416E66" w:rsidP="00CA303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4E0C170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D69C7D8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E24815B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98382BD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53B37BF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16E66" w:rsidRPr="00E009CC" w14:paraId="412461FB" w14:textId="77777777" w:rsidTr="00416E66">
        <w:tc>
          <w:tcPr>
            <w:tcW w:w="3261" w:type="dxa"/>
            <w:vAlign w:val="center"/>
          </w:tcPr>
          <w:p w14:paraId="2D90F119" w14:textId="5BF9BEDC" w:rsidR="00416E66" w:rsidRPr="00E009CC" w:rsidRDefault="00416E66" w:rsidP="00416E66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C7E1CA2" w14:textId="51EDF046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416E66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735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D1D3070" w14:textId="3305D6B5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416E66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906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3D844BA" w14:textId="5DC52BC7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  <w:r w:rsidR="00416E66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AD18023" w14:textId="36CBB540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="00416E66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816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22DC67C" w14:textId="3C13D397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  <w:r w:rsidR="00416E66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876</w:t>
            </w:r>
          </w:p>
        </w:tc>
      </w:tr>
      <w:tr w:rsidR="00416E66" w:rsidRPr="00E009CC" w14:paraId="5F57D314" w14:textId="77777777" w:rsidTr="00416E66">
        <w:tc>
          <w:tcPr>
            <w:tcW w:w="3261" w:type="dxa"/>
            <w:vAlign w:val="center"/>
          </w:tcPr>
          <w:p w14:paraId="7030F5C4" w14:textId="171BDCB6" w:rsidR="00416E66" w:rsidRPr="00E009CC" w:rsidRDefault="00416E66" w:rsidP="00416E66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151F2" w14:textId="743CB554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  <w:r w:rsidR="00416E66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677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18090" w14:textId="3B4D0B69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DF15F" w14:textId="17D8FEEF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1BA47" w14:textId="31E6FD88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41DCC" w14:textId="5D98FB52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  <w:r w:rsidR="00416E66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677</w:t>
            </w:r>
          </w:p>
        </w:tc>
      </w:tr>
      <w:tr w:rsidR="00416E66" w:rsidRPr="00E009CC" w14:paraId="165370D8" w14:textId="77777777" w:rsidTr="00416E66">
        <w:tc>
          <w:tcPr>
            <w:tcW w:w="3261" w:type="dxa"/>
          </w:tcPr>
          <w:p w14:paraId="22EEDCFA" w14:textId="77777777" w:rsidR="00416E66" w:rsidRPr="00E009CC" w:rsidRDefault="00416E66" w:rsidP="00416E66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รวมหนี้สินทางการเงิน</w:t>
            </w:r>
          </w:p>
          <w:p w14:paraId="14ECB5A9" w14:textId="40A038C3" w:rsidR="00416E66" w:rsidRPr="00E009CC" w:rsidRDefault="00416E66" w:rsidP="00416E66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 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1CC5D" w14:textId="17236C72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  <w:r w:rsidR="00416E66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412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9FFEC" w14:textId="47AC5FF2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416E66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906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BEF68" w14:textId="1FC5601C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  <w:r w:rsidR="00416E66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C271F" w14:textId="0247ED09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="00416E66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816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5AEE6" w14:textId="3E9D6644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  <w:r w:rsidR="00416E66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553</w:t>
            </w:r>
          </w:p>
        </w:tc>
      </w:tr>
    </w:tbl>
    <w:p w14:paraId="02056A37" w14:textId="25736982" w:rsidR="00234E79" w:rsidRPr="00E009CC" w:rsidRDefault="00234E79">
      <w:pPr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BCB6876" w14:textId="51CDFC77" w:rsidR="00573406" w:rsidRPr="00E009CC" w:rsidRDefault="00573406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67"/>
        <w:gridCol w:w="1267"/>
        <w:gridCol w:w="1267"/>
        <w:gridCol w:w="1267"/>
        <w:gridCol w:w="1268"/>
      </w:tblGrid>
      <w:tr w:rsidR="00416E66" w:rsidRPr="00E009CC" w14:paraId="18D62A11" w14:textId="77777777" w:rsidTr="00ED5AFA">
        <w:tc>
          <w:tcPr>
            <w:tcW w:w="3261" w:type="dxa"/>
          </w:tcPr>
          <w:p w14:paraId="1E982019" w14:textId="77777777" w:rsidR="00416E66" w:rsidRPr="00E009CC" w:rsidRDefault="00416E66" w:rsidP="00ED5AFA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336" w:type="dxa"/>
            <w:gridSpan w:val="5"/>
            <w:tcBorders>
              <w:bottom w:val="single" w:sz="4" w:space="0" w:color="auto"/>
            </w:tcBorders>
            <w:vAlign w:val="bottom"/>
          </w:tcPr>
          <w:p w14:paraId="4D1424D7" w14:textId="2D76D43C" w:rsidR="00416E66" w:rsidRPr="00E009CC" w:rsidRDefault="00416E66" w:rsidP="00ED5AF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16E66" w:rsidRPr="00E009CC" w14:paraId="7E6CD0E7" w14:textId="77777777" w:rsidTr="00ED5AFA">
        <w:tc>
          <w:tcPr>
            <w:tcW w:w="3261" w:type="dxa"/>
            <w:vAlign w:val="bottom"/>
          </w:tcPr>
          <w:p w14:paraId="6B189F78" w14:textId="77777777" w:rsidR="00416E66" w:rsidRPr="00E009CC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วันครบกำหนด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ตามสัญญา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ของ</w:t>
            </w:r>
          </w:p>
          <w:p w14:paraId="2AAAC1DF" w14:textId="77777777" w:rsidR="00416E66" w:rsidRPr="00E009CC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3DC447A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เมื่อเรียกชำระ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43BEC90" w14:textId="0B5EC901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ภายใน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9EF2E0C" w14:textId="7C003EC1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ระหว่าง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ถึง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5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7C6651E" w14:textId="7B2D8361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มากกว่า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5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 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3121F2D0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มูลค่าตามบัญชี</w:t>
            </w:r>
          </w:p>
        </w:tc>
      </w:tr>
      <w:tr w:rsidR="00416E66" w:rsidRPr="00E009CC" w14:paraId="7BBAF10E" w14:textId="77777777" w:rsidTr="00ED5AFA">
        <w:tc>
          <w:tcPr>
            <w:tcW w:w="3261" w:type="dxa"/>
          </w:tcPr>
          <w:p w14:paraId="2F9728BA" w14:textId="77777777" w:rsidR="00416E66" w:rsidRPr="00E009CC" w:rsidRDefault="00416E66" w:rsidP="00ED5AFA">
            <w:pPr>
              <w:ind w:left="3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5023652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0EABDF5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886357F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FBF2CA5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42071CF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416E66" w:rsidRPr="00E009CC" w14:paraId="3BA2E4B9" w14:textId="77777777" w:rsidTr="00ED5AFA">
        <w:tc>
          <w:tcPr>
            <w:tcW w:w="3261" w:type="dxa"/>
            <w:vAlign w:val="center"/>
          </w:tcPr>
          <w:p w14:paraId="4DBEA4A4" w14:textId="399B6496" w:rsidR="00416E66" w:rsidRPr="00E009CC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5BEF97A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2A758541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7985D079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1D9BA533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shd w:val="clear" w:color="auto" w:fill="FAFAFA"/>
            <w:vAlign w:val="center"/>
          </w:tcPr>
          <w:p w14:paraId="771D5716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16E66" w:rsidRPr="00E009CC" w14:paraId="2B3064A5" w14:textId="77777777" w:rsidTr="00ED5AFA">
        <w:tc>
          <w:tcPr>
            <w:tcW w:w="3261" w:type="dxa"/>
            <w:vAlign w:val="center"/>
          </w:tcPr>
          <w:p w14:paraId="1BEA8D4A" w14:textId="77777777" w:rsidR="00416E66" w:rsidRPr="00E009CC" w:rsidRDefault="00416E66" w:rsidP="00ED5AFA">
            <w:pPr>
              <w:ind w:left="34"/>
              <w:rPr>
                <w:rFonts w:ascii="Browallia New" w:hAnsi="Browallia New" w:cs="Browallia New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3B0C3E" w14:textId="11D823F8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5152C5" w14:textId="672C0714" w:rsidR="00416E66" w:rsidRPr="00E009CC" w:rsidRDefault="00046D9F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E12026" w14:textId="3AE10FE8" w:rsidR="00416E66" w:rsidRPr="00E009CC" w:rsidRDefault="00046D9F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9B4C64" w14:textId="419CE3EF" w:rsidR="00416E66" w:rsidRPr="00E009CC" w:rsidRDefault="00046D9F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CE5218" w14:textId="157B8C7F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</w:p>
        </w:tc>
      </w:tr>
      <w:tr w:rsidR="00416E66" w:rsidRPr="00E009CC" w14:paraId="1354C033" w14:textId="77777777" w:rsidTr="00ED5AFA">
        <w:tc>
          <w:tcPr>
            <w:tcW w:w="3261" w:type="dxa"/>
          </w:tcPr>
          <w:p w14:paraId="7A91E66E" w14:textId="77777777" w:rsidR="00416E66" w:rsidRPr="00E009CC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รวมหนี้สินทางการเงิน</w:t>
            </w:r>
          </w:p>
          <w:p w14:paraId="4A41F7A8" w14:textId="77777777" w:rsidR="00416E66" w:rsidRPr="00E009CC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 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6BEDF" w14:textId="36ACF279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955EDB" w14:textId="1F187544" w:rsidR="00416E66" w:rsidRPr="00E009CC" w:rsidRDefault="00046D9F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4DC57" w14:textId="085773DE" w:rsidR="00416E66" w:rsidRPr="00E009CC" w:rsidRDefault="00046D9F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5B4D9" w14:textId="1E04CE0A" w:rsidR="00416E66" w:rsidRPr="00E009CC" w:rsidRDefault="00046D9F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7A7FF" w14:textId="35935DC7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</w:p>
        </w:tc>
      </w:tr>
      <w:tr w:rsidR="00416E66" w:rsidRPr="00E009CC" w14:paraId="472C7CAA" w14:textId="77777777" w:rsidTr="00ED5AFA">
        <w:tc>
          <w:tcPr>
            <w:tcW w:w="3261" w:type="dxa"/>
          </w:tcPr>
          <w:p w14:paraId="355E20D8" w14:textId="77777777" w:rsidR="00416E66" w:rsidRPr="00E009CC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EE0C6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1F1C1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4739F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7401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30AA7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16E66" w:rsidRPr="00E009CC" w14:paraId="21165012" w14:textId="77777777" w:rsidTr="00ED5AFA">
        <w:tc>
          <w:tcPr>
            <w:tcW w:w="3261" w:type="dxa"/>
          </w:tcPr>
          <w:p w14:paraId="10B750FD" w14:textId="43F2056C" w:rsidR="00416E66" w:rsidRPr="00E009CC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3AABB78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7E6E853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06B8A0C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89BDCA8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E6CDAE5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16E66" w:rsidRPr="00E009CC" w14:paraId="0A550E37" w14:textId="77777777" w:rsidTr="00ED5AFA">
        <w:tc>
          <w:tcPr>
            <w:tcW w:w="3261" w:type="dxa"/>
            <w:vAlign w:val="center"/>
          </w:tcPr>
          <w:p w14:paraId="749ABB6E" w14:textId="77777777" w:rsidR="00416E66" w:rsidRPr="00E009CC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55355" w14:textId="3E218F2E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AE522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50991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CCCB3" w14:textId="7777777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5E4BE" w14:textId="1EE1663C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</w:p>
        </w:tc>
      </w:tr>
      <w:tr w:rsidR="00416E66" w:rsidRPr="00E009CC" w14:paraId="3CD45A01" w14:textId="77777777" w:rsidTr="00ED5AFA">
        <w:tc>
          <w:tcPr>
            <w:tcW w:w="3261" w:type="dxa"/>
          </w:tcPr>
          <w:p w14:paraId="7C0F0880" w14:textId="77777777" w:rsidR="00416E66" w:rsidRPr="00E009CC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รวมหนี้สินทางการเงิน</w:t>
            </w:r>
          </w:p>
          <w:p w14:paraId="67C6235D" w14:textId="77777777" w:rsidR="00416E66" w:rsidRPr="00E009CC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 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79335" w14:textId="6CF8816B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72BB9" w14:textId="3F872595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53F61" w14:textId="6FE0FB1C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D7102" w14:textId="33F9AEC7" w:rsidR="00416E66" w:rsidRPr="00E009CC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554D5" w14:textId="044D1247" w:rsidR="00416E66" w:rsidRPr="00E009CC" w:rsidRDefault="00D947F3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</w:p>
        </w:tc>
      </w:tr>
    </w:tbl>
    <w:p w14:paraId="3DFDBFE5" w14:textId="6D55EA40" w:rsidR="007C6F2C" w:rsidRPr="00E009CC" w:rsidRDefault="007C6F2C" w:rsidP="00E23583">
      <w:pPr>
        <w:rPr>
          <w:rFonts w:ascii="Browallia New" w:hAnsi="Browallia New" w:cs="Browallia New"/>
          <w:color w:val="000000" w:themeColor="text1"/>
          <w:lang w:val="en-GB"/>
        </w:rPr>
      </w:pPr>
    </w:p>
    <w:p w14:paraId="4E9DBC8B" w14:textId="665F2601" w:rsidR="00416E66" w:rsidRPr="00E009CC" w:rsidRDefault="00416E66" w:rsidP="005B4DBD">
      <w:pPr>
        <w:pStyle w:val="Heading2"/>
        <w:numPr>
          <w:ilvl w:val="1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การบริหารส่วนของเงินทุน</w:t>
      </w:r>
    </w:p>
    <w:p w14:paraId="6B41D23F" w14:textId="572BAB94" w:rsidR="00030787" w:rsidRPr="00E009CC" w:rsidRDefault="00030787" w:rsidP="00030787">
      <w:pPr>
        <w:rPr>
          <w:rFonts w:ascii="Browallia New" w:eastAsia="Arial Unicode MS" w:hAnsi="Browallia New" w:cs="Browallia New"/>
          <w:lang w:val="en-GB" w:eastAsia="x-none"/>
        </w:rPr>
      </w:pPr>
    </w:p>
    <w:p w14:paraId="51720113" w14:textId="22B2E1C9" w:rsidR="00030787" w:rsidRPr="00E009CC" w:rsidRDefault="00030787" w:rsidP="0003078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วัตถุประสงค์ของการบริหารส่วนของทุน คือ</w:t>
      </w:r>
    </w:p>
    <w:p w14:paraId="04D6B0E1" w14:textId="77777777" w:rsidR="00030787" w:rsidRPr="00E009CC" w:rsidRDefault="00030787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5505F3F9" w14:textId="52BAE5A4" w:rsidR="00030787" w:rsidRPr="00E009CC" w:rsidRDefault="00030787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7089413" w14:textId="4F259264" w:rsidR="00030787" w:rsidRPr="00E009CC" w:rsidRDefault="00030787" w:rsidP="0003078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FBB90FE" w14:textId="47DA1B1E" w:rsidR="00E23583" w:rsidRPr="00E009CC" w:rsidRDefault="00030787" w:rsidP="00E2358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 และปฏิบัติตามข้อกำหนดของสำนักงานคณะกรรมการกำกับและส่งเสริมการประกอบธุรกิจประกันภัย</w:t>
      </w:r>
    </w:p>
    <w:p w14:paraId="5C9B2B54" w14:textId="0B3CD037" w:rsidR="00255D79" w:rsidRPr="00E009CC" w:rsidRDefault="00E23583" w:rsidP="00E23583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57184" w:rsidRPr="00E009CC" w14:paraId="48457B4E" w14:textId="77777777" w:rsidTr="00BF45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631E9" w14:textId="53A8F839" w:rsidR="00757184" w:rsidRPr="00E009CC" w:rsidRDefault="00757184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ab/>
            </w: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</w:tbl>
    <w:p w14:paraId="2C983A00" w14:textId="1C8E00C0" w:rsidR="00757184" w:rsidRPr="00E009CC" w:rsidRDefault="00757184" w:rsidP="0075718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7A51BB2" w14:textId="2FE318E1" w:rsidR="00F368F9" w:rsidRPr="00E009CC" w:rsidRDefault="00757184" w:rsidP="00F368F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363E4B3A" w14:textId="77777777" w:rsidR="00757184" w:rsidRPr="00E009CC" w:rsidRDefault="00757184" w:rsidP="00F368F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964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9"/>
        <w:gridCol w:w="1388"/>
        <w:gridCol w:w="1388"/>
        <w:gridCol w:w="1388"/>
        <w:gridCol w:w="1388"/>
        <w:gridCol w:w="1389"/>
      </w:tblGrid>
      <w:tr w:rsidR="002C713B" w:rsidRPr="00E009CC" w14:paraId="611D28A6" w14:textId="77777777" w:rsidTr="00132DE2">
        <w:tc>
          <w:tcPr>
            <w:tcW w:w="2699" w:type="dxa"/>
          </w:tcPr>
          <w:p w14:paraId="2A736D01" w14:textId="77777777" w:rsidR="002C713B" w:rsidRPr="00E009CC" w:rsidRDefault="002C713B" w:rsidP="00757184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</w:tcPr>
          <w:p w14:paraId="027BC40F" w14:textId="4219BA59" w:rsidR="002C713B" w:rsidRPr="00E009CC" w:rsidRDefault="002C713B" w:rsidP="002C713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368F9" w:rsidRPr="00E009CC" w14:paraId="2AD94D2F" w14:textId="77777777" w:rsidTr="00132DE2">
        <w:tc>
          <w:tcPr>
            <w:tcW w:w="2699" w:type="dxa"/>
            <w:vAlign w:val="bottom"/>
          </w:tcPr>
          <w:p w14:paraId="507F6790" w14:textId="77777777" w:rsidR="00F368F9" w:rsidRPr="00E009CC" w:rsidRDefault="00F368F9" w:rsidP="00757184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98A2983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42B4E91D" w14:textId="64CAF79D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5714AA6" w14:textId="2339CF1F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315FC34B" w14:textId="0F3B6A7F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FA8187E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  <w:p w14:paraId="41D3F235" w14:textId="1937759F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644727D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รวมราคา</w:t>
            </w:r>
          </w:p>
          <w:p w14:paraId="7AFFAC8C" w14:textId="6DEF7410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3D8B7A22" w14:textId="4B30619F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368F9" w:rsidRPr="00E009CC" w14:paraId="1147CA92" w14:textId="77777777" w:rsidTr="00132DE2">
        <w:tc>
          <w:tcPr>
            <w:tcW w:w="2699" w:type="dxa"/>
          </w:tcPr>
          <w:p w14:paraId="6D72CDF3" w14:textId="77777777" w:rsidR="00F368F9" w:rsidRPr="00E009CC" w:rsidRDefault="00F368F9" w:rsidP="00757184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853E739" w14:textId="5A68D92E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5DA70F6" w14:textId="2EBB0F59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82C85DA" w14:textId="5948959C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F17D908" w14:textId="50A05810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0EDE3C6" w14:textId="325F4836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368F9" w:rsidRPr="00E009CC" w14:paraId="78522215" w14:textId="77777777" w:rsidTr="00132DE2">
        <w:tc>
          <w:tcPr>
            <w:tcW w:w="2699" w:type="dxa"/>
          </w:tcPr>
          <w:p w14:paraId="0A32F9E4" w14:textId="079FE5F2" w:rsidR="00F368F9" w:rsidRPr="00E009CC" w:rsidRDefault="00F368F9" w:rsidP="00757184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60A951CE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AB42B98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CF9454D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11E48812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0744E000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F368F9" w:rsidRPr="00E009CC" w14:paraId="39A785FD" w14:textId="77777777" w:rsidTr="00132DE2">
        <w:tc>
          <w:tcPr>
            <w:tcW w:w="2699" w:type="dxa"/>
            <w:vAlign w:val="bottom"/>
          </w:tcPr>
          <w:p w14:paraId="3938FF2F" w14:textId="58F46255" w:rsidR="00F368F9" w:rsidRPr="00E009CC" w:rsidRDefault="00F368F9" w:rsidP="00757184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ที่วัดด้วย</w:t>
            </w:r>
          </w:p>
          <w:p w14:paraId="27BC9305" w14:textId="5AA28C1C" w:rsidR="00F368F9" w:rsidRPr="00E009CC" w:rsidRDefault="00F368F9" w:rsidP="00757184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0860E1DD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07C593DC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41C617B8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6788BB8B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038FAB33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368F9" w:rsidRPr="00E009CC" w14:paraId="3D8C7585" w14:textId="77777777" w:rsidTr="00132DE2">
        <w:tc>
          <w:tcPr>
            <w:tcW w:w="2699" w:type="dxa"/>
          </w:tcPr>
          <w:p w14:paraId="01F287C7" w14:textId="0C0B8945" w:rsidR="00F368F9" w:rsidRPr="00E009CC" w:rsidRDefault="00F368F9" w:rsidP="00757184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เงินลงทุนในหลักทรัพย์</w:t>
            </w:r>
          </w:p>
        </w:tc>
        <w:tc>
          <w:tcPr>
            <w:tcW w:w="1388" w:type="dxa"/>
            <w:shd w:val="clear" w:color="auto" w:fill="FAFAFA"/>
          </w:tcPr>
          <w:p w14:paraId="504F926B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17B0E466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7836D925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6B355434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shd w:val="clear" w:color="auto" w:fill="FAFAFA"/>
          </w:tcPr>
          <w:p w14:paraId="77EC4127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1F47B4" w:rsidRPr="00E009CC" w14:paraId="12EF0D22" w14:textId="77777777" w:rsidTr="0085580C">
        <w:tc>
          <w:tcPr>
            <w:tcW w:w="2699" w:type="dxa"/>
            <w:vAlign w:val="center"/>
          </w:tcPr>
          <w:p w14:paraId="50854F00" w14:textId="3603D45D" w:rsidR="001F47B4" w:rsidRPr="00E009CC" w:rsidRDefault="001F47B4" w:rsidP="001F47B4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25348B1E" w14:textId="56AE54DB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1F47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6BC9C8C0" w14:textId="1F2BFB86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1F47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="001F47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37275933" w14:textId="563867D9" w:rsidR="001F47B4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7B95BF48" w14:textId="2D502F5B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1F47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611</w:t>
            </w:r>
            <w:r w:rsidR="001F47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389" w:type="dxa"/>
            <w:shd w:val="clear" w:color="auto" w:fill="FAFAFA"/>
          </w:tcPr>
          <w:p w14:paraId="3AD8317B" w14:textId="71F1846D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F47B4" w:rsidRPr="00E009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1F47B4" w:rsidRPr="00E009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1F47B4" w:rsidRPr="00E009CC" w14:paraId="17F67B62" w14:textId="77777777" w:rsidTr="0085580C">
        <w:tc>
          <w:tcPr>
            <w:tcW w:w="2699" w:type="dxa"/>
            <w:vAlign w:val="center"/>
          </w:tcPr>
          <w:p w14:paraId="77D795D5" w14:textId="2259DE28" w:rsidR="001F47B4" w:rsidRPr="00E009CC" w:rsidRDefault="001F47B4" w:rsidP="001F47B4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ตราสารทุน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9C0D55" w14:textId="6A44C032" w:rsidR="001F47B4" w:rsidRPr="00E009CC" w:rsidRDefault="00067BB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B84096" w14:textId="19828965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F47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306</w:t>
            </w:r>
            <w:r w:rsidR="001F47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9271A3" w14:textId="4CF4CD31" w:rsidR="001F47B4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1E6E6D" w14:textId="37062AB8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7634E5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306</w:t>
            </w:r>
            <w:r w:rsidR="007634E5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677F413C" w14:textId="1063B97D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7634E5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306</w:t>
            </w:r>
            <w:r w:rsidR="007634E5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372</w:t>
            </w:r>
          </w:p>
        </w:tc>
      </w:tr>
      <w:tr w:rsidR="001F47B4" w:rsidRPr="00E009CC" w14:paraId="0BFB1D40" w14:textId="77777777" w:rsidTr="00132DE2">
        <w:tc>
          <w:tcPr>
            <w:tcW w:w="2699" w:type="dxa"/>
          </w:tcPr>
          <w:p w14:paraId="542C5E9D" w14:textId="02C443B3" w:rsidR="001F47B4" w:rsidRPr="00E009CC" w:rsidRDefault="001F47B4" w:rsidP="001F47B4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5369C9A" w14:textId="326EDCEA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1F47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B22AB8A" w14:textId="790AB845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1F47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887</w:t>
            </w:r>
            <w:r w:rsidR="001F47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C1BC70A" w14:textId="6670B713" w:rsidR="001F47B4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30AFB8C7" w14:textId="3C32492D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F47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  <w:r w:rsidR="001F47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60508494" w14:textId="35ABDB8C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F47B4" w:rsidRPr="00E009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1F47B4" w:rsidRPr="00E009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F368F9" w:rsidRPr="00E009CC" w14:paraId="6533ACFA" w14:textId="77777777" w:rsidTr="00132DE2">
        <w:tc>
          <w:tcPr>
            <w:tcW w:w="2699" w:type="dxa"/>
          </w:tcPr>
          <w:p w14:paraId="061C254F" w14:textId="77777777" w:rsidR="00F368F9" w:rsidRPr="00E009CC" w:rsidRDefault="00F368F9" w:rsidP="00757184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0CFFF26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67C182A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21B7E86A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275BF1B1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0D53DC36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368F9" w:rsidRPr="00E009CC" w14:paraId="73FFE6C2" w14:textId="77777777" w:rsidTr="00132DE2">
        <w:tc>
          <w:tcPr>
            <w:tcW w:w="2699" w:type="dxa"/>
            <w:vAlign w:val="bottom"/>
          </w:tcPr>
          <w:p w14:paraId="1D482B36" w14:textId="77777777" w:rsidR="00132DE2" w:rsidRPr="00E009CC" w:rsidRDefault="00F368F9" w:rsidP="00757184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ไม่ได้</w:t>
            </w:r>
          </w:p>
          <w:p w14:paraId="18E568F5" w14:textId="496CE04C" w:rsidR="00F368F9" w:rsidRPr="00E009CC" w:rsidRDefault="00132DE2" w:rsidP="00132DE2">
            <w:pPr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F368F9"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วัดด้วยมูลค่ายุติธรรม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3F84F67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580AF86F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37E9A83F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19E83E46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7DA9BE8B" w14:textId="77777777" w:rsidR="00F368F9" w:rsidRPr="00E009CC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F47B4" w:rsidRPr="00E009CC" w14:paraId="2F746AAA" w14:textId="77777777" w:rsidTr="00132DE2">
        <w:tc>
          <w:tcPr>
            <w:tcW w:w="2699" w:type="dxa"/>
            <w:vAlign w:val="bottom"/>
          </w:tcPr>
          <w:p w14:paraId="3E99C6AC" w14:textId="77777777" w:rsidR="001F47B4" w:rsidRPr="00E009CC" w:rsidRDefault="001F47B4" w:rsidP="001F47B4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</w:t>
            </w:r>
          </w:p>
          <w:p w14:paraId="0A6D7A9A" w14:textId="2F1E1D80" w:rsidR="001F47B4" w:rsidRPr="00E009CC" w:rsidRDefault="001F47B4" w:rsidP="001F47B4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รายการเทียบเท่าเงินสด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505275C" w14:textId="7B22AACD" w:rsidR="001F47B4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1C3BDDA" w14:textId="7BFF6ED5" w:rsidR="001F47B4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D572E55" w14:textId="64B2E544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0E5BED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295</w:t>
            </w:r>
            <w:r w:rsidR="000E5BED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7499606C" w14:textId="61E6D717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556D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295</w:t>
            </w:r>
            <w:r w:rsidR="001556D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3B14FE81" w14:textId="11B45EA5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556D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295</w:t>
            </w:r>
            <w:r w:rsidR="001556D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374</w:t>
            </w:r>
          </w:p>
        </w:tc>
      </w:tr>
      <w:tr w:rsidR="001F47B4" w:rsidRPr="00E009CC" w14:paraId="32B3A6F2" w14:textId="77777777" w:rsidTr="00132DE2">
        <w:tc>
          <w:tcPr>
            <w:tcW w:w="2699" w:type="dxa"/>
            <w:vAlign w:val="bottom"/>
          </w:tcPr>
          <w:p w14:paraId="6106523F" w14:textId="77777777" w:rsidR="001F47B4" w:rsidRPr="00E009CC" w:rsidRDefault="001F47B4" w:rsidP="001F47B4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เงินฝากสถาบันการเงินที่</w:t>
            </w:r>
          </w:p>
          <w:p w14:paraId="1B473ACE" w14:textId="7B522608" w:rsidR="001F47B4" w:rsidRPr="00E009CC" w:rsidRDefault="001F47B4" w:rsidP="001F47B4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ครบกำหนดเกินกว่า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6A7B207" w14:textId="114BE508" w:rsidR="001F47B4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A656B12" w14:textId="279E1CEE" w:rsidR="001F47B4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FC951AD" w14:textId="57B32FE6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199</w:t>
            </w:r>
            <w:r w:rsidR="001F47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94F4645" w14:textId="16E687BB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199</w:t>
            </w:r>
            <w:r w:rsidR="007634E5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0147988A" w14:textId="6F652388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199</w:t>
            </w:r>
            <w:r w:rsidR="007634E5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367</w:t>
            </w:r>
          </w:p>
        </w:tc>
      </w:tr>
      <w:tr w:rsidR="009E28C0" w:rsidRPr="00E009CC" w14:paraId="1958A4A6" w14:textId="77777777" w:rsidTr="00132DE2">
        <w:tc>
          <w:tcPr>
            <w:tcW w:w="2699" w:type="dxa"/>
            <w:vAlign w:val="bottom"/>
          </w:tcPr>
          <w:p w14:paraId="3C216624" w14:textId="77777777" w:rsidR="009E28C0" w:rsidRPr="00E009CC" w:rsidRDefault="009E28C0" w:rsidP="009E28C0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ตราสารหนี้หลักทรัพย์รัฐบาล</w:t>
            </w:r>
          </w:p>
          <w:p w14:paraId="28C03C8D" w14:textId="09C1B508" w:rsidR="009E28C0" w:rsidRPr="00E009CC" w:rsidRDefault="009E28C0" w:rsidP="009E28C0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และรัฐวิสาหกิจ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71DFA351" w14:textId="07ACABDD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B89602D" w14:textId="0649E932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03B5AAA" w14:textId="2577720C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0120E11" w14:textId="43CC6866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1FB261A4" w14:textId="5CAAF105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</w:tr>
      <w:tr w:rsidR="009E28C0" w:rsidRPr="00E009CC" w14:paraId="73B240FF" w14:textId="77777777" w:rsidTr="00132DE2">
        <w:tc>
          <w:tcPr>
            <w:tcW w:w="2699" w:type="dxa"/>
            <w:vAlign w:val="center"/>
          </w:tcPr>
          <w:p w14:paraId="25681FA3" w14:textId="6542CEBF" w:rsidR="009E28C0" w:rsidRPr="00E009CC" w:rsidRDefault="009E28C0" w:rsidP="009E28C0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26927381" w14:textId="77C892B3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5B65D3AF" w14:textId="64B0DEBA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6C76C6C6" w14:textId="5194FC97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23B490D8" w14:textId="4ECD2290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389" w:type="dxa"/>
            <w:shd w:val="clear" w:color="auto" w:fill="FAFAFA"/>
            <w:vAlign w:val="center"/>
          </w:tcPr>
          <w:p w14:paraId="61256C22" w14:textId="43BE9E92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</w:p>
        </w:tc>
      </w:tr>
      <w:tr w:rsidR="009E28C0" w:rsidRPr="00E009CC" w14:paraId="08A96FF6" w14:textId="77777777" w:rsidTr="00132DE2">
        <w:tc>
          <w:tcPr>
            <w:tcW w:w="2699" w:type="dxa"/>
            <w:vAlign w:val="center"/>
          </w:tcPr>
          <w:p w14:paraId="0ECCA325" w14:textId="71ACA7AF" w:rsidR="009E28C0" w:rsidRPr="00E009CC" w:rsidRDefault="009E28C0" w:rsidP="009E28C0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9B899F" w14:textId="705D6F9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FB8807" w14:textId="4B8EF4E2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9E6AA1" w14:textId="396F4703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6D8685" w14:textId="229805CE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CE629A" w14:textId="150F9E6C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094</w:t>
            </w:r>
          </w:p>
        </w:tc>
      </w:tr>
      <w:tr w:rsidR="009E28C0" w:rsidRPr="00E009CC" w14:paraId="072E0E86" w14:textId="77777777" w:rsidTr="00132DE2">
        <w:tc>
          <w:tcPr>
            <w:tcW w:w="2699" w:type="dxa"/>
            <w:vAlign w:val="center"/>
          </w:tcPr>
          <w:p w14:paraId="05A42673" w14:textId="773559BD" w:rsidR="009E28C0" w:rsidRPr="00E009CC" w:rsidRDefault="009E28C0" w:rsidP="009E28C0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63C832" w14:textId="465553D9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03E567" w14:textId="527E8C30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8485F3" w14:textId="3303E9CE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295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137379" w14:textId="3DDD19A0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295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41CBA3" w14:textId="641A5B97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295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616</w:t>
            </w:r>
          </w:p>
        </w:tc>
      </w:tr>
      <w:tr w:rsidR="009E28C0" w:rsidRPr="00E009CC" w14:paraId="71FFDA32" w14:textId="77777777" w:rsidTr="00132DE2">
        <w:tc>
          <w:tcPr>
            <w:tcW w:w="2699" w:type="dxa"/>
            <w:vAlign w:val="center"/>
          </w:tcPr>
          <w:p w14:paraId="2CEAE2EA" w14:textId="77777777" w:rsidR="009E28C0" w:rsidRPr="00E009CC" w:rsidRDefault="009E28C0" w:rsidP="009E28C0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0FF08A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8BCD8D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977E1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58F4E3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B795EF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E28C0" w:rsidRPr="00E009CC" w14:paraId="5AC63875" w14:textId="77777777" w:rsidTr="00132DE2">
        <w:tc>
          <w:tcPr>
            <w:tcW w:w="2699" w:type="dxa"/>
            <w:vAlign w:val="bottom"/>
          </w:tcPr>
          <w:p w14:paraId="04393532" w14:textId="77777777" w:rsidR="009E28C0" w:rsidRPr="00E009CC" w:rsidRDefault="009E28C0" w:rsidP="009E28C0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หนี้สินทางการเงิน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ไม่ได้</w:t>
            </w:r>
          </w:p>
          <w:p w14:paraId="36D23AE2" w14:textId="7D2A37F1" w:rsidR="009E28C0" w:rsidRPr="00E009CC" w:rsidRDefault="009E28C0" w:rsidP="009E28C0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วัดด้วยมูลค่ายุติธรรม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A29B590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6D271766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0FB985D7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5B503E3A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30702EF5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E28C0" w:rsidRPr="00E009CC" w14:paraId="5DA3EE8C" w14:textId="77777777" w:rsidTr="0085580C">
        <w:tc>
          <w:tcPr>
            <w:tcW w:w="2699" w:type="dxa"/>
            <w:vAlign w:val="center"/>
          </w:tcPr>
          <w:p w14:paraId="3C97681F" w14:textId="62FC7C08" w:rsidR="009E28C0" w:rsidRPr="00E009CC" w:rsidRDefault="009E28C0" w:rsidP="009E28C0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17824920" w14:textId="5BD4FDE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7C3C1E9F" w14:textId="151D7969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296FBD56" w14:textId="30D02344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8" w:type="dxa"/>
            <w:shd w:val="clear" w:color="auto" w:fill="FAFAFA"/>
          </w:tcPr>
          <w:p w14:paraId="3EBF6495" w14:textId="747EAE5C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9" w:type="dxa"/>
            <w:shd w:val="clear" w:color="auto" w:fill="FAFAFA"/>
          </w:tcPr>
          <w:p w14:paraId="4F8287E3" w14:textId="3CDEF7AB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9E28C0" w:rsidRPr="00E009CC" w14:paraId="2BD77EB1" w14:textId="77777777" w:rsidTr="0085580C">
        <w:tc>
          <w:tcPr>
            <w:tcW w:w="2699" w:type="dxa"/>
            <w:vAlign w:val="center"/>
          </w:tcPr>
          <w:p w14:paraId="317EC17C" w14:textId="72597929" w:rsidR="009E28C0" w:rsidRPr="00E009CC" w:rsidRDefault="009E28C0" w:rsidP="009E28C0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D18238" w14:textId="5D33237B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7D85D3" w14:textId="4850C219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00839D37" w14:textId="791C5834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5432E4E0" w14:textId="31DCD9C8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3F83516C" w14:textId="6ACF4ED6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</w:tr>
      <w:tr w:rsidR="009E28C0" w:rsidRPr="00E009CC" w14:paraId="427AFB2E" w14:textId="77777777" w:rsidTr="0085580C">
        <w:tc>
          <w:tcPr>
            <w:tcW w:w="2699" w:type="dxa"/>
            <w:vAlign w:val="center"/>
          </w:tcPr>
          <w:p w14:paraId="43793E09" w14:textId="6E19CEFB" w:rsidR="009E28C0" w:rsidRPr="00E009CC" w:rsidRDefault="009E28C0" w:rsidP="009E28C0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4DB9B6" w14:textId="26C7799A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DA37CF" w14:textId="4D90D539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9BDEFC" w14:textId="45DDF2B8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63AC6" w14:textId="40520C26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C96D82" w14:textId="37C30283" w:rsidR="009E28C0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</w:p>
        </w:tc>
      </w:tr>
    </w:tbl>
    <w:p w14:paraId="06B0EC69" w14:textId="0D9615E8" w:rsidR="00C10124" w:rsidRPr="00E009CC" w:rsidRDefault="00C10124">
      <w:pPr>
        <w:rPr>
          <w:rFonts w:ascii="Browallia New" w:hAnsi="Browallia New" w:cs="Browallia New"/>
          <w:color w:val="000000" w:themeColor="text1"/>
          <w:lang w:val="en-GB"/>
        </w:rPr>
      </w:pPr>
    </w:p>
    <w:p w14:paraId="51D30ECA" w14:textId="77777777" w:rsidR="00C10124" w:rsidRPr="00E009CC" w:rsidRDefault="00C10124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Style w:val="TableGrid"/>
        <w:tblW w:w="964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9"/>
        <w:gridCol w:w="1388"/>
        <w:gridCol w:w="1388"/>
        <w:gridCol w:w="1388"/>
        <w:gridCol w:w="1388"/>
        <w:gridCol w:w="1389"/>
      </w:tblGrid>
      <w:tr w:rsidR="00191A03" w:rsidRPr="00E009CC" w14:paraId="35B485F4" w14:textId="77777777" w:rsidTr="00BF4590">
        <w:tc>
          <w:tcPr>
            <w:tcW w:w="2699" w:type="dxa"/>
          </w:tcPr>
          <w:p w14:paraId="46836133" w14:textId="4DCFD44D" w:rsidR="00191A03" w:rsidRPr="00E009CC" w:rsidRDefault="00191A03" w:rsidP="00BF4590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lastRenderedPageBreak/>
              <w:br w:type="page"/>
            </w: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</w:tcPr>
          <w:p w14:paraId="3934B29A" w14:textId="77777777" w:rsidR="00191A03" w:rsidRPr="00E009CC" w:rsidRDefault="00191A03" w:rsidP="00BF459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1A03" w:rsidRPr="00E009CC" w14:paraId="3B551F0B" w14:textId="77777777" w:rsidTr="00BF4590">
        <w:tc>
          <w:tcPr>
            <w:tcW w:w="2699" w:type="dxa"/>
            <w:vAlign w:val="bottom"/>
          </w:tcPr>
          <w:p w14:paraId="6983AA78" w14:textId="77777777" w:rsidR="00191A03" w:rsidRPr="00E009CC" w:rsidRDefault="00191A03" w:rsidP="00BF4590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B2FACB6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6F01AA44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DEDDF20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1995A22C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C7B39C5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  <w:p w14:paraId="3E63EE7E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AC12CE5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รวมราคา</w:t>
            </w:r>
          </w:p>
          <w:p w14:paraId="7FE40DDA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6AF45B08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1A03" w:rsidRPr="00E009CC" w14:paraId="53C1DDD8" w14:textId="77777777" w:rsidTr="00BF4590">
        <w:tc>
          <w:tcPr>
            <w:tcW w:w="2699" w:type="dxa"/>
          </w:tcPr>
          <w:p w14:paraId="4B94BA71" w14:textId="77777777" w:rsidR="00191A03" w:rsidRPr="00E009CC" w:rsidRDefault="00191A03" w:rsidP="00BF4590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3C16BE7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E553124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54B2312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E8D4015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2BE0379A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1A03" w:rsidRPr="00E009CC" w14:paraId="5CD64E86" w14:textId="77777777" w:rsidTr="00191A03">
        <w:tc>
          <w:tcPr>
            <w:tcW w:w="2699" w:type="dxa"/>
          </w:tcPr>
          <w:p w14:paraId="4F688B93" w14:textId="65C68320" w:rsidR="00191A03" w:rsidRPr="00E009CC" w:rsidRDefault="00191A03" w:rsidP="00BF4590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8BF53A6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5EF911EC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14316613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625AA7D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2E0A511B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191A03" w:rsidRPr="00E009CC" w14:paraId="2E9AB9B4" w14:textId="77777777" w:rsidTr="00191A03">
        <w:tc>
          <w:tcPr>
            <w:tcW w:w="2699" w:type="dxa"/>
            <w:vAlign w:val="bottom"/>
          </w:tcPr>
          <w:p w14:paraId="248F6317" w14:textId="77777777" w:rsidR="00191A03" w:rsidRPr="00E009CC" w:rsidRDefault="00191A03" w:rsidP="00BF4590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ที่วัดด้วย</w:t>
            </w:r>
          </w:p>
          <w:p w14:paraId="2BD93F3A" w14:textId="77777777" w:rsidR="00191A03" w:rsidRPr="00E009CC" w:rsidRDefault="00191A03" w:rsidP="00BF4590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85B4DB1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1C04CEC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95400D4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6B0B20A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3AAE832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1A03" w:rsidRPr="00E009CC" w14:paraId="181C3C23" w14:textId="77777777" w:rsidTr="00191A03">
        <w:tc>
          <w:tcPr>
            <w:tcW w:w="2699" w:type="dxa"/>
          </w:tcPr>
          <w:p w14:paraId="00D30BAE" w14:textId="77777777" w:rsidR="00191A03" w:rsidRPr="00E009CC" w:rsidRDefault="00191A03" w:rsidP="00BF4590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เงินลงทุนในหลักทรัพย์</w:t>
            </w:r>
          </w:p>
        </w:tc>
        <w:tc>
          <w:tcPr>
            <w:tcW w:w="1388" w:type="dxa"/>
            <w:shd w:val="clear" w:color="auto" w:fill="auto"/>
          </w:tcPr>
          <w:p w14:paraId="3B73CB28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auto"/>
          </w:tcPr>
          <w:p w14:paraId="6445992B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auto"/>
          </w:tcPr>
          <w:p w14:paraId="5D11F18B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auto"/>
          </w:tcPr>
          <w:p w14:paraId="146C430E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shd w:val="clear" w:color="auto" w:fill="auto"/>
          </w:tcPr>
          <w:p w14:paraId="18553699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191A03" w:rsidRPr="00E009CC" w14:paraId="0AD68282" w14:textId="77777777" w:rsidTr="003A4685">
        <w:trPr>
          <w:trHeight w:val="207"/>
        </w:trPr>
        <w:tc>
          <w:tcPr>
            <w:tcW w:w="2699" w:type="dxa"/>
            <w:vAlign w:val="center"/>
          </w:tcPr>
          <w:p w14:paraId="0E3BD92B" w14:textId="7777777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90700EB" w14:textId="5B8755D4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CBAF6FD" w14:textId="3B024163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BA2038D" w14:textId="3DB625AA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16F288B" w14:textId="4B302DDC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0731AC2" w14:textId="76C436C8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</w:p>
        </w:tc>
      </w:tr>
      <w:tr w:rsidR="00191A03" w:rsidRPr="00E009CC" w14:paraId="1ADDAB39" w14:textId="77777777" w:rsidTr="00BF4590">
        <w:tc>
          <w:tcPr>
            <w:tcW w:w="2699" w:type="dxa"/>
            <w:vAlign w:val="center"/>
          </w:tcPr>
          <w:p w14:paraId="62597CC8" w14:textId="7777777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ตราสารทุน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4F068" w14:textId="4CFDA29E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780E7" w14:textId="40300B8C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8DD75" w14:textId="76932246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4AC8B" w14:textId="110311B5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C1E92" w14:textId="321C2EDA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</w:p>
        </w:tc>
      </w:tr>
      <w:tr w:rsidR="00191A03" w:rsidRPr="00E009CC" w14:paraId="5798F07E" w14:textId="77777777" w:rsidTr="00BF4590">
        <w:tc>
          <w:tcPr>
            <w:tcW w:w="2699" w:type="dxa"/>
          </w:tcPr>
          <w:p w14:paraId="44FE5790" w14:textId="7777777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20F71" w14:textId="3576EDEA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763F9" w14:textId="29E3D6D7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4675" w14:textId="4B845366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2F235" w14:textId="26C8EBB2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2D742" w14:textId="16E2D9D0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</w:tr>
      <w:tr w:rsidR="00191A03" w:rsidRPr="00E009CC" w14:paraId="29E6435F" w14:textId="77777777" w:rsidTr="00191A03">
        <w:tc>
          <w:tcPr>
            <w:tcW w:w="2699" w:type="dxa"/>
          </w:tcPr>
          <w:p w14:paraId="214EF2CF" w14:textId="7777777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CC5AB4A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64929A5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FCF9134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902783F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ECBC235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1A03" w:rsidRPr="00E009CC" w14:paraId="420A1973" w14:textId="77777777" w:rsidTr="00191A03">
        <w:tc>
          <w:tcPr>
            <w:tcW w:w="2699" w:type="dxa"/>
            <w:vAlign w:val="bottom"/>
          </w:tcPr>
          <w:p w14:paraId="01B35E5F" w14:textId="7777777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ไม่ได้</w:t>
            </w:r>
          </w:p>
          <w:p w14:paraId="5938013B" w14:textId="77777777" w:rsidR="00191A03" w:rsidRPr="00E009CC" w:rsidRDefault="00191A03" w:rsidP="00191A03">
            <w:pPr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วัดด้วยมูลค่ายุติธรรม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4942068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1AC1CCF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2DA01AC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07F0079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341E564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1A03" w:rsidRPr="00E009CC" w14:paraId="1139ABF4" w14:textId="77777777" w:rsidTr="00191A03">
        <w:tc>
          <w:tcPr>
            <w:tcW w:w="2699" w:type="dxa"/>
            <w:vAlign w:val="bottom"/>
          </w:tcPr>
          <w:p w14:paraId="187F2ED1" w14:textId="7777777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</w:t>
            </w:r>
          </w:p>
          <w:p w14:paraId="6233B9D4" w14:textId="7777777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รายการเทียบเท่าเงินสด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56CD2CD" w14:textId="6695D3A1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AE00C0A" w14:textId="1CE4C67F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03AC85B" w14:textId="6BDAE0E6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A25141D" w14:textId="689A7548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B817A32" w14:textId="6A0C7785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</w:p>
        </w:tc>
      </w:tr>
      <w:tr w:rsidR="00191A03" w:rsidRPr="00E009CC" w14:paraId="6C8EF812" w14:textId="77777777" w:rsidTr="00191A03">
        <w:tc>
          <w:tcPr>
            <w:tcW w:w="2699" w:type="dxa"/>
            <w:vAlign w:val="bottom"/>
          </w:tcPr>
          <w:p w14:paraId="6C8676AC" w14:textId="7777777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เงินฝากสถาบันการเงินที่</w:t>
            </w:r>
          </w:p>
          <w:p w14:paraId="7D8385D0" w14:textId="3D51CA1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ครบกำหนดเกินกว่า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9B17AF8" w14:textId="4006174C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8C7400D" w14:textId="44B8A15D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EF12942" w14:textId="1D4729AA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4C8B074" w14:textId="3FA3DB05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226260F" w14:textId="4ABAB457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</w:tr>
      <w:tr w:rsidR="00191A03" w:rsidRPr="00E009CC" w14:paraId="188CD111" w14:textId="77777777" w:rsidTr="00BF4590">
        <w:tc>
          <w:tcPr>
            <w:tcW w:w="2699" w:type="dxa"/>
            <w:vAlign w:val="center"/>
          </w:tcPr>
          <w:p w14:paraId="43CFB696" w14:textId="7777777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29C6FA3" w14:textId="2503267F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6737D36" w14:textId="04E8A57D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7972E8C" w14:textId="4043AE57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DE197F6" w14:textId="071F1B21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28F8FCF" w14:textId="411359E8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</w:p>
        </w:tc>
      </w:tr>
      <w:tr w:rsidR="00191A03" w:rsidRPr="00E009CC" w14:paraId="2182B63A" w14:textId="77777777" w:rsidTr="00BF4590">
        <w:tc>
          <w:tcPr>
            <w:tcW w:w="2699" w:type="dxa"/>
            <w:vAlign w:val="center"/>
          </w:tcPr>
          <w:p w14:paraId="6D3D3CFC" w14:textId="7777777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97825" w14:textId="0D66A804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31329" w14:textId="36484A71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2DF11" w14:textId="1A23C416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45A7B" w14:textId="7AF0047C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FE937" w14:textId="5A6835C1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</w:tr>
      <w:tr w:rsidR="00191A03" w:rsidRPr="00E009CC" w14:paraId="1DD1884C" w14:textId="77777777" w:rsidTr="00BF4590">
        <w:tc>
          <w:tcPr>
            <w:tcW w:w="2699" w:type="dxa"/>
            <w:vAlign w:val="center"/>
          </w:tcPr>
          <w:p w14:paraId="2E95A158" w14:textId="7777777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B7161" w14:textId="658DEFD3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969DB" w14:textId="7252798F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EEBAD" w14:textId="5703E007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3FBBA" w14:textId="4EFEA088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CEB09" w14:textId="457AE2A1" w:rsidR="00191A0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191A0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</w:tr>
      <w:tr w:rsidR="00191A03" w:rsidRPr="00E009CC" w14:paraId="193250C7" w14:textId="77777777" w:rsidTr="00191A03">
        <w:tc>
          <w:tcPr>
            <w:tcW w:w="2699" w:type="dxa"/>
            <w:vAlign w:val="center"/>
          </w:tcPr>
          <w:p w14:paraId="0A667ECA" w14:textId="7777777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AC12F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1EB96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7A638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08C2F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EEB8C0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1A03" w:rsidRPr="00E009CC" w14:paraId="5603E9A2" w14:textId="77777777" w:rsidTr="00191A03">
        <w:tc>
          <w:tcPr>
            <w:tcW w:w="2699" w:type="dxa"/>
            <w:vAlign w:val="bottom"/>
          </w:tcPr>
          <w:p w14:paraId="3A51B085" w14:textId="7777777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หนี้สินทางการเงิน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ไม่ได้</w:t>
            </w:r>
          </w:p>
          <w:p w14:paraId="6AEDAA11" w14:textId="77777777" w:rsidR="00191A03" w:rsidRPr="00E009CC" w:rsidRDefault="00191A03" w:rsidP="00191A03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วัดด้วยมูลค่ายุติธรรม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AA24084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D91E8FB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1A3EE00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8EE69E9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D620FC6" w14:textId="77777777" w:rsidR="00191A03" w:rsidRPr="00E009CC" w:rsidRDefault="00191A0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B0CAB" w:rsidRPr="00E009CC" w14:paraId="5DCAC577" w14:textId="77777777" w:rsidTr="00BF4590">
        <w:tc>
          <w:tcPr>
            <w:tcW w:w="2699" w:type="dxa"/>
            <w:vAlign w:val="center"/>
          </w:tcPr>
          <w:p w14:paraId="6F26C95C" w14:textId="77777777" w:rsidR="004B0CAB" w:rsidRPr="00E009CC" w:rsidRDefault="004B0CAB" w:rsidP="004B0CAB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E07C2A3" w14:textId="6E9CA4F9" w:rsidR="004B0CAB" w:rsidRPr="00E009CC" w:rsidRDefault="004B0CA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AC2B690" w14:textId="0A71E2A4" w:rsidR="004B0CAB" w:rsidRPr="00E009CC" w:rsidRDefault="004B0CA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AE299DD" w14:textId="59F0E110" w:rsidR="004B0CAB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4B0CAB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2358E2C" w14:textId="0A9732AF" w:rsidR="004B0CAB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4B0CAB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B9C147C" w14:textId="7C7FF0B9" w:rsidR="004B0CAB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4B0CAB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</w:tr>
      <w:tr w:rsidR="004B0CAB" w:rsidRPr="00E009CC" w14:paraId="17892C43" w14:textId="77777777" w:rsidTr="00BF4590">
        <w:tc>
          <w:tcPr>
            <w:tcW w:w="2699" w:type="dxa"/>
            <w:vAlign w:val="center"/>
          </w:tcPr>
          <w:p w14:paraId="47066024" w14:textId="77777777" w:rsidR="004B0CAB" w:rsidRPr="00E009CC" w:rsidRDefault="004B0CAB" w:rsidP="004B0CAB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30CDC" w14:textId="08F944B6" w:rsidR="004B0CAB" w:rsidRPr="00E009CC" w:rsidRDefault="004B0CA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12E36" w14:textId="5DCDB2FC" w:rsidR="004B0CAB" w:rsidRPr="00E009CC" w:rsidRDefault="004B0CA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6A2BC" w14:textId="4574DBC2" w:rsidR="004B0CAB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="004B0CAB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DED52" w14:textId="66743C77" w:rsidR="004B0CAB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="004B0CAB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659A0" w14:textId="0C7B6826" w:rsidR="004B0CAB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="004B0CAB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</w:tr>
      <w:tr w:rsidR="004B0CAB" w:rsidRPr="00E009CC" w14:paraId="0D0C3B07" w14:textId="77777777" w:rsidTr="00BF4590">
        <w:tc>
          <w:tcPr>
            <w:tcW w:w="2699" w:type="dxa"/>
            <w:vAlign w:val="center"/>
          </w:tcPr>
          <w:p w14:paraId="0473D7B7" w14:textId="77777777" w:rsidR="004B0CAB" w:rsidRPr="00E009CC" w:rsidRDefault="004B0CAB" w:rsidP="004B0CAB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744FF" w14:textId="1253C25D" w:rsidR="004B0CAB" w:rsidRPr="00E009CC" w:rsidRDefault="004B0CA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EC958" w14:textId="32541C10" w:rsidR="004B0CAB" w:rsidRPr="00E009CC" w:rsidRDefault="004B0CA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F2595" w14:textId="26180794" w:rsidR="004B0CAB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="004B0CAB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1C58E" w14:textId="04108E1D" w:rsidR="004B0CAB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="004B0CAB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4BF50" w14:textId="519D4F9F" w:rsidR="004B0CAB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="004B0CAB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</w:tr>
    </w:tbl>
    <w:p w14:paraId="1DD66F95" w14:textId="29D46E86" w:rsidR="000A0BB1" w:rsidRPr="00E009CC" w:rsidRDefault="000A0BB1">
      <w:pPr>
        <w:rPr>
          <w:rFonts w:ascii="Browallia New" w:hAnsi="Browallia New" w:cs="Browallia New"/>
          <w:color w:val="000000" w:themeColor="text1"/>
          <w:lang w:val="en-GB"/>
        </w:rPr>
      </w:pPr>
    </w:p>
    <w:p w14:paraId="55A0C114" w14:textId="77777777" w:rsidR="000A0BB1" w:rsidRPr="00E009CC" w:rsidRDefault="000A0BB1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Style w:val="TableGrid"/>
        <w:tblW w:w="964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9"/>
        <w:gridCol w:w="1388"/>
        <w:gridCol w:w="1388"/>
        <w:gridCol w:w="1388"/>
        <w:gridCol w:w="1388"/>
        <w:gridCol w:w="1389"/>
      </w:tblGrid>
      <w:tr w:rsidR="002C713B" w:rsidRPr="00E009CC" w14:paraId="592B6A00" w14:textId="77777777" w:rsidTr="00963BEC">
        <w:tc>
          <w:tcPr>
            <w:tcW w:w="2699" w:type="dxa"/>
          </w:tcPr>
          <w:p w14:paraId="3D0A7903" w14:textId="7DE61E19" w:rsidR="002C713B" w:rsidRPr="00E009CC" w:rsidRDefault="002C713B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</w:tcPr>
          <w:p w14:paraId="55D14AB2" w14:textId="2A7EA233" w:rsidR="002C713B" w:rsidRPr="00E009CC" w:rsidRDefault="002C713B" w:rsidP="00963BEC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2C713B" w:rsidRPr="00E009CC" w14:paraId="147D1E38" w14:textId="77777777" w:rsidTr="000A0BB1">
        <w:tc>
          <w:tcPr>
            <w:tcW w:w="2699" w:type="dxa"/>
            <w:vAlign w:val="bottom"/>
          </w:tcPr>
          <w:p w14:paraId="718E6BF2" w14:textId="77777777" w:rsidR="002C713B" w:rsidRPr="00E009CC" w:rsidRDefault="002C713B" w:rsidP="0013727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FD01CF8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6DF4523F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1043A57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2A3EF466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C32A9E5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  <w:p w14:paraId="4EACA2E9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FF2B3FD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รวมราคา</w:t>
            </w:r>
          </w:p>
          <w:p w14:paraId="2CEFC79B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5C93EDB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713B" w:rsidRPr="00E009CC" w14:paraId="23C6C876" w14:textId="77777777" w:rsidTr="000A0BB1">
        <w:tc>
          <w:tcPr>
            <w:tcW w:w="2699" w:type="dxa"/>
          </w:tcPr>
          <w:p w14:paraId="1EFD08D6" w14:textId="77777777" w:rsidR="002C713B" w:rsidRPr="00E009CC" w:rsidRDefault="002C713B" w:rsidP="0013727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C48BFF3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DF8AEAF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8524E83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89AB062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16D93AA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C713B" w:rsidRPr="00E009CC" w14:paraId="28A6A9E2" w14:textId="77777777" w:rsidTr="000A0BB1">
        <w:tc>
          <w:tcPr>
            <w:tcW w:w="2699" w:type="dxa"/>
          </w:tcPr>
          <w:p w14:paraId="1C051955" w14:textId="4714C603" w:rsidR="002C713B" w:rsidRPr="00E009CC" w:rsidRDefault="002C713B" w:rsidP="0013727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AA989C7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25175E1A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C81D7E0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6C436A57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71536DC2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2C713B" w:rsidRPr="00E009CC" w14:paraId="6A30917F" w14:textId="77777777" w:rsidTr="000A0BB1">
        <w:tc>
          <w:tcPr>
            <w:tcW w:w="2699" w:type="dxa"/>
          </w:tcPr>
          <w:p w14:paraId="1CD00710" w14:textId="77777777" w:rsidR="002C713B" w:rsidRPr="00E009CC" w:rsidRDefault="002C713B" w:rsidP="00137279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ที่วัดด้วย</w:t>
            </w:r>
          </w:p>
          <w:p w14:paraId="73ABC0FC" w14:textId="77777777" w:rsidR="002C713B" w:rsidRPr="00E009CC" w:rsidRDefault="002C713B" w:rsidP="0013727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FAFAFA"/>
          </w:tcPr>
          <w:p w14:paraId="1F176B06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6071992C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010E1E94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15B7D555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</w:tcPr>
          <w:p w14:paraId="487FCEE2" w14:textId="77777777" w:rsidR="002C713B" w:rsidRPr="00E009CC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F47B4" w:rsidRPr="00E009CC" w14:paraId="082C272E" w14:textId="77777777" w:rsidTr="006749E8">
        <w:tc>
          <w:tcPr>
            <w:tcW w:w="2699" w:type="dxa"/>
            <w:vAlign w:val="center"/>
          </w:tcPr>
          <w:p w14:paraId="644AB21D" w14:textId="124EBDD9" w:rsidR="001F47B4" w:rsidRPr="00E009CC" w:rsidRDefault="001F47B4" w:rsidP="001F47B4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388" w:type="dxa"/>
            <w:shd w:val="clear" w:color="auto" w:fill="FAFAFA"/>
          </w:tcPr>
          <w:p w14:paraId="20A001D7" w14:textId="6E0AE02B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210</w:t>
            </w:r>
            <w:r w:rsidR="001F47B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388" w:type="dxa"/>
            <w:shd w:val="clear" w:color="auto" w:fill="FAFAFA"/>
          </w:tcPr>
          <w:p w14:paraId="35735FE3" w14:textId="110D4451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</w:t>
            </w:r>
            <w:r w:rsidR="001F47B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927</w:t>
            </w:r>
            <w:r w:rsidR="001F47B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834</w:t>
            </w:r>
          </w:p>
        </w:tc>
        <w:tc>
          <w:tcPr>
            <w:tcW w:w="1388" w:type="dxa"/>
            <w:shd w:val="clear" w:color="auto" w:fill="FAFAFA"/>
          </w:tcPr>
          <w:p w14:paraId="26324595" w14:textId="1637DB74" w:rsidR="001F47B4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71A42EDB" w14:textId="7AE5137A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3</w:t>
            </w:r>
            <w:r w:rsidR="001F47B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138</w:t>
            </w:r>
            <w:r w:rsidR="001F47B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389" w:type="dxa"/>
            <w:shd w:val="clear" w:color="auto" w:fill="FAFAFA"/>
          </w:tcPr>
          <w:p w14:paraId="42A67D92" w14:textId="724DF06A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3</w:t>
            </w:r>
            <w:r w:rsidR="001F47B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138</w:t>
            </w:r>
            <w:r w:rsidR="001F47B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178</w:t>
            </w:r>
          </w:p>
        </w:tc>
      </w:tr>
      <w:tr w:rsidR="001F47B4" w:rsidRPr="00E009CC" w14:paraId="04D3467C" w14:textId="77777777" w:rsidTr="006749E8">
        <w:tc>
          <w:tcPr>
            <w:tcW w:w="2699" w:type="dxa"/>
            <w:vAlign w:val="center"/>
          </w:tcPr>
          <w:p w14:paraId="20E7BAB9" w14:textId="35DAFDBE" w:rsidR="001F47B4" w:rsidRPr="00E009CC" w:rsidRDefault="001F47B4" w:rsidP="001F47B4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ตราสารทุน</w:t>
            </w:r>
          </w:p>
        </w:tc>
        <w:tc>
          <w:tcPr>
            <w:tcW w:w="1388" w:type="dxa"/>
            <w:shd w:val="clear" w:color="auto" w:fill="FAFAFA"/>
          </w:tcPr>
          <w:p w14:paraId="74F308B8" w14:textId="3CD93E5A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841</w:t>
            </w:r>
            <w:r w:rsidR="001F47B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388" w:type="dxa"/>
            <w:shd w:val="clear" w:color="auto" w:fill="FAFAFA"/>
          </w:tcPr>
          <w:p w14:paraId="2AA27FEB" w14:textId="478F0849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394</w:t>
            </w:r>
            <w:r w:rsidR="001F47B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388" w:type="dxa"/>
            <w:shd w:val="clear" w:color="auto" w:fill="FAFAFA"/>
          </w:tcPr>
          <w:p w14:paraId="371224A0" w14:textId="2224EDA7" w:rsidR="001F47B4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4E13E830" w14:textId="49265E7C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</w:t>
            </w:r>
            <w:r w:rsidR="001F47B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236</w:t>
            </w:r>
            <w:r w:rsidR="001F47B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389" w:type="dxa"/>
            <w:shd w:val="clear" w:color="auto" w:fill="FAFAFA"/>
          </w:tcPr>
          <w:p w14:paraId="6CBF6003" w14:textId="046551CA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</w:t>
            </w:r>
            <w:r w:rsidR="001F47B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236</w:t>
            </w:r>
            <w:r w:rsidR="001F47B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034</w:t>
            </w:r>
          </w:p>
        </w:tc>
      </w:tr>
      <w:tr w:rsidR="001F47B4" w:rsidRPr="00E009CC" w14:paraId="067D3A97" w14:textId="77777777" w:rsidTr="006749E8">
        <w:tc>
          <w:tcPr>
            <w:tcW w:w="2699" w:type="dxa"/>
            <w:vAlign w:val="center"/>
          </w:tcPr>
          <w:p w14:paraId="093EEF2B" w14:textId="77777777" w:rsidR="001F47B4" w:rsidRPr="00E009CC" w:rsidRDefault="001F47B4" w:rsidP="001F47B4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E69F300" w14:textId="2B4E228F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</w:t>
            </w:r>
            <w:r w:rsidR="001F47B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052</w:t>
            </w:r>
            <w:r w:rsidR="001F47B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338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19C318C" w14:textId="19ACFECB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3</w:t>
            </w:r>
            <w:r w:rsidR="001F47B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321</w:t>
            </w:r>
            <w:r w:rsidR="001F47B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7025ACEF" w14:textId="4CF65B99" w:rsidR="001F47B4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70684E4C" w14:textId="2B36C9E1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4</w:t>
            </w:r>
            <w:r w:rsidR="001F47B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374</w:t>
            </w:r>
            <w:r w:rsidR="001F47B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6C90B504" w14:textId="39E2F59F" w:rsidR="001F47B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4</w:t>
            </w:r>
            <w:r w:rsidR="001F47B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374</w:t>
            </w:r>
            <w:r w:rsidR="001F47B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212</w:t>
            </w:r>
          </w:p>
        </w:tc>
      </w:tr>
      <w:tr w:rsidR="00174F58" w:rsidRPr="00E009CC" w14:paraId="4A121A41" w14:textId="77777777" w:rsidTr="000A0BB1">
        <w:tc>
          <w:tcPr>
            <w:tcW w:w="2699" w:type="dxa"/>
          </w:tcPr>
          <w:p w14:paraId="0D3D6822" w14:textId="77777777" w:rsidR="00174F58" w:rsidRPr="00E009CC" w:rsidRDefault="00174F58" w:rsidP="00174F5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7D09973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689B93FC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33892821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2FD53DF3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22B66374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74F58" w:rsidRPr="00E009CC" w14:paraId="15036300" w14:textId="77777777" w:rsidTr="006749E8">
        <w:tc>
          <w:tcPr>
            <w:tcW w:w="2699" w:type="dxa"/>
            <w:vAlign w:val="bottom"/>
          </w:tcPr>
          <w:p w14:paraId="1A412960" w14:textId="77777777" w:rsidR="00174F58" w:rsidRPr="00E009CC" w:rsidRDefault="00174F58" w:rsidP="00174F58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E009CC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ที่</w:t>
            </w:r>
            <w:r w:rsidRPr="00E009CC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ไม่ได้</w:t>
            </w:r>
          </w:p>
          <w:p w14:paraId="37426308" w14:textId="118F413C" w:rsidR="00174F58" w:rsidRPr="00E009CC" w:rsidRDefault="00174F58" w:rsidP="00174F58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วัดด้วยมูลค่ายุติธรรม</w:t>
            </w:r>
          </w:p>
        </w:tc>
        <w:tc>
          <w:tcPr>
            <w:tcW w:w="1388" w:type="dxa"/>
            <w:shd w:val="clear" w:color="auto" w:fill="FAFAFA"/>
          </w:tcPr>
          <w:p w14:paraId="08DDEF98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453D4AD9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5B6D3C40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08AD3FCA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</w:tcPr>
          <w:p w14:paraId="7974E85E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222D7" w:rsidRPr="00E009CC" w14:paraId="5D35522D" w14:textId="77777777" w:rsidTr="006749E8">
        <w:tc>
          <w:tcPr>
            <w:tcW w:w="2699" w:type="dxa"/>
            <w:vAlign w:val="bottom"/>
          </w:tcPr>
          <w:p w14:paraId="5ABE2315" w14:textId="47E95328" w:rsidR="009E28C0" w:rsidRPr="00E009CC" w:rsidRDefault="009E28C0" w:rsidP="009E28C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F222D7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</w:t>
            </w:r>
          </w:p>
          <w:p w14:paraId="3DF9AC6D" w14:textId="62FD52C7" w:rsidR="00F222D7" w:rsidRPr="00E009CC" w:rsidRDefault="009E28C0" w:rsidP="009E28C0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 xml:space="preserve">      </w:t>
            </w:r>
            <w:r w:rsidR="00F222D7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1388" w:type="dxa"/>
            <w:shd w:val="clear" w:color="auto" w:fill="FAFAFA"/>
          </w:tcPr>
          <w:p w14:paraId="50257DBB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2E5898A2" w14:textId="7B1AD9E1" w:rsidR="00F222D7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67572B4A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17E439D3" w14:textId="4955457A" w:rsidR="00F222D7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17C68E8C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rtl/>
              </w:rPr>
            </w:pPr>
          </w:p>
          <w:p w14:paraId="298B0542" w14:textId="36AB1672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236</w:t>
            </w:r>
            <w:r w:rsidR="00F222D7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672</w:t>
            </w:r>
          </w:p>
        </w:tc>
        <w:tc>
          <w:tcPr>
            <w:tcW w:w="1388" w:type="dxa"/>
            <w:shd w:val="clear" w:color="auto" w:fill="FAFAFA"/>
          </w:tcPr>
          <w:p w14:paraId="2DC23C6D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rtl/>
              </w:rPr>
            </w:pPr>
          </w:p>
          <w:p w14:paraId="555571E4" w14:textId="0A3C7CB9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236</w:t>
            </w:r>
            <w:r w:rsidR="00F222D7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672</w:t>
            </w:r>
          </w:p>
        </w:tc>
        <w:tc>
          <w:tcPr>
            <w:tcW w:w="1389" w:type="dxa"/>
            <w:shd w:val="clear" w:color="auto" w:fill="FAFAFA"/>
          </w:tcPr>
          <w:p w14:paraId="61B28708" w14:textId="77777777" w:rsidR="009E28C0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rtl/>
              </w:rPr>
            </w:pPr>
          </w:p>
          <w:p w14:paraId="49FF2B84" w14:textId="2DAE25D6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236</w:t>
            </w:r>
            <w:r w:rsidR="00F222D7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672</w:t>
            </w:r>
          </w:p>
        </w:tc>
      </w:tr>
      <w:tr w:rsidR="00F222D7" w:rsidRPr="00E009CC" w14:paraId="693FF685" w14:textId="77777777" w:rsidTr="006749E8">
        <w:tc>
          <w:tcPr>
            <w:tcW w:w="2699" w:type="dxa"/>
            <w:vAlign w:val="center"/>
          </w:tcPr>
          <w:p w14:paraId="51084EFC" w14:textId="7C799835" w:rsidR="00F222D7" w:rsidRPr="00E009CC" w:rsidRDefault="009E28C0" w:rsidP="009E28C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F222D7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FAFAFA"/>
          </w:tcPr>
          <w:p w14:paraId="46CB0106" w14:textId="4F963B94" w:rsidR="00F222D7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74F31719" w14:textId="51787541" w:rsidR="00F222D7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2CCA04B5" w14:textId="42291396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10</w:t>
            </w:r>
            <w:r w:rsidR="00F222D7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1388" w:type="dxa"/>
            <w:shd w:val="clear" w:color="auto" w:fill="FAFAFA"/>
          </w:tcPr>
          <w:p w14:paraId="5D235983" w14:textId="2882B3FB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10</w:t>
            </w:r>
            <w:r w:rsidR="00F222D7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1389" w:type="dxa"/>
            <w:shd w:val="clear" w:color="auto" w:fill="FAFAFA"/>
          </w:tcPr>
          <w:p w14:paraId="302DD48D" w14:textId="540BFB44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10</w:t>
            </w:r>
            <w:r w:rsidR="00F222D7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748</w:t>
            </w:r>
          </w:p>
        </w:tc>
      </w:tr>
      <w:tr w:rsidR="00F222D7" w:rsidRPr="00E009CC" w14:paraId="66EB088F" w14:textId="77777777" w:rsidTr="006749E8">
        <w:tc>
          <w:tcPr>
            <w:tcW w:w="2699" w:type="dxa"/>
            <w:vAlign w:val="center"/>
          </w:tcPr>
          <w:p w14:paraId="55E1293A" w14:textId="618E6524" w:rsidR="00F222D7" w:rsidRPr="00E009CC" w:rsidRDefault="009E28C0" w:rsidP="009E28C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F222D7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39F778E7" w14:textId="0EE057D5" w:rsidR="00F222D7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65E5FFCC" w14:textId="15372C50" w:rsidR="00F222D7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439312B2" w14:textId="77C7A5C5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10</w:t>
            </w:r>
            <w:r w:rsidR="00F222D7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7C410B7B" w14:textId="53C142C3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10</w:t>
            </w:r>
            <w:r w:rsidR="00F222D7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66625F33" w14:textId="68894A40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10</w:t>
            </w:r>
            <w:r w:rsidR="00F222D7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tr w:rsidR="00F222D7" w:rsidRPr="00E009CC" w14:paraId="338424BC" w14:textId="77777777" w:rsidTr="006749E8">
        <w:tc>
          <w:tcPr>
            <w:tcW w:w="2699" w:type="dxa"/>
            <w:vAlign w:val="center"/>
          </w:tcPr>
          <w:p w14:paraId="61B43867" w14:textId="77777777" w:rsidR="00F222D7" w:rsidRPr="00E009CC" w:rsidRDefault="00F222D7" w:rsidP="00F222D7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59E4BB2E" w14:textId="7082489A" w:rsidR="00F222D7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36EDC5E7" w14:textId="5128375A" w:rsidR="00F222D7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5ACE01DD" w14:textId="34ABD951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257</w:t>
            </w:r>
            <w:r w:rsidR="00F222D7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2C2A580C" w14:textId="070B1FA2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257</w:t>
            </w:r>
            <w:r w:rsidR="00B4782C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6F809940" w14:textId="788B7729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257</w:t>
            </w:r>
            <w:r w:rsidR="00B4782C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888</w:t>
            </w:r>
          </w:p>
        </w:tc>
      </w:tr>
      <w:tr w:rsidR="00174F58" w:rsidRPr="00E009CC" w14:paraId="08BF0AC9" w14:textId="77777777" w:rsidTr="006749E8">
        <w:tc>
          <w:tcPr>
            <w:tcW w:w="2699" w:type="dxa"/>
            <w:vAlign w:val="center"/>
          </w:tcPr>
          <w:p w14:paraId="6F821D21" w14:textId="77777777" w:rsidR="00174F58" w:rsidRPr="00E009CC" w:rsidRDefault="00174F58" w:rsidP="00174F5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6DA47D36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A647521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AEE5E36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5A114B0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0FA359F7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74F58" w:rsidRPr="00E009CC" w14:paraId="7B061B98" w14:textId="77777777" w:rsidTr="006749E8">
        <w:tc>
          <w:tcPr>
            <w:tcW w:w="2699" w:type="dxa"/>
            <w:vAlign w:val="center"/>
          </w:tcPr>
          <w:p w14:paraId="240D8163" w14:textId="77777777" w:rsidR="00174F58" w:rsidRPr="00E009CC" w:rsidRDefault="00174F58" w:rsidP="00174F58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หนี้สินทางการเงิน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ไม่ได้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วัดด้วย</w:t>
            </w:r>
          </w:p>
          <w:p w14:paraId="35296791" w14:textId="77777777" w:rsidR="00174F58" w:rsidRPr="00E009CC" w:rsidRDefault="00174F58" w:rsidP="00174F5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FAFAFA"/>
          </w:tcPr>
          <w:p w14:paraId="1076ECC9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3D669CF5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24A036DA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3165067D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</w:tcPr>
          <w:p w14:paraId="0BB6B338" w14:textId="77777777" w:rsidR="00174F58" w:rsidRPr="00E009CC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222D7" w:rsidRPr="00E009CC" w14:paraId="668D65E2" w14:textId="77777777" w:rsidTr="006749E8">
        <w:tc>
          <w:tcPr>
            <w:tcW w:w="2699" w:type="dxa"/>
            <w:vAlign w:val="center"/>
          </w:tcPr>
          <w:p w14:paraId="7F617D57" w14:textId="34B411C7" w:rsidR="00F222D7" w:rsidRPr="00E009CC" w:rsidRDefault="009E28C0" w:rsidP="00F222D7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F222D7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5A1265B2" w14:textId="2A5382C7" w:rsidR="00F222D7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0ED43782" w14:textId="60CCD9B1" w:rsidR="00F222D7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7E622188" w14:textId="103318F9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15AD5E29" w14:textId="40B7DC1A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37021932" w14:textId="1D23EEA5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207</w:t>
            </w:r>
          </w:p>
        </w:tc>
      </w:tr>
      <w:tr w:rsidR="00F222D7" w:rsidRPr="00E009CC" w14:paraId="36DC41CB" w14:textId="77777777" w:rsidTr="006749E8">
        <w:tc>
          <w:tcPr>
            <w:tcW w:w="2699" w:type="dxa"/>
            <w:vAlign w:val="center"/>
          </w:tcPr>
          <w:p w14:paraId="598A7D52" w14:textId="77777777" w:rsidR="00F222D7" w:rsidRPr="00E009CC" w:rsidRDefault="00F222D7" w:rsidP="00F222D7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6940C" w14:textId="2DC84D7E" w:rsidR="00F222D7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A615A" w14:textId="7851ADB7" w:rsidR="00F222D7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5C777" w14:textId="00BB06F1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1C6D2" w14:textId="5C1DF551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52EAB" w14:textId="6773BD93" w:rsidR="00F222D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207</w:t>
            </w:r>
          </w:p>
        </w:tc>
      </w:tr>
    </w:tbl>
    <w:p w14:paraId="4963BB54" w14:textId="36FC0AD1" w:rsidR="00137279" w:rsidRPr="00E009CC" w:rsidRDefault="00137279" w:rsidP="007C6F2C">
      <w:pPr>
        <w:ind w:left="567"/>
        <w:jc w:val="thaiDistribute"/>
        <w:rPr>
          <w:rFonts w:ascii="Browallia New" w:eastAsia="Arial Unicode MS" w:hAnsi="Browallia New" w:cs="Browallia New"/>
          <w:lang w:val="en-GB" w:eastAsia="x-none"/>
        </w:rPr>
      </w:pPr>
    </w:p>
    <w:p w14:paraId="7E37C0CC" w14:textId="77777777" w:rsidR="00137279" w:rsidRPr="00E009CC" w:rsidRDefault="00137279">
      <w:pPr>
        <w:rPr>
          <w:rFonts w:ascii="Browallia New" w:eastAsia="Arial Unicode MS" w:hAnsi="Browallia New" w:cs="Browallia New"/>
          <w:lang w:val="en-GB" w:eastAsia="x-none"/>
        </w:rPr>
      </w:pPr>
      <w:r w:rsidRPr="00E009CC">
        <w:rPr>
          <w:rFonts w:ascii="Browallia New" w:eastAsia="Arial Unicode MS" w:hAnsi="Browallia New" w:cs="Browallia New"/>
          <w:lang w:val="en-GB" w:eastAsia="x-none"/>
        </w:rPr>
        <w:br w:type="page"/>
      </w:r>
    </w:p>
    <w:tbl>
      <w:tblPr>
        <w:tblStyle w:val="TableGrid"/>
        <w:tblW w:w="964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9"/>
        <w:gridCol w:w="1388"/>
        <w:gridCol w:w="1388"/>
        <w:gridCol w:w="1388"/>
        <w:gridCol w:w="1388"/>
        <w:gridCol w:w="1389"/>
      </w:tblGrid>
      <w:tr w:rsidR="00137279" w:rsidRPr="00E009CC" w14:paraId="0E6B5E2F" w14:textId="77777777" w:rsidTr="00BF4590">
        <w:tc>
          <w:tcPr>
            <w:tcW w:w="2699" w:type="dxa"/>
          </w:tcPr>
          <w:p w14:paraId="47360E83" w14:textId="77777777" w:rsidR="00137279" w:rsidRPr="00E009CC" w:rsidRDefault="00137279" w:rsidP="00BF4590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</w:tcPr>
          <w:p w14:paraId="7FD7A1E9" w14:textId="77777777" w:rsidR="00137279" w:rsidRPr="00E009CC" w:rsidRDefault="00137279" w:rsidP="00BF459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137279" w:rsidRPr="00E009CC" w14:paraId="04DAD8CD" w14:textId="77777777" w:rsidTr="00BF4590">
        <w:tc>
          <w:tcPr>
            <w:tcW w:w="2699" w:type="dxa"/>
            <w:vAlign w:val="bottom"/>
          </w:tcPr>
          <w:p w14:paraId="4808F256" w14:textId="77777777" w:rsidR="00137279" w:rsidRPr="00E009CC" w:rsidRDefault="00137279" w:rsidP="00BF4590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A45AF1A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7E5B3476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BF87FAB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57466CB5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3C52E53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  <w:p w14:paraId="7E8F066F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FF6B9D3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รวมราคา</w:t>
            </w:r>
          </w:p>
          <w:p w14:paraId="4743A3E7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8F39D01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37279" w:rsidRPr="00E009CC" w14:paraId="62C93ED3" w14:textId="77777777" w:rsidTr="00BF4590">
        <w:tc>
          <w:tcPr>
            <w:tcW w:w="2699" w:type="dxa"/>
          </w:tcPr>
          <w:p w14:paraId="5ABBF51B" w14:textId="77777777" w:rsidR="00137279" w:rsidRPr="00E009CC" w:rsidRDefault="00137279" w:rsidP="00BF4590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7B6F555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0EEA6A1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E7B45EF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A369453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AE51E54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37279" w:rsidRPr="00E009CC" w14:paraId="3A3F4850" w14:textId="77777777" w:rsidTr="00137279">
        <w:tc>
          <w:tcPr>
            <w:tcW w:w="2699" w:type="dxa"/>
          </w:tcPr>
          <w:p w14:paraId="5D7C1B56" w14:textId="5F92B72B" w:rsidR="00137279" w:rsidRPr="00E009CC" w:rsidRDefault="00137279" w:rsidP="00BF4590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D31A7A7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4F9A3B5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80A4247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C9D6A72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2E096A49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137279" w:rsidRPr="00E009CC" w14:paraId="07F74168" w14:textId="77777777" w:rsidTr="00137279">
        <w:tc>
          <w:tcPr>
            <w:tcW w:w="2699" w:type="dxa"/>
            <w:vAlign w:val="bottom"/>
          </w:tcPr>
          <w:p w14:paraId="28C5FE14" w14:textId="77777777" w:rsidR="00137279" w:rsidRPr="00E009CC" w:rsidRDefault="00137279" w:rsidP="00BF4590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ที่วัดด้วย</w:t>
            </w:r>
          </w:p>
          <w:p w14:paraId="4EB11703" w14:textId="77777777" w:rsidR="00137279" w:rsidRPr="00E009CC" w:rsidRDefault="00137279" w:rsidP="00BF4590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ACCAE72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94D3BE2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2FF194E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F7A94C2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CA9C4FF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37279" w:rsidRPr="00E009CC" w14:paraId="14240FC6" w14:textId="77777777" w:rsidTr="00137279">
        <w:tc>
          <w:tcPr>
            <w:tcW w:w="2699" w:type="dxa"/>
            <w:vAlign w:val="center"/>
          </w:tcPr>
          <w:p w14:paraId="3394F34C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4466D25" w14:textId="171958DF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CD609AB" w14:textId="3CF5ADD1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A3DCE3F" w14:textId="36044572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01E1AA8" w14:textId="14E4AF57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DF17BB7" w14:textId="10A4D12D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</w:tr>
      <w:tr w:rsidR="00137279" w:rsidRPr="00E009CC" w14:paraId="65350CFC" w14:textId="77777777" w:rsidTr="00137279">
        <w:tc>
          <w:tcPr>
            <w:tcW w:w="2699" w:type="dxa"/>
            <w:vAlign w:val="center"/>
          </w:tcPr>
          <w:p w14:paraId="467DCECF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ตราสารทุน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373B7A9" w14:textId="135347A3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959ADC7" w14:textId="06730E9C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06C8DE6" w14:textId="076B243A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F8C8BE4" w14:textId="1BC17082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DDF93C6" w14:textId="6AC9C831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</w:p>
        </w:tc>
      </w:tr>
      <w:tr w:rsidR="00137279" w:rsidRPr="00E009CC" w14:paraId="002CD994" w14:textId="77777777" w:rsidTr="00137279">
        <w:tc>
          <w:tcPr>
            <w:tcW w:w="2699" w:type="dxa"/>
            <w:vAlign w:val="center"/>
          </w:tcPr>
          <w:p w14:paraId="3F401BA1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0C18A" w14:textId="6C3051F8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D7AA4" w14:textId="023EDBC3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69F33" w14:textId="283F1F59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63526" w14:textId="3FE4ECE2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007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1F9E6" w14:textId="29C2E7F1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007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</w:tr>
      <w:tr w:rsidR="00137279" w:rsidRPr="00E009CC" w14:paraId="16A411DB" w14:textId="77777777" w:rsidTr="00137279">
        <w:tc>
          <w:tcPr>
            <w:tcW w:w="2699" w:type="dxa"/>
          </w:tcPr>
          <w:p w14:paraId="53A3C141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C39C72F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5F9B45DE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2D42FC9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13A1F92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2DD9C695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37279" w:rsidRPr="00E009CC" w14:paraId="504B0811" w14:textId="77777777" w:rsidTr="00137279">
        <w:tc>
          <w:tcPr>
            <w:tcW w:w="2699" w:type="dxa"/>
            <w:vAlign w:val="bottom"/>
          </w:tcPr>
          <w:p w14:paraId="2F4DC7BA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E009CC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ที่</w:t>
            </w:r>
            <w:r w:rsidRPr="00E009CC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ไม่ได้</w:t>
            </w:r>
          </w:p>
          <w:p w14:paraId="55F3FF80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วัดด้วยมูลค่ายุติธรรม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C9DBA4A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A007084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DE9444F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8EE41B3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75B2FF2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37279" w:rsidRPr="00E009CC" w14:paraId="71CE2357" w14:textId="77777777" w:rsidTr="00137279">
        <w:tc>
          <w:tcPr>
            <w:tcW w:w="2699" w:type="dxa"/>
            <w:vAlign w:val="bottom"/>
          </w:tcPr>
          <w:p w14:paraId="69815402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</w:t>
            </w:r>
          </w:p>
          <w:p w14:paraId="2180B6C8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รายการเทียบเท่าเงินสด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1F0D944" w14:textId="35E67DDA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FCBF1E6" w14:textId="6676F40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E0BE97B" w14:textId="07CF40D3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A09074D" w14:textId="70FD9CEB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769D2F0" w14:textId="792DE664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</w:p>
        </w:tc>
      </w:tr>
      <w:tr w:rsidR="00137279" w:rsidRPr="00E009CC" w14:paraId="31430F8B" w14:textId="77777777" w:rsidTr="00137279">
        <w:tc>
          <w:tcPr>
            <w:tcW w:w="2699" w:type="dxa"/>
            <w:vAlign w:val="bottom"/>
          </w:tcPr>
          <w:p w14:paraId="0C2EBEDD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เงินฝากสถาบันการเงินที่</w:t>
            </w:r>
          </w:p>
          <w:p w14:paraId="785CDA4E" w14:textId="64CA0862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ครบกำหนดเกินกว่า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D2FE11E" w14:textId="5118706F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0DBFC43" w14:textId="319E41BE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269714E" w14:textId="09D22BEE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22C8471" w14:textId="1CB5677C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0E1CB5A" w14:textId="6D478F16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</w:p>
        </w:tc>
      </w:tr>
      <w:tr w:rsidR="00137279" w:rsidRPr="00E009CC" w14:paraId="5F510650" w14:textId="77777777" w:rsidTr="00137279">
        <w:tc>
          <w:tcPr>
            <w:tcW w:w="2699" w:type="dxa"/>
            <w:vAlign w:val="center"/>
          </w:tcPr>
          <w:p w14:paraId="74B804C9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29C8330" w14:textId="456D8D42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9619F21" w14:textId="16D0F505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12294E6" w14:textId="3F84C535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6B70236" w14:textId="67F13092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5DCB678" w14:textId="1C19E132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</w:tr>
      <w:tr w:rsidR="00137279" w:rsidRPr="00E009CC" w14:paraId="08A19F36" w14:textId="77777777" w:rsidTr="00137279">
        <w:tc>
          <w:tcPr>
            <w:tcW w:w="2699" w:type="dxa"/>
            <w:vAlign w:val="center"/>
          </w:tcPr>
          <w:p w14:paraId="426C1A68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DDE79" w14:textId="0FC7B579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CA7DE" w14:textId="7B89AACF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0B64F" w14:textId="04D0BB5E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EB330" w14:textId="6E28EA1D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D2502" w14:textId="5C368156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</w:tr>
      <w:tr w:rsidR="00137279" w:rsidRPr="00E009CC" w14:paraId="56B64175" w14:textId="77777777" w:rsidTr="00137279">
        <w:tc>
          <w:tcPr>
            <w:tcW w:w="2699" w:type="dxa"/>
            <w:vAlign w:val="center"/>
          </w:tcPr>
          <w:p w14:paraId="3B659A28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7CB92" w14:textId="5C49F1C5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96E1D" w14:textId="70447D1B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232B7" w14:textId="4037F9B7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06AB3" w14:textId="4D3F9644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A352A" w14:textId="201A0816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="00137279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</w:tr>
      <w:tr w:rsidR="00137279" w:rsidRPr="00E009CC" w14:paraId="6CF6F50F" w14:textId="77777777" w:rsidTr="00137279">
        <w:tc>
          <w:tcPr>
            <w:tcW w:w="2699" w:type="dxa"/>
            <w:vAlign w:val="center"/>
          </w:tcPr>
          <w:p w14:paraId="28F9FDFF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1E6F9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68EF0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654AB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B08E7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14529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37279" w:rsidRPr="00E009CC" w14:paraId="3C0B19E3" w14:textId="77777777" w:rsidTr="00137279">
        <w:tc>
          <w:tcPr>
            <w:tcW w:w="2699" w:type="dxa"/>
            <w:vAlign w:val="center"/>
          </w:tcPr>
          <w:p w14:paraId="59241F02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หนี้สินทางการเงิน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ไม่ได้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วัดด้วย</w:t>
            </w:r>
          </w:p>
          <w:p w14:paraId="59C6728E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D25A1D4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17BE1F9B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73CF2BC3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6DCEC95B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310F8918" w14:textId="77777777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37279" w:rsidRPr="00E009CC" w14:paraId="22DF3CBC" w14:textId="77777777" w:rsidTr="00137279">
        <w:tc>
          <w:tcPr>
            <w:tcW w:w="2699" w:type="dxa"/>
            <w:vAlign w:val="center"/>
          </w:tcPr>
          <w:p w14:paraId="19FCE56C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A113E" w14:textId="73703C66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4230F" w14:textId="64184436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1BE61" w14:textId="466FDB87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17776" w14:textId="27E078F0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0DD1C" w14:textId="47BD84B6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</w:tr>
      <w:tr w:rsidR="00137279" w:rsidRPr="00E009CC" w14:paraId="1E2CF84F" w14:textId="77777777" w:rsidTr="00137279">
        <w:tc>
          <w:tcPr>
            <w:tcW w:w="2699" w:type="dxa"/>
            <w:vAlign w:val="center"/>
          </w:tcPr>
          <w:p w14:paraId="6929CFA9" w14:textId="77777777" w:rsidR="00137279" w:rsidRPr="00E009CC" w:rsidRDefault="00137279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07EA9" w14:textId="72EA9984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D7BAF7" w14:textId="2D104448" w:rsidR="00137279" w:rsidRPr="00E009CC" w:rsidRDefault="0013727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C5797" w14:textId="26889C39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92F19" w14:textId="1BC6A3B8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093A5" w14:textId="088200E6" w:rsidR="00137279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</w:tr>
    </w:tbl>
    <w:p w14:paraId="02D60C9F" w14:textId="23B12157" w:rsidR="00137279" w:rsidRPr="00E009CC" w:rsidRDefault="00137279" w:rsidP="00C57B86">
      <w:pPr>
        <w:jc w:val="thaiDistribute"/>
        <w:rPr>
          <w:rFonts w:ascii="Browallia New" w:eastAsia="Arial Unicode MS" w:hAnsi="Browallia New" w:cs="Browallia New"/>
          <w:lang w:val="en-GB" w:eastAsia="x-none"/>
        </w:rPr>
      </w:pPr>
    </w:p>
    <w:p w14:paraId="6D637B8F" w14:textId="77777777" w:rsidR="00AF5586" w:rsidRPr="00E009CC" w:rsidRDefault="00AF5586">
      <w:pPr>
        <w:rPr>
          <w:rFonts w:ascii="Browallia New" w:hAnsi="Browallia New" w:cs="Browallia New"/>
          <w:i/>
          <w:iCs/>
          <w:color w:val="CF4A02"/>
          <w:cs/>
          <w:lang w:val="en-GB"/>
        </w:rPr>
      </w:pPr>
      <w:bookmarkStart w:id="5" w:name="_Toc86937189"/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br w:type="page"/>
      </w:r>
    </w:p>
    <w:p w14:paraId="18395461" w14:textId="48EAA908" w:rsidR="00C57B86" w:rsidRPr="00E009CC" w:rsidRDefault="00C57B86" w:rsidP="00C57B86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lastRenderedPageBreak/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5"/>
    </w:p>
    <w:p w14:paraId="1979FE96" w14:textId="47D96BE1" w:rsidR="00C57B86" w:rsidRPr="00E009CC" w:rsidRDefault="00C57B86" w:rsidP="00C57B8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9"/>
        <w:gridCol w:w="1512"/>
        <w:gridCol w:w="1512"/>
        <w:gridCol w:w="1512"/>
        <w:gridCol w:w="1512"/>
      </w:tblGrid>
      <w:tr w:rsidR="00906638" w:rsidRPr="00E009CC" w14:paraId="413EA83D" w14:textId="77777777" w:rsidTr="00974DA6">
        <w:tc>
          <w:tcPr>
            <w:tcW w:w="3549" w:type="dxa"/>
            <w:vAlign w:val="center"/>
          </w:tcPr>
          <w:p w14:paraId="23C40E76" w14:textId="77777777" w:rsidR="00906638" w:rsidRPr="00E009CC" w:rsidRDefault="00906638" w:rsidP="0090663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center"/>
          </w:tcPr>
          <w:p w14:paraId="336B94F7" w14:textId="77777777" w:rsidR="00906638" w:rsidRPr="00E009CC" w:rsidRDefault="00906638" w:rsidP="00BF459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06638" w:rsidRPr="00E009CC" w14:paraId="01483D41" w14:textId="77777777" w:rsidTr="00974DA6">
        <w:tc>
          <w:tcPr>
            <w:tcW w:w="3549" w:type="dxa"/>
            <w:vAlign w:val="center"/>
          </w:tcPr>
          <w:p w14:paraId="1BC90434" w14:textId="77777777" w:rsidR="00906638" w:rsidRPr="00E009CC" w:rsidRDefault="00906638" w:rsidP="0090663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9B302C8" w14:textId="4B7EC19C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D947F3" w:rsidRPr="00D947F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37E5580" w14:textId="1778469D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D947F3" w:rsidRPr="00D947F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A2D4BD" w14:textId="06A818AE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D947F3" w:rsidRPr="00D947F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1C803D7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906638" w:rsidRPr="00E009CC" w14:paraId="4E7100C3" w14:textId="77777777" w:rsidTr="00974DA6">
        <w:tc>
          <w:tcPr>
            <w:tcW w:w="3549" w:type="dxa"/>
            <w:vAlign w:val="center"/>
          </w:tcPr>
          <w:p w14:paraId="4B629A8A" w14:textId="77777777" w:rsidR="00906638" w:rsidRPr="00E009CC" w:rsidRDefault="00906638" w:rsidP="0090663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0CF7541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1D20ABD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1F2E37C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E0DB1F6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906638" w:rsidRPr="00E009CC" w14:paraId="48B83698" w14:textId="77777777" w:rsidTr="00974DA6">
        <w:tc>
          <w:tcPr>
            <w:tcW w:w="3549" w:type="dxa"/>
            <w:vAlign w:val="center"/>
          </w:tcPr>
          <w:p w14:paraId="603713E0" w14:textId="3848486A" w:rsidR="00906638" w:rsidRPr="00E009CC" w:rsidRDefault="00906638" w:rsidP="0090663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D947F3" w:rsidRPr="00D947F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947F3" w:rsidRPr="00D947F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026CD0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154BBE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078C3F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C06A8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6638" w:rsidRPr="00E009CC" w14:paraId="2431368D" w14:textId="77777777" w:rsidTr="00974DA6">
        <w:tc>
          <w:tcPr>
            <w:tcW w:w="3549" w:type="dxa"/>
            <w:vAlign w:val="center"/>
          </w:tcPr>
          <w:p w14:paraId="5E134B58" w14:textId="77777777" w:rsidR="00906638" w:rsidRPr="00E009CC" w:rsidRDefault="00906638" w:rsidP="0090663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53E5EEA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4CBF8B8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0119027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CD3CB76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6638" w:rsidRPr="00E009CC" w14:paraId="1B12C687" w14:textId="77777777" w:rsidTr="00974DA6">
        <w:tc>
          <w:tcPr>
            <w:tcW w:w="3549" w:type="dxa"/>
            <w:vAlign w:val="center"/>
          </w:tcPr>
          <w:p w14:paraId="0F0687AE" w14:textId="77777777" w:rsidR="00906638" w:rsidRPr="00E009CC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88FEA7E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42393CE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3EA09DF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4898728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6638" w:rsidRPr="00E009CC" w14:paraId="638E710E" w14:textId="77777777" w:rsidTr="00974DA6">
        <w:tc>
          <w:tcPr>
            <w:tcW w:w="3549" w:type="dxa"/>
            <w:vAlign w:val="bottom"/>
          </w:tcPr>
          <w:p w14:paraId="5B9F66F7" w14:textId="77777777" w:rsidR="00974DA6" w:rsidRPr="00E009CC" w:rsidRDefault="00906638" w:rsidP="00906638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เงินลงทุนที่วัดมูลค่ายุติธรรม</w:t>
            </w:r>
          </w:p>
          <w:p w14:paraId="3A56D6FA" w14:textId="2FC1F5CA" w:rsidR="00906638" w:rsidRPr="00E009CC" w:rsidRDefault="00974DA6" w:rsidP="00906638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="00906638"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081F58F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B64665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FB74331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49998FA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6638" w:rsidRPr="00E009CC" w14:paraId="6D0C4018" w14:textId="77777777" w:rsidTr="00974DA6">
        <w:tc>
          <w:tcPr>
            <w:tcW w:w="3549" w:type="dxa"/>
            <w:vAlign w:val="center"/>
          </w:tcPr>
          <w:p w14:paraId="6A9415CD" w14:textId="06F3237E" w:rsidR="00906638" w:rsidRPr="00E009CC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E155301" w14:textId="2A03C21A" w:rsidR="00906638" w:rsidRPr="00E009CC" w:rsidRDefault="001C1DB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-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31E3F08" w14:textId="2636E5F7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1C1D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  <w:r w:rsidR="001C1D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A64DE70" w14:textId="6FFDA1EA" w:rsidR="00906638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AB641EE" w14:textId="42B7F110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18485B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="0018485B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127</w:t>
            </w:r>
          </w:p>
        </w:tc>
      </w:tr>
      <w:tr w:rsidR="00906638" w:rsidRPr="00E009CC" w14:paraId="77032F9D" w14:textId="77777777" w:rsidTr="00974DA6">
        <w:tc>
          <w:tcPr>
            <w:tcW w:w="3549" w:type="dxa"/>
            <w:vAlign w:val="center"/>
          </w:tcPr>
          <w:p w14:paraId="0A03C37F" w14:textId="43EC5AE2" w:rsidR="00906638" w:rsidRPr="00E009CC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ตราสารทุน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D6F8C78" w14:textId="08CA8911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C1D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229</w:t>
            </w:r>
            <w:r w:rsidR="001C1D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B6CAD50" w14:textId="70398BCF" w:rsidR="00906638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341A81C" w14:textId="719D8CC0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1C1D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8DB100B" w14:textId="253DA44E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C1D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1C1D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</w:p>
        </w:tc>
      </w:tr>
      <w:tr w:rsidR="00906638" w:rsidRPr="00E009CC" w14:paraId="4156F1BA" w14:textId="77777777" w:rsidTr="00974DA6">
        <w:tc>
          <w:tcPr>
            <w:tcW w:w="3549" w:type="dxa"/>
            <w:vAlign w:val="bottom"/>
          </w:tcPr>
          <w:p w14:paraId="5A7E93A8" w14:textId="77777777" w:rsidR="00974DA6" w:rsidRPr="00E009CC" w:rsidRDefault="00906638" w:rsidP="00906638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เงินลงทุนที่กำหนดให้วัดมูลค่ายุติธรรม</w:t>
            </w:r>
          </w:p>
          <w:p w14:paraId="50468E06" w14:textId="071D1DD1" w:rsidR="00906638" w:rsidRPr="00E009CC" w:rsidRDefault="00974DA6" w:rsidP="00906638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C35CEA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AD04398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BDD5BD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BDA459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6638" w:rsidRPr="00E009CC" w14:paraId="213A915C" w14:textId="77777777" w:rsidTr="00974DA6">
        <w:tc>
          <w:tcPr>
            <w:tcW w:w="3549" w:type="dxa"/>
            <w:vAlign w:val="center"/>
          </w:tcPr>
          <w:p w14:paraId="3F844F1A" w14:textId="7E6489DF" w:rsidR="00906638" w:rsidRPr="00E009CC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DB6CD0" w14:textId="5A875191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1C1D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EA55A1" w14:textId="6AB58380" w:rsidR="00906638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E3FB2C" w14:textId="5082B6B7" w:rsidR="00906638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27A03A" w14:textId="0706A4D7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1C1D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419</w:t>
            </w:r>
          </w:p>
        </w:tc>
      </w:tr>
      <w:tr w:rsidR="00906638" w:rsidRPr="00E009CC" w14:paraId="19D41455" w14:textId="77777777" w:rsidTr="00974DA6">
        <w:tc>
          <w:tcPr>
            <w:tcW w:w="3549" w:type="dxa"/>
            <w:vAlign w:val="center"/>
          </w:tcPr>
          <w:p w14:paraId="5EE74A6A" w14:textId="77777777" w:rsidR="00906638" w:rsidRPr="00E009CC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1EB619" w14:textId="6A82013E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C1D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259</w:t>
            </w:r>
            <w:r w:rsidR="001C1D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3CC502" w14:textId="66441F5B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18485B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="0018485B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5EB518" w14:textId="16CAB47F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</w:t>
            </w:r>
            <w:r w:rsidR="00EE790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562B9E" w14:textId="37CCF52A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C1D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  <w:r w:rsidR="001C1DB4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  <w:tr w:rsidR="00906638" w:rsidRPr="00E009CC" w14:paraId="2BF907FE" w14:textId="77777777" w:rsidTr="00BF4590">
        <w:tc>
          <w:tcPr>
            <w:tcW w:w="3549" w:type="dxa"/>
          </w:tcPr>
          <w:p w14:paraId="781CC2BD" w14:textId="77777777" w:rsidR="00906638" w:rsidRPr="00E009CC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267BFE7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139C27B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FE6C00C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629B9F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6638" w:rsidRPr="00E009CC" w14:paraId="4CB4EAE9" w14:textId="77777777" w:rsidTr="00BF4590">
        <w:tc>
          <w:tcPr>
            <w:tcW w:w="3549" w:type="dxa"/>
          </w:tcPr>
          <w:p w14:paraId="0BB45DF7" w14:textId="3A8379E3" w:rsidR="00906638" w:rsidRPr="00E009CC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D947F3" w:rsidRPr="00D947F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947F3" w:rsidRPr="00D947F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</w:tcPr>
          <w:p w14:paraId="2185732C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7A0196E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3FC5E82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33C2A15B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6638" w:rsidRPr="00E009CC" w14:paraId="28D230D1" w14:textId="77777777" w:rsidTr="00BF4590">
        <w:tc>
          <w:tcPr>
            <w:tcW w:w="3549" w:type="dxa"/>
          </w:tcPr>
          <w:p w14:paraId="53A4D817" w14:textId="77777777" w:rsidR="00906638" w:rsidRPr="00E009CC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</w:tcPr>
          <w:p w14:paraId="7602D653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65E52489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2B79BAD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8DBF1A5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6638" w:rsidRPr="00E009CC" w14:paraId="76A19FBC" w14:textId="77777777" w:rsidTr="00BF4590">
        <w:tc>
          <w:tcPr>
            <w:tcW w:w="3549" w:type="dxa"/>
          </w:tcPr>
          <w:p w14:paraId="22A78EBB" w14:textId="77777777" w:rsidR="00906638" w:rsidRPr="00E009CC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512" w:type="dxa"/>
          </w:tcPr>
          <w:p w14:paraId="111B5661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60CD94CA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9D1E326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403F383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6638" w:rsidRPr="00E009CC" w14:paraId="46DA94B7" w14:textId="77777777" w:rsidTr="00BF4590">
        <w:tc>
          <w:tcPr>
            <w:tcW w:w="3549" w:type="dxa"/>
          </w:tcPr>
          <w:p w14:paraId="3BF16203" w14:textId="77777777" w:rsidR="00974DA6" w:rsidRPr="00E009CC" w:rsidRDefault="00906638" w:rsidP="00906638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เงินลงทุนที่วัดมูลค่ายุติธรรม</w:t>
            </w:r>
          </w:p>
          <w:p w14:paraId="3179E383" w14:textId="76EC9B3A" w:rsidR="00906638" w:rsidRPr="00E009CC" w:rsidRDefault="00974DA6" w:rsidP="00906638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="00906638"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512" w:type="dxa"/>
            <w:vAlign w:val="bottom"/>
          </w:tcPr>
          <w:p w14:paraId="2C19E7F1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8E3C9BC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5BF328C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3030B70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6638" w:rsidRPr="00E009CC" w14:paraId="02B12405" w14:textId="77777777" w:rsidTr="00BF4590">
        <w:tc>
          <w:tcPr>
            <w:tcW w:w="3549" w:type="dxa"/>
          </w:tcPr>
          <w:p w14:paraId="4A87FFD4" w14:textId="395C05AE" w:rsidR="00906638" w:rsidRPr="00E009CC" w:rsidRDefault="00974DA6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vAlign w:val="center"/>
          </w:tcPr>
          <w:p w14:paraId="5E6E4F91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48EF4890" w14:textId="40D2B4AA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5</w:t>
            </w:r>
            <w:r w:rsidR="00906638"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620</w:t>
            </w:r>
            <w:r w:rsidR="00906638"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067</w:t>
            </w:r>
          </w:p>
        </w:tc>
        <w:tc>
          <w:tcPr>
            <w:tcW w:w="1512" w:type="dxa"/>
            <w:vAlign w:val="center"/>
          </w:tcPr>
          <w:p w14:paraId="1EBFA2D1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38D5F1FC" w14:textId="695ED29F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06638" w:rsidRPr="00E009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906638" w:rsidRPr="00E009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  <w:tr w:rsidR="00906638" w:rsidRPr="00E009CC" w14:paraId="619FFD08" w14:textId="77777777" w:rsidTr="00BF4590">
        <w:tc>
          <w:tcPr>
            <w:tcW w:w="3549" w:type="dxa"/>
          </w:tcPr>
          <w:p w14:paraId="60BF94A1" w14:textId="2650D3AE" w:rsidR="00906638" w:rsidRPr="00E009CC" w:rsidRDefault="00974DA6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vAlign w:val="center"/>
          </w:tcPr>
          <w:p w14:paraId="30B5C2E7" w14:textId="31342294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828</w:t>
            </w:r>
            <w:r w:rsidR="00906638"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296</w:t>
            </w:r>
          </w:p>
        </w:tc>
        <w:tc>
          <w:tcPr>
            <w:tcW w:w="1512" w:type="dxa"/>
            <w:vAlign w:val="center"/>
          </w:tcPr>
          <w:p w14:paraId="4802DD4D" w14:textId="2101CE4F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480</w:t>
            </w:r>
            <w:r w:rsidR="00906638"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187</w:t>
            </w:r>
          </w:p>
        </w:tc>
        <w:tc>
          <w:tcPr>
            <w:tcW w:w="1512" w:type="dxa"/>
            <w:vAlign w:val="center"/>
          </w:tcPr>
          <w:p w14:paraId="30F0B475" w14:textId="0C084CD9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06638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12" w:type="dxa"/>
            <w:vAlign w:val="center"/>
          </w:tcPr>
          <w:p w14:paraId="1D47AC0C" w14:textId="2577B9ED" w:rsidR="0090663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1</w:t>
            </w:r>
            <w:r w:rsidR="00906638"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359</w:t>
            </w:r>
            <w:r w:rsidR="00906638"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315</w:t>
            </w:r>
          </w:p>
        </w:tc>
      </w:tr>
      <w:tr w:rsidR="00906638" w:rsidRPr="00E009CC" w14:paraId="408A829E" w14:textId="77777777" w:rsidTr="00BF4590">
        <w:tc>
          <w:tcPr>
            <w:tcW w:w="3549" w:type="dxa"/>
          </w:tcPr>
          <w:p w14:paraId="6CE590AB" w14:textId="77777777" w:rsidR="00974DA6" w:rsidRPr="00E009CC" w:rsidRDefault="00906638" w:rsidP="00906638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เงินลงทุนที่กำหนดให้วัดมูลค่ายุติธรรม</w:t>
            </w:r>
          </w:p>
          <w:p w14:paraId="51BB1058" w14:textId="6A307090" w:rsidR="00906638" w:rsidRPr="00E009CC" w:rsidRDefault="00974DA6" w:rsidP="00906638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512" w:type="dxa"/>
          </w:tcPr>
          <w:p w14:paraId="106EE427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9335A07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2117851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34170A0" w14:textId="77777777" w:rsidR="00906638" w:rsidRPr="00E009CC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06638" w:rsidRPr="00E009CC" w14:paraId="4072F875" w14:textId="77777777" w:rsidTr="00BF4590">
        <w:tc>
          <w:tcPr>
            <w:tcW w:w="3549" w:type="dxa"/>
          </w:tcPr>
          <w:p w14:paraId="1CC1AEBC" w14:textId="1B5AF1C4" w:rsidR="00906638" w:rsidRPr="00E009CC" w:rsidRDefault="00974DA6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D5912C6" w14:textId="79BF3110" w:rsidR="00906638" w:rsidRPr="00E009CC" w:rsidRDefault="00D947F3" w:rsidP="00E009C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24</w:t>
            </w:r>
            <w:r w:rsidR="00906638"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792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D3223C6" w14:textId="77777777" w:rsidR="00906638" w:rsidRPr="00E009CC" w:rsidRDefault="00906638" w:rsidP="00E009C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79347B6" w14:textId="77777777" w:rsidR="00906638" w:rsidRPr="00E009CC" w:rsidRDefault="00906638" w:rsidP="00E009C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832D06F" w14:textId="041FC8B5" w:rsidR="00906638" w:rsidRPr="00E009CC" w:rsidRDefault="00D947F3" w:rsidP="00E009C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24</w:t>
            </w:r>
            <w:r w:rsidR="00906638"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792</w:t>
            </w:r>
          </w:p>
        </w:tc>
      </w:tr>
      <w:tr w:rsidR="00906638" w:rsidRPr="00E009CC" w14:paraId="36B8599E" w14:textId="77777777" w:rsidTr="00BF4590">
        <w:tc>
          <w:tcPr>
            <w:tcW w:w="3549" w:type="dxa"/>
          </w:tcPr>
          <w:p w14:paraId="15B27AF2" w14:textId="77777777" w:rsidR="00906638" w:rsidRPr="00E009CC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3529A" w14:textId="05F8193A" w:rsidR="00906638" w:rsidRPr="00E009CC" w:rsidRDefault="00D947F3" w:rsidP="00E009C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853</w:t>
            </w:r>
            <w:r w:rsidR="00906638"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088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4E319" w14:textId="2BE0A689" w:rsidR="00906638" w:rsidRPr="00E009CC" w:rsidRDefault="00D947F3" w:rsidP="00E009C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6</w:t>
            </w:r>
            <w:r w:rsidR="00906638"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100</w:t>
            </w:r>
            <w:r w:rsidR="00906638"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254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8E104" w14:textId="1ED4CEFC" w:rsidR="00906638" w:rsidRPr="00E009CC" w:rsidRDefault="00D947F3" w:rsidP="00E009C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50</w:t>
            </w:r>
            <w:r w:rsidR="00906638"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832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D335E" w14:textId="497DDB8C" w:rsidR="00906638" w:rsidRPr="00E009CC" w:rsidRDefault="00D947F3" w:rsidP="00E009C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7</w:t>
            </w:r>
            <w:r w:rsidR="00906638"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004</w:t>
            </w:r>
            <w:r w:rsidR="00906638" w:rsidRPr="00E009CC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>174</w:t>
            </w:r>
          </w:p>
        </w:tc>
      </w:tr>
    </w:tbl>
    <w:p w14:paraId="7B0C6290" w14:textId="0416A42D" w:rsidR="006304A9" w:rsidRPr="00E009CC" w:rsidRDefault="006304A9" w:rsidP="00C57B8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F769A9E" w14:textId="559CA2AC" w:rsidR="00906638" w:rsidRPr="00E009CC" w:rsidRDefault="006304A9" w:rsidP="006304A9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9"/>
        <w:gridCol w:w="1512"/>
        <w:gridCol w:w="1512"/>
        <w:gridCol w:w="1512"/>
        <w:gridCol w:w="1512"/>
      </w:tblGrid>
      <w:tr w:rsidR="00974DA6" w:rsidRPr="00E009CC" w14:paraId="106DDD05" w14:textId="77777777" w:rsidTr="009D37DD">
        <w:tc>
          <w:tcPr>
            <w:tcW w:w="3549" w:type="dxa"/>
            <w:vAlign w:val="center"/>
          </w:tcPr>
          <w:p w14:paraId="3AFFCC95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center"/>
          </w:tcPr>
          <w:p w14:paraId="02584C25" w14:textId="77777777" w:rsidR="00974DA6" w:rsidRPr="00E009CC" w:rsidRDefault="00974DA6" w:rsidP="00BF459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74DA6" w:rsidRPr="00E009CC" w14:paraId="71AAA3CC" w14:textId="77777777" w:rsidTr="009D37DD">
        <w:tc>
          <w:tcPr>
            <w:tcW w:w="3549" w:type="dxa"/>
            <w:vAlign w:val="center"/>
          </w:tcPr>
          <w:p w14:paraId="61C4B76C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2BD9A54" w14:textId="7A8BC1FE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D947F3" w:rsidRPr="00D947F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ED6582A" w14:textId="46C9CA5B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D947F3" w:rsidRPr="00D947F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012052" w14:textId="11F6E15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D947F3" w:rsidRPr="00D947F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641B432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974DA6" w:rsidRPr="00E009CC" w14:paraId="323799D3" w14:textId="77777777" w:rsidTr="009D37DD">
        <w:tc>
          <w:tcPr>
            <w:tcW w:w="3549" w:type="dxa"/>
            <w:vAlign w:val="center"/>
          </w:tcPr>
          <w:p w14:paraId="3A5ACDCF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8964C0D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8F05DFF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852E038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E70A35B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974DA6" w:rsidRPr="00E009CC" w14:paraId="43B743F5" w14:textId="77777777" w:rsidTr="009D37DD">
        <w:tc>
          <w:tcPr>
            <w:tcW w:w="3549" w:type="dxa"/>
            <w:vAlign w:val="center"/>
          </w:tcPr>
          <w:p w14:paraId="1A14FD3C" w14:textId="0DAFBDFE" w:rsidR="00974DA6" w:rsidRPr="00E009CC" w:rsidRDefault="00974DA6" w:rsidP="006304A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D947F3" w:rsidRPr="00D947F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947F3" w:rsidRPr="00D947F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43A883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A46887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4AF311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5B757F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E009CC" w14:paraId="617A12B6" w14:textId="77777777" w:rsidTr="009D37DD">
        <w:tc>
          <w:tcPr>
            <w:tcW w:w="3549" w:type="dxa"/>
            <w:vAlign w:val="center"/>
          </w:tcPr>
          <w:p w14:paraId="68B6D808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8A966E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4B9C689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6026809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55DFB2E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E009CC" w14:paraId="003317A1" w14:textId="77777777" w:rsidTr="009D37DD">
        <w:tc>
          <w:tcPr>
            <w:tcW w:w="3549" w:type="dxa"/>
            <w:vAlign w:val="bottom"/>
          </w:tcPr>
          <w:p w14:paraId="4BD7B194" w14:textId="77777777" w:rsidR="00974DA6" w:rsidRPr="00E009CC" w:rsidRDefault="00974DA6" w:rsidP="006304A9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</w:t>
            </w: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ที่วัดมูลค่ายุติธรรม</w:t>
            </w:r>
          </w:p>
          <w:p w14:paraId="232CCBC0" w14:textId="3B66246B" w:rsidR="00974DA6" w:rsidRPr="00E009CC" w:rsidRDefault="00974DA6" w:rsidP="006304A9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91535A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A376BED" w14:textId="7358D7B4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B3440D5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EA80E23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E009CC" w14:paraId="55673F8F" w14:textId="77777777" w:rsidTr="009D37DD">
        <w:tc>
          <w:tcPr>
            <w:tcW w:w="3549" w:type="dxa"/>
            <w:vAlign w:val="center"/>
          </w:tcPr>
          <w:p w14:paraId="431E36D5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92A5DD2" w14:textId="41A875EE" w:rsidR="00974DA6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95E44B6" w14:textId="4CAF414A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927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07EEB08" w14:textId="76C0F111" w:rsidR="00974DA6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00B87D9" w14:textId="15DB7D5C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927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834</w:t>
            </w:r>
          </w:p>
        </w:tc>
      </w:tr>
      <w:tr w:rsidR="00974DA6" w:rsidRPr="00E009CC" w14:paraId="053BB0AD" w14:textId="77777777" w:rsidTr="009D37DD">
        <w:tc>
          <w:tcPr>
            <w:tcW w:w="3549" w:type="dxa"/>
            <w:vAlign w:val="center"/>
          </w:tcPr>
          <w:p w14:paraId="74FE45D6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9CA1801" w14:textId="15C083C8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387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907C28B" w14:textId="62ED0F90" w:rsidR="00974DA6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9BF22B6" w14:textId="5AB4B023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4A3A69D" w14:textId="1193D8E9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394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040</w:t>
            </w:r>
          </w:p>
        </w:tc>
      </w:tr>
      <w:tr w:rsidR="00974DA6" w:rsidRPr="00E009CC" w14:paraId="110F36D5" w14:textId="77777777" w:rsidTr="009D37DD">
        <w:tc>
          <w:tcPr>
            <w:tcW w:w="3549" w:type="dxa"/>
            <w:vAlign w:val="bottom"/>
          </w:tcPr>
          <w:p w14:paraId="25FB55A9" w14:textId="77777777" w:rsidR="00974DA6" w:rsidRPr="00E009CC" w:rsidRDefault="00974DA6" w:rsidP="006304A9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</w:t>
            </w: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ที่วัดมูลค่ายุติธรรม</w:t>
            </w:r>
          </w:p>
          <w:p w14:paraId="5DF595F1" w14:textId="2280CAA8" w:rsidR="00974DA6" w:rsidRPr="00E009CC" w:rsidRDefault="00974DA6" w:rsidP="006304A9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</w:t>
            </w: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หรือ</w:t>
            </w: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862820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BE2AD8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7E646E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FDFA024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E009CC" w14:paraId="2F2BAA90" w14:textId="77777777" w:rsidTr="009D37DD">
        <w:tc>
          <w:tcPr>
            <w:tcW w:w="3549" w:type="dxa"/>
            <w:vAlign w:val="center"/>
          </w:tcPr>
          <w:p w14:paraId="0FB7543C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72746E2" w14:textId="3B7AE0DA" w:rsidR="00974DA6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8D711B7" w14:textId="421A93F6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DCF4324" w14:textId="54B9DB9E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210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4F959E" w14:textId="0DA5DEBD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210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344</w:t>
            </w:r>
          </w:p>
        </w:tc>
      </w:tr>
      <w:tr w:rsidR="00974DA6" w:rsidRPr="00E009CC" w14:paraId="2AFC4AFE" w14:textId="77777777" w:rsidTr="009D37DD">
        <w:tc>
          <w:tcPr>
            <w:tcW w:w="3549" w:type="dxa"/>
            <w:vAlign w:val="center"/>
          </w:tcPr>
          <w:p w14:paraId="393B19D3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5A8061" w14:textId="4CEFB346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841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FBE314" w14:textId="7410E75B" w:rsidR="00974DA6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4347F0" w14:textId="478877EF" w:rsidR="00974DA6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2B9B94" w14:textId="26300657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841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994</w:t>
            </w:r>
          </w:p>
        </w:tc>
      </w:tr>
      <w:tr w:rsidR="00974DA6" w:rsidRPr="00E009CC" w14:paraId="61CC1571" w14:textId="77777777" w:rsidTr="009D37DD">
        <w:tc>
          <w:tcPr>
            <w:tcW w:w="3549" w:type="dxa"/>
            <w:vAlign w:val="center"/>
          </w:tcPr>
          <w:p w14:paraId="2BD5BE07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E7DE85" w14:textId="3548D4DD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229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507532" w14:textId="122AC19D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928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ACFA0B" w14:textId="1E984276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216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017400" w14:textId="7926B0DA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374</w:t>
            </w:r>
            <w:r w:rsidR="00174F58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212</w:t>
            </w:r>
          </w:p>
        </w:tc>
      </w:tr>
      <w:tr w:rsidR="00974DA6" w:rsidRPr="00E009CC" w14:paraId="1FF39EFC" w14:textId="77777777" w:rsidTr="009D37DD">
        <w:tc>
          <w:tcPr>
            <w:tcW w:w="3549" w:type="dxa"/>
            <w:vAlign w:val="center"/>
          </w:tcPr>
          <w:p w14:paraId="6D5F6A0A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073E13F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894D8AB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1490D77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A96381D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E009CC" w14:paraId="0B51F2C9" w14:textId="77777777" w:rsidTr="009D37DD">
        <w:tc>
          <w:tcPr>
            <w:tcW w:w="3549" w:type="dxa"/>
            <w:vAlign w:val="center"/>
          </w:tcPr>
          <w:p w14:paraId="6026DE72" w14:textId="3D1DE530" w:rsidR="00974DA6" w:rsidRPr="00E009CC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D947F3" w:rsidRPr="00D947F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947F3" w:rsidRPr="00D947F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center"/>
          </w:tcPr>
          <w:p w14:paraId="4E309E65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3A396082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46383092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74AC269B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E009CC" w14:paraId="18B9A2F9" w14:textId="77777777" w:rsidTr="009D37DD">
        <w:tc>
          <w:tcPr>
            <w:tcW w:w="3549" w:type="dxa"/>
            <w:vAlign w:val="center"/>
          </w:tcPr>
          <w:p w14:paraId="61DBC0D7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vAlign w:val="center"/>
          </w:tcPr>
          <w:p w14:paraId="4681DE4F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7F3A4D3E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7AB24DD6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256116EF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E009CC" w14:paraId="7D27951B" w14:textId="77777777" w:rsidTr="009D37DD">
        <w:tc>
          <w:tcPr>
            <w:tcW w:w="3549" w:type="dxa"/>
            <w:vAlign w:val="bottom"/>
          </w:tcPr>
          <w:p w14:paraId="79F8C02C" w14:textId="77777777" w:rsidR="00974DA6" w:rsidRPr="00E009CC" w:rsidRDefault="00974DA6" w:rsidP="006304A9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</w:t>
            </w: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ที่วัดมูลค่ายุติธรรม</w:t>
            </w:r>
          </w:p>
          <w:p w14:paraId="24ADDD43" w14:textId="331687E4" w:rsidR="00974DA6" w:rsidRPr="00E009CC" w:rsidRDefault="00974DA6" w:rsidP="006304A9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512" w:type="dxa"/>
            <w:vAlign w:val="bottom"/>
          </w:tcPr>
          <w:p w14:paraId="3D0E0CA9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F088782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5437771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84A157F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E009CC" w14:paraId="1FEBA7FC" w14:textId="77777777" w:rsidTr="009D37DD">
        <w:tc>
          <w:tcPr>
            <w:tcW w:w="3549" w:type="dxa"/>
            <w:vAlign w:val="center"/>
          </w:tcPr>
          <w:p w14:paraId="72902331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vAlign w:val="center"/>
          </w:tcPr>
          <w:p w14:paraId="1EA30EB5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7077EBA0" w14:textId="2C02421B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12" w:type="dxa"/>
            <w:vAlign w:val="center"/>
          </w:tcPr>
          <w:p w14:paraId="439749F8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1DFD77DA" w14:textId="6825BC37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974DA6" w:rsidRPr="00E009CC" w14:paraId="7188278B" w14:textId="77777777" w:rsidTr="009D37DD">
        <w:tc>
          <w:tcPr>
            <w:tcW w:w="3549" w:type="dxa"/>
            <w:vAlign w:val="center"/>
          </w:tcPr>
          <w:p w14:paraId="2E983475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vAlign w:val="center"/>
          </w:tcPr>
          <w:p w14:paraId="2021320A" w14:textId="2CE591E4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12" w:type="dxa"/>
            <w:vAlign w:val="center"/>
          </w:tcPr>
          <w:p w14:paraId="348972B0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1801A79A" w14:textId="765233B6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12" w:type="dxa"/>
            <w:vAlign w:val="center"/>
          </w:tcPr>
          <w:p w14:paraId="1287745F" w14:textId="0E3C2D0C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974DA6" w:rsidRPr="00E009CC" w14:paraId="53944BA2" w14:textId="77777777" w:rsidTr="009D37DD">
        <w:tc>
          <w:tcPr>
            <w:tcW w:w="3549" w:type="dxa"/>
            <w:vAlign w:val="bottom"/>
          </w:tcPr>
          <w:p w14:paraId="6AE38D8F" w14:textId="77777777" w:rsidR="00974DA6" w:rsidRPr="00E009CC" w:rsidRDefault="00974DA6" w:rsidP="006304A9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</w:t>
            </w: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ที่วัดมูลค่ายุติธรรม</w:t>
            </w:r>
          </w:p>
          <w:p w14:paraId="0F61E0D5" w14:textId="7CF9E641" w:rsidR="00974DA6" w:rsidRPr="00E009CC" w:rsidRDefault="00974DA6" w:rsidP="006304A9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</w:t>
            </w: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หรือ</w:t>
            </w: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ขาดทุน</w:t>
            </w:r>
          </w:p>
        </w:tc>
        <w:tc>
          <w:tcPr>
            <w:tcW w:w="1512" w:type="dxa"/>
            <w:vAlign w:val="bottom"/>
          </w:tcPr>
          <w:p w14:paraId="38FAFD0F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FCAEC56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6D96872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D88C904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E009CC" w14:paraId="3103ABB8" w14:textId="77777777" w:rsidTr="009D37DD">
        <w:tc>
          <w:tcPr>
            <w:tcW w:w="3549" w:type="dxa"/>
            <w:vAlign w:val="center"/>
          </w:tcPr>
          <w:p w14:paraId="7B2673FE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vAlign w:val="center"/>
          </w:tcPr>
          <w:p w14:paraId="0D3CD7EE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7234744A" w14:textId="31F79F81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12" w:type="dxa"/>
            <w:vAlign w:val="center"/>
          </w:tcPr>
          <w:p w14:paraId="615E28E0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74530C16" w14:textId="65ACE3E7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</w:tr>
      <w:tr w:rsidR="00974DA6" w:rsidRPr="00E009CC" w14:paraId="5805829B" w14:textId="77777777" w:rsidTr="009D37DD">
        <w:tc>
          <w:tcPr>
            <w:tcW w:w="3549" w:type="dxa"/>
            <w:vAlign w:val="center"/>
          </w:tcPr>
          <w:p w14:paraId="74DF71E8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E009CC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21B6BC" w14:textId="1E1D643D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76C220A" w14:textId="0320DA5C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A62A802" w14:textId="77777777" w:rsidR="00974DA6" w:rsidRPr="00E009CC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5D42E6B" w14:textId="757908B5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</w:tr>
      <w:tr w:rsidR="00974DA6" w:rsidRPr="00E009CC" w14:paraId="485DCE58" w14:textId="77777777" w:rsidTr="009D37DD">
        <w:tc>
          <w:tcPr>
            <w:tcW w:w="3549" w:type="dxa"/>
            <w:vAlign w:val="center"/>
          </w:tcPr>
          <w:p w14:paraId="667055F0" w14:textId="77777777" w:rsidR="00974DA6" w:rsidRPr="00E009CC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E009CC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DCC06" w14:textId="7E777E3A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8FB58" w14:textId="0B3654B0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F0782" w14:textId="61E80E98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C3F9" w14:textId="4D8FCFBB" w:rsidR="00974DA6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974DA6" w:rsidRPr="00E00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</w:tbl>
    <w:p w14:paraId="36AA36A9" w14:textId="0717053C" w:rsidR="00974DA6" w:rsidRPr="00E009CC" w:rsidRDefault="00974DA6" w:rsidP="00C57B8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3B2E414" w14:textId="77777777" w:rsidR="00BF4590" w:rsidRPr="00E009CC" w:rsidRDefault="00BF4590">
      <w:pPr>
        <w:rPr>
          <w:rFonts w:ascii="Browallia New" w:hAnsi="Browallia New" w:cs="Browallia New"/>
          <w:i/>
          <w:iCs/>
          <w:color w:val="CF4A02"/>
          <w:cs/>
          <w:lang w:val="en-GB"/>
        </w:rPr>
      </w:pPr>
      <w:bookmarkStart w:id="6" w:name="_Toc86937190"/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br w:type="page"/>
      </w:r>
    </w:p>
    <w:bookmarkEnd w:id="6"/>
    <w:p w14:paraId="4849D259" w14:textId="393D952B" w:rsidR="009A38D6" w:rsidRPr="00E009CC" w:rsidRDefault="009A38D6" w:rsidP="009A38D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lastRenderedPageBreak/>
        <w:t>มูลค่ายุติธรรมแบ่งออกเป็นลำดับชั้นตามข้อมูลที่ใช้ดังนี้</w:t>
      </w:r>
    </w:p>
    <w:p w14:paraId="0A906D37" w14:textId="77777777" w:rsidR="00714291" w:rsidRPr="00E009CC" w:rsidRDefault="00714291" w:rsidP="009A38D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82AADBB" w14:textId="5A0C3D20" w:rsidR="009A38D6" w:rsidRPr="00E009CC" w:rsidRDefault="009A38D6" w:rsidP="009A38D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  <w:r w:rsidRPr="00E009CC">
        <w:rPr>
          <w:rFonts w:ascii="Browallia New" w:eastAsia="Arial Unicode MS" w:hAnsi="Browallia New" w:cs="Browallia New"/>
          <w:cs/>
          <w:lang w:val="en-GB"/>
        </w:rPr>
        <w:t>ข้อมูลระดับ</w:t>
      </w:r>
      <w:r w:rsidRPr="00E009CC">
        <w:rPr>
          <w:rFonts w:ascii="Browallia New" w:eastAsia="Arial Unicode MS" w:hAnsi="Browallia New" w:cs="Browallia New"/>
          <w:lang w:val="en-GB"/>
        </w:rPr>
        <w:t xml:space="preserve"> </w:t>
      </w:r>
      <w:r w:rsidR="00D947F3" w:rsidRPr="00D947F3">
        <w:rPr>
          <w:rFonts w:ascii="Browallia New" w:eastAsia="Arial Unicode MS" w:hAnsi="Browallia New" w:cs="Browallia New"/>
          <w:lang w:val="en-GB"/>
        </w:rPr>
        <w:t>1</w:t>
      </w:r>
      <w:r w:rsidRPr="00E009CC">
        <w:rPr>
          <w:rFonts w:ascii="Browallia New" w:eastAsia="Arial Unicode MS" w:hAnsi="Browallia New" w:cs="Browallia New"/>
          <w:cs/>
          <w:lang w:val="en-GB"/>
        </w:rPr>
        <w:tab/>
      </w:r>
      <w:r w:rsidRPr="00E009CC">
        <w:rPr>
          <w:rFonts w:ascii="Browallia New" w:eastAsia="Arial Unicode MS" w:hAnsi="Browallia New" w:cs="Browallia New"/>
          <w:lang w:val="en-GB"/>
        </w:rPr>
        <w:t>:</w:t>
      </w:r>
      <w:r w:rsidRPr="00E009CC">
        <w:rPr>
          <w:rFonts w:ascii="Browallia New" w:eastAsia="Arial Unicode MS" w:hAnsi="Browallia New" w:cs="Browallia New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ที่อ้างอิงจากตลาดหลักทรัพย์แห่งประเทศไทยและตลาดหลักทรัพย์แฟรงค์เฟิร์ต</w:t>
      </w:r>
    </w:p>
    <w:p w14:paraId="34A83958" w14:textId="600C53EE" w:rsidR="009A38D6" w:rsidRPr="00E009CC" w:rsidRDefault="009A38D6" w:rsidP="009A38D6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  <w:r w:rsidRPr="00E009CC">
        <w:rPr>
          <w:rFonts w:ascii="Browallia New" w:eastAsia="Arial Unicode MS" w:hAnsi="Browallia New" w:cs="Browallia New"/>
          <w:cs/>
          <w:lang w:val="en-GB"/>
        </w:rPr>
        <w:t xml:space="preserve">ข้อมูลระดับ </w:t>
      </w:r>
      <w:r w:rsidR="00D947F3" w:rsidRPr="00D947F3">
        <w:rPr>
          <w:rFonts w:ascii="Browallia New" w:eastAsia="Arial Unicode MS" w:hAnsi="Browallia New" w:cs="Browallia New"/>
          <w:lang w:val="en-GB"/>
        </w:rPr>
        <w:t>2</w:t>
      </w:r>
      <w:r w:rsidRPr="00E009CC">
        <w:rPr>
          <w:rFonts w:ascii="Browallia New" w:eastAsia="Arial Unicode MS" w:hAnsi="Browallia New" w:cs="Browallia New"/>
          <w:cs/>
          <w:lang w:val="en-GB"/>
        </w:rPr>
        <w:tab/>
      </w:r>
      <w:r w:rsidRPr="00E009CC">
        <w:rPr>
          <w:rFonts w:ascii="Browallia New" w:eastAsia="Arial Unicode MS" w:hAnsi="Browallia New" w:cs="Browallia New"/>
          <w:lang w:val="en-GB"/>
        </w:rPr>
        <w:t>:</w:t>
      </w:r>
      <w:r w:rsidRPr="00E009CC">
        <w:rPr>
          <w:rFonts w:ascii="Browallia New" w:eastAsia="Arial Unicode MS" w:hAnsi="Browallia New" w:cs="Browallia New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D9F6221" w14:textId="2C0D5D4B" w:rsidR="009A38D6" w:rsidRPr="00E009CC" w:rsidRDefault="009A38D6" w:rsidP="009A38D6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E009CC">
        <w:rPr>
          <w:rFonts w:ascii="Browallia New" w:eastAsia="Arial Unicode MS" w:hAnsi="Browallia New" w:cs="Browallia New"/>
          <w:cs/>
          <w:lang w:val="en-GB"/>
        </w:rPr>
        <w:t xml:space="preserve">ข้อมูลระดับ </w:t>
      </w:r>
      <w:r w:rsidR="00D947F3" w:rsidRPr="00D947F3">
        <w:rPr>
          <w:rFonts w:ascii="Browallia New" w:eastAsia="Arial Unicode MS" w:hAnsi="Browallia New" w:cs="Browallia New"/>
          <w:lang w:val="en-GB"/>
        </w:rPr>
        <w:t>3</w:t>
      </w:r>
      <w:r w:rsidRPr="00E009CC">
        <w:rPr>
          <w:rFonts w:ascii="Browallia New" w:eastAsia="Arial Unicode MS" w:hAnsi="Browallia New" w:cs="Browallia New"/>
          <w:color w:val="17365D" w:themeColor="text2" w:themeShade="BF"/>
          <w:cs/>
          <w:lang w:val="en-GB"/>
        </w:rPr>
        <w:tab/>
      </w:r>
      <w:r w:rsidRPr="00E009CC">
        <w:rPr>
          <w:rFonts w:ascii="Browallia New" w:eastAsia="Arial Unicode MS" w:hAnsi="Browallia New" w:cs="Browallia New"/>
          <w:color w:val="000000" w:themeColor="text1"/>
          <w:lang w:val="en-GB"/>
        </w:rPr>
        <w:t>:</w:t>
      </w:r>
      <w:r w:rsidRPr="00E009CC">
        <w:rPr>
          <w:rFonts w:ascii="Browallia New" w:eastAsia="Arial Unicode MS" w:hAnsi="Browallia New" w:cs="Browallia New"/>
          <w:color w:val="000000" w:themeColor="text1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3EDEB58" w14:textId="77777777" w:rsidR="00736A52" w:rsidRPr="00E009CC" w:rsidRDefault="00736A52" w:rsidP="00716BE5">
      <w:pPr>
        <w:jc w:val="thaiDistribute"/>
        <w:rPr>
          <w:rFonts w:ascii="Browallia New" w:hAnsi="Browallia New" w:cs="Browallia New"/>
          <w:color w:val="CF4A02"/>
          <w:lang w:val="en-GB" w:bidi="ar-SA"/>
        </w:rPr>
      </w:pPr>
    </w:p>
    <w:p w14:paraId="77E8BEB8" w14:textId="75ACAA8D" w:rsidR="00714291" w:rsidRPr="00E009CC" w:rsidRDefault="00714291" w:rsidP="00714291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เทคนิคการประเมินมูลค่ายุติธรรม</w:t>
      </w:r>
    </w:p>
    <w:p w14:paraId="7C17D855" w14:textId="39D3317C" w:rsidR="006B2053" w:rsidRPr="00E009CC" w:rsidRDefault="006B2053" w:rsidP="0071429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153C07C" w14:textId="77777777" w:rsidR="006B2053" w:rsidRPr="00E009CC" w:rsidRDefault="006B2053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050C0D52" w14:textId="77777777" w:rsidR="006B2053" w:rsidRPr="00E009CC" w:rsidRDefault="006B2053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ราคาตลาดหรือราคาเสนอซื้อของผู้ซื้อขายในตลาดสำหรับตราสารที่มีลักษณะเหมือนกัน</w:t>
      </w:r>
    </w:p>
    <w:p w14:paraId="3AE00345" w14:textId="36D858F9" w:rsidR="006B2053" w:rsidRPr="00E009CC" w:rsidRDefault="006B2053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</w:rPr>
      </w:pPr>
      <w:r w:rsidRPr="00E009CC">
        <w:rPr>
          <w:rFonts w:eastAsia="Arial Unicode MS"/>
          <w:sz w:val="28"/>
          <w:szCs w:val="28"/>
          <w:cs/>
        </w:rPr>
        <w:t xml:space="preserve">เครื่องมือทางการเงินอื่น </w:t>
      </w:r>
      <w:r w:rsidRPr="00E009CC">
        <w:rPr>
          <w:rFonts w:eastAsia="Arial Unicode MS"/>
          <w:sz w:val="28"/>
          <w:szCs w:val="28"/>
        </w:rPr>
        <w:t>-</w:t>
      </w:r>
      <w:r w:rsidRPr="00E009CC">
        <w:rPr>
          <w:rFonts w:eastAsia="Arial Unicode MS"/>
          <w:sz w:val="28"/>
          <w:szCs w:val="28"/>
          <w:cs/>
        </w:rPr>
        <w:t xml:space="preserve"> วิเคราะห์กระแสเงินสดคิดลด</w:t>
      </w:r>
    </w:p>
    <w:p w14:paraId="761E3E95" w14:textId="77777777" w:rsidR="006B2053" w:rsidRPr="00E009CC" w:rsidRDefault="006B2053" w:rsidP="00714291">
      <w:pPr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8646F99" w14:textId="1F2A9BD0" w:rsidR="006B2053" w:rsidRPr="00E009CC" w:rsidRDefault="006B2053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ผลของการประมาณมูลค่ายุติธรรมทั้งหมดอยู่ในข้อมูลระดับ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ยกเว้นตราสารทุนที่ไม่ได้อยู่ในตลาด สิ่งตอบแทนที่คาดว่าจะต้องจ่ายในการรวมธุรกิจ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และตราสารอนุพันธ์ทางการเงินบางสัญญา กรณีที่มูลค่ายุติธรรมได้ถูกพิจารณาโดยอ้างอิงจากมูลค่าปัจจุบันและอัตราคิดลดที่ใช้ได้ถูกปรับปรุงด้วยความเสี่ยงด้านเครดิตของตัวเองหรือของคู่สัญญา</w:t>
      </w:r>
    </w:p>
    <w:p w14:paraId="44EBC26E" w14:textId="059BF331" w:rsidR="00912C1A" w:rsidRPr="00E009CC" w:rsidRDefault="00912C1A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A820C97" w14:textId="5B02F8F3" w:rsidR="00912C1A" w:rsidRPr="00E009CC" w:rsidRDefault="00912C1A" w:rsidP="00912C1A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D947F3" w:rsidRPr="00D947F3">
        <w:rPr>
          <w:rFonts w:ascii="Browallia New" w:hAnsi="Browallia New" w:cs="Browallia New"/>
          <w:i/>
          <w:iCs/>
          <w:color w:val="CF4A02"/>
          <w:lang w:val="en-GB"/>
        </w:rPr>
        <w:t>3</w:t>
      </w:r>
      <w:r w:rsidRPr="00E009CC">
        <w:rPr>
          <w:rFonts w:ascii="Browallia New" w:hAnsi="Browallia New" w:cs="Browallia New"/>
          <w:i/>
          <w:iCs/>
          <w:color w:val="CF4A02"/>
          <w:lang w:val="en-GB"/>
        </w:rPr>
        <w:t>)</w:t>
      </w:r>
    </w:p>
    <w:p w14:paraId="50E9F5A8" w14:textId="77777777" w:rsidR="00912C1A" w:rsidRPr="00E009CC" w:rsidRDefault="00912C1A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781EBC2" w14:textId="65F3A620" w:rsidR="00912C1A" w:rsidRPr="00E009CC" w:rsidRDefault="00912C1A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ตารางดังต่อไปนี้แสดงการเปลี่ยนแปลงของมูลค่ายุติธรรมที่เป็นข้อมูลระดับ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="000B53EF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B53EF" w:rsidRPr="00E009CC">
        <w:rPr>
          <w:rFonts w:ascii="Browallia New" w:hAnsi="Browallia New" w:cs="Browallia New"/>
          <w:color w:val="000000" w:themeColor="text1"/>
          <w:cs/>
          <w:lang w:val="en-GB"/>
        </w:rPr>
        <w:t>ธันวาคม พ</w:t>
      </w:r>
      <w:r w:rsidR="000B53EF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0B53EF" w:rsidRPr="00E009CC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="000B53EF" w:rsidRPr="00E009CC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</w:p>
    <w:p w14:paraId="6FC7C6E4" w14:textId="5E25FF8E" w:rsidR="0056644F" w:rsidRPr="00E009CC" w:rsidRDefault="0056644F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828"/>
        <w:gridCol w:w="1829"/>
        <w:gridCol w:w="1829"/>
      </w:tblGrid>
      <w:tr w:rsidR="00C76E94" w:rsidRPr="00E009CC" w14:paraId="6B90E2F7" w14:textId="77777777" w:rsidTr="00C76E94">
        <w:tc>
          <w:tcPr>
            <w:tcW w:w="4111" w:type="dxa"/>
          </w:tcPr>
          <w:p w14:paraId="01FFA631" w14:textId="77777777" w:rsidR="00C76E94" w:rsidRPr="00E009CC" w:rsidRDefault="00C76E94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479750A9" w14:textId="628C0BA7" w:rsidR="00C76E94" w:rsidRPr="00E009CC" w:rsidRDefault="00C76E94" w:rsidP="0056644F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3658" w:type="dxa"/>
            <w:gridSpan w:val="2"/>
            <w:tcBorders>
              <w:bottom w:val="single" w:sz="4" w:space="0" w:color="auto"/>
            </w:tcBorders>
          </w:tcPr>
          <w:p w14:paraId="3DEA9632" w14:textId="41961082" w:rsidR="00C76E94" w:rsidRPr="00E009CC" w:rsidRDefault="00C76E94" w:rsidP="0056644F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6644F" w:rsidRPr="00E009CC" w14:paraId="75B616B0" w14:textId="77777777" w:rsidTr="00C76E94">
        <w:tc>
          <w:tcPr>
            <w:tcW w:w="4111" w:type="dxa"/>
          </w:tcPr>
          <w:p w14:paraId="305FFFAA" w14:textId="77777777" w:rsidR="0056644F" w:rsidRPr="00E009CC" w:rsidRDefault="0056644F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31A7F337" w14:textId="77777777" w:rsidR="0056644F" w:rsidRPr="00E009CC" w:rsidRDefault="0056644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ตราสารทุน</w:t>
            </w:r>
          </w:p>
          <w:p w14:paraId="6DDFDFD1" w14:textId="132A4DE4" w:rsidR="0056644F" w:rsidRPr="00E009CC" w:rsidRDefault="0056644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ที่ไม่จดทะเบียน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409A4492" w14:textId="3E97A338" w:rsidR="0056644F" w:rsidRPr="00E009C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079A22C5" w14:textId="77777777" w:rsidR="00C76E94" w:rsidRPr="00E009C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ตราสารทุน</w:t>
            </w:r>
          </w:p>
          <w:p w14:paraId="79456163" w14:textId="3F3486FB" w:rsidR="0056644F" w:rsidRPr="00E009C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ที่ไม่จดทะเบียน</w:t>
            </w:r>
          </w:p>
        </w:tc>
      </w:tr>
      <w:tr w:rsidR="0056644F" w:rsidRPr="00E009CC" w14:paraId="5A8D8F5B" w14:textId="77777777" w:rsidTr="00C76E94">
        <w:tc>
          <w:tcPr>
            <w:tcW w:w="4111" w:type="dxa"/>
          </w:tcPr>
          <w:p w14:paraId="6591445D" w14:textId="77777777" w:rsidR="0056644F" w:rsidRPr="00E009CC" w:rsidRDefault="0056644F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10F88951" w14:textId="58FACD30" w:rsidR="0056644F" w:rsidRPr="00E009CC" w:rsidRDefault="0056644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29B8A0A0" w14:textId="1329AA76" w:rsidR="0056644F" w:rsidRPr="00E009C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2AF6D672" w14:textId="407D1E93" w:rsidR="0056644F" w:rsidRPr="00E009C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C76E94" w:rsidRPr="00E009CC" w14:paraId="298CCE83" w14:textId="77777777" w:rsidTr="00C76E94">
        <w:tc>
          <w:tcPr>
            <w:tcW w:w="4111" w:type="dxa"/>
            <w:vAlign w:val="center"/>
          </w:tcPr>
          <w:p w14:paraId="03C17BE4" w14:textId="58791B89" w:rsidR="00C76E94" w:rsidRPr="00E009CC" w:rsidRDefault="00C76E94" w:rsidP="00C76E9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 xml:space="preserve">ณ วันที่ </w:t>
            </w:r>
            <w:r w:rsidR="00D947F3" w:rsidRPr="00D947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1</w:t>
            </w:r>
            <w:r w:rsidRPr="00E009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E009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 xml:space="preserve">มกราคม พ.ศ. </w:t>
            </w:r>
            <w:r w:rsidR="00D947F3" w:rsidRPr="00D947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2563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center"/>
          </w:tcPr>
          <w:p w14:paraId="30BA8789" w14:textId="63B3DD44" w:rsidR="00C76E9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="00C76E9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7EEE64F6" w14:textId="3CF51AD4" w:rsidR="00C76E94" w:rsidRPr="00E009C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</w:tcBorders>
            <w:vAlign w:val="center"/>
          </w:tcPr>
          <w:p w14:paraId="1AA43B8A" w14:textId="4CF1DC08" w:rsidR="00C76E9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C76E9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998</w:t>
            </w:r>
          </w:p>
        </w:tc>
      </w:tr>
      <w:tr w:rsidR="00C76E94" w:rsidRPr="00E009CC" w14:paraId="38C4540C" w14:textId="77777777" w:rsidTr="00C76E94">
        <w:tc>
          <w:tcPr>
            <w:tcW w:w="4111" w:type="dxa"/>
            <w:vAlign w:val="center"/>
          </w:tcPr>
          <w:p w14:paraId="19DB45F8" w14:textId="22610E45" w:rsidR="00C76E94" w:rsidRPr="00E009CC" w:rsidRDefault="00C76E94" w:rsidP="00C76E9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/>
              </w:rPr>
              <w:t>กำไร</w:t>
            </w:r>
            <w:r w:rsidRPr="00E009CC">
              <w:rPr>
                <w:rFonts w:ascii="Browallia New" w:eastAsia="Times New Roman" w:hAnsi="Browallia New" w:cs="Browallia New"/>
                <w:color w:val="000000"/>
                <w:spacing w:val="-4"/>
                <w:rtl/>
                <w:lang w:val="en-GB" w:eastAsia="en-GB"/>
              </w:rPr>
              <w:t xml:space="preserve"> </w:t>
            </w:r>
            <w:r w:rsidRPr="00E009CC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/>
              </w:rPr>
              <w:t>(ขาดทุน)</w:t>
            </w:r>
            <w:r w:rsidRPr="00E009CC">
              <w:rPr>
                <w:rFonts w:ascii="Browallia New" w:eastAsia="Times New Roman" w:hAnsi="Browallia New" w:cs="Browallia New"/>
                <w:color w:val="000000"/>
                <w:spacing w:val="-4"/>
                <w:rtl/>
                <w:lang w:val="en-GB" w:eastAsia="en-GB"/>
              </w:rPr>
              <w:t xml:space="preserve"> </w:t>
            </w:r>
            <w:r w:rsidRPr="00E009CC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/>
              </w:rPr>
              <w:t>ที่ยังไม่เกิดขึ้นจริง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center"/>
          </w:tcPr>
          <w:p w14:paraId="0C17EE6C" w14:textId="24998F53" w:rsidR="00C76E94" w:rsidRPr="00E009C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693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0D2268F9" w14:textId="221308B1" w:rsidR="00C76E94" w:rsidRPr="00E009C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7C21D3B9" w14:textId="627BDAF6" w:rsidR="00C76E94" w:rsidRPr="00E009C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635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C76E94" w:rsidRPr="00E009CC" w14:paraId="35ACE163" w14:textId="77777777" w:rsidTr="00C76E94">
        <w:tc>
          <w:tcPr>
            <w:tcW w:w="4111" w:type="dxa"/>
            <w:vAlign w:val="center"/>
          </w:tcPr>
          <w:p w14:paraId="5ED9234E" w14:textId="48363424" w:rsidR="00C76E94" w:rsidRPr="00E009CC" w:rsidRDefault="00C76E94" w:rsidP="00C76E9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ณ วันที่</w:t>
            </w:r>
            <w:r w:rsidRPr="00E009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="00D947F3" w:rsidRPr="00D947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31</w:t>
            </w:r>
            <w:r w:rsidRPr="00E009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E009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 xml:space="preserve">ธันวาคม พ.ศ. </w:t>
            </w:r>
            <w:r w:rsidR="00D947F3" w:rsidRPr="00D947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2563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center"/>
          </w:tcPr>
          <w:p w14:paraId="4B2C4419" w14:textId="4C60D4D2" w:rsidR="00C76E9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C76E9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7C3D47F9" w14:textId="4F412154" w:rsidR="00C76E94" w:rsidRPr="00E009C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</w:tcBorders>
            <w:vAlign w:val="center"/>
          </w:tcPr>
          <w:p w14:paraId="55FF13F1" w14:textId="4E49C3C2" w:rsidR="00C76E9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C76E9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363</w:t>
            </w:r>
          </w:p>
        </w:tc>
      </w:tr>
      <w:tr w:rsidR="00C76E94" w:rsidRPr="00E009CC" w14:paraId="2BADF932" w14:textId="77777777" w:rsidTr="007E6056">
        <w:tc>
          <w:tcPr>
            <w:tcW w:w="4111" w:type="dxa"/>
            <w:vAlign w:val="center"/>
          </w:tcPr>
          <w:p w14:paraId="3947C7F0" w14:textId="24B950F3" w:rsidR="00C76E94" w:rsidRPr="00E009CC" w:rsidRDefault="00C76E94" w:rsidP="00C76E9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1828" w:type="dxa"/>
            <w:shd w:val="clear" w:color="auto" w:fill="FAFAFA"/>
          </w:tcPr>
          <w:p w14:paraId="11CE07E0" w14:textId="3ADD11A7" w:rsidR="00C76E94" w:rsidRPr="00E009CC" w:rsidRDefault="000800C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829" w:type="dxa"/>
            <w:shd w:val="clear" w:color="auto" w:fill="FAFAFA"/>
          </w:tcPr>
          <w:p w14:paraId="2810CD01" w14:textId="3D1BAB99" w:rsidR="00C76E9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  <w:r w:rsidR="00D122E1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829" w:type="dxa"/>
            <w:shd w:val="clear" w:color="auto" w:fill="FAFAFA"/>
          </w:tcPr>
          <w:p w14:paraId="279574C9" w14:textId="596DD8A0" w:rsidR="00C76E94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C76E94" w:rsidRPr="00E009CC" w14:paraId="168AF67B" w14:textId="77777777" w:rsidTr="007E6056">
        <w:tc>
          <w:tcPr>
            <w:tcW w:w="4111" w:type="dxa"/>
            <w:vAlign w:val="center"/>
          </w:tcPr>
          <w:p w14:paraId="6A21E862" w14:textId="4AD8B43E" w:rsidR="00C76E94" w:rsidRPr="00E009CC" w:rsidRDefault="007E6056" w:rsidP="00C76E9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828" w:type="dxa"/>
            <w:shd w:val="clear" w:color="auto" w:fill="FAFAFA"/>
          </w:tcPr>
          <w:p w14:paraId="31DCF93B" w14:textId="67A6685F" w:rsidR="00C76E94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829" w:type="dxa"/>
            <w:shd w:val="clear" w:color="auto" w:fill="FAFAFA"/>
          </w:tcPr>
          <w:p w14:paraId="0552090E" w14:textId="57F899AC" w:rsidR="00C76E94" w:rsidRPr="00E009CC" w:rsidRDefault="00D122E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829" w:type="dxa"/>
            <w:shd w:val="clear" w:color="auto" w:fill="FAFAFA"/>
          </w:tcPr>
          <w:p w14:paraId="37320F8A" w14:textId="661C52EE" w:rsidR="00C76E94" w:rsidRPr="00E009CC" w:rsidRDefault="003A46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C76E94" w:rsidRPr="00E009CC" w14:paraId="004EB6A5" w14:textId="77777777" w:rsidTr="007E6056">
        <w:tc>
          <w:tcPr>
            <w:tcW w:w="4111" w:type="dxa"/>
            <w:vAlign w:val="center"/>
          </w:tcPr>
          <w:p w14:paraId="1D8B415E" w14:textId="39466283" w:rsidR="00C76E94" w:rsidRPr="00E009CC" w:rsidRDefault="003A4685" w:rsidP="00C76E9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กำไร</w:t>
            </w:r>
            <w:r w:rsidR="00C76E94" w:rsidRPr="00E009CC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รับรู้ผ่านกำไรขาดทุนเบ็ดเสร็จอื่น</w:t>
            </w:r>
          </w:p>
        </w:tc>
        <w:tc>
          <w:tcPr>
            <w:tcW w:w="1828" w:type="dxa"/>
            <w:shd w:val="clear" w:color="auto" w:fill="FAFAFA"/>
          </w:tcPr>
          <w:p w14:paraId="02577F5B" w14:textId="1A4002FE" w:rsidR="00C76E9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</w:p>
        </w:tc>
        <w:tc>
          <w:tcPr>
            <w:tcW w:w="1829" w:type="dxa"/>
            <w:shd w:val="clear" w:color="auto" w:fill="FAFAFA"/>
          </w:tcPr>
          <w:p w14:paraId="71BD6F1E" w14:textId="614DC029" w:rsidR="00C76E9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D122E1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</w:p>
        </w:tc>
        <w:tc>
          <w:tcPr>
            <w:tcW w:w="1829" w:type="dxa"/>
            <w:shd w:val="clear" w:color="auto" w:fill="FAFAFA"/>
          </w:tcPr>
          <w:p w14:paraId="0B5CC06C" w14:textId="2AF9CB01" w:rsidR="00C76E9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333</w:t>
            </w:r>
          </w:p>
        </w:tc>
      </w:tr>
      <w:tr w:rsidR="00C76E94" w:rsidRPr="00E009CC" w14:paraId="1371FF12" w14:textId="77777777" w:rsidTr="007E6056">
        <w:tc>
          <w:tcPr>
            <w:tcW w:w="4111" w:type="dxa"/>
            <w:vAlign w:val="center"/>
          </w:tcPr>
          <w:p w14:paraId="0A0D041A" w14:textId="540150C1" w:rsidR="00C76E94" w:rsidRPr="00E009CC" w:rsidRDefault="00C76E94" w:rsidP="00C76E9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D947F3" w:rsidRPr="00D947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31</w:t>
            </w:r>
            <w:r w:rsidRPr="00E009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E009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ธันวาคม</w:t>
            </w:r>
            <w:r w:rsidRPr="00E009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E009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พ.ศ.</w:t>
            </w:r>
            <w:r w:rsidRPr="00E009C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 </w:t>
            </w:r>
            <w:r w:rsidR="00D947F3" w:rsidRPr="00D947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2564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6313E4" w14:textId="2A2305E0" w:rsidR="00C76E9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8D5E3F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034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EDF61" w14:textId="4C4EA54F" w:rsidR="00C76E9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="00D122E1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C6601" w14:textId="7E23878C" w:rsidR="00C76E9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D16BB2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</w:p>
        </w:tc>
      </w:tr>
    </w:tbl>
    <w:p w14:paraId="72C9C59F" w14:textId="77777777" w:rsidR="0056644F" w:rsidRPr="00E009CC" w:rsidRDefault="0056644F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9307A7C" w14:textId="0E731199" w:rsidR="00716BE5" w:rsidRPr="00E009CC" w:rsidRDefault="00716BE5" w:rsidP="00C57B8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F76D59F" w14:textId="7A69B23F" w:rsidR="00831AFD" w:rsidRPr="00E009CC" w:rsidRDefault="00831AFD" w:rsidP="00C57B8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3E81159" w14:textId="77777777" w:rsidR="009E28C0" w:rsidRPr="00E009CC" w:rsidRDefault="009E28C0" w:rsidP="00C57B8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326A6AA" w14:textId="0BAF90A9" w:rsidR="007E6056" w:rsidRPr="00E009CC" w:rsidRDefault="007E6056" w:rsidP="007E6056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lastRenderedPageBreak/>
        <w:t>การโอนระหว่างระดับของชั้นมูลค่ายุติธรรม</w:t>
      </w:r>
    </w:p>
    <w:p w14:paraId="694D6089" w14:textId="587D4A00" w:rsidR="0050487D" w:rsidRPr="00E009CC" w:rsidRDefault="0050487D" w:rsidP="007E6056">
      <w:pPr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07CF901E" w14:textId="4A80E32D" w:rsidR="0050487D" w:rsidRPr="00E009CC" w:rsidRDefault="0050487D" w:rsidP="0050487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ไม่มีการเปลี่ยนแปลงในสภาพเศรษฐกิจหรือธุรกิจที่เป็นสาระสำคัญซึ่งส่งผลต่อมูลค่ายุติธรรมของสินทรัพย์สินทางการเงินของบริษัท และไม่มีการเปลี่ยนแปลงการจัดประเภทของสินทรัพย์ทางการเงิน </w:t>
      </w:r>
    </w:p>
    <w:p w14:paraId="40D87A5B" w14:textId="77777777" w:rsidR="0050487D" w:rsidRPr="00E009CC" w:rsidRDefault="0050487D" w:rsidP="0050487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B5DF3E8" w14:textId="07CE1B08" w:rsidR="00065223" w:rsidRPr="00E009CC" w:rsidRDefault="0050487D" w:rsidP="0006522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ไม่มีรายการโอนระหว่างระดับของลำดับชั้นมูลค่ายุติธรรม และไม่มีการเปลี่ยนแปลงเทคนิคในการประเมินมูลค่าในระหว่างปี</w:t>
      </w:r>
    </w:p>
    <w:p w14:paraId="08EFAB45" w14:textId="6D8A33BB" w:rsidR="0050487D" w:rsidRPr="00E009CC" w:rsidRDefault="0050487D" w:rsidP="0006522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3180B4B" w14:textId="77777777" w:rsidR="0050487D" w:rsidRPr="00E009CC" w:rsidRDefault="0050487D" w:rsidP="0050487D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bookmarkStart w:id="7" w:name="_Toc86937194"/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ขั้นตอนการประเมินมูลค่ายุติธรรม</w:t>
      </w:r>
      <w:bookmarkEnd w:id="7"/>
    </w:p>
    <w:p w14:paraId="6C75FEA1" w14:textId="77777777" w:rsidR="0050487D" w:rsidRPr="00E009CC" w:rsidRDefault="0050487D" w:rsidP="0050487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5B66426" w14:textId="77777777" w:rsidR="0050487D" w:rsidRPr="00E009CC" w:rsidRDefault="0050487D" w:rsidP="0050487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412CAA72" w14:textId="77777777" w:rsidR="0050487D" w:rsidRPr="00E009CC" w:rsidRDefault="0050487D" w:rsidP="0050487D">
      <w:pPr>
        <w:rPr>
          <w:rFonts w:ascii="Browallia New" w:hAnsi="Browallia New" w:cs="Browallia New"/>
        </w:rPr>
      </w:pPr>
    </w:p>
    <w:p w14:paraId="77F34BDA" w14:textId="2531A1C4" w:rsidR="0050487D" w:rsidRPr="00E009CC" w:rsidRDefault="0050487D" w:rsidP="0050487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คืออัตราคิดลดที่ปรับด้วยความเสี่ยง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ประมาณโดยอ้างอิงจากต้นทุนทางการเงินถัวเฉลี่ยของเงินทุน (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Weighted average cost of capital)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กลุ่มกิจการได้มีการติดต่อโบรกเกอร์เพื่อการใช้ข้อมูล</w:t>
      </w:r>
    </w:p>
    <w:p w14:paraId="6948B2C4" w14:textId="0F36A4E9" w:rsidR="0034032C" w:rsidRPr="00E009CC" w:rsidRDefault="0034032C" w:rsidP="0050487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4032C" w:rsidRPr="00E009CC" w14:paraId="7EA65009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680576" w14:textId="7AFDE2D4" w:rsidR="0034032C" w:rsidRPr="00E009CC" w:rsidRDefault="0034032C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D59771C" w14:textId="641A6E2A" w:rsidR="0034032C" w:rsidRPr="00E009CC" w:rsidRDefault="0034032C" w:rsidP="0034032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7427C95" w14:textId="300B0499" w:rsidR="0034032C" w:rsidRPr="00E009CC" w:rsidRDefault="0034032C" w:rsidP="0034032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273F84" w:rsidRPr="00E009CC">
        <w:rPr>
          <w:rFonts w:ascii="Browallia New" w:hAnsi="Browallia New" w:cs="Browallia New"/>
          <w:color w:val="000000" w:themeColor="text1"/>
          <w:cs/>
          <w:lang w:val="en-GB"/>
        </w:rPr>
        <w:t>ความ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สมเหตุสมผลในสถานการณ์ขณะนั้น</w:t>
      </w:r>
    </w:p>
    <w:p w14:paraId="50048509" w14:textId="58708C9D" w:rsidR="0034032C" w:rsidRPr="00E009CC" w:rsidRDefault="0034032C" w:rsidP="0034032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D25562" w14:textId="77777777" w:rsidR="0034032C" w:rsidRPr="00E009CC" w:rsidRDefault="0034032C" w:rsidP="005B4DBD">
      <w:pPr>
        <w:pStyle w:val="ListParagraph"/>
        <w:numPr>
          <w:ilvl w:val="0"/>
          <w:numId w:val="2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สำรองค่าสินไหมทดแทน</w:t>
      </w:r>
    </w:p>
    <w:p w14:paraId="1822742F" w14:textId="77777777" w:rsidR="0034032C" w:rsidRPr="00E009CC" w:rsidRDefault="0034032C" w:rsidP="0034032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CCFF1E8" w14:textId="77777777" w:rsidR="0034032C" w:rsidRPr="00E009CC" w:rsidRDefault="0034032C" w:rsidP="0034032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กลุ่มกิจการมีการตั้งเงินสำรองสำหรับค่าสินไหมทดแทนและค่าสินไหมทดแทนค้างจ่าย ตามข้อมูลที่ได้รับจากการสำรวจความเสียหายที่เกิดขึ้น อีกทั้งยังมีการทบทวนเงินสำรองดังกล่าวทุกสิ้นรอบระยะเวลารายงาน เพื่อให้เพียงพอกับหนี้สินที่เกิดขึ้นจากสัญญาประกันภัยเท่าที่สามารถคาดการณ์ได้อย่างสมเหตุสมผล</w:t>
      </w:r>
    </w:p>
    <w:p w14:paraId="50805262" w14:textId="77777777" w:rsidR="0034032C" w:rsidRPr="00E009CC" w:rsidRDefault="0034032C" w:rsidP="0034032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5E5523D" w14:textId="31FDB4B5" w:rsidR="0034032C" w:rsidRPr="00E009CC" w:rsidRDefault="0034032C" w:rsidP="0034032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วิธีการที่ใช้ในการประมาณการค่าสินไหมทดแทนสมบูรณ์มี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วิธี คือ วิธี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Chain Ladder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วิธี </w:t>
      </w:r>
      <w:proofErr w:type="spellStart"/>
      <w:r w:rsidRPr="00E009CC">
        <w:rPr>
          <w:rFonts w:ascii="Browallia New" w:hAnsi="Browallia New" w:cs="Browallia New"/>
          <w:color w:val="000000" w:themeColor="text1"/>
          <w:lang w:val="en-GB"/>
        </w:rPr>
        <w:t>Bornhuetter</w:t>
      </w:r>
      <w:proofErr w:type="spellEnd"/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-Ferguson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และวิธี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Expected Loss Ratio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โดยนักคณิตศาสตร์ประกันภัยใช้ดุลยพินิจในการพิจารณาเลือกวิธีในการคำนวณค่าสินไหมทดแทนสมบูรณ์ให้เหมาะสมสำหรับแต่ละประเภทการประกันภัย โดยทำการคำนวณทั้งก่อนหักประกันภัยต่อและหลังหักประกันภัยต่อ</w:t>
      </w:r>
    </w:p>
    <w:p w14:paraId="2990E9CB" w14:textId="77777777" w:rsidR="0034032C" w:rsidRPr="00E009CC" w:rsidRDefault="0034032C" w:rsidP="0034032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0CF3933" w14:textId="5E022F48" w:rsidR="0034032C" w:rsidRPr="00E009CC" w:rsidRDefault="0034032C" w:rsidP="0034032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อย่างไรก็ตาม เนื่องจากความไม่แน่นอนในการตั้งประมาณการหนี้สินสำหรับค่าสินไหมทดแทน ค่าสินไหมทดแทนสุดท้ายอาจมีผลแตกต่างอย่างเป็นสาระสำคัญกับหนี้สินที่ได้ตั้งอยู่เดิม</w:t>
      </w:r>
    </w:p>
    <w:p w14:paraId="4B48BD73" w14:textId="4098BAA5" w:rsidR="0034032C" w:rsidRPr="00E009CC" w:rsidRDefault="0034032C" w:rsidP="0034032C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7210B357" w14:textId="705D98F8" w:rsidR="0034032C" w:rsidRPr="00E009CC" w:rsidRDefault="0034032C" w:rsidP="005B4DBD">
      <w:pPr>
        <w:pStyle w:val="ListParagraph"/>
        <w:numPr>
          <w:ilvl w:val="0"/>
          <w:numId w:val="2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bookmarkStart w:id="8" w:name="_Toc86937196"/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lastRenderedPageBreak/>
        <w:t>มูลค่ายุติธรรมของสินทรัพย์ทางการเงิน</w:t>
      </w:r>
      <w:bookmarkEnd w:id="8"/>
    </w:p>
    <w:p w14:paraId="05BD0A08" w14:textId="77777777" w:rsidR="0034032C" w:rsidRPr="00E009CC" w:rsidRDefault="0034032C" w:rsidP="0034032C">
      <w:pPr>
        <w:pStyle w:val="ListParagraph"/>
        <w:ind w:left="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403682B0" w14:textId="0657E5F2" w:rsidR="0034032C" w:rsidRPr="00E009CC" w:rsidRDefault="0034032C" w:rsidP="0034032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</w:t>
      </w:r>
    </w:p>
    <w:p w14:paraId="334234E9" w14:textId="0DF494EE" w:rsidR="0034032C" w:rsidRPr="00E009CC" w:rsidRDefault="0034032C" w:rsidP="0034032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E0A6CC6" w14:textId="77777777" w:rsidR="0034032C" w:rsidRPr="00E009CC" w:rsidRDefault="0034032C" w:rsidP="005B4DBD">
      <w:pPr>
        <w:pStyle w:val="ListParagraph"/>
        <w:numPr>
          <w:ilvl w:val="0"/>
          <w:numId w:val="2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bookmarkStart w:id="9" w:name="_Toc86937197"/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การด้อยค่าของค่าความนิยม</w:t>
      </w:r>
      <w:bookmarkEnd w:id="9"/>
    </w:p>
    <w:p w14:paraId="10FBA11A" w14:textId="77777777" w:rsidR="0034032C" w:rsidRPr="00E009CC" w:rsidRDefault="0034032C" w:rsidP="0034032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lang w:bidi="th-TH"/>
        </w:rPr>
      </w:pPr>
    </w:p>
    <w:p w14:paraId="20602CA0" w14:textId="660A49F3" w:rsidR="0034032C" w:rsidRPr="00E009CC" w:rsidRDefault="0034032C" w:rsidP="007D410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ปี ซึ่งได้รับอนุมัติจากผู้บริหาร</w:t>
      </w:r>
    </w:p>
    <w:p w14:paraId="249CC939" w14:textId="77777777" w:rsidR="0034032C" w:rsidRPr="00E009CC" w:rsidRDefault="0034032C" w:rsidP="007D410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DE0540B" w14:textId="00B4D47E" w:rsidR="0034032C" w:rsidRPr="00E009CC" w:rsidRDefault="0034032C" w:rsidP="007D410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กระแสเงินสดหลังจากปีที่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ใช้ประมาณการของอัตราการเติบโตดังกล่าวตามหมายเหตุข้อ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19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0D82F8DE" w14:textId="749217C4" w:rsidR="00FF3BA0" w:rsidRPr="00E009CC" w:rsidRDefault="00FF3BA0" w:rsidP="007D410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AEB0B15" w14:textId="77777777" w:rsidR="00FF3BA0" w:rsidRPr="00E009CC" w:rsidRDefault="00FF3BA0" w:rsidP="005B4DBD">
      <w:pPr>
        <w:pStyle w:val="ListParagraph"/>
        <w:numPr>
          <w:ilvl w:val="0"/>
          <w:numId w:val="2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bookmarkStart w:id="10" w:name="_Toc86937199"/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ภาระผูกพันผลประโยชน์เมื่อเกษียณอายุ</w:t>
      </w:r>
      <w:bookmarkEnd w:id="10"/>
    </w:p>
    <w:p w14:paraId="26152B21" w14:textId="77777777" w:rsidR="00FF3BA0" w:rsidRPr="00E009CC" w:rsidRDefault="00FF3BA0" w:rsidP="00FF3BA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5244644" w14:textId="14A8D95B" w:rsidR="00FF3BA0" w:rsidRPr="00E009CC" w:rsidRDefault="00FF3BA0" w:rsidP="00FF3BA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24</w:t>
      </w:r>
    </w:p>
    <w:p w14:paraId="082ECF6B" w14:textId="056C2F08" w:rsidR="00FF3BA0" w:rsidRPr="00E009CC" w:rsidRDefault="00FF3BA0" w:rsidP="00FF3BA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9E95D8E" w14:textId="45F49B4E" w:rsidR="00FF3BA0" w:rsidRPr="00E009CC" w:rsidRDefault="00FF3BA0" w:rsidP="005B4DBD">
      <w:pPr>
        <w:pStyle w:val="ListParagraph"/>
        <w:numPr>
          <w:ilvl w:val="0"/>
          <w:numId w:val="2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สินทรัพย์ภาษีเงินได้รอการตัดบัญชี</w:t>
      </w:r>
    </w:p>
    <w:p w14:paraId="48B6F451" w14:textId="77777777" w:rsidR="00FF3BA0" w:rsidRPr="00E009CC" w:rsidRDefault="00FF3BA0" w:rsidP="00FF3BA0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2DC79833" w14:textId="4D711C5E" w:rsidR="00FF3BA0" w:rsidRPr="00E009CC" w:rsidRDefault="00FF3BA0" w:rsidP="00FF3BA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ินทรัพย์ภาษีเงินได้รอตัดบัญชีจะรับรู้เมื่อกลุ่มกิจการคาดการณ์ได้แน่นอนว่าประโยชน์ทางภาษีในอนาคตจะสามารถนำไปหักกับผลแตกต่างชั่วคราวทางภาษี</w:t>
      </w:r>
      <w:r w:rsidR="00273F84" w:rsidRPr="00E009CC">
        <w:rPr>
          <w:rFonts w:ascii="Browallia New" w:hAnsi="Browallia New" w:cs="Browallia New"/>
          <w:color w:val="000000" w:themeColor="text1"/>
          <w:cs/>
          <w:lang w:val="en-GB"/>
        </w:rPr>
        <w:t>เงิน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ได้ กลุ่มกิจการได้คำนึงถึงผลประโยชน์ทางภาษีในอนาคตและการวางแผนทางภาษีอย่างรอบคอบและเป็นไปได้ เพื่อใช้ในการประเมินการรับรู้ภาษีเงินได้รอตัดบัญชี สมมติฐานของกลุ่มกิจการเกี่ยวกับความสามารถในการทำกำไรในอนาคตและการคาดการณ์ถึงการใช้ประโยชน์ของผลแตกต่างชั่วคราวทางภาษี และการเปลี่ยนแปลงในสมมติฐานที่สำคัญในแต่ละช่วงเวลานั้น อาจทำให้เกิดผลกระทบอย่างมีสาระสำคัญของฐานะทางการเงินและผลการดำเนินงานของกลุ่มกิจการ</w:t>
      </w:r>
    </w:p>
    <w:p w14:paraId="78B0B86B" w14:textId="2E9FEC17" w:rsidR="00FF3BA0" w:rsidRPr="00E009CC" w:rsidRDefault="00FF3BA0" w:rsidP="00FF3BA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928D977" w14:textId="77777777" w:rsidR="00FF3BA0" w:rsidRPr="00E009CC" w:rsidRDefault="00FF3BA0" w:rsidP="00FF3BA0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สินทรัพย์ภาษีเงินได้รอการตัดบัญชีสำหรับผลขาดทุนทางภาษียกมา</w:t>
      </w:r>
    </w:p>
    <w:p w14:paraId="4830F4B7" w14:textId="5BC90112" w:rsidR="00FF3BA0" w:rsidRPr="00E009CC" w:rsidRDefault="00FF3BA0" w:rsidP="00FF3BA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6F2EB6B" w14:textId="4308B5B4" w:rsidR="00322319" w:rsidRPr="00E009CC" w:rsidRDefault="00322319" w:rsidP="0032231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ปี </w:t>
      </w:r>
    </w:p>
    <w:p w14:paraId="08B1B366" w14:textId="63F6180F" w:rsidR="00322319" w:rsidRPr="00E009CC" w:rsidRDefault="00322319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37171B4A" w14:textId="77777777" w:rsidR="00322319" w:rsidRPr="00E009CC" w:rsidRDefault="00322319" w:rsidP="005B4DBD">
      <w:pPr>
        <w:pStyle w:val="ListParagraph"/>
        <w:numPr>
          <w:ilvl w:val="0"/>
          <w:numId w:val="2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bookmarkStart w:id="11" w:name="_Toc86937207"/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>การกำหนดอายุสัญญาเช่า</w:t>
      </w:r>
      <w:bookmarkEnd w:id="11"/>
    </w:p>
    <w:p w14:paraId="0C7EB34A" w14:textId="78F04474" w:rsidR="00322319" w:rsidRPr="00E009CC" w:rsidRDefault="00322319" w:rsidP="00322319">
      <w:pPr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</w:p>
    <w:p w14:paraId="0BF32F6D" w14:textId="77777777" w:rsidR="00322319" w:rsidRPr="00E009CC" w:rsidRDefault="00322319" w:rsidP="0032231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B6F0E11" w14:textId="77777777" w:rsidR="00322319" w:rsidRPr="00E009CC" w:rsidRDefault="00322319" w:rsidP="0032231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E7B4EC2" w14:textId="77777777" w:rsidR="00322319" w:rsidRPr="00E009CC" w:rsidRDefault="00322319" w:rsidP="0032231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การเปลี่ยนแทนสินทรัพย์จะก่อให้เกิดต้นทุนอย่างมีสาระสำคัญ</w:t>
      </w:r>
    </w:p>
    <w:p w14:paraId="1B89453E" w14:textId="77777777" w:rsidR="00322319" w:rsidRPr="00E009CC" w:rsidRDefault="00322319" w:rsidP="0032231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C320A0D" w14:textId="25BDF12F" w:rsidR="00322319" w:rsidRPr="00E009CC" w:rsidRDefault="00322319" w:rsidP="0032231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02DA5E37" w14:textId="0E5D08B3" w:rsidR="00322319" w:rsidRPr="00E009CC" w:rsidRDefault="00322319" w:rsidP="0032231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458F348" w14:textId="77777777" w:rsidR="00322319" w:rsidRPr="00E009CC" w:rsidRDefault="00322319" w:rsidP="005B4DBD">
      <w:pPr>
        <w:pStyle w:val="ListParagraph"/>
        <w:numPr>
          <w:ilvl w:val="0"/>
          <w:numId w:val="2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</w:pPr>
      <w:bookmarkStart w:id="12" w:name="_Toc86937208"/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การกำหนดอัตราการคิดลด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ของหนี้สินตามสัญญาเช่า</w:t>
      </w:r>
      <w:bookmarkEnd w:id="12"/>
    </w:p>
    <w:p w14:paraId="2379D93D" w14:textId="77777777" w:rsidR="00322319" w:rsidRPr="00E009CC" w:rsidRDefault="00322319" w:rsidP="0032231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48FC8F6" w14:textId="77777777" w:rsidR="00322319" w:rsidRPr="00E009CC" w:rsidRDefault="00322319" w:rsidP="0032231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B1D4A00" w14:textId="77777777" w:rsidR="00322319" w:rsidRPr="00E009CC" w:rsidRDefault="00322319" w:rsidP="0032231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DACCA86" w14:textId="77777777" w:rsidR="00322319" w:rsidRPr="00E009CC" w:rsidRDefault="00322319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B18341A" w14:textId="2941F261" w:rsidR="00532980" w:rsidRPr="00E009CC" w:rsidRDefault="00322319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1FC48CE" w14:textId="77777777" w:rsidR="009325AB" w:rsidRPr="00E009CC" w:rsidRDefault="009325AB" w:rsidP="009325AB">
      <w:pPr>
        <w:rPr>
          <w:rFonts w:ascii="Browallia New" w:hAnsi="Browallia New" w:cs="Browallia New"/>
          <w:lang w:val="en-GB"/>
        </w:rPr>
      </w:pPr>
    </w:p>
    <w:p w14:paraId="4A93AB3A" w14:textId="5944B161" w:rsidR="00532980" w:rsidRPr="00E009CC" w:rsidRDefault="00532980" w:rsidP="005B4DBD">
      <w:pPr>
        <w:pStyle w:val="ListParagraph"/>
        <w:numPr>
          <w:ilvl w:val="0"/>
          <w:numId w:val="2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การด้อยค่าของเบี้ยประกันภัยค้างรับ</w:t>
      </w:r>
    </w:p>
    <w:p w14:paraId="1E1CAB7C" w14:textId="77777777" w:rsidR="00532980" w:rsidRPr="00E009CC" w:rsidRDefault="00532980" w:rsidP="009325A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CEB7E9A" w14:textId="77777777" w:rsidR="00532980" w:rsidRPr="00E009CC" w:rsidRDefault="00532980" w:rsidP="009325A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กำหนดค่าเผื่อหนี้สงสัยจะสูญเพื่อให้สะท้อนถึงการด้อยค่าของค่าเบี้ยประกันภัยค้างรับซึ่งคาดว่าจะเรียกเก็บไม่ได้จากเบี้ยประกันภัยค้างรับ ค่าเผื่อหนี้สงสัยจะสูญประมาณจากประสบการณ์การเรียกเก็บหนี้ในอดีตและตามสถานะปัจจุบันของเบี้ยประกันภัยค้างรับ ณ วันที่ในงบแสดงฐานะการเงิน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</w:p>
    <w:p w14:paraId="0164A986" w14:textId="77777777" w:rsidR="00532980" w:rsidRPr="00E009CC" w:rsidRDefault="00532980" w:rsidP="009325AB">
      <w:pPr>
        <w:jc w:val="thaiDistribute"/>
        <w:rPr>
          <w:rFonts w:ascii="Browallia New" w:hAnsi="Browallia New" w:cs="Browallia New"/>
          <w:color w:val="000000"/>
          <w:spacing w:val="-5"/>
          <w:cs/>
        </w:rPr>
      </w:pPr>
    </w:p>
    <w:p w14:paraId="0DC8296A" w14:textId="3D241DA6" w:rsidR="00532980" w:rsidRPr="00E009CC" w:rsidRDefault="00532980" w:rsidP="005B4DBD">
      <w:pPr>
        <w:pStyle w:val="ListParagraph"/>
        <w:numPr>
          <w:ilvl w:val="0"/>
          <w:numId w:val="2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ประมาณการสินทรัพย์จากการประกันภัยต่อ</w:t>
      </w:r>
    </w:p>
    <w:p w14:paraId="52E96FAB" w14:textId="77777777" w:rsidR="00532980" w:rsidRPr="00E009CC" w:rsidRDefault="00532980" w:rsidP="009325A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7735DDC" w14:textId="31B66112" w:rsidR="00532980" w:rsidRPr="00E009CC" w:rsidRDefault="00532980" w:rsidP="009325A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ินทรัพย์จากสัญญาประกันภัยต่อเกิดจากการประมาณการด้วยวิธีเดียวกับการประมาณการค่าสินไหมทดแทนค้างจ่ายสำหรับความเสียหายที่เกิดขึ้นแล้วแต่ยังไม่ได้รับรายงาน (</w:t>
      </w:r>
      <w:r w:rsidR="00FC6A50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หมายเหตุข้อ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8</w:t>
      </w:r>
      <w:r w:rsidR="00BB756F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BB756F" w:rsidRPr="00E009CC">
        <w:rPr>
          <w:rFonts w:ascii="Browallia New" w:hAnsi="Browallia New" w:cs="Browallia New"/>
          <w:color w:val="000000" w:themeColor="text1"/>
          <w:cs/>
          <w:lang w:val="en-GB"/>
        </w:rPr>
        <w:t>ก)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และการคำนวณสำรองเบี้ยประกันที่ยังไม่ถือเป็นรายได้ สินทรัพย์จากการประกันภัยต่อจะถูกประเมิน ณ วันปิดบัญชี เพื่อให้จำนวนเงินที่แสดงในงบการเงินสะท้อนจำนวนเงินที่คาดว่าจะได้รับในอนาคต โดยพิจารณาจากการอันดับความน่าเชื่อถือของบริษัทรับประกันภัยต่อและเงื่อนไขสัญญาประกันภัยต่อ</w:t>
      </w:r>
    </w:p>
    <w:p w14:paraId="2FE4948B" w14:textId="6FE6C1EB" w:rsidR="009325AB" w:rsidRPr="00E009CC" w:rsidRDefault="009325AB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6F23673E" w14:textId="6C9AD71F" w:rsidR="00532980" w:rsidRPr="00E009CC" w:rsidRDefault="00532980" w:rsidP="005B4DBD">
      <w:pPr>
        <w:pStyle w:val="ListParagraph"/>
        <w:numPr>
          <w:ilvl w:val="0"/>
          <w:numId w:val="2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>สำรองความเสี่ยงภัยที่ไม่สิ้นสุด</w:t>
      </w:r>
    </w:p>
    <w:p w14:paraId="3C3CB20E" w14:textId="77777777" w:rsidR="00532980" w:rsidRPr="00E009CC" w:rsidRDefault="00532980" w:rsidP="00532980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7F8798BA" w14:textId="77777777" w:rsidR="00532980" w:rsidRPr="00E009CC" w:rsidRDefault="00532980" w:rsidP="009325A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0FFB0904" w14:textId="77777777" w:rsidR="00532980" w:rsidRPr="00E009CC" w:rsidRDefault="00532980" w:rsidP="009325AB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2C95923B" w14:textId="533944D0" w:rsidR="00532980" w:rsidRPr="00E009CC" w:rsidRDefault="00532980" w:rsidP="005B4DBD">
      <w:pPr>
        <w:pStyle w:val="ListParagraph"/>
        <w:numPr>
          <w:ilvl w:val="0"/>
          <w:numId w:val="2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การทดสอบความเพียงพอของหนี้สิน</w:t>
      </w:r>
    </w:p>
    <w:p w14:paraId="0117A89F" w14:textId="77777777" w:rsidR="00532980" w:rsidRPr="00E009CC" w:rsidRDefault="00532980" w:rsidP="009325A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3AC7E4F" w14:textId="54538CBF" w:rsidR="00532980" w:rsidRPr="00E009CC" w:rsidRDefault="00532980" w:rsidP="009325A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ณ วันสิ้นรอบระยะเวลารายงาน กลุ่มกิจการจะทำการทดสอบความเพียงพอของหนี้สินจากสัญญาประกันภัยที่รับรู้ใน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/>
        <w:t>งบแสดงฐานะทางการเงิน โดยเปรียบเทียบกับประมาณการปัจจุบันของกระแสเงินสดในอนาคตที่เกิดจากสัญญาประกันภัย หากการประเมินนั้นแสดงให้เห็นว่ามูลค่าตามบัญชีของหนี้สินจากสัญญาประกันภัยหักด้วยต้นทุนในการได้มารอตัดบัญชีที่เกี่ยวข้องไม่เพียงพอเมื่อเทียบกับการประมาณการกระแสเงินสดในอนาคต มูลค่าหนี้สินจะถูกเพิ่มขึ้นเท่ากับจำนวนที่ไม่เพียงพอดังกล่าวและจะรับรู้ส่วนที่ไม่เพียงพอทั้งหมดนั้นในกำไรหรือขาดทุน</w:t>
      </w:r>
    </w:p>
    <w:p w14:paraId="244B608B" w14:textId="7AC37036" w:rsidR="009325AB" w:rsidRPr="00E009CC" w:rsidRDefault="009325AB" w:rsidP="009325A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4CCD23D" w14:textId="77777777" w:rsidR="009325AB" w:rsidRPr="00E009CC" w:rsidRDefault="009325AB" w:rsidP="005B4DBD">
      <w:pPr>
        <w:pStyle w:val="ListParagraph"/>
        <w:numPr>
          <w:ilvl w:val="0"/>
          <w:numId w:val="2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bookmarkStart w:id="13" w:name="_Toc86937209"/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การด้อยค่าของสินทรัพย์ทางการเงิน</w:t>
      </w:r>
      <w:bookmarkEnd w:id="13"/>
    </w:p>
    <w:p w14:paraId="40AA108D" w14:textId="77777777" w:rsidR="009325AB" w:rsidRPr="00E009CC" w:rsidRDefault="009325AB" w:rsidP="009325A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35E7FC7" w14:textId="7A32C06A" w:rsidR="001875E6" w:rsidRPr="00E009CC" w:rsidRDefault="009325AB" w:rsidP="009325A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A240F8C" w14:textId="313A16EB" w:rsidR="001875E6" w:rsidRPr="00E009CC" w:rsidRDefault="001875E6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5E6" w:rsidRPr="00E009CC" w14:paraId="62608ECB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754839" w14:textId="09D6CE2F" w:rsidR="001875E6" w:rsidRPr="00E009CC" w:rsidRDefault="001875E6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2D52E4A7" w14:textId="1FD92C25" w:rsidR="001875E6" w:rsidRPr="00E009CC" w:rsidRDefault="001875E6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97F38BE" w14:textId="1432AA5C" w:rsidR="00C948E9" w:rsidRPr="00E009CC" w:rsidRDefault="00C948E9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เงินสดและรายการเทียบเท่าเงินสด 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27944F8F" w14:textId="77777777" w:rsidR="00C948E9" w:rsidRPr="00E009CC" w:rsidRDefault="00C948E9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875E6" w:rsidRPr="00E009CC" w14:paraId="6A1D4A36" w14:textId="77777777" w:rsidTr="00C948E9">
        <w:tc>
          <w:tcPr>
            <w:tcW w:w="3828" w:type="dxa"/>
          </w:tcPr>
          <w:p w14:paraId="3B64C5AC" w14:textId="77777777" w:rsidR="001875E6" w:rsidRPr="00E009CC" w:rsidRDefault="001875E6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37D57ECA" w14:textId="0D6B8AA3" w:rsidR="001875E6" w:rsidRPr="00E009CC" w:rsidRDefault="001875E6" w:rsidP="001875E6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5516E35D" w14:textId="71B24E87" w:rsidR="001875E6" w:rsidRPr="00E009CC" w:rsidRDefault="001875E6" w:rsidP="001875E6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875E6" w:rsidRPr="00E009CC" w14:paraId="52C5B4E9" w14:textId="77777777" w:rsidTr="00C948E9">
        <w:tc>
          <w:tcPr>
            <w:tcW w:w="3828" w:type="dxa"/>
          </w:tcPr>
          <w:p w14:paraId="00B4FB3F" w14:textId="77777777" w:rsidR="001875E6" w:rsidRPr="00E009CC" w:rsidRDefault="001875E6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A175C81" w14:textId="7EF24785" w:rsidR="001875E6" w:rsidRPr="00E009CC" w:rsidRDefault="001875E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D4498AF" w14:textId="5D213449" w:rsidR="001875E6" w:rsidRPr="00E009CC" w:rsidRDefault="001875E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BA22C05" w14:textId="6C360E4D" w:rsidR="001875E6" w:rsidRPr="00E009CC" w:rsidRDefault="001875E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77F895E" w14:textId="68C7CA17" w:rsidR="001875E6" w:rsidRPr="00E009CC" w:rsidRDefault="001875E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1875E6" w:rsidRPr="00E009CC" w14:paraId="0C91448B" w14:textId="77777777" w:rsidTr="00C948E9">
        <w:tc>
          <w:tcPr>
            <w:tcW w:w="3828" w:type="dxa"/>
          </w:tcPr>
          <w:p w14:paraId="05BA3FB7" w14:textId="77777777" w:rsidR="001875E6" w:rsidRPr="00E009CC" w:rsidRDefault="001875E6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52B06A0" w14:textId="1FBF5119" w:rsidR="001875E6" w:rsidRPr="00E009CC" w:rsidRDefault="001875E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EAA1C56" w14:textId="0996E4A8" w:rsidR="001875E6" w:rsidRPr="00E009CC" w:rsidRDefault="001875E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F0E04E2" w14:textId="3BE99F42" w:rsidR="001875E6" w:rsidRPr="00E009CC" w:rsidRDefault="001875E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7DE0C79" w14:textId="0C8F7069" w:rsidR="001875E6" w:rsidRPr="00E009CC" w:rsidRDefault="001875E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875E6" w:rsidRPr="00E009CC" w14:paraId="1A817379" w14:textId="77777777" w:rsidTr="00C948E9">
        <w:tc>
          <w:tcPr>
            <w:tcW w:w="3828" w:type="dxa"/>
          </w:tcPr>
          <w:p w14:paraId="3BFF4005" w14:textId="77777777" w:rsidR="001875E6" w:rsidRPr="00E009CC" w:rsidRDefault="001875E6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A47CA25" w14:textId="77777777" w:rsidR="001875E6" w:rsidRPr="00E009CC" w:rsidRDefault="001875E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F22CE79" w14:textId="77777777" w:rsidR="001875E6" w:rsidRPr="00E009CC" w:rsidRDefault="001875E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557DA6A" w14:textId="77777777" w:rsidR="001875E6" w:rsidRPr="00E009CC" w:rsidRDefault="001875E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662E1EA" w14:textId="77777777" w:rsidR="001875E6" w:rsidRPr="00E009CC" w:rsidRDefault="001875E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6C0B34" w:rsidRPr="00E009CC" w14:paraId="2F89B0E1" w14:textId="77777777" w:rsidTr="00C948E9">
        <w:tc>
          <w:tcPr>
            <w:tcW w:w="3828" w:type="dxa"/>
            <w:vAlign w:val="center"/>
          </w:tcPr>
          <w:p w14:paraId="7337BBE6" w14:textId="0657458E" w:rsidR="006C0B34" w:rsidRPr="00E009CC" w:rsidRDefault="006C0B34" w:rsidP="00C948E9">
            <w:pPr>
              <w:ind w:left="38" w:hanging="29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เงินสดในมือ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C3069AE" w14:textId="0E3CA1A0" w:rsidR="006C0B3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</w:p>
        </w:tc>
        <w:tc>
          <w:tcPr>
            <w:tcW w:w="1441" w:type="dxa"/>
            <w:vAlign w:val="center"/>
          </w:tcPr>
          <w:p w14:paraId="28530D42" w14:textId="7B4CEE5E" w:rsidR="006C0B34" w:rsidRPr="00E009CC" w:rsidRDefault="006C0B3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53056AD" w14:textId="51D3D271" w:rsidR="006C0B34" w:rsidRPr="00E009CC" w:rsidRDefault="001638D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7A79D913" w14:textId="62B86F29" w:rsidR="006C0B34" w:rsidRPr="00E009CC" w:rsidRDefault="006C0B3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-   </w:t>
            </w:r>
          </w:p>
        </w:tc>
      </w:tr>
      <w:tr w:rsidR="006C0B34" w:rsidRPr="00E009CC" w14:paraId="6FC1BE98" w14:textId="77777777" w:rsidTr="00C948E9">
        <w:tc>
          <w:tcPr>
            <w:tcW w:w="3828" w:type="dxa"/>
            <w:vAlign w:val="center"/>
          </w:tcPr>
          <w:p w14:paraId="50536EB2" w14:textId="588D50D5" w:rsidR="006C0B34" w:rsidRPr="00E009CC" w:rsidRDefault="006C0B34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เช็คในมือ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BCA7D07" w14:textId="601D9E91" w:rsidR="006C0B3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39</w:t>
            </w:r>
            <w:r w:rsidR="000800CF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521</w:t>
            </w:r>
          </w:p>
        </w:tc>
        <w:tc>
          <w:tcPr>
            <w:tcW w:w="1441" w:type="dxa"/>
            <w:vAlign w:val="center"/>
          </w:tcPr>
          <w:p w14:paraId="122B51A2" w14:textId="544DE4F2" w:rsidR="006C0B3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6C0B3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  <w:r w:rsidR="006C0B34"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2E77065" w14:textId="463D1F54" w:rsidR="006C0B34" w:rsidRPr="00E009CC" w:rsidRDefault="001638D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23CFA38B" w14:textId="2E188ECC" w:rsidR="006C0B34" w:rsidRPr="00E009CC" w:rsidRDefault="006C0B3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-   </w:t>
            </w:r>
          </w:p>
        </w:tc>
      </w:tr>
      <w:tr w:rsidR="006C0B34" w:rsidRPr="00E009CC" w14:paraId="337649AF" w14:textId="77777777" w:rsidTr="00C948E9">
        <w:tc>
          <w:tcPr>
            <w:tcW w:w="3828" w:type="dxa"/>
            <w:vAlign w:val="center"/>
          </w:tcPr>
          <w:p w14:paraId="6C092013" w14:textId="7F2AF1D6" w:rsidR="006C0B34" w:rsidRPr="00E009CC" w:rsidRDefault="006C0B34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5207A3B" w14:textId="5807F1A9" w:rsidR="006C0B3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  <w:r w:rsidR="000E5BED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</w:p>
        </w:tc>
        <w:tc>
          <w:tcPr>
            <w:tcW w:w="1441" w:type="dxa"/>
            <w:vAlign w:val="center"/>
          </w:tcPr>
          <w:p w14:paraId="39FDF0B1" w14:textId="17C228A5" w:rsidR="006C0B34" w:rsidRPr="00E009CC" w:rsidRDefault="006C0B3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387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E07862C" w14:textId="607A71E6" w:rsidR="006C0B3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698</w:t>
            </w:r>
          </w:p>
        </w:tc>
        <w:tc>
          <w:tcPr>
            <w:tcW w:w="1441" w:type="dxa"/>
            <w:vAlign w:val="center"/>
          </w:tcPr>
          <w:p w14:paraId="61B337F3" w14:textId="25D6582F" w:rsidR="006C0B34" w:rsidRPr="00E009CC" w:rsidRDefault="006C0B3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</w:tr>
      <w:tr w:rsidR="006C0B34" w:rsidRPr="00E009CC" w14:paraId="78184EC9" w14:textId="77777777" w:rsidTr="00C948E9">
        <w:tc>
          <w:tcPr>
            <w:tcW w:w="3828" w:type="dxa"/>
            <w:vAlign w:val="center"/>
          </w:tcPr>
          <w:p w14:paraId="053BA2E3" w14:textId="25BEA1A0" w:rsidR="006C0B34" w:rsidRPr="00E009CC" w:rsidRDefault="006C0B34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เงินลงทุนระยะสั้น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E48DBE" w14:textId="7F56B6C5" w:rsidR="006C0B3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623</w:t>
            </w:r>
            <w:r w:rsidR="000E5BED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A1EA376" w14:textId="702CE502" w:rsidR="006C0B3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C0B3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339</w:t>
            </w:r>
            <w:r w:rsidR="006C0B3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936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71E638" w14:textId="7C1F3F4F" w:rsidR="006C0B3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212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099D1F5" w14:textId="2AE7BA86" w:rsidR="006C0B34" w:rsidRPr="00E009CC" w:rsidRDefault="006C0B3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914</w:t>
            </w: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</w:tr>
      <w:tr w:rsidR="006C0B34" w:rsidRPr="00E009CC" w14:paraId="0B833B4E" w14:textId="77777777" w:rsidTr="00C948E9">
        <w:tc>
          <w:tcPr>
            <w:tcW w:w="3828" w:type="dxa"/>
            <w:vAlign w:val="center"/>
          </w:tcPr>
          <w:p w14:paraId="705F62BF" w14:textId="580E1F23" w:rsidR="006C0B34" w:rsidRPr="00E009CC" w:rsidRDefault="006C0B34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5C34F2" w14:textId="62E7E8E9" w:rsidR="006C0B3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E5BED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  <w:r w:rsidR="000E5BED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380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A67EF9E" w14:textId="0B3C0836" w:rsidR="006C0B3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C0B3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801</w:t>
            </w:r>
            <w:r w:rsidR="006C0B3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607A15" w14:textId="466F4E59" w:rsidR="006C0B3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673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03850DF" w14:textId="7AE9D390" w:rsidR="006C0B34" w:rsidRPr="00E009CC" w:rsidRDefault="006C0B3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</w:tr>
      <w:tr w:rsidR="006C0B34" w:rsidRPr="00E009CC" w14:paraId="16CA4F20" w14:textId="77777777" w:rsidTr="00C948E9">
        <w:tc>
          <w:tcPr>
            <w:tcW w:w="3828" w:type="dxa"/>
            <w:vAlign w:val="center"/>
          </w:tcPr>
          <w:p w14:paraId="5C567429" w14:textId="236E830A" w:rsidR="006C0B34" w:rsidRPr="00E009CC" w:rsidRDefault="006C0B34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ค่าเผื่อผลขาดทุนด้าน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BB33024" w14:textId="77777777" w:rsidR="006C0B34" w:rsidRPr="00E009CC" w:rsidRDefault="006C0B3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44AE0D2" w14:textId="77777777" w:rsidR="006C0B34" w:rsidRPr="00E009CC" w:rsidRDefault="006C0B3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679FA8FC" w14:textId="77777777" w:rsidR="006C0B34" w:rsidRPr="00E009CC" w:rsidRDefault="006C0B3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7322BD6F" w14:textId="77777777" w:rsidR="006C0B34" w:rsidRPr="00E009CC" w:rsidRDefault="006C0B3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C0B34" w:rsidRPr="00E009CC" w14:paraId="623AB19A" w14:textId="77777777" w:rsidTr="00C948E9">
        <w:tc>
          <w:tcPr>
            <w:tcW w:w="3828" w:type="dxa"/>
            <w:vAlign w:val="center"/>
          </w:tcPr>
          <w:p w14:paraId="7C1AB451" w14:textId="61A5E5FB" w:rsidR="006C0B34" w:rsidRPr="00E009CC" w:rsidRDefault="006C0B34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       เครดิตที่คาดว่าจะเกิดขึ้น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848874" w14:textId="28D7DF30" w:rsidR="006C0B34" w:rsidRPr="00E009CC" w:rsidRDefault="000800C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2739BE4" w14:textId="239C7376" w:rsidR="006C0B34" w:rsidRPr="00E009CC" w:rsidRDefault="006C0B3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592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3033D3" w14:textId="44405F94" w:rsidR="006C0B34" w:rsidRPr="00E009CC" w:rsidRDefault="0031687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C40EFC1" w14:textId="3F7D77D3" w:rsidR="006C0B34" w:rsidRPr="00E009CC" w:rsidRDefault="006C0B3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6C0B34" w:rsidRPr="00E009CC" w14:paraId="5FB3B87C" w14:textId="77777777" w:rsidTr="00C948E9">
        <w:tc>
          <w:tcPr>
            <w:tcW w:w="3828" w:type="dxa"/>
            <w:vAlign w:val="center"/>
          </w:tcPr>
          <w:p w14:paraId="207245C6" w14:textId="74489993" w:rsidR="006C0B34" w:rsidRPr="00E009CC" w:rsidRDefault="006C0B34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EB9113" w14:textId="580A33B8" w:rsidR="006C0B3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F54E9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  <w:r w:rsidR="001F54E9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5F12" w14:textId="335F861E" w:rsidR="006C0B3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C0B3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801</w:t>
            </w:r>
            <w:r w:rsidR="006C0B3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346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30EEDC" w14:textId="54FC05CC" w:rsidR="006C0B3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460A" w14:textId="574F4B08" w:rsidR="006C0B34" w:rsidRPr="00E009CC" w:rsidRDefault="006C0B3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Pr="00E009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</w:tr>
    </w:tbl>
    <w:p w14:paraId="28C1C87B" w14:textId="4CEC0BDA" w:rsidR="006C0B34" w:rsidRPr="00E009CC" w:rsidRDefault="006C0B34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68F7ECB" w14:textId="77777777" w:rsidR="006C0B34" w:rsidRPr="00E009CC" w:rsidRDefault="006C0B34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C0B34" w:rsidRPr="00E009CC" w14:paraId="3EAEE995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73E899" w14:textId="67D6A9B9" w:rsidR="006C0B34" w:rsidRPr="00E009CC" w:rsidRDefault="006C0B34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  <w:lang w:bidi="th-TH"/>
              </w:rPr>
              <w:lastRenderedPageBreak/>
              <w:t>เบี้ยประกันภัยค้างรับสุทธิ</w:t>
            </w: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  <w:t xml:space="preserve"> </w:t>
            </w:r>
          </w:p>
        </w:tc>
      </w:tr>
    </w:tbl>
    <w:p w14:paraId="5743D537" w14:textId="0F01960C" w:rsidR="006C0B34" w:rsidRPr="00E009CC" w:rsidRDefault="006C0B34" w:rsidP="006C0B3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5BBD8F" w14:textId="2DF34D8C" w:rsidR="00DF290F" w:rsidRPr="00E009CC" w:rsidRDefault="00DF290F" w:rsidP="00C948E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ณ วันที่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ยอดคงเหลือของเบี้ยประกันภัยค้างรับแยกตามอายุหนี้แสดงได้ดังนี้</w:t>
      </w:r>
    </w:p>
    <w:p w14:paraId="688BCDCF" w14:textId="56637423" w:rsidR="00C948E9" w:rsidRPr="00E009CC" w:rsidRDefault="00C948E9" w:rsidP="00C948E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C948E9" w:rsidRPr="00E009CC" w14:paraId="162D22F8" w14:textId="77777777" w:rsidTr="00C948E9">
        <w:tc>
          <w:tcPr>
            <w:tcW w:w="6384" w:type="dxa"/>
          </w:tcPr>
          <w:p w14:paraId="3962212E" w14:textId="77777777" w:rsidR="00C948E9" w:rsidRPr="00E009CC" w:rsidRDefault="00C948E9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7D21D674" w14:textId="4CCDBCFB" w:rsidR="00C948E9" w:rsidRPr="00E009CC" w:rsidRDefault="00C948E9" w:rsidP="00C948E9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C948E9" w:rsidRPr="00E009CC" w14:paraId="48C530F0" w14:textId="77777777" w:rsidTr="00C948E9">
        <w:tc>
          <w:tcPr>
            <w:tcW w:w="6384" w:type="dxa"/>
          </w:tcPr>
          <w:p w14:paraId="5CA33D43" w14:textId="77777777" w:rsidR="00C948E9" w:rsidRPr="00E009CC" w:rsidRDefault="00C948E9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7D7223E1" w14:textId="1F9F822C" w:rsidR="00C948E9" w:rsidRPr="00E009CC" w:rsidRDefault="00C948E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ED76833" w14:textId="6517BEEA" w:rsidR="00C948E9" w:rsidRPr="00E009CC" w:rsidRDefault="00C948E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C948E9" w:rsidRPr="00E009CC" w14:paraId="4BC1F7E8" w14:textId="77777777" w:rsidTr="00C948E9">
        <w:tc>
          <w:tcPr>
            <w:tcW w:w="6384" w:type="dxa"/>
          </w:tcPr>
          <w:p w14:paraId="4FF33ACF" w14:textId="77777777" w:rsidR="00C948E9" w:rsidRPr="00E009CC" w:rsidRDefault="00C948E9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4123E5F3" w14:textId="4BFCE2C4" w:rsidR="00C948E9" w:rsidRPr="00E009CC" w:rsidRDefault="00C948E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19397173" w14:textId="3F945CC8" w:rsidR="00C948E9" w:rsidRPr="00E009CC" w:rsidRDefault="00C948E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C948E9" w:rsidRPr="00E009CC" w14:paraId="46637B3C" w14:textId="77777777" w:rsidTr="00C948E9">
        <w:tc>
          <w:tcPr>
            <w:tcW w:w="6384" w:type="dxa"/>
          </w:tcPr>
          <w:p w14:paraId="6B5062C9" w14:textId="77777777" w:rsidR="00C948E9" w:rsidRPr="00E009CC" w:rsidRDefault="00C948E9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05EA9B41" w14:textId="77777777" w:rsidR="00C948E9" w:rsidRPr="00E009CC" w:rsidRDefault="00C948E9" w:rsidP="00C948E9">
            <w:pPr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1452C530" w14:textId="77777777" w:rsidR="00C948E9" w:rsidRPr="00E009CC" w:rsidRDefault="00C948E9" w:rsidP="00C948E9">
            <w:pPr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0800CF" w:rsidRPr="00E009CC" w14:paraId="14D473F0" w14:textId="77777777" w:rsidTr="0085580C">
        <w:tc>
          <w:tcPr>
            <w:tcW w:w="6384" w:type="dxa"/>
            <w:vAlign w:val="center"/>
          </w:tcPr>
          <w:p w14:paraId="717B7A7F" w14:textId="6FE2BBB4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ยังไม่ถึงกำหนดรับชำระ</w:t>
            </w:r>
          </w:p>
        </w:tc>
        <w:tc>
          <w:tcPr>
            <w:tcW w:w="1606" w:type="dxa"/>
            <w:shd w:val="clear" w:color="auto" w:fill="FAFAFA"/>
          </w:tcPr>
          <w:p w14:paraId="291741D7" w14:textId="3D5E3FCA" w:rsidR="000800CF" w:rsidRPr="00E009CC" w:rsidRDefault="00D947F3" w:rsidP="000800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424</w:t>
            </w:r>
            <w:r w:rsidR="000800CF" w:rsidRPr="00E009CC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299</w:t>
            </w:r>
          </w:p>
        </w:tc>
        <w:tc>
          <w:tcPr>
            <w:tcW w:w="1607" w:type="dxa"/>
            <w:vAlign w:val="center"/>
          </w:tcPr>
          <w:p w14:paraId="7C459790" w14:textId="2349A87D" w:rsidR="000800CF" w:rsidRPr="00E009CC" w:rsidRDefault="000800CF" w:rsidP="001638D8">
            <w:pPr>
              <w:ind w:right="-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625</w:t>
            </w:r>
          </w:p>
        </w:tc>
      </w:tr>
      <w:tr w:rsidR="000800CF" w:rsidRPr="00E009CC" w14:paraId="3ACBB8A4" w14:textId="77777777" w:rsidTr="0085580C">
        <w:tc>
          <w:tcPr>
            <w:tcW w:w="6384" w:type="dxa"/>
            <w:vAlign w:val="center"/>
          </w:tcPr>
          <w:p w14:paraId="35708525" w14:textId="6847E093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เกินกำหนดรับชำระ</w:t>
            </w:r>
          </w:p>
        </w:tc>
        <w:tc>
          <w:tcPr>
            <w:tcW w:w="1606" w:type="dxa"/>
            <w:shd w:val="clear" w:color="auto" w:fill="FAFAFA"/>
          </w:tcPr>
          <w:p w14:paraId="38B0B6CE" w14:textId="77777777" w:rsidR="000800CF" w:rsidRPr="00E009CC" w:rsidRDefault="000800CF" w:rsidP="000800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</w:p>
        </w:tc>
        <w:tc>
          <w:tcPr>
            <w:tcW w:w="1607" w:type="dxa"/>
            <w:vAlign w:val="center"/>
          </w:tcPr>
          <w:p w14:paraId="6E61D8EC" w14:textId="4839FD08" w:rsidR="000800CF" w:rsidRPr="00E009CC" w:rsidRDefault="000800CF" w:rsidP="000800CF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</w:p>
        </w:tc>
      </w:tr>
      <w:tr w:rsidR="000800CF" w:rsidRPr="00E009CC" w14:paraId="2126248D" w14:textId="77777777" w:rsidTr="0085580C">
        <w:tc>
          <w:tcPr>
            <w:tcW w:w="6384" w:type="dxa"/>
            <w:vAlign w:val="center"/>
          </w:tcPr>
          <w:p w14:paraId="697A97E3" w14:textId="4705E534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ไม่เกิน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</w:t>
            </w:r>
          </w:p>
        </w:tc>
        <w:tc>
          <w:tcPr>
            <w:tcW w:w="1606" w:type="dxa"/>
            <w:shd w:val="clear" w:color="auto" w:fill="FAFAFA"/>
          </w:tcPr>
          <w:p w14:paraId="1F21CB84" w14:textId="56164C81" w:rsidR="000800CF" w:rsidRPr="00E009CC" w:rsidRDefault="00D947F3" w:rsidP="000800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84</w:t>
            </w:r>
            <w:r w:rsidR="000800CF" w:rsidRPr="00E009CC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883</w:t>
            </w:r>
          </w:p>
        </w:tc>
        <w:tc>
          <w:tcPr>
            <w:tcW w:w="1607" w:type="dxa"/>
            <w:vAlign w:val="center"/>
          </w:tcPr>
          <w:p w14:paraId="6E893794" w14:textId="0DF2F254" w:rsidR="000800CF" w:rsidRPr="00E009CC" w:rsidRDefault="000800CF" w:rsidP="000800CF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494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</w:tr>
      <w:tr w:rsidR="000800CF" w:rsidRPr="00E009CC" w14:paraId="70DEC55A" w14:textId="77777777" w:rsidTr="0085580C">
        <w:tc>
          <w:tcPr>
            <w:tcW w:w="6384" w:type="dxa"/>
            <w:vAlign w:val="center"/>
          </w:tcPr>
          <w:p w14:paraId="3FA22BAA" w14:textId="0BA0CF04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 ถึง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</w:t>
            </w:r>
          </w:p>
        </w:tc>
        <w:tc>
          <w:tcPr>
            <w:tcW w:w="1606" w:type="dxa"/>
            <w:shd w:val="clear" w:color="auto" w:fill="FAFAFA"/>
          </w:tcPr>
          <w:p w14:paraId="4B71E556" w14:textId="156B48E0" w:rsidR="000800CF" w:rsidRPr="00E009CC" w:rsidRDefault="00D947F3" w:rsidP="000800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20</w:t>
            </w:r>
            <w:r w:rsidR="000800CF" w:rsidRPr="00E009CC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469</w:t>
            </w:r>
          </w:p>
        </w:tc>
        <w:tc>
          <w:tcPr>
            <w:tcW w:w="1607" w:type="dxa"/>
            <w:vAlign w:val="center"/>
          </w:tcPr>
          <w:p w14:paraId="6B77E024" w14:textId="7D980C15" w:rsidR="000800CF" w:rsidRPr="00E009CC" w:rsidRDefault="000800CF" w:rsidP="000800CF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</w:tr>
      <w:tr w:rsidR="000800CF" w:rsidRPr="00E009CC" w14:paraId="6F908E9C" w14:textId="77777777" w:rsidTr="0085580C">
        <w:tc>
          <w:tcPr>
            <w:tcW w:w="6384" w:type="dxa"/>
            <w:vAlign w:val="center"/>
          </w:tcPr>
          <w:p w14:paraId="7F9F0900" w14:textId="187761DA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61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 ถึง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</w:t>
            </w:r>
          </w:p>
        </w:tc>
        <w:tc>
          <w:tcPr>
            <w:tcW w:w="1606" w:type="dxa"/>
            <w:shd w:val="clear" w:color="auto" w:fill="FAFAFA"/>
          </w:tcPr>
          <w:p w14:paraId="13293E3D" w14:textId="6D2A6FF3" w:rsidR="000800CF" w:rsidRPr="00E009CC" w:rsidRDefault="00D947F3" w:rsidP="000800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18</w:t>
            </w:r>
            <w:r w:rsidR="000800CF" w:rsidRPr="00E009CC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849</w:t>
            </w:r>
          </w:p>
        </w:tc>
        <w:tc>
          <w:tcPr>
            <w:tcW w:w="1607" w:type="dxa"/>
            <w:vAlign w:val="center"/>
          </w:tcPr>
          <w:p w14:paraId="304559BE" w14:textId="097B9719" w:rsidR="000800CF" w:rsidRPr="00E009CC" w:rsidRDefault="00D947F3" w:rsidP="000800CF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0800CF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286</w:t>
            </w:r>
          </w:p>
        </w:tc>
      </w:tr>
      <w:tr w:rsidR="000800CF" w:rsidRPr="00E009CC" w14:paraId="5D58EF84" w14:textId="77777777" w:rsidTr="0085580C">
        <w:tc>
          <w:tcPr>
            <w:tcW w:w="6384" w:type="dxa"/>
            <w:vAlign w:val="center"/>
          </w:tcPr>
          <w:p w14:paraId="511A31B0" w14:textId="29025840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="002D0AD8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มากกว่า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90</w:t>
            </w:r>
            <w:r w:rsidR="002D0AD8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2D0AD8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606" w:type="dxa"/>
            <w:shd w:val="clear" w:color="auto" w:fill="FAFAFA"/>
          </w:tcPr>
          <w:p w14:paraId="74F1032D" w14:textId="5760077E" w:rsidR="000800CF" w:rsidRPr="00E009CC" w:rsidRDefault="00D947F3" w:rsidP="000800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52</w:t>
            </w:r>
            <w:r w:rsidR="000800CF" w:rsidRPr="00E009CC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895</w:t>
            </w:r>
          </w:p>
        </w:tc>
        <w:tc>
          <w:tcPr>
            <w:tcW w:w="1607" w:type="dxa"/>
            <w:vAlign w:val="center"/>
          </w:tcPr>
          <w:p w14:paraId="5D13D82C" w14:textId="6342EF1D" w:rsidR="000800CF" w:rsidRPr="00E009CC" w:rsidRDefault="00D947F3" w:rsidP="000800C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="000800CF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</w:p>
        </w:tc>
      </w:tr>
      <w:tr w:rsidR="000800CF" w:rsidRPr="00E009CC" w14:paraId="3133D79F" w14:textId="77777777" w:rsidTr="0085580C">
        <w:tc>
          <w:tcPr>
            <w:tcW w:w="6384" w:type="dxa"/>
            <w:vAlign w:val="center"/>
          </w:tcPr>
          <w:p w14:paraId="421B6F80" w14:textId="4D20058E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31915B0A" w14:textId="289BE77D" w:rsidR="000800CF" w:rsidRPr="00E009CC" w:rsidRDefault="00D947F3" w:rsidP="000800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 w:bidi="th-TH"/>
              </w:rPr>
            </w:pPr>
            <w:r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 w:bidi="th-TH"/>
              </w:rPr>
              <w:t>601</w:t>
            </w:r>
            <w:r w:rsidR="001638D8" w:rsidRPr="00E009CC">
              <w:rPr>
                <w:rFonts w:ascii="Browallia New" w:hAnsi="Browallia New" w:cs="Browallia New"/>
                <w:color w:val="000000"/>
                <w:spacing w:val="-2"/>
                <w:lang w:val="en-GB" w:eastAsia="zh-TW"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 w:bidi="th-TH"/>
              </w:rPr>
              <w:t>395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305E6ACC" w14:textId="22F3EBA7" w:rsidR="000800CF" w:rsidRPr="00E009CC" w:rsidRDefault="000800CF" w:rsidP="000800CF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586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431</w:t>
            </w:r>
          </w:p>
        </w:tc>
      </w:tr>
      <w:tr w:rsidR="000800CF" w:rsidRPr="00E009CC" w14:paraId="05BFCD20" w14:textId="77777777" w:rsidTr="0085580C">
        <w:tc>
          <w:tcPr>
            <w:tcW w:w="6384" w:type="dxa"/>
            <w:vAlign w:val="center"/>
          </w:tcPr>
          <w:p w14:paraId="508EDE23" w14:textId="6081FF6C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/>
              </w:rPr>
              <w:t>หัก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13ECCBBF" w14:textId="6F3411C7" w:rsidR="000800CF" w:rsidRPr="00E009CC" w:rsidRDefault="001638D8" w:rsidP="000800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E009CC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20</w:t>
            </w:r>
            <w:r w:rsidRPr="00E009CC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843</w:t>
            </w:r>
            <w:r w:rsidRPr="00E009CC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E51087E" w14:textId="450C0B04" w:rsidR="000800CF" w:rsidRPr="00E009CC" w:rsidRDefault="000800CF" w:rsidP="000800CF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825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0800CF" w:rsidRPr="00E009CC" w14:paraId="621EBB2E" w14:textId="77777777" w:rsidTr="0085580C">
        <w:tc>
          <w:tcPr>
            <w:tcW w:w="6384" w:type="dxa"/>
            <w:vAlign w:val="center"/>
          </w:tcPr>
          <w:p w14:paraId="0FA39A4B" w14:textId="7630CADE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เบี้ยประกันภัยค้างรับสุทธิ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2F322" w14:textId="4032BB4D" w:rsidR="000800CF" w:rsidRPr="00E009CC" w:rsidRDefault="00D947F3" w:rsidP="000800C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580</w:t>
            </w:r>
            <w:r w:rsidR="001638D8" w:rsidRPr="00E009CC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552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288E" w14:textId="7CFD7EFE" w:rsidR="000800CF" w:rsidRPr="00E009CC" w:rsidRDefault="000800CF" w:rsidP="000800CF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555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606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</w:tr>
    </w:tbl>
    <w:p w14:paraId="09CFCF03" w14:textId="5C2095D6" w:rsidR="00830858" w:rsidRPr="00E009CC" w:rsidRDefault="00830858" w:rsidP="00E210F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CBB7909" w14:textId="263B921C" w:rsidR="00830858" w:rsidRPr="00E009CC" w:rsidRDefault="00830858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</w:t>
      </w:r>
      <w:r w:rsidR="00273F84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กลุ่มกิจการได้ดำเนินการกับตัวแทนและนายหน้าตามนโยบายและขั้นตอนของกลุ่มกิจการ</w:t>
      </w:r>
    </w:p>
    <w:p w14:paraId="33D5C96E" w14:textId="7B4381C7" w:rsidR="005A34E1" w:rsidRPr="00E009CC" w:rsidRDefault="005A34E1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A34E1" w:rsidRPr="00E009CC" w14:paraId="6C19BDCD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C1EFD0" w14:textId="158B4DD3" w:rsidR="005A34E1" w:rsidRPr="00E009CC" w:rsidRDefault="005A34E1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</w:tr>
    </w:tbl>
    <w:p w14:paraId="32934700" w14:textId="77777777" w:rsidR="005A34E1" w:rsidRPr="00E009CC" w:rsidRDefault="005A34E1" w:rsidP="005A34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3AE0513" w14:textId="64D99A53" w:rsidR="00DF290F" w:rsidRPr="00E009CC" w:rsidRDefault="00DF290F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สินทรัพย์จากการประกันภัยต่อ 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15378964" w14:textId="0E9E8EE2" w:rsidR="005A34E1" w:rsidRPr="00E009CC" w:rsidRDefault="005A34E1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5A34E1" w:rsidRPr="00E009CC" w14:paraId="1F057C29" w14:textId="77777777" w:rsidTr="0082060A">
        <w:tc>
          <w:tcPr>
            <w:tcW w:w="6384" w:type="dxa"/>
          </w:tcPr>
          <w:p w14:paraId="1C4D2944" w14:textId="77777777" w:rsidR="005A34E1" w:rsidRPr="00E009CC" w:rsidRDefault="005A34E1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5734C8BA" w14:textId="77777777" w:rsidR="005A34E1" w:rsidRPr="00E009CC" w:rsidRDefault="005A34E1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5A34E1" w:rsidRPr="00E009CC" w14:paraId="15D66B28" w14:textId="77777777" w:rsidTr="0082060A">
        <w:tc>
          <w:tcPr>
            <w:tcW w:w="6384" w:type="dxa"/>
          </w:tcPr>
          <w:p w14:paraId="3078FCA6" w14:textId="77777777" w:rsidR="005A34E1" w:rsidRPr="00E009CC" w:rsidRDefault="005A34E1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2C813849" w14:textId="735F076E" w:rsidR="005A34E1" w:rsidRPr="00E009CC" w:rsidRDefault="005A34E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74590309" w14:textId="492168CC" w:rsidR="005A34E1" w:rsidRPr="00E009CC" w:rsidRDefault="005A34E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5A34E1" w:rsidRPr="00E009CC" w14:paraId="08AB155D" w14:textId="77777777" w:rsidTr="0082060A">
        <w:tc>
          <w:tcPr>
            <w:tcW w:w="6384" w:type="dxa"/>
          </w:tcPr>
          <w:p w14:paraId="5DD98CCF" w14:textId="77777777" w:rsidR="005A34E1" w:rsidRPr="00E009CC" w:rsidRDefault="005A34E1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7DFBD2A3" w14:textId="77777777" w:rsidR="005A34E1" w:rsidRPr="00E009CC" w:rsidRDefault="005A34E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40CCB791" w14:textId="77777777" w:rsidR="005A34E1" w:rsidRPr="00E009CC" w:rsidRDefault="005A34E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5A34E1" w:rsidRPr="00E009CC" w14:paraId="1EBBB43F" w14:textId="77777777" w:rsidTr="0082060A">
        <w:tc>
          <w:tcPr>
            <w:tcW w:w="6384" w:type="dxa"/>
          </w:tcPr>
          <w:p w14:paraId="265F428A" w14:textId="77777777" w:rsidR="005A34E1" w:rsidRPr="00E009CC" w:rsidRDefault="005A34E1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2F8872FD" w14:textId="77777777" w:rsidR="005A34E1" w:rsidRPr="00E009CC" w:rsidRDefault="005A34E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20B018FF" w14:textId="77777777" w:rsidR="005A34E1" w:rsidRPr="00E009CC" w:rsidRDefault="005A34E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5A34E1" w:rsidRPr="00E009CC" w14:paraId="03E8EAAD" w14:textId="77777777" w:rsidTr="0082060A">
        <w:tc>
          <w:tcPr>
            <w:tcW w:w="6384" w:type="dxa"/>
            <w:vAlign w:val="center"/>
          </w:tcPr>
          <w:p w14:paraId="21FEA4EA" w14:textId="0033578B" w:rsidR="005A34E1" w:rsidRPr="00E009CC" w:rsidRDefault="005A34E1" w:rsidP="005A34E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4109582F" w14:textId="77777777" w:rsidR="005A34E1" w:rsidRPr="00E009CC" w:rsidRDefault="005A34E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vAlign w:val="center"/>
          </w:tcPr>
          <w:p w14:paraId="1E88DF3D" w14:textId="69953F85" w:rsidR="005A34E1" w:rsidRPr="00E009CC" w:rsidRDefault="005A34E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800CF" w:rsidRPr="00E009CC" w14:paraId="79BA6BBC" w14:textId="77777777" w:rsidTr="0085580C">
        <w:tc>
          <w:tcPr>
            <w:tcW w:w="6384" w:type="dxa"/>
            <w:vAlign w:val="center"/>
          </w:tcPr>
          <w:p w14:paraId="197F9537" w14:textId="67B28A9D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สำรองค่าสินไหมทดแทน</w:t>
            </w:r>
          </w:p>
        </w:tc>
        <w:tc>
          <w:tcPr>
            <w:tcW w:w="1606" w:type="dxa"/>
            <w:shd w:val="clear" w:color="auto" w:fill="FAFAFA"/>
          </w:tcPr>
          <w:p w14:paraId="4E8C1275" w14:textId="483D6C2C" w:rsidR="000800CF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800CF"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255</w:t>
            </w:r>
            <w:r w:rsidR="000800CF"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</w:p>
        </w:tc>
        <w:tc>
          <w:tcPr>
            <w:tcW w:w="1607" w:type="dxa"/>
            <w:vAlign w:val="center"/>
          </w:tcPr>
          <w:p w14:paraId="6EACE42C" w14:textId="7853A36E" w:rsidR="000800CF" w:rsidRPr="00E009CC" w:rsidRDefault="000800C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414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091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</w:tr>
      <w:tr w:rsidR="000800CF" w:rsidRPr="00E009CC" w14:paraId="6ADE7FA2" w14:textId="77777777" w:rsidTr="0085580C">
        <w:tc>
          <w:tcPr>
            <w:tcW w:w="6384" w:type="dxa"/>
            <w:vAlign w:val="center"/>
          </w:tcPr>
          <w:p w14:paraId="7FC3FFF5" w14:textId="10FA42ED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สำรองเบี้ยประกันภัย</w:t>
            </w:r>
          </w:p>
        </w:tc>
        <w:tc>
          <w:tcPr>
            <w:tcW w:w="1606" w:type="dxa"/>
            <w:shd w:val="clear" w:color="auto" w:fill="FAFAFA"/>
          </w:tcPr>
          <w:p w14:paraId="1D3F532A" w14:textId="77777777" w:rsidR="000800CF" w:rsidRPr="00E009CC" w:rsidRDefault="000800CF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07" w:type="dxa"/>
            <w:vAlign w:val="center"/>
          </w:tcPr>
          <w:p w14:paraId="21664129" w14:textId="609F6DA1" w:rsidR="000800CF" w:rsidRPr="00E009CC" w:rsidRDefault="000800C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800CF" w:rsidRPr="00E009CC" w14:paraId="1EE7E5A6" w14:textId="77777777" w:rsidTr="0085580C">
        <w:tc>
          <w:tcPr>
            <w:tcW w:w="6384" w:type="dxa"/>
            <w:vAlign w:val="center"/>
          </w:tcPr>
          <w:p w14:paraId="74D35D77" w14:textId="72A8BEB4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rtl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สำรองเบี้ยประกันภัยต่อที่ยังไม่ถือเป็นรายได้ 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6BB5828F" w14:textId="74DCAD5E" w:rsidR="000800CF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668</w:t>
            </w:r>
            <w:r w:rsidR="000800CF"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2D5E8A2F" w14:textId="1AE3DAE1" w:rsidR="000800CF" w:rsidRPr="00E009CC" w:rsidRDefault="000800C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646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646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</w:tr>
      <w:tr w:rsidR="000800CF" w:rsidRPr="00E009CC" w14:paraId="79D491E6" w14:textId="77777777" w:rsidTr="0085580C">
        <w:tc>
          <w:tcPr>
            <w:tcW w:w="6384" w:type="dxa"/>
            <w:vAlign w:val="center"/>
          </w:tcPr>
          <w:p w14:paraId="4161CA1A" w14:textId="70B4294B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รวมสินทรัพย์จากการประกันภัยต่อ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31525" w14:textId="2B419112" w:rsidR="000800CF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800CF"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  <w:r w:rsidR="000800CF"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852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F1425" w14:textId="57BB3460" w:rsidR="000800CF" w:rsidRPr="00E009CC" w:rsidRDefault="000800C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060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</w:tr>
    </w:tbl>
    <w:p w14:paraId="73DC2780" w14:textId="56F95190" w:rsidR="00760FDC" w:rsidRPr="00E009CC" w:rsidRDefault="00760FDC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5BADADA" w14:textId="77777777" w:rsidR="00760FDC" w:rsidRPr="00E009CC" w:rsidRDefault="00760FDC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0FDC" w:rsidRPr="00E009CC" w14:paraId="6992E8C2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267CEA" w14:textId="1A0DF562" w:rsidR="00760FDC" w:rsidRPr="00E009CC" w:rsidRDefault="00760FDC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ลูกหนี้จากสัญญาประกันภัยต่อ</w:t>
            </w:r>
          </w:p>
        </w:tc>
      </w:tr>
    </w:tbl>
    <w:p w14:paraId="43F84CD1" w14:textId="6658E484" w:rsidR="00760FDC" w:rsidRPr="00E009CC" w:rsidRDefault="00760FDC" w:rsidP="00760FD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1078043" w14:textId="38057847" w:rsidR="00760FDC" w:rsidRPr="00E009CC" w:rsidRDefault="00760FDC" w:rsidP="0058220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ลูกหนี้จากสัญญาประกันภัยต่อ 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0585B195" w14:textId="74FA5C9E" w:rsidR="00760FDC" w:rsidRPr="00E009CC" w:rsidRDefault="00760FDC" w:rsidP="00760FD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760FDC" w:rsidRPr="00E009CC" w14:paraId="751E2C9C" w14:textId="77777777" w:rsidTr="0082060A">
        <w:tc>
          <w:tcPr>
            <w:tcW w:w="6384" w:type="dxa"/>
          </w:tcPr>
          <w:p w14:paraId="3CEAABF3" w14:textId="77777777" w:rsidR="00760FDC" w:rsidRPr="00E009CC" w:rsidRDefault="00760FDC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11D36033" w14:textId="77777777" w:rsidR="00760FDC" w:rsidRPr="00E009CC" w:rsidRDefault="00760FDC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760FDC" w:rsidRPr="00E009CC" w14:paraId="6C35625B" w14:textId="77777777" w:rsidTr="0082060A">
        <w:tc>
          <w:tcPr>
            <w:tcW w:w="6384" w:type="dxa"/>
          </w:tcPr>
          <w:p w14:paraId="21A263B2" w14:textId="77777777" w:rsidR="00760FDC" w:rsidRPr="00E009CC" w:rsidRDefault="00760FDC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6DD7636D" w14:textId="7BE8477D" w:rsidR="00760FDC" w:rsidRPr="00E009CC" w:rsidRDefault="00760FD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7B0E3C8A" w14:textId="67DC61F0" w:rsidR="00760FDC" w:rsidRPr="00E009CC" w:rsidRDefault="00760FD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760FDC" w:rsidRPr="00E009CC" w14:paraId="2A7B4CED" w14:textId="77777777" w:rsidTr="0082060A">
        <w:tc>
          <w:tcPr>
            <w:tcW w:w="6384" w:type="dxa"/>
          </w:tcPr>
          <w:p w14:paraId="570B305F" w14:textId="77777777" w:rsidR="00760FDC" w:rsidRPr="00E009CC" w:rsidRDefault="00760FDC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34B9B54" w14:textId="77777777" w:rsidR="00760FDC" w:rsidRPr="00E009CC" w:rsidRDefault="00760FD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6692D827" w14:textId="77777777" w:rsidR="00760FDC" w:rsidRPr="00E009CC" w:rsidRDefault="00760FD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760FDC" w:rsidRPr="00E009CC" w14:paraId="5ED07248" w14:textId="77777777" w:rsidTr="0082060A">
        <w:tc>
          <w:tcPr>
            <w:tcW w:w="6384" w:type="dxa"/>
          </w:tcPr>
          <w:p w14:paraId="5742E422" w14:textId="77777777" w:rsidR="00760FDC" w:rsidRPr="00E009CC" w:rsidRDefault="00760FDC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3C36C37E" w14:textId="77777777" w:rsidR="00760FDC" w:rsidRPr="00E009CC" w:rsidRDefault="00760FD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1BF69C22" w14:textId="77777777" w:rsidR="00760FDC" w:rsidRPr="00E009CC" w:rsidRDefault="00760FD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01A17" w:rsidRPr="00E009CC" w14:paraId="42C10D57" w14:textId="77777777" w:rsidTr="00701A17">
        <w:tc>
          <w:tcPr>
            <w:tcW w:w="6384" w:type="dxa"/>
            <w:vAlign w:val="bottom"/>
          </w:tcPr>
          <w:p w14:paraId="7DBD1B41" w14:textId="792B722F" w:rsidR="00701A17" w:rsidRPr="00E009CC" w:rsidRDefault="00701A17" w:rsidP="00701A17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เงินวางไว้เกี่ยวกับการประกันภัยต่อ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5ACB8A6B" w14:textId="592708A2" w:rsidR="00701A1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</w:p>
        </w:tc>
        <w:tc>
          <w:tcPr>
            <w:tcW w:w="1607" w:type="dxa"/>
            <w:vAlign w:val="bottom"/>
          </w:tcPr>
          <w:p w14:paraId="4D8A03CF" w14:textId="09A999FC" w:rsidR="00701A17" w:rsidRPr="00E009CC" w:rsidRDefault="00701A1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701A17" w:rsidRPr="00E009CC" w14:paraId="0680EDA0" w14:textId="77777777" w:rsidTr="00701A17">
        <w:tc>
          <w:tcPr>
            <w:tcW w:w="6384" w:type="dxa"/>
            <w:vAlign w:val="bottom"/>
          </w:tcPr>
          <w:p w14:paraId="0329A717" w14:textId="2CF21171" w:rsidR="00701A17" w:rsidRPr="00E009CC" w:rsidRDefault="00701A17" w:rsidP="00701A17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เงินค้างรับจากการประกันภัยต่อ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FBC0B8" w14:textId="530652E3" w:rsidR="00701A1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569</w:t>
            </w:r>
            <w:r w:rsidR="000800CF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939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281D48DC" w14:textId="78A1E95C" w:rsidR="00701A1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439</w:t>
            </w:r>
            <w:r w:rsidR="00701A17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285</w:t>
            </w:r>
          </w:p>
        </w:tc>
      </w:tr>
      <w:tr w:rsidR="00701A17" w:rsidRPr="00E009CC" w14:paraId="75E5594D" w14:textId="77777777" w:rsidTr="0082060A">
        <w:tc>
          <w:tcPr>
            <w:tcW w:w="6384" w:type="dxa"/>
            <w:vAlign w:val="bottom"/>
          </w:tcPr>
          <w:p w14:paraId="36EDABE0" w14:textId="416AF561" w:rsidR="00701A17" w:rsidRPr="00E009CC" w:rsidRDefault="00701A17" w:rsidP="00701A17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รวมลูกหนี้จากการประกันภัยต่อ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E781D2" w14:textId="78D20F66" w:rsidR="00701A1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569</w:t>
            </w:r>
            <w:r w:rsidR="000800CF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C4024" w14:textId="49DAE5A8" w:rsidR="00701A1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439</w:t>
            </w:r>
            <w:r w:rsidR="00701A17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285</w:t>
            </w:r>
          </w:p>
        </w:tc>
      </w:tr>
    </w:tbl>
    <w:p w14:paraId="2B5A8229" w14:textId="4334BAE9" w:rsidR="00830858" w:rsidRPr="00E009CC" w:rsidRDefault="00830858" w:rsidP="00701A17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98A150D" w14:textId="25ACE999" w:rsidR="00830858" w:rsidRPr="00E009CC" w:rsidRDefault="00830858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เงินค้างรับจากการประกันภัยต่อแยกตามอายุหนี้ 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ได้ดังนี้</w:t>
      </w:r>
    </w:p>
    <w:p w14:paraId="023E1124" w14:textId="22244ED9" w:rsidR="00701A17" w:rsidRPr="00E009CC" w:rsidRDefault="00701A17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701A17" w:rsidRPr="00E009CC" w14:paraId="550687D1" w14:textId="77777777" w:rsidTr="0082060A">
        <w:tc>
          <w:tcPr>
            <w:tcW w:w="6384" w:type="dxa"/>
          </w:tcPr>
          <w:p w14:paraId="00B660D1" w14:textId="77777777" w:rsidR="00701A17" w:rsidRPr="00E009CC" w:rsidRDefault="00701A1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6FACD8D0" w14:textId="77777777" w:rsidR="00701A17" w:rsidRPr="00E009CC" w:rsidRDefault="00701A17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701A17" w:rsidRPr="00E009CC" w14:paraId="44B8100C" w14:textId="77777777" w:rsidTr="0082060A">
        <w:tc>
          <w:tcPr>
            <w:tcW w:w="6384" w:type="dxa"/>
          </w:tcPr>
          <w:p w14:paraId="769543A6" w14:textId="77777777" w:rsidR="00701A17" w:rsidRPr="00E009CC" w:rsidRDefault="00701A1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575138A1" w14:textId="55D971AC" w:rsidR="00701A17" w:rsidRPr="00E009CC" w:rsidRDefault="00701A1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61F6661B" w14:textId="71FFA6B8" w:rsidR="00701A17" w:rsidRPr="00E009CC" w:rsidRDefault="00701A1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701A17" w:rsidRPr="00E009CC" w14:paraId="6568DC12" w14:textId="77777777" w:rsidTr="0082060A">
        <w:tc>
          <w:tcPr>
            <w:tcW w:w="6384" w:type="dxa"/>
          </w:tcPr>
          <w:p w14:paraId="644C67F6" w14:textId="77777777" w:rsidR="00701A17" w:rsidRPr="00E009CC" w:rsidRDefault="00701A1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23D2CC5" w14:textId="77777777" w:rsidR="00701A17" w:rsidRPr="00E009CC" w:rsidRDefault="00701A1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5FEB6AB0" w14:textId="77777777" w:rsidR="00701A17" w:rsidRPr="00E009CC" w:rsidRDefault="00701A1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701A17" w:rsidRPr="00E009CC" w14:paraId="3B8D5C34" w14:textId="77777777" w:rsidTr="00701A17">
        <w:tc>
          <w:tcPr>
            <w:tcW w:w="6384" w:type="dxa"/>
          </w:tcPr>
          <w:p w14:paraId="02CF7B3B" w14:textId="77777777" w:rsidR="00701A17" w:rsidRPr="00E009CC" w:rsidRDefault="00701A1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6CB72DFE" w14:textId="77777777" w:rsidR="00701A17" w:rsidRPr="00E009CC" w:rsidRDefault="00701A1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4A6C65E2" w14:textId="77777777" w:rsidR="00701A17" w:rsidRPr="00E009CC" w:rsidRDefault="00701A1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800CF" w:rsidRPr="00E009CC" w14:paraId="6BD0EDB8" w14:textId="77777777" w:rsidTr="0085580C">
        <w:tc>
          <w:tcPr>
            <w:tcW w:w="6384" w:type="dxa"/>
            <w:vAlign w:val="center"/>
          </w:tcPr>
          <w:p w14:paraId="39170D35" w14:textId="4359842D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ยังไม่ถึงกำหนดรับชำระ</w:t>
            </w:r>
          </w:p>
        </w:tc>
        <w:tc>
          <w:tcPr>
            <w:tcW w:w="1606" w:type="dxa"/>
            <w:shd w:val="clear" w:color="auto" w:fill="FAFAFA"/>
          </w:tcPr>
          <w:p w14:paraId="44628DAF" w14:textId="11A5C29B" w:rsidR="000800CF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219</w:t>
            </w:r>
            <w:r w:rsidR="000800CF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 w:bidi="th-TH"/>
              </w:rPr>
              <w:t>744</w:t>
            </w:r>
          </w:p>
        </w:tc>
        <w:tc>
          <w:tcPr>
            <w:tcW w:w="1607" w:type="dxa"/>
            <w:vAlign w:val="center"/>
          </w:tcPr>
          <w:p w14:paraId="13E24DD7" w14:textId="6B61B183" w:rsidR="000800CF" w:rsidRPr="00E009CC" w:rsidRDefault="000800C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113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533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0800CF" w:rsidRPr="00E009CC" w14:paraId="2F9D825C" w14:textId="77777777" w:rsidTr="0085580C">
        <w:tc>
          <w:tcPr>
            <w:tcW w:w="6384" w:type="dxa"/>
            <w:vAlign w:val="center"/>
          </w:tcPr>
          <w:p w14:paraId="493CAA06" w14:textId="5C554A7F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ค้างรับไม่เกินระยะเวลา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606" w:type="dxa"/>
            <w:shd w:val="clear" w:color="auto" w:fill="FAFAFA"/>
          </w:tcPr>
          <w:p w14:paraId="37537D86" w14:textId="48887BE1" w:rsidR="000800CF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293</w:t>
            </w:r>
            <w:r w:rsidR="000800CF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685</w:t>
            </w:r>
          </w:p>
        </w:tc>
        <w:tc>
          <w:tcPr>
            <w:tcW w:w="1607" w:type="dxa"/>
            <w:vAlign w:val="center"/>
          </w:tcPr>
          <w:p w14:paraId="19035340" w14:textId="5D075C68" w:rsidR="000800CF" w:rsidRPr="00E009CC" w:rsidRDefault="000800C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281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958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0800CF" w:rsidRPr="00E009CC" w14:paraId="1C5AC178" w14:textId="77777777" w:rsidTr="0085580C">
        <w:tc>
          <w:tcPr>
            <w:tcW w:w="6384" w:type="dxa"/>
            <w:vAlign w:val="center"/>
          </w:tcPr>
          <w:p w14:paraId="489EE188" w14:textId="2A3B9B99" w:rsidR="000800CF" w:rsidRPr="00E009CC" w:rsidRDefault="000800CF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ค้างรับเป็นระยะเวลาเกินกว่า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ปี แต่ไม่เกิน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606" w:type="dxa"/>
            <w:shd w:val="clear" w:color="auto" w:fill="FAFAFA"/>
          </w:tcPr>
          <w:p w14:paraId="123EFDA5" w14:textId="0CEE672A" w:rsidR="000800CF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47</w:t>
            </w:r>
            <w:r w:rsidR="000800CF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607" w:type="dxa"/>
            <w:vAlign w:val="center"/>
          </w:tcPr>
          <w:p w14:paraId="15955140" w14:textId="0053F83C" w:rsidR="000800CF" w:rsidRPr="00E009CC" w:rsidRDefault="000800C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25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128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E75252" w:rsidRPr="00E009CC" w14:paraId="1A7F9D71" w14:textId="77777777" w:rsidTr="0085580C">
        <w:tc>
          <w:tcPr>
            <w:tcW w:w="6384" w:type="dxa"/>
            <w:vAlign w:val="center"/>
          </w:tcPr>
          <w:p w14:paraId="7EBE175D" w14:textId="216FDC09" w:rsidR="00E75252" w:rsidRPr="00E009CC" w:rsidRDefault="00E75252" w:rsidP="00E75252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ค้างรับเกินกว่า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606" w:type="dxa"/>
            <w:shd w:val="clear" w:color="auto" w:fill="FAFAFA"/>
          </w:tcPr>
          <w:p w14:paraId="5D9335B5" w14:textId="73B163AD" w:rsidR="00E75252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13</w:t>
            </w:r>
            <w:r w:rsidR="00E75252" w:rsidRPr="00E009CC">
              <w:rPr>
                <w:rFonts w:ascii="Browallia New" w:hAnsi="Browallia New" w:cs="Browallia New"/>
                <w:rtl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607" w:type="dxa"/>
            <w:vAlign w:val="center"/>
          </w:tcPr>
          <w:p w14:paraId="73804262" w14:textId="67238AE3" w:rsidR="00E75252" w:rsidRPr="00E009CC" w:rsidRDefault="00E75252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  <w:noProof/>
                <w:color w:val="000000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noProof/>
                <w:color w:val="000000"/>
                <w:lang w:val="en-GB"/>
              </w:rPr>
              <w:t>18</w:t>
            </w:r>
            <w:r w:rsidRPr="00E009CC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D947F3" w:rsidRPr="00D947F3">
              <w:rPr>
                <w:rFonts w:ascii="Browallia New" w:hAnsi="Browallia New" w:cs="Browallia New"/>
                <w:noProof/>
                <w:color w:val="000000"/>
                <w:lang w:val="en-GB"/>
              </w:rPr>
              <w:t>666</w:t>
            </w:r>
            <w:r w:rsidRPr="00E009CC">
              <w:rPr>
                <w:rFonts w:ascii="Browallia New" w:hAnsi="Browallia New" w:cs="Browallia New"/>
                <w:noProof/>
                <w:color w:val="000000"/>
              </w:rPr>
              <w:t xml:space="preserve"> </w:t>
            </w:r>
          </w:p>
        </w:tc>
      </w:tr>
      <w:tr w:rsidR="000800CF" w:rsidRPr="00E009CC" w14:paraId="683D8184" w14:textId="77777777" w:rsidTr="0085580C">
        <w:tc>
          <w:tcPr>
            <w:tcW w:w="6384" w:type="dxa"/>
            <w:vAlign w:val="center"/>
          </w:tcPr>
          <w:p w14:paraId="60BCDB6E" w14:textId="36D47004" w:rsidR="000800CF" w:rsidRPr="00E009CC" w:rsidRDefault="00E75252" w:rsidP="000800C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หัก</w:t>
            </w: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ค่าเผื่อหนี้สงสัยจะสุญ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483AE5B3" w14:textId="0E604380" w:rsidR="000800CF" w:rsidRPr="00E009CC" w:rsidRDefault="00E75252" w:rsidP="00E009CC">
            <w:pPr>
              <w:ind w:right="-72"/>
              <w:jc w:val="right"/>
              <w:rPr>
                <w:rFonts w:ascii="Browallia New" w:hAnsi="Browallia New" w:cs="Browallia New"/>
                <w:rtl/>
              </w:rPr>
            </w:pPr>
            <w:r w:rsidRPr="00E009CC">
              <w:rPr>
                <w:rFonts w:ascii="Browallia New" w:hAnsi="Browallia New" w:cs="Browallia New"/>
                <w:rtl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4</w:t>
            </w:r>
            <w:r w:rsidRPr="00E009CC">
              <w:rPr>
                <w:rFonts w:ascii="Browallia New" w:hAnsi="Browallia New" w:cs="Browallia New"/>
                <w:rtl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355</w:t>
            </w:r>
            <w:r w:rsidRPr="00E009CC">
              <w:rPr>
                <w:rFonts w:ascii="Browallia New" w:hAnsi="Browallia New" w:cs="Browallia New"/>
                <w:rtl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168ADC98" w14:textId="650878AC" w:rsidR="000800CF" w:rsidRPr="00E009CC" w:rsidRDefault="00E7525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noProof/>
                <w:color w:val="000000"/>
                <w:lang w:val="en-GB" w:bidi="th-TH"/>
              </w:rPr>
              <w:t>-</w:t>
            </w:r>
          </w:p>
        </w:tc>
      </w:tr>
      <w:tr w:rsidR="00701A17" w:rsidRPr="00E009CC" w14:paraId="12F3F21F" w14:textId="77777777" w:rsidTr="00701A17">
        <w:tc>
          <w:tcPr>
            <w:tcW w:w="6384" w:type="dxa"/>
            <w:vAlign w:val="center"/>
          </w:tcPr>
          <w:p w14:paraId="1A9E9E0A" w14:textId="13CBA381" w:rsidR="00701A17" w:rsidRPr="00E009CC" w:rsidRDefault="00701A17" w:rsidP="00701A17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21AD7D" w14:textId="4C94D6C5" w:rsidR="00701A1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569</w:t>
            </w:r>
            <w:r w:rsidR="00E75252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939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975AA" w14:textId="730FD272" w:rsidR="00701A17" w:rsidRPr="00E009CC" w:rsidRDefault="00701A1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noProof/>
                <w:color w:val="000000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noProof/>
                <w:color w:val="000000"/>
                <w:lang w:val="en-GB"/>
              </w:rPr>
              <w:t>439</w:t>
            </w:r>
            <w:r w:rsidRPr="00E009CC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D947F3" w:rsidRPr="00D947F3">
              <w:rPr>
                <w:rFonts w:ascii="Browallia New" w:hAnsi="Browallia New" w:cs="Browallia New"/>
                <w:noProof/>
                <w:color w:val="000000"/>
                <w:lang w:val="en-GB"/>
              </w:rPr>
              <w:t>285</w:t>
            </w:r>
            <w:r w:rsidRPr="00E009CC">
              <w:rPr>
                <w:rFonts w:ascii="Browallia New" w:hAnsi="Browallia New" w:cs="Browallia New"/>
                <w:noProof/>
                <w:color w:val="000000"/>
              </w:rPr>
              <w:t xml:space="preserve"> </w:t>
            </w:r>
          </w:p>
        </w:tc>
      </w:tr>
    </w:tbl>
    <w:p w14:paraId="65F19A39" w14:textId="601B62C2" w:rsidR="00C14A57" w:rsidRPr="00E009CC" w:rsidRDefault="00C14A57" w:rsidP="00830858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5A89CF2" w14:textId="77777777" w:rsidR="00C14A57" w:rsidRPr="00E009CC" w:rsidRDefault="00C14A57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0EF4" w:rsidRPr="00E009CC" w14:paraId="1B07D73C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23C34A" w14:textId="211CBBAF" w:rsidR="00BA0EF4" w:rsidRPr="00E009CC" w:rsidRDefault="00BA0EF4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lastRenderedPageBreak/>
              <w:t>สินทรัพย์ทางการเงินสุทธิ</w:t>
            </w:r>
          </w:p>
        </w:tc>
      </w:tr>
    </w:tbl>
    <w:p w14:paraId="16D8DB43" w14:textId="60610975" w:rsidR="00BA0EF4" w:rsidRPr="00E009CC" w:rsidRDefault="00BA0EF4" w:rsidP="00BA0EF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DCECDBF" w14:textId="26998C04" w:rsidR="00DF290F" w:rsidRPr="00E009CC" w:rsidRDefault="00576482" w:rsidP="0057648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สินทรัพย์ทางการเงินตราสารหนี้และตราสารทุ</w:t>
      </w:r>
      <w:r w:rsidR="00DF290F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น 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="00DF290F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="00DF290F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="00DF290F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มีดังนี้</w:t>
      </w:r>
    </w:p>
    <w:p w14:paraId="522CD47A" w14:textId="1CE02BC8" w:rsidR="00C14A57" w:rsidRPr="00E009CC" w:rsidRDefault="00C14A57" w:rsidP="0057648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C14A57" w:rsidRPr="00E009CC" w14:paraId="056D0DD9" w14:textId="77777777" w:rsidTr="0082060A">
        <w:tc>
          <w:tcPr>
            <w:tcW w:w="6384" w:type="dxa"/>
          </w:tcPr>
          <w:p w14:paraId="1236CDDE" w14:textId="77777777" w:rsidR="00C14A57" w:rsidRPr="00E009CC" w:rsidRDefault="00C14A5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5B84819B" w14:textId="16E3DCE5" w:rsidR="00C14A57" w:rsidRPr="00E009CC" w:rsidRDefault="00C14A57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C14A57" w:rsidRPr="00E009CC" w14:paraId="0EAA32EF" w14:textId="77777777" w:rsidTr="0082060A">
        <w:tc>
          <w:tcPr>
            <w:tcW w:w="6384" w:type="dxa"/>
          </w:tcPr>
          <w:p w14:paraId="505F394F" w14:textId="77777777" w:rsidR="00C14A57" w:rsidRPr="00E009CC" w:rsidRDefault="00C14A5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24A2EC60" w14:textId="77777777" w:rsidR="00C14A57" w:rsidRPr="00E009CC" w:rsidRDefault="00C14A57" w:rsidP="0082060A">
            <w:pPr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ราคาทุนตัดจำหน่าย /</w:t>
            </w:r>
          </w:p>
          <w:p w14:paraId="702676D8" w14:textId="66173D98" w:rsidR="00C14A57" w:rsidRPr="00E009CC" w:rsidRDefault="00C14A57" w:rsidP="0082060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</w:tr>
      <w:tr w:rsidR="00C14A57" w:rsidRPr="00E009CC" w14:paraId="15ADAF0D" w14:textId="77777777" w:rsidTr="0082060A">
        <w:tc>
          <w:tcPr>
            <w:tcW w:w="6384" w:type="dxa"/>
          </w:tcPr>
          <w:p w14:paraId="43B8FEF2" w14:textId="77777777" w:rsidR="00C14A57" w:rsidRPr="00E009CC" w:rsidRDefault="00C14A5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2B195DD6" w14:textId="07912021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07319F01" w14:textId="02A38E69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C14A57" w:rsidRPr="00E009CC" w14:paraId="263849F8" w14:textId="77777777" w:rsidTr="0082060A">
        <w:tc>
          <w:tcPr>
            <w:tcW w:w="6384" w:type="dxa"/>
          </w:tcPr>
          <w:p w14:paraId="4321365A" w14:textId="77777777" w:rsidR="00C14A57" w:rsidRPr="00E009CC" w:rsidRDefault="00C14A5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C2EF01C" w14:textId="7777777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5FBE6512" w14:textId="7777777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C14A57" w:rsidRPr="00E009CC" w14:paraId="431DC7E1" w14:textId="77777777" w:rsidTr="00C14A57">
        <w:tc>
          <w:tcPr>
            <w:tcW w:w="6384" w:type="dxa"/>
          </w:tcPr>
          <w:p w14:paraId="587A6E2F" w14:textId="77777777" w:rsidR="00C14A57" w:rsidRPr="00E009CC" w:rsidRDefault="00C14A5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6BE1D8AA" w14:textId="7777777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5241D88F" w14:textId="7777777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C14A57" w:rsidRPr="00E009CC" w14:paraId="7DE30476" w14:textId="77777777" w:rsidTr="00C14A57">
        <w:tc>
          <w:tcPr>
            <w:tcW w:w="6384" w:type="dxa"/>
            <w:vAlign w:val="center"/>
          </w:tcPr>
          <w:p w14:paraId="6889EC16" w14:textId="42D4993B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0E32F0AC" w14:textId="7777777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vAlign w:val="center"/>
          </w:tcPr>
          <w:p w14:paraId="5347A072" w14:textId="71074EBD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14A57" w:rsidRPr="00E009CC" w14:paraId="048A9890" w14:textId="77777777" w:rsidTr="00C14A57">
        <w:tc>
          <w:tcPr>
            <w:tcW w:w="6384" w:type="dxa"/>
            <w:vAlign w:val="center"/>
          </w:tcPr>
          <w:p w14:paraId="092F14E9" w14:textId="6CBB258D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6E41F3CD" w14:textId="7828BF9F" w:rsidR="00C14A5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344</w:t>
            </w:r>
          </w:p>
        </w:tc>
        <w:tc>
          <w:tcPr>
            <w:tcW w:w="1607" w:type="dxa"/>
            <w:vAlign w:val="center"/>
          </w:tcPr>
          <w:p w14:paraId="7332F269" w14:textId="5BD73FA2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240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C14A57" w:rsidRPr="00E009CC" w14:paraId="2DC570AB" w14:textId="77777777" w:rsidTr="00C14A57">
        <w:tc>
          <w:tcPr>
            <w:tcW w:w="6384" w:type="dxa"/>
            <w:vAlign w:val="center"/>
          </w:tcPr>
          <w:p w14:paraId="540B8DE0" w14:textId="205641B0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ตราสารทุนในประเทศ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4EA1BD" w14:textId="03B29A7A" w:rsidR="00C14A5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841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994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159FC7EC" w14:textId="397B25BA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881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475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C14A57" w:rsidRPr="00E009CC" w14:paraId="29D3FC99" w14:textId="77777777" w:rsidTr="00C14A57">
        <w:tc>
          <w:tcPr>
            <w:tcW w:w="6384" w:type="dxa"/>
            <w:vAlign w:val="center"/>
          </w:tcPr>
          <w:p w14:paraId="0A8011FD" w14:textId="40143F59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3EBD6C" w14:textId="27E3B7E9" w:rsidR="00C14A5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052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338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5C002" w14:textId="50D84F3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881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715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C14A57" w:rsidRPr="00E009CC" w14:paraId="73E5D8A0" w14:textId="77777777" w:rsidTr="00C14A57">
        <w:tc>
          <w:tcPr>
            <w:tcW w:w="6384" w:type="dxa"/>
            <w:vAlign w:val="center"/>
          </w:tcPr>
          <w:p w14:paraId="3DA6C39C" w14:textId="77777777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AB1FF9" w14:textId="7777777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5CF6674D" w14:textId="7777777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</w:p>
        </w:tc>
      </w:tr>
      <w:tr w:rsidR="00C14A57" w:rsidRPr="00E009CC" w14:paraId="31408C8A" w14:textId="77777777" w:rsidTr="00C14A57">
        <w:tc>
          <w:tcPr>
            <w:tcW w:w="6384" w:type="dxa"/>
            <w:vAlign w:val="center"/>
          </w:tcPr>
          <w:p w14:paraId="279345A6" w14:textId="307A4871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57E3B62A" w14:textId="7777777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vAlign w:val="center"/>
          </w:tcPr>
          <w:p w14:paraId="55D04053" w14:textId="7777777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</w:p>
        </w:tc>
      </w:tr>
      <w:tr w:rsidR="00C14A57" w:rsidRPr="00E009CC" w14:paraId="635909F2" w14:textId="77777777" w:rsidTr="00C14A57">
        <w:tc>
          <w:tcPr>
            <w:tcW w:w="6384" w:type="dxa"/>
            <w:vAlign w:val="center"/>
          </w:tcPr>
          <w:p w14:paraId="464C9B2B" w14:textId="5E39DA43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03E99E49" w14:textId="24635EC8" w:rsidR="00C14A5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379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</w:p>
        </w:tc>
        <w:tc>
          <w:tcPr>
            <w:tcW w:w="1607" w:type="dxa"/>
            <w:vAlign w:val="center"/>
          </w:tcPr>
          <w:p w14:paraId="346A0BF2" w14:textId="30ADA8DC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466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484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C14A57" w:rsidRPr="00E009CC" w14:paraId="02ECDE01" w14:textId="77777777" w:rsidTr="00C14A57">
        <w:tc>
          <w:tcPr>
            <w:tcW w:w="6384" w:type="dxa"/>
            <w:vAlign w:val="center"/>
          </w:tcPr>
          <w:p w14:paraId="32F0EBE0" w14:textId="2F3618E9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5F95B502" w14:textId="6A03372C" w:rsidR="00C14A5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547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</w:p>
        </w:tc>
        <w:tc>
          <w:tcPr>
            <w:tcW w:w="1607" w:type="dxa"/>
            <w:vAlign w:val="center"/>
          </w:tcPr>
          <w:p w14:paraId="0D4DF641" w14:textId="14143ECD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226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234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C14A57" w:rsidRPr="00E009CC" w14:paraId="75E0BF23" w14:textId="77777777" w:rsidTr="00C14A57">
        <w:tc>
          <w:tcPr>
            <w:tcW w:w="6384" w:type="dxa"/>
            <w:vAlign w:val="center"/>
          </w:tcPr>
          <w:p w14:paraId="2CE65FC4" w14:textId="7A528345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ตราสารทุนในประเทศ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4A2F2" w14:textId="5F9C32FD" w:rsidR="00C14A5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394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040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01BCEFD" w14:textId="6D32E696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433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371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C14A57" w:rsidRPr="00E009CC" w14:paraId="39F0FE1F" w14:textId="77777777" w:rsidTr="00C14A57">
        <w:tc>
          <w:tcPr>
            <w:tcW w:w="6384" w:type="dxa"/>
            <w:vAlign w:val="center"/>
          </w:tcPr>
          <w:p w14:paraId="48AA41E8" w14:textId="1A7A7025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AF3BDF" w14:textId="7B2ED4C9" w:rsidR="00C14A57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  <w:r w:rsidR="00AE1EC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874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8A4A4" w14:textId="36D767E3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126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089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C14A57" w:rsidRPr="00E009CC" w14:paraId="1EE91592" w14:textId="77777777" w:rsidTr="00C14A57">
        <w:tc>
          <w:tcPr>
            <w:tcW w:w="6384" w:type="dxa"/>
            <w:vAlign w:val="center"/>
          </w:tcPr>
          <w:p w14:paraId="5DB6760F" w14:textId="77777777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DC103D" w14:textId="7777777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0467D87E" w14:textId="7777777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</w:p>
        </w:tc>
      </w:tr>
      <w:tr w:rsidR="00C14A57" w:rsidRPr="00E009CC" w14:paraId="7667FEC1" w14:textId="77777777" w:rsidTr="00C14A57">
        <w:tc>
          <w:tcPr>
            <w:tcW w:w="6384" w:type="dxa"/>
            <w:vAlign w:val="center"/>
          </w:tcPr>
          <w:p w14:paraId="6D8A4FBD" w14:textId="681539AA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6E22057C" w14:textId="7777777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vAlign w:val="center"/>
          </w:tcPr>
          <w:p w14:paraId="2A3961C1" w14:textId="7777777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</w:p>
        </w:tc>
      </w:tr>
      <w:tr w:rsidR="00C14A57" w:rsidRPr="00E009CC" w14:paraId="3626D8A6" w14:textId="77777777" w:rsidTr="00C14A57">
        <w:tc>
          <w:tcPr>
            <w:tcW w:w="6384" w:type="dxa"/>
            <w:vAlign w:val="center"/>
          </w:tcPr>
          <w:p w14:paraId="138EFF11" w14:textId="333991C9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เงินฝากสถาบันการเงินที่ครบกำหนดเกินกว่า</w:t>
            </w:r>
            <w:r w:rsidRPr="00E009CC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6FDBDD67" w14:textId="7C92B0CB" w:rsidR="00C14A57" w:rsidRPr="00E009CC" w:rsidRDefault="00AE1EC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vAlign w:val="center"/>
          </w:tcPr>
          <w:p w14:paraId="60C9BB64" w14:textId="21A374E1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143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050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C14A57" w:rsidRPr="00E009CC" w14:paraId="6D22FE34" w14:textId="77777777" w:rsidTr="00C14A57">
        <w:tc>
          <w:tcPr>
            <w:tcW w:w="6384" w:type="dxa"/>
            <w:vAlign w:val="center"/>
          </w:tcPr>
          <w:p w14:paraId="3A77357D" w14:textId="75970B31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4BC252" w14:textId="22954C5E" w:rsidR="00C14A57" w:rsidRPr="00E009CC" w:rsidRDefault="00AE1EC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176A8953" w14:textId="5EA88DBB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9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C14A57" w:rsidRPr="00E009CC" w14:paraId="1D0582DC" w14:textId="77777777" w:rsidTr="00C14A57">
        <w:tc>
          <w:tcPr>
            <w:tcW w:w="6384" w:type="dxa"/>
            <w:vAlign w:val="center"/>
          </w:tcPr>
          <w:p w14:paraId="0371A0A0" w14:textId="7ED939E8" w:rsidR="00C14A57" w:rsidRPr="00E009CC" w:rsidRDefault="00C14A57" w:rsidP="00C14A5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2BD9E4" w14:textId="549F65EC" w:rsidR="00C14A57" w:rsidRPr="00E009CC" w:rsidRDefault="00AE1EC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2C968" w14:textId="0044E707" w:rsidR="00C14A57" w:rsidRPr="00E009CC" w:rsidRDefault="00C14A57" w:rsidP="00E009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143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041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</w:tbl>
    <w:p w14:paraId="5EFC5ADE" w14:textId="47FEB869" w:rsidR="00C14A57" w:rsidRPr="00E009CC" w:rsidRDefault="00C14A57" w:rsidP="0057648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CAFE08B" w14:textId="0792A0E7" w:rsidR="00CC55B6" w:rsidRPr="00E009CC" w:rsidRDefault="00C14A57" w:rsidP="005B7B0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30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กรกฎาคม พ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บริษัทได้ลงทุนในหุ้นกู้ด้อยสิทธิ อายุ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10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ปี ที่ออกโดยบริษัทย่อย 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200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ที่อัตราดอกเบี้ยคงที่ร้อยละ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6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10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ต่อปี</w:t>
      </w:r>
    </w:p>
    <w:p w14:paraId="10F2B130" w14:textId="77777777" w:rsidR="005B7B0C" w:rsidRPr="00E009CC" w:rsidRDefault="005B7B0C" w:rsidP="005B7B0C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5A1D575" w14:textId="231F7606" w:rsidR="00DF290F" w:rsidRPr="00E009CC" w:rsidRDefault="00DF290F" w:rsidP="005B4DBD">
      <w:pPr>
        <w:pStyle w:val="Heading2"/>
        <w:numPr>
          <w:ilvl w:val="1"/>
          <w:numId w:val="2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4" w:name="_Toc48681876"/>
      <w:bookmarkStart w:id="15" w:name="_Hlk45567644"/>
      <w:bookmarkStart w:id="16" w:name="OLE_LINK14"/>
      <w:bookmarkStart w:id="17" w:name="OLE_LINK15"/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สินทรัพย์ทางการเงินที่วัดมูลค่าด้วย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FVPL</w:t>
      </w:r>
      <w:bookmarkEnd w:id="14"/>
    </w:p>
    <w:p w14:paraId="08FF872B" w14:textId="4830953B" w:rsidR="005B7B0C" w:rsidRPr="00E009CC" w:rsidRDefault="005B7B0C" w:rsidP="005B7B0C">
      <w:pPr>
        <w:rPr>
          <w:rFonts w:ascii="Browallia New" w:hAnsi="Browallia New" w:cs="Browallia New"/>
          <w:lang w:val="en-GB" w:eastAsia="x-none"/>
        </w:rPr>
      </w:pPr>
    </w:p>
    <w:p w14:paraId="752F849C" w14:textId="273A03BD" w:rsidR="00DF290F" w:rsidRPr="00E009CC" w:rsidRDefault="005B7B0C" w:rsidP="005B4DBD">
      <w:pPr>
        <w:pStyle w:val="ListParagraph"/>
        <w:numPr>
          <w:ilvl w:val="0"/>
          <w:numId w:val="28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การจัดประเภทรายการสินทรัพย์ทางการเงินที่วัดมูลค่าด้วย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FVPL</w:t>
      </w:r>
    </w:p>
    <w:p w14:paraId="77AE308A" w14:textId="6A9AE03D" w:rsidR="005B7B0C" w:rsidRPr="00E009CC" w:rsidRDefault="005B7B0C" w:rsidP="005B7B0C">
      <w:pPr>
        <w:jc w:val="thaiDistribute"/>
        <w:rPr>
          <w:rFonts w:ascii="Browallia New" w:eastAsia="Arial Unicode MS" w:hAnsi="Browallia New" w:cs="Browallia New"/>
          <w:color w:val="CF4A02"/>
        </w:rPr>
      </w:pPr>
    </w:p>
    <w:p w14:paraId="62C32022" w14:textId="77777777" w:rsidR="005B7B0C" w:rsidRPr="00E009CC" w:rsidRDefault="005B7B0C" w:rsidP="005B7B0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FVPL</w:t>
      </w:r>
    </w:p>
    <w:p w14:paraId="72B4A2F9" w14:textId="77777777" w:rsidR="005B7B0C" w:rsidRPr="00E009CC" w:rsidRDefault="005B7B0C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Pr="00E009CC">
        <w:rPr>
          <w:rFonts w:eastAsia="Arial Unicode MS"/>
          <w:sz w:val="28"/>
          <w:szCs w:val="28"/>
        </w:rPr>
        <w:t>FVOCI</w:t>
      </w:r>
    </w:p>
    <w:p w14:paraId="16DD1682" w14:textId="77777777" w:rsidR="005B7B0C" w:rsidRPr="00E009CC" w:rsidRDefault="005B7B0C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เงินลงทุนในตราสารทุนที่ถือไว้เพื่อค้า</w:t>
      </w:r>
    </w:p>
    <w:p w14:paraId="28C488D8" w14:textId="77777777" w:rsidR="00E555A1" w:rsidRPr="00E009CC" w:rsidRDefault="005B7B0C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lastRenderedPageBreak/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  <w:bookmarkStart w:id="18" w:name="_Toc86937223"/>
    </w:p>
    <w:p w14:paraId="761A96EC" w14:textId="37A2CCC6" w:rsidR="00E555A1" w:rsidRPr="00E009CC" w:rsidRDefault="00E555A1" w:rsidP="005B4DBD">
      <w:pPr>
        <w:pStyle w:val="ListParagraph"/>
        <w:numPr>
          <w:ilvl w:val="0"/>
          <w:numId w:val="28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รายการที่รับรู้ในกำไรหรือขาดทุน</w:t>
      </w:r>
      <w:bookmarkEnd w:id="18"/>
    </w:p>
    <w:p w14:paraId="7B969C4C" w14:textId="3EEDA37C" w:rsidR="00E555A1" w:rsidRPr="00E009CC" w:rsidRDefault="00E555A1" w:rsidP="00E555A1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8342C3B" w14:textId="27F10253" w:rsidR="00E555A1" w:rsidRPr="00E069E8" w:rsidRDefault="00E555A1" w:rsidP="00E555A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รายการกำไร/(ขาดทุน)รับรู้ในกำไรหรือขาดทุนสำหรับปีมีดังนี้</w:t>
      </w:r>
    </w:p>
    <w:p w14:paraId="63F2FA40" w14:textId="7B7749C1" w:rsidR="00E555A1" w:rsidRPr="00E069E8" w:rsidRDefault="00E555A1" w:rsidP="00E555A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E555A1" w:rsidRPr="00E069E8" w14:paraId="3B419F35" w14:textId="77777777" w:rsidTr="0082060A">
        <w:tc>
          <w:tcPr>
            <w:tcW w:w="6384" w:type="dxa"/>
          </w:tcPr>
          <w:p w14:paraId="2AA40547" w14:textId="77777777" w:rsidR="00E555A1" w:rsidRPr="00E069E8" w:rsidRDefault="00E555A1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716B44F7" w14:textId="77777777" w:rsidR="00E555A1" w:rsidRPr="00E069E8" w:rsidRDefault="00E555A1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E555A1" w:rsidRPr="00E069E8" w14:paraId="6BF78D72" w14:textId="77777777" w:rsidTr="0082060A">
        <w:tc>
          <w:tcPr>
            <w:tcW w:w="6384" w:type="dxa"/>
          </w:tcPr>
          <w:p w14:paraId="62875982" w14:textId="77777777" w:rsidR="00E555A1" w:rsidRPr="00E069E8" w:rsidRDefault="00E555A1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7D81BE84" w14:textId="12D449E7" w:rsidR="00E555A1" w:rsidRPr="00E069E8" w:rsidRDefault="00E555A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7576DC8A" w14:textId="7B57AD30" w:rsidR="00E555A1" w:rsidRPr="00E069E8" w:rsidRDefault="00E555A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555A1" w:rsidRPr="00E069E8" w14:paraId="67D3EF88" w14:textId="77777777" w:rsidTr="0082060A">
        <w:tc>
          <w:tcPr>
            <w:tcW w:w="6384" w:type="dxa"/>
          </w:tcPr>
          <w:p w14:paraId="12FA3D3C" w14:textId="77777777" w:rsidR="00E555A1" w:rsidRPr="00E069E8" w:rsidRDefault="00E555A1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250BF327" w14:textId="77777777" w:rsidR="00E555A1" w:rsidRPr="00E069E8" w:rsidRDefault="00E555A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567BD62A" w14:textId="77777777" w:rsidR="00E555A1" w:rsidRPr="00E069E8" w:rsidRDefault="00E555A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E555A1" w:rsidRPr="00E069E8" w14:paraId="389B6C5D" w14:textId="77777777" w:rsidTr="00E555A1">
        <w:tc>
          <w:tcPr>
            <w:tcW w:w="6384" w:type="dxa"/>
          </w:tcPr>
          <w:p w14:paraId="48993249" w14:textId="77777777" w:rsidR="00E555A1" w:rsidRPr="00E069E8" w:rsidRDefault="00E555A1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382AFA5B" w14:textId="77777777" w:rsidR="00E555A1" w:rsidRPr="00E069E8" w:rsidRDefault="00E555A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63D334BF" w14:textId="77777777" w:rsidR="00E555A1" w:rsidRPr="00E069E8" w:rsidRDefault="00E555A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555A1" w:rsidRPr="00E069E8" w14:paraId="48D7B196" w14:textId="77777777" w:rsidTr="00E555A1">
        <w:tc>
          <w:tcPr>
            <w:tcW w:w="6384" w:type="dxa"/>
            <w:vAlign w:val="bottom"/>
          </w:tcPr>
          <w:p w14:paraId="3D98F19E" w14:textId="701CE8AC" w:rsidR="00E555A1" w:rsidRPr="00E069E8" w:rsidRDefault="00E555A1" w:rsidP="00DD02F8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 xml:space="preserve">กำไรจากมูลค่ายุติธรรมของเงินลงทุนในตราสารหนี้ที่วัดมูลค่าด้วย </w:t>
            </w:r>
            <w:r w:rsidRPr="00E069E8">
              <w:rPr>
                <w:rFonts w:ascii="Browallia New" w:hAnsi="Browallia New" w:cs="Browallia New"/>
                <w:color w:val="000000"/>
              </w:rPr>
              <w:t xml:space="preserve">FVPL </w:t>
            </w:r>
            <w:r w:rsidRPr="00E069E8">
              <w:rPr>
                <w:rFonts w:ascii="Browallia New" w:hAnsi="Browallia New" w:cs="Browallia New"/>
                <w:color w:val="000000"/>
                <w:cs/>
              </w:rPr>
              <w:t>ที่รับรู้ใน</w:t>
            </w:r>
            <w:r w:rsidR="00DD02F8" w:rsidRPr="00E069E8">
              <w:rPr>
                <w:rFonts w:ascii="Browallia New" w:hAnsi="Browallia New" w:cs="Browallia New"/>
                <w:color w:val="000000"/>
                <w:cs/>
                <w:lang w:bidi="th-TH"/>
              </w:rPr>
              <w:t>ผลกำไร (ขาดทุน) สุทธิจาก</w:t>
            </w:r>
            <w:r w:rsidR="00895426" w:rsidRPr="00E069E8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เงินลงทุน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2F7A1F54" w14:textId="62741D3C" w:rsidR="00E555A1" w:rsidRPr="00E069E8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E3645D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607" w:type="dxa"/>
            <w:vAlign w:val="bottom"/>
          </w:tcPr>
          <w:p w14:paraId="7B10A6B0" w14:textId="28F73438" w:rsidR="00E555A1" w:rsidRPr="00E069E8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200</w:t>
            </w:r>
            <w:r w:rsidR="00E555A1" w:rsidRPr="00E069E8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E555A1" w:rsidRPr="00E069E8" w14:paraId="4A2CF944" w14:textId="77777777" w:rsidTr="00E555A1">
        <w:tc>
          <w:tcPr>
            <w:tcW w:w="6384" w:type="dxa"/>
            <w:vAlign w:val="bottom"/>
          </w:tcPr>
          <w:p w14:paraId="15C4A6E1" w14:textId="00B81BA0" w:rsidR="00E555A1" w:rsidRPr="00E069E8" w:rsidRDefault="00E555A1" w:rsidP="00DD02F8">
            <w:pPr>
              <w:ind w:left="38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 xml:space="preserve">กำไรจากมูลค่ายุติธรรมของเงินลงทุนในตราสารทุนที่วัดมูลค่าด้วย </w:t>
            </w:r>
            <w:r w:rsidRPr="00E069E8">
              <w:rPr>
                <w:rFonts w:ascii="Browallia New" w:hAnsi="Browallia New" w:cs="Browallia New"/>
                <w:color w:val="000000"/>
              </w:rPr>
              <w:t xml:space="preserve">FVPL </w:t>
            </w:r>
            <w:r w:rsidRPr="00E069E8">
              <w:rPr>
                <w:rFonts w:ascii="Browallia New" w:hAnsi="Browallia New" w:cs="Browallia New"/>
                <w:color w:val="000000"/>
                <w:cs/>
              </w:rPr>
              <w:t>ที่รับรู้ใน</w:t>
            </w:r>
            <w:r w:rsidR="00DD02F8" w:rsidRPr="00E069E8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ผลกำไร (ขาดทุน) </w:t>
            </w:r>
            <w:r w:rsidR="00895426" w:rsidRPr="00E069E8">
              <w:rPr>
                <w:rFonts w:ascii="Browallia New" w:hAnsi="Browallia New" w:cs="Browallia New"/>
                <w:color w:val="000000"/>
                <w:cs/>
                <w:lang w:bidi="th-TH"/>
              </w:rPr>
              <w:t>สุทธิจากเงินลงทุน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3442C1FB" w14:textId="5CEBAA0D" w:rsidR="00E555A1" w:rsidRPr="00E069E8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AE1EC4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</w:p>
        </w:tc>
        <w:tc>
          <w:tcPr>
            <w:tcW w:w="1607" w:type="dxa"/>
            <w:vAlign w:val="bottom"/>
          </w:tcPr>
          <w:p w14:paraId="00189587" w14:textId="72D34DD9" w:rsidR="00E555A1" w:rsidRPr="00E069E8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E3645D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777</w:t>
            </w:r>
            <w:r w:rsidR="00E555A1" w:rsidRPr="00E069E8">
              <w:rPr>
                <w:rFonts w:ascii="Browallia New" w:hAnsi="Browallia New" w:cs="Browallia New"/>
                <w:cs/>
              </w:rPr>
              <w:t xml:space="preserve">  </w:t>
            </w:r>
          </w:p>
        </w:tc>
      </w:tr>
    </w:tbl>
    <w:p w14:paraId="23359598" w14:textId="16783E9E" w:rsidR="006A1B30" w:rsidRPr="00E069E8" w:rsidRDefault="006A1B30" w:rsidP="006A1B30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</w:p>
    <w:p w14:paraId="1E7BCC3B" w14:textId="0E56BFB7" w:rsidR="006A1B30" w:rsidRPr="00E069E8" w:rsidRDefault="006A1B30" w:rsidP="006A1B3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8380F5" w14:textId="54C8AB9A" w:rsidR="00DF290F" w:rsidRPr="00E069E8" w:rsidRDefault="006A1B30" w:rsidP="00C2725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ข้อมูลเกี่ยวกับความเสี่ยงในเรื่องของราคาดูในหมายเหตุ</w:t>
      </w:r>
      <w:r w:rsidR="00FE5A4F" w:rsidRPr="00E069E8">
        <w:rPr>
          <w:rFonts w:ascii="Browallia New" w:hAnsi="Browallia New" w:cs="Browallia New"/>
          <w:color w:val="000000" w:themeColor="text1"/>
          <w:cs/>
          <w:lang w:val="en-GB"/>
        </w:rPr>
        <w:t>ข้อ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6</w:t>
      </w:r>
      <w:r w:rsidR="00C27252" w:rsidRPr="00E069E8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</w:t>
      </w:r>
      <w:r w:rsidR="00C27252" w:rsidRPr="00E069E8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</w:t>
      </w:r>
      <w:r w:rsidR="00C27252" w:rsidRPr="00E069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C27252" w:rsidRPr="00E069E8">
        <w:rPr>
          <w:rFonts w:ascii="Browallia New" w:hAnsi="Browallia New" w:cs="Browallia New"/>
          <w:color w:val="000000" w:themeColor="text1"/>
          <w:cs/>
          <w:lang w:val="en-GB"/>
        </w:rPr>
        <w:t>ค)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พิจารณาข้อมูลเกี่ยวกับวิธีการวัดมูลค่ายุติธรรม และข้อสมมติฐานที่ใช้ในการพิจารณามูลค่ายุติธรรมดูในหมายเหตุ</w:t>
      </w:r>
      <w:r w:rsidR="00FE5A4F" w:rsidRPr="00E069E8">
        <w:rPr>
          <w:rFonts w:ascii="Browallia New" w:hAnsi="Browallia New" w:cs="Browallia New"/>
          <w:color w:val="000000" w:themeColor="text1"/>
          <w:cs/>
          <w:lang w:val="en-GB"/>
        </w:rPr>
        <w:t>ข้อ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</w:t>
      </w:r>
      <w:bookmarkEnd w:id="15"/>
    </w:p>
    <w:p w14:paraId="51E07B17" w14:textId="77777777" w:rsidR="00C27252" w:rsidRPr="00E069E8" w:rsidRDefault="00C27252" w:rsidP="00C2725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7F72DD7" w14:textId="596FFF5F" w:rsidR="00DF290F" w:rsidRPr="00E069E8" w:rsidRDefault="00DF290F" w:rsidP="005B4DBD">
      <w:pPr>
        <w:pStyle w:val="Heading2"/>
        <w:numPr>
          <w:ilvl w:val="1"/>
          <w:numId w:val="2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69E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สินทรัพย์ทางการเงินที่วัดมูลค่าด้วย </w:t>
      </w:r>
      <w:r w:rsidRPr="00E069E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FVOCI</w:t>
      </w:r>
      <w:r w:rsidRPr="00E069E8" w:rsidDel="001501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</w:p>
    <w:p w14:paraId="38A4CB2F" w14:textId="2513A497" w:rsidR="00DB378D" w:rsidRPr="00E069E8" w:rsidRDefault="00DB378D" w:rsidP="00DB378D">
      <w:pPr>
        <w:rPr>
          <w:rFonts w:ascii="Browallia New" w:eastAsia="Arial Unicode MS" w:hAnsi="Browallia New" w:cs="Browallia New"/>
          <w:lang w:val="en-GB" w:eastAsia="x-none"/>
        </w:rPr>
      </w:pPr>
    </w:p>
    <w:p w14:paraId="3E1B6212" w14:textId="7D4DEB9B" w:rsidR="00DF290F" w:rsidRPr="00E069E8" w:rsidRDefault="00DB378D" w:rsidP="005B4DBD">
      <w:pPr>
        <w:pStyle w:val="ListParagraph"/>
        <w:numPr>
          <w:ilvl w:val="0"/>
          <w:numId w:val="29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69E8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การจัดประเภทรายการสินทรัพย์ทางการเงินที่วัดมูลค่าด้วย</w:t>
      </w:r>
      <w:r w:rsidRPr="00E069E8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FVOCI</w:t>
      </w:r>
    </w:p>
    <w:p w14:paraId="3154A61A" w14:textId="0CDABAF5" w:rsidR="00DB378D" w:rsidRPr="00E009CC" w:rsidRDefault="00DB378D" w:rsidP="00DB378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CE7F4D2" w14:textId="77777777" w:rsidR="00DB378D" w:rsidRPr="00E009CC" w:rsidRDefault="00DB378D" w:rsidP="00DB378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สินทรัพย์ทางการเงินที่วัดมูลค่าด้วย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FVOCI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59A7E08C" w14:textId="77777777" w:rsidR="00DB378D" w:rsidRPr="00E009CC" w:rsidRDefault="00DB378D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3FBB66EF" w14:textId="6AB7816F" w:rsidR="00573406" w:rsidRPr="00E009CC" w:rsidRDefault="00DB378D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1CED708B" w14:textId="14BC9D83" w:rsidR="00DB378D" w:rsidRPr="00E009CC" w:rsidRDefault="00DB378D">
      <w:pPr>
        <w:rPr>
          <w:rFonts w:ascii="Browallia New" w:hAnsi="Browallia New" w:cs="Browallia New"/>
          <w:lang w:val="en-GB"/>
        </w:rPr>
      </w:pPr>
      <w:r w:rsidRPr="00E009CC">
        <w:rPr>
          <w:rFonts w:ascii="Browallia New" w:hAnsi="Browallia New" w:cs="Browallia New"/>
          <w:lang w:val="en-GB"/>
        </w:rPr>
        <w:br w:type="page"/>
      </w:r>
    </w:p>
    <w:p w14:paraId="3C606C1A" w14:textId="77777777" w:rsidR="00DB378D" w:rsidRPr="00E009CC" w:rsidRDefault="00DB378D" w:rsidP="005B4DBD">
      <w:pPr>
        <w:pStyle w:val="ListParagraph"/>
        <w:numPr>
          <w:ilvl w:val="0"/>
          <w:numId w:val="29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>รายการที่รับรู้ในกำไรหรือขาดทุนและกำไรขาดทุนเบ็ดเสร็จอื่น</w:t>
      </w:r>
    </w:p>
    <w:p w14:paraId="5A1FFA9C" w14:textId="77777777" w:rsidR="00DB378D" w:rsidRPr="00E009CC" w:rsidRDefault="00DB378D" w:rsidP="00DB378D">
      <w:pPr>
        <w:rPr>
          <w:rFonts w:ascii="Browallia New" w:hAnsi="Browallia New" w:cs="Browallia New"/>
          <w:lang w:val="en-GB"/>
        </w:rPr>
      </w:pPr>
    </w:p>
    <w:p w14:paraId="259F1EFA" w14:textId="2695EF75" w:rsidR="00DF290F" w:rsidRPr="00E069E8" w:rsidRDefault="00DB378D" w:rsidP="00DB378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รายการกำไร/(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ขาดทุน)ที่รับรู้ในกำไรหรือขาดทุนและกำไรขาดทุนเบ็ดเสร็จอื่นสำหรับปีมีดังนี้</w:t>
      </w:r>
      <w:bookmarkStart w:id="19" w:name="_Hlk61959775"/>
    </w:p>
    <w:p w14:paraId="611018B8" w14:textId="1704E4BD" w:rsidR="00DB378D" w:rsidRPr="00E069E8" w:rsidRDefault="00DB378D" w:rsidP="00DB378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DB378D" w:rsidRPr="00E069E8" w14:paraId="1AB663E5" w14:textId="77777777" w:rsidTr="0082060A">
        <w:tc>
          <w:tcPr>
            <w:tcW w:w="6384" w:type="dxa"/>
          </w:tcPr>
          <w:p w14:paraId="0C7958BD" w14:textId="77777777" w:rsidR="00DB378D" w:rsidRPr="00E069E8" w:rsidRDefault="00DB378D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264E08DA" w14:textId="77777777" w:rsidR="00DB378D" w:rsidRPr="00E069E8" w:rsidRDefault="00DB378D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DB378D" w:rsidRPr="00E069E8" w14:paraId="2A1B4F2E" w14:textId="77777777" w:rsidTr="0082060A">
        <w:tc>
          <w:tcPr>
            <w:tcW w:w="6384" w:type="dxa"/>
          </w:tcPr>
          <w:p w14:paraId="622313B8" w14:textId="77777777" w:rsidR="00DB378D" w:rsidRPr="00E069E8" w:rsidRDefault="00DB378D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76B85747" w14:textId="437DFAEF" w:rsidR="00DB378D" w:rsidRPr="00E069E8" w:rsidRDefault="00DB378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8F92C0B" w14:textId="39B6A100" w:rsidR="00DB378D" w:rsidRPr="00E069E8" w:rsidRDefault="00DB378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DB378D" w:rsidRPr="00E069E8" w14:paraId="16E4FA5C" w14:textId="77777777" w:rsidTr="0082060A">
        <w:tc>
          <w:tcPr>
            <w:tcW w:w="6384" w:type="dxa"/>
          </w:tcPr>
          <w:p w14:paraId="74B95F7D" w14:textId="77777777" w:rsidR="00DB378D" w:rsidRPr="00E069E8" w:rsidRDefault="00DB378D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06913F11" w14:textId="77777777" w:rsidR="00DB378D" w:rsidRPr="00E069E8" w:rsidRDefault="00DB378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D2D1E02" w14:textId="77777777" w:rsidR="00DB378D" w:rsidRPr="00E069E8" w:rsidRDefault="00DB378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B378D" w:rsidRPr="00E069E8" w14:paraId="2155797D" w14:textId="77777777" w:rsidTr="0082060A">
        <w:tc>
          <w:tcPr>
            <w:tcW w:w="6384" w:type="dxa"/>
          </w:tcPr>
          <w:p w14:paraId="696567C6" w14:textId="77777777" w:rsidR="00DB378D" w:rsidRPr="00E069E8" w:rsidRDefault="00DB378D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724AF44A" w14:textId="77777777" w:rsidR="00DB378D" w:rsidRPr="00E069E8" w:rsidRDefault="00DB378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408AA129" w14:textId="77777777" w:rsidR="00DB378D" w:rsidRPr="00E069E8" w:rsidRDefault="00DB378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C549A" w:rsidRPr="00E069E8" w14:paraId="6A8DBA1C" w14:textId="77777777" w:rsidTr="00D74582">
        <w:tc>
          <w:tcPr>
            <w:tcW w:w="6384" w:type="dxa"/>
            <w:vAlign w:val="bottom"/>
          </w:tcPr>
          <w:p w14:paraId="672270D9" w14:textId="45D51448" w:rsidR="00CC549A" w:rsidRPr="00E069E8" w:rsidRDefault="00CC549A" w:rsidP="00CC549A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>กำไร/(ขาดทุน)ที่รับรู้ในกำไรขาดทุนเบ็ดเสร็จอื่น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2F5016C4" w14:textId="1AF34BEB" w:rsidR="00CC549A" w:rsidRPr="00E069E8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  <w:r w:rsidR="00B93DCC" w:rsidRPr="00E069E8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551</w:t>
            </w:r>
          </w:p>
        </w:tc>
        <w:tc>
          <w:tcPr>
            <w:tcW w:w="1607" w:type="dxa"/>
          </w:tcPr>
          <w:p w14:paraId="2E862031" w14:textId="7DDD2DE5" w:rsidR="00CC549A" w:rsidRPr="00E069E8" w:rsidRDefault="00CC549A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41</w:t>
            </w:r>
            <w:r w:rsidRPr="00E069E8">
              <w:rPr>
                <w:rFonts w:ascii="Browallia New" w:hAnsi="Browallia New" w:cs="Browallia New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122</w:t>
            </w:r>
            <w:r w:rsidRPr="00E069E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C549A" w:rsidRPr="00E069E8" w14:paraId="7BFB6EC3" w14:textId="77777777" w:rsidTr="00B93DCC">
        <w:tc>
          <w:tcPr>
            <w:tcW w:w="6384" w:type="dxa"/>
            <w:vAlign w:val="bottom"/>
          </w:tcPr>
          <w:p w14:paraId="4BDDD243" w14:textId="2BC46C16" w:rsidR="00B93DCC" w:rsidRPr="00E069E8" w:rsidRDefault="00CC549A" w:rsidP="00B93DCC">
            <w:pPr>
              <w:ind w:left="38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>กำไรจากการจำหน่ายเงินลงทุ</w:t>
            </w:r>
            <w:r w:rsidR="00B93DCC" w:rsidRPr="00E069E8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นเผื่อขาย </w:t>
            </w:r>
            <w:r w:rsidR="00B93DCC" w:rsidRPr="00E069E8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="00B93DCC" w:rsidRPr="00E069E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โอนสำรองการวัดมูลค่า</w:t>
            </w:r>
          </w:p>
          <w:p w14:paraId="7433E285" w14:textId="77777777" w:rsidR="009E28C0" w:rsidRPr="00E069E8" w:rsidRDefault="00B93DCC" w:rsidP="00B93DCC">
            <w:pPr>
              <w:ind w:left="38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เงินลงทุน</w:t>
            </w:r>
            <w:r w:rsidR="009E28C0" w:rsidRPr="00E069E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ที่วัดมูลค่าด้วย </w:t>
            </w:r>
            <w:r w:rsidR="009E28C0" w:rsidRPr="00E069E8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FVOCI </w:t>
            </w:r>
            <w:r w:rsidRPr="00E069E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ในกำไรขาดทุนเบ็ดเสร็จอื่นไปยัง</w:t>
            </w:r>
          </w:p>
          <w:p w14:paraId="6CF61493" w14:textId="581D546B" w:rsidR="00B93DCC" w:rsidRPr="00E069E8" w:rsidRDefault="009E28C0" w:rsidP="00B93DCC">
            <w:pPr>
              <w:ind w:left="38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="00B93DCC" w:rsidRPr="00E069E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กำไร</w:t>
            </w:r>
            <w:r w:rsidR="00B93DCC" w:rsidRPr="00E069E8">
              <w:rPr>
                <w:rFonts w:ascii="Browallia New" w:hAnsi="Browallia New" w:cs="Browallia New"/>
                <w:color w:val="000000"/>
                <w:lang w:val="en-GB" w:bidi="th-TH"/>
              </w:rPr>
              <w:t>/(</w:t>
            </w:r>
            <w:r w:rsidR="00B93DCC" w:rsidRPr="00E069E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ขาดทุน</w:t>
            </w:r>
            <w:r w:rsidR="00B93DCC" w:rsidRPr="00E069E8"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  <w:r w:rsidR="00B93DCC" w:rsidRPr="00E069E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อื่น</w:t>
            </w:r>
            <w:r w:rsidR="00B93DCC" w:rsidRPr="00E069E8"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378032CE" w14:textId="0903DDFC" w:rsidR="00CC549A" w:rsidRPr="00E069E8" w:rsidRDefault="000006E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vAlign w:val="bottom"/>
          </w:tcPr>
          <w:p w14:paraId="4C29D5C9" w14:textId="5728DF4F" w:rsidR="00CC549A" w:rsidRPr="00E069E8" w:rsidRDefault="00CC549A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69E8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</w:t>
            </w:r>
            <w:r w:rsidRPr="00E069E8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246</w:t>
            </w:r>
            <w:r w:rsidRPr="00E069E8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CC549A" w:rsidRPr="00E069E8" w14:paraId="2BEC1EEA" w14:textId="77777777" w:rsidTr="0082060A">
        <w:tc>
          <w:tcPr>
            <w:tcW w:w="6384" w:type="dxa"/>
            <w:vAlign w:val="bottom"/>
          </w:tcPr>
          <w:p w14:paraId="77C17128" w14:textId="77777777" w:rsidR="00CC549A" w:rsidRPr="00E069E8" w:rsidRDefault="00CC549A" w:rsidP="00CC549A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 xml:space="preserve">รับรู้ดอกเบี้ยรับจากเงินลงทุนในตราสารหนี้ที่วัดมูลค่าด้วย </w:t>
            </w:r>
            <w:r w:rsidRPr="00E069E8">
              <w:rPr>
                <w:rFonts w:ascii="Browallia New" w:hAnsi="Browallia New" w:cs="Browallia New"/>
                <w:color w:val="000000"/>
              </w:rPr>
              <w:t xml:space="preserve">FVOCI </w:t>
            </w:r>
          </w:p>
          <w:p w14:paraId="06B73950" w14:textId="6A67E21E" w:rsidR="00CC549A" w:rsidRPr="00E069E8" w:rsidRDefault="00CC549A" w:rsidP="00CC549A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cs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3E1E6670" w14:textId="02DA5B0C" w:rsidR="00CC549A" w:rsidRPr="00E069E8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474E72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792</w:t>
            </w:r>
          </w:p>
        </w:tc>
        <w:tc>
          <w:tcPr>
            <w:tcW w:w="1607" w:type="dxa"/>
            <w:vAlign w:val="bottom"/>
          </w:tcPr>
          <w:p w14:paraId="2F4CAF41" w14:textId="1F5D7AE5" w:rsidR="00CC549A" w:rsidRPr="00E069E8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26</w:t>
            </w:r>
            <w:r w:rsidR="00CC549A" w:rsidRPr="00E069E8">
              <w:rPr>
                <w:rFonts w:ascii="Browallia New" w:hAnsi="Browallia New" w:cs="Browallia New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566</w:t>
            </w:r>
          </w:p>
        </w:tc>
      </w:tr>
      <w:tr w:rsidR="00CC549A" w:rsidRPr="00E069E8" w14:paraId="3FE20A99" w14:textId="77777777" w:rsidTr="00CC549A">
        <w:tc>
          <w:tcPr>
            <w:tcW w:w="6384" w:type="dxa"/>
            <w:vAlign w:val="bottom"/>
          </w:tcPr>
          <w:p w14:paraId="290E4992" w14:textId="77777777" w:rsidR="00CC549A" w:rsidRPr="00E069E8" w:rsidRDefault="00CC549A" w:rsidP="00CC549A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 w:rsidRPr="00E069E8">
              <w:rPr>
                <w:rFonts w:ascii="Browallia New" w:hAnsi="Browallia New" w:cs="Browallia New"/>
                <w:color w:val="000000"/>
              </w:rPr>
              <w:t>FVOCI</w:t>
            </w:r>
          </w:p>
          <w:p w14:paraId="2CDD6423" w14:textId="11AD897E" w:rsidR="00CC549A" w:rsidRPr="00E069E8" w:rsidRDefault="00CC549A" w:rsidP="00CC549A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cs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44576848" w14:textId="22E15A42" w:rsidR="00CC549A" w:rsidRPr="00E069E8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474E72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257</w:t>
            </w:r>
          </w:p>
        </w:tc>
        <w:tc>
          <w:tcPr>
            <w:tcW w:w="1607" w:type="dxa"/>
            <w:vAlign w:val="bottom"/>
          </w:tcPr>
          <w:p w14:paraId="68487CA1" w14:textId="6F0DE359" w:rsidR="00CC549A" w:rsidRPr="00E069E8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10</w:t>
            </w:r>
            <w:r w:rsidR="00CC549A" w:rsidRPr="00E069E8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972</w:t>
            </w:r>
          </w:p>
        </w:tc>
      </w:tr>
      <w:tr w:rsidR="00CC549A" w:rsidRPr="00E009CC" w14:paraId="3204EF3B" w14:textId="77777777" w:rsidTr="0082060A">
        <w:tc>
          <w:tcPr>
            <w:tcW w:w="6384" w:type="dxa"/>
            <w:vAlign w:val="bottom"/>
          </w:tcPr>
          <w:p w14:paraId="27D2F741" w14:textId="236000B8" w:rsidR="00CC549A" w:rsidRPr="00E009CC" w:rsidRDefault="00CC549A" w:rsidP="00CC549A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รับรู้รายการค่าเผื่อผลขาดทุนที่คาดว่าจะเกิดขึ้นของเงินลงทุนในตราสารหนี้ที่วัดมูลค่าด้วย </w:t>
            </w:r>
            <w:r w:rsidRPr="00E009CC">
              <w:rPr>
                <w:rFonts w:ascii="Browallia New" w:hAnsi="Browallia New" w:cs="Browallia New"/>
                <w:color w:val="000000"/>
              </w:rPr>
              <w:t xml:space="preserve">FVOCI 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ในกำไรหรือขาดทุน </w:t>
            </w:r>
            <w:r w:rsidRPr="00E009CC">
              <w:rPr>
                <w:rFonts w:ascii="Browallia New" w:hAnsi="Browallia New" w:cs="Browallia New"/>
                <w:color w:val="000000"/>
              </w:rPr>
              <w:t>(</w:t>
            </w: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>หมายเหตุ</w:t>
            </w:r>
            <w:r w:rsidR="00FE5A4F"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>ข้อ</w:t>
            </w: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E009CC">
              <w:rPr>
                <w:rFonts w:ascii="Browallia New" w:hAnsi="Browallia New" w:cs="Browallia New"/>
                <w:color w:val="000000"/>
              </w:rPr>
              <w:t>.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>.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63642F4F" w14:textId="37ED7BDB" w:rsidR="00CC549A" w:rsidRPr="00E009CC" w:rsidRDefault="0014479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502</w:t>
            </w:r>
            <w:r w:rsidR="00F651D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7" w:type="dxa"/>
            <w:vAlign w:val="bottom"/>
          </w:tcPr>
          <w:p w14:paraId="1577DA78" w14:textId="18F181A5" w:rsidR="00CC549A" w:rsidRPr="00E009CC" w:rsidRDefault="00CC549A" w:rsidP="00E009CC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E009CC">
              <w:rPr>
                <w:rFonts w:ascii="Browallia New" w:hAnsi="Browallia New" w:cs="Browallia New"/>
                <w:rtl/>
              </w:rPr>
              <w:t>-</w:t>
            </w:r>
          </w:p>
        </w:tc>
      </w:tr>
    </w:tbl>
    <w:p w14:paraId="31C7E0F5" w14:textId="06A4BF46" w:rsidR="00DB378D" w:rsidRPr="00E009CC" w:rsidRDefault="00DB378D" w:rsidP="00DB378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EA5AB1B" w14:textId="68791E0C" w:rsidR="00CC549A" w:rsidRPr="00E009CC" w:rsidRDefault="00CC549A" w:rsidP="00CC549A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การซื้อและขายหลักทรัพย์จดทะเบียนที่สำคัญระหว่างปี</w:t>
      </w:r>
    </w:p>
    <w:p w14:paraId="0982951F" w14:textId="719F79CF" w:rsidR="00A5144B" w:rsidRPr="00E009CC" w:rsidRDefault="00A5144B" w:rsidP="00CC549A">
      <w:pPr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3C35153C" w14:textId="2A409E33" w:rsidR="00A5144B" w:rsidRPr="00E009CC" w:rsidRDefault="00A5144B" w:rsidP="00A5144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บริษัทมีรายการซื้อและขายหลักทรัพย์จดทะเบียนซึ่งวัดมูลค่าด้วยมูลค่ายุติธรรมผ่านกำไรขาดทุนเบ็ดเสร็จอื่นเป็นจำนวนเงิน</w:t>
      </w:r>
      <w:r w:rsidR="00A371D0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131</w:t>
      </w:r>
      <w:r w:rsidR="00E17D2F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58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179</w:t>
      </w:r>
      <w:r w:rsidR="00E17D2F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58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</w:p>
    <w:p w14:paraId="147A47E5" w14:textId="3224E4F3" w:rsidR="00A5144B" w:rsidRPr="00E009CC" w:rsidRDefault="00A5144B" w:rsidP="00A5144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E59614E" w14:textId="5961DE62" w:rsidR="00B42CFD" w:rsidRPr="00E009CC" w:rsidRDefault="00A5144B" w:rsidP="00B42CF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บริษัทมีรายการซื้อและขายหลักทรัพย์จดทะเบียนซึ่งวัดมูลค่าด้วยมูลค่ายุติธรรมผ่านกำไรขาดทุนเบ็ดเสร็จอื่นเป็นจำนวนเงิ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218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35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  <w:bookmarkEnd w:id="19"/>
    </w:p>
    <w:p w14:paraId="59E67EF7" w14:textId="506EED4F" w:rsidR="00B42CFD" w:rsidRPr="00E009CC" w:rsidRDefault="00B42CFD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A15FAC7" w14:textId="6605BCCC" w:rsidR="00DF290F" w:rsidRPr="00E009CC" w:rsidRDefault="00DF290F" w:rsidP="005B4DBD">
      <w:pPr>
        <w:pStyle w:val="ListParagraph"/>
        <w:numPr>
          <w:ilvl w:val="0"/>
          <w:numId w:val="29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>ค่าเผื่อผลขาดทุนที่คาดว่าจะเกิดขึ้น</w:t>
      </w:r>
    </w:p>
    <w:p w14:paraId="0528C18B" w14:textId="09C43289" w:rsidR="00B42CFD" w:rsidRPr="00E069E8" w:rsidRDefault="00B42CFD" w:rsidP="00B42CFD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B42CFD" w:rsidRPr="00E069E8" w14:paraId="3BD535AF" w14:textId="77777777" w:rsidTr="00D74582">
        <w:tc>
          <w:tcPr>
            <w:tcW w:w="5534" w:type="dxa"/>
          </w:tcPr>
          <w:p w14:paraId="0474A4B0" w14:textId="77777777" w:rsidR="00B42CFD" w:rsidRPr="00E069E8" w:rsidRDefault="00B42CFD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vAlign w:val="bottom"/>
          </w:tcPr>
          <w:p w14:paraId="09DE9A61" w14:textId="77777777" w:rsidR="00B42CFD" w:rsidRPr="00E069E8" w:rsidRDefault="00B42CFD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B42CFD" w:rsidRPr="00E069E8" w14:paraId="01FF102A" w14:textId="77777777" w:rsidTr="00D74582">
        <w:tc>
          <w:tcPr>
            <w:tcW w:w="5534" w:type="dxa"/>
          </w:tcPr>
          <w:p w14:paraId="7D79481F" w14:textId="77777777" w:rsidR="00B42CFD" w:rsidRPr="00E069E8" w:rsidRDefault="00B42CFD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4402E" w14:textId="0CBFEE85" w:rsidR="00B42CFD" w:rsidRPr="00E069E8" w:rsidRDefault="00B42CFD" w:rsidP="00B42CFD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B42CFD" w:rsidRPr="00E069E8" w14:paraId="432506D2" w14:textId="77777777" w:rsidTr="00D74582">
        <w:tc>
          <w:tcPr>
            <w:tcW w:w="5534" w:type="dxa"/>
          </w:tcPr>
          <w:p w14:paraId="311BBA81" w14:textId="77777777" w:rsidR="00B42CFD" w:rsidRPr="00E069E8" w:rsidRDefault="00B42CFD" w:rsidP="00B42CF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0FCEB6E4" w14:textId="1CD6D871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45C4F6F5" w14:textId="77777777" w:rsidR="00B42CFD" w:rsidRPr="00E069E8" w:rsidRDefault="00B42CFD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  <w:p w14:paraId="3042DD76" w14:textId="77777777" w:rsidR="00B42CFD" w:rsidRPr="00E069E8" w:rsidRDefault="00B42CFD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  <w:p w14:paraId="1036C426" w14:textId="77777777" w:rsidR="00B42CFD" w:rsidRPr="00E069E8" w:rsidRDefault="00B42CFD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ที่รับรู้ในกำไรขาดทุน</w:t>
            </w:r>
          </w:p>
          <w:p w14:paraId="084B1303" w14:textId="200F95D6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เบ็ดเสร็จอื่น</w:t>
            </w:r>
          </w:p>
        </w:tc>
      </w:tr>
      <w:tr w:rsidR="00B42CFD" w:rsidRPr="00E069E8" w14:paraId="2C985E2B" w14:textId="77777777" w:rsidTr="00B42CFD">
        <w:tc>
          <w:tcPr>
            <w:tcW w:w="5534" w:type="dxa"/>
          </w:tcPr>
          <w:p w14:paraId="6ECDAB28" w14:textId="77777777" w:rsidR="00B42CFD" w:rsidRPr="00E069E8" w:rsidRDefault="00B42CFD" w:rsidP="00B42CF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vAlign w:val="center"/>
          </w:tcPr>
          <w:p w14:paraId="632C1A6F" w14:textId="65002098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center"/>
          </w:tcPr>
          <w:p w14:paraId="2DFF0CBC" w14:textId="50EF50DE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42CFD" w:rsidRPr="00E069E8" w14:paraId="1820E1BE" w14:textId="77777777" w:rsidTr="00B42CFD">
        <w:tc>
          <w:tcPr>
            <w:tcW w:w="5534" w:type="dxa"/>
          </w:tcPr>
          <w:p w14:paraId="7E8390FC" w14:textId="77777777" w:rsidR="00B42CFD" w:rsidRPr="00E069E8" w:rsidRDefault="00B42CFD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FAFAFA"/>
          </w:tcPr>
          <w:p w14:paraId="185E0691" w14:textId="77777777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</w:tcPr>
          <w:p w14:paraId="6A2E9542" w14:textId="77777777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42CFD" w:rsidRPr="00E069E8" w14:paraId="69F11DB7" w14:textId="77777777" w:rsidTr="00B42CFD">
        <w:tc>
          <w:tcPr>
            <w:tcW w:w="5534" w:type="dxa"/>
            <w:vAlign w:val="bottom"/>
          </w:tcPr>
          <w:p w14:paraId="1B78F806" w14:textId="77777777" w:rsidR="00B42CFD" w:rsidRPr="00E069E8" w:rsidRDefault="00B42CFD" w:rsidP="00B42CF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4080E48E" w14:textId="4F6FBC91" w:rsidR="00B42CFD" w:rsidRPr="00E069E8" w:rsidRDefault="00B42CFD" w:rsidP="00B42CFD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E069E8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E069E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FAFAFA"/>
            <w:vAlign w:val="bottom"/>
          </w:tcPr>
          <w:p w14:paraId="2BCCEDB5" w14:textId="3D610CD1" w:rsidR="00B42CFD" w:rsidRPr="00E069E8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E1EC4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927</w:t>
            </w:r>
            <w:r w:rsidR="00AE1EC4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834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6FC81596" w14:textId="55A0251D" w:rsidR="00B42CFD" w:rsidRPr="00E069E8" w:rsidRDefault="00AE1EC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B42CFD" w:rsidRPr="00E069E8" w14:paraId="591FE063" w14:textId="77777777" w:rsidTr="00B42CFD">
        <w:tc>
          <w:tcPr>
            <w:tcW w:w="5534" w:type="dxa"/>
            <w:vAlign w:val="bottom"/>
          </w:tcPr>
          <w:p w14:paraId="61523B9A" w14:textId="77777777" w:rsidR="00B42CFD" w:rsidRPr="00E069E8" w:rsidRDefault="00B42CFD" w:rsidP="00B42CF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620DE9FE" w14:textId="3E437CE9" w:rsidR="00B42CFD" w:rsidRPr="00E069E8" w:rsidRDefault="00B42CFD" w:rsidP="00B42CF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E069E8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069E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FAFAFA"/>
            <w:vAlign w:val="bottom"/>
          </w:tcPr>
          <w:p w14:paraId="4AD6A06C" w14:textId="010B2196" w:rsidR="00B42CFD" w:rsidRPr="00E069E8" w:rsidRDefault="004633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26D51F56" w14:textId="2D908B60" w:rsidR="00B42CFD" w:rsidRPr="00E069E8" w:rsidRDefault="00463385" w:rsidP="00E009CC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E069E8">
              <w:rPr>
                <w:rFonts w:ascii="Browallia New" w:hAnsi="Browallia New" w:cs="Browallia New"/>
                <w:rtl/>
              </w:rPr>
              <w:t>-</w:t>
            </w:r>
          </w:p>
        </w:tc>
      </w:tr>
      <w:tr w:rsidR="00B42CFD" w:rsidRPr="00E069E8" w14:paraId="2258E706" w14:textId="77777777" w:rsidTr="00B42CFD">
        <w:tc>
          <w:tcPr>
            <w:tcW w:w="5534" w:type="dxa"/>
            <w:vAlign w:val="center"/>
          </w:tcPr>
          <w:p w14:paraId="3256269D" w14:textId="0A53EE6E" w:rsidR="00B42CFD" w:rsidRPr="00E069E8" w:rsidRDefault="00B42CFD" w:rsidP="00B42CF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 xml:space="preserve">ตราสารหนี้ที่มีการด้อยค่าด้านเครดิต </w:t>
            </w:r>
            <w:r w:rsidRPr="00E069E8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E069E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141E3E" w14:textId="231423ED" w:rsidR="00B42CFD" w:rsidRPr="00E069E8" w:rsidRDefault="00463385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D8F5C2" w14:textId="56B309EC" w:rsidR="00B42CFD" w:rsidRPr="00E069E8" w:rsidRDefault="00463385" w:rsidP="00E009CC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E069E8">
              <w:rPr>
                <w:rFonts w:ascii="Browallia New" w:hAnsi="Browallia New" w:cs="Browallia New"/>
                <w:rtl/>
              </w:rPr>
              <w:t>-</w:t>
            </w:r>
          </w:p>
        </w:tc>
      </w:tr>
      <w:tr w:rsidR="00B42CFD" w:rsidRPr="00E069E8" w14:paraId="147730DB" w14:textId="77777777" w:rsidTr="00B42CFD">
        <w:tc>
          <w:tcPr>
            <w:tcW w:w="5534" w:type="dxa"/>
            <w:vAlign w:val="center"/>
          </w:tcPr>
          <w:p w14:paraId="6A2FEFA7" w14:textId="7DB8C6B4" w:rsidR="00B42CFD" w:rsidRPr="00E069E8" w:rsidRDefault="00B42CFD" w:rsidP="00B42CF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09D526" w14:textId="0F4D261E" w:rsidR="00B42CFD" w:rsidRPr="00E069E8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E1EC4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927</w:t>
            </w:r>
            <w:r w:rsidR="00AE1EC4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834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42F9D5" w14:textId="532494FE" w:rsidR="00B42CFD" w:rsidRPr="00E069E8" w:rsidRDefault="00AE1EC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46D379B3" w14:textId="38E8C9D1" w:rsidR="00B42CFD" w:rsidRPr="00E069E8" w:rsidRDefault="00B42CFD" w:rsidP="00B42CFD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B42CFD" w:rsidRPr="00E069E8" w14:paraId="29FF5B4C" w14:textId="77777777" w:rsidTr="00D74582">
        <w:tc>
          <w:tcPr>
            <w:tcW w:w="5534" w:type="dxa"/>
          </w:tcPr>
          <w:p w14:paraId="3B54A1B8" w14:textId="77777777" w:rsidR="00B42CFD" w:rsidRPr="00E069E8" w:rsidRDefault="00B42CFD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vAlign w:val="bottom"/>
          </w:tcPr>
          <w:p w14:paraId="38CCF5D2" w14:textId="77777777" w:rsidR="00B42CFD" w:rsidRPr="00E069E8" w:rsidRDefault="00B42CFD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B42CFD" w:rsidRPr="00E069E8" w14:paraId="18CCC959" w14:textId="77777777" w:rsidTr="00D74582">
        <w:tc>
          <w:tcPr>
            <w:tcW w:w="5534" w:type="dxa"/>
          </w:tcPr>
          <w:p w14:paraId="445E3C90" w14:textId="77777777" w:rsidR="00B42CFD" w:rsidRPr="00E069E8" w:rsidRDefault="00B42CFD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644DD" w14:textId="1864551D" w:rsidR="00B42CFD" w:rsidRPr="00E069E8" w:rsidRDefault="00B42CFD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B42CFD" w:rsidRPr="00E069E8" w14:paraId="05528A73" w14:textId="77777777" w:rsidTr="00D74582">
        <w:tc>
          <w:tcPr>
            <w:tcW w:w="5534" w:type="dxa"/>
          </w:tcPr>
          <w:p w14:paraId="035526F0" w14:textId="77777777" w:rsidR="00B42CFD" w:rsidRPr="00E069E8" w:rsidRDefault="00B42CFD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74C3833A" w14:textId="77777777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0B8E3133" w14:textId="77777777" w:rsidR="00B42CFD" w:rsidRPr="00E069E8" w:rsidRDefault="00B42CFD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  <w:p w14:paraId="690235EF" w14:textId="77777777" w:rsidR="00B42CFD" w:rsidRPr="00E069E8" w:rsidRDefault="00B42CFD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  <w:p w14:paraId="14DC0BCF" w14:textId="77777777" w:rsidR="00B42CFD" w:rsidRPr="00E069E8" w:rsidRDefault="00B42CFD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ที่รับรู้ในกำไรขาดทุน</w:t>
            </w:r>
          </w:p>
          <w:p w14:paraId="58BDD2F3" w14:textId="77777777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เบ็ดเสร็จอื่น</w:t>
            </w:r>
          </w:p>
        </w:tc>
      </w:tr>
      <w:tr w:rsidR="00B42CFD" w:rsidRPr="00E069E8" w14:paraId="0DDF2E30" w14:textId="77777777" w:rsidTr="00B42CFD">
        <w:tc>
          <w:tcPr>
            <w:tcW w:w="5534" w:type="dxa"/>
          </w:tcPr>
          <w:p w14:paraId="4A960CE8" w14:textId="77777777" w:rsidR="00B42CFD" w:rsidRPr="00E069E8" w:rsidRDefault="00B42CFD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vAlign w:val="center"/>
          </w:tcPr>
          <w:p w14:paraId="797A03C8" w14:textId="77777777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center"/>
          </w:tcPr>
          <w:p w14:paraId="58F01840" w14:textId="77777777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42CFD" w:rsidRPr="00E069E8" w14:paraId="56265091" w14:textId="77777777" w:rsidTr="00B42CFD">
        <w:tc>
          <w:tcPr>
            <w:tcW w:w="5534" w:type="dxa"/>
            <w:shd w:val="clear" w:color="auto" w:fill="auto"/>
          </w:tcPr>
          <w:p w14:paraId="45FBA03C" w14:textId="77777777" w:rsidR="00B42CFD" w:rsidRPr="00E069E8" w:rsidRDefault="00B42CFD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</w:tcPr>
          <w:p w14:paraId="613EEB7F" w14:textId="77777777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45DD4ED6" w14:textId="77777777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42CFD" w:rsidRPr="00E069E8" w14:paraId="2F1A5D3C" w14:textId="77777777" w:rsidTr="00B42CFD">
        <w:tc>
          <w:tcPr>
            <w:tcW w:w="5534" w:type="dxa"/>
            <w:shd w:val="clear" w:color="auto" w:fill="auto"/>
            <w:vAlign w:val="bottom"/>
          </w:tcPr>
          <w:p w14:paraId="16EDA8F0" w14:textId="77777777" w:rsidR="00B42CFD" w:rsidRPr="00E069E8" w:rsidRDefault="00B42CFD" w:rsidP="00B42CF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3676C5FF" w14:textId="3A42ED36" w:rsidR="00B42CFD" w:rsidRPr="00E069E8" w:rsidRDefault="00B42CFD" w:rsidP="00B42CFD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E069E8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E069E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05969411" w14:textId="3F00AEF3" w:rsidR="00B42CFD" w:rsidRPr="00E069E8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42CFD" w:rsidRPr="00E069E8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="00B42CFD" w:rsidRPr="00E069E8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718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7CBB0E23" w14:textId="20DD8F3D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Pr="00E069E8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B42CFD" w:rsidRPr="00E069E8" w14:paraId="236BD7EB" w14:textId="77777777" w:rsidTr="00B42CFD">
        <w:tc>
          <w:tcPr>
            <w:tcW w:w="5534" w:type="dxa"/>
            <w:shd w:val="clear" w:color="auto" w:fill="auto"/>
            <w:vAlign w:val="bottom"/>
          </w:tcPr>
          <w:p w14:paraId="21779ED7" w14:textId="77777777" w:rsidR="00B42CFD" w:rsidRPr="00E069E8" w:rsidRDefault="00B42CFD" w:rsidP="00B42CF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051561FF" w14:textId="0F0B6595" w:rsidR="00B42CFD" w:rsidRPr="00E069E8" w:rsidRDefault="00B42CFD" w:rsidP="00B42CF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E069E8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069E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205D167B" w14:textId="7104CBE8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2E3431EB" w14:textId="600F6EF4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42CFD" w:rsidRPr="00E069E8" w14:paraId="36C8A7BC" w14:textId="77777777" w:rsidTr="00B42CFD">
        <w:tc>
          <w:tcPr>
            <w:tcW w:w="5534" w:type="dxa"/>
            <w:shd w:val="clear" w:color="auto" w:fill="auto"/>
            <w:vAlign w:val="center"/>
          </w:tcPr>
          <w:p w14:paraId="7B471A26" w14:textId="3A53C968" w:rsidR="00B42CFD" w:rsidRPr="00E069E8" w:rsidRDefault="00B42CFD" w:rsidP="00B42CF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 xml:space="preserve">ตราสารหนี้ที่มีการด้อยค่าด้านเครดิต </w:t>
            </w:r>
            <w:r w:rsidRPr="00E069E8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E069E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32474" w14:textId="4B20613B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A71B2" w14:textId="343EDF10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69E8">
              <w:rPr>
                <w:rFonts w:ascii="Browallia New" w:hAnsi="Browallia New" w:cs="Browallia New"/>
              </w:rPr>
              <w:t>-</w:t>
            </w:r>
          </w:p>
        </w:tc>
      </w:tr>
      <w:tr w:rsidR="00B42CFD" w:rsidRPr="00E069E8" w14:paraId="53B0C7A4" w14:textId="77777777" w:rsidTr="00B42CFD">
        <w:tc>
          <w:tcPr>
            <w:tcW w:w="5534" w:type="dxa"/>
            <w:shd w:val="clear" w:color="auto" w:fill="auto"/>
            <w:vAlign w:val="center"/>
          </w:tcPr>
          <w:p w14:paraId="4AD7AA9E" w14:textId="77777777" w:rsidR="00B42CFD" w:rsidRPr="00E069E8" w:rsidRDefault="00B42CFD" w:rsidP="00B42CF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948A3" w14:textId="1766930E" w:rsidR="00B42CFD" w:rsidRPr="00E069E8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42CFD" w:rsidRPr="00E069E8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="00B42CFD" w:rsidRPr="00E069E8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718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247BDE" w14:textId="44A5BCEF" w:rsidR="00B42CFD" w:rsidRPr="00E069E8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Pr="00E069E8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bookmarkEnd w:id="16"/>
      <w:bookmarkEnd w:id="17"/>
    </w:tbl>
    <w:p w14:paraId="38C931A4" w14:textId="77777777" w:rsidR="00573406" w:rsidRPr="00E069E8" w:rsidRDefault="00573406">
      <w:pPr>
        <w:rPr>
          <w:rFonts w:ascii="Browallia New" w:hAnsi="Browallia New" w:cs="Browallia New"/>
          <w:color w:val="000000" w:themeColor="text1"/>
          <w:lang w:val="en-US"/>
        </w:rPr>
      </w:pPr>
      <w:r w:rsidRPr="00E069E8">
        <w:rPr>
          <w:rFonts w:ascii="Browallia New" w:hAnsi="Browallia New" w:cs="Browallia New"/>
          <w:color w:val="000000" w:themeColor="text1"/>
        </w:rPr>
        <w:br w:type="page"/>
      </w:r>
    </w:p>
    <w:p w14:paraId="23FC2FF0" w14:textId="5A755E6F" w:rsidR="00DF290F" w:rsidRPr="00E009CC" w:rsidRDefault="00B42CFD" w:rsidP="005B4DBD">
      <w:pPr>
        <w:pStyle w:val="Heading2"/>
        <w:numPr>
          <w:ilvl w:val="1"/>
          <w:numId w:val="2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สินทรัพย์ทางการเงินอื่นที่วัดมูลค่าด้วยราคาทุนตัดจำหน่าย</w:t>
      </w:r>
    </w:p>
    <w:p w14:paraId="63B4AE00" w14:textId="25842280" w:rsidR="00126137" w:rsidRPr="00E009CC" w:rsidRDefault="00126137" w:rsidP="00126137">
      <w:pPr>
        <w:rPr>
          <w:rFonts w:ascii="Browallia New" w:hAnsi="Browallia New" w:cs="Browallia New"/>
          <w:lang w:val="en-GB" w:eastAsia="x-none"/>
        </w:rPr>
      </w:pPr>
    </w:p>
    <w:p w14:paraId="592C3C93" w14:textId="20E7EB0A" w:rsidR="00126137" w:rsidRPr="00E009CC" w:rsidRDefault="00126137" w:rsidP="005B4DBD">
      <w:pPr>
        <w:pStyle w:val="ListParagraph"/>
        <w:numPr>
          <w:ilvl w:val="0"/>
          <w:numId w:val="30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7C309F84" w14:textId="706496B1" w:rsidR="00126137" w:rsidRPr="00E009CC" w:rsidRDefault="00126137" w:rsidP="00126137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40B8EA63" w14:textId="77777777" w:rsidR="00126137" w:rsidRPr="00E009CC" w:rsidRDefault="00126137" w:rsidP="0012613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104BC5F" w14:textId="77777777" w:rsidR="00126137" w:rsidRPr="00E009CC" w:rsidRDefault="00126137" w:rsidP="00126137">
      <w:pPr>
        <w:ind w:left="540" w:hanging="540"/>
        <w:rPr>
          <w:rFonts w:ascii="Browallia New" w:hAnsi="Browallia New" w:cs="Browallia New"/>
          <w:lang w:val="en-GB"/>
        </w:rPr>
      </w:pPr>
    </w:p>
    <w:p w14:paraId="7DBB4B45" w14:textId="77777777" w:rsidR="00126137" w:rsidRPr="00E009CC" w:rsidRDefault="00126137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ถือไว้โดยมีวัตถุประสงค์ที่จะรับชำระกระแสเงินสดตามสัญญา และ</w:t>
      </w:r>
    </w:p>
    <w:p w14:paraId="5DF5FB5C" w14:textId="15439034" w:rsidR="00126137" w:rsidRPr="00E009CC" w:rsidRDefault="00126137" w:rsidP="005B4DBD">
      <w:pPr>
        <w:pStyle w:val="Style1"/>
        <w:numPr>
          <w:ilvl w:val="0"/>
          <w:numId w:val="17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E009CC">
        <w:rPr>
          <w:rFonts w:eastAsia="Arial Unicode MS"/>
          <w:sz w:val="28"/>
          <w:szCs w:val="28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194F232" w14:textId="77777777" w:rsidR="005B23D7" w:rsidRPr="00E009CC" w:rsidRDefault="005B23D7" w:rsidP="005B23D7">
      <w:pPr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058E7B99" w14:textId="5D5F9304" w:rsidR="00DF290F" w:rsidRPr="00E009CC" w:rsidRDefault="005B23D7" w:rsidP="005B4DBD">
      <w:pPr>
        <w:pStyle w:val="ListParagraph"/>
        <w:numPr>
          <w:ilvl w:val="0"/>
          <w:numId w:val="30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ค่าเผื่อผลขาดทุนที่คาดว่าจะเกิดขึ้น</w:t>
      </w:r>
    </w:p>
    <w:p w14:paraId="3697FB43" w14:textId="7F8F0803" w:rsidR="00682385" w:rsidRPr="00E009CC" w:rsidRDefault="00682385" w:rsidP="00682385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5"/>
        <w:gridCol w:w="1638"/>
        <w:gridCol w:w="1638"/>
        <w:gridCol w:w="1638"/>
      </w:tblGrid>
      <w:tr w:rsidR="00682385" w:rsidRPr="00E009CC" w14:paraId="4226EC76" w14:textId="77777777" w:rsidTr="00D74582">
        <w:tc>
          <w:tcPr>
            <w:tcW w:w="4115" w:type="dxa"/>
            <w:vAlign w:val="bottom"/>
          </w:tcPr>
          <w:p w14:paraId="3D0020BE" w14:textId="77777777" w:rsidR="00682385" w:rsidRPr="00E009CC" w:rsidRDefault="00682385" w:rsidP="00682385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40BA3242" w14:textId="164C5180" w:rsidR="00682385" w:rsidRPr="00E009CC" w:rsidRDefault="00682385" w:rsidP="00682385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2385" w:rsidRPr="00E009CC" w14:paraId="577041B1" w14:textId="77777777" w:rsidTr="00D74582">
        <w:tc>
          <w:tcPr>
            <w:tcW w:w="4115" w:type="dxa"/>
            <w:vAlign w:val="bottom"/>
          </w:tcPr>
          <w:p w14:paraId="6A4A4694" w14:textId="77777777" w:rsidR="00682385" w:rsidRPr="00E009CC" w:rsidRDefault="00682385" w:rsidP="00682385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0D034" w14:textId="0C03492F" w:rsidR="00682385" w:rsidRPr="00E009CC" w:rsidRDefault="00682385" w:rsidP="00682385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682385" w:rsidRPr="00E009CC" w14:paraId="762B50F0" w14:textId="77777777" w:rsidTr="00D74582">
        <w:tc>
          <w:tcPr>
            <w:tcW w:w="4115" w:type="dxa"/>
            <w:vAlign w:val="bottom"/>
          </w:tcPr>
          <w:p w14:paraId="0895053C" w14:textId="77777777" w:rsidR="00682385" w:rsidRPr="00E009CC" w:rsidRDefault="00682385" w:rsidP="00682385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112B399" w14:textId="7777777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</w:t>
            </w:r>
          </w:p>
          <w:p w14:paraId="57F691C8" w14:textId="197538DA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33EFFF4" w14:textId="77777777" w:rsidR="00682385" w:rsidRPr="00E009CC" w:rsidRDefault="00682385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ขาดทุนที่คาดว่า</w:t>
            </w:r>
          </w:p>
          <w:p w14:paraId="29438E55" w14:textId="42EE0576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FB82334" w14:textId="40546732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682385" w:rsidRPr="00E009CC" w14:paraId="2A509CE5" w14:textId="77777777" w:rsidTr="00682385">
        <w:tc>
          <w:tcPr>
            <w:tcW w:w="4115" w:type="dxa"/>
          </w:tcPr>
          <w:p w14:paraId="76CCF93A" w14:textId="77777777" w:rsidR="00682385" w:rsidRPr="00E009CC" w:rsidRDefault="00682385" w:rsidP="00682385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30821198" w14:textId="0107AF2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8E9C0E0" w14:textId="1ED7114F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A98FDE3" w14:textId="3BBFC8A3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82385" w:rsidRPr="00E009CC" w14:paraId="7DB43D0F" w14:textId="77777777" w:rsidTr="00682385">
        <w:tc>
          <w:tcPr>
            <w:tcW w:w="4115" w:type="dxa"/>
          </w:tcPr>
          <w:p w14:paraId="719FD634" w14:textId="77777777" w:rsidR="00682385" w:rsidRPr="00E009CC" w:rsidRDefault="00682385" w:rsidP="00682385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BE98101" w14:textId="7777777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6806BD6E" w14:textId="7777777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659E1C65" w14:textId="7777777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</w:tr>
      <w:tr w:rsidR="00682385" w:rsidRPr="00E009CC" w14:paraId="1CD2B705" w14:textId="77777777" w:rsidTr="00682385">
        <w:tc>
          <w:tcPr>
            <w:tcW w:w="4115" w:type="dxa"/>
            <w:vAlign w:val="bottom"/>
          </w:tcPr>
          <w:p w14:paraId="069757A6" w14:textId="77D3F873" w:rsidR="00682385" w:rsidRPr="00E009CC" w:rsidRDefault="00682385" w:rsidP="00682385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 (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770A1DB2" w14:textId="0E3ACE16" w:rsidR="00682385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                                      -   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5A221DD0" w14:textId="0268D282" w:rsidR="00682385" w:rsidRPr="00E009CC" w:rsidRDefault="00242AC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val="en-US"/>
              </w:rPr>
            </w:pPr>
            <w:r w:rsidRPr="00E009CC"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69DEA0FB" w14:textId="04BA46CE" w:rsidR="00682385" w:rsidRPr="00E009CC" w:rsidRDefault="00463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  <w:t>-</w:t>
            </w:r>
          </w:p>
        </w:tc>
      </w:tr>
      <w:tr w:rsidR="00682385" w:rsidRPr="00E009CC" w14:paraId="21DFC69D" w14:textId="77777777" w:rsidTr="00682385">
        <w:tc>
          <w:tcPr>
            <w:tcW w:w="4115" w:type="dxa"/>
            <w:vAlign w:val="bottom"/>
          </w:tcPr>
          <w:p w14:paraId="5AC3FBA1" w14:textId="68629DC4" w:rsidR="00682385" w:rsidRPr="00E009CC" w:rsidRDefault="00682385" w:rsidP="00682385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ตราสารหนี้ที่มีการเพิ่มขึ้นอย่างมีนัยสำคัญของความเสี่ยงด้านเครดิต (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2B992DE6" w14:textId="1D3F9B92" w:rsidR="00682385" w:rsidRPr="00E009CC" w:rsidRDefault="00463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2E82A54D" w14:textId="7805772F" w:rsidR="00682385" w:rsidRPr="00E009CC" w:rsidRDefault="00463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650C3F28" w14:textId="793B02B5" w:rsidR="00682385" w:rsidRPr="00E009CC" w:rsidRDefault="00463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  <w:t>-</w:t>
            </w:r>
          </w:p>
        </w:tc>
      </w:tr>
      <w:tr w:rsidR="00682385" w:rsidRPr="00E009CC" w14:paraId="723A11F9" w14:textId="77777777" w:rsidTr="00682385">
        <w:tc>
          <w:tcPr>
            <w:tcW w:w="4115" w:type="dxa"/>
            <w:vAlign w:val="center"/>
          </w:tcPr>
          <w:p w14:paraId="2F6F4F96" w14:textId="6F3D6098" w:rsidR="00682385" w:rsidRPr="00E009CC" w:rsidRDefault="00682385" w:rsidP="00682385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ตราสารหนี้ที่มีการด้อยค่าด้านเครดิต 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(Stage </w:t>
            </w:r>
            <w:r w:rsidR="00D947F3"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4D0502" w14:textId="2C4004A2" w:rsidR="00682385" w:rsidRPr="00E009CC" w:rsidRDefault="00463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C5FD90" w14:textId="2EFE9777" w:rsidR="00682385" w:rsidRPr="00E009CC" w:rsidRDefault="00463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9D3D00" w14:textId="67E3CA98" w:rsidR="00682385" w:rsidRPr="00E009CC" w:rsidRDefault="00463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  <w:t>-</w:t>
            </w:r>
          </w:p>
        </w:tc>
      </w:tr>
      <w:tr w:rsidR="00682385" w:rsidRPr="00E009CC" w14:paraId="6C9363EB" w14:textId="77777777" w:rsidTr="00682385">
        <w:tc>
          <w:tcPr>
            <w:tcW w:w="4115" w:type="dxa"/>
            <w:vAlign w:val="center"/>
          </w:tcPr>
          <w:p w14:paraId="20D329C9" w14:textId="4032E7B7" w:rsidR="00682385" w:rsidRPr="00E009CC" w:rsidRDefault="00682385" w:rsidP="00682385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F6D910" w14:textId="7BA3B721" w:rsidR="00682385" w:rsidRPr="00E009CC" w:rsidRDefault="00242AC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F21AE0" w14:textId="52B5567D" w:rsidR="00682385" w:rsidRPr="00E009CC" w:rsidRDefault="00242AC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FDB19B" w14:textId="28E01857" w:rsidR="00682385" w:rsidRPr="00E009CC" w:rsidRDefault="00463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  <w:t>-</w:t>
            </w:r>
          </w:p>
        </w:tc>
      </w:tr>
    </w:tbl>
    <w:p w14:paraId="2D3350A7" w14:textId="037DFA5C" w:rsidR="00682385" w:rsidRPr="00E009CC" w:rsidRDefault="00682385" w:rsidP="00682385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5"/>
        <w:gridCol w:w="1638"/>
        <w:gridCol w:w="1638"/>
        <w:gridCol w:w="1638"/>
      </w:tblGrid>
      <w:tr w:rsidR="00682385" w:rsidRPr="00E009CC" w14:paraId="71C0534E" w14:textId="77777777" w:rsidTr="00D74582">
        <w:tc>
          <w:tcPr>
            <w:tcW w:w="4115" w:type="dxa"/>
            <w:vAlign w:val="bottom"/>
          </w:tcPr>
          <w:p w14:paraId="2A32A263" w14:textId="77777777" w:rsidR="00682385" w:rsidRPr="00E009CC" w:rsidRDefault="00682385" w:rsidP="00D7458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738C8B13" w14:textId="77777777" w:rsidR="00682385" w:rsidRPr="00E009CC" w:rsidRDefault="00682385" w:rsidP="00D7458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2385" w:rsidRPr="00E009CC" w14:paraId="513A48FC" w14:textId="77777777" w:rsidTr="00D74582">
        <w:tc>
          <w:tcPr>
            <w:tcW w:w="4115" w:type="dxa"/>
            <w:vAlign w:val="bottom"/>
          </w:tcPr>
          <w:p w14:paraId="7A48DDD4" w14:textId="77777777" w:rsidR="00682385" w:rsidRPr="00E009CC" w:rsidRDefault="00682385" w:rsidP="00D7458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31004" w14:textId="331ABCF7" w:rsidR="00682385" w:rsidRPr="00E009CC" w:rsidRDefault="00682385" w:rsidP="00D7458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682385" w:rsidRPr="00E009CC" w14:paraId="6FA8ED74" w14:textId="77777777" w:rsidTr="00D74582">
        <w:tc>
          <w:tcPr>
            <w:tcW w:w="4115" w:type="dxa"/>
            <w:vAlign w:val="bottom"/>
          </w:tcPr>
          <w:p w14:paraId="440EDC17" w14:textId="77777777" w:rsidR="00682385" w:rsidRPr="00E009CC" w:rsidRDefault="00682385" w:rsidP="00D7458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91E3174" w14:textId="7777777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</w:t>
            </w:r>
          </w:p>
          <w:p w14:paraId="665BF379" w14:textId="7777777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บัญชีขั้นต้น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70985BF8" w14:textId="77777777" w:rsidR="00682385" w:rsidRPr="00E009CC" w:rsidRDefault="00682385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ขาดทุนที่คาดว่า</w:t>
            </w:r>
          </w:p>
          <w:p w14:paraId="200D3254" w14:textId="7777777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35509676" w14:textId="7777777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682385" w:rsidRPr="00E009CC" w14:paraId="1678534E" w14:textId="77777777" w:rsidTr="00D74582">
        <w:tc>
          <w:tcPr>
            <w:tcW w:w="4115" w:type="dxa"/>
          </w:tcPr>
          <w:p w14:paraId="3EAA6B02" w14:textId="77777777" w:rsidR="00682385" w:rsidRPr="00E009CC" w:rsidRDefault="00682385" w:rsidP="00D7458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AD80CE9" w14:textId="7777777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3D7410AD" w14:textId="7777777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8B08202" w14:textId="7777777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82385" w:rsidRPr="00E009CC" w14:paraId="769474BF" w14:textId="77777777" w:rsidTr="00682385">
        <w:tc>
          <w:tcPr>
            <w:tcW w:w="4115" w:type="dxa"/>
          </w:tcPr>
          <w:p w14:paraId="2120A33E" w14:textId="77777777" w:rsidR="00682385" w:rsidRPr="00E009CC" w:rsidRDefault="00682385" w:rsidP="00D7458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7C233512" w14:textId="7777777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6DB7F28A" w14:textId="7777777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44E093D7" w14:textId="7777777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</w:tr>
      <w:tr w:rsidR="00682385" w:rsidRPr="00E009CC" w14:paraId="0457A2C4" w14:textId="77777777" w:rsidTr="00682385">
        <w:tc>
          <w:tcPr>
            <w:tcW w:w="4115" w:type="dxa"/>
            <w:vAlign w:val="bottom"/>
          </w:tcPr>
          <w:p w14:paraId="384FB4D4" w14:textId="0CB21EBA" w:rsidR="00682385" w:rsidRPr="00E009CC" w:rsidRDefault="00682385" w:rsidP="00682385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 (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4D90327" w14:textId="1A85C867" w:rsidR="00682385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143</w:t>
            </w:r>
            <w:r w:rsidR="00682385"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050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45ADCB6" w14:textId="390B67B6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5CD22162" w14:textId="058F66E5" w:rsidR="00682385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143</w:t>
            </w:r>
            <w:r w:rsidR="00682385"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041</w:t>
            </w:r>
          </w:p>
        </w:tc>
      </w:tr>
      <w:tr w:rsidR="00682385" w:rsidRPr="00E009CC" w14:paraId="21EB3241" w14:textId="77777777" w:rsidTr="00682385">
        <w:tc>
          <w:tcPr>
            <w:tcW w:w="4115" w:type="dxa"/>
            <w:vAlign w:val="bottom"/>
          </w:tcPr>
          <w:p w14:paraId="310BFDD7" w14:textId="6FFCF55F" w:rsidR="00682385" w:rsidRPr="00E009CC" w:rsidRDefault="00682385" w:rsidP="00682385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ตราสารหนี้ที่มีการเพิ่มขึ้นอย่างมีนัยสำคัญของความเสี่ยงด้านเครดิต (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3415E345" w14:textId="0AA6E9D4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6BC9074" w14:textId="406526C8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AFE896F" w14:textId="038DAC6A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682385" w:rsidRPr="00E009CC" w14:paraId="35101E82" w14:textId="77777777" w:rsidTr="00682385">
        <w:tc>
          <w:tcPr>
            <w:tcW w:w="4115" w:type="dxa"/>
            <w:vAlign w:val="center"/>
          </w:tcPr>
          <w:p w14:paraId="56F3B3AA" w14:textId="0790011D" w:rsidR="00682385" w:rsidRPr="00E009CC" w:rsidRDefault="00682385" w:rsidP="00682385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ตราสารหนี้ที่มีการด้อยค่าด้านเครดิต 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(Stage </w:t>
            </w:r>
            <w:r w:rsidR="00D947F3"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5E40689B" w14:textId="6D1C053E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7F9F911" w14:textId="67021834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BD4FD8E" w14:textId="56676652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682385" w:rsidRPr="00E009CC" w14:paraId="59A28A35" w14:textId="77777777" w:rsidTr="00682385">
        <w:tc>
          <w:tcPr>
            <w:tcW w:w="4115" w:type="dxa"/>
            <w:vAlign w:val="center"/>
          </w:tcPr>
          <w:p w14:paraId="466F26AF" w14:textId="77777777" w:rsidR="00682385" w:rsidRPr="00E009CC" w:rsidRDefault="00682385" w:rsidP="00682385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BF007" w14:textId="728714F4" w:rsidR="00682385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143</w:t>
            </w:r>
            <w:r w:rsidR="00682385"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050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3F7F5" w14:textId="7A1E9907" w:rsidR="00682385" w:rsidRPr="00E009CC" w:rsidRDefault="0068238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C73C8" w14:textId="7A5DF3F4" w:rsidR="00682385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143</w:t>
            </w:r>
            <w:r w:rsidR="00682385"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041</w:t>
            </w:r>
          </w:p>
        </w:tc>
      </w:tr>
    </w:tbl>
    <w:p w14:paraId="12FA5F9C" w14:textId="77777777" w:rsidR="00682385" w:rsidRPr="00E009CC" w:rsidRDefault="00682385" w:rsidP="00682385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08E0EF65" w14:textId="77777777" w:rsidR="00DF290F" w:rsidRPr="00E009CC" w:rsidRDefault="00DF290F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CDF" w:rsidRPr="00E009CC" w14:paraId="22FC050B" w14:textId="77777777" w:rsidTr="00D745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FD99A4" w14:textId="5A9B2D91" w:rsidR="00073CDF" w:rsidRPr="00E009CC" w:rsidRDefault="00073CDF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เงินลงทุนในหลักทรัพย์สุทธิ</w:t>
            </w:r>
          </w:p>
        </w:tc>
      </w:tr>
    </w:tbl>
    <w:p w14:paraId="395A3004" w14:textId="347FAD00" w:rsidR="00073CDF" w:rsidRPr="00E009CC" w:rsidRDefault="00073CDF" w:rsidP="00073CDF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3DC71D7" w14:textId="5295CDAA" w:rsidR="00DF290F" w:rsidRPr="00E009CC" w:rsidRDefault="00DF290F" w:rsidP="00EC76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รายละเอียดเงินลงทุนในหลักทรัพย์ 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มีดังนี้</w:t>
      </w:r>
    </w:p>
    <w:p w14:paraId="4F8FAC8F" w14:textId="55DBBC4B" w:rsidR="00073CDF" w:rsidRPr="00E009CC" w:rsidRDefault="00073CDF" w:rsidP="00EC76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073CDF" w:rsidRPr="00E009CC" w14:paraId="39343787" w14:textId="77777777" w:rsidTr="00D74582">
        <w:tc>
          <w:tcPr>
            <w:tcW w:w="6384" w:type="dxa"/>
          </w:tcPr>
          <w:p w14:paraId="5BF14BB6" w14:textId="77777777" w:rsidR="00073CDF" w:rsidRPr="00E009CC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52F26C5E" w14:textId="090430C3" w:rsidR="00073CDF" w:rsidRPr="00E009CC" w:rsidRDefault="00073CDF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073CDF" w:rsidRPr="00E009CC" w14:paraId="04809214" w14:textId="77777777" w:rsidTr="00D74582">
        <w:tc>
          <w:tcPr>
            <w:tcW w:w="6384" w:type="dxa"/>
          </w:tcPr>
          <w:p w14:paraId="234306AB" w14:textId="77777777" w:rsidR="00073CDF" w:rsidRPr="00E009CC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EFEC4" w14:textId="0BB7B6FD" w:rsidR="00073CDF" w:rsidRPr="00E009CC" w:rsidRDefault="00073CDF" w:rsidP="00073CDF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073CDF" w:rsidRPr="00E009CC" w14:paraId="7A739C5A" w14:textId="77777777" w:rsidTr="00D74582">
        <w:tc>
          <w:tcPr>
            <w:tcW w:w="6384" w:type="dxa"/>
          </w:tcPr>
          <w:p w14:paraId="67877013" w14:textId="77777777" w:rsidR="00073CDF" w:rsidRPr="00E009CC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28057F50" w14:textId="77777777" w:rsidR="00073CDF" w:rsidRPr="00E009CC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ราคาทุน 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/ </w:t>
            </w:r>
          </w:p>
          <w:p w14:paraId="5A279CFA" w14:textId="77777777" w:rsidR="00073CDF" w:rsidRPr="00E009CC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ราคาทุน</w:t>
            </w:r>
          </w:p>
          <w:p w14:paraId="51E36AC2" w14:textId="75F1D93B" w:rsidR="00073CDF" w:rsidRPr="00E009CC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ตัดจำหน่าย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C8376DC" w14:textId="12D55640" w:rsidR="00073CDF" w:rsidRPr="00E009CC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มูลค่ายุติธรรม</w:t>
            </w:r>
          </w:p>
        </w:tc>
      </w:tr>
      <w:tr w:rsidR="00073CDF" w:rsidRPr="00E009CC" w14:paraId="02CF2368" w14:textId="77777777" w:rsidTr="00D74582">
        <w:tc>
          <w:tcPr>
            <w:tcW w:w="6384" w:type="dxa"/>
          </w:tcPr>
          <w:p w14:paraId="5370B9D1" w14:textId="77777777" w:rsidR="00073CDF" w:rsidRPr="00E009CC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26957BBE" w14:textId="77777777" w:rsidR="00073CDF" w:rsidRPr="00E009CC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4FB8E251" w14:textId="77777777" w:rsidR="00073CDF" w:rsidRPr="00E009CC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73CDF" w:rsidRPr="00E009CC" w14:paraId="5D7D6B49" w14:textId="77777777" w:rsidTr="00D44BA4">
        <w:tc>
          <w:tcPr>
            <w:tcW w:w="6384" w:type="dxa"/>
          </w:tcPr>
          <w:p w14:paraId="5F8E086C" w14:textId="77777777" w:rsidR="00073CDF" w:rsidRPr="00E009CC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66E6078D" w14:textId="77777777" w:rsidR="00073CDF" w:rsidRPr="00E009CC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21BCA7C8" w14:textId="77777777" w:rsidR="00073CDF" w:rsidRPr="00E009CC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D44BA4" w:rsidRPr="00E009CC" w14:paraId="4B2C0166" w14:textId="77777777" w:rsidTr="00D74582">
        <w:tc>
          <w:tcPr>
            <w:tcW w:w="6384" w:type="dxa"/>
            <w:vAlign w:val="center"/>
          </w:tcPr>
          <w:p w14:paraId="79512CDB" w14:textId="70BCB401" w:rsidR="00D44BA4" w:rsidRPr="00E009CC" w:rsidRDefault="00D44BA4" w:rsidP="00D44BA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FAFAFA"/>
          </w:tcPr>
          <w:p w14:paraId="3A32D794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FAFAFA"/>
          </w:tcPr>
          <w:p w14:paraId="4B8512B8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44BA4" w:rsidRPr="00E009CC" w14:paraId="3CCC8AF5" w14:textId="77777777" w:rsidTr="00D44BA4">
        <w:tc>
          <w:tcPr>
            <w:tcW w:w="6384" w:type="dxa"/>
            <w:vAlign w:val="center"/>
          </w:tcPr>
          <w:p w14:paraId="7D8BDC11" w14:textId="125282B4" w:rsidR="00D44BA4" w:rsidRPr="00E009CC" w:rsidRDefault="00D44BA4" w:rsidP="00D44BA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1606" w:type="dxa"/>
            <w:shd w:val="clear" w:color="auto" w:fill="FAFAFA"/>
          </w:tcPr>
          <w:p w14:paraId="79867381" w14:textId="083991EA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D53B9B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</w:p>
        </w:tc>
        <w:tc>
          <w:tcPr>
            <w:tcW w:w="1607" w:type="dxa"/>
            <w:shd w:val="clear" w:color="auto" w:fill="FAFAFA"/>
          </w:tcPr>
          <w:p w14:paraId="360A1B78" w14:textId="24859408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</w:p>
        </w:tc>
      </w:tr>
      <w:tr w:rsidR="00D44BA4" w:rsidRPr="00E009CC" w14:paraId="1554E2CC" w14:textId="77777777" w:rsidTr="00D44BA4">
        <w:tc>
          <w:tcPr>
            <w:tcW w:w="6384" w:type="dxa"/>
            <w:vAlign w:val="center"/>
          </w:tcPr>
          <w:p w14:paraId="62A2FF65" w14:textId="026CDC15" w:rsidR="00D44BA4" w:rsidRPr="00E009CC" w:rsidRDefault="00D44BA4" w:rsidP="00D44BA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222CB81C" w14:textId="37826DFE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289FCBA9" w14:textId="0697FB73" w:rsidR="00D44BA4" w:rsidRPr="00E009CC" w:rsidRDefault="00393B11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  <w:tr w:rsidR="00D44BA4" w:rsidRPr="00E009CC" w14:paraId="4891F6EB" w14:textId="77777777" w:rsidTr="00D44BA4">
        <w:tc>
          <w:tcPr>
            <w:tcW w:w="6384" w:type="dxa"/>
            <w:vAlign w:val="center"/>
          </w:tcPr>
          <w:p w14:paraId="4AD65776" w14:textId="2543B6F2" w:rsidR="00D44BA4" w:rsidRPr="00E009CC" w:rsidRDefault="00D44BA4" w:rsidP="00D44BA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63850" w14:textId="3B91DF36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B24DC" w14:textId="6526C41F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</w:p>
        </w:tc>
      </w:tr>
      <w:tr w:rsidR="00D44BA4" w:rsidRPr="00E009CC" w14:paraId="4C3754D3" w14:textId="77777777" w:rsidTr="00D44BA4">
        <w:tc>
          <w:tcPr>
            <w:tcW w:w="6384" w:type="dxa"/>
          </w:tcPr>
          <w:p w14:paraId="3B1A3956" w14:textId="77777777" w:rsidR="00D44BA4" w:rsidRPr="00E009CC" w:rsidRDefault="00D44BA4" w:rsidP="00D44BA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78166AF6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0F124D97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44BA4" w:rsidRPr="00E009CC" w14:paraId="7DF96DB6" w14:textId="77777777" w:rsidTr="00046C77">
        <w:tc>
          <w:tcPr>
            <w:tcW w:w="6384" w:type="dxa"/>
            <w:vAlign w:val="center"/>
          </w:tcPr>
          <w:p w14:paraId="2F89C23C" w14:textId="35EDA7CF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52ED5528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center"/>
          </w:tcPr>
          <w:p w14:paraId="75E8C5CE" w14:textId="19FEF873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44BA4" w:rsidRPr="00E009CC" w14:paraId="6C192250" w14:textId="77777777" w:rsidTr="00046C77">
        <w:tc>
          <w:tcPr>
            <w:tcW w:w="6384" w:type="dxa"/>
            <w:vAlign w:val="center"/>
          </w:tcPr>
          <w:p w14:paraId="64F2E550" w14:textId="794B720F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55541430" w14:textId="52A62BA0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15976562" w14:textId="377F6BF0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 w:bidi="th-TH"/>
              </w:rPr>
              <w:t>3</w:t>
            </w:r>
            <w:r w:rsidR="000A1923" w:rsidRPr="00E009CC">
              <w:rPr>
                <w:rFonts w:ascii="Browallia New" w:hAnsi="Browallia New" w:cs="Browallia New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lang w:val="en-GB" w:bidi="th-TH"/>
              </w:rPr>
              <w:t>490</w:t>
            </w:r>
            <w:r w:rsidR="000A1923" w:rsidRPr="00E009CC">
              <w:rPr>
                <w:rFonts w:ascii="Browallia New" w:hAnsi="Browallia New" w:cs="Browallia New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lang w:val="en-GB" w:bidi="th-TH"/>
              </w:rPr>
              <w:t>896</w:t>
            </w:r>
          </w:p>
        </w:tc>
      </w:tr>
      <w:tr w:rsidR="00D44BA4" w:rsidRPr="00E009CC" w14:paraId="4E9339F7" w14:textId="77777777" w:rsidTr="00AA1DD7">
        <w:tc>
          <w:tcPr>
            <w:tcW w:w="6384" w:type="dxa"/>
            <w:shd w:val="clear" w:color="auto" w:fill="auto"/>
            <w:vAlign w:val="center"/>
          </w:tcPr>
          <w:p w14:paraId="71031814" w14:textId="5E639CB0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1EBFB90C" w14:textId="6D995A8F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025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3C2ABCA1" w14:textId="32616AAB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47F3">
              <w:rPr>
                <w:rFonts w:ascii="Browallia New" w:hAnsi="Browallia New" w:cs="Browallia New"/>
                <w:lang w:val="en-GB" w:bidi="th-TH"/>
              </w:rPr>
              <w:t>3</w:t>
            </w:r>
            <w:r w:rsidR="000A1923" w:rsidRPr="00E009CC">
              <w:rPr>
                <w:rFonts w:ascii="Browallia New" w:hAnsi="Browallia New" w:cs="Browallia New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lang w:val="en-GB" w:bidi="th-TH"/>
              </w:rPr>
              <w:t>090</w:t>
            </w:r>
            <w:r w:rsidR="000A1923" w:rsidRPr="00E009CC">
              <w:rPr>
                <w:rFonts w:ascii="Browallia New" w:hAnsi="Browallia New" w:cs="Browallia New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lang w:val="en-GB" w:bidi="th-TH"/>
              </w:rPr>
              <w:t>231</w:t>
            </w:r>
          </w:p>
        </w:tc>
      </w:tr>
      <w:tr w:rsidR="00D44BA4" w:rsidRPr="00E009CC" w14:paraId="364DAB3D" w14:textId="77777777" w:rsidTr="00046C77">
        <w:tc>
          <w:tcPr>
            <w:tcW w:w="6384" w:type="dxa"/>
            <w:vAlign w:val="center"/>
          </w:tcPr>
          <w:p w14:paraId="4D98CCD1" w14:textId="575E3CA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ตราสารทุน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F6589F" w14:textId="3BB23721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369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B2BEC6" w14:textId="0F030FA3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47F3">
              <w:rPr>
                <w:rFonts w:ascii="Browallia New" w:hAnsi="Browallia New" w:cs="Browallia New"/>
                <w:lang w:val="en-GB" w:bidi="th-TH"/>
              </w:rPr>
              <w:t>1</w:t>
            </w:r>
            <w:r w:rsidR="000A1923" w:rsidRPr="00E009CC">
              <w:rPr>
                <w:rFonts w:ascii="Browallia New" w:hAnsi="Browallia New" w:cs="Browallia New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lang w:val="en-GB" w:bidi="th-TH"/>
              </w:rPr>
              <w:t>306</w:t>
            </w:r>
            <w:r w:rsidR="000A1923" w:rsidRPr="00E009CC">
              <w:rPr>
                <w:rFonts w:ascii="Browallia New" w:hAnsi="Browallia New" w:cs="Browallia New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lang w:val="en-GB" w:bidi="th-TH"/>
              </w:rPr>
              <w:t>372</w:t>
            </w:r>
          </w:p>
        </w:tc>
      </w:tr>
      <w:tr w:rsidR="00D44BA4" w:rsidRPr="00E009CC" w14:paraId="363F28E0" w14:textId="77777777" w:rsidTr="00046C77">
        <w:tc>
          <w:tcPr>
            <w:tcW w:w="6384" w:type="dxa"/>
            <w:vAlign w:val="center"/>
          </w:tcPr>
          <w:p w14:paraId="17121585" w14:textId="5549A490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D049E9" w14:textId="62E42BE5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923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B04B21" w14:textId="29657791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47F3">
              <w:rPr>
                <w:rFonts w:ascii="Browallia New" w:hAnsi="Browallia New" w:cs="Browallia New"/>
                <w:lang w:val="en-GB" w:bidi="th-TH"/>
              </w:rPr>
              <w:t>7</w:t>
            </w:r>
            <w:r w:rsidR="000A1923" w:rsidRPr="00E009CC">
              <w:rPr>
                <w:rFonts w:ascii="Browallia New" w:hAnsi="Browallia New" w:cs="Browallia New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lang w:val="en-GB" w:bidi="th-TH"/>
              </w:rPr>
              <w:t>887</w:t>
            </w:r>
            <w:r w:rsidR="000A1923" w:rsidRPr="00E009CC">
              <w:rPr>
                <w:rFonts w:ascii="Browallia New" w:hAnsi="Browallia New" w:cs="Browallia New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lang w:val="en-GB" w:bidi="th-TH"/>
              </w:rPr>
              <w:t>499</w:t>
            </w:r>
          </w:p>
        </w:tc>
      </w:tr>
      <w:tr w:rsidR="00D44BA4" w:rsidRPr="00E009CC" w14:paraId="183BFF68" w14:textId="77777777" w:rsidTr="00046C77">
        <w:tc>
          <w:tcPr>
            <w:tcW w:w="6384" w:type="dxa"/>
            <w:vAlign w:val="center"/>
          </w:tcPr>
          <w:p w14:paraId="6B3BCF74" w14:textId="053B169C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ขาดทุนที่ยังไม่เกิดขึ้นจริงสุทธิ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92848E" w14:textId="46B0005B" w:rsidR="00D44BA4" w:rsidRPr="00E009CC" w:rsidRDefault="000A192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F43FAF" w14:textId="7660C8F6" w:rsidR="00D44BA4" w:rsidRPr="00E009CC" w:rsidRDefault="008B74B3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  <w:tr w:rsidR="00D44BA4" w:rsidRPr="00E009CC" w14:paraId="52BF4672" w14:textId="77777777" w:rsidTr="00046C77">
        <w:tc>
          <w:tcPr>
            <w:tcW w:w="6384" w:type="dxa"/>
            <w:vAlign w:val="center"/>
          </w:tcPr>
          <w:p w14:paraId="7DFABF75" w14:textId="46DF2089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8FE3C4" w14:textId="05F877A3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219E37" w14:textId="09FE89F8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47F3">
              <w:rPr>
                <w:rFonts w:ascii="Browallia New" w:hAnsi="Browallia New" w:cs="Browallia New"/>
                <w:lang w:val="en-GB" w:bidi="th-TH"/>
              </w:rPr>
              <w:t>7</w:t>
            </w:r>
            <w:r w:rsidR="00FB2A15" w:rsidRPr="00E009CC">
              <w:rPr>
                <w:rFonts w:ascii="Browallia New" w:hAnsi="Browallia New" w:cs="Browallia New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lang w:val="en-GB" w:bidi="th-TH"/>
              </w:rPr>
              <w:t>887</w:t>
            </w:r>
            <w:r w:rsidR="00FB2A15" w:rsidRPr="00E009CC">
              <w:rPr>
                <w:rFonts w:ascii="Browallia New" w:hAnsi="Browallia New" w:cs="Browallia New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lang w:val="en-GB" w:bidi="th-TH"/>
              </w:rPr>
              <w:t>499</w:t>
            </w:r>
          </w:p>
        </w:tc>
      </w:tr>
      <w:tr w:rsidR="00D44BA4" w:rsidRPr="00E009CC" w14:paraId="277A4B5A" w14:textId="77777777" w:rsidTr="00046C77">
        <w:tc>
          <w:tcPr>
            <w:tcW w:w="6384" w:type="dxa"/>
            <w:vAlign w:val="center"/>
          </w:tcPr>
          <w:p w14:paraId="7082DC29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450C39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F2E64F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0F4D81CF" w14:textId="77777777" w:rsidTr="00046C77">
        <w:tc>
          <w:tcPr>
            <w:tcW w:w="6384" w:type="dxa"/>
            <w:vAlign w:val="center"/>
          </w:tcPr>
          <w:p w14:paraId="3A947B5F" w14:textId="5AFC490B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6D4DB158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center"/>
          </w:tcPr>
          <w:p w14:paraId="589961E5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29B475D5" w14:textId="77777777" w:rsidTr="00046C77">
        <w:tc>
          <w:tcPr>
            <w:tcW w:w="6384" w:type="dxa"/>
            <w:vAlign w:val="center"/>
          </w:tcPr>
          <w:p w14:paraId="25341CC5" w14:textId="0948FBF5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เงินฝากธนาคารที่ครบกำหนดเกินกว่า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5B407287" w14:textId="135ED9FE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164</w:t>
            </w:r>
            <w:r w:rsidR="00C513E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531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52769163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662A4EAD" w14:textId="77777777" w:rsidTr="00046C77">
        <w:tc>
          <w:tcPr>
            <w:tcW w:w="6384" w:type="dxa"/>
            <w:vAlign w:val="center"/>
          </w:tcPr>
          <w:p w14:paraId="4688D5E5" w14:textId="411702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0A8298B2" w14:textId="3D360FAE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486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4F28AAB9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79CA1BD6" w14:textId="77777777" w:rsidTr="00046C77">
        <w:tc>
          <w:tcPr>
            <w:tcW w:w="6384" w:type="dxa"/>
            <w:vAlign w:val="center"/>
          </w:tcPr>
          <w:p w14:paraId="2B124757" w14:textId="2AC65930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77479783" w14:textId="4F3C78B3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108C84AA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3E7017C7" w14:textId="77777777" w:rsidTr="00046C77">
        <w:tc>
          <w:tcPr>
            <w:tcW w:w="6384" w:type="dxa"/>
            <w:vAlign w:val="center"/>
          </w:tcPr>
          <w:p w14:paraId="18BD65D6" w14:textId="165844A1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F89132" w14:textId="5DE44E85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676</w:t>
            </w:r>
            <w:r w:rsidR="000A192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594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3EE6FC76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3169376F" w14:textId="77777777" w:rsidTr="00046C77">
        <w:tc>
          <w:tcPr>
            <w:tcW w:w="6384" w:type="dxa"/>
            <w:vAlign w:val="center"/>
          </w:tcPr>
          <w:p w14:paraId="3FA068AA" w14:textId="534DA52F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DC2903" w14:textId="4E57159D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875</w:t>
            </w:r>
            <w:r w:rsidR="00C513E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961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241E171B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50D5A38F" w14:textId="77777777" w:rsidTr="00D44BA4">
        <w:tc>
          <w:tcPr>
            <w:tcW w:w="6384" w:type="dxa"/>
            <w:vAlign w:val="center"/>
          </w:tcPr>
          <w:p w14:paraId="7086ABCD" w14:textId="64C6EDF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79C683" w14:textId="08BD8748" w:rsidR="00D44BA4" w:rsidRPr="00E009CC" w:rsidRDefault="000A192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4FC19749" w14:textId="30CC1CA1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0F87556D" w14:textId="77777777" w:rsidTr="00046C77">
        <w:tc>
          <w:tcPr>
            <w:tcW w:w="6384" w:type="dxa"/>
            <w:vAlign w:val="center"/>
          </w:tcPr>
          <w:p w14:paraId="5DB260BB" w14:textId="3EA3FA2B" w:rsidR="00D44BA4" w:rsidRPr="00E009CC" w:rsidRDefault="00D44BA4" w:rsidP="00D44BA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35D188" w14:textId="550D057A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875</w:t>
            </w:r>
            <w:r w:rsidR="00C513E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934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6EB421F3" w14:textId="5553A712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6FA42F74" w14:textId="77777777" w:rsidTr="00D44BA4">
        <w:tc>
          <w:tcPr>
            <w:tcW w:w="6384" w:type="dxa"/>
            <w:vAlign w:val="center"/>
          </w:tcPr>
          <w:p w14:paraId="1493D6DE" w14:textId="77777777" w:rsidR="00D44BA4" w:rsidRPr="00E009CC" w:rsidRDefault="00D44BA4" w:rsidP="00D44BA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A6C018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center"/>
          </w:tcPr>
          <w:p w14:paraId="46240A19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D44BA4" w:rsidRPr="00E009CC" w14:paraId="666F4894" w14:textId="77777777" w:rsidTr="00046C77">
        <w:tc>
          <w:tcPr>
            <w:tcW w:w="6384" w:type="dxa"/>
            <w:vAlign w:val="center"/>
          </w:tcPr>
          <w:p w14:paraId="4FDBE5E5" w14:textId="4475881A" w:rsidR="00D44BA4" w:rsidRPr="00E009CC" w:rsidRDefault="00D44BA4" w:rsidP="00D44BA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รวมเงินลงทุนในหลักทรัพย์สุทธิ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0F64A6" w14:textId="36381C76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C513E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793</w:t>
            </w:r>
            <w:r w:rsidR="00C513E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639501B4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</w:tbl>
    <w:p w14:paraId="69D37AFC" w14:textId="71220B68" w:rsidR="00073CDF" w:rsidRPr="00E009CC" w:rsidRDefault="00073CDF" w:rsidP="00EC76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1C8A45" w14:textId="08FE1D93" w:rsidR="00046C77" w:rsidRPr="00E009CC" w:rsidRDefault="00046C77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046C77" w:rsidRPr="00E009CC" w14:paraId="7E9F02CA" w14:textId="77777777" w:rsidTr="00D74582">
        <w:tc>
          <w:tcPr>
            <w:tcW w:w="6384" w:type="dxa"/>
          </w:tcPr>
          <w:p w14:paraId="6B366D57" w14:textId="77777777" w:rsidR="00046C77" w:rsidRPr="00E009CC" w:rsidRDefault="00046C77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220D9878" w14:textId="77777777" w:rsidR="00046C77" w:rsidRPr="00E009CC" w:rsidRDefault="00046C77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046C77" w:rsidRPr="00E009CC" w14:paraId="03EFB9FB" w14:textId="77777777" w:rsidTr="00D74582">
        <w:tc>
          <w:tcPr>
            <w:tcW w:w="6384" w:type="dxa"/>
          </w:tcPr>
          <w:p w14:paraId="353AFF5C" w14:textId="77777777" w:rsidR="00046C77" w:rsidRPr="00E009CC" w:rsidRDefault="00046C77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34F8E" w14:textId="45600252" w:rsidR="00046C77" w:rsidRPr="00E009CC" w:rsidRDefault="00046C77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3</w:t>
            </w:r>
          </w:p>
        </w:tc>
      </w:tr>
      <w:tr w:rsidR="00046C77" w:rsidRPr="00E009CC" w14:paraId="6BE1201B" w14:textId="77777777" w:rsidTr="00D74582">
        <w:tc>
          <w:tcPr>
            <w:tcW w:w="6384" w:type="dxa"/>
          </w:tcPr>
          <w:p w14:paraId="1EBE78ED" w14:textId="77777777" w:rsidR="00046C77" w:rsidRPr="00E009CC" w:rsidRDefault="00046C77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0C31CC0E" w14:textId="77777777" w:rsidR="00046C77" w:rsidRPr="00E009CC" w:rsidRDefault="00046C77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ราคาทุน 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/ </w:t>
            </w:r>
          </w:p>
          <w:p w14:paraId="6D6DF226" w14:textId="77777777" w:rsidR="00046C77" w:rsidRPr="00E009CC" w:rsidRDefault="00046C77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ราคาทุน</w:t>
            </w:r>
          </w:p>
          <w:p w14:paraId="2DEF9D6F" w14:textId="77777777" w:rsidR="00046C77" w:rsidRPr="00E009CC" w:rsidRDefault="00046C77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ตัดจำหน่าย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5C776817" w14:textId="77777777" w:rsidR="00046C77" w:rsidRPr="00E009CC" w:rsidRDefault="00046C77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มูลค่ายุติธรรม</w:t>
            </w:r>
          </w:p>
        </w:tc>
      </w:tr>
      <w:tr w:rsidR="00046C77" w:rsidRPr="00E009CC" w14:paraId="1DA21715" w14:textId="77777777" w:rsidTr="00D74582">
        <w:tc>
          <w:tcPr>
            <w:tcW w:w="6384" w:type="dxa"/>
          </w:tcPr>
          <w:p w14:paraId="36999F46" w14:textId="77777777" w:rsidR="00046C77" w:rsidRPr="00E009CC" w:rsidRDefault="00046C77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3E8016D3" w14:textId="77777777" w:rsidR="00046C77" w:rsidRPr="00E009CC" w:rsidRDefault="00046C7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52F860B0" w14:textId="77777777" w:rsidR="00046C77" w:rsidRPr="00E009CC" w:rsidRDefault="00046C7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46C77" w:rsidRPr="00E009CC" w14:paraId="5FCF01BF" w14:textId="77777777" w:rsidTr="00D44BA4">
        <w:tc>
          <w:tcPr>
            <w:tcW w:w="6384" w:type="dxa"/>
          </w:tcPr>
          <w:p w14:paraId="6E5C3D9E" w14:textId="77777777" w:rsidR="00046C77" w:rsidRPr="00E009CC" w:rsidRDefault="00046C77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63B4D10E" w14:textId="77777777" w:rsidR="00046C77" w:rsidRPr="00E009CC" w:rsidRDefault="00046C7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2AC4ED44" w14:textId="77777777" w:rsidR="00046C77" w:rsidRPr="00E009CC" w:rsidRDefault="00046C77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D44BA4" w:rsidRPr="00E009CC" w14:paraId="7F1C3C13" w14:textId="77777777" w:rsidTr="00D74582">
        <w:tc>
          <w:tcPr>
            <w:tcW w:w="6384" w:type="dxa"/>
            <w:vAlign w:val="center"/>
          </w:tcPr>
          <w:p w14:paraId="6ED37CC9" w14:textId="158C70AA" w:rsidR="00D44BA4" w:rsidRPr="00E009CC" w:rsidRDefault="00D44BA4" w:rsidP="00D44BA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2670B4D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0629728D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44BA4" w:rsidRPr="00E009CC" w14:paraId="403809AF" w14:textId="77777777" w:rsidTr="00D44BA4">
        <w:tc>
          <w:tcPr>
            <w:tcW w:w="6384" w:type="dxa"/>
            <w:vAlign w:val="center"/>
          </w:tcPr>
          <w:p w14:paraId="1EAEE5E6" w14:textId="47CAE9E5" w:rsidR="00D44BA4" w:rsidRPr="00E009CC" w:rsidRDefault="00D44BA4" w:rsidP="00D44BA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6B67715" w14:textId="058C6348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710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10321E5" w14:textId="5D3DF70D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D44BA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792</w:t>
            </w:r>
          </w:p>
        </w:tc>
      </w:tr>
      <w:tr w:rsidR="00D44BA4" w:rsidRPr="00E009CC" w14:paraId="25B5ECBF" w14:textId="77777777" w:rsidTr="00D44BA4">
        <w:tc>
          <w:tcPr>
            <w:tcW w:w="6384" w:type="dxa"/>
            <w:vAlign w:val="center"/>
          </w:tcPr>
          <w:p w14:paraId="2CF84870" w14:textId="0FCF600B" w:rsidR="00D44BA4" w:rsidRPr="00E009CC" w:rsidRDefault="00D44BA4" w:rsidP="00D44BA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FC9ED" w14:textId="49BD9CDB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D44BA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082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26FC0" w14:textId="34ED17BE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D44BA4" w:rsidRPr="00E009CC" w14:paraId="6CCDCD26" w14:textId="77777777" w:rsidTr="00D44BA4">
        <w:tc>
          <w:tcPr>
            <w:tcW w:w="6384" w:type="dxa"/>
            <w:vAlign w:val="center"/>
          </w:tcPr>
          <w:p w14:paraId="03CD1C69" w14:textId="06B4B582" w:rsidR="00D44BA4" w:rsidRPr="00E009CC" w:rsidRDefault="00D44BA4" w:rsidP="00D44BA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C7A189" w14:textId="5F53B66A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792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D0A37" w14:textId="2B6A38E6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D44BA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792</w:t>
            </w:r>
          </w:p>
        </w:tc>
      </w:tr>
      <w:tr w:rsidR="00D44BA4" w:rsidRPr="00E009CC" w14:paraId="35E7A3D1" w14:textId="77777777" w:rsidTr="00D44BA4">
        <w:tc>
          <w:tcPr>
            <w:tcW w:w="6384" w:type="dxa"/>
          </w:tcPr>
          <w:p w14:paraId="42023194" w14:textId="77777777" w:rsidR="00D44BA4" w:rsidRPr="00E009CC" w:rsidRDefault="00D44BA4" w:rsidP="00D44BA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shd w:val="clear" w:color="auto" w:fill="auto"/>
          </w:tcPr>
          <w:p w14:paraId="6934C29F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auto"/>
          </w:tcPr>
          <w:p w14:paraId="281B2F05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44BA4" w:rsidRPr="00E009CC" w14:paraId="4141D4D6" w14:textId="77777777" w:rsidTr="00046C77">
        <w:tc>
          <w:tcPr>
            <w:tcW w:w="6384" w:type="dxa"/>
            <w:vAlign w:val="center"/>
          </w:tcPr>
          <w:p w14:paraId="2382F77F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25D8752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091D39DF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44BA4" w:rsidRPr="00E009CC" w14:paraId="40986764" w14:textId="77777777" w:rsidTr="00046C77">
        <w:tc>
          <w:tcPr>
            <w:tcW w:w="6384" w:type="dxa"/>
            <w:vAlign w:val="center"/>
          </w:tcPr>
          <w:p w14:paraId="158EF1C2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7DD550D" w14:textId="76155D72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905</w:t>
            </w:r>
            <w:r w:rsidRPr="00E009CC">
              <w:rPr>
                <w:rFonts w:ascii="Browallia New" w:hAnsi="Browallia New" w:cs="Browallia New"/>
                <w:color w:val="000000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114A8B0" w14:textId="16514E23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44BA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  <w:r w:rsidR="00D44BA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869</w:t>
            </w:r>
          </w:p>
        </w:tc>
      </w:tr>
      <w:tr w:rsidR="00D44BA4" w:rsidRPr="00E009CC" w14:paraId="662BB699" w14:textId="77777777" w:rsidTr="00046C77">
        <w:tc>
          <w:tcPr>
            <w:tcW w:w="6384" w:type="dxa"/>
            <w:vAlign w:val="center"/>
          </w:tcPr>
          <w:p w14:paraId="31C3401F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A7FA21B" w14:textId="5AD71B9E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44BA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597</w:t>
            </w:r>
            <w:r w:rsidR="00D44BA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D7AAC2A" w14:textId="0EC29060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44BA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635</w:t>
            </w:r>
            <w:r w:rsidR="00D44BA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518</w:t>
            </w:r>
          </w:p>
        </w:tc>
      </w:tr>
      <w:tr w:rsidR="00D44BA4" w:rsidRPr="00E009CC" w14:paraId="144DF66B" w14:textId="77777777" w:rsidTr="00046C77">
        <w:tc>
          <w:tcPr>
            <w:tcW w:w="6384" w:type="dxa"/>
            <w:vAlign w:val="center"/>
          </w:tcPr>
          <w:p w14:paraId="360908CA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ตราสารหนี้บริษัทต่างประเทศ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3A2F4DE" w14:textId="37F5F18F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D44BA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965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D98A710" w14:textId="2425DDEC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D44BA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</w:p>
        </w:tc>
      </w:tr>
      <w:tr w:rsidR="00D44BA4" w:rsidRPr="00E009CC" w14:paraId="6E5E26F8" w14:textId="77777777" w:rsidTr="00046C77">
        <w:tc>
          <w:tcPr>
            <w:tcW w:w="6384" w:type="dxa"/>
            <w:vAlign w:val="center"/>
          </w:tcPr>
          <w:p w14:paraId="0DF3260A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ตราสารทุน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705D4" w14:textId="48C81F21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514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371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778B2" w14:textId="5BF1606E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</w:p>
        </w:tc>
      </w:tr>
      <w:tr w:rsidR="00D44BA4" w:rsidRPr="00E009CC" w14:paraId="1D5697C1" w14:textId="77777777" w:rsidTr="00046C77">
        <w:tc>
          <w:tcPr>
            <w:tcW w:w="6384" w:type="dxa"/>
            <w:vAlign w:val="center"/>
          </w:tcPr>
          <w:p w14:paraId="2D09DDEC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37AE0" w14:textId="540988D1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D44BA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076</w:t>
            </w:r>
            <w:r w:rsidR="00D44BA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DDE2E8" w14:textId="70A0041A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979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382</w:t>
            </w:r>
          </w:p>
        </w:tc>
      </w:tr>
      <w:tr w:rsidR="00D44BA4" w:rsidRPr="00E009CC" w14:paraId="4429A99A" w14:textId="77777777" w:rsidTr="00046C77">
        <w:tc>
          <w:tcPr>
            <w:tcW w:w="6384" w:type="dxa"/>
            <w:vAlign w:val="center"/>
          </w:tcPr>
          <w:p w14:paraId="1E0886CE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ขาดทุนที่ยังไม่เกิดขึ้นจริงสุทธิ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84F72" w14:textId="7F3A0E73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  <w:r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Pr="00E009C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CB49C" w14:textId="793991B5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D44BA4" w:rsidRPr="00E009CC" w14:paraId="33F1EF42" w14:textId="77777777" w:rsidTr="00046C77">
        <w:tc>
          <w:tcPr>
            <w:tcW w:w="6384" w:type="dxa"/>
            <w:vAlign w:val="center"/>
          </w:tcPr>
          <w:p w14:paraId="0D5C4620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FAF08D" w14:textId="38887EC2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979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382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EB0A2B" w14:textId="7E803FEA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979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382</w:t>
            </w:r>
          </w:p>
        </w:tc>
      </w:tr>
      <w:tr w:rsidR="00D44BA4" w:rsidRPr="00E009CC" w14:paraId="7835D6E3" w14:textId="77777777" w:rsidTr="00046C77">
        <w:tc>
          <w:tcPr>
            <w:tcW w:w="6384" w:type="dxa"/>
            <w:vAlign w:val="center"/>
          </w:tcPr>
          <w:p w14:paraId="6374966F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C09E7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493C5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4BDAF0E0" w14:textId="77777777" w:rsidTr="00046C77">
        <w:tc>
          <w:tcPr>
            <w:tcW w:w="6384" w:type="dxa"/>
            <w:vAlign w:val="center"/>
          </w:tcPr>
          <w:p w14:paraId="4481B914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FA5FC6C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5DD19200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2F66346F" w14:textId="77777777" w:rsidTr="00046C77">
        <w:tc>
          <w:tcPr>
            <w:tcW w:w="6384" w:type="dxa"/>
            <w:vAlign w:val="center"/>
          </w:tcPr>
          <w:p w14:paraId="2957AA47" w14:textId="64AE840B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เงินฝากธนาคารที่ครบกำหนดเกินกว่า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32C24A9" w14:textId="2B730523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343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F872A14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2420F7AB" w14:textId="77777777" w:rsidTr="00046C77">
        <w:tc>
          <w:tcPr>
            <w:tcW w:w="6384" w:type="dxa"/>
            <w:vAlign w:val="center"/>
          </w:tcPr>
          <w:p w14:paraId="7EF640D7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82272FD" w14:textId="512B28EB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486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CA2298D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11D34D67" w14:textId="77777777" w:rsidTr="00046C77">
        <w:tc>
          <w:tcPr>
            <w:tcW w:w="6384" w:type="dxa"/>
            <w:vAlign w:val="center"/>
          </w:tcPr>
          <w:p w14:paraId="1FCA0EE6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5AA54BD" w14:textId="2B48F548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2819F92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167F858C" w14:textId="77777777" w:rsidTr="00046C77">
        <w:tc>
          <w:tcPr>
            <w:tcW w:w="6384" w:type="dxa"/>
            <w:vAlign w:val="center"/>
          </w:tcPr>
          <w:p w14:paraId="40A0759F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D1FB0" w14:textId="0E4D54DA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645955A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2C9A568D" w14:textId="77777777" w:rsidTr="00046C77">
        <w:tc>
          <w:tcPr>
            <w:tcW w:w="6384" w:type="dxa"/>
            <w:vAlign w:val="center"/>
          </w:tcPr>
          <w:p w14:paraId="35331C42" w14:textId="77777777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FE600" w14:textId="4B19146F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Pr="00E009C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6B72F32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128D65C8" w14:textId="77777777" w:rsidTr="00046C77">
        <w:tc>
          <w:tcPr>
            <w:tcW w:w="6384" w:type="dxa"/>
            <w:vAlign w:val="center"/>
          </w:tcPr>
          <w:p w14:paraId="37F71A58" w14:textId="77777777" w:rsidR="00D44BA4" w:rsidRPr="00E009CC" w:rsidRDefault="00D44BA4" w:rsidP="00D44BA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A6183" w14:textId="352B2854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23B9344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4BA4" w:rsidRPr="00E009CC" w14:paraId="1CB8D940" w14:textId="77777777" w:rsidTr="00046C77">
        <w:tc>
          <w:tcPr>
            <w:tcW w:w="6384" w:type="dxa"/>
            <w:vAlign w:val="center"/>
          </w:tcPr>
          <w:p w14:paraId="55866779" w14:textId="77777777" w:rsidR="00D44BA4" w:rsidRPr="00E009CC" w:rsidRDefault="00D44BA4" w:rsidP="00D44BA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C612E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4768DB7B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D44BA4" w:rsidRPr="00E009CC" w14:paraId="599EE765" w14:textId="77777777" w:rsidTr="00046C77">
        <w:tc>
          <w:tcPr>
            <w:tcW w:w="6384" w:type="dxa"/>
            <w:vAlign w:val="center"/>
          </w:tcPr>
          <w:p w14:paraId="647A221F" w14:textId="77777777" w:rsidR="00D44BA4" w:rsidRPr="00E009CC" w:rsidRDefault="00D44BA4" w:rsidP="00D44BA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รวมเงินลงทุนในหลักทรัพย์สุทธิ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BF520" w14:textId="2C5FD85F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384</w:t>
            </w:r>
            <w:r w:rsidR="00D44BA4"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276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A779BBF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</w:tbl>
    <w:p w14:paraId="17C13C63" w14:textId="77777777" w:rsidR="00073CDF" w:rsidRPr="00E009CC" w:rsidRDefault="00073CDF" w:rsidP="00EC76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4A208CC" w14:textId="2593422F" w:rsidR="00744EC5" w:rsidRPr="00E009CC" w:rsidRDefault="00744EC5" w:rsidP="00EC76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2419137" w14:textId="1DAE5DD9" w:rsidR="00573406" w:rsidRPr="00E009CC" w:rsidRDefault="00573406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20C3BA1" w14:textId="204AAB67" w:rsidR="00573406" w:rsidRPr="00E009CC" w:rsidRDefault="00573406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5E6A9F0" w14:textId="7D95DE10" w:rsidR="0059377C" w:rsidRPr="00E009CC" w:rsidRDefault="0059377C" w:rsidP="005B4DBD">
      <w:pPr>
        <w:pStyle w:val="Heading2"/>
        <w:numPr>
          <w:ilvl w:val="1"/>
          <w:numId w:val="3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20" w:name="_Hlk61550759"/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เงินลงทุนที่กำหนดให้วัดมูลค่ายุติธรรมผ่านกำไรหรือขาดทุน</w:t>
      </w:r>
    </w:p>
    <w:p w14:paraId="7974F42F" w14:textId="77777777" w:rsidR="0059377C" w:rsidRPr="00E009CC" w:rsidRDefault="0059377C" w:rsidP="0059377C">
      <w:pPr>
        <w:rPr>
          <w:rFonts w:ascii="Browallia New" w:eastAsia="Arial Unicode MS" w:hAnsi="Browallia New" w:cs="Browallia New"/>
          <w:lang w:val="en-GB" w:eastAsia="x-none"/>
        </w:rPr>
      </w:pPr>
    </w:p>
    <w:p w14:paraId="70DBDC15" w14:textId="77777777" w:rsidR="0059377C" w:rsidRPr="00E009CC" w:rsidRDefault="0059377C" w:rsidP="0059377C">
      <w:pPr>
        <w:pStyle w:val="ListParagraph"/>
        <w:numPr>
          <w:ilvl w:val="0"/>
          <w:numId w:val="32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รายการที่รับรู้ในกำไรหรือขาดทุน </w:t>
      </w:r>
    </w:p>
    <w:p w14:paraId="5A2CAD8F" w14:textId="2C2146BB" w:rsidR="0059377C" w:rsidRPr="00E009CC" w:rsidRDefault="0059377C" w:rsidP="0059377C">
      <w:pPr>
        <w:rPr>
          <w:rFonts w:ascii="Browallia New" w:eastAsia="Arial Unicode MS" w:hAnsi="Browallia New" w:cs="Browallia New"/>
          <w:lang w:val="en-GB" w:eastAsia="x-none"/>
        </w:rPr>
      </w:pPr>
    </w:p>
    <w:p w14:paraId="3AABA951" w14:textId="06F9292D" w:rsidR="0059377C" w:rsidRPr="00E009CC" w:rsidRDefault="0059377C" w:rsidP="0059377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รายการกำไร(ขาดทุน)รับรู้ในกำไรหรือขาดทุนสำหรับปีมีดังนี้</w:t>
      </w:r>
    </w:p>
    <w:p w14:paraId="1FAD47EA" w14:textId="77777777" w:rsidR="0059377C" w:rsidRPr="00E009CC" w:rsidRDefault="0059377C" w:rsidP="0059377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59377C" w:rsidRPr="00E009CC" w14:paraId="4C026298" w14:textId="77777777" w:rsidTr="00F814F2">
        <w:tc>
          <w:tcPr>
            <w:tcW w:w="6384" w:type="dxa"/>
          </w:tcPr>
          <w:p w14:paraId="7B7AB97F" w14:textId="77777777" w:rsidR="0059377C" w:rsidRPr="00E009CC" w:rsidRDefault="0059377C" w:rsidP="00F814F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2E2B3E51" w14:textId="77777777" w:rsidR="0059377C" w:rsidRPr="00E009CC" w:rsidRDefault="0059377C" w:rsidP="00F814F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59377C" w:rsidRPr="00E009CC" w14:paraId="51C30855" w14:textId="77777777" w:rsidTr="00F814F2">
        <w:tc>
          <w:tcPr>
            <w:tcW w:w="6384" w:type="dxa"/>
          </w:tcPr>
          <w:p w14:paraId="128D51C4" w14:textId="77777777" w:rsidR="0059377C" w:rsidRPr="00E009CC" w:rsidRDefault="0059377C" w:rsidP="00F814F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528678EF" w14:textId="0A80A65D" w:rsidR="0059377C" w:rsidRPr="00E009CC" w:rsidRDefault="0059377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0BDA5387" w14:textId="794A62BF" w:rsidR="0059377C" w:rsidRPr="00E009CC" w:rsidRDefault="0059377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59377C" w:rsidRPr="00E009CC" w14:paraId="3ACD5256" w14:textId="77777777" w:rsidTr="00F814F2">
        <w:tc>
          <w:tcPr>
            <w:tcW w:w="6384" w:type="dxa"/>
          </w:tcPr>
          <w:p w14:paraId="422377C0" w14:textId="77777777" w:rsidR="0059377C" w:rsidRPr="00E009CC" w:rsidRDefault="0059377C" w:rsidP="00F814F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5B5D68A" w14:textId="77777777" w:rsidR="0059377C" w:rsidRPr="00E009CC" w:rsidRDefault="0059377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BF46B84" w14:textId="77777777" w:rsidR="0059377C" w:rsidRPr="00E009CC" w:rsidRDefault="0059377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59377C" w:rsidRPr="00E009CC" w14:paraId="4A456885" w14:textId="77777777" w:rsidTr="00F814F2">
        <w:tc>
          <w:tcPr>
            <w:tcW w:w="6384" w:type="dxa"/>
          </w:tcPr>
          <w:p w14:paraId="71DC8D99" w14:textId="77777777" w:rsidR="0059377C" w:rsidRPr="00E009CC" w:rsidRDefault="0059377C" w:rsidP="00F814F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3531170D" w14:textId="77777777" w:rsidR="0059377C" w:rsidRPr="00E009CC" w:rsidRDefault="0059377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374E19ED" w14:textId="77777777" w:rsidR="0059377C" w:rsidRPr="00E009CC" w:rsidRDefault="0059377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59377C" w:rsidRPr="00E009CC" w14:paraId="70F0C46B" w14:textId="77777777" w:rsidTr="00F814F2">
        <w:tc>
          <w:tcPr>
            <w:tcW w:w="6384" w:type="dxa"/>
            <w:vAlign w:val="bottom"/>
          </w:tcPr>
          <w:p w14:paraId="1F9FAB88" w14:textId="77777777" w:rsidR="0059377C" w:rsidRPr="00E009CC" w:rsidRDefault="0059377C" w:rsidP="00D947F3">
            <w:pPr>
              <w:spacing w:line="276" w:lineRule="auto"/>
              <w:ind w:left="37" w:firstLine="8"/>
              <w:rPr>
                <w:rFonts w:ascii="Browallia New" w:eastAsia="Calibri" w:hAnsi="Browallia New" w:cs="Browallia New"/>
                <w:color w:val="000000"/>
                <w:lang w:val="en-US" w:bidi="th-TH"/>
              </w:rPr>
            </w:pPr>
            <w:r w:rsidRPr="00E009CC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>กำไร(ขาดทุน)จากมูลค่ายุติธรรมของเงินลงทุนใน</w:t>
            </w:r>
          </w:p>
          <w:p w14:paraId="63C7A4D5" w14:textId="580ECB1A" w:rsidR="0059377C" w:rsidRPr="00D947F3" w:rsidRDefault="0059377C" w:rsidP="00D947F3">
            <w:pPr>
              <w:ind w:left="37" w:firstLine="8"/>
              <w:rPr>
                <w:rFonts w:ascii="Browallia New" w:eastAsia="Calibri" w:hAnsi="Browallia New" w:cs="Browallia New"/>
                <w:color w:val="000000"/>
                <w:lang w:val="en-US" w:bidi="th-TH"/>
              </w:rPr>
            </w:pPr>
            <w:r w:rsidRPr="00E009CC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 xml:space="preserve">  </w:t>
            </w:r>
            <w:r w:rsidR="00D947F3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 xml:space="preserve"> </w:t>
            </w:r>
            <w:r w:rsidRPr="00E009CC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 xml:space="preserve">ตราสารหนี้ที่วัดมูลค่าด้วย </w:t>
            </w:r>
            <w:r w:rsidRPr="00E009CC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 xml:space="preserve">FVPL </w:t>
            </w:r>
            <w:r w:rsidRPr="00E009CC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>ที่รับรู้ในกำไร</w:t>
            </w:r>
            <w:r w:rsidRPr="00E009CC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>(</w:t>
            </w:r>
            <w:r w:rsidRPr="00E009CC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>ขาดทุน</w:t>
            </w:r>
            <w:r w:rsidR="002D0AD8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7D0B7C81" w14:textId="66F6F1B5" w:rsidR="0059377C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="008D26EF" w:rsidRPr="00E009C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016</w:t>
            </w:r>
          </w:p>
        </w:tc>
        <w:tc>
          <w:tcPr>
            <w:tcW w:w="1607" w:type="dxa"/>
            <w:vAlign w:val="bottom"/>
          </w:tcPr>
          <w:p w14:paraId="3CB46E1B" w14:textId="38F3FB21" w:rsidR="0059377C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6</w:t>
            </w:r>
            <w:r w:rsidR="0059377C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082</w:t>
            </w:r>
          </w:p>
        </w:tc>
      </w:tr>
    </w:tbl>
    <w:p w14:paraId="13A340F7" w14:textId="77777777" w:rsidR="0059377C" w:rsidRPr="00E009CC" w:rsidRDefault="0059377C" w:rsidP="0059377C">
      <w:pPr>
        <w:rPr>
          <w:rFonts w:ascii="Browallia New" w:eastAsia="Arial Unicode MS" w:hAnsi="Browallia New" w:cs="Browallia New"/>
          <w:lang w:val="en-GB" w:eastAsia="x-none"/>
        </w:rPr>
      </w:pPr>
    </w:p>
    <w:p w14:paraId="62DC79D0" w14:textId="7CB4F9F8" w:rsidR="00DF290F" w:rsidRPr="00E009CC" w:rsidRDefault="00DF290F" w:rsidP="005B4DBD">
      <w:pPr>
        <w:pStyle w:val="Heading2"/>
        <w:numPr>
          <w:ilvl w:val="1"/>
          <w:numId w:val="3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เงินลงทุนที่วัดมูลค่ายุติธรรมผ่านงบกำไรขาดทุนเบ็ดเสร็จอื่น</w:t>
      </w:r>
      <w:bookmarkEnd w:id="20"/>
    </w:p>
    <w:p w14:paraId="3F3A06EA" w14:textId="45F5F4F6" w:rsidR="00DF290F" w:rsidRPr="00E009CC" w:rsidRDefault="00DF290F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lang w:val="en-GB"/>
        </w:rPr>
      </w:pPr>
    </w:p>
    <w:p w14:paraId="604F5F14" w14:textId="77777777" w:rsidR="005C0088" w:rsidRPr="00E009CC" w:rsidRDefault="005C0088" w:rsidP="0059377C">
      <w:pPr>
        <w:pStyle w:val="ListParagraph"/>
        <w:numPr>
          <w:ilvl w:val="0"/>
          <w:numId w:val="48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รายการที่รับรู้ในกำไรหรือขาดทุน </w:t>
      </w:r>
    </w:p>
    <w:p w14:paraId="5FFF5FC6" w14:textId="77777777" w:rsidR="005C0088" w:rsidRPr="00E009CC" w:rsidRDefault="005C0088" w:rsidP="005C008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30A2324" w14:textId="4E7F0A76" w:rsidR="005C0088" w:rsidRPr="00E009CC" w:rsidRDefault="005C0088" w:rsidP="005C008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7AC127C8" w14:textId="5F201878" w:rsidR="005C0088" w:rsidRPr="00E009CC" w:rsidRDefault="005C0088" w:rsidP="005C008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5C0088" w:rsidRPr="00E009CC" w14:paraId="5551492A" w14:textId="77777777" w:rsidTr="00D74582">
        <w:tc>
          <w:tcPr>
            <w:tcW w:w="6384" w:type="dxa"/>
          </w:tcPr>
          <w:p w14:paraId="53E22119" w14:textId="77777777" w:rsidR="005C0088" w:rsidRPr="00E009CC" w:rsidRDefault="005C0088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251C9A1E" w14:textId="46738220" w:rsidR="005C0088" w:rsidRPr="00E009CC" w:rsidRDefault="005C0088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5C0088" w:rsidRPr="00E009CC" w14:paraId="5FB2B340" w14:textId="77777777" w:rsidTr="00D74582">
        <w:tc>
          <w:tcPr>
            <w:tcW w:w="6384" w:type="dxa"/>
          </w:tcPr>
          <w:p w14:paraId="2A70A90D" w14:textId="77777777" w:rsidR="005C0088" w:rsidRPr="00E009CC" w:rsidRDefault="005C0088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3F121491" w14:textId="0927507F" w:rsidR="005C0088" w:rsidRPr="00E009CC" w:rsidRDefault="005C008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33ABC509" w14:textId="13522114" w:rsidR="005C0088" w:rsidRPr="00E009CC" w:rsidRDefault="005C008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5C0088" w:rsidRPr="00E009CC" w14:paraId="0C506389" w14:textId="77777777" w:rsidTr="00D74582">
        <w:tc>
          <w:tcPr>
            <w:tcW w:w="6384" w:type="dxa"/>
          </w:tcPr>
          <w:p w14:paraId="659374F1" w14:textId="77777777" w:rsidR="005C0088" w:rsidRPr="00E009CC" w:rsidRDefault="005C0088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4FA2175" w14:textId="77777777" w:rsidR="005C0088" w:rsidRPr="00E009CC" w:rsidRDefault="005C008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6AE27286" w14:textId="77777777" w:rsidR="005C0088" w:rsidRPr="00E009CC" w:rsidRDefault="005C008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5C0088" w:rsidRPr="00E009CC" w14:paraId="219E78EF" w14:textId="77777777" w:rsidTr="00D74582">
        <w:tc>
          <w:tcPr>
            <w:tcW w:w="6384" w:type="dxa"/>
          </w:tcPr>
          <w:p w14:paraId="03074522" w14:textId="77777777" w:rsidR="005C0088" w:rsidRPr="00E009CC" w:rsidRDefault="005C0088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48F3CBF8" w14:textId="77777777" w:rsidR="005C0088" w:rsidRPr="00E009CC" w:rsidRDefault="005C008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4BE4BFCA" w14:textId="77777777" w:rsidR="005C0088" w:rsidRPr="00E009CC" w:rsidRDefault="005C008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5C0088" w:rsidRPr="00E009CC" w14:paraId="5ED93C7A" w14:textId="77777777" w:rsidTr="00D74582">
        <w:tc>
          <w:tcPr>
            <w:tcW w:w="6384" w:type="dxa"/>
            <w:vAlign w:val="bottom"/>
          </w:tcPr>
          <w:p w14:paraId="5792266A" w14:textId="44762DF9" w:rsidR="005C0088" w:rsidRPr="00E009CC" w:rsidRDefault="005C0088" w:rsidP="005C0088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1CD89630" w14:textId="21D7FB43" w:rsidR="005C008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39</w:t>
            </w:r>
            <w:r w:rsidR="00C513E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</w:p>
        </w:tc>
        <w:tc>
          <w:tcPr>
            <w:tcW w:w="1607" w:type="dxa"/>
            <w:vAlign w:val="bottom"/>
          </w:tcPr>
          <w:p w14:paraId="3C067592" w14:textId="12385314" w:rsidR="005C008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6</w:t>
            </w:r>
            <w:r w:rsidR="005C0088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685</w:t>
            </w:r>
          </w:p>
        </w:tc>
      </w:tr>
      <w:tr w:rsidR="005C0088" w:rsidRPr="00E009CC" w14:paraId="306C7358" w14:textId="77777777" w:rsidTr="00D74582">
        <w:tc>
          <w:tcPr>
            <w:tcW w:w="6384" w:type="dxa"/>
            <w:vAlign w:val="bottom"/>
          </w:tcPr>
          <w:p w14:paraId="2198BFAE" w14:textId="256E2DA7" w:rsidR="00E8431E" w:rsidRPr="00E009CC" w:rsidRDefault="00E8431E" w:rsidP="00E8431E">
            <w:pPr>
              <w:ind w:left="38"/>
              <w:rPr>
                <w:rFonts w:ascii="Browallia New" w:hAnsi="Browallia New" w:cs="Browallia New"/>
                <w:color w:val="000000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>ขาดทุนจากการจำหน่ายเงินลงทุนเผื่อขาย (โอนสำรองการวัดมูลค่า</w:t>
            </w:r>
          </w:p>
          <w:p w14:paraId="248D9631" w14:textId="77777777" w:rsidR="009E28C0" w:rsidRPr="00E009CC" w:rsidRDefault="00E8431E" w:rsidP="00E8431E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เงินลงทุน</w:t>
            </w:r>
            <w:r w:rsidR="009E28C0"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ที่วัดมูลค่าด้วย</w:t>
            </w:r>
            <w:r w:rsidR="009E28C0" w:rsidRPr="00E009CC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FVOCI </w:t>
            </w: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>ในกำไรขาดทุนเบ็ดเสร็จอื่นไปยัง</w:t>
            </w:r>
          </w:p>
          <w:p w14:paraId="4EF1F760" w14:textId="0E0025D5" w:rsidR="005C0088" w:rsidRPr="00E009CC" w:rsidRDefault="009E28C0" w:rsidP="00E8431E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="00E8431E"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กำไร/(ขาดทุน)อื่น)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33ABFCA9" w14:textId="1F2076EF" w:rsidR="005C0088" w:rsidRPr="00E009CC" w:rsidRDefault="009E28C0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C7076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7" w:type="dxa"/>
            <w:vAlign w:val="bottom"/>
          </w:tcPr>
          <w:p w14:paraId="6808B09D" w14:textId="737493EF" w:rsidR="005C0088" w:rsidRPr="00E009CC" w:rsidRDefault="005C0088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125</w:t>
            </w:r>
            <w:r w:rsidRPr="00E009CC">
              <w:rPr>
                <w:rFonts w:ascii="Browallia New" w:hAnsi="Browallia New" w:cs="Browallia New"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188</w:t>
            </w:r>
            <w:r w:rsidRPr="00E009CC">
              <w:rPr>
                <w:rFonts w:ascii="Browallia New" w:hAnsi="Browallia New" w:cs="Browallia New"/>
              </w:rPr>
              <w:t>)</w:t>
            </w:r>
          </w:p>
        </w:tc>
      </w:tr>
      <w:tr w:rsidR="005C0088" w:rsidRPr="00E009CC" w14:paraId="2D078D6B" w14:textId="77777777" w:rsidTr="00D74582">
        <w:tc>
          <w:tcPr>
            <w:tcW w:w="6384" w:type="dxa"/>
            <w:vAlign w:val="bottom"/>
          </w:tcPr>
          <w:p w14:paraId="4B91B78E" w14:textId="77777777" w:rsidR="005C0088" w:rsidRPr="00E009CC" w:rsidRDefault="005C0088" w:rsidP="005C0088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รับรู้ดอกเบี้ยรับจากเงินลงทุนในตราสารหนี้ที่วัดมูลค่าด้วย </w:t>
            </w:r>
            <w:r w:rsidRPr="00E009CC">
              <w:rPr>
                <w:rFonts w:ascii="Browallia New" w:hAnsi="Browallia New" w:cs="Browallia New"/>
                <w:color w:val="000000"/>
              </w:rPr>
              <w:t xml:space="preserve">FVOCI </w:t>
            </w:r>
          </w:p>
          <w:p w14:paraId="303BB275" w14:textId="77777777" w:rsidR="005C0088" w:rsidRPr="00E009CC" w:rsidRDefault="005C0088" w:rsidP="005C0088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7D39ED3F" w14:textId="60F4816D" w:rsidR="005C008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  <w:r w:rsidR="00C7076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</w:p>
        </w:tc>
        <w:tc>
          <w:tcPr>
            <w:tcW w:w="1607" w:type="dxa"/>
            <w:vAlign w:val="bottom"/>
          </w:tcPr>
          <w:p w14:paraId="324F7350" w14:textId="56A7D7CF" w:rsidR="005C008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78</w:t>
            </w:r>
            <w:r w:rsidR="005C0088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043</w:t>
            </w:r>
          </w:p>
        </w:tc>
      </w:tr>
      <w:tr w:rsidR="005C0088" w:rsidRPr="00E009CC" w14:paraId="677F4871" w14:textId="77777777" w:rsidTr="00D74582">
        <w:tc>
          <w:tcPr>
            <w:tcW w:w="6384" w:type="dxa"/>
            <w:vAlign w:val="bottom"/>
          </w:tcPr>
          <w:p w14:paraId="15C9150B" w14:textId="77777777" w:rsidR="005C0088" w:rsidRPr="00E009CC" w:rsidRDefault="005C0088" w:rsidP="005C0088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 w:rsidRPr="00E009CC">
              <w:rPr>
                <w:rFonts w:ascii="Browallia New" w:hAnsi="Browallia New" w:cs="Browallia New"/>
                <w:color w:val="000000"/>
              </w:rPr>
              <w:t>FVOCI</w:t>
            </w:r>
          </w:p>
          <w:p w14:paraId="5E39124C" w14:textId="77777777" w:rsidR="005C0088" w:rsidRPr="00E009CC" w:rsidRDefault="005C0088" w:rsidP="005C0088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4E7FDC81" w14:textId="0E00EC5F" w:rsidR="005C008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C7076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</w:p>
        </w:tc>
        <w:tc>
          <w:tcPr>
            <w:tcW w:w="1607" w:type="dxa"/>
            <w:vAlign w:val="bottom"/>
          </w:tcPr>
          <w:p w14:paraId="1A3B141C" w14:textId="37DA7302" w:rsidR="005C0088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44</w:t>
            </w:r>
            <w:r w:rsidR="005C0088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742</w:t>
            </w:r>
          </w:p>
        </w:tc>
      </w:tr>
      <w:tr w:rsidR="005C0088" w:rsidRPr="00E009CC" w14:paraId="04E0DDE2" w14:textId="77777777" w:rsidTr="00D74582">
        <w:tc>
          <w:tcPr>
            <w:tcW w:w="6384" w:type="dxa"/>
            <w:vAlign w:val="bottom"/>
          </w:tcPr>
          <w:p w14:paraId="190B01D4" w14:textId="5EE089D4" w:rsidR="005C0088" w:rsidRPr="00E009CC" w:rsidRDefault="005C0088" w:rsidP="005C0088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รับรู้รายการค่าเผื่อผลขาดทุนที่คาดว่าจะเกิดขึ้นของเงินลงทุนในตราสารหนี้</w:t>
            </w: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>และตราสารทุน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ที่วัดมูลค่าด้วย </w:t>
            </w:r>
            <w:r w:rsidRPr="00E009CC">
              <w:rPr>
                <w:rFonts w:ascii="Browallia New" w:hAnsi="Browallia New" w:cs="Browallia New"/>
                <w:color w:val="000000"/>
              </w:rPr>
              <w:t xml:space="preserve">FVOCI </w:t>
            </w: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ในกำไรหรือขาดทุน </w:t>
            </w:r>
            <w:r w:rsidRPr="00E009CC">
              <w:rPr>
                <w:rFonts w:ascii="Browallia New" w:hAnsi="Browallia New" w:cs="Browallia New"/>
                <w:color w:val="000000"/>
              </w:rPr>
              <w:t>(</w:t>
            </w: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>หมายเหตุ</w:t>
            </w:r>
            <w:r w:rsidR="00FE5A4F"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>ข้อ</w:t>
            </w: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E009CC">
              <w:rPr>
                <w:rFonts w:ascii="Browallia New" w:hAnsi="Browallia New" w:cs="Browallia New"/>
                <w:color w:val="000000"/>
              </w:rPr>
              <w:t>.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>.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/>
                <w:cs/>
                <w:lang w:bidi="th-TH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5651CF45" w14:textId="5C92F399" w:rsidR="005C0088" w:rsidRPr="00E009CC" w:rsidRDefault="00C513E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7" w:type="dxa"/>
            <w:vAlign w:val="bottom"/>
          </w:tcPr>
          <w:p w14:paraId="1B897F2F" w14:textId="5A69A3DA" w:rsidR="005C0088" w:rsidRPr="00E009CC" w:rsidRDefault="005C0088" w:rsidP="00E009CC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E009CC">
              <w:rPr>
                <w:rFonts w:ascii="Browallia New" w:hAnsi="Browallia New" w:cs="Browallia New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552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</w:tr>
    </w:tbl>
    <w:p w14:paraId="44CAB0AC" w14:textId="77777777" w:rsidR="005C0088" w:rsidRPr="00E009CC" w:rsidRDefault="005C0088" w:rsidP="005C0088">
      <w:pPr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EE87D11" w14:textId="2D6D3F92" w:rsidR="005C0088" w:rsidRPr="00E009CC" w:rsidRDefault="005C0088" w:rsidP="005C0088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E009CC">
        <w:rPr>
          <w:rFonts w:ascii="Browallia New" w:hAnsi="Browallia New" w:cs="Browallia New"/>
          <w:i/>
          <w:iCs/>
          <w:color w:val="CF4A02"/>
          <w:cs/>
          <w:lang w:val="en-GB"/>
        </w:rPr>
        <w:t>การซื้อและขายหลักทรัพย์จดทะเบียนที่สำคัญระหว่างปี</w:t>
      </w:r>
    </w:p>
    <w:p w14:paraId="532C9BC7" w14:textId="71611607" w:rsidR="005C0088" w:rsidRPr="00E009CC" w:rsidRDefault="005C0088" w:rsidP="005C0088">
      <w:pPr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217E5365" w14:textId="2DFE9E4E" w:rsidR="005C0088" w:rsidRPr="00E009CC" w:rsidRDefault="005C0088" w:rsidP="005C008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A1DD7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มีรายการซื้อและขายหลักทรัพย์จดทะเบียนซึ่งวัดมูลค่าด้วยมูลค่ายุติธรรมผ่านกำไรขาดทุนเบ็ดเสร็จอื่นเป็นจำนวนเงิ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131</w:t>
      </w:r>
      <w:r w:rsidR="00621B78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58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179</w:t>
      </w:r>
      <w:r w:rsidR="00621B78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58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</w:p>
    <w:p w14:paraId="06520BEF" w14:textId="77777777" w:rsidR="005C0088" w:rsidRPr="00E009CC" w:rsidRDefault="005C0088" w:rsidP="005C008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4A072D2" w14:textId="4CCBCFD7" w:rsidR="005C0088" w:rsidRPr="00E009CC" w:rsidRDefault="005C0088" w:rsidP="005C008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lastRenderedPageBreak/>
        <w:t xml:space="preserve">ในระหว่างปี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A1DD7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มีรายการซื้อและขายหลักทรัพย์จดทะเบียนซึ่งวัดมูลค่าด้วยมูลค่ายุติธรรมผ่านกำไรขาดทุนเบ็ดเสร็จอื่นเป็นจำนวนเงิ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218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35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</w:p>
    <w:p w14:paraId="2FEE424B" w14:textId="6476EB90" w:rsidR="005C0088" w:rsidRPr="00E009CC" w:rsidRDefault="005C0088">
      <w:pPr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4D35CF94" w14:textId="433F00DC" w:rsidR="00744EC5" w:rsidRPr="00E009CC" w:rsidRDefault="00DF290F" w:rsidP="0059377C">
      <w:pPr>
        <w:pStyle w:val="ListParagraph"/>
        <w:numPr>
          <w:ilvl w:val="0"/>
          <w:numId w:val="48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bookmarkStart w:id="21" w:name="_Hlk61550789"/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ค่าเผื่อผลขาดทุนที่คาดว่าจะเกิดขึ้น</w:t>
      </w:r>
    </w:p>
    <w:p w14:paraId="6310CA1E" w14:textId="20B2B7BB" w:rsidR="00D44BA4" w:rsidRPr="00E009CC" w:rsidRDefault="00D44BA4" w:rsidP="00D44BA4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D44BA4" w:rsidRPr="00E009CC" w14:paraId="176FEEEC" w14:textId="77777777" w:rsidTr="00D74582">
        <w:tc>
          <w:tcPr>
            <w:tcW w:w="5534" w:type="dxa"/>
          </w:tcPr>
          <w:p w14:paraId="7E70FEB3" w14:textId="77777777" w:rsidR="00D44BA4" w:rsidRPr="00E009CC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vAlign w:val="bottom"/>
          </w:tcPr>
          <w:p w14:paraId="4FE82212" w14:textId="4EDD6BFC" w:rsidR="00D44BA4" w:rsidRPr="00E009CC" w:rsidRDefault="00D44BA4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D44BA4" w:rsidRPr="00E009CC" w14:paraId="1D473A9D" w14:textId="77777777" w:rsidTr="00D74582">
        <w:tc>
          <w:tcPr>
            <w:tcW w:w="5534" w:type="dxa"/>
          </w:tcPr>
          <w:p w14:paraId="3C2D9A2B" w14:textId="77777777" w:rsidR="00D44BA4" w:rsidRPr="00E009CC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03392" w14:textId="17B691BB" w:rsidR="00D44BA4" w:rsidRPr="00E009CC" w:rsidRDefault="00D44BA4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D44BA4" w:rsidRPr="00E009CC" w14:paraId="46AF5E31" w14:textId="77777777" w:rsidTr="00D74582">
        <w:tc>
          <w:tcPr>
            <w:tcW w:w="5534" w:type="dxa"/>
          </w:tcPr>
          <w:p w14:paraId="50A052F4" w14:textId="77777777" w:rsidR="00D44BA4" w:rsidRPr="00E009CC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319B4424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2C91E954" w14:textId="77777777" w:rsidR="00D44BA4" w:rsidRPr="00E009CC" w:rsidRDefault="00D44BA4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  <w:p w14:paraId="74B10398" w14:textId="77777777" w:rsidR="00D44BA4" w:rsidRPr="00E009CC" w:rsidRDefault="00D44BA4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  <w:p w14:paraId="45E3D461" w14:textId="77777777" w:rsidR="00D44BA4" w:rsidRPr="00E009CC" w:rsidRDefault="00D44BA4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ที่รับรู้ในกำไรขาดทุน</w:t>
            </w:r>
          </w:p>
          <w:p w14:paraId="5057784F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เบ็ดเสร็จอื่น</w:t>
            </w:r>
          </w:p>
        </w:tc>
      </w:tr>
      <w:tr w:rsidR="00D44BA4" w:rsidRPr="00E009CC" w14:paraId="1D712F01" w14:textId="77777777" w:rsidTr="00D74582">
        <w:tc>
          <w:tcPr>
            <w:tcW w:w="5534" w:type="dxa"/>
          </w:tcPr>
          <w:p w14:paraId="50BD626E" w14:textId="77777777" w:rsidR="00D44BA4" w:rsidRPr="00E009CC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vAlign w:val="center"/>
          </w:tcPr>
          <w:p w14:paraId="0C75EDA1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center"/>
          </w:tcPr>
          <w:p w14:paraId="232A00E6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44BA4" w:rsidRPr="00E009CC" w14:paraId="36553EC9" w14:textId="77777777" w:rsidTr="00D74582">
        <w:tc>
          <w:tcPr>
            <w:tcW w:w="5534" w:type="dxa"/>
          </w:tcPr>
          <w:p w14:paraId="1A24FCBA" w14:textId="77777777" w:rsidR="00D44BA4" w:rsidRPr="00E009CC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FAFAFA"/>
          </w:tcPr>
          <w:p w14:paraId="18002A5D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</w:tcPr>
          <w:p w14:paraId="5965ED80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D44BA4" w:rsidRPr="00E009CC" w14:paraId="7053408F" w14:textId="77777777" w:rsidTr="00D74582">
        <w:tc>
          <w:tcPr>
            <w:tcW w:w="5534" w:type="dxa"/>
            <w:vAlign w:val="bottom"/>
          </w:tcPr>
          <w:p w14:paraId="7F568573" w14:textId="77777777" w:rsidR="00D44BA4" w:rsidRPr="00E009CC" w:rsidRDefault="00D44BA4" w:rsidP="00D74582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354A8437" w14:textId="1B57D4D8" w:rsidR="00D44BA4" w:rsidRPr="00E009CC" w:rsidRDefault="00D44BA4" w:rsidP="00D74582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E009CC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FAFAFA"/>
            <w:vAlign w:val="bottom"/>
          </w:tcPr>
          <w:p w14:paraId="06BEFA24" w14:textId="5DCCA228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C7076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581</w:t>
            </w:r>
            <w:r w:rsidR="00C7076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678EE77B" w14:textId="11153F81" w:rsidR="00D44BA4" w:rsidRPr="00E009CC" w:rsidRDefault="00621B7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513E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709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44BA4" w:rsidRPr="00E009CC" w14:paraId="34D44986" w14:textId="77777777" w:rsidTr="00D74582">
        <w:tc>
          <w:tcPr>
            <w:tcW w:w="5534" w:type="dxa"/>
            <w:vAlign w:val="bottom"/>
          </w:tcPr>
          <w:p w14:paraId="44E096D9" w14:textId="77777777" w:rsidR="00D44BA4" w:rsidRPr="00E009CC" w:rsidRDefault="00D44BA4" w:rsidP="00D74582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7707E80F" w14:textId="4846928D" w:rsidR="00D44BA4" w:rsidRPr="00E009CC" w:rsidRDefault="00D44BA4" w:rsidP="00D74582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E009CC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FAFAFA"/>
            <w:vAlign w:val="bottom"/>
          </w:tcPr>
          <w:p w14:paraId="055E7081" w14:textId="006ABFD1" w:rsidR="00D44BA4" w:rsidRPr="00E009CC" w:rsidRDefault="002B1CF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130EAB74" w14:textId="526099A4" w:rsidR="00D44BA4" w:rsidRPr="00E009CC" w:rsidRDefault="002B1CF2" w:rsidP="00E009CC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E009CC">
              <w:rPr>
                <w:rFonts w:ascii="Browallia New" w:hAnsi="Browallia New" w:cs="Browallia New"/>
                <w:rtl/>
              </w:rPr>
              <w:t>-</w:t>
            </w:r>
          </w:p>
        </w:tc>
      </w:tr>
      <w:tr w:rsidR="00D44BA4" w:rsidRPr="00E009CC" w14:paraId="0EC98DA5" w14:textId="77777777" w:rsidTr="00D74582">
        <w:tc>
          <w:tcPr>
            <w:tcW w:w="5534" w:type="dxa"/>
            <w:vAlign w:val="center"/>
          </w:tcPr>
          <w:p w14:paraId="4F155EFD" w14:textId="65A23814" w:rsidR="00D44BA4" w:rsidRPr="00E009CC" w:rsidRDefault="00D44BA4" w:rsidP="00D74582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ตราสารหนี้ที่มีการด้อยค่าด้านเครดิต </w:t>
            </w:r>
            <w:r w:rsidRPr="00E009CC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E9EA6D" w14:textId="1A4D6482" w:rsidR="00D44BA4" w:rsidRPr="00E009CC" w:rsidRDefault="002B1CF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D31B43" w14:textId="26158FD1" w:rsidR="00D44BA4" w:rsidRPr="00E009CC" w:rsidRDefault="002B1CF2" w:rsidP="00E009CC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E009CC">
              <w:rPr>
                <w:rFonts w:ascii="Browallia New" w:hAnsi="Browallia New" w:cs="Browallia New"/>
                <w:rtl/>
              </w:rPr>
              <w:t>-</w:t>
            </w:r>
          </w:p>
        </w:tc>
      </w:tr>
      <w:tr w:rsidR="00D44BA4" w:rsidRPr="00E009CC" w14:paraId="5FF39EE9" w14:textId="77777777" w:rsidTr="00D74582">
        <w:tc>
          <w:tcPr>
            <w:tcW w:w="5534" w:type="dxa"/>
            <w:vAlign w:val="center"/>
          </w:tcPr>
          <w:p w14:paraId="654BB52B" w14:textId="77777777" w:rsidR="00D44BA4" w:rsidRPr="00E009CC" w:rsidRDefault="00D44BA4" w:rsidP="00D74582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721318" w14:textId="56931DCD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C7076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581</w:t>
            </w:r>
            <w:r w:rsidR="00C7076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127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53410E" w14:textId="5454554A" w:rsidR="00D44BA4" w:rsidRPr="00E009CC" w:rsidRDefault="00621B78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513E3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709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033F3443" w14:textId="42D202A0" w:rsidR="00D44BA4" w:rsidRPr="00E009CC" w:rsidRDefault="00D44BA4" w:rsidP="00D44BA4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D44BA4" w:rsidRPr="00E009CC" w14:paraId="7368308F" w14:textId="77777777" w:rsidTr="00D74582">
        <w:tc>
          <w:tcPr>
            <w:tcW w:w="5534" w:type="dxa"/>
          </w:tcPr>
          <w:p w14:paraId="3854F980" w14:textId="77777777" w:rsidR="00D44BA4" w:rsidRPr="00E009CC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vAlign w:val="bottom"/>
          </w:tcPr>
          <w:p w14:paraId="2EF47639" w14:textId="77777777" w:rsidR="00D44BA4" w:rsidRPr="00E009CC" w:rsidRDefault="00D44BA4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D44BA4" w:rsidRPr="00E009CC" w14:paraId="5D12777C" w14:textId="77777777" w:rsidTr="00D74582">
        <w:tc>
          <w:tcPr>
            <w:tcW w:w="5534" w:type="dxa"/>
          </w:tcPr>
          <w:p w14:paraId="7F1BE591" w14:textId="77777777" w:rsidR="00D44BA4" w:rsidRPr="00E009CC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2E32F" w14:textId="010E54B5" w:rsidR="00D44BA4" w:rsidRPr="00E009CC" w:rsidRDefault="00D44BA4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3</w:t>
            </w:r>
          </w:p>
        </w:tc>
      </w:tr>
      <w:tr w:rsidR="00D44BA4" w:rsidRPr="00E009CC" w14:paraId="776F2166" w14:textId="77777777" w:rsidTr="00D74582">
        <w:tc>
          <w:tcPr>
            <w:tcW w:w="5534" w:type="dxa"/>
          </w:tcPr>
          <w:p w14:paraId="287EC22A" w14:textId="77777777" w:rsidR="00D44BA4" w:rsidRPr="00E009CC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21EB913D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652F8BAD" w14:textId="77777777" w:rsidR="00D44BA4" w:rsidRPr="00E009CC" w:rsidRDefault="00D44BA4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  <w:p w14:paraId="6C0E66BA" w14:textId="77777777" w:rsidR="00D44BA4" w:rsidRPr="00E009CC" w:rsidRDefault="00D44BA4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  <w:p w14:paraId="7F87E993" w14:textId="77777777" w:rsidR="00D44BA4" w:rsidRPr="00E009CC" w:rsidRDefault="00D44BA4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ที่รับรู้ในกำไรขาดทุน</w:t>
            </w:r>
          </w:p>
          <w:p w14:paraId="1C189DEC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เบ็ดเสร็จอื่น</w:t>
            </w:r>
          </w:p>
        </w:tc>
      </w:tr>
      <w:tr w:rsidR="00D44BA4" w:rsidRPr="00E009CC" w14:paraId="2034E5DD" w14:textId="77777777" w:rsidTr="00D74582">
        <w:tc>
          <w:tcPr>
            <w:tcW w:w="5534" w:type="dxa"/>
          </w:tcPr>
          <w:p w14:paraId="7D614EDF" w14:textId="77777777" w:rsidR="00D44BA4" w:rsidRPr="00E009CC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vAlign w:val="center"/>
          </w:tcPr>
          <w:p w14:paraId="191BB4EE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center"/>
          </w:tcPr>
          <w:p w14:paraId="56F8C1F0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44BA4" w:rsidRPr="00E009CC" w14:paraId="5133C044" w14:textId="77777777" w:rsidTr="00D44BA4">
        <w:tc>
          <w:tcPr>
            <w:tcW w:w="5534" w:type="dxa"/>
          </w:tcPr>
          <w:p w14:paraId="28630250" w14:textId="77777777" w:rsidR="00D44BA4" w:rsidRPr="00E009CC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</w:tcPr>
          <w:p w14:paraId="795C8549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6D7233A2" w14:textId="777777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D44BA4" w:rsidRPr="00E009CC" w14:paraId="2E48C08D" w14:textId="77777777" w:rsidTr="00D44BA4">
        <w:tc>
          <w:tcPr>
            <w:tcW w:w="5534" w:type="dxa"/>
            <w:vAlign w:val="bottom"/>
          </w:tcPr>
          <w:p w14:paraId="4963D8A1" w14:textId="77777777" w:rsidR="00D44BA4" w:rsidRPr="00E009CC" w:rsidRDefault="00D44BA4" w:rsidP="00D44BA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167A6FDC" w14:textId="602BFAB9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E009CC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7221F674" w14:textId="1E0517E5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5</w:t>
            </w:r>
            <w:r w:rsidR="00D44BA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620</w:t>
            </w:r>
            <w:r w:rsidR="00D44BA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1BF8AE70" w14:textId="65F9664A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942</w:t>
            </w:r>
            <w:r w:rsidRPr="00E009CC">
              <w:rPr>
                <w:rFonts w:ascii="Browallia New" w:hAnsi="Browallia New" w:cs="Browallia New"/>
              </w:rPr>
              <w:t>)</w:t>
            </w:r>
          </w:p>
        </w:tc>
      </w:tr>
      <w:tr w:rsidR="00D44BA4" w:rsidRPr="00E009CC" w14:paraId="28BDEBED" w14:textId="77777777" w:rsidTr="00D44BA4">
        <w:tc>
          <w:tcPr>
            <w:tcW w:w="5534" w:type="dxa"/>
            <w:vAlign w:val="bottom"/>
          </w:tcPr>
          <w:p w14:paraId="380FAE1A" w14:textId="77777777" w:rsidR="00D44BA4" w:rsidRPr="00E009CC" w:rsidRDefault="00D44BA4" w:rsidP="00D44BA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4C96DCDB" w14:textId="397C0E33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E009CC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52A3AD5A" w14:textId="2E98FEBE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6C3E2FD5" w14:textId="3E718322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D44BA4" w:rsidRPr="00E009CC" w14:paraId="7E263EDD" w14:textId="77777777" w:rsidTr="00D74582">
        <w:tc>
          <w:tcPr>
            <w:tcW w:w="5534" w:type="dxa"/>
            <w:vAlign w:val="center"/>
          </w:tcPr>
          <w:p w14:paraId="1910AC28" w14:textId="42A4A17A" w:rsidR="00D44BA4" w:rsidRPr="00E009CC" w:rsidRDefault="00D44BA4" w:rsidP="00D44BA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 xml:space="preserve">ตราสารหนี้ที่มีการด้อยค่าด้านเครดิต </w:t>
            </w:r>
            <w:r w:rsidRPr="00E009CC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931D4" w14:textId="23C08D77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96DCE" w14:textId="2CFFC71A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</w:rPr>
              <w:t>-</w:t>
            </w:r>
          </w:p>
        </w:tc>
      </w:tr>
      <w:tr w:rsidR="00D44BA4" w:rsidRPr="00E009CC" w14:paraId="3B2CD836" w14:textId="77777777" w:rsidTr="00D74582">
        <w:tc>
          <w:tcPr>
            <w:tcW w:w="5534" w:type="dxa"/>
            <w:vAlign w:val="center"/>
          </w:tcPr>
          <w:p w14:paraId="1C46ABFC" w14:textId="77777777" w:rsidR="00D44BA4" w:rsidRPr="00E009CC" w:rsidRDefault="00D44BA4" w:rsidP="00D44BA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09439" w14:textId="761A0EC5" w:rsidR="00D44BA4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5</w:t>
            </w:r>
            <w:r w:rsidR="00D44BA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620</w:t>
            </w:r>
            <w:r w:rsidR="00D44BA4" w:rsidRPr="00E009CC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338F4" w14:textId="4DC777CA" w:rsidR="00D44BA4" w:rsidRPr="00E009CC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942</w:t>
            </w:r>
            <w:r w:rsidRPr="00E009CC">
              <w:rPr>
                <w:rFonts w:ascii="Browallia New" w:hAnsi="Browallia New" w:cs="Browallia New"/>
              </w:rPr>
              <w:t>)</w:t>
            </w:r>
          </w:p>
        </w:tc>
      </w:tr>
    </w:tbl>
    <w:p w14:paraId="0DBB8DF8" w14:textId="77777777" w:rsidR="00D44BA4" w:rsidRPr="00E009CC" w:rsidRDefault="00D44BA4" w:rsidP="00D44BA4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68550521" w14:textId="77777777" w:rsidR="00D44BA4" w:rsidRPr="00E009CC" w:rsidRDefault="00D44BA4" w:rsidP="00D44BA4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</w:p>
    <w:bookmarkEnd w:id="21"/>
    <w:p w14:paraId="5F6C40F2" w14:textId="20230F7F" w:rsidR="00DF290F" w:rsidRPr="00E009CC" w:rsidRDefault="00DF290F" w:rsidP="00744EC5">
      <w:pPr>
        <w:pStyle w:val="a"/>
        <w:ind w:right="26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18B0C380" w14:textId="46A358BD" w:rsidR="00573406" w:rsidRPr="00E009CC" w:rsidRDefault="00573406" w:rsidP="00744EC5">
      <w:pPr>
        <w:pStyle w:val="a"/>
        <w:ind w:right="26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46B66BE2" w14:textId="2E863177" w:rsidR="00AB2FFD" w:rsidRPr="00E009CC" w:rsidRDefault="00573406" w:rsidP="005C0088">
      <w:pPr>
        <w:rPr>
          <w:rFonts w:ascii="Browallia New" w:hAnsi="Browallia New" w:cs="Browallia New"/>
          <w:b/>
          <w:bCs/>
          <w:color w:val="000000" w:themeColor="text1"/>
          <w:sz w:val="20"/>
          <w:szCs w:val="20"/>
          <w:cs/>
          <w:lang w:val="en-GB"/>
        </w:rPr>
      </w:pPr>
      <w:r w:rsidRPr="00E009CC"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  <w:br w:type="page"/>
      </w:r>
    </w:p>
    <w:p w14:paraId="05B37B45" w14:textId="40B8F352" w:rsidR="00DF290F" w:rsidRPr="00E009CC" w:rsidRDefault="00DF290F" w:rsidP="00AB2FFD">
      <w:pPr>
        <w:pStyle w:val="Style1"/>
        <w:ind w:left="0" w:firstLine="0"/>
        <w:jc w:val="thaiDistribute"/>
        <w:outlineLvl w:val="2"/>
        <w:rPr>
          <w:b/>
          <w:bCs/>
          <w:color w:val="000000" w:themeColor="text1"/>
          <w:cs/>
        </w:rPr>
        <w:sectPr w:rsidR="00DF290F" w:rsidRPr="00E009CC" w:rsidSect="00CC07F0">
          <w:headerReference w:type="default" r:id="rId8"/>
          <w:footerReference w:type="default" r:id="rId9"/>
          <w:headerReference w:type="first" r:id="rId10"/>
          <w:footerReference w:type="first" r:id="rId11"/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pgNumType w:start="14"/>
          <w:cols w:space="720"/>
          <w:docGrid w:linePitch="381"/>
        </w:sectPr>
      </w:pPr>
    </w:p>
    <w:p w14:paraId="34C085DA" w14:textId="24A51E00" w:rsidR="00DF290F" w:rsidRPr="00E009CC" w:rsidRDefault="00DF290F" w:rsidP="0059377C">
      <w:pPr>
        <w:pStyle w:val="ListParagraph"/>
        <w:numPr>
          <w:ilvl w:val="0"/>
          <w:numId w:val="48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>ระยะเวลาครบกำหนดของเงินลงทุนที่วัดมูลค่ายุติธรรมผ่านกำไรหรือขาดทุนเบ็ดเสร็จอื่น</w:t>
      </w:r>
    </w:p>
    <w:p w14:paraId="58DBDD27" w14:textId="77777777" w:rsidR="00DF290F" w:rsidRPr="00E009CC" w:rsidRDefault="00DF290F" w:rsidP="00DF290F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14C8A8E" w14:textId="353D2EED" w:rsidR="00DF290F" w:rsidRPr="00E009CC" w:rsidRDefault="00DF290F" w:rsidP="00DB221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รายละเอียดของเงินลงทุนที่วัดมูลค่ายุติธรรมผ่านกำไรหรือขาดทุนเบ็ดเสร็จอื่น 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มีระยะเวลาครบกำหนดดังนี้</w:t>
      </w:r>
    </w:p>
    <w:p w14:paraId="0F53BA11" w14:textId="77777777" w:rsidR="00DB2213" w:rsidRPr="00E009CC" w:rsidRDefault="00DB2213" w:rsidP="00DB221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1195"/>
        <w:gridCol w:w="1195"/>
        <w:gridCol w:w="1196"/>
        <w:gridCol w:w="1195"/>
        <w:gridCol w:w="1195"/>
        <w:gridCol w:w="1196"/>
        <w:gridCol w:w="1195"/>
        <w:gridCol w:w="1196"/>
      </w:tblGrid>
      <w:tr w:rsidR="00E56A16" w:rsidRPr="00E009CC" w14:paraId="046CB2D3" w14:textId="77777777" w:rsidTr="00DB2213">
        <w:tc>
          <w:tcPr>
            <w:tcW w:w="5099" w:type="dxa"/>
          </w:tcPr>
          <w:p w14:paraId="6F00929F" w14:textId="77777777" w:rsidR="00E56A16" w:rsidRPr="00E009CC" w:rsidRDefault="00E56A16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63" w:type="dxa"/>
            <w:gridSpan w:val="8"/>
            <w:tcBorders>
              <w:bottom w:val="single" w:sz="4" w:space="0" w:color="auto"/>
            </w:tcBorders>
          </w:tcPr>
          <w:p w14:paraId="255336DE" w14:textId="1B160A14" w:rsidR="00E56A16" w:rsidRPr="00E009CC" w:rsidRDefault="00E56A16" w:rsidP="00E56A16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56A16" w:rsidRPr="00E009CC" w14:paraId="67925704" w14:textId="77777777" w:rsidTr="00DB2213">
        <w:tc>
          <w:tcPr>
            <w:tcW w:w="5099" w:type="dxa"/>
          </w:tcPr>
          <w:p w14:paraId="591509C4" w14:textId="77777777" w:rsidR="00E56A16" w:rsidRPr="00E009CC" w:rsidRDefault="00E56A16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E089F3" w14:textId="70DDCEE5" w:rsidR="00E56A16" w:rsidRPr="00E009CC" w:rsidRDefault="00E56A16" w:rsidP="00E56A16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47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C21AFE" w14:textId="113BEEB4" w:rsidR="00E56A16" w:rsidRPr="00E009CC" w:rsidRDefault="00E56A16" w:rsidP="00E56A16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DB2213" w:rsidRPr="00E009CC" w14:paraId="07AD5C3B" w14:textId="77777777" w:rsidTr="00DB2213">
        <w:tc>
          <w:tcPr>
            <w:tcW w:w="5099" w:type="dxa"/>
          </w:tcPr>
          <w:p w14:paraId="1E9DF393" w14:textId="77777777" w:rsidR="00DB2213" w:rsidRPr="00E009CC" w:rsidRDefault="00DB2213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</w:tcPr>
          <w:p w14:paraId="52AE1A2B" w14:textId="10FA40F4" w:rsidR="00DB2213" w:rsidRPr="00E009CC" w:rsidRDefault="00DB2213" w:rsidP="00DB2213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C2EBC08" w14:textId="70BDE8D7" w:rsidR="00DB2213" w:rsidRPr="00E009CC" w:rsidRDefault="00DB2213" w:rsidP="00B700D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</w:tcPr>
          <w:p w14:paraId="38B60AEC" w14:textId="6B9A817E" w:rsidR="00DB2213" w:rsidRPr="00E009CC" w:rsidRDefault="00DB2213" w:rsidP="00DB2213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ACDE3EA" w14:textId="2BEADFBD" w:rsidR="00DB2213" w:rsidRPr="00E009CC" w:rsidRDefault="00DB2213" w:rsidP="00B700D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B2213" w:rsidRPr="00E009CC" w14:paraId="11C6418B" w14:textId="77777777" w:rsidTr="00DB2213">
        <w:tc>
          <w:tcPr>
            <w:tcW w:w="5099" w:type="dxa"/>
          </w:tcPr>
          <w:p w14:paraId="23E40266" w14:textId="77777777" w:rsidR="00DB2213" w:rsidRPr="00E009CC" w:rsidRDefault="00DB2213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D3CD5D9" w14:textId="03B11DC4" w:rsidR="00DB2213" w:rsidRPr="00E009CC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1E4DB06" w14:textId="0A9FFA94" w:rsidR="00DB2213" w:rsidRPr="00E009CC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3B32BF3" w14:textId="1E3F68A8" w:rsidR="00DB2213" w:rsidRPr="00E009CC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มากกว่า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</w:tcPr>
          <w:p w14:paraId="6BAA0103" w14:textId="659A3E1F" w:rsidR="00DB2213" w:rsidRPr="00E009CC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3F5B3F7" w14:textId="25EB4626" w:rsidR="00DB2213" w:rsidRPr="00E009CC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4060FE1" w14:textId="42E94467" w:rsidR="00DB2213" w:rsidRPr="00E009CC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79BFC09" w14:textId="21DB9DA5" w:rsidR="00DB2213" w:rsidRPr="00E009CC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มากกว่า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</w:tcPr>
          <w:p w14:paraId="6620C22E" w14:textId="0994C8E0" w:rsidR="00DB2213" w:rsidRPr="00E009CC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700DF" w:rsidRPr="00E009CC" w14:paraId="3D0C415A" w14:textId="77777777" w:rsidTr="00DB2213">
        <w:tc>
          <w:tcPr>
            <w:tcW w:w="5099" w:type="dxa"/>
          </w:tcPr>
          <w:p w14:paraId="0D5C612C" w14:textId="77777777" w:rsidR="00B700DF" w:rsidRPr="00E009CC" w:rsidRDefault="00B700DF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C088445" w14:textId="225FC5FE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DC706C8" w14:textId="7EF8ED2B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75C1DF1" w14:textId="2EAF9564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3F586FB" w14:textId="2102E01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D48429E" w14:textId="065BA621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83095C5" w14:textId="0500F651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AEE6F66" w14:textId="10F628FE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83464CF" w14:textId="4E8F482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0DF" w:rsidRPr="00E009CC" w14:paraId="72C7E4E4" w14:textId="77777777" w:rsidTr="00DB2213">
        <w:tc>
          <w:tcPr>
            <w:tcW w:w="5099" w:type="dxa"/>
          </w:tcPr>
          <w:p w14:paraId="07445CE1" w14:textId="77777777" w:rsidR="00B700DF" w:rsidRPr="00E009CC" w:rsidRDefault="00B700DF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64ABDB55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300A438A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14CDE20C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3965A2D4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B2468E6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ED8F6C8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480051D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E50F4B1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700DF" w:rsidRPr="00E009CC" w14:paraId="3340A929" w14:textId="77777777" w:rsidTr="00DB2213">
        <w:tc>
          <w:tcPr>
            <w:tcW w:w="5099" w:type="dxa"/>
            <w:vAlign w:val="center"/>
          </w:tcPr>
          <w:p w14:paraId="71C07E52" w14:textId="5297CAEC" w:rsidR="00B700DF" w:rsidRPr="00E009CC" w:rsidRDefault="00B700DF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00BAFA1E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2019FAC9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FAFAFA"/>
            <w:vAlign w:val="center"/>
          </w:tcPr>
          <w:p w14:paraId="1FB6B91B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3FE7F5BF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vAlign w:val="center"/>
          </w:tcPr>
          <w:p w14:paraId="40CB73AB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58215005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vAlign w:val="center"/>
          </w:tcPr>
          <w:p w14:paraId="1107B50C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6FB9500B" w14:textId="77777777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0DF" w:rsidRPr="00E009CC" w14:paraId="7923414C" w14:textId="77777777" w:rsidTr="00DB2213">
        <w:tc>
          <w:tcPr>
            <w:tcW w:w="5099" w:type="dxa"/>
            <w:vAlign w:val="center"/>
          </w:tcPr>
          <w:p w14:paraId="3B05C168" w14:textId="72B87D20" w:rsidR="00B700DF" w:rsidRPr="00E009CC" w:rsidRDefault="00B700DF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ตราสารหนี้รัฐบาลและรัฐวิสาหกิจ*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66D97B03" w14:textId="68FF0A9D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4050FFD3" w14:textId="168ADE6C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7E732468" w14:textId="2A1D99EB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2248930F" w14:textId="27EB2B74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195" w:type="dxa"/>
            <w:vAlign w:val="center"/>
          </w:tcPr>
          <w:p w14:paraId="553E61DE" w14:textId="1DF6C6D8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196" w:type="dxa"/>
            <w:vAlign w:val="center"/>
          </w:tcPr>
          <w:p w14:paraId="553D5D0F" w14:textId="12AE1B4E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195" w:type="dxa"/>
            <w:vAlign w:val="center"/>
          </w:tcPr>
          <w:p w14:paraId="2E27F95E" w14:textId="4B342EB1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196" w:type="dxa"/>
            <w:vAlign w:val="center"/>
          </w:tcPr>
          <w:p w14:paraId="4E965AB9" w14:textId="00E07793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</w:tr>
      <w:tr w:rsidR="00B700DF" w:rsidRPr="00E009CC" w14:paraId="79964975" w14:textId="77777777" w:rsidTr="00DB2213">
        <w:tc>
          <w:tcPr>
            <w:tcW w:w="5099" w:type="dxa"/>
            <w:vAlign w:val="center"/>
          </w:tcPr>
          <w:p w14:paraId="39AF16F8" w14:textId="2AA52A57" w:rsidR="00B700DF" w:rsidRPr="00E009CC" w:rsidRDefault="00B700DF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ตราสารหนี้ภาคเอกชน 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0D10FECA" w14:textId="6E9DC1BA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600B5064" w14:textId="5985948A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D17F155" w14:textId="696A2368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0A921E07" w14:textId="50861EA4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195" w:type="dxa"/>
            <w:vAlign w:val="center"/>
          </w:tcPr>
          <w:p w14:paraId="2296A559" w14:textId="0928139B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196" w:type="dxa"/>
            <w:vAlign w:val="center"/>
          </w:tcPr>
          <w:p w14:paraId="085200A8" w14:textId="28481FA9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195" w:type="dxa"/>
            <w:vAlign w:val="center"/>
          </w:tcPr>
          <w:p w14:paraId="4CEFDEC8" w14:textId="7FD9CE5C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196" w:type="dxa"/>
            <w:vAlign w:val="center"/>
          </w:tcPr>
          <w:p w14:paraId="29428FE0" w14:textId="093DFC4C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B700DF" w:rsidRPr="00E009CC" w14:paraId="6633BB7D" w14:textId="77777777" w:rsidTr="00DB2213">
        <w:tc>
          <w:tcPr>
            <w:tcW w:w="5099" w:type="dxa"/>
            <w:vAlign w:val="center"/>
          </w:tcPr>
          <w:p w14:paraId="158CF97A" w14:textId="01552A29" w:rsidR="00B700DF" w:rsidRPr="00E009CC" w:rsidRDefault="00B700DF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</w:t>
            </w:r>
            <w:r w:rsidR="00AA1DD7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4B8D6B" w14:textId="3D246E85" w:rsidR="00B700DF" w:rsidRPr="00E009CC" w:rsidRDefault="00B10E99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D2261" w14:textId="39B0B829" w:rsidR="00B700DF" w:rsidRPr="00E009CC" w:rsidRDefault="00B10E99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9CBB48" w14:textId="4B95E08C" w:rsidR="00B700DF" w:rsidRPr="00E009CC" w:rsidRDefault="00B10E99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C97D0C" w14:textId="4FD44B07" w:rsidR="00B700DF" w:rsidRPr="00E009CC" w:rsidRDefault="00B10E99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7CED833" w14:textId="2F0A02B3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35490820" w14:textId="136CA486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4DC9872B" w14:textId="49F0636C" w:rsidR="00B700DF" w:rsidRPr="00E009CC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47536AC4" w14:textId="1C4C4971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B700DF" w:rsidRPr="00E009CC" w14:paraId="39569082" w14:textId="77777777" w:rsidTr="00DB2213">
        <w:tc>
          <w:tcPr>
            <w:tcW w:w="5099" w:type="dxa"/>
            <w:vAlign w:val="center"/>
          </w:tcPr>
          <w:p w14:paraId="69ACA5E4" w14:textId="09388282" w:rsidR="00B700DF" w:rsidRPr="00E009CC" w:rsidRDefault="00B700DF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6502DB" w14:textId="5CA12D5E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2B5C09" w14:textId="10314A51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767BE4" w14:textId="50CE37DA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7BC3A1" w14:textId="45A09980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20CC8CA" w14:textId="762187B5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3F7FA3EE" w14:textId="135FC0D4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EC0C44C" w14:textId="24969C72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64375220" w14:textId="72A0F91D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B700DF" w:rsidRPr="00E009CC" w14:paraId="3AA222B9" w14:textId="77777777" w:rsidTr="00DB2213">
        <w:tc>
          <w:tcPr>
            <w:tcW w:w="5099" w:type="dxa"/>
            <w:vAlign w:val="center"/>
          </w:tcPr>
          <w:p w14:paraId="48F2A0DF" w14:textId="57F3713E" w:rsidR="00B700DF" w:rsidRPr="00E009CC" w:rsidRDefault="00B700DF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กำไรที่ยังไม่เกิดขึ้นจริง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125618" w14:textId="235A98FF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7D8A59" w14:textId="0568AFA1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313193" w14:textId="1BB055A7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47CBEA" w14:textId="4348EC2C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43669F0F" w14:textId="1121191B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52F0CE20" w14:textId="0AAA47FD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B208CFE" w14:textId="1025A16A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2ACDF7A4" w14:textId="481813D6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B700DF" w:rsidRPr="00E009CC" w14:paraId="79DCB02D" w14:textId="77777777" w:rsidTr="00DB2213">
        <w:tc>
          <w:tcPr>
            <w:tcW w:w="5099" w:type="dxa"/>
            <w:vAlign w:val="bottom"/>
          </w:tcPr>
          <w:p w14:paraId="28ECE22B" w14:textId="77777777" w:rsidR="00DB2213" w:rsidRPr="00E009CC" w:rsidRDefault="00B700DF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รวมเงินลงทุนที่วัดมูลค่ายุติธรรมผ่าน</w:t>
            </w:r>
          </w:p>
          <w:p w14:paraId="791AEC5E" w14:textId="74838650" w:rsidR="00B700DF" w:rsidRPr="00E009CC" w:rsidRDefault="00DB2213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B700DF"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AD833" w14:textId="6D7CB10D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4CE5C" w14:textId="35E1BC09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1D4AE2" w14:textId="53F30DFC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E8110" w14:textId="10516213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3851A9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A2F28" w14:textId="4105B2AF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00465" w14:textId="57566268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581FD" w14:textId="287298A5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8A4F2" w14:textId="4DB541C5" w:rsidR="00B700DF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B700DF" w:rsidRPr="00E009C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</w:tr>
    </w:tbl>
    <w:p w14:paraId="742C395C" w14:textId="77777777" w:rsidR="00DB2213" w:rsidRPr="00E009CC" w:rsidRDefault="00DB2213" w:rsidP="00DB2213">
      <w:pPr>
        <w:jc w:val="thaiDistribute"/>
        <w:rPr>
          <w:rFonts w:ascii="Browallia New" w:hAnsi="Browallia New" w:cs="Browallia New"/>
        </w:rPr>
      </w:pPr>
    </w:p>
    <w:p w14:paraId="20BA1DE6" w14:textId="28B6B8D3" w:rsidR="009E28C0" w:rsidRPr="00E009CC" w:rsidRDefault="00E56A16" w:rsidP="00DB221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*ณ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9E28C0" w:rsidRPr="00E009CC">
        <w:rPr>
          <w:rFonts w:ascii="Browallia New" w:hAnsi="Browallia New" w:cs="Browallia New"/>
          <w:color w:val="000000" w:themeColor="text1"/>
          <w:cs/>
          <w:lang w:val="en-GB"/>
        </w:rPr>
        <w:t>ไม่มี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พันธบัตรรัฐบาล (พ.ศ.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: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ล้านบาท) </w:t>
      </w:r>
      <w:r w:rsidR="009E28C0" w:rsidRPr="00E009CC">
        <w:rPr>
          <w:rFonts w:ascii="Browallia New" w:hAnsi="Browallia New" w:cs="Browallia New"/>
          <w:color w:val="000000" w:themeColor="text1"/>
          <w:cs/>
          <w:lang w:val="en-GB"/>
        </w:rPr>
        <w:t>ที่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ได้นำไปวางไว้กับนายทะเบียนเพื่อเป็นหลักทรัพย์ค้ำประกันตามพระราชบัญญัติประกันวินาศภัย </w:t>
      </w:r>
    </w:p>
    <w:p w14:paraId="15B12FFB" w14:textId="18944030" w:rsidR="00E56A16" w:rsidRPr="00E009CC" w:rsidRDefault="008B74B3" w:rsidP="00DB221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2535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ตามมาตรา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19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E56A16" w:rsidRPr="00E009CC">
        <w:rPr>
          <w:rFonts w:ascii="Browallia New" w:hAnsi="Browallia New" w:cs="Browallia New"/>
          <w:color w:val="000000" w:themeColor="text1"/>
          <w:cs/>
          <w:lang w:val="en-GB"/>
        </w:rPr>
        <w:t>(หมายเหตุ</w:t>
      </w:r>
      <w:r w:rsidR="00FD07B5" w:rsidRPr="00E009CC">
        <w:rPr>
          <w:rFonts w:ascii="Browallia New" w:hAnsi="Browallia New" w:cs="Browallia New"/>
          <w:color w:val="000000" w:themeColor="text1"/>
          <w:cs/>
          <w:lang w:val="en-GB"/>
        </w:rPr>
        <w:t>ข้อ</w:t>
      </w:r>
      <w:r w:rsidR="00E56A16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37</w:t>
      </w:r>
      <w:r w:rsidR="00E56A16" w:rsidRPr="00E009CC">
        <w:rPr>
          <w:rFonts w:ascii="Browallia New" w:hAnsi="Browallia New" w:cs="Browallia New"/>
          <w:color w:val="000000" w:themeColor="text1"/>
          <w:cs/>
          <w:lang w:val="en-GB"/>
        </w:rPr>
        <w:t>)</w:t>
      </w:r>
    </w:p>
    <w:p w14:paraId="5911BECE" w14:textId="18D1C02D" w:rsidR="00E56A16" w:rsidRPr="00E009CC" w:rsidRDefault="00E56A16" w:rsidP="00DF290F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1C641EF" w14:textId="77777777" w:rsidR="00E56A16" w:rsidRPr="00E009CC" w:rsidRDefault="00E56A16" w:rsidP="00DF290F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478333" w14:textId="77777777" w:rsidR="00DF290F" w:rsidRPr="00E009CC" w:rsidRDefault="00DF290F" w:rsidP="00DF290F">
      <w:pPr>
        <w:pStyle w:val="a"/>
        <w:tabs>
          <w:tab w:val="left" w:pos="1980"/>
          <w:tab w:val="right" w:pos="720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p w14:paraId="426883A1" w14:textId="111DF20D" w:rsidR="00DF290F" w:rsidRPr="00E009CC" w:rsidRDefault="00DF290F" w:rsidP="00FD07B5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p w14:paraId="3E8E9260" w14:textId="77777777" w:rsidR="00DF290F" w:rsidRPr="00E009CC" w:rsidRDefault="00DF290F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DF290F" w:rsidRPr="00E009CC" w:rsidSect="00570AC8">
          <w:footnotePr>
            <w:numRestart w:val="eachSect"/>
          </w:footnotePr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14:paraId="20806751" w14:textId="61E56DB7" w:rsidR="00DF290F" w:rsidRPr="00E009CC" w:rsidRDefault="00DF290F" w:rsidP="005B4DBD">
      <w:pPr>
        <w:pStyle w:val="Heading2"/>
        <w:numPr>
          <w:ilvl w:val="1"/>
          <w:numId w:val="3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เงินลงทุนที่วัดมูลค่าด้วยวิธีราคาทุนตัดจำหน่าย</w:t>
      </w:r>
    </w:p>
    <w:p w14:paraId="79084259" w14:textId="77777777" w:rsidR="00DF290F" w:rsidRPr="00E009CC" w:rsidRDefault="00DF290F" w:rsidP="00DF290F">
      <w:pPr>
        <w:pStyle w:val="a"/>
        <w:tabs>
          <w:tab w:val="left" w:pos="1080"/>
        </w:tabs>
        <w:ind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CE64BD0" w14:textId="7C3D8B50" w:rsidR="00DF290F" w:rsidRPr="00E009CC" w:rsidRDefault="00DF290F" w:rsidP="005B4DBD">
      <w:pPr>
        <w:pStyle w:val="ListParagraph"/>
        <w:numPr>
          <w:ilvl w:val="0"/>
          <w:numId w:val="33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ค่าเผื่อผลขาดทุนที่คาดว่าจะเกิดขึ้น</w:t>
      </w:r>
    </w:p>
    <w:p w14:paraId="6016725F" w14:textId="582E9F85" w:rsidR="00D74582" w:rsidRPr="00E009CC" w:rsidRDefault="00D74582" w:rsidP="00D74582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D74582" w:rsidRPr="00E009CC" w14:paraId="418D47AD" w14:textId="77777777" w:rsidTr="00CA54F4">
        <w:tc>
          <w:tcPr>
            <w:tcW w:w="4678" w:type="dxa"/>
            <w:vAlign w:val="bottom"/>
          </w:tcPr>
          <w:p w14:paraId="1EABD80E" w14:textId="77777777" w:rsidR="00D74582" w:rsidRPr="00E009CC" w:rsidRDefault="00D74582" w:rsidP="00CA54F4">
            <w:pPr>
              <w:pStyle w:val="ListParagraph"/>
              <w:spacing w:after="0"/>
              <w:ind w:left="34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418C61B6" w14:textId="0B7C8826" w:rsidR="00D74582" w:rsidRPr="00E009CC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74582" w:rsidRPr="00E009CC" w14:paraId="7FD57ACC" w14:textId="77777777" w:rsidTr="00CA54F4">
        <w:tc>
          <w:tcPr>
            <w:tcW w:w="4678" w:type="dxa"/>
            <w:vAlign w:val="bottom"/>
          </w:tcPr>
          <w:p w14:paraId="64039967" w14:textId="77777777" w:rsidR="00D74582" w:rsidRPr="00E009CC" w:rsidRDefault="00D74582" w:rsidP="00CA54F4">
            <w:pPr>
              <w:pStyle w:val="ListParagraph"/>
              <w:spacing w:after="0"/>
              <w:ind w:left="34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0F149" w14:textId="3993C160" w:rsidR="00D74582" w:rsidRPr="00E009CC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D74582" w:rsidRPr="00E009CC" w14:paraId="155B1FE5" w14:textId="77777777" w:rsidTr="00CA54F4">
        <w:tc>
          <w:tcPr>
            <w:tcW w:w="4678" w:type="dxa"/>
            <w:vAlign w:val="bottom"/>
          </w:tcPr>
          <w:p w14:paraId="3BD4D8EC" w14:textId="77777777" w:rsidR="00D74582" w:rsidRPr="00E009CC" w:rsidRDefault="00D74582" w:rsidP="00CA54F4">
            <w:pPr>
              <w:pStyle w:val="ListParagraph"/>
              <w:spacing w:after="0"/>
              <w:ind w:left="34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6F92B677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</w:t>
            </w:r>
          </w:p>
          <w:p w14:paraId="6A6EE02D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บัญชีขั้นต้น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3A9AFC62" w14:textId="77777777" w:rsidR="00D74582" w:rsidRPr="00E009CC" w:rsidRDefault="00D74582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ขาดทุนที่คาดว่า</w:t>
            </w:r>
          </w:p>
          <w:p w14:paraId="66D113DD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7DF4046F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D74582" w:rsidRPr="00E009CC" w14:paraId="77EB9F49" w14:textId="77777777" w:rsidTr="00CA54F4">
        <w:tc>
          <w:tcPr>
            <w:tcW w:w="4678" w:type="dxa"/>
          </w:tcPr>
          <w:p w14:paraId="63E35A8C" w14:textId="77777777" w:rsidR="00D74582" w:rsidRPr="00E009CC" w:rsidRDefault="00D74582" w:rsidP="00CA54F4">
            <w:pPr>
              <w:pStyle w:val="ListParagraph"/>
              <w:spacing w:after="0"/>
              <w:ind w:left="34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4159C34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C164D95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EAB2D0A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74582" w:rsidRPr="00E009CC" w14:paraId="2134C362" w14:textId="77777777" w:rsidTr="00CA54F4">
        <w:tc>
          <w:tcPr>
            <w:tcW w:w="4678" w:type="dxa"/>
          </w:tcPr>
          <w:p w14:paraId="254ABEBD" w14:textId="77777777" w:rsidR="00D74582" w:rsidRPr="00E009CC" w:rsidRDefault="00D74582" w:rsidP="00CA54F4">
            <w:pPr>
              <w:pStyle w:val="ListParagraph"/>
              <w:spacing w:after="0"/>
              <w:ind w:left="34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3F841F05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4AA6CBCC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7BE527CC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D74582" w:rsidRPr="00E009CC" w14:paraId="3D18AEAD" w14:textId="77777777" w:rsidTr="00CA54F4">
        <w:tc>
          <w:tcPr>
            <w:tcW w:w="4678" w:type="dxa"/>
            <w:vAlign w:val="bottom"/>
          </w:tcPr>
          <w:p w14:paraId="31581FA3" w14:textId="77777777" w:rsidR="00E009CC" w:rsidRPr="00E009CC" w:rsidRDefault="00D74582" w:rsidP="00CA54F4">
            <w:pPr>
              <w:pStyle w:val="ListParagraph"/>
              <w:spacing w:after="0"/>
              <w:ind w:left="3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00384D43" w14:textId="46310EB3" w:rsidR="00D74582" w:rsidRPr="00E009CC" w:rsidRDefault="00E009CC" w:rsidP="00CA54F4">
            <w:pPr>
              <w:pStyle w:val="ListParagraph"/>
              <w:spacing w:after="0"/>
              <w:ind w:left="34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D74582"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ความเสี่ยงด้านเครดิต (</w:t>
            </w:r>
            <w:r w:rsidR="00D74582"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D74582"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AF8C1D5" w14:textId="64CE17D7" w:rsidR="00D74582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875</w:t>
            </w:r>
            <w:r w:rsidR="00C513E3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961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430CE98" w14:textId="527997F7" w:rsidR="00D74582" w:rsidRPr="00E009CC" w:rsidRDefault="0022179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27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5F724046" w14:textId="265EF259" w:rsidR="00D74582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875</w:t>
            </w:r>
            <w:r w:rsidR="00C513E3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934</w:t>
            </w:r>
          </w:p>
        </w:tc>
      </w:tr>
      <w:tr w:rsidR="00D74582" w:rsidRPr="00E009CC" w14:paraId="6AB8AAB4" w14:textId="77777777" w:rsidTr="00CA54F4">
        <w:tc>
          <w:tcPr>
            <w:tcW w:w="4678" w:type="dxa"/>
            <w:vAlign w:val="bottom"/>
          </w:tcPr>
          <w:p w14:paraId="29EB6D92" w14:textId="77777777" w:rsidR="00E009CC" w:rsidRPr="00E009CC" w:rsidRDefault="00D74582" w:rsidP="00CA54F4">
            <w:pPr>
              <w:pStyle w:val="ListParagraph"/>
              <w:spacing w:after="0"/>
              <w:ind w:left="3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ตราสารหนี้ที่มีการเพิ่มขึ้นอย่างมีนัยสำคัญของ</w:t>
            </w:r>
          </w:p>
          <w:p w14:paraId="76F1EF59" w14:textId="7EAC77FF" w:rsidR="00D74582" w:rsidRPr="00E009CC" w:rsidRDefault="00E009CC" w:rsidP="00CA54F4">
            <w:pPr>
              <w:pStyle w:val="ListParagraph"/>
              <w:spacing w:after="0"/>
              <w:ind w:left="34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D74582"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ความเสี่ยงด้านเครดิต (</w:t>
            </w:r>
            <w:r w:rsidR="00D74582"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D74582"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A7814A1" w14:textId="6B3EEF4F" w:rsidR="00D74582" w:rsidRPr="00E009CC" w:rsidRDefault="00045378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2BBC4286" w14:textId="686F94C5" w:rsidR="00D74582" w:rsidRPr="00E009CC" w:rsidRDefault="00045378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7050E6F1" w14:textId="1BAB3923" w:rsidR="00D74582" w:rsidRPr="00E009CC" w:rsidRDefault="00045378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D74582" w:rsidRPr="00E009CC" w14:paraId="17ABE15D" w14:textId="77777777" w:rsidTr="00CA54F4">
        <w:tc>
          <w:tcPr>
            <w:tcW w:w="4678" w:type="dxa"/>
            <w:vAlign w:val="center"/>
          </w:tcPr>
          <w:p w14:paraId="49799EAC" w14:textId="6F69ABC7" w:rsidR="00D74582" w:rsidRPr="00E009CC" w:rsidRDefault="00D74582" w:rsidP="00CA54F4">
            <w:pPr>
              <w:pStyle w:val="ListParagraph"/>
              <w:spacing w:after="0"/>
              <w:ind w:left="34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ตราสารหนี้ที่มีการด้อยค่าด้านเครดิต 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(Stage </w:t>
            </w:r>
            <w:r w:rsidR="00D947F3"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C8F9CF" w14:textId="2553E728" w:rsidR="00D74582" w:rsidRPr="00E009CC" w:rsidRDefault="00045378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24656D" w14:textId="757F079C" w:rsidR="00D74582" w:rsidRPr="00E009CC" w:rsidRDefault="00045378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3B74E" w14:textId="5F59076F" w:rsidR="00D74582" w:rsidRPr="00E009CC" w:rsidRDefault="00045378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21793" w:rsidRPr="00E009CC" w14:paraId="5E0EDE62" w14:textId="77777777" w:rsidTr="0085580C">
        <w:tc>
          <w:tcPr>
            <w:tcW w:w="4678" w:type="dxa"/>
            <w:vAlign w:val="center"/>
          </w:tcPr>
          <w:p w14:paraId="37F15ED7" w14:textId="77777777" w:rsidR="00221793" w:rsidRPr="00E009CC" w:rsidRDefault="00221793" w:rsidP="00221793">
            <w:pPr>
              <w:pStyle w:val="ListParagraph"/>
              <w:spacing w:after="0"/>
              <w:ind w:left="34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01E78" w14:textId="1AD09F7B" w:rsidR="00221793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875</w:t>
            </w:r>
            <w:r w:rsidR="00C513E3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961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DBC8E" w14:textId="2AE583E4" w:rsidR="00221793" w:rsidRPr="00E009CC" w:rsidRDefault="0022179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27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7810E" w14:textId="4CE5564B" w:rsidR="00221793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875</w:t>
            </w:r>
            <w:r w:rsidR="00C513E3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934</w:t>
            </w:r>
          </w:p>
        </w:tc>
      </w:tr>
    </w:tbl>
    <w:p w14:paraId="0FAA9892" w14:textId="02631AC9" w:rsidR="00D74582" w:rsidRPr="00E009CC" w:rsidRDefault="00D74582" w:rsidP="00D74582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D74582" w:rsidRPr="00E009CC" w14:paraId="618CE2C8" w14:textId="77777777" w:rsidTr="00CA54F4">
        <w:tc>
          <w:tcPr>
            <w:tcW w:w="4678" w:type="dxa"/>
            <w:vAlign w:val="bottom"/>
          </w:tcPr>
          <w:p w14:paraId="44E14D8D" w14:textId="77777777" w:rsidR="00D74582" w:rsidRPr="00E009CC" w:rsidRDefault="00D74582" w:rsidP="00CA54F4">
            <w:pPr>
              <w:pStyle w:val="ListParagraph"/>
              <w:spacing w:after="0"/>
              <w:ind w:left="34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12690260" w14:textId="77777777" w:rsidR="00D74582" w:rsidRPr="00E009CC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74582" w:rsidRPr="00E009CC" w14:paraId="5E36AF50" w14:textId="77777777" w:rsidTr="00CA54F4">
        <w:tc>
          <w:tcPr>
            <w:tcW w:w="4678" w:type="dxa"/>
            <w:vAlign w:val="bottom"/>
          </w:tcPr>
          <w:p w14:paraId="74E4FE8D" w14:textId="77777777" w:rsidR="00D74582" w:rsidRPr="00E009CC" w:rsidRDefault="00D74582" w:rsidP="00CA54F4">
            <w:pPr>
              <w:pStyle w:val="ListParagraph"/>
              <w:spacing w:after="0"/>
              <w:ind w:left="34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656A5" w14:textId="29E97883" w:rsidR="00D74582" w:rsidRPr="00E009CC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</w:p>
        </w:tc>
      </w:tr>
      <w:tr w:rsidR="00D74582" w:rsidRPr="00E009CC" w14:paraId="11A2398F" w14:textId="77777777" w:rsidTr="00CA54F4">
        <w:tc>
          <w:tcPr>
            <w:tcW w:w="4678" w:type="dxa"/>
            <w:vAlign w:val="bottom"/>
          </w:tcPr>
          <w:p w14:paraId="72F072D1" w14:textId="77777777" w:rsidR="00D74582" w:rsidRPr="00E009CC" w:rsidRDefault="00D74582" w:rsidP="00CA54F4">
            <w:pPr>
              <w:pStyle w:val="ListParagraph"/>
              <w:spacing w:after="0"/>
              <w:ind w:left="34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D71A534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</w:t>
            </w:r>
          </w:p>
          <w:p w14:paraId="5BDB774F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บัญชีขั้นต้น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D7CED1D" w14:textId="77777777" w:rsidR="00D74582" w:rsidRPr="00E009CC" w:rsidRDefault="00D74582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ขาดทุนที่คาดว่า</w:t>
            </w:r>
          </w:p>
          <w:p w14:paraId="0CA13C18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08B0DEE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D74582" w:rsidRPr="00E009CC" w14:paraId="68F0300A" w14:textId="77777777" w:rsidTr="00CA54F4">
        <w:tc>
          <w:tcPr>
            <w:tcW w:w="4678" w:type="dxa"/>
          </w:tcPr>
          <w:p w14:paraId="1786CB1D" w14:textId="77777777" w:rsidR="00D74582" w:rsidRPr="00E009CC" w:rsidRDefault="00D74582" w:rsidP="00CA54F4">
            <w:pPr>
              <w:pStyle w:val="ListParagraph"/>
              <w:spacing w:after="0"/>
              <w:ind w:left="34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92AD8CD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BCBEBF7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928451D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74582" w:rsidRPr="00E009CC" w14:paraId="29756705" w14:textId="77777777" w:rsidTr="00CA54F4">
        <w:tc>
          <w:tcPr>
            <w:tcW w:w="4678" w:type="dxa"/>
          </w:tcPr>
          <w:p w14:paraId="616FECE9" w14:textId="77777777" w:rsidR="00D74582" w:rsidRPr="00E009CC" w:rsidRDefault="00D74582" w:rsidP="00CA54F4">
            <w:pPr>
              <w:pStyle w:val="ListParagraph"/>
              <w:spacing w:after="0"/>
              <w:ind w:left="34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1DE09B76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4CB8B829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657DE2DF" w14:textId="77777777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D74582" w:rsidRPr="00E009CC" w14:paraId="166359A1" w14:textId="77777777" w:rsidTr="00CA54F4">
        <w:tc>
          <w:tcPr>
            <w:tcW w:w="4678" w:type="dxa"/>
            <w:vAlign w:val="bottom"/>
          </w:tcPr>
          <w:p w14:paraId="444CE36D" w14:textId="77777777" w:rsidR="00E009CC" w:rsidRPr="00E009CC" w:rsidRDefault="00D74582" w:rsidP="00CA54F4">
            <w:pPr>
              <w:pStyle w:val="ListParagraph"/>
              <w:spacing w:after="0"/>
              <w:ind w:left="3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7FDF4C6" w14:textId="795BFE0B" w:rsidR="00D74582" w:rsidRPr="00E009CC" w:rsidRDefault="00E009CC" w:rsidP="00CA54F4">
            <w:pPr>
              <w:pStyle w:val="ListParagraph"/>
              <w:spacing w:after="0"/>
              <w:ind w:left="34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D74582"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ความเสี่ยงด้านเครดิต (</w:t>
            </w:r>
            <w:r w:rsidR="00D74582"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D74582"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4A40E20" w14:textId="1EAD6A45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24BE8BF6" w14:textId="0AEDAD10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3D0C27E5" w14:textId="164BC9C9" w:rsidR="00D74582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380</w:t>
            </w:r>
            <w:r w:rsidR="00D74582"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102</w:t>
            </w:r>
          </w:p>
        </w:tc>
      </w:tr>
      <w:tr w:rsidR="00D74582" w:rsidRPr="00E009CC" w14:paraId="0D636FD0" w14:textId="77777777" w:rsidTr="00CA54F4">
        <w:tc>
          <w:tcPr>
            <w:tcW w:w="4678" w:type="dxa"/>
            <w:vAlign w:val="bottom"/>
          </w:tcPr>
          <w:p w14:paraId="493868D8" w14:textId="77777777" w:rsidR="00E009CC" w:rsidRPr="00E009CC" w:rsidRDefault="00D74582" w:rsidP="00CA54F4">
            <w:pPr>
              <w:pStyle w:val="ListParagraph"/>
              <w:spacing w:after="0"/>
              <w:ind w:left="3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ตราสารหนี้ที่มีการเพิ่มขึ้นอย่างมีนัยสำคัญของ</w:t>
            </w:r>
          </w:p>
          <w:p w14:paraId="7C723C5E" w14:textId="5B15C980" w:rsidR="00D74582" w:rsidRPr="00E009CC" w:rsidRDefault="00E009CC" w:rsidP="00CA54F4">
            <w:pPr>
              <w:pStyle w:val="ListParagraph"/>
              <w:spacing w:after="0"/>
              <w:ind w:left="34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D74582"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ความเสี่ยงด้านเครดิต (</w:t>
            </w:r>
            <w:r w:rsidR="00D74582"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D947F3"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D74582"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582DBE8" w14:textId="1AA2FE61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83B3390" w14:textId="7A059E96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223604D0" w14:textId="44A1C80B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D74582" w:rsidRPr="00E009CC" w14:paraId="477B8956" w14:textId="77777777" w:rsidTr="00CA54F4">
        <w:tc>
          <w:tcPr>
            <w:tcW w:w="4678" w:type="dxa"/>
            <w:vAlign w:val="center"/>
          </w:tcPr>
          <w:p w14:paraId="3AC546A5" w14:textId="38554D62" w:rsidR="00D74582" w:rsidRPr="00E009CC" w:rsidRDefault="00D74582" w:rsidP="00CA54F4">
            <w:pPr>
              <w:pStyle w:val="ListParagraph"/>
              <w:spacing w:after="0"/>
              <w:ind w:left="34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ตราสารหนี้ที่มีการด้อยค่าด้านเครดิต 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(Stage </w:t>
            </w:r>
            <w:r w:rsidR="00D947F3" w:rsidRPr="00D947F3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3F7BE" w14:textId="0D84290A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3F8A9" w14:textId="22270C59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72D8E" w14:textId="4F117026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D74582" w:rsidRPr="00E009CC" w14:paraId="63285A4B" w14:textId="77777777" w:rsidTr="00CA54F4">
        <w:tc>
          <w:tcPr>
            <w:tcW w:w="4678" w:type="dxa"/>
            <w:vAlign w:val="center"/>
          </w:tcPr>
          <w:p w14:paraId="69507F88" w14:textId="77777777" w:rsidR="00D74582" w:rsidRPr="00E009CC" w:rsidRDefault="00D74582" w:rsidP="00CA54F4">
            <w:pPr>
              <w:pStyle w:val="ListParagraph"/>
              <w:spacing w:after="0"/>
              <w:ind w:left="34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975B2" w14:textId="41A5EA76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652014" w14:textId="4DB6D185" w:rsidR="00D74582" w:rsidRPr="00E009CC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C871F" w14:textId="1EC0790C" w:rsidR="00D74582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380</w:t>
            </w:r>
            <w:r w:rsidR="00D74582"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102</w:t>
            </w:r>
          </w:p>
        </w:tc>
      </w:tr>
    </w:tbl>
    <w:p w14:paraId="2F0744A6" w14:textId="77777777" w:rsidR="00D74582" w:rsidRPr="00E009CC" w:rsidRDefault="00D74582" w:rsidP="00D74582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39F75197" w14:textId="1C3A8228" w:rsidR="00DF290F" w:rsidRPr="00E009CC" w:rsidRDefault="00DF290F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BA003EA" w14:textId="47BDD1F4" w:rsidR="00FD07B5" w:rsidRPr="00E009CC" w:rsidRDefault="00FD07B5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82C6903" w14:textId="77777777" w:rsidR="00FD07B5" w:rsidRPr="00E009CC" w:rsidRDefault="00FD07B5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0DE4792" w14:textId="77777777" w:rsidR="00FD07B5" w:rsidRPr="00E009CC" w:rsidRDefault="00FD07B5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50845193" w14:textId="77777777" w:rsidR="00DF290F" w:rsidRPr="00E009CC" w:rsidRDefault="00DF290F" w:rsidP="00DF290F">
      <w:pPr>
        <w:pStyle w:val="a"/>
        <w:ind w:left="1530"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A1CA34B" w14:textId="77777777" w:rsidR="00DF290F" w:rsidRPr="00E009CC" w:rsidRDefault="00DF290F" w:rsidP="00DF290F">
      <w:pPr>
        <w:pStyle w:val="Style1"/>
        <w:ind w:left="1530" w:firstLine="0"/>
        <w:jc w:val="thaiDistribute"/>
        <w:outlineLvl w:val="2"/>
        <w:rPr>
          <w:b/>
          <w:bCs/>
          <w:color w:val="000000" w:themeColor="text1"/>
        </w:rPr>
        <w:sectPr w:rsidR="00DF290F" w:rsidRPr="00E009CC" w:rsidSect="00000967"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cols w:space="720"/>
          <w:docGrid w:linePitch="381"/>
        </w:sectPr>
      </w:pPr>
    </w:p>
    <w:p w14:paraId="2096F9BF" w14:textId="404E569A" w:rsidR="00DF290F" w:rsidRPr="00E009CC" w:rsidRDefault="00AC0842" w:rsidP="005B4DBD">
      <w:pPr>
        <w:pStyle w:val="ListParagraph"/>
        <w:numPr>
          <w:ilvl w:val="0"/>
          <w:numId w:val="33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>ระยะเวลาครบกำหนดของเงินลงทุนที่วัดมูลค่าด้วยราคาทุนตัดจำหน่าย</w:t>
      </w:r>
    </w:p>
    <w:p w14:paraId="5AF7D2F3" w14:textId="77777777" w:rsidR="00DF290F" w:rsidRPr="00E009CC" w:rsidRDefault="00DF290F" w:rsidP="00DF290F">
      <w:pPr>
        <w:rPr>
          <w:rFonts w:ascii="Browallia New" w:hAnsi="Browallia New" w:cs="Browallia New"/>
          <w:color w:val="000000" w:themeColor="text1"/>
          <w:lang w:val="en-GB"/>
        </w:rPr>
      </w:pPr>
    </w:p>
    <w:p w14:paraId="6086DA36" w14:textId="561F3864" w:rsidR="00DF290F" w:rsidRPr="00E009CC" w:rsidRDefault="00DF290F" w:rsidP="00D7458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รายละเอียดของเงินลงทุนที่วัดมูลค่าด้วยราคาทุนตัดจำหน่าย 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มีระยะเวลาครบกำหนดดังนี้</w:t>
      </w:r>
    </w:p>
    <w:p w14:paraId="6082A879" w14:textId="77777777" w:rsidR="00D74582" w:rsidRPr="00E009CC" w:rsidRDefault="00D74582" w:rsidP="00D7458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1195"/>
        <w:gridCol w:w="1195"/>
        <w:gridCol w:w="1196"/>
        <w:gridCol w:w="1195"/>
        <w:gridCol w:w="1195"/>
        <w:gridCol w:w="1196"/>
        <w:gridCol w:w="1195"/>
        <w:gridCol w:w="1196"/>
      </w:tblGrid>
      <w:tr w:rsidR="00B700DF" w:rsidRPr="00E069E8" w14:paraId="1603BCB7" w14:textId="77777777" w:rsidTr="00D74582">
        <w:tc>
          <w:tcPr>
            <w:tcW w:w="5099" w:type="dxa"/>
          </w:tcPr>
          <w:p w14:paraId="37B0C7E0" w14:textId="77777777" w:rsidR="00B700DF" w:rsidRPr="00E069E8" w:rsidRDefault="00B700DF" w:rsidP="00D74582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63" w:type="dxa"/>
            <w:gridSpan w:val="8"/>
            <w:tcBorders>
              <w:bottom w:val="single" w:sz="4" w:space="0" w:color="auto"/>
            </w:tcBorders>
          </w:tcPr>
          <w:p w14:paraId="13F0C008" w14:textId="77777777" w:rsidR="00B700DF" w:rsidRPr="00E069E8" w:rsidRDefault="00B700DF" w:rsidP="00983D8F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700DF" w:rsidRPr="00E069E8" w14:paraId="75BB46AA" w14:textId="77777777" w:rsidTr="00D74582">
        <w:tc>
          <w:tcPr>
            <w:tcW w:w="5099" w:type="dxa"/>
          </w:tcPr>
          <w:p w14:paraId="286B68BC" w14:textId="77777777" w:rsidR="00B700DF" w:rsidRPr="00E069E8" w:rsidRDefault="00B700DF" w:rsidP="00D74582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9DCD3D" w14:textId="0C35F21C" w:rsidR="00B700DF" w:rsidRPr="00E069E8" w:rsidRDefault="00B700DF" w:rsidP="00983D8F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47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D767F1" w14:textId="6CD2A7E0" w:rsidR="00B700DF" w:rsidRPr="00E069E8" w:rsidRDefault="00B700DF" w:rsidP="00983D8F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D74582" w:rsidRPr="00E069E8" w14:paraId="2FD61DC3" w14:textId="77777777" w:rsidTr="00D74582">
        <w:tc>
          <w:tcPr>
            <w:tcW w:w="5099" w:type="dxa"/>
          </w:tcPr>
          <w:p w14:paraId="0F042E10" w14:textId="77777777" w:rsidR="00D74582" w:rsidRPr="00E069E8" w:rsidRDefault="00D74582" w:rsidP="00D74582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</w:tcPr>
          <w:p w14:paraId="440CED94" w14:textId="056EA21A" w:rsidR="00D74582" w:rsidRPr="00E069E8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F03306A" w14:textId="409346BB" w:rsidR="00D74582" w:rsidRPr="00E069E8" w:rsidRDefault="00D74582" w:rsidP="00983D8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</w:tcPr>
          <w:p w14:paraId="5E5D1169" w14:textId="6445201F" w:rsidR="00D74582" w:rsidRPr="00E069E8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371CD1A" w14:textId="012904F8" w:rsidR="00D74582" w:rsidRPr="00E069E8" w:rsidRDefault="00D74582" w:rsidP="00983D8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74582" w:rsidRPr="00E069E8" w14:paraId="3B45E1C3" w14:textId="77777777" w:rsidTr="00D74582">
        <w:tc>
          <w:tcPr>
            <w:tcW w:w="5099" w:type="dxa"/>
          </w:tcPr>
          <w:p w14:paraId="429E6A1A" w14:textId="77777777" w:rsidR="00D74582" w:rsidRPr="00E069E8" w:rsidRDefault="00D74582" w:rsidP="00D74582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2595208" w14:textId="47C1282F" w:rsidR="00D74582" w:rsidRPr="00E069E8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7ACD253" w14:textId="1DB62003" w:rsidR="00D74582" w:rsidRPr="00E069E8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C0D96B0" w14:textId="0BDBFDF9" w:rsidR="00D74582" w:rsidRPr="00E069E8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มากกว่า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</w:tcPr>
          <w:p w14:paraId="405AC44A" w14:textId="46DEFB8F" w:rsidR="00D74582" w:rsidRPr="00E069E8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529295D" w14:textId="5597A34E" w:rsidR="00D74582" w:rsidRPr="00E069E8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724D6DC" w14:textId="65505E7E" w:rsidR="00D74582" w:rsidRPr="00E069E8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B539C59" w14:textId="349B9445" w:rsidR="00D74582" w:rsidRPr="00E069E8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มากกว่า </w:t>
            </w:r>
            <w:r w:rsidR="00D947F3" w:rsidRPr="00D947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</w:tcPr>
          <w:p w14:paraId="01A1E7CA" w14:textId="03C891F0" w:rsidR="00D74582" w:rsidRPr="00E069E8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700DF" w:rsidRPr="00E069E8" w14:paraId="2E70F7C9" w14:textId="77777777" w:rsidTr="00D74582">
        <w:tc>
          <w:tcPr>
            <w:tcW w:w="5099" w:type="dxa"/>
          </w:tcPr>
          <w:p w14:paraId="444087F9" w14:textId="77777777" w:rsidR="00B700DF" w:rsidRPr="00E069E8" w:rsidRDefault="00B700DF" w:rsidP="00D74582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AAD35E4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1F9753F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A13D0D2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53EE773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941F47A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724CD405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86EACA5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8E1EDEA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0DF" w:rsidRPr="00E069E8" w14:paraId="6B46A001" w14:textId="77777777" w:rsidTr="00D74582">
        <w:tc>
          <w:tcPr>
            <w:tcW w:w="5099" w:type="dxa"/>
          </w:tcPr>
          <w:p w14:paraId="3EDEA253" w14:textId="77777777" w:rsidR="00B700DF" w:rsidRPr="00E069E8" w:rsidRDefault="00B700DF" w:rsidP="00D74582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7E062EDA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4E406631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179D4F87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0900ACD6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9F34975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55604CB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00299D1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ED3B800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0DF" w:rsidRPr="00E069E8" w14:paraId="4E5C918F" w14:textId="77777777" w:rsidTr="00D74582">
        <w:tc>
          <w:tcPr>
            <w:tcW w:w="5099" w:type="dxa"/>
            <w:vAlign w:val="bottom"/>
          </w:tcPr>
          <w:p w14:paraId="0F75358F" w14:textId="4ACE4804" w:rsidR="00B700DF" w:rsidRPr="00E069E8" w:rsidRDefault="00B700DF" w:rsidP="00D74582">
            <w:pPr>
              <w:pStyle w:val="ListParagraph"/>
              <w:spacing w:after="0"/>
              <w:ind w:left="38"/>
              <w:jc w:val="thaiDistribute"/>
              <w:rPr>
                <w:rFonts w:ascii="Browallia New" w:eastAsia="PMingLiU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95" w:type="dxa"/>
            <w:shd w:val="clear" w:color="auto" w:fill="FAFAFA"/>
          </w:tcPr>
          <w:p w14:paraId="1E9477B5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</w:tcPr>
          <w:p w14:paraId="40C11C8B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FAFAFA"/>
          </w:tcPr>
          <w:p w14:paraId="4B70C667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</w:tcPr>
          <w:p w14:paraId="40784951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1A1717B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98B5959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1EF60C2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75FB983" w14:textId="77777777" w:rsidR="00B700DF" w:rsidRPr="00E069E8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1165" w:rsidRPr="00E069E8" w14:paraId="48CCD36C" w14:textId="77777777" w:rsidTr="00D74582">
        <w:tc>
          <w:tcPr>
            <w:tcW w:w="5099" w:type="dxa"/>
            <w:vAlign w:val="bottom"/>
          </w:tcPr>
          <w:p w14:paraId="5048F2EA" w14:textId="163DF532" w:rsidR="00B11165" w:rsidRPr="00E069E8" w:rsidRDefault="00B11165" w:rsidP="00B11165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195" w:type="dxa"/>
            <w:shd w:val="clear" w:color="auto" w:fill="FAFAFA"/>
          </w:tcPr>
          <w:p w14:paraId="199BDE4A" w14:textId="61221AA7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B11165" w:rsidRPr="00E06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195" w:type="dxa"/>
            <w:shd w:val="clear" w:color="auto" w:fill="FAFAFA"/>
          </w:tcPr>
          <w:p w14:paraId="0BAB8A36" w14:textId="73D8FF58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4EE1FE7A" w14:textId="66C8D27F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14:paraId="4EEC6563" w14:textId="71E3CB50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B11165" w:rsidRPr="00E06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195" w:type="dxa"/>
          </w:tcPr>
          <w:p w14:paraId="5DFA635A" w14:textId="4F650518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96" w:type="dxa"/>
          </w:tcPr>
          <w:p w14:paraId="69C24C1C" w14:textId="7181552A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5" w:type="dxa"/>
          </w:tcPr>
          <w:p w14:paraId="5DEEB4E6" w14:textId="09AD183C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299EB685" w14:textId="50875F88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B11165" w:rsidRPr="00E069E8" w14:paraId="79D06AB4" w14:textId="77777777" w:rsidTr="00D74582">
        <w:tc>
          <w:tcPr>
            <w:tcW w:w="5099" w:type="dxa"/>
          </w:tcPr>
          <w:p w14:paraId="74D7BE88" w14:textId="72F97035" w:rsidR="00B11165" w:rsidRPr="00E069E8" w:rsidRDefault="00B11165" w:rsidP="00B11165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195" w:type="dxa"/>
            <w:shd w:val="clear" w:color="auto" w:fill="FAFAFA"/>
          </w:tcPr>
          <w:p w14:paraId="13B5619E" w14:textId="1C2C4281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11165" w:rsidRPr="00E06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195" w:type="dxa"/>
            <w:shd w:val="clear" w:color="auto" w:fill="FAFAFA"/>
          </w:tcPr>
          <w:p w14:paraId="306EA7C4" w14:textId="76BE2893" w:rsidR="00B11165" w:rsidRPr="00E069E8" w:rsidRDefault="00621B78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2026DAFA" w14:textId="25DDEE2C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14:paraId="0DAB7B52" w14:textId="3FDC9B7C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11165" w:rsidRPr="00E06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195" w:type="dxa"/>
          </w:tcPr>
          <w:p w14:paraId="06A6ABBE" w14:textId="4DBE8CF8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B11165"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196" w:type="dxa"/>
          </w:tcPr>
          <w:p w14:paraId="43175F48" w14:textId="48673591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B11165"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</w:p>
        </w:tc>
        <w:tc>
          <w:tcPr>
            <w:tcW w:w="1195" w:type="dxa"/>
          </w:tcPr>
          <w:p w14:paraId="72AF1D07" w14:textId="13023FB0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42F98782" w14:textId="2F0B780A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B11165"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</w:p>
        </w:tc>
      </w:tr>
      <w:tr w:rsidR="00B11165" w:rsidRPr="00E069E8" w14:paraId="759A6E15" w14:textId="77777777" w:rsidTr="00D74582">
        <w:tc>
          <w:tcPr>
            <w:tcW w:w="5099" w:type="dxa"/>
          </w:tcPr>
          <w:p w14:paraId="4B9A6B7C" w14:textId="0C39898C" w:rsidR="00B11165" w:rsidRPr="00E069E8" w:rsidRDefault="00B11165" w:rsidP="00B11165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195" w:type="dxa"/>
            <w:shd w:val="clear" w:color="auto" w:fill="FAFAFA"/>
          </w:tcPr>
          <w:p w14:paraId="7E1A43B1" w14:textId="520D5744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195" w:type="dxa"/>
            <w:shd w:val="clear" w:color="auto" w:fill="FAFAFA"/>
          </w:tcPr>
          <w:p w14:paraId="50A3E0B9" w14:textId="20D68E43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39F10A20" w14:textId="621C5DC7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14:paraId="6F1E3D32" w14:textId="0CC4B644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195" w:type="dxa"/>
          </w:tcPr>
          <w:p w14:paraId="761EA39E" w14:textId="646940BC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11165"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</w:p>
        </w:tc>
        <w:tc>
          <w:tcPr>
            <w:tcW w:w="1196" w:type="dxa"/>
          </w:tcPr>
          <w:p w14:paraId="1077D95D" w14:textId="78FC5618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5" w:type="dxa"/>
          </w:tcPr>
          <w:p w14:paraId="60DA8D17" w14:textId="037FC1B8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</w:tcPr>
          <w:p w14:paraId="3B63900F" w14:textId="5AB4FEE7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11165"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</w:p>
        </w:tc>
      </w:tr>
      <w:tr w:rsidR="00B11165" w:rsidRPr="00E069E8" w14:paraId="53A6867F" w14:textId="77777777" w:rsidTr="0085580C">
        <w:tc>
          <w:tcPr>
            <w:tcW w:w="5099" w:type="dxa"/>
            <w:vAlign w:val="bottom"/>
          </w:tcPr>
          <w:p w14:paraId="3F244068" w14:textId="77777777" w:rsidR="00B11165" w:rsidRPr="00E069E8" w:rsidRDefault="00B11165" w:rsidP="00B11165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เงินฝากสถาบันการเงินที่มีระยะเวลาครบกำหนด</w:t>
            </w:r>
          </w:p>
          <w:p w14:paraId="34DBDF3F" w14:textId="1305D858" w:rsidR="00B11165" w:rsidRPr="00E069E8" w:rsidRDefault="00B11165" w:rsidP="00B11165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เดือนนับแต่วันที่ได้มา</w:t>
            </w:r>
            <w:r w:rsidR="003F27B9"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0336C" w14:textId="6F25BEBE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C513E3" w:rsidRPr="00E06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67F5135D" w14:textId="77777777" w:rsidR="009E28C0" w:rsidRPr="00E069E8" w:rsidRDefault="009E28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91B7A2" w14:textId="5C2DE69E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</w:tcPr>
          <w:p w14:paraId="2A92EB81" w14:textId="77777777" w:rsidR="009E28C0" w:rsidRPr="00E069E8" w:rsidRDefault="009E28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3EB65D" w14:textId="3FF4BA11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6F903" w14:textId="033BB163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DB41EE" w:rsidRPr="00E06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AEB98CB" w14:textId="554BEAEC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="00B11165"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2B518022" w14:textId="7F28241E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0AD70C4" w14:textId="41FE8204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8CBF5EE" w14:textId="4227204B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="00B11165"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</w:tr>
      <w:tr w:rsidR="00B11165" w:rsidRPr="00E069E8" w14:paraId="126CA40D" w14:textId="77777777" w:rsidTr="00D74582">
        <w:tc>
          <w:tcPr>
            <w:tcW w:w="5099" w:type="dxa"/>
            <w:vAlign w:val="bottom"/>
          </w:tcPr>
          <w:p w14:paraId="407E0547" w14:textId="77777777" w:rsidR="00B11165" w:rsidRPr="00E069E8" w:rsidRDefault="00B11165" w:rsidP="00B11165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3D9D5321" w14:textId="353BDC6B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C513E3" w:rsidRPr="00E06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578AE6C3" w14:textId="181D0BB0" w:rsidR="00B11165" w:rsidRPr="00E069E8" w:rsidRDefault="00621B78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06C3B583" w14:textId="2A996E2E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1D1720EF" w14:textId="5E4D9CEB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11165" w:rsidRPr="00E06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B572919" w14:textId="330E9A7E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365</w:t>
            </w:r>
            <w:r w:rsidR="00B11165"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9D0675D" w14:textId="7BBB59BC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B11165"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486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B1A5F55" w14:textId="4861E3A3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DC82628" w14:textId="70D89AEF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380</w:t>
            </w:r>
            <w:r w:rsidR="00B11165"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</w:p>
        </w:tc>
      </w:tr>
      <w:tr w:rsidR="00B11165" w:rsidRPr="00E069E8" w14:paraId="539C2AAA" w14:textId="77777777" w:rsidTr="0085580C">
        <w:tc>
          <w:tcPr>
            <w:tcW w:w="5099" w:type="dxa"/>
            <w:vAlign w:val="bottom"/>
          </w:tcPr>
          <w:p w14:paraId="6CDE4031" w14:textId="40168A25" w:rsidR="00B11165" w:rsidRPr="00E069E8" w:rsidRDefault="00B11165" w:rsidP="00B11165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ค่าเผื่อผลขาดทุนด้านเครดิต</w:t>
            </w: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ที่</w:t>
            </w: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17DDB" w14:textId="5E6AD7D3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E069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4255FD52" w14:textId="2294D02C" w:rsidR="00B11165" w:rsidRPr="00E069E8" w:rsidRDefault="00621B78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</w:tcPr>
          <w:p w14:paraId="77E4068E" w14:textId="1D06CA8D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C78A4" w14:textId="003394C2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E069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20CD338" w14:textId="739D6F4F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10FC232" w14:textId="728BB710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499C124" w14:textId="4E70E8EA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9935120" w14:textId="28FF02A6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11165" w:rsidRPr="00E069E8" w14:paraId="49002FFC" w14:textId="77777777" w:rsidTr="0085580C">
        <w:tc>
          <w:tcPr>
            <w:tcW w:w="5099" w:type="dxa"/>
            <w:vAlign w:val="bottom"/>
          </w:tcPr>
          <w:p w14:paraId="291DA722" w14:textId="0B04ADD8" w:rsidR="00B11165" w:rsidRPr="00E069E8" w:rsidRDefault="00B11165" w:rsidP="00B11165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A181FD" w14:textId="5C5FCD6E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C513E3" w:rsidRPr="00E06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4C16B" w14:textId="71637563" w:rsidR="00B11165" w:rsidRPr="00E069E8" w:rsidRDefault="00621B78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7CFF1C" w14:textId="0DB3DD0E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3BBD2" w14:textId="06276772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C513E3" w:rsidRPr="00E069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961A6" w14:textId="28604456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365</w:t>
            </w:r>
            <w:r w:rsidR="00B11165"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619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3E89B" w14:textId="3C5CCC90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B11165"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7134" w14:textId="730F61D1" w:rsidR="00B11165" w:rsidRPr="00E069E8" w:rsidRDefault="00B11165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6AB23" w14:textId="2DBCF336" w:rsidR="00B11165" w:rsidRPr="00E069E8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380</w:t>
            </w:r>
            <w:r w:rsidR="00B11165" w:rsidRPr="00E069E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</w:p>
        </w:tc>
      </w:tr>
    </w:tbl>
    <w:p w14:paraId="59C3E4DC" w14:textId="77777777" w:rsidR="00DF290F" w:rsidRPr="00E009CC" w:rsidRDefault="00DF290F" w:rsidP="00362A1D">
      <w:pPr>
        <w:pStyle w:val="a"/>
        <w:ind w:right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45BE9C4" w14:textId="4213DFEC" w:rsidR="009E28C0" w:rsidRPr="00E009CC" w:rsidRDefault="009E28C0" w:rsidP="009E28C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t>*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8B74B3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กลุ่มกิจการได้นำ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เงินฝากธนาคารที่เกิน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เดือนไปวางไว้กับนายทะเบียนเพื่อเป็นหลักทรัพย์ค้ำประกันตามพระราชบัญญัติประกันวินาศภัย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2535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ตามมาตรา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19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และ</w:t>
      </w:r>
      <w:r w:rsidR="0028582C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ตามลำดับ (หมายเหตุข้อ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37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)</w:t>
      </w:r>
    </w:p>
    <w:p w14:paraId="4B2FB9D7" w14:textId="2523BFB3" w:rsidR="009E28C0" w:rsidRPr="00E009CC" w:rsidRDefault="009E28C0" w:rsidP="009E28C0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9E28C0" w:rsidRPr="00E009CC" w:rsidSect="0059505A">
          <w:footnotePr>
            <w:numRestart w:val="eachSect"/>
          </w:footnotePr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14:paraId="33C90E71" w14:textId="0D4ACC9D" w:rsidR="00DF290F" w:rsidRPr="00E009CC" w:rsidRDefault="00DF290F" w:rsidP="00362A1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lastRenderedPageBreak/>
        <w:t xml:space="preserve">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กลุ่มกิจการและบริษัทมีรายได้ที่เกี่ยวข้องกับเงินลงทุนดังนี้</w:t>
      </w:r>
    </w:p>
    <w:p w14:paraId="433BC63D" w14:textId="02968995" w:rsidR="00DF290F" w:rsidRPr="00E009CC" w:rsidRDefault="00DF290F" w:rsidP="0059377C">
      <w:pPr>
        <w:widowControl w:val="0"/>
        <w:ind w:left="567" w:right="8" w:hanging="426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</w:rPr>
        <w:t>-</w:t>
      </w:r>
      <w:bookmarkStart w:id="22" w:name="_Hlk62185949"/>
      <w:r w:rsidRPr="00E009CC">
        <w:rPr>
          <w:rFonts w:ascii="Browallia New" w:hAnsi="Browallia New" w:cs="Browallia New"/>
          <w:color w:val="000000" w:themeColor="text1"/>
        </w:rPr>
        <w:tab/>
      </w:r>
      <w:bookmarkStart w:id="23" w:name="OLE_LINK3"/>
      <w:r w:rsidRPr="00E009CC">
        <w:rPr>
          <w:rFonts w:ascii="Browallia New" w:hAnsi="Browallia New" w:cs="Browallia New"/>
          <w:color w:val="000000" w:themeColor="text1"/>
          <w:cs/>
        </w:rPr>
        <w:t xml:space="preserve">รายได้ดอกเบี้ยจากเงินลงทุนเป็นจำนวนเงิน </w:t>
      </w:r>
      <w:r w:rsidR="000A3473"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95</w:t>
      </w:r>
      <w:r w:rsidR="0059377C" w:rsidRPr="00E009CC">
        <w:rPr>
          <w:rFonts w:ascii="Browallia New" w:hAnsi="Browallia New" w:cs="Browallia New"/>
          <w:color w:val="000000" w:themeColor="text1"/>
          <w:lang w:val="en-US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97</w:t>
      </w:r>
      <w:r w:rsidR="0059377C" w:rsidRPr="00E009CC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>ล้านบาท และ</w:t>
      </w:r>
      <w:r w:rsidR="00187B21"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45</w:t>
      </w:r>
      <w:r w:rsidR="0059377C" w:rsidRPr="00E009CC">
        <w:rPr>
          <w:rFonts w:ascii="Browallia New" w:hAnsi="Browallia New" w:cs="Browallia New"/>
          <w:color w:val="000000" w:themeColor="text1"/>
          <w:lang w:val="en-US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57</w:t>
      </w:r>
      <w:r w:rsidR="0059377C" w:rsidRPr="00E009CC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>ล้านบาท ตามลำดับ (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</w:rPr>
        <w:t>: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92</w:t>
      </w:r>
      <w:r w:rsidR="00187B21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83</w:t>
      </w:r>
      <w:r w:rsidR="00187B21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27</w:t>
      </w:r>
      <w:r w:rsidR="00187B21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72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>ล้านบาท ตามลำดับ)</w:t>
      </w:r>
    </w:p>
    <w:p w14:paraId="6730ED0C" w14:textId="0BD3CCC5" w:rsidR="00DF290F" w:rsidRPr="00E009CC" w:rsidRDefault="00DF290F" w:rsidP="00362A1D">
      <w:pPr>
        <w:widowControl w:val="0"/>
        <w:ind w:left="567" w:right="8" w:hanging="426"/>
        <w:jc w:val="thaiDistribute"/>
        <w:rPr>
          <w:rFonts w:ascii="Browallia New" w:hAnsi="Browallia New" w:cs="Browallia New"/>
          <w:color w:val="000000" w:themeColor="text1"/>
        </w:rPr>
      </w:pPr>
      <w:r w:rsidRPr="00E009CC">
        <w:rPr>
          <w:rFonts w:ascii="Browallia New" w:hAnsi="Browallia New" w:cs="Browallia New"/>
          <w:color w:val="000000" w:themeColor="text1"/>
        </w:rPr>
        <w:t xml:space="preserve">- </w:t>
      </w:r>
      <w:r w:rsidRPr="00E009CC">
        <w:rPr>
          <w:rFonts w:ascii="Browallia New" w:hAnsi="Browallia New" w:cs="Browallia New"/>
          <w:color w:val="000000" w:themeColor="text1"/>
        </w:rPr>
        <w:tab/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รายได้เงินปันผลจากเงินลงทุนเป็นจำนวน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56</w:t>
      </w:r>
      <w:r w:rsidR="000A3473" w:rsidRPr="00E009CC">
        <w:rPr>
          <w:rFonts w:ascii="Browallia New" w:hAnsi="Browallia New" w:cs="Browallia New"/>
          <w:color w:val="000000" w:themeColor="text1"/>
          <w:lang w:val="en-US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95</w:t>
      </w:r>
      <w:r w:rsidR="0018066D"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="00187E11" w:rsidRPr="00E009CC">
        <w:rPr>
          <w:rFonts w:ascii="Browallia New" w:hAnsi="Browallia New" w:cs="Browallia New"/>
          <w:color w:val="000000" w:themeColor="text1"/>
          <w:cs/>
        </w:rPr>
        <w:t>ล้านบาท และ</w:t>
      </w:r>
      <w:r w:rsidR="0059377C" w:rsidRPr="00E009CC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763</w:t>
      </w:r>
      <w:r w:rsidR="0059377C" w:rsidRPr="00E009CC">
        <w:rPr>
          <w:rFonts w:ascii="Browallia New" w:hAnsi="Browallia New" w:cs="Browallia New"/>
          <w:color w:val="000000" w:themeColor="text1"/>
          <w:lang w:val="en-US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="0059377C" w:rsidRPr="00E009CC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>ล้านบาท</w:t>
      </w:r>
      <w:r w:rsidRPr="00E009CC">
        <w:rPr>
          <w:rFonts w:ascii="Browallia New" w:hAnsi="Browallia New" w:cs="Browallia New"/>
          <w:color w:val="000000" w:themeColor="text1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ตามลำดับ </w:t>
      </w:r>
      <w:r w:rsidRPr="00E009CC">
        <w:rPr>
          <w:rFonts w:ascii="Browallia New" w:hAnsi="Browallia New" w:cs="Browallia New"/>
          <w:color w:val="000000" w:themeColor="text1"/>
        </w:rPr>
        <w:t>(</w:t>
      </w:r>
      <w:r w:rsidR="00906D31" w:rsidRPr="00E009CC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</w:rPr>
        <w:t xml:space="preserve">: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44</w:t>
      </w:r>
      <w:r w:rsidR="00187B21" w:rsidRPr="00E009CC">
        <w:rPr>
          <w:rFonts w:ascii="Browallia New" w:hAnsi="Browallia New" w:cs="Browallia New"/>
          <w:color w:val="000000" w:themeColor="text1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75</w:t>
      </w:r>
      <w:r w:rsidR="00187B21" w:rsidRPr="00E009CC">
        <w:rPr>
          <w:rFonts w:ascii="Browallia New" w:hAnsi="Browallia New" w:cs="Browallia New"/>
          <w:color w:val="000000" w:themeColor="text1"/>
        </w:rPr>
        <w:t xml:space="preserve"> </w:t>
      </w:r>
      <w:r w:rsidR="00187B21" w:rsidRPr="00E009CC">
        <w:rPr>
          <w:rFonts w:ascii="Browallia New" w:hAnsi="Browallia New" w:cs="Browallia New"/>
          <w:color w:val="000000" w:themeColor="text1"/>
          <w:cs/>
        </w:rPr>
        <w:t xml:space="preserve">ล้านบาท 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484</w:t>
      </w:r>
      <w:r w:rsidR="00187B21" w:rsidRPr="00E009CC">
        <w:rPr>
          <w:rFonts w:ascii="Browallia New" w:hAnsi="Browallia New" w:cs="Browallia New"/>
          <w:color w:val="000000" w:themeColor="text1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21</w:t>
      </w:r>
      <w:r w:rsidR="00187B21"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>ล้านบาท ตามลำดับ</w:t>
      </w:r>
      <w:r w:rsidRPr="00E009CC">
        <w:rPr>
          <w:rFonts w:ascii="Browallia New" w:hAnsi="Browallia New" w:cs="Browallia New"/>
          <w:color w:val="000000" w:themeColor="text1"/>
        </w:rPr>
        <w:t>)</w:t>
      </w:r>
    </w:p>
    <w:p w14:paraId="6E5C9B31" w14:textId="61A4099A" w:rsidR="0018066D" w:rsidRPr="00E009CC" w:rsidRDefault="00DF290F" w:rsidP="0018066D">
      <w:pPr>
        <w:widowControl w:val="0"/>
        <w:ind w:left="567" w:right="8" w:hanging="426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</w:rPr>
        <w:t>-</w:t>
      </w:r>
      <w:r w:rsidRPr="00E009CC">
        <w:rPr>
          <w:rFonts w:ascii="Browallia New" w:hAnsi="Browallia New" w:cs="Browallia New"/>
          <w:color w:val="000000" w:themeColor="text1"/>
        </w:rPr>
        <w:tab/>
      </w:r>
      <w:r w:rsidRPr="00E009CC">
        <w:rPr>
          <w:rFonts w:ascii="Browallia New" w:hAnsi="Browallia New" w:cs="Browallia New"/>
          <w:color w:val="000000" w:themeColor="text1"/>
          <w:cs/>
        </w:rPr>
        <w:t>สิ่งตอบแทนจากการขายเงินลงทุนเป็นจำนวนเงินรวม</w:t>
      </w:r>
      <w:r w:rsidR="0059377C"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</w:t>
      </w:r>
      <w:r w:rsidR="0059377C" w:rsidRPr="00E009CC">
        <w:rPr>
          <w:rFonts w:ascii="Browallia New" w:hAnsi="Browallia New" w:cs="Browallia New"/>
          <w:color w:val="000000" w:themeColor="text1"/>
          <w:lang w:val="en-GB"/>
        </w:rPr>
        <w:t>,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163</w:t>
      </w:r>
      <w:r w:rsidR="0059377C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26</w:t>
      </w:r>
      <w:r w:rsidR="0059377C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>ล้านบาท</w:t>
      </w:r>
      <w:r w:rsidRPr="00E009CC">
        <w:rPr>
          <w:rFonts w:ascii="Browallia New" w:hAnsi="Browallia New" w:cs="Browallia New"/>
          <w:color w:val="000000" w:themeColor="text1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717</w:t>
      </w:r>
      <w:r w:rsidR="0059377C" w:rsidRPr="00E009CC">
        <w:rPr>
          <w:rFonts w:ascii="Browallia New" w:hAnsi="Browallia New" w:cs="Browallia New"/>
          <w:color w:val="000000" w:themeColor="text1"/>
          <w:lang w:val="en-US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77</w:t>
      </w:r>
      <w:r w:rsidRPr="00E009CC">
        <w:rPr>
          <w:rFonts w:ascii="Browallia New" w:hAnsi="Browallia New" w:cs="Browallia New"/>
          <w:color w:val="000000" w:themeColor="text1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ล้านบาท ตามลำดับ </w:t>
      </w:r>
      <w:r w:rsidR="0018066D" w:rsidRPr="00E009CC">
        <w:rPr>
          <w:rFonts w:ascii="Browallia New" w:hAnsi="Browallia New" w:cs="Browallia New"/>
          <w:color w:val="000000" w:themeColor="text1"/>
        </w:rPr>
        <w:t>(</w:t>
      </w:r>
      <w:r w:rsidR="0018066D" w:rsidRPr="00E009CC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="0018066D" w:rsidRPr="00E009CC">
        <w:rPr>
          <w:rFonts w:ascii="Browallia New" w:hAnsi="Browallia New" w:cs="Browallia New"/>
          <w:color w:val="000000" w:themeColor="text1"/>
        </w:rPr>
        <w:t xml:space="preserve">: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</w:t>
      </w:r>
      <w:r w:rsidR="0059377C" w:rsidRPr="00E009CC">
        <w:rPr>
          <w:rFonts w:ascii="Browallia New" w:hAnsi="Browallia New" w:cs="Browallia New"/>
          <w:color w:val="000000" w:themeColor="text1"/>
          <w:lang w:val="en-US"/>
        </w:rPr>
        <w:t>,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682</w:t>
      </w:r>
      <w:r w:rsidR="0059377C" w:rsidRPr="00E009CC">
        <w:rPr>
          <w:rFonts w:ascii="Browallia New" w:hAnsi="Browallia New" w:cs="Browallia New"/>
          <w:color w:val="000000" w:themeColor="text1"/>
          <w:lang w:val="en-US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57</w:t>
      </w:r>
      <w:r w:rsidR="0059377C" w:rsidRPr="00E009CC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18066D" w:rsidRPr="00E009CC">
        <w:rPr>
          <w:rFonts w:ascii="Browallia New" w:hAnsi="Browallia New" w:cs="Browallia New"/>
          <w:color w:val="000000" w:themeColor="text1"/>
          <w:cs/>
        </w:rPr>
        <w:t xml:space="preserve">ล้านบาท 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</w:t>
      </w:r>
      <w:r w:rsidR="0018066D" w:rsidRPr="00E009CC">
        <w:rPr>
          <w:rFonts w:ascii="Browallia New" w:hAnsi="Browallia New" w:cs="Browallia New"/>
          <w:color w:val="000000" w:themeColor="text1"/>
        </w:rPr>
        <w:t>,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597</w:t>
      </w:r>
      <w:r w:rsidR="0018066D" w:rsidRPr="00E009CC">
        <w:rPr>
          <w:rFonts w:ascii="Browallia New" w:hAnsi="Browallia New" w:cs="Browallia New"/>
          <w:color w:val="000000" w:themeColor="text1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49</w:t>
      </w:r>
      <w:r w:rsidR="0018066D" w:rsidRPr="00E009CC">
        <w:rPr>
          <w:rFonts w:ascii="Browallia New" w:hAnsi="Browallia New" w:cs="Browallia New"/>
          <w:color w:val="000000" w:themeColor="text1"/>
        </w:rPr>
        <w:t xml:space="preserve"> </w:t>
      </w:r>
      <w:r w:rsidR="0018066D" w:rsidRPr="00E009CC">
        <w:rPr>
          <w:rFonts w:ascii="Browallia New" w:hAnsi="Browallia New" w:cs="Browallia New"/>
          <w:color w:val="000000" w:themeColor="text1"/>
          <w:cs/>
        </w:rPr>
        <w:t>ล้านบาท ตามลำดับ</w:t>
      </w:r>
      <w:r w:rsidR="0018066D" w:rsidRPr="00E009CC">
        <w:rPr>
          <w:rFonts w:ascii="Browallia New" w:hAnsi="Browallia New" w:cs="Browallia New"/>
          <w:color w:val="000000" w:themeColor="text1"/>
        </w:rPr>
        <w:t>)</w:t>
      </w:r>
      <w:r w:rsidR="0018066D" w:rsidRPr="00E009CC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E70225" w:rsidRPr="00E009CC">
        <w:rPr>
          <w:rFonts w:ascii="Browallia New" w:hAnsi="Browallia New" w:cs="Browallia New"/>
          <w:color w:val="000000" w:themeColor="text1"/>
          <w:cs/>
        </w:rPr>
        <w:t>ขาดทุน</w:t>
      </w:r>
      <w:r w:rsidR="0018066D" w:rsidRPr="00E009CC">
        <w:rPr>
          <w:rFonts w:ascii="Browallia New" w:hAnsi="Browallia New" w:cs="Browallia New"/>
          <w:color w:val="000000" w:themeColor="text1"/>
          <w:cs/>
        </w:rPr>
        <w:t>จากการขายเงินลงทุนเป็นจำนวนเงินรวม</w:t>
      </w:r>
      <w:r w:rsidR="0059377C"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12</w:t>
      </w:r>
      <w:r w:rsidR="0059377C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90</w:t>
      </w:r>
      <w:r w:rsidR="0059377C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8066D" w:rsidRPr="00E009CC">
        <w:rPr>
          <w:rFonts w:ascii="Browallia New" w:hAnsi="Browallia New" w:cs="Browallia New"/>
          <w:color w:val="000000" w:themeColor="text1"/>
          <w:cs/>
        </w:rPr>
        <w:t xml:space="preserve">ล้านบาท 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12</w:t>
      </w:r>
      <w:r w:rsidR="0059377C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90</w:t>
      </w:r>
      <w:r w:rsidR="0059377C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59377C" w:rsidRPr="00E009CC">
        <w:rPr>
          <w:rFonts w:ascii="Browallia New" w:hAnsi="Browallia New" w:cs="Browallia New"/>
          <w:color w:val="000000" w:themeColor="text1"/>
          <w:cs/>
        </w:rPr>
        <w:t>ล้าน</w:t>
      </w:r>
      <w:r w:rsidR="0018066D" w:rsidRPr="00E009CC">
        <w:rPr>
          <w:rFonts w:ascii="Browallia New" w:hAnsi="Browallia New" w:cs="Browallia New"/>
          <w:color w:val="000000" w:themeColor="text1"/>
          <w:cs/>
        </w:rPr>
        <w:t>บาท ตามลำดับ</w:t>
      </w:r>
      <w:r w:rsidR="0018066D" w:rsidRPr="00E009CC">
        <w:rPr>
          <w:rFonts w:ascii="Browallia New" w:hAnsi="Browallia New" w:cs="Browallia New"/>
          <w:color w:val="000000" w:themeColor="text1"/>
        </w:rPr>
        <w:t xml:space="preserve"> (</w:t>
      </w:r>
      <w:r w:rsidR="0018066D" w:rsidRPr="00E009CC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="0018066D" w:rsidRPr="00E009CC">
        <w:rPr>
          <w:rFonts w:ascii="Browallia New" w:hAnsi="Browallia New" w:cs="Browallia New"/>
          <w:color w:val="000000" w:themeColor="text1"/>
        </w:rPr>
        <w:t xml:space="preserve"> :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</w:t>
      </w:r>
      <w:r w:rsidR="003B60F7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29</w:t>
      </w:r>
      <w:r w:rsidR="0018066D" w:rsidRPr="00E009CC">
        <w:rPr>
          <w:rFonts w:ascii="Browallia New" w:hAnsi="Browallia New" w:cs="Browallia New"/>
          <w:color w:val="000000" w:themeColor="text1"/>
        </w:rPr>
        <w:t xml:space="preserve"> </w:t>
      </w:r>
      <w:r w:rsidR="0018066D" w:rsidRPr="00E009CC">
        <w:rPr>
          <w:rFonts w:ascii="Browallia New" w:hAnsi="Browallia New" w:cs="Browallia New"/>
          <w:color w:val="000000" w:themeColor="text1"/>
          <w:cs/>
        </w:rPr>
        <w:t>ล้านบาท และ</w:t>
      </w:r>
      <w:r w:rsidR="003B60F7"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</w:t>
      </w:r>
      <w:r w:rsidR="003B60F7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29</w:t>
      </w:r>
      <w:r w:rsidR="003B60F7" w:rsidRPr="00E009CC">
        <w:rPr>
          <w:rFonts w:ascii="Browallia New" w:hAnsi="Browallia New" w:cs="Browallia New"/>
          <w:color w:val="000000" w:themeColor="text1"/>
        </w:rPr>
        <w:t xml:space="preserve"> </w:t>
      </w:r>
      <w:r w:rsidR="0018066D" w:rsidRPr="00E009CC">
        <w:rPr>
          <w:rFonts w:ascii="Browallia New" w:hAnsi="Browallia New" w:cs="Browallia New"/>
          <w:color w:val="000000" w:themeColor="text1"/>
          <w:cs/>
        </w:rPr>
        <w:t>ล้านบาท ตามลำดับ</w:t>
      </w:r>
      <w:r w:rsidR="0018066D" w:rsidRPr="00E009CC">
        <w:rPr>
          <w:rFonts w:ascii="Browallia New" w:hAnsi="Browallia New" w:cs="Browallia New"/>
          <w:color w:val="000000" w:themeColor="text1"/>
        </w:rPr>
        <w:t>)</w:t>
      </w:r>
    </w:p>
    <w:bookmarkEnd w:id="23"/>
    <w:p w14:paraId="1553A359" w14:textId="77777777" w:rsidR="00DF290F" w:rsidRPr="00E009CC" w:rsidRDefault="00DF290F" w:rsidP="008A0000">
      <w:pPr>
        <w:widowControl w:val="0"/>
        <w:ind w:left="993" w:right="8" w:hanging="426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bookmarkEnd w:id="22"/>
    <w:p w14:paraId="44AE3A70" w14:textId="6CD0AD57" w:rsidR="00DF290F" w:rsidRPr="00E009CC" w:rsidRDefault="00DF290F" w:rsidP="0018066D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E009CC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>เงินลงทุนในหลักทรัพย์บางส่วน (หลักทรัพย์รัฐบาลและรัฐวิสาหกิจบางส่วน และเงินฝากธนาคารบางส่วน) ของกลุ่มกิจการ</w:t>
      </w:r>
      <w:r w:rsidR="003B60F7" w:rsidRPr="00E009CC">
        <w:rPr>
          <w:rFonts w:ascii="Browallia New" w:hAnsi="Browallia New" w:cs="Browallia New"/>
          <w:color w:val="000000" w:themeColor="text1"/>
          <w:cs/>
        </w:rPr>
        <w:t>และบริษัท</w:t>
      </w:r>
      <w:r w:rsidRPr="00E009CC">
        <w:rPr>
          <w:rFonts w:ascii="Browallia New" w:hAnsi="Browallia New" w:cs="Browallia New"/>
          <w:color w:val="000000" w:themeColor="text1"/>
          <w:cs/>
        </w:rPr>
        <w:t>ได้ถูกนำไปวางไว้เป็นหลักทรัพย์ประกันและทรัพย์สินที่จัดสรรไว้เป็น</w:t>
      </w:r>
      <w:r w:rsidR="00E009CC">
        <w:rPr>
          <w:rFonts w:ascii="Browallia New" w:hAnsi="Browallia New" w:cs="Browallia New"/>
          <w:color w:val="000000" w:themeColor="text1"/>
          <w:cs/>
        </w:rPr>
        <w:br/>
      </w:r>
      <w:r w:rsidRPr="00E009CC">
        <w:rPr>
          <w:rFonts w:ascii="Browallia New" w:hAnsi="Browallia New" w:cs="Browallia New"/>
          <w:color w:val="000000" w:themeColor="text1"/>
          <w:cs/>
        </w:rPr>
        <w:t>เงินสำรองวางไว้กับนายทะเบียนจำนว</w:t>
      </w:r>
      <w:r w:rsidR="00B02DF4" w:rsidRPr="00E009CC">
        <w:rPr>
          <w:rFonts w:ascii="Browallia New" w:hAnsi="Browallia New" w:cs="Browallia New"/>
          <w:color w:val="000000" w:themeColor="text1"/>
          <w:cs/>
        </w:rPr>
        <w:t xml:space="preserve">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575</w:t>
      </w:r>
      <w:r w:rsidR="00B02DF4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94</w:t>
      </w:r>
      <w:r w:rsidRPr="00E009CC">
        <w:rPr>
          <w:rFonts w:ascii="Browallia New" w:hAnsi="Browallia New" w:cs="Browallia New"/>
          <w:color w:val="000000" w:themeColor="text1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>ล้านบาท</w:t>
      </w:r>
      <w:r w:rsidR="003B60F7" w:rsidRPr="00E009CC">
        <w:rPr>
          <w:rFonts w:ascii="Browallia New" w:hAnsi="Browallia New" w:cs="Browallia New"/>
          <w:color w:val="000000" w:themeColor="text1"/>
          <w:cs/>
        </w:rPr>
        <w:t xml:space="preserve"> 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</w:t>
      </w:r>
      <w:r w:rsidR="007F3FA4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08</w:t>
      </w:r>
      <w:r w:rsidR="003B60F7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3B60F7"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</w:rPr>
        <w:t>(</w:t>
      </w:r>
      <w:r w:rsidR="00906D31" w:rsidRPr="00E009CC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="003B60F7" w:rsidRPr="00E009CC">
        <w:rPr>
          <w:rFonts w:ascii="Browallia New" w:hAnsi="Browallia New" w:cs="Browallia New"/>
          <w:color w:val="000000" w:themeColor="text1"/>
          <w:lang w:val="en-GB"/>
        </w:rPr>
        <w:t xml:space="preserve">: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629</w:t>
      </w:r>
      <w:r w:rsidR="003B60F7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96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ล้านบา</w:t>
      </w:r>
      <w:r w:rsidR="003B60F7" w:rsidRPr="00E009CC">
        <w:rPr>
          <w:rFonts w:ascii="Browallia New" w:hAnsi="Browallia New" w:cs="Browallia New"/>
          <w:color w:val="000000" w:themeColor="text1"/>
          <w:cs/>
        </w:rPr>
        <w:t xml:space="preserve">ท และ 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</w:t>
      </w:r>
      <w:r w:rsidR="003B60F7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14</w:t>
      </w:r>
      <w:r w:rsidR="003B60F7" w:rsidRPr="00E009CC">
        <w:rPr>
          <w:rFonts w:ascii="Browallia New" w:hAnsi="Browallia New" w:cs="Browallia New"/>
          <w:color w:val="000000" w:themeColor="text1"/>
          <w:cs/>
        </w:rPr>
        <w:t xml:space="preserve"> ล้านบาท ตามลำดับ</w:t>
      </w:r>
      <w:r w:rsidRPr="00E009CC">
        <w:rPr>
          <w:rFonts w:ascii="Browallia New" w:hAnsi="Browallia New" w:cs="Browallia New"/>
          <w:color w:val="000000" w:themeColor="text1"/>
          <w:cs/>
        </w:rPr>
        <w:t>) (หมายเหตุ</w:t>
      </w:r>
      <w:r w:rsidR="00AE0FE0" w:rsidRPr="00E009CC">
        <w:rPr>
          <w:rFonts w:ascii="Browallia New" w:hAnsi="Browallia New" w:cs="Browallia New"/>
          <w:color w:val="000000" w:themeColor="text1"/>
          <w:cs/>
        </w:rPr>
        <w:t>ข้อ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37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) </w:t>
      </w:r>
    </w:p>
    <w:p w14:paraId="6B04C1DD" w14:textId="77777777" w:rsidR="00DF290F" w:rsidRPr="00E009CC" w:rsidRDefault="00DF290F" w:rsidP="0018066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08E19B2" w14:textId="1D9B51C1" w:rsidR="00DF290F" w:rsidRPr="00E009CC" w:rsidRDefault="00DF290F" w:rsidP="0018066D">
      <w:pPr>
        <w:jc w:val="thaiDistribute"/>
        <w:rPr>
          <w:rFonts w:ascii="Browallia New" w:hAnsi="Browallia New" w:cs="Browallia New"/>
          <w:color w:val="000000" w:themeColor="text1"/>
        </w:rPr>
      </w:pPr>
      <w:r w:rsidRPr="00E009CC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</w:rPr>
        <w:t xml:space="preserve"> </w:t>
      </w:r>
      <w:r w:rsidR="003B60F7" w:rsidRPr="00E009CC">
        <w:rPr>
          <w:rFonts w:ascii="Browallia New" w:hAnsi="Browallia New" w:cs="Browallia New"/>
          <w:color w:val="000000" w:themeColor="text1"/>
          <w:cs/>
        </w:rPr>
        <w:t xml:space="preserve">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="003B60F7"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สลากออมสินบางส่วนของกลุ่มกิจการได้วางเป็นประกันสำหรับผู้ขับขี่รถยนต์ที่ตกเป็นผู้ต้องหา จำนวน </w:t>
      </w:r>
      <w:r w:rsidR="00D947F3" w:rsidRPr="00D947F3">
        <w:rPr>
          <w:rFonts w:ascii="Browallia New" w:eastAsia="Cordia New" w:hAnsi="Browallia New" w:cs="Browallia New"/>
          <w:color w:val="000000"/>
          <w:spacing w:val="-6"/>
          <w:lang w:val="en-GB"/>
        </w:rPr>
        <w:t>0</w:t>
      </w:r>
      <w:r w:rsidR="005C6E16" w:rsidRPr="00E009CC">
        <w:rPr>
          <w:rFonts w:ascii="Browallia New" w:eastAsia="Cordia New" w:hAnsi="Browallia New" w:cs="Browallia New"/>
          <w:color w:val="000000"/>
          <w:spacing w:val="-6"/>
        </w:rPr>
        <w:t>.</w:t>
      </w:r>
      <w:r w:rsidR="00D947F3" w:rsidRPr="00D947F3">
        <w:rPr>
          <w:rFonts w:ascii="Browallia New" w:eastAsia="Cordia New" w:hAnsi="Browallia New" w:cs="Browallia New"/>
          <w:color w:val="000000"/>
          <w:spacing w:val="-6"/>
          <w:lang w:val="en-GB"/>
        </w:rPr>
        <w:t>35</w:t>
      </w:r>
      <w:r w:rsidRPr="00E009CC">
        <w:rPr>
          <w:rFonts w:ascii="Browallia New" w:hAnsi="Browallia New" w:cs="Browallia New"/>
          <w:color w:val="000000" w:themeColor="text1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ล้านบาท </w:t>
      </w:r>
      <w:r w:rsidR="003B60F7" w:rsidRPr="00E009CC">
        <w:rPr>
          <w:rFonts w:ascii="Browallia New" w:hAnsi="Browallia New" w:cs="Browallia New"/>
          <w:color w:val="000000" w:themeColor="text1"/>
          <w:cs/>
        </w:rPr>
        <w:t>และ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</w:t>
      </w:r>
      <w:r w:rsidR="00187E11" w:rsidRPr="00E009CC">
        <w:rPr>
          <w:rFonts w:ascii="Browallia New" w:hAnsi="Browallia New" w:cs="Browallia New"/>
          <w:color w:val="000000" w:themeColor="text1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ล้านบาท</w:t>
      </w:r>
      <w:r w:rsidR="003B60F7" w:rsidRPr="00E009CC">
        <w:rPr>
          <w:rFonts w:ascii="Browallia New" w:hAnsi="Browallia New" w:cs="Browallia New"/>
          <w:color w:val="000000" w:themeColor="text1"/>
          <w:cs/>
        </w:rPr>
        <w:t xml:space="preserve"> ตามลำดับ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(</w:t>
      </w:r>
      <w:r w:rsidR="00AE0FE0" w:rsidRPr="00E009CC">
        <w:rPr>
          <w:rFonts w:ascii="Browallia New" w:hAnsi="Browallia New" w:cs="Browallia New"/>
          <w:color w:val="000000" w:themeColor="text1"/>
          <w:cs/>
        </w:rPr>
        <w:t xml:space="preserve">หมายเหตุข้อ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38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) </w:t>
      </w:r>
    </w:p>
    <w:p w14:paraId="567C9668" w14:textId="77777777" w:rsidR="00DF290F" w:rsidRPr="00E009CC" w:rsidRDefault="00DF290F" w:rsidP="0018066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A771CA8" w14:textId="04617791" w:rsidR="005439FA" w:rsidRPr="00E009CC" w:rsidRDefault="00DF290F" w:rsidP="00B6148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>เงินฝากธนาคารของกลุ่มกิจการและบริษัทได้วางไว้เป็นหลักทรัพย์ประกันวงเงินเบิกเกิน</w:t>
      </w:r>
      <w:r w:rsidRPr="00E009CC">
        <w:rPr>
          <w:rFonts w:ascii="Browallia New" w:hAnsi="Browallia New" w:cs="Browallia New"/>
          <w:color w:val="000000" w:themeColor="text1"/>
          <w:spacing w:val="-4"/>
          <w:cs/>
        </w:rPr>
        <w:t xml:space="preserve">บัญชีธนาคาร และวงเงินกู้ยืมในรูปตั๋วสัญญาใช้เงิน จำนวน </w:t>
      </w:r>
      <w:r w:rsidR="00D947F3" w:rsidRPr="00D947F3">
        <w:rPr>
          <w:rFonts w:ascii="Browallia New" w:hAnsi="Browallia New" w:cs="Browallia New"/>
          <w:color w:val="000000" w:themeColor="text1"/>
          <w:spacing w:val="-4"/>
          <w:lang w:val="en-GB"/>
        </w:rPr>
        <w:t>20</w:t>
      </w:r>
      <w:r w:rsidRPr="00E009CC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pacing w:val="-4"/>
          <w:cs/>
        </w:rPr>
        <w:t xml:space="preserve">ล้านบาท และ </w:t>
      </w:r>
      <w:r w:rsidR="00D947F3" w:rsidRPr="00D947F3">
        <w:rPr>
          <w:rFonts w:ascii="Browallia New" w:hAnsi="Browallia New" w:cs="Browallia New"/>
          <w:color w:val="000000" w:themeColor="text1"/>
          <w:spacing w:val="-4"/>
          <w:lang w:val="en-GB"/>
        </w:rPr>
        <w:t>0</w:t>
      </w:r>
      <w:r w:rsidRPr="00E009CC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pacing w:val="-4"/>
          <w:cs/>
        </w:rPr>
        <w:t>ล้านบาท ตามลำดับ (</w:t>
      </w:r>
      <w:r w:rsidR="00906D31" w:rsidRPr="00E009CC">
        <w:rPr>
          <w:rFonts w:ascii="Browallia New" w:hAnsi="Browallia New" w:cs="Browallia New"/>
          <w:color w:val="000000" w:themeColor="text1"/>
          <w:spacing w:val="-4"/>
          <w:cs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spacing w:val="-4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spacing w:val="-4"/>
        </w:rPr>
        <w:t>:</w:t>
      </w:r>
      <w:r w:rsidR="005B7C3D" w:rsidRPr="00E009CC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spacing w:val="-4"/>
          <w:lang w:val="en-GB"/>
        </w:rPr>
        <w:t>50</w:t>
      </w:r>
      <w:r w:rsidRPr="00E009CC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pacing w:val="-4"/>
          <w:cs/>
        </w:rPr>
        <w:t>ล้านบาท</w:t>
      </w:r>
      <w:r w:rsidRPr="00E009CC">
        <w:rPr>
          <w:rFonts w:ascii="Browallia New" w:hAnsi="Browallia New" w:cs="Browallia New"/>
          <w:color w:val="000000" w:themeColor="text1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30</w:t>
      </w:r>
      <w:r w:rsidRPr="00E009CC">
        <w:rPr>
          <w:rFonts w:ascii="Browallia New" w:hAnsi="Browallia New" w:cs="Browallia New"/>
          <w:color w:val="000000" w:themeColor="text1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</w:rPr>
        <w:t>ล้านบาท ตามลำดับ) (</w:t>
      </w:r>
      <w:r w:rsidR="00AE0FE0" w:rsidRPr="00E009CC">
        <w:rPr>
          <w:rFonts w:ascii="Browallia New" w:hAnsi="Browallia New" w:cs="Browallia New"/>
          <w:color w:val="000000" w:themeColor="text1"/>
          <w:cs/>
        </w:rPr>
        <w:t xml:space="preserve">หมายเหตุข้อ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38</w:t>
      </w:r>
      <w:r w:rsidRPr="00E009CC">
        <w:rPr>
          <w:rFonts w:ascii="Browallia New" w:hAnsi="Browallia New" w:cs="Browallia New"/>
          <w:color w:val="000000" w:themeColor="text1"/>
          <w:cs/>
        </w:rPr>
        <w:t>)</w:t>
      </w:r>
    </w:p>
    <w:p w14:paraId="0A01D071" w14:textId="75E28CB3" w:rsidR="00FF38A3" w:rsidRPr="00E009CC" w:rsidRDefault="00FF38A3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009CC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7C03C197" w14:textId="430283F8" w:rsidR="009275EA" w:rsidRPr="00E009CC" w:rsidRDefault="009275EA" w:rsidP="00FF38A3">
      <w:pPr>
        <w:rPr>
          <w:rFonts w:ascii="Browallia New" w:hAnsi="Browallia New" w:cs="Browallia New"/>
          <w:lang w:val="en-GB" w:eastAsia="x-none"/>
        </w:rPr>
        <w:sectPr w:rsidR="009275EA" w:rsidRPr="00E009CC" w:rsidSect="00C72E75">
          <w:footnotePr>
            <w:numRestart w:val="eachSect"/>
          </w:footnotePr>
          <w:pgSz w:w="11909" w:h="16834" w:code="9"/>
          <w:pgMar w:top="1440" w:right="852" w:bottom="720" w:left="1729" w:header="706" w:footer="576" w:gutter="0"/>
          <w:cols w:space="720"/>
          <w:docGrid w:linePitch="381"/>
        </w:sectPr>
      </w:pPr>
    </w:p>
    <w:tbl>
      <w:tblPr>
        <w:tblW w:w="1460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601"/>
      </w:tblGrid>
      <w:tr w:rsidR="00555B43" w:rsidRPr="00E009CC" w14:paraId="60883850" w14:textId="77777777" w:rsidTr="00555B43">
        <w:trPr>
          <w:trHeight w:val="386"/>
        </w:trPr>
        <w:tc>
          <w:tcPr>
            <w:tcW w:w="14601" w:type="dxa"/>
            <w:shd w:val="clear" w:color="auto" w:fill="FFA543"/>
            <w:vAlign w:val="center"/>
          </w:tcPr>
          <w:p w14:paraId="65AE087B" w14:textId="6377CE40" w:rsidR="00555B43" w:rsidRPr="00E009CC" w:rsidRDefault="00555B43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เงินลงทุนใน</w:t>
            </w: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  <w:lang w:bidi="th-TH"/>
              </w:rPr>
              <w:t>บริษัทย่อย และบริษัทร่วม</w:t>
            </w:r>
          </w:p>
        </w:tc>
      </w:tr>
    </w:tbl>
    <w:p w14:paraId="64E548E6" w14:textId="0B681F26" w:rsidR="00555B43" w:rsidRPr="00E009CC" w:rsidRDefault="00555B43" w:rsidP="00555B43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F6CAC46" w14:textId="34AFDF36" w:rsidR="00403EC0" w:rsidRPr="00E009CC" w:rsidRDefault="00403EC0" w:rsidP="005B4DBD">
      <w:pPr>
        <w:pStyle w:val="Heading2"/>
        <w:numPr>
          <w:ilvl w:val="1"/>
          <w:numId w:val="34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0BBED66B" w14:textId="52C434E6" w:rsidR="00555B43" w:rsidRPr="00E009CC" w:rsidRDefault="00555B43" w:rsidP="00403EC0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59AAB9F" w14:textId="4E3E1F8C" w:rsidR="00403EC0" w:rsidRPr="00E009CC" w:rsidRDefault="00403EC0" w:rsidP="00403EC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9B6AC75" w14:textId="58E37306" w:rsidR="00403EC0" w:rsidRPr="00E009CC" w:rsidRDefault="00403EC0" w:rsidP="00403EC0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Style w:val="TableGrid"/>
        <w:tblW w:w="1473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1559"/>
        <w:gridCol w:w="1559"/>
        <w:gridCol w:w="1560"/>
        <w:gridCol w:w="1559"/>
        <w:gridCol w:w="1559"/>
        <w:gridCol w:w="1560"/>
      </w:tblGrid>
      <w:tr w:rsidR="00403EC0" w:rsidRPr="00E009CC" w14:paraId="1AA323A0" w14:textId="77777777" w:rsidTr="00403EC0">
        <w:tc>
          <w:tcPr>
            <w:tcW w:w="5382" w:type="dxa"/>
          </w:tcPr>
          <w:p w14:paraId="3002D919" w14:textId="77777777" w:rsidR="00403EC0" w:rsidRPr="00E009CC" w:rsidRDefault="00403EC0" w:rsidP="00403EC0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56" w:type="dxa"/>
            <w:gridSpan w:val="6"/>
            <w:tcBorders>
              <w:bottom w:val="single" w:sz="4" w:space="0" w:color="auto"/>
            </w:tcBorders>
          </w:tcPr>
          <w:p w14:paraId="784F70B1" w14:textId="77777777" w:rsidR="00403EC0" w:rsidRPr="00E009CC" w:rsidRDefault="00403EC0" w:rsidP="00E927D3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03EC0" w:rsidRPr="00E009CC" w14:paraId="4DADF528" w14:textId="77777777" w:rsidTr="00403EC0">
        <w:tc>
          <w:tcPr>
            <w:tcW w:w="5382" w:type="dxa"/>
          </w:tcPr>
          <w:p w14:paraId="7F9A6532" w14:textId="77777777" w:rsidR="00403EC0" w:rsidRPr="00E009CC" w:rsidRDefault="00403EC0" w:rsidP="00403EC0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93895" w14:textId="77777777" w:rsidR="00403EC0" w:rsidRPr="00E009CC" w:rsidRDefault="00403EC0" w:rsidP="00E927D3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C8B11" w14:textId="77777777" w:rsidR="00403EC0" w:rsidRPr="00E009CC" w:rsidRDefault="00403EC0" w:rsidP="00E927D3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FC3F9" w14:textId="77777777" w:rsidR="00403EC0" w:rsidRPr="00E009CC" w:rsidRDefault="00403EC0" w:rsidP="00E927D3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</w:tr>
      <w:tr w:rsidR="00403EC0" w:rsidRPr="00E009CC" w14:paraId="6378D894" w14:textId="77777777" w:rsidTr="00403EC0">
        <w:tc>
          <w:tcPr>
            <w:tcW w:w="5382" w:type="dxa"/>
          </w:tcPr>
          <w:p w14:paraId="25A2E73C" w14:textId="77777777" w:rsidR="00403EC0" w:rsidRPr="00E009CC" w:rsidRDefault="00403EC0" w:rsidP="00403EC0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58DAB41" w14:textId="6A05CF04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D947F3" w:rsidRPr="00D947F3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6EFE13C" w14:textId="682FF440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D947F3" w:rsidRPr="00D947F3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4BA0A81E" w14:textId="0C56F086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D947F3" w:rsidRPr="00D947F3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D5E6142" w14:textId="4545CF5F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D947F3" w:rsidRPr="00D947F3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8C6236D" w14:textId="59F43B0D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D947F3" w:rsidRPr="00D947F3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4449EF94" w14:textId="1BAAE07B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="00D947F3" w:rsidRPr="00D947F3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2563</w:t>
            </w:r>
          </w:p>
        </w:tc>
      </w:tr>
      <w:tr w:rsidR="00403EC0" w:rsidRPr="00E009CC" w14:paraId="16DC4C43" w14:textId="77777777" w:rsidTr="00403EC0">
        <w:tc>
          <w:tcPr>
            <w:tcW w:w="5382" w:type="dxa"/>
          </w:tcPr>
          <w:p w14:paraId="2E19A179" w14:textId="77777777" w:rsidR="00403EC0" w:rsidRPr="00E009CC" w:rsidRDefault="00403EC0" w:rsidP="00403EC0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8547487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B072327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BDC6D47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2591C08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F950D4A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42B9413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403EC0" w:rsidRPr="00E009CC" w14:paraId="272ECA8D" w14:textId="77777777" w:rsidTr="00403EC0">
        <w:tc>
          <w:tcPr>
            <w:tcW w:w="5382" w:type="dxa"/>
          </w:tcPr>
          <w:p w14:paraId="1C665207" w14:textId="77777777" w:rsidR="00403EC0" w:rsidRPr="00E009CC" w:rsidRDefault="00403EC0" w:rsidP="00403EC0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C65860D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DD45A57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69AAF98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74F3AF4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595693A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FF28D97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03EC0" w:rsidRPr="00E009CC" w14:paraId="7F683E28" w14:textId="77777777" w:rsidTr="00403EC0">
        <w:tc>
          <w:tcPr>
            <w:tcW w:w="5382" w:type="dxa"/>
            <w:vAlign w:val="center"/>
          </w:tcPr>
          <w:p w14:paraId="491D3DE4" w14:textId="698BC2DC" w:rsidR="00403EC0" w:rsidRPr="00E009CC" w:rsidRDefault="00403EC0" w:rsidP="00403EC0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01DC364A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81B5BEB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center"/>
          </w:tcPr>
          <w:p w14:paraId="4CA23890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660D657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4C0B7BE8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F9D44E0" w14:textId="77777777" w:rsidR="00403EC0" w:rsidRPr="00E009CC" w:rsidRDefault="00403EC0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3EC0" w:rsidRPr="00E009CC" w14:paraId="297376EC" w14:textId="77777777" w:rsidTr="00403EC0">
        <w:tc>
          <w:tcPr>
            <w:tcW w:w="5382" w:type="dxa"/>
            <w:vAlign w:val="center"/>
          </w:tcPr>
          <w:p w14:paraId="5D257D3D" w14:textId="77777777" w:rsidR="00403EC0" w:rsidRPr="00E009CC" w:rsidRDefault="00403EC0" w:rsidP="00403EC0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09CC">
              <w:rPr>
                <w:rFonts w:ascii="Browallia New" w:eastAsia="AngsanaUPC" w:hAnsi="Browallia New" w:cs="Browallia New"/>
                <w:color w:val="000000" w:themeColor="text1"/>
                <w:spacing w:val="-6"/>
                <w:sz w:val="26"/>
                <w:szCs w:val="26"/>
                <w:cs/>
                <w:lang w:eastAsia="en-GB"/>
              </w:rPr>
              <w:t>บริษัท อลิอันซ์ อยุธยา</w:t>
            </w:r>
            <w:r w:rsidRPr="00E009CC">
              <w:rPr>
                <w:rFonts w:ascii="Browallia New" w:eastAsia="AngsanaUPC" w:hAnsi="Browallia New" w:cs="Browallia New"/>
                <w:color w:val="000000" w:themeColor="text1"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E009CC">
              <w:rPr>
                <w:rFonts w:ascii="Browallia New" w:eastAsia="AngsanaUPC" w:hAnsi="Browallia New" w:cs="Browallia New"/>
                <w:color w:val="000000" w:themeColor="text1"/>
                <w:spacing w:val="-6"/>
                <w:sz w:val="26"/>
                <w:szCs w:val="26"/>
                <w:cs/>
                <w:lang w:eastAsia="en-GB"/>
              </w:rPr>
              <w:t>ประกันภัย</w:t>
            </w:r>
            <w:r w:rsidRPr="00E009CC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จำกัด </w:t>
            </w:r>
            <w:r w:rsidRPr="00E009CC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E009CC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มหาชน</w:t>
            </w:r>
            <w:r w:rsidRPr="00E009CC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02427EFB" w14:textId="40799409" w:rsidR="00403EC0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 w:rsidR="00242AC3" w:rsidRPr="00E009CC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548</w:t>
            </w:r>
            <w:r w:rsidR="00242AC3" w:rsidRPr="00E009CC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559" w:type="dxa"/>
            <w:vAlign w:val="center"/>
          </w:tcPr>
          <w:p w14:paraId="4C0E134A" w14:textId="09B9E8AA" w:rsidR="00403EC0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 w:rsidR="00403EC0" w:rsidRPr="00E009CC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548</w:t>
            </w:r>
            <w:r w:rsidR="00403EC0" w:rsidRPr="00E009CC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306C8E3" w14:textId="62C35A74" w:rsidR="00403EC0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99</w:t>
            </w:r>
            <w:r w:rsidR="00242AC3" w:rsidRPr="00E009CC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.</w:t>
            </w: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99</w:t>
            </w:r>
          </w:p>
        </w:tc>
        <w:tc>
          <w:tcPr>
            <w:tcW w:w="1559" w:type="dxa"/>
            <w:vAlign w:val="center"/>
          </w:tcPr>
          <w:p w14:paraId="4655967D" w14:textId="4DFB8A12" w:rsidR="00403EC0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99</w:t>
            </w:r>
            <w:r w:rsidR="00403EC0" w:rsidRPr="00E009CC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.</w:t>
            </w: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C7B1412" w14:textId="253801E9" w:rsidR="00403EC0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 w:rsidR="00242AC3" w:rsidRPr="00E009CC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572</w:t>
            </w:r>
            <w:r w:rsidR="00242AC3" w:rsidRPr="00E009CC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379</w:t>
            </w:r>
          </w:p>
        </w:tc>
        <w:tc>
          <w:tcPr>
            <w:tcW w:w="1560" w:type="dxa"/>
            <w:vAlign w:val="center"/>
          </w:tcPr>
          <w:p w14:paraId="78BDEE7F" w14:textId="608FC304" w:rsidR="00403EC0" w:rsidRPr="00E009CC" w:rsidRDefault="00D947F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 w:rsidR="00403EC0" w:rsidRPr="00E009CC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572</w:t>
            </w:r>
            <w:r w:rsidR="00403EC0" w:rsidRPr="00E009CC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947F3"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eastAsia="en-GB"/>
              </w:rPr>
              <w:t>379</w:t>
            </w:r>
          </w:p>
        </w:tc>
      </w:tr>
    </w:tbl>
    <w:p w14:paraId="7D8EADCA" w14:textId="77777777" w:rsidR="00555B43" w:rsidRPr="00E009CC" w:rsidRDefault="00555B43" w:rsidP="00403EC0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0D8FD57" w14:textId="008EE370" w:rsidR="00DF290F" w:rsidRPr="00E009CC" w:rsidRDefault="00DF290F" w:rsidP="005B4DBD">
      <w:pPr>
        <w:pStyle w:val="Heading2"/>
        <w:numPr>
          <w:ilvl w:val="1"/>
          <w:numId w:val="34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เงินลงทุนในบริษัทร่วม </w:t>
      </w:r>
    </w:p>
    <w:p w14:paraId="5F7BCF37" w14:textId="77777777" w:rsidR="00DF290F" w:rsidRPr="00E009CC" w:rsidRDefault="00DF290F" w:rsidP="00403EC0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BC95E4D" w14:textId="1420F556" w:rsidR="00DF290F" w:rsidRPr="00E009CC" w:rsidRDefault="00DF290F" w:rsidP="00403EC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บริษัทมีเงินลงทุนในบริษัทร่วม โดยมีรายละเอียดดังต่อไปนี้</w:t>
      </w:r>
    </w:p>
    <w:p w14:paraId="62322D66" w14:textId="3A049F8F" w:rsidR="00403EC0" w:rsidRPr="00E009CC" w:rsidRDefault="00403EC0" w:rsidP="00403EC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14677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312"/>
        <w:gridCol w:w="1312"/>
        <w:gridCol w:w="1312"/>
        <w:gridCol w:w="1312"/>
        <w:gridCol w:w="1312"/>
        <w:gridCol w:w="1312"/>
      </w:tblGrid>
      <w:tr w:rsidR="00943483" w:rsidRPr="00E009CC" w14:paraId="51932552" w14:textId="77777777" w:rsidTr="00943483">
        <w:trPr>
          <w:cantSplit/>
          <w:trHeight w:val="144"/>
        </w:trPr>
        <w:tc>
          <w:tcPr>
            <w:tcW w:w="3970" w:type="dxa"/>
            <w:vAlign w:val="bottom"/>
          </w:tcPr>
          <w:p w14:paraId="233AB602" w14:textId="77777777" w:rsidR="00943483" w:rsidRPr="00E009CC" w:rsidRDefault="00943483" w:rsidP="00E927D3">
            <w:pPr>
              <w:ind w:left="13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07" w:type="dxa"/>
            <w:gridSpan w:val="8"/>
            <w:tcBorders>
              <w:bottom w:val="single" w:sz="4" w:space="0" w:color="auto"/>
            </w:tcBorders>
            <w:vAlign w:val="bottom"/>
          </w:tcPr>
          <w:p w14:paraId="06F71FFF" w14:textId="0955AF5C" w:rsidR="00943483" w:rsidRPr="00E009CC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43483" w:rsidRPr="00E009CC" w14:paraId="01409FDC" w14:textId="77777777" w:rsidTr="00943483">
        <w:trPr>
          <w:cantSplit/>
          <w:trHeight w:val="144"/>
        </w:trPr>
        <w:tc>
          <w:tcPr>
            <w:tcW w:w="3970" w:type="dxa"/>
            <w:vAlign w:val="bottom"/>
          </w:tcPr>
          <w:p w14:paraId="3B3EB056" w14:textId="77777777" w:rsidR="00943483" w:rsidRPr="00E009CC" w:rsidRDefault="00943483" w:rsidP="00943483">
            <w:pPr>
              <w:ind w:left="13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FFA271" w14:textId="77777777" w:rsidR="00943483" w:rsidRPr="00E009CC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07B04D" w14:textId="177394B7" w:rsidR="00943483" w:rsidRPr="00E009CC" w:rsidRDefault="00943483" w:rsidP="0094348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3900E" w14:textId="1DD77771" w:rsidR="00943483" w:rsidRPr="00E009CC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สัดส่วนการถือหุ้นร้อยละ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93E5E" w14:textId="50C099FC" w:rsidR="00943483" w:rsidRPr="00E009CC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02DAB" w14:textId="77777777" w:rsidR="00943483" w:rsidRPr="00E009CC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มูลค่าตามบัญชีตาม</w:t>
            </w:r>
          </w:p>
          <w:p w14:paraId="1FF47BDD" w14:textId="3E44B9C9" w:rsidR="00943483" w:rsidRPr="00E009CC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943483" w:rsidRPr="00E009CC" w14:paraId="7C6F518D" w14:textId="77777777" w:rsidTr="00403EC0">
        <w:trPr>
          <w:cantSplit/>
          <w:trHeight w:val="144"/>
        </w:trPr>
        <w:tc>
          <w:tcPr>
            <w:tcW w:w="3970" w:type="dxa"/>
            <w:vMerge w:val="restart"/>
            <w:vAlign w:val="bottom"/>
          </w:tcPr>
          <w:p w14:paraId="6ABB0B2C" w14:textId="77777777" w:rsidR="00943483" w:rsidRPr="00E009CC" w:rsidRDefault="00943483" w:rsidP="00943483">
            <w:pPr>
              <w:ind w:left="13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7" w:type="dxa"/>
            <w:vMerge w:val="restart"/>
            <w:vAlign w:val="bottom"/>
          </w:tcPr>
          <w:p w14:paraId="24A88B20" w14:textId="77777777" w:rsidR="00943483" w:rsidRPr="00E009CC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18" w:type="dxa"/>
            <w:vMerge w:val="restart"/>
            <w:vAlign w:val="bottom"/>
          </w:tcPr>
          <w:p w14:paraId="70EE12EE" w14:textId="77777777" w:rsidR="00943483" w:rsidRPr="00E009CC" w:rsidRDefault="00943483" w:rsidP="0094348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312" w:type="dxa"/>
            <w:vAlign w:val="bottom"/>
          </w:tcPr>
          <w:p w14:paraId="78591929" w14:textId="2D84BF00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2" w:type="dxa"/>
            <w:vAlign w:val="bottom"/>
          </w:tcPr>
          <w:p w14:paraId="0D273EE5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  <w:p w14:paraId="35A49A8E" w14:textId="13C13302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2" w:type="dxa"/>
            <w:vAlign w:val="bottom"/>
          </w:tcPr>
          <w:p w14:paraId="06C9F861" w14:textId="10AC95FA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2" w:type="dxa"/>
            <w:vAlign w:val="bottom"/>
          </w:tcPr>
          <w:p w14:paraId="0D4A5CF6" w14:textId="1D42DAF0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2" w:type="dxa"/>
            <w:vAlign w:val="bottom"/>
          </w:tcPr>
          <w:p w14:paraId="78DCF3EC" w14:textId="2F1D7BD4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2" w:type="dxa"/>
            <w:vAlign w:val="bottom"/>
          </w:tcPr>
          <w:p w14:paraId="4F86AB88" w14:textId="1EBAB40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943483" w:rsidRPr="00E009CC" w14:paraId="24D69290" w14:textId="77777777" w:rsidTr="00403EC0">
        <w:trPr>
          <w:cantSplit/>
          <w:trHeight w:val="144"/>
        </w:trPr>
        <w:tc>
          <w:tcPr>
            <w:tcW w:w="3970" w:type="dxa"/>
            <w:vMerge/>
          </w:tcPr>
          <w:p w14:paraId="5598838F" w14:textId="77777777" w:rsidR="00943483" w:rsidRPr="00E009CC" w:rsidRDefault="00943483" w:rsidP="00943483">
            <w:pPr>
              <w:ind w:left="13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</w:tcPr>
          <w:p w14:paraId="56FBF02C" w14:textId="77777777" w:rsidR="00943483" w:rsidRPr="00E009CC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Merge/>
          </w:tcPr>
          <w:p w14:paraId="1A399F0E" w14:textId="77777777" w:rsidR="00943483" w:rsidRPr="00E009CC" w:rsidRDefault="00943483" w:rsidP="0094348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F97921C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64CD1496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A9BA538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01E304F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11300DCF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B8E8022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43483" w:rsidRPr="00E009CC" w14:paraId="562AFB26" w14:textId="77777777" w:rsidTr="00403EC0">
        <w:trPr>
          <w:cantSplit/>
          <w:trHeight w:val="144"/>
        </w:trPr>
        <w:tc>
          <w:tcPr>
            <w:tcW w:w="3970" w:type="dxa"/>
          </w:tcPr>
          <w:p w14:paraId="56C15BAD" w14:textId="77777777" w:rsidR="00943483" w:rsidRPr="00E009CC" w:rsidRDefault="00943483" w:rsidP="00943483">
            <w:pPr>
              <w:ind w:left="13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52E6F2FC" w14:textId="77777777" w:rsidR="00943483" w:rsidRPr="00E009CC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0104800C" w14:textId="77777777" w:rsidR="00943483" w:rsidRPr="00E009CC" w:rsidRDefault="00943483" w:rsidP="0094348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24B0FF50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353F6752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5C6B902A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25867583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3256E115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A05A8D6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943483" w:rsidRPr="00E009CC" w14:paraId="1431BF93" w14:textId="77777777" w:rsidTr="00403EC0">
        <w:trPr>
          <w:cantSplit/>
          <w:trHeight w:val="144"/>
        </w:trPr>
        <w:tc>
          <w:tcPr>
            <w:tcW w:w="3970" w:type="dxa"/>
          </w:tcPr>
          <w:p w14:paraId="49F1BFBD" w14:textId="77777777" w:rsidR="00943483" w:rsidRPr="00E009CC" w:rsidRDefault="00943483" w:rsidP="00943483">
            <w:pPr>
              <w:ind w:left="13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5A5594D1" w14:textId="77777777" w:rsidR="00943483" w:rsidRPr="00E009CC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03B09FE" w14:textId="77777777" w:rsidR="00943483" w:rsidRPr="00E009CC" w:rsidRDefault="00943483" w:rsidP="0094348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FAFAFA"/>
          </w:tcPr>
          <w:p w14:paraId="13FB169D" w14:textId="77777777" w:rsidR="00943483" w:rsidRPr="00E009CC" w:rsidRDefault="00943483" w:rsidP="0094348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</w:tcPr>
          <w:p w14:paraId="229F4780" w14:textId="77777777" w:rsidR="00943483" w:rsidRPr="00E009CC" w:rsidRDefault="00943483" w:rsidP="0094348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FAFAFA"/>
          </w:tcPr>
          <w:p w14:paraId="5386B165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</w:tcPr>
          <w:p w14:paraId="71505CDC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FAFAFA"/>
          </w:tcPr>
          <w:p w14:paraId="330756B7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</w:tcPr>
          <w:p w14:paraId="3B966872" w14:textId="77777777" w:rsidR="00943483" w:rsidRPr="00E009C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43483" w:rsidRPr="00E009CC" w14:paraId="1ADB7EEC" w14:textId="77777777" w:rsidTr="00403EC0">
        <w:trPr>
          <w:cantSplit/>
          <w:trHeight w:val="144"/>
        </w:trPr>
        <w:tc>
          <w:tcPr>
            <w:tcW w:w="3970" w:type="dxa"/>
            <w:vAlign w:val="bottom"/>
          </w:tcPr>
          <w:p w14:paraId="538F1BEE" w14:textId="77777777" w:rsidR="00943483" w:rsidRPr="00E009CC" w:rsidRDefault="00943483" w:rsidP="00943483">
            <w:pPr>
              <w:ind w:left="138" w:right="1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อลิอันซ์ อยุธยา ประกันชีวิต จำกัด (มหาชน)</w:t>
            </w:r>
          </w:p>
        </w:tc>
        <w:tc>
          <w:tcPr>
            <w:tcW w:w="1417" w:type="dxa"/>
            <w:vAlign w:val="bottom"/>
          </w:tcPr>
          <w:p w14:paraId="342F55C6" w14:textId="77777777" w:rsidR="00943483" w:rsidRPr="00E009CC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ประกันชีวิต</w:t>
            </w:r>
          </w:p>
        </w:tc>
        <w:tc>
          <w:tcPr>
            <w:tcW w:w="1418" w:type="dxa"/>
            <w:vAlign w:val="bottom"/>
          </w:tcPr>
          <w:p w14:paraId="16FA5E61" w14:textId="77777777" w:rsidR="00943483" w:rsidRPr="00E009CC" w:rsidRDefault="00943483" w:rsidP="00943483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E0373BA" w14:textId="5ECCF1F3" w:rsidR="00943483" w:rsidRPr="00E009CC" w:rsidRDefault="00D947F3" w:rsidP="0094348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242AC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312" w:type="dxa"/>
            <w:vAlign w:val="bottom"/>
          </w:tcPr>
          <w:p w14:paraId="057B5ACD" w14:textId="5CC4C571" w:rsidR="00943483" w:rsidRPr="00E009CC" w:rsidRDefault="00D947F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94348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8570EBC" w14:textId="1B68ECEC" w:rsidR="00943483" w:rsidRPr="00E009CC" w:rsidRDefault="00D947F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42AC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="00242AC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12" w:type="dxa"/>
            <w:vAlign w:val="bottom"/>
          </w:tcPr>
          <w:p w14:paraId="6EDD3F33" w14:textId="3140792A" w:rsidR="00943483" w:rsidRPr="00E009CC" w:rsidRDefault="00D947F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94348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="0094348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8CE7FDD" w14:textId="5A93033F" w:rsidR="00943483" w:rsidRPr="00E009CC" w:rsidRDefault="00D947F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42AC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242AC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12" w:type="dxa"/>
            <w:vAlign w:val="bottom"/>
          </w:tcPr>
          <w:p w14:paraId="650C1055" w14:textId="1FAD560E" w:rsidR="00943483" w:rsidRPr="00E009CC" w:rsidRDefault="00D947F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94348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943483" w:rsidRPr="00E009C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</w:p>
        </w:tc>
      </w:tr>
    </w:tbl>
    <w:p w14:paraId="2D4227B2" w14:textId="0A887AFF" w:rsidR="00DF290F" w:rsidRPr="00E009CC" w:rsidRDefault="00DF290F" w:rsidP="00DF290F">
      <w:pPr>
        <w:widowControl w:val="0"/>
        <w:tabs>
          <w:tab w:val="left" w:pos="540"/>
        </w:tabs>
        <w:ind w:right="8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sectPr w:rsidR="00DF290F" w:rsidRPr="00E009CC" w:rsidSect="001E01F2">
          <w:footnotePr>
            <w:numRestart w:val="eachSect"/>
          </w:footnotePr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14:paraId="785D238B" w14:textId="3CC06922" w:rsidR="00DF290F" w:rsidRPr="00E009CC" w:rsidRDefault="00DF290F" w:rsidP="005B4DBD">
      <w:pPr>
        <w:pStyle w:val="ListParagraph"/>
        <w:numPr>
          <w:ilvl w:val="0"/>
          <w:numId w:val="35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 xml:space="preserve">การเปลี่ยนแปลงของเงินลงทุนในบริษัทร่วมสำหรับปีสิ้นสุดวันที่ </w:t>
      </w:r>
      <w:r w:rsidR="00D947F3" w:rsidRPr="00D947F3">
        <w:rPr>
          <w:rFonts w:ascii="Browallia New" w:eastAsia="Arial Unicode MS" w:hAnsi="Browallia New" w:cs="Browallia New"/>
          <w:color w:val="CF4A02"/>
          <w:sz w:val="28"/>
          <w:szCs w:val="28"/>
        </w:rPr>
        <w:t>31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ธันวาคม </w:t>
      </w:r>
      <w:r w:rsidR="003B27B7"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พ.ศ. </w:t>
      </w:r>
      <w:r w:rsidR="00D947F3" w:rsidRPr="00D947F3">
        <w:rPr>
          <w:rFonts w:ascii="Browallia New" w:eastAsia="Arial Unicode MS" w:hAnsi="Browallia New" w:cs="Browallia New"/>
          <w:color w:val="CF4A02"/>
          <w:sz w:val="28"/>
          <w:szCs w:val="28"/>
        </w:rPr>
        <w:t>2564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และ </w:t>
      </w:r>
      <w:r w:rsidR="00906D31"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พ.ศ. </w:t>
      </w:r>
      <w:r w:rsidR="00D947F3" w:rsidRPr="00D947F3">
        <w:rPr>
          <w:rFonts w:ascii="Browallia New" w:eastAsia="Arial Unicode MS" w:hAnsi="Browallia New" w:cs="Browallia New"/>
          <w:color w:val="CF4A02"/>
          <w:sz w:val="28"/>
          <w:szCs w:val="28"/>
        </w:rPr>
        <w:t>2563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มีดังนี้</w:t>
      </w:r>
    </w:p>
    <w:p w14:paraId="70179BE5" w14:textId="3D2C57DB" w:rsidR="0091743C" w:rsidRPr="00E009CC" w:rsidRDefault="0091743C" w:rsidP="0091743C">
      <w:pPr>
        <w:jc w:val="thaiDistribute"/>
        <w:rPr>
          <w:rFonts w:ascii="Browallia New" w:eastAsia="Arial Unicode MS" w:hAnsi="Browallia New" w:cs="Browallia New"/>
          <w:color w:val="CF4A02"/>
          <w:sz w:val="14"/>
          <w:szCs w:val="14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91743C" w:rsidRPr="00E009CC" w14:paraId="4F84D13B" w14:textId="77777777" w:rsidTr="00E927D3">
        <w:tc>
          <w:tcPr>
            <w:tcW w:w="3828" w:type="dxa"/>
          </w:tcPr>
          <w:p w14:paraId="6D01412B" w14:textId="77777777" w:rsidR="0091743C" w:rsidRPr="00E009CC" w:rsidRDefault="0091743C" w:rsidP="00E927D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642DF39F" w14:textId="77777777" w:rsidR="0091743C" w:rsidRPr="00E009CC" w:rsidRDefault="0091743C" w:rsidP="00E927D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51E81545" w14:textId="77777777" w:rsidR="0091743C" w:rsidRPr="00E009CC" w:rsidRDefault="0091743C" w:rsidP="00E927D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743C" w:rsidRPr="00E009CC" w14:paraId="742B0640" w14:textId="77777777" w:rsidTr="00E927D3">
        <w:tc>
          <w:tcPr>
            <w:tcW w:w="3828" w:type="dxa"/>
          </w:tcPr>
          <w:p w14:paraId="355BA41E" w14:textId="77777777" w:rsidR="0091743C" w:rsidRPr="00E009CC" w:rsidRDefault="0091743C" w:rsidP="0091743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</w:tcPr>
          <w:p w14:paraId="6C4BC34E" w14:textId="290688A1" w:rsidR="0091743C" w:rsidRPr="00E009CC" w:rsidRDefault="0091743C" w:rsidP="0091743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</w:tcPr>
          <w:p w14:paraId="0D904EC8" w14:textId="7AB4542A" w:rsidR="0091743C" w:rsidRPr="00E009CC" w:rsidRDefault="0091743C" w:rsidP="0091743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91743C" w:rsidRPr="00E009CC" w14:paraId="03AAA49B" w14:textId="77777777" w:rsidTr="00E927D3">
        <w:tc>
          <w:tcPr>
            <w:tcW w:w="3828" w:type="dxa"/>
          </w:tcPr>
          <w:p w14:paraId="5DD6DB61" w14:textId="77777777" w:rsidR="0091743C" w:rsidRPr="00E009CC" w:rsidRDefault="0091743C" w:rsidP="0091743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6AB033D" w14:textId="33AEF25E" w:rsidR="0091743C" w:rsidRPr="00E009CC" w:rsidRDefault="0091743C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9A7FD53" w14:textId="3E30D3F2" w:rsidR="0091743C" w:rsidRPr="00E009CC" w:rsidRDefault="0091743C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CAE1B89" w14:textId="122A0046" w:rsidR="0091743C" w:rsidRPr="00E009CC" w:rsidRDefault="0091743C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E63546D" w14:textId="28D88467" w:rsidR="0091743C" w:rsidRPr="00E009CC" w:rsidRDefault="0091743C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91743C" w:rsidRPr="00E009CC" w14:paraId="2181FD6F" w14:textId="77777777" w:rsidTr="00E927D3">
        <w:tc>
          <w:tcPr>
            <w:tcW w:w="3828" w:type="dxa"/>
          </w:tcPr>
          <w:p w14:paraId="319BBCE9" w14:textId="77777777" w:rsidR="0091743C" w:rsidRPr="00E009CC" w:rsidRDefault="0091743C" w:rsidP="0091743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EAB13A2" w14:textId="77777777" w:rsidR="0091743C" w:rsidRPr="00E009CC" w:rsidRDefault="0091743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41CF149" w14:textId="77777777" w:rsidR="0091743C" w:rsidRPr="00E009CC" w:rsidRDefault="0091743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56169A5" w14:textId="77777777" w:rsidR="0091743C" w:rsidRPr="00E009CC" w:rsidRDefault="0091743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51E968A" w14:textId="77777777" w:rsidR="0091743C" w:rsidRPr="00E009CC" w:rsidRDefault="0091743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1743C" w:rsidRPr="00E009CC" w14:paraId="4D7F5BF4" w14:textId="77777777" w:rsidTr="0091743C">
        <w:tc>
          <w:tcPr>
            <w:tcW w:w="3828" w:type="dxa"/>
          </w:tcPr>
          <w:p w14:paraId="12E441E0" w14:textId="77777777" w:rsidR="0091743C" w:rsidRPr="00E009CC" w:rsidRDefault="0091743C" w:rsidP="0091743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9BFEAD7" w14:textId="77777777" w:rsidR="0091743C" w:rsidRPr="00E009CC" w:rsidRDefault="0091743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2A12A59" w14:textId="77777777" w:rsidR="0091743C" w:rsidRPr="00E009CC" w:rsidRDefault="0091743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BE275EA" w14:textId="77777777" w:rsidR="0091743C" w:rsidRPr="00E009CC" w:rsidRDefault="0091743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9D28D30" w14:textId="77777777" w:rsidR="0091743C" w:rsidRPr="00E009CC" w:rsidRDefault="0091743C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42AC3" w:rsidRPr="00E009CC" w14:paraId="1F3D73DC" w14:textId="77777777" w:rsidTr="006749E8">
        <w:tc>
          <w:tcPr>
            <w:tcW w:w="3828" w:type="dxa"/>
            <w:vAlign w:val="center"/>
          </w:tcPr>
          <w:p w14:paraId="29F78099" w14:textId="39619EC7" w:rsidR="00242AC3" w:rsidRPr="00E009CC" w:rsidRDefault="00242AC3" w:rsidP="00242AC3">
            <w:pPr>
              <w:ind w:left="38" w:hanging="29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</w:rPr>
              <w:t>ราคาตามบัญชีต้นปี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70D4913" w14:textId="44962EA7" w:rsidR="00242AC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441" w:type="dxa"/>
            <w:vAlign w:val="center"/>
          </w:tcPr>
          <w:p w14:paraId="73B9090F" w14:textId="0CF1F24F" w:rsidR="00242AC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</w:p>
        </w:tc>
        <w:tc>
          <w:tcPr>
            <w:tcW w:w="1441" w:type="dxa"/>
            <w:shd w:val="clear" w:color="auto" w:fill="FAFAFA"/>
          </w:tcPr>
          <w:p w14:paraId="1C9D7645" w14:textId="537A0E22" w:rsidR="00242AC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41" w:type="dxa"/>
            <w:vAlign w:val="center"/>
          </w:tcPr>
          <w:p w14:paraId="5FCEE53E" w14:textId="3639B43F" w:rsidR="00242AC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242AC3" w:rsidRPr="00E009CC" w14:paraId="170B3604" w14:textId="77777777" w:rsidTr="006749E8">
        <w:tc>
          <w:tcPr>
            <w:tcW w:w="3828" w:type="dxa"/>
            <w:vAlign w:val="center"/>
          </w:tcPr>
          <w:p w14:paraId="44081CF1" w14:textId="293C6DE8" w:rsidR="00242AC3" w:rsidRPr="00E009CC" w:rsidRDefault="00242AC3" w:rsidP="00242AC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</w:rPr>
              <w:t>ส่วนแบ่งกำไร</w:t>
            </w:r>
            <w:r w:rsidRPr="00E009CC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64B1B00" w14:textId="2BB5973A" w:rsidR="00242AC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242AC3"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287</w:t>
            </w:r>
            <w:r w:rsidR="00242AC3"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441" w:type="dxa"/>
            <w:vAlign w:val="center"/>
          </w:tcPr>
          <w:p w14:paraId="0A57937D" w14:textId="3B7BBE06" w:rsidR="00242AC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441" w:type="dxa"/>
            <w:shd w:val="clear" w:color="auto" w:fill="FAFAFA"/>
          </w:tcPr>
          <w:p w14:paraId="5CC1D6A2" w14:textId="4AAF9998" w:rsidR="00242AC3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  <w:vAlign w:val="center"/>
          </w:tcPr>
          <w:p w14:paraId="1353F5D9" w14:textId="5AF086A0" w:rsidR="00242AC3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42AC3" w:rsidRPr="00E009CC" w14:paraId="1CF8AA0A" w14:textId="77777777" w:rsidTr="006749E8">
        <w:tc>
          <w:tcPr>
            <w:tcW w:w="3828" w:type="dxa"/>
            <w:vAlign w:val="center"/>
          </w:tcPr>
          <w:p w14:paraId="2423E310" w14:textId="586988B5" w:rsidR="00242AC3" w:rsidRPr="00E009CC" w:rsidRDefault="00242AC3" w:rsidP="00242AC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</w:rPr>
              <w:t xml:space="preserve">ส่วนแบ่งกำไร </w:t>
            </w:r>
            <w:r w:rsidRPr="00E009CC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E009CC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ขาดทุน</w:t>
            </w:r>
            <w:r w:rsidRPr="00E009CC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  <w:r w:rsidRPr="00E009CC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เบ็ดเสร็จอื่น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FCAABB7" w14:textId="3C9272AB" w:rsidR="00242AC3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341</w:t>
            </w:r>
            <w:r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157</w:t>
            </w:r>
            <w:r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6D2A4938" w14:textId="2B0FA10C" w:rsidR="00242AC3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0A47DCF6" w14:textId="05BA3D6D" w:rsidR="00242AC3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  <w:vAlign w:val="center"/>
          </w:tcPr>
          <w:p w14:paraId="01F48756" w14:textId="34A92CF8" w:rsidR="00242AC3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42AC3" w:rsidRPr="00E009CC" w14:paraId="62A89866" w14:textId="77777777" w:rsidTr="006749E8">
        <w:tc>
          <w:tcPr>
            <w:tcW w:w="3828" w:type="dxa"/>
            <w:vAlign w:val="center"/>
          </w:tcPr>
          <w:p w14:paraId="4F00C760" w14:textId="592EEFAC" w:rsidR="00242AC3" w:rsidRPr="00E009CC" w:rsidRDefault="00242AC3" w:rsidP="00242AC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BED93C6" w14:textId="13F3AFCA" w:rsidR="00242AC3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706</w:t>
            </w:r>
            <w:r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384</w:t>
            </w:r>
            <w:r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144B1455" w14:textId="47EF8289" w:rsidR="00242AC3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1F57CF08" w14:textId="3E12D116" w:rsidR="00242AC3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  <w:vAlign w:val="center"/>
          </w:tcPr>
          <w:p w14:paraId="06AE2AB2" w14:textId="33503041" w:rsidR="00242AC3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42AC3" w:rsidRPr="00E009CC" w14:paraId="4D77A768" w14:textId="77777777" w:rsidTr="006749E8">
        <w:tc>
          <w:tcPr>
            <w:tcW w:w="3828" w:type="dxa"/>
            <w:vAlign w:val="center"/>
          </w:tcPr>
          <w:p w14:paraId="034527BA" w14:textId="2657F745" w:rsidR="00242AC3" w:rsidRPr="00E009CC" w:rsidRDefault="00242AC3" w:rsidP="00242AC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F11AA0B" w14:textId="63CF7213" w:rsidR="00242AC3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33B52691" w14:textId="35B51FFD" w:rsidR="00242AC3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4795467E" w14:textId="1D53C27D" w:rsidR="00242AC3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  <w:vAlign w:val="center"/>
          </w:tcPr>
          <w:p w14:paraId="44BE23FE" w14:textId="3695B292" w:rsidR="00242AC3" w:rsidRPr="00E009CC" w:rsidRDefault="00242AC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42AC3" w:rsidRPr="00E009CC" w14:paraId="19C5F9E3" w14:textId="77777777" w:rsidTr="006749E8">
        <w:tc>
          <w:tcPr>
            <w:tcW w:w="3828" w:type="dxa"/>
            <w:vAlign w:val="center"/>
          </w:tcPr>
          <w:p w14:paraId="7F21161D" w14:textId="663BE135" w:rsidR="00242AC3" w:rsidRPr="00E009CC" w:rsidRDefault="00242AC3" w:rsidP="00242AC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A631A" w14:textId="243C93C9" w:rsidR="00242AC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242AC3"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492</w:t>
            </w:r>
            <w:r w:rsidR="00242AC3" w:rsidRPr="00E009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8ACFF" w14:textId="3C3DEFEC" w:rsidR="00242AC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1703A" w14:textId="79FCC52A" w:rsidR="00242AC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B46BF" w14:textId="2AA6B52B" w:rsidR="00242AC3" w:rsidRPr="00E009CC" w:rsidRDefault="00D947F3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0CFC424E" w14:textId="587090FD" w:rsidR="00DF290F" w:rsidRPr="00E009CC" w:rsidRDefault="00DF290F" w:rsidP="00282DEA">
      <w:pPr>
        <w:rPr>
          <w:rFonts w:ascii="Browallia New" w:hAnsi="Browallia New" w:cs="Browallia New"/>
          <w:color w:val="000000" w:themeColor="text1"/>
          <w:spacing w:val="-2"/>
          <w:sz w:val="16"/>
          <w:szCs w:val="16"/>
          <w:cs/>
          <w:lang w:val="en-US"/>
        </w:rPr>
      </w:pPr>
    </w:p>
    <w:p w14:paraId="448851C0" w14:textId="77777777" w:rsidR="00DF290F" w:rsidRPr="00E009CC" w:rsidRDefault="00DF290F" w:rsidP="005B4DBD">
      <w:pPr>
        <w:pStyle w:val="ListParagraph"/>
        <w:numPr>
          <w:ilvl w:val="0"/>
          <w:numId w:val="35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ข้อมูลทางการเงินโดยสรุปสำหรับบริษัทร่วม</w:t>
      </w:r>
    </w:p>
    <w:p w14:paraId="3CB4FB0E" w14:textId="77777777" w:rsidR="00DF290F" w:rsidRPr="00E009CC" w:rsidRDefault="00DF290F" w:rsidP="009E7025">
      <w:pPr>
        <w:jc w:val="both"/>
        <w:rPr>
          <w:rFonts w:ascii="Browallia New" w:eastAsia="Arial Unicode MS" w:hAnsi="Browallia New" w:cs="Browallia New"/>
          <w:color w:val="000000" w:themeColor="text1"/>
          <w:sz w:val="18"/>
          <w:szCs w:val="18"/>
          <w:lang w:val="en-GB" w:bidi="ar-SA"/>
        </w:rPr>
      </w:pPr>
    </w:p>
    <w:p w14:paraId="3F199996" w14:textId="17E5FD7D" w:rsidR="00483896" w:rsidRPr="00E009CC" w:rsidRDefault="00DF290F" w:rsidP="009E70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/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88"/>
        <w:gridCol w:w="1489"/>
      </w:tblGrid>
      <w:tr w:rsidR="009E7025" w:rsidRPr="00E009CC" w14:paraId="3A1FF71C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34DA4" w14:textId="77777777" w:rsidR="009E7025" w:rsidRPr="00E009CC" w:rsidRDefault="009E7025" w:rsidP="009174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14D653C3" w14:textId="77777777" w:rsidR="009E7025" w:rsidRPr="00E009CC" w:rsidRDefault="009E7025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D5828BE" w14:textId="7497C7F0" w:rsidR="009E7025" w:rsidRPr="00E009CC" w:rsidRDefault="009E7025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ปรับปรุงใหม่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83896" w:rsidRPr="00E009CC" w14:paraId="4C4DDA69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85D38" w14:textId="77777777" w:rsidR="00483896" w:rsidRPr="00E009CC" w:rsidRDefault="00483896" w:rsidP="009174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269D1891" w14:textId="22FC311E" w:rsidR="00483896" w:rsidRPr="00E009CC" w:rsidRDefault="00483896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3C449BD" w14:textId="382912B1" w:rsidR="00483896" w:rsidRPr="00E009CC" w:rsidRDefault="00483896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483896" w:rsidRPr="00E009CC" w14:paraId="44845FDF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C6A2" w14:textId="77777777" w:rsidR="00483896" w:rsidRPr="00E009CC" w:rsidRDefault="00483896" w:rsidP="009174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91228C" w14:textId="4A1D5CB3" w:rsidR="00483896" w:rsidRPr="00E009CC" w:rsidRDefault="00483896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72BB3" w14:textId="4A44F589" w:rsidR="00483896" w:rsidRPr="00E009CC" w:rsidRDefault="00483896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83896" w:rsidRPr="00E009CC" w14:paraId="6F5D3076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255ED2CB" w14:textId="77777777" w:rsidR="00483896" w:rsidRPr="00E009CC" w:rsidRDefault="00483896" w:rsidP="009174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C974FC" w14:textId="3CCB2F71" w:rsidR="00483896" w:rsidRPr="00E009CC" w:rsidRDefault="00483896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9CD13" w14:textId="2EFD0C3C" w:rsidR="00483896" w:rsidRPr="00E009CC" w:rsidRDefault="00483896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483896" w:rsidRPr="00E009CC" w14:paraId="3E99E0F4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6519018C" w14:textId="22872140" w:rsidR="00483896" w:rsidRPr="00E009CC" w:rsidRDefault="00B276F9" w:rsidP="0091743C">
            <w:pPr>
              <w:ind w:left="33"/>
              <w:rPr>
                <w:rFonts w:ascii="Browallia New" w:hAnsi="Browallia New" w:cs="Browallia New"/>
                <w:i/>
                <w:i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CF4A02"/>
                <w:sz w:val="24"/>
                <w:szCs w:val="24"/>
                <w:cs/>
              </w:rPr>
              <w:t>ผลการดำเนินโดยสรุป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B5D3A3E" w14:textId="65431210" w:rsidR="00483896" w:rsidRPr="00E009CC" w:rsidRDefault="00483896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129022F6" w14:textId="22DF341F" w:rsidR="00483896" w:rsidRPr="00E009CC" w:rsidRDefault="00483896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0F48" w:rsidRPr="00E009CC" w14:paraId="458AE456" w14:textId="77777777" w:rsidTr="0091743C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3057C336" w14:textId="682E0423" w:rsidR="00270F48" w:rsidRPr="00E009CC" w:rsidRDefault="00270F48" w:rsidP="0091743C">
            <w:pPr>
              <w:ind w:left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1E8CEE7" w14:textId="26226353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4B56370E" w14:textId="5FC8E192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270F48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270F48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</w:p>
        </w:tc>
      </w:tr>
      <w:tr w:rsidR="00270F48" w:rsidRPr="00E009CC" w14:paraId="683218D3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67F52" w14:textId="4C66BBFD" w:rsidR="00270F48" w:rsidRPr="00E009CC" w:rsidRDefault="00270F48" w:rsidP="0091743C">
            <w:pPr>
              <w:ind w:left="3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2F62F4" w14:textId="3E3249C9" w:rsidR="00270F48" w:rsidRPr="00E009CC" w:rsidRDefault="00270F48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BF3EF59" w14:textId="77777777" w:rsidR="00270F48" w:rsidRPr="00E009CC" w:rsidRDefault="00270F48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70F48" w:rsidRPr="00E009CC" w14:paraId="5C06E982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F5248" w14:textId="4861AFB2" w:rsidR="00270F48" w:rsidRPr="00E009CC" w:rsidRDefault="00270F48" w:rsidP="0091743C">
            <w:pPr>
              <w:ind w:left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กำไรหลังภาษี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C34891E" w14:textId="7DCBE496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862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7D327F" w14:textId="4303122F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E7025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9E7025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</w:p>
        </w:tc>
      </w:tr>
      <w:tr w:rsidR="00270F48" w:rsidRPr="00E009CC" w14:paraId="1B23AE10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902FC" w14:textId="23D1924A" w:rsidR="00270F48" w:rsidRPr="00E009CC" w:rsidRDefault="00270F48" w:rsidP="0091743C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="006D0AC0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="006D0AC0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344074" w14:textId="35E08E13" w:rsidR="00270F48" w:rsidRPr="00E009CC" w:rsidRDefault="00242AC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9AA36" w14:textId="20F5F26B" w:rsidR="00270F48" w:rsidRPr="00E009CC" w:rsidRDefault="009E7025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70F48" w:rsidRPr="00E009CC" w14:paraId="699151A6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96A7D" w14:textId="4322C93A" w:rsidR="00270F48" w:rsidRPr="00E009CC" w:rsidRDefault="00270F48" w:rsidP="0091743C">
            <w:pPr>
              <w:ind w:left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="006D0AC0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="006D0AC0"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D70C9C" w14:textId="4D76E6CC" w:rsidR="00270F48" w:rsidRPr="00E009CC" w:rsidRDefault="00242AC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B9649" w14:textId="3BBE8FED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E7025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="009E7025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</w:tr>
      <w:tr w:rsidR="00270F48" w:rsidRPr="00E009CC" w14:paraId="5375B790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06F63310" w14:textId="01BCD97A" w:rsidR="00270F48" w:rsidRPr="00E009CC" w:rsidRDefault="00270F48" w:rsidP="0091743C">
            <w:pPr>
              <w:ind w:left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เงินปันผลรับจากบริษัทร่วม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11938D" w14:textId="7268BCDE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242AC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65E8A" w14:textId="209D00F9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="00270F48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</w:tr>
      <w:tr w:rsidR="00270F48" w:rsidRPr="00E009CC" w14:paraId="03BE856C" w14:textId="77777777" w:rsidTr="0091743C">
        <w:trPr>
          <w:trHeight w:val="117"/>
        </w:trPr>
        <w:tc>
          <w:tcPr>
            <w:tcW w:w="6663" w:type="dxa"/>
            <w:tcBorders>
              <w:left w:val="nil"/>
              <w:bottom w:val="nil"/>
              <w:right w:val="nil"/>
            </w:tcBorders>
            <w:vAlign w:val="center"/>
          </w:tcPr>
          <w:p w14:paraId="660FEAA6" w14:textId="7CB49820" w:rsidR="00270F48" w:rsidRPr="00E009CC" w:rsidRDefault="00270F48" w:rsidP="0091743C">
            <w:pPr>
              <w:ind w:left="3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BA9CC42" w14:textId="5A57FDE8" w:rsidR="00270F48" w:rsidRPr="00E009CC" w:rsidRDefault="00270F48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0DAD50" w14:textId="4E096AEE" w:rsidR="00270F48" w:rsidRPr="00E009CC" w:rsidRDefault="00270F48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70F48" w:rsidRPr="00E009CC" w14:paraId="51EAD911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3F112BEB" w14:textId="5772202A" w:rsidR="00270F48" w:rsidRPr="00E009CC" w:rsidRDefault="00270F48" w:rsidP="0091743C">
            <w:pPr>
              <w:ind w:left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CF4A02"/>
                <w:sz w:val="24"/>
                <w:szCs w:val="24"/>
                <w:cs/>
              </w:rPr>
              <w:t>งบแสดงฐานะการเงินโดยสรุป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CEAC3E" w14:textId="3AE56C78" w:rsidR="00270F48" w:rsidRPr="00E009CC" w:rsidRDefault="00270F48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B28024" w14:textId="373D0494" w:rsidR="00270F48" w:rsidRPr="00E009CC" w:rsidRDefault="00270F48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</w:tr>
      <w:tr w:rsidR="00270F48" w:rsidRPr="00E009CC" w14:paraId="57F05555" w14:textId="77777777" w:rsidTr="0091743C">
        <w:trPr>
          <w:trHeight w:val="303"/>
        </w:trPr>
        <w:tc>
          <w:tcPr>
            <w:tcW w:w="6663" w:type="dxa"/>
            <w:tcBorders>
              <w:left w:val="nil"/>
              <w:right w:val="nil"/>
            </w:tcBorders>
          </w:tcPr>
          <w:p w14:paraId="399641E9" w14:textId="5048C04D" w:rsidR="00270F48" w:rsidRPr="00E009CC" w:rsidRDefault="00270F48" w:rsidP="0091743C">
            <w:pPr>
              <w:ind w:left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546B4E3A" w14:textId="5BF03233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242AC3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="00242AC3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33A4E4F5" w14:textId="72C09F36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270F48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270F48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</w:p>
        </w:tc>
      </w:tr>
      <w:tr w:rsidR="00270F48" w:rsidRPr="00E009CC" w14:paraId="0F1B65AA" w14:textId="77777777" w:rsidTr="0091743C">
        <w:trPr>
          <w:trHeight w:val="117"/>
        </w:trPr>
        <w:tc>
          <w:tcPr>
            <w:tcW w:w="6663" w:type="dxa"/>
            <w:tcBorders>
              <w:left w:val="nil"/>
              <w:bottom w:val="nil"/>
              <w:right w:val="nil"/>
            </w:tcBorders>
          </w:tcPr>
          <w:p w14:paraId="3A067EE9" w14:textId="11874981" w:rsidR="00270F48" w:rsidRPr="00E009CC" w:rsidRDefault="00270F48" w:rsidP="0091743C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F931A" w14:textId="6453307D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242AC3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242AC3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B19D8" w14:textId="6AE7CCFB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9E7025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9E7025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</w:tr>
      <w:tr w:rsidR="00270F48" w:rsidRPr="00E009CC" w14:paraId="154AA01F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2917D758" w14:textId="52746F7E" w:rsidR="00270F48" w:rsidRPr="00E009CC" w:rsidRDefault="00270F48" w:rsidP="0091743C">
            <w:pPr>
              <w:ind w:left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AD015F" w14:textId="4238B9D1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242AC3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242AC3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1A480C" w14:textId="6C4C0CAD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9E7025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="009E7025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</w:tr>
      <w:tr w:rsidR="00270F48" w:rsidRPr="00E009CC" w14:paraId="56DD8724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D7BBB" w14:textId="6609B3A7" w:rsidR="00270F48" w:rsidRPr="00E009CC" w:rsidRDefault="00270F48" w:rsidP="0091743C">
            <w:pPr>
              <w:ind w:left="3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3B0B729" w14:textId="7DD16B2E" w:rsidR="00270F48" w:rsidRPr="00E009CC" w:rsidRDefault="00270F48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6F6E0C" w14:textId="77777777" w:rsidR="00270F48" w:rsidRPr="00E009CC" w:rsidRDefault="00270F48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70F48" w:rsidRPr="00E009CC" w14:paraId="566CF2A5" w14:textId="77777777" w:rsidTr="0091743C">
        <w:trPr>
          <w:trHeight w:val="72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0B96668B" w14:textId="025EBE07" w:rsidR="00270F48" w:rsidRPr="00E009CC" w:rsidRDefault="00270F48" w:rsidP="0091743C">
            <w:pPr>
              <w:ind w:left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ส่วนได้เสียของกลุ่มกิจการในบริษัทร่วม </w:t>
            </w:r>
            <w:r w:rsidRPr="00E009C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E009C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E89CA4" w14:textId="606DE3FB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242AC3" w:rsidRPr="00E009C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.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E179F" w14:textId="32211D5B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270F48" w:rsidRPr="00E009C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.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</w:tr>
      <w:tr w:rsidR="00270F48" w:rsidRPr="00E009CC" w14:paraId="47F7CB4F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2CA59383" w14:textId="0AA87A52" w:rsidR="00270F48" w:rsidRPr="00E009CC" w:rsidRDefault="00270F48" w:rsidP="0091743C">
            <w:pPr>
              <w:ind w:left="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ส่วนได้เสียของกลุ่มกิจการในบริษัทร่วม</w:t>
            </w:r>
            <w:r w:rsidRPr="00E009C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  <w:r w:rsidRPr="00E009C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18CDD2" w14:textId="39D40AAE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242AC3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="00242AC3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CEB33" w14:textId="6F857CFB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270F48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="00270F48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</w:tr>
      <w:tr w:rsidR="00270F48" w:rsidRPr="00E009CC" w14:paraId="09161A84" w14:textId="77777777" w:rsidTr="0091743C">
        <w:trPr>
          <w:trHeight w:val="117"/>
        </w:trPr>
        <w:tc>
          <w:tcPr>
            <w:tcW w:w="6663" w:type="dxa"/>
            <w:tcBorders>
              <w:left w:val="nil"/>
              <w:bottom w:val="nil"/>
              <w:right w:val="nil"/>
            </w:tcBorders>
          </w:tcPr>
          <w:p w14:paraId="083F6FFE" w14:textId="70BEA61E" w:rsidR="00270F48" w:rsidRPr="00E009CC" w:rsidRDefault="00270F48" w:rsidP="00270F48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B81208" w14:textId="6EFD845F" w:rsidR="00270F48" w:rsidRPr="00E009CC" w:rsidRDefault="00BF0374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009C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87D92" w14:textId="5CF7D1BF" w:rsidR="00270F48" w:rsidRPr="00E009CC" w:rsidRDefault="00270F48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009C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-</w:t>
            </w:r>
          </w:p>
        </w:tc>
      </w:tr>
      <w:tr w:rsidR="00270F48" w:rsidRPr="00E009CC" w14:paraId="3BEDF744" w14:textId="77777777" w:rsidTr="0091743C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3003F094" w14:textId="2A36682D" w:rsidR="00270F48" w:rsidRPr="00E009CC" w:rsidRDefault="00270F48" w:rsidP="00270F48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มูลค่าตามบัญชีของบริษัทร่วม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12134" w14:textId="274BEE45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42AC3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242AC3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38DA6" w14:textId="5A7B18B7" w:rsidR="00270F48" w:rsidRPr="00E009CC" w:rsidRDefault="00D947F3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70F48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270F48" w:rsidRPr="00E009CC">
              <w:rPr>
                <w:rFonts w:ascii="Browallia New" w:hAnsi="Browallia New" w:cs="Browallia New"/>
                <w:sz w:val="24"/>
                <w:szCs w:val="24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</w:tr>
    </w:tbl>
    <w:p w14:paraId="1F83E070" w14:textId="77777777" w:rsidR="00E009CC" w:rsidRPr="00E009CC" w:rsidRDefault="00E009CC" w:rsidP="00E009CC">
      <w:pPr>
        <w:jc w:val="both"/>
        <w:rPr>
          <w:rFonts w:ascii="Browallia New" w:eastAsia="Arial Unicode MS" w:hAnsi="Browallia New" w:cs="Browallia New"/>
          <w:color w:val="000000" w:themeColor="text1"/>
          <w:sz w:val="18"/>
          <w:szCs w:val="18"/>
          <w:lang w:val="en-GB" w:bidi="ar-SA"/>
        </w:rPr>
      </w:pPr>
    </w:p>
    <w:p w14:paraId="22009CE9" w14:textId="371DB7BC" w:rsidR="009E7025" w:rsidRPr="00E009CC" w:rsidRDefault="009E7025" w:rsidP="00545353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  <w:sectPr w:rsidR="009E7025" w:rsidRPr="00E009CC" w:rsidSect="00C6602D"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cols w:space="720"/>
          <w:docGrid w:linePitch="381"/>
        </w:sect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ร่วมของกลุ่มกิจการมีการเปลี่ยนแปลงนโยบายการบัญชีโดยนำการบัญชีเงามาปฏิบัติใช้ภายใต้มาตรฐานรายงานทางการเงินฉบับ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เรื่อง สัญญาประกันภัย</w:t>
      </w:r>
      <w:r w:rsidR="00545353" w:rsidRPr="00E009CC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ปรับปรุงย้อนหลัง</w:t>
      </w:r>
      <w:r w:rsidR="00545353" w:rsidRPr="00E009CC">
        <w:rPr>
          <w:rFonts w:ascii="Browallia New" w:hAnsi="Browallia New" w:cs="Browallia New"/>
          <w:color w:val="000000" w:themeColor="text1"/>
          <w:cs/>
          <w:lang w:val="en-GB"/>
        </w:rPr>
        <w:t>งบการเงิน</w:t>
      </w:r>
      <w:r w:rsidR="008B6ABF" w:rsidRPr="00E009CC">
        <w:rPr>
          <w:rFonts w:ascii="Browallia New" w:hAnsi="Browallia New" w:cs="Browallia New"/>
          <w:color w:val="000000" w:themeColor="text1"/>
          <w:cs/>
          <w:lang w:val="en-GB"/>
        </w:rPr>
        <w:t>ปีก่อน</w:t>
      </w:r>
      <w:r w:rsidR="00545353" w:rsidRPr="00E009CC">
        <w:rPr>
          <w:rFonts w:ascii="Browallia New" w:hAnsi="Browallia New" w:cs="Browallia New"/>
          <w:color w:val="000000" w:themeColor="text1"/>
          <w:cs/>
          <w:lang w:val="en-GB"/>
        </w:rPr>
        <w:t>ของบริษัทร่วม เนื่องจากผลกระทบไม่มีสาระสำคัญต่องบการเงินของกลุ่มกิจการจึงไม่ได้มีการปรับปรุงงงบการเงินปีก่อนของกลุ่มกิจการใหม่</w:t>
      </w:r>
    </w:p>
    <w:tbl>
      <w:tblPr>
        <w:tblW w:w="1460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601"/>
      </w:tblGrid>
      <w:tr w:rsidR="00E927D3" w:rsidRPr="00E009CC" w14:paraId="1A05EEDB" w14:textId="77777777" w:rsidTr="00E927D3">
        <w:trPr>
          <w:trHeight w:val="386"/>
        </w:trPr>
        <w:tc>
          <w:tcPr>
            <w:tcW w:w="14601" w:type="dxa"/>
            <w:shd w:val="clear" w:color="auto" w:fill="FFA543"/>
            <w:vAlign w:val="center"/>
          </w:tcPr>
          <w:p w14:paraId="6530BE6B" w14:textId="6FAF1CAF" w:rsidR="00E927D3" w:rsidRPr="00E009CC" w:rsidRDefault="00E927D3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ที่ดิน อาคารและอุปกรณ์สุทธิ</w:t>
            </w:r>
          </w:p>
        </w:tc>
      </w:tr>
    </w:tbl>
    <w:p w14:paraId="70A9152F" w14:textId="25E98A37" w:rsidR="00E927D3" w:rsidRPr="00E009CC" w:rsidRDefault="00E927D3" w:rsidP="00E927D3">
      <w:pPr>
        <w:jc w:val="thaiDistribute"/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</w:pPr>
    </w:p>
    <w:p w14:paraId="2033C67A" w14:textId="1849D1F3" w:rsidR="00DF290F" w:rsidRPr="00E009CC" w:rsidRDefault="00DF290F" w:rsidP="00E927D3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ที่ดิน อาคารและอุปกรณ์สุทธิ ณ วันที่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ประกอบด้วย</w:t>
      </w:r>
    </w:p>
    <w:p w14:paraId="789CF80B" w14:textId="38E4B2F6" w:rsidR="00983D8F" w:rsidRPr="00E009CC" w:rsidRDefault="00983D8F" w:rsidP="00E927D3">
      <w:pPr>
        <w:jc w:val="thaiDistribute"/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</w:pP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7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276"/>
        <w:gridCol w:w="1276"/>
      </w:tblGrid>
      <w:tr w:rsidR="009B6117" w:rsidRPr="00E009CC" w14:paraId="06733623" w14:textId="77777777" w:rsidTr="009B6117">
        <w:tc>
          <w:tcPr>
            <w:tcW w:w="2557" w:type="dxa"/>
          </w:tcPr>
          <w:p w14:paraId="74D0B803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2191" w:type="dxa"/>
            <w:gridSpan w:val="11"/>
            <w:tcBorders>
              <w:bottom w:val="single" w:sz="4" w:space="0" w:color="auto"/>
            </w:tcBorders>
            <w:vAlign w:val="bottom"/>
          </w:tcPr>
          <w:p w14:paraId="06304FD4" w14:textId="606DFBAC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9B6117" w:rsidRPr="00E009CC" w14:paraId="2048E8DE" w14:textId="77777777" w:rsidTr="009B6117">
        <w:tc>
          <w:tcPr>
            <w:tcW w:w="2557" w:type="dxa"/>
          </w:tcPr>
          <w:p w14:paraId="0CF08016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535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E7548" w14:textId="46D18473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ราคาทุน</w:t>
            </w:r>
          </w:p>
        </w:tc>
        <w:tc>
          <w:tcPr>
            <w:tcW w:w="42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9601DC" w14:textId="77777777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66D1F8F6" w14:textId="77777777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ที่ดิน อาคารและอุปกรณ์สุทธิ</w:t>
            </w:r>
          </w:p>
        </w:tc>
      </w:tr>
      <w:tr w:rsidR="009B6117" w:rsidRPr="00E009CC" w14:paraId="23D0B947" w14:textId="77777777" w:rsidTr="009B6117">
        <w:tc>
          <w:tcPr>
            <w:tcW w:w="2557" w:type="dxa"/>
          </w:tcPr>
          <w:p w14:paraId="281A4BAA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3D5896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0204392A" w14:textId="66952210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711BB73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E5117A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จำหน่าย /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805293A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โอนเข้า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90B5B8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53C3327E" w14:textId="017A69A6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31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071" w:type="dxa"/>
          </w:tcPr>
          <w:p w14:paraId="0274ED8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5ACA3BFF" w14:textId="484D3DED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071" w:type="dxa"/>
            <w:vAlign w:val="bottom"/>
          </w:tcPr>
          <w:p w14:paraId="1B6C968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FD8AC2A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จำหน่าย /</w:t>
            </w:r>
          </w:p>
        </w:tc>
        <w:tc>
          <w:tcPr>
            <w:tcW w:w="1071" w:type="dxa"/>
            <w:vAlign w:val="bottom"/>
          </w:tcPr>
          <w:p w14:paraId="26519449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22B283DF" w14:textId="694AB917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31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76" w:type="dxa"/>
            <w:vAlign w:val="bottom"/>
          </w:tcPr>
          <w:p w14:paraId="3579C333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1B42566B" w14:textId="06731650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276" w:type="dxa"/>
            <w:vAlign w:val="bottom"/>
          </w:tcPr>
          <w:p w14:paraId="5AFA070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44EBC426" w14:textId="39A4C009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31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 ธันวาคม</w:t>
            </w:r>
          </w:p>
        </w:tc>
      </w:tr>
      <w:tr w:rsidR="009B6117" w:rsidRPr="00E009CC" w14:paraId="0E019B1B" w14:textId="77777777" w:rsidTr="009B6117">
        <w:tc>
          <w:tcPr>
            <w:tcW w:w="2557" w:type="dxa"/>
          </w:tcPr>
          <w:p w14:paraId="1960999C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9F1ADB8" w14:textId="4A0C77B2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71" w:type="dxa"/>
            <w:vAlign w:val="bottom"/>
          </w:tcPr>
          <w:p w14:paraId="37A2409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1071" w:type="dxa"/>
            <w:vAlign w:val="bottom"/>
          </w:tcPr>
          <w:p w14:paraId="6694A50A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ตัดบัญชี</w:t>
            </w:r>
          </w:p>
        </w:tc>
        <w:tc>
          <w:tcPr>
            <w:tcW w:w="1071" w:type="dxa"/>
            <w:vAlign w:val="bottom"/>
          </w:tcPr>
          <w:p w14:paraId="6F8C55B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/ (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โอน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ออก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71" w:type="dxa"/>
            <w:vAlign w:val="bottom"/>
          </w:tcPr>
          <w:p w14:paraId="75C1023A" w14:textId="75385839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71" w:type="dxa"/>
            <w:vAlign w:val="bottom"/>
          </w:tcPr>
          <w:p w14:paraId="087F667B" w14:textId="6FB6AAC0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71" w:type="dxa"/>
            <w:vAlign w:val="bottom"/>
          </w:tcPr>
          <w:p w14:paraId="1A8B367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71" w:type="dxa"/>
            <w:vAlign w:val="bottom"/>
          </w:tcPr>
          <w:p w14:paraId="69B4DBB3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ตัดบัญชี</w:t>
            </w:r>
          </w:p>
        </w:tc>
        <w:tc>
          <w:tcPr>
            <w:tcW w:w="1071" w:type="dxa"/>
            <w:vAlign w:val="bottom"/>
          </w:tcPr>
          <w:p w14:paraId="5A5D60E1" w14:textId="11AC6E4B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76" w:type="dxa"/>
            <w:vAlign w:val="bottom"/>
          </w:tcPr>
          <w:p w14:paraId="4B5A856F" w14:textId="42439FA9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76" w:type="dxa"/>
            <w:vAlign w:val="bottom"/>
          </w:tcPr>
          <w:p w14:paraId="6ABDCA2A" w14:textId="37595CC1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2564</w:t>
            </w:r>
          </w:p>
        </w:tc>
      </w:tr>
      <w:tr w:rsidR="009B6117" w:rsidRPr="00E009CC" w14:paraId="5C4B7799" w14:textId="77777777" w:rsidTr="009B6117">
        <w:tc>
          <w:tcPr>
            <w:tcW w:w="2557" w:type="dxa"/>
          </w:tcPr>
          <w:p w14:paraId="6EA81939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41DC854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43F30D3A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5E4F48A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2A22B2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425EF2E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4F9A53E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E927F2A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052566D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06E643C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C4148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F55091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B6117" w:rsidRPr="00E009CC" w14:paraId="73032178" w14:textId="77777777" w:rsidTr="009B6117">
        <w:tc>
          <w:tcPr>
            <w:tcW w:w="2557" w:type="dxa"/>
          </w:tcPr>
          <w:p w14:paraId="56380F28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3FAA64E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06EE811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06DAEA2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1756C19A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764DF11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27269F0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0FB0894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028EE3DA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3EC7D61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36E3863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675DF4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</w:tr>
      <w:tr w:rsidR="009B6117" w:rsidRPr="00E009CC" w14:paraId="6F80C646" w14:textId="77777777" w:rsidTr="009B6117">
        <w:tc>
          <w:tcPr>
            <w:tcW w:w="2557" w:type="dxa"/>
            <w:vAlign w:val="center"/>
          </w:tcPr>
          <w:p w14:paraId="5A27FCC4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ที่ดิน</w:t>
            </w:r>
          </w:p>
        </w:tc>
        <w:tc>
          <w:tcPr>
            <w:tcW w:w="1071" w:type="dxa"/>
            <w:shd w:val="clear" w:color="auto" w:fill="FAFAFA"/>
          </w:tcPr>
          <w:p w14:paraId="4B18D4ED" w14:textId="3D276108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071" w:type="dxa"/>
            <w:shd w:val="clear" w:color="auto" w:fill="FAFAFA"/>
          </w:tcPr>
          <w:p w14:paraId="12AD6D4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2245125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4EDD17C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12E6F3E9" w14:textId="78E4C974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071" w:type="dxa"/>
            <w:shd w:val="clear" w:color="auto" w:fill="FAFAFA"/>
          </w:tcPr>
          <w:p w14:paraId="4127DC5B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313D571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1941F00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11A1457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2F367D5" w14:textId="434BE5FE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276" w:type="dxa"/>
            <w:shd w:val="clear" w:color="auto" w:fill="FAFAFA"/>
          </w:tcPr>
          <w:p w14:paraId="7EE342A6" w14:textId="429294A0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</w:tr>
      <w:tr w:rsidR="009B6117" w:rsidRPr="00E009CC" w14:paraId="395708A5" w14:textId="77777777" w:rsidTr="009B6117">
        <w:tc>
          <w:tcPr>
            <w:tcW w:w="2557" w:type="dxa"/>
            <w:vAlign w:val="center"/>
          </w:tcPr>
          <w:p w14:paraId="3A4361E4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อาคาร</w:t>
            </w:r>
          </w:p>
        </w:tc>
        <w:tc>
          <w:tcPr>
            <w:tcW w:w="1071" w:type="dxa"/>
            <w:shd w:val="clear" w:color="auto" w:fill="FAFAFA"/>
          </w:tcPr>
          <w:p w14:paraId="460F4869" w14:textId="188160F4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071" w:type="dxa"/>
            <w:shd w:val="clear" w:color="auto" w:fill="FAFAFA"/>
          </w:tcPr>
          <w:p w14:paraId="5359C32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35A0954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6C8C4E30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5DA06F83" w14:textId="3A5FDB65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071" w:type="dxa"/>
            <w:shd w:val="clear" w:color="auto" w:fill="FAFAFA"/>
          </w:tcPr>
          <w:p w14:paraId="6EE2D9F7" w14:textId="363EA36A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FAFAFA"/>
          </w:tcPr>
          <w:p w14:paraId="0FD0CFB8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58BD8A6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7A7372F9" w14:textId="294E0225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733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A0EA754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F36188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9B6117" w:rsidRPr="00E009CC" w14:paraId="3309EB2B" w14:textId="77777777" w:rsidTr="009B6117">
        <w:tc>
          <w:tcPr>
            <w:tcW w:w="2557" w:type="dxa"/>
            <w:vAlign w:val="center"/>
          </w:tcPr>
          <w:p w14:paraId="5AF37E7A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71" w:type="dxa"/>
            <w:shd w:val="clear" w:color="auto" w:fill="FAFAFA"/>
          </w:tcPr>
          <w:p w14:paraId="4A47F4AC" w14:textId="4ED42616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56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660</w:t>
            </w:r>
          </w:p>
        </w:tc>
        <w:tc>
          <w:tcPr>
            <w:tcW w:w="1071" w:type="dxa"/>
            <w:shd w:val="clear" w:color="auto" w:fill="FAFAFA"/>
          </w:tcPr>
          <w:p w14:paraId="458248F8" w14:textId="24D4DEB6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429</w:t>
            </w:r>
          </w:p>
        </w:tc>
        <w:tc>
          <w:tcPr>
            <w:tcW w:w="1071" w:type="dxa"/>
            <w:shd w:val="clear" w:color="auto" w:fill="FAFAFA"/>
          </w:tcPr>
          <w:p w14:paraId="32362DCF" w14:textId="205BF13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190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FAFAFA"/>
          </w:tcPr>
          <w:p w14:paraId="63881E43" w14:textId="28B67C7C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298</w:t>
            </w:r>
          </w:p>
        </w:tc>
        <w:tc>
          <w:tcPr>
            <w:tcW w:w="1071" w:type="dxa"/>
            <w:shd w:val="clear" w:color="auto" w:fill="FAFAFA"/>
          </w:tcPr>
          <w:p w14:paraId="77FDD5CA" w14:textId="0215F1CF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69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197</w:t>
            </w:r>
          </w:p>
        </w:tc>
        <w:tc>
          <w:tcPr>
            <w:tcW w:w="1071" w:type="dxa"/>
            <w:shd w:val="clear" w:color="auto" w:fill="FAFAFA"/>
          </w:tcPr>
          <w:p w14:paraId="5FFFA456" w14:textId="6A3E37F5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38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374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FAFAFA"/>
          </w:tcPr>
          <w:p w14:paraId="6D505E1E" w14:textId="7833B1FD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885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FAFAFA"/>
          </w:tcPr>
          <w:p w14:paraId="3F378DCC" w14:textId="1AACBE49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106</w:t>
            </w:r>
          </w:p>
        </w:tc>
        <w:tc>
          <w:tcPr>
            <w:tcW w:w="1071" w:type="dxa"/>
            <w:shd w:val="clear" w:color="auto" w:fill="FAFAFA"/>
          </w:tcPr>
          <w:p w14:paraId="5147B056" w14:textId="45E1D201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644BC4B" w14:textId="0BBA1B96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286</w:t>
            </w:r>
          </w:p>
        </w:tc>
        <w:tc>
          <w:tcPr>
            <w:tcW w:w="1276" w:type="dxa"/>
            <w:shd w:val="clear" w:color="auto" w:fill="FAFAFA"/>
          </w:tcPr>
          <w:p w14:paraId="55F8560C" w14:textId="6F4E0C6B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28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044</w:t>
            </w:r>
          </w:p>
        </w:tc>
      </w:tr>
      <w:tr w:rsidR="009B6117" w:rsidRPr="00E009CC" w14:paraId="58D8EC87" w14:textId="77777777" w:rsidTr="009B6117">
        <w:tc>
          <w:tcPr>
            <w:tcW w:w="2557" w:type="dxa"/>
            <w:vAlign w:val="bottom"/>
          </w:tcPr>
          <w:p w14:paraId="1E8F9E2D" w14:textId="77777777" w:rsidR="009B6117" w:rsidRPr="00E009CC" w:rsidRDefault="009B6117" w:rsidP="009B6117">
            <w:pPr>
              <w:ind w:left="179" w:hanging="142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06B3D7C1" w14:textId="19F06D03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106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491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3C68AB74" w14:textId="1BC7A217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027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6865EA7" w14:textId="1441CA0C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</w:t>
            </w:r>
            <w:r w:rsidR="003254EC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077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3BE9FA8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A3C8F98" w14:textId="497019BF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93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441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205D7471" w14:textId="31D9E844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88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427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3C48CBB2" w14:textId="32D48168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974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4FBB51CA" w14:textId="760E81B2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365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603DA253" w14:textId="028072CF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78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036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89323B" w14:textId="513F2E4E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58C060" w14:textId="3C53FBEB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405</w:t>
            </w:r>
          </w:p>
        </w:tc>
      </w:tr>
      <w:tr w:rsidR="009B6117" w:rsidRPr="00E009CC" w14:paraId="0A448821" w14:textId="77777777" w:rsidTr="009B6117">
        <w:tc>
          <w:tcPr>
            <w:tcW w:w="2557" w:type="dxa"/>
            <w:vAlign w:val="center"/>
          </w:tcPr>
          <w:p w14:paraId="14F6E617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ยานพาหนะ</w:t>
            </w:r>
          </w:p>
        </w:tc>
        <w:tc>
          <w:tcPr>
            <w:tcW w:w="1071" w:type="dxa"/>
            <w:shd w:val="clear" w:color="auto" w:fill="FAFAFA"/>
          </w:tcPr>
          <w:p w14:paraId="5EE5BB2C" w14:textId="344EAEC4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26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71" w:type="dxa"/>
            <w:shd w:val="clear" w:color="auto" w:fill="FAFAFA"/>
          </w:tcPr>
          <w:p w14:paraId="2E4A776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79D28965" w14:textId="64FF062B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FAFAFA"/>
          </w:tcPr>
          <w:p w14:paraId="1CEDDAA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6BE944E7" w14:textId="60A3BF38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097</w:t>
            </w:r>
          </w:p>
        </w:tc>
        <w:tc>
          <w:tcPr>
            <w:tcW w:w="1071" w:type="dxa"/>
            <w:shd w:val="clear" w:color="auto" w:fill="FAFAFA"/>
          </w:tcPr>
          <w:p w14:paraId="6F0539C4" w14:textId="63956011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976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FAFAFA"/>
          </w:tcPr>
          <w:p w14:paraId="36860B1D" w14:textId="5164D3F4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339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FAFAFA"/>
          </w:tcPr>
          <w:p w14:paraId="4F653B90" w14:textId="6269CB5F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329</w:t>
            </w:r>
          </w:p>
        </w:tc>
        <w:tc>
          <w:tcPr>
            <w:tcW w:w="1071" w:type="dxa"/>
            <w:shd w:val="clear" w:color="auto" w:fill="FAFAFA"/>
          </w:tcPr>
          <w:p w14:paraId="79AAEFF5" w14:textId="4DDFB278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986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DC47261" w14:textId="021F85E9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512</w:t>
            </w:r>
          </w:p>
        </w:tc>
        <w:tc>
          <w:tcPr>
            <w:tcW w:w="1276" w:type="dxa"/>
            <w:shd w:val="clear" w:color="auto" w:fill="FAFAFA"/>
          </w:tcPr>
          <w:p w14:paraId="6464CE20" w14:textId="0B5EAF64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111</w:t>
            </w:r>
          </w:p>
        </w:tc>
      </w:tr>
      <w:tr w:rsidR="009B6117" w:rsidRPr="00E009CC" w14:paraId="168B87B5" w14:textId="77777777" w:rsidTr="009B6117">
        <w:tc>
          <w:tcPr>
            <w:tcW w:w="2557" w:type="dxa"/>
            <w:vAlign w:val="center"/>
          </w:tcPr>
          <w:p w14:paraId="0227200D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</w:tcPr>
          <w:p w14:paraId="32053FD5" w14:textId="763C92A2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13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424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</w:tcPr>
          <w:p w14:paraId="0E6E8F33" w14:textId="2D379A52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874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</w:tcPr>
          <w:p w14:paraId="4278403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</w:tcPr>
          <w:p w14:paraId="1A4449A9" w14:textId="253D317E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298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</w:tcPr>
          <w:p w14:paraId="48CA9D6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</w:tcPr>
          <w:p w14:paraId="20055D6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</w:tcPr>
          <w:p w14:paraId="08DDCC6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</w:tcPr>
          <w:p w14:paraId="3FF67E6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</w:tcPr>
          <w:p w14:paraId="6E5C1519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DA25E8F" w14:textId="2F0052E1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13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912852B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9B6117" w:rsidRPr="00E009CC" w14:paraId="440D0AC1" w14:textId="77777777" w:rsidTr="009B6117">
        <w:tc>
          <w:tcPr>
            <w:tcW w:w="2557" w:type="dxa"/>
            <w:vAlign w:val="center"/>
          </w:tcPr>
          <w:p w14:paraId="01E1F05E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CEEFCF" w14:textId="2EDE261D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205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446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D2B1BE" w14:textId="63C71826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330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992D3" w14:textId="6F374F78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658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82897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0416B" w14:textId="27F2D3E9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172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118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A7FA3" w14:textId="5EC95841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550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F5AEB" w14:textId="23B44B93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14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198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8FC6E1" w14:textId="37673DA3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D99F5" w14:textId="3775C636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125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948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7F4FE" w14:textId="469F17BE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53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E7575" w14:textId="06BBFBC1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46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170</w:t>
            </w:r>
          </w:p>
        </w:tc>
      </w:tr>
    </w:tbl>
    <w:p w14:paraId="436274B1" w14:textId="77777777" w:rsidR="009B6117" w:rsidRPr="00E009CC" w:rsidRDefault="009B6117" w:rsidP="009B6117">
      <w:pPr>
        <w:tabs>
          <w:tab w:val="left" w:pos="4127"/>
        </w:tabs>
        <w:rPr>
          <w:rFonts w:ascii="Browallia New" w:eastAsia="BrowalliaUPC" w:hAnsi="Browallia New" w:cs="Browallia New"/>
          <w:spacing w:val="-2"/>
          <w:kern w:val="28"/>
          <w:sz w:val="10"/>
          <w:szCs w:val="10"/>
          <w:lang w:val="en-GB"/>
        </w:rPr>
      </w:pPr>
      <w:r w:rsidRPr="00E009CC">
        <w:rPr>
          <w:rFonts w:ascii="Browallia New" w:eastAsia="BrowalliaUPC" w:hAnsi="Browallia New" w:cs="Browallia New"/>
          <w:spacing w:val="-2"/>
          <w:kern w:val="28"/>
          <w:sz w:val="16"/>
          <w:szCs w:val="16"/>
          <w:lang w:val="en-GB"/>
        </w:rPr>
        <w:tab/>
      </w: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7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276"/>
        <w:gridCol w:w="1276"/>
      </w:tblGrid>
      <w:tr w:rsidR="009B6117" w:rsidRPr="00E009CC" w14:paraId="571925D6" w14:textId="77777777" w:rsidTr="009B6117">
        <w:tc>
          <w:tcPr>
            <w:tcW w:w="2557" w:type="dxa"/>
          </w:tcPr>
          <w:p w14:paraId="33237754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2191" w:type="dxa"/>
            <w:gridSpan w:val="11"/>
            <w:tcBorders>
              <w:bottom w:val="single" w:sz="4" w:space="0" w:color="auto"/>
            </w:tcBorders>
            <w:vAlign w:val="bottom"/>
          </w:tcPr>
          <w:p w14:paraId="72A5A0DD" w14:textId="77777777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9B6117" w:rsidRPr="00E009CC" w14:paraId="1DF72108" w14:textId="77777777" w:rsidTr="009B6117">
        <w:tc>
          <w:tcPr>
            <w:tcW w:w="2557" w:type="dxa"/>
          </w:tcPr>
          <w:p w14:paraId="7ACD5DC7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535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38FBC" w14:textId="77777777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ราคาทุน</w:t>
            </w:r>
          </w:p>
        </w:tc>
        <w:tc>
          <w:tcPr>
            <w:tcW w:w="42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EFDDD43" w14:textId="77777777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2C1E357F" w14:textId="77777777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ที่ดิน อาคารและอุปกรณ์สุทธิ</w:t>
            </w:r>
          </w:p>
        </w:tc>
      </w:tr>
      <w:tr w:rsidR="009B6117" w:rsidRPr="00E009CC" w14:paraId="7BF25B7F" w14:textId="77777777" w:rsidTr="009B6117">
        <w:tc>
          <w:tcPr>
            <w:tcW w:w="2557" w:type="dxa"/>
          </w:tcPr>
          <w:p w14:paraId="2CBAE5DB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910D40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35A21536" w14:textId="556BE11C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614933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E6022E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จำหน่าย /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9270EA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โอนเข้า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A69A1F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41783CC7" w14:textId="3AC06BB5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31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071" w:type="dxa"/>
          </w:tcPr>
          <w:p w14:paraId="3CC07E6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3FBEF729" w14:textId="4D1F0586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071" w:type="dxa"/>
            <w:vAlign w:val="bottom"/>
          </w:tcPr>
          <w:p w14:paraId="1C1CB863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4DA754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จำหน่าย /</w:t>
            </w:r>
          </w:p>
        </w:tc>
        <w:tc>
          <w:tcPr>
            <w:tcW w:w="1071" w:type="dxa"/>
            <w:vAlign w:val="bottom"/>
          </w:tcPr>
          <w:p w14:paraId="1BD2BB74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7E6E189E" w14:textId="69483834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31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76" w:type="dxa"/>
            <w:vAlign w:val="bottom"/>
          </w:tcPr>
          <w:p w14:paraId="60B3708A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5EF143CF" w14:textId="52B3CDCE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276" w:type="dxa"/>
            <w:vAlign w:val="bottom"/>
          </w:tcPr>
          <w:p w14:paraId="68C348B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26C8AF1B" w14:textId="48C10FEE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31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 ธันวาคม</w:t>
            </w:r>
          </w:p>
        </w:tc>
      </w:tr>
      <w:tr w:rsidR="009B6117" w:rsidRPr="00E009CC" w14:paraId="37A5F40D" w14:textId="77777777" w:rsidTr="009B6117">
        <w:tc>
          <w:tcPr>
            <w:tcW w:w="2557" w:type="dxa"/>
          </w:tcPr>
          <w:p w14:paraId="1BAD1C49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B22EDD1" w14:textId="47517AF6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1071" w:type="dxa"/>
            <w:vAlign w:val="bottom"/>
          </w:tcPr>
          <w:p w14:paraId="660A47D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1071" w:type="dxa"/>
            <w:vAlign w:val="bottom"/>
          </w:tcPr>
          <w:p w14:paraId="3372BF93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ตัดบัญชี</w:t>
            </w:r>
          </w:p>
        </w:tc>
        <w:tc>
          <w:tcPr>
            <w:tcW w:w="1071" w:type="dxa"/>
            <w:vAlign w:val="bottom"/>
          </w:tcPr>
          <w:p w14:paraId="542C3448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/ (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โอน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ออก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71" w:type="dxa"/>
            <w:vAlign w:val="bottom"/>
          </w:tcPr>
          <w:p w14:paraId="3EDE8BBE" w14:textId="0B0DF446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1071" w:type="dxa"/>
            <w:vAlign w:val="bottom"/>
          </w:tcPr>
          <w:p w14:paraId="7AA3CCD7" w14:textId="68E07074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71" w:type="dxa"/>
            <w:vAlign w:val="bottom"/>
          </w:tcPr>
          <w:p w14:paraId="78F6459E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71" w:type="dxa"/>
            <w:vAlign w:val="bottom"/>
          </w:tcPr>
          <w:p w14:paraId="1AD9C5C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ตัดบัญชี</w:t>
            </w:r>
          </w:p>
        </w:tc>
        <w:tc>
          <w:tcPr>
            <w:tcW w:w="1071" w:type="dxa"/>
            <w:vAlign w:val="bottom"/>
          </w:tcPr>
          <w:p w14:paraId="2F85DF47" w14:textId="10C020DA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76" w:type="dxa"/>
            <w:vAlign w:val="bottom"/>
          </w:tcPr>
          <w:p w14:paraId="3DD37B2A" w14:textId="1889F611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76" w:type="dxa"/>
            <w:vAlign w:val="bottom"/>
          </w:tcPr>
          <w:p w14:paraId="7528C1F6" w14:textId="5FEDB3D1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2563</w:t>
            </w:r>
          </w:p>
        </w:tc>
      </w:tr>
      <w:tr w:rsidR="009B6117" w:rsidRPr="00E009CC" w14:paraId="720FAF46" w14:textId="77777777" w:rsidTr="009B6117">
        <w:tc>
          <w:tcPr>
            <w:tcW w:w="2557" w:type="dxa"/>
          </w:tcPr>
          <w:p w14:paraId="74906FF6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4241704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5793EEF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1432C88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9103D1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F047379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58CEB3C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0CD4F7A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12D60E9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4EBC109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592973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E97D694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B6117" w:rsidRPr="00E009CC" w14:paraId="28E04C4A" w14:textId="77777777" w:rsidTr="009B6117">
        <w:tc>
          <w:tcPr>
            <w:tcW w:w="2557" w:type="dxa"/>
          </w:tcPr>
          <w:p w14:paraId="5EC40385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0C7DF28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EC8D334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95B4B4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E63D76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74A965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376ED1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473330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2793D94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03C2CC9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8EE294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970D2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</w:tr>
      <w:tr w:rsidR="009B6117" w:rsidRPr="00E009CC" w14:paraId="4BC3A7E9" w14:textId="77777777" w:rsidTr="009B6117">
        <w:tc>
          <w:tcPr>
            <w:tcW w:w="2557" w:type="dxa"/>
            <w:vAlign w:val="center"/>
          </w:tcPr>
          <w:p w14:paraId="3FDB726C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ที่ดิน</w:t>
            </w:r>
          </w:p>
        </w:tc>
        <w:tc>
          <w:tcPr>
            <w:tcW w:w="1071" w:type="dxa"/>
          </w:tcPr>
          <w:p w14:paraId="60C17445" w14:textId="6568CEFA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610</w:t>
            </w:r>
          </w:p>
        </w:tc>
        <w:tc>
          <w:tcPr>
            <w:tcW w:w="1071" w:type="dxa"/>
          </w:tcPr>
          <w:p w14:paraId="78966F80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</w:tcPr>
          <w:p w14:paraId="3E408C0B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</w:tcPr>
          <w:p w14:paraId="4D49564A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71" w:type="dxa"/>
          </w:tcPr>
          <w:p w14:paraId="11803BFD" w14:textId="26482C16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610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  </w:t>
            </w:r>
          </w:p>
        </w:tc>
        <w:tc>
          <w:tcPr>
            <w:tcW w:w="1071" w:type="dxa"/>
          </w:tcPr>
          <w:p w14:paraId="7F8A09F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71" w:type="dxa"/>
          </w:tcPr>
          <w:p w14:paraId="6DAE07C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</w:tcPr>
          <w:p w14:paraId="486D214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</w:tcPr>
          <w:p w14:paraId="1DA18AD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76" w:type="dxa"/>
          </w:tcPr>
          <w:p w14:paraId="5959085D" w14:textId="7C02FB59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610</w:t>
            </w:r>
          </w:p>
        </w:tc>
        <w:tc>
          <w:tcPr>
            <w:tcW w:w="1276" w:type="dxa"/>
          </w:tcPr>
          <w:p w14:paraId="47A2CDF2" w14:textId="337006B1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9B6117" w:rsidRPr="00E009CC" w14:paraId="522F5E77" w14:textId="77777777" w:rsidTr="009B6117">
        <w:tc>
          <w:tcPr>
            <w:tcW w:w="2557" w:type="dxa"/>
            <w:vAlign w:val="center"/>
          </w:tcPr>
          <w:p w14:paraId="2C0D7E2C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อาคาร</w:t>
            </w:r>
          </w:p>
        </w:tc>
        <w:tc>
          <w:tcPr>
            <w:tcW w:w="1071" w:type="dxa"/>
          </w:tcPr>
          <w:p w14:paraId="1CAE2060" w14:textId="561AB1D2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773</w:t>
            </w:r>
          </w:p>
        </w:tc>
        <w:tc>
          <w:tcPr>
            <w:tcW w:w="1071" w:type="dxa"/>
          </w:tcPr>
          <w:p w14:paraId="5F1CB3C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</w:tcPr>
          <w:p w14:paraId="6B2AB0C3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</w:tcPr>
          <w:p w14:paraId="5FCC1B4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71" w:type="dxa"/>
          </w:tcPr>
          <w:p w14:paraId="343E748A" w14:textId="5A58F5F9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773</w:t>
            </w:r>
          </w:p>
        </w:tc>
        <w:tc>
          <w:tcPr>
            <w:tcW w:w="1071" w:type="dxa"/>
          </w:tcPr>
          <w:p w14:paraId="5B09A97F" w14:textId="0FAF6ADD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773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71" w:type="dxa"/>
          </w:tcPr>
          <w:p w14:paraId="1CB8656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</w:tcPr>
          <w:p w14:paraId="6916C1F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</w:tcPr>
          <w:p w14:paraId="291CC8C6" w14:textId="045FB18C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773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</w:tcPr>
          <w:p w14:paraId="504F20CE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76" w:type="dxa"/>
          </w:tcPr>
          <w:p w14:paraId="06AA669E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</w:tr>
      <w:tr w:rsidR="009B6117" w:rsidRPr="00E009CC" w14:paraId="5156A28B" w14:textId="77777777" w:rsidTr="009B6117">
        <w:tc>
          <w:tcPr>
            <w:tcW w:w="2557" w:type="dxa"/>
            <w:vAlign w:val="center"/>
          </w:tcPr>
          <w:p w14:paraId="7E47D55E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71" w:type="dxa"/>
          </w:tcPr>
          <w:p w14:paraId="24D164B2" w14:textId="137840B7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63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784</w:t>
            </w:r>
          </w:p>
        </w:tc>
        <w:tc>
          <w:tcPr>
            <w:tcW w:w="1071" w:type="dxa"/>
          </w:tcPr>
          <w:p w14:paraId="1010C9B9" w14:textId="2DFE2967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12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269</w:t>
            </w:r>
          </w:p>
        </w:tc>
        <w:tc>
          <w:tcPr>
            <w:tcW w:w="1071" w:type="dxa"/>
          </w:tcPr>
          <w:p w14:paraId="6F177580" w14:textId="675EFBD9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19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792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071" w:type="dxa"/>
          </w:tcPr>
          <w:p w14:paraId="7203B1A6" w14:textId="3AF32CF5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399</w:t>
            </w:r>
          </w:p>
        </w:tc>
        <w:tc>
          <w:tcPr>
            <w:tcW w:w="1071" w:type="dxa"/>
          </w:tcPr>
          <w:p w14:paraId="12C31AC7" w14:textId="40DEDE47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56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660</w:t>
            </w:r>
          </w:p>
        </w:tc>
        <w:tc>
          <w:tcPr>
            <w:tcW w:w="1071" w:type="dxa"/>
          </w:tcPr>
          <w:p w14:paraId="61E7064E" w14:textId="6C9FD77A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47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506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71" w:type="dxa"/>
          </w:tcPr>
          <w:p w14:paraId="76E9B925" w14:textId="4EE197FF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421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71" w:type="dxa"/>
          </w:tcPr>
          <w:p w14:paraId="7F70C656" w14:textId="5D7A68A3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553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71" w:type="dxa"/>
          </w:tcPr>
          <w:p w14:paraId="2475C1DD" w14:textId="416D249F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</w:tcPr>
          <w:p w14:paraId="549AEF0F" w14:textId="34CF209F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16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278</w:t>
            </w:r>
          </w:p>
        </w:tc>
        <w:tc>
          <w:tcPr>
            <w:tcW w:w="1276" w:type="dxa"/>
          </w:tcPr>
          <w:p w14:paraId="56D1FFFE" w14:textId="2EB5A648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286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9B6117" w:rsidRPr="00E009CC" w14:paraId="29E42E4B" w14:textId="77777777" w:rsidTr="009B6117">
        <w:tc>
          <w:tcPr>
            <w:tcW w:w="2557" w:type="dxa"/>
            <w:vAlign w:val="bottom"/>
          </w:tcPr>
          <w:p w14:paraId="03A67E39" w14:textId="77777777" w:rsidR="009B6117" w:rsidRPr="00E009CC" w:rsidRDefault="009B6117" w:rsidP="009B6117">
            <w:pPr>
              <w:ind w:left="179" w:hanging="142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071" w:type="dxa"/>
            <w:vAlign w:val="bottom"/>
          </w:tcPr>
          <w:p w14:paraId="25450E60" w14:textId="28564E2E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111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514</w:t>
            </w:r>
          </w:p>
        </w:tc>
        <w:tc>
          <w:tcPr>
            <w:tcW w:w="1071" w:type="dxa"/>
            <w:vAlign w:val="bottom"/>
          </w:tcPr>
          <w:p w14:paraId="65453F28" w14:textId="1653DEE2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678</w:t>
            </w:r>
          </w:p>
        </w:tc>
        <w:tc>
          <w:tcPr>
            <w:tcW w:w="1071" w:type="dxa"/>
            <w:vAlign w:val="bottom"/>
          </w:tcPr>
          <w:p w14:paraId="2C94C9E8" w14:textId="44133F13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11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701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vAlign w:val="bottom"/>
          </w:tcPr>
          <w:p w14:paraId="6312A418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5D2E0C40" w14:textId="7920CCDB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106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491</w:t>
            </w:r>
          </w:p>
        </w:tc>
        <w:tc>
          <w:tcPr>
            <w:tcW w:w="1071" w:type="dxa"/>
            <w:vAlign w:val="bottom"/>
          </w:tcPr>
          <w:p w14:paraId="4A98E3CB" w14:textId="4B0825E8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88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158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71" w:type="dxa"/>
            <w:vAlign w:val="bottom"/>
          </w:tcPr>
          <w:p w14:paraId="6667B5D7" w14:textId="126288E3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71" w:type="dxa"/>
            <w:vAlign w:val="bottom"/>
          </w:tcPr>
          <w:p w14:paraId="33B7E3CE" w14:textId="0FFE5364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564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30AB227D" w14:textId="040628F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427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056E848" w14:textId="64C37F3C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23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356</w:t>
            </w:r>
          </w:p>
        </w:tc>
        <w:tc>
          <w:tcPr>
            <w:tcW w:w="1276" w:type="dxa"/>
            <w:vAlign w:val="bottom"/>
          </w:tcPr>
          <w:p w14:paraId="1119E7F4" w14:textId="683316DE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064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9B6117" w:rsidRPr="00E009CC" w14:paraId="0D39E726" w14:textId="77777777" w:rsidTr="009B6117">
        <w:tc>
          <w:tcPr>
            <w:tcW w:w="2557" w:type="dxa"/>
            <w:vAlign w:val="center"/>
          </w:tcPr>
          <w:p w14:paraId="31D0C4FE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ยานพาหนะ</w:t>
            </w:r>
          </w:p>
        </w:tc>
        <w:tc>
          <w:tcPr>
            <w:tcW w:w="1071" w:type="dxa"/>
          </w:tcPr>
          <w:p w14:paraId="312224A2" w14:textId="2C057888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26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488</w:t>
            </w:r>
          </w:p>
        </w:tc>
        <w:tc>
          <w:tcPr>
            <w:tcW w:w="1071" w:type="dxa"/>
          </w:tcPr>
          <w:p w14:paraId="05E424F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</w:tcPr>
          <w:p w14:paraId="1C6A972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</w:tcPr>
          <w:p w14:paraId="4034BBC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71" w:type="dxa"/>
          </w:tcPr>
          <w:p w14:paraId="4215C07A" w14:textId="3E47B433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26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488</w:t>
            </w:r>
          </w:p>
        </w:tc>
        <w:tc>
          <w:tcPr>
            <w:tcW w:w="1071" w:type="dxa"/>
          </w:tcPr>
          <w:p w14:paraId="5785DEB6" w14:textId="4E257885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19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781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71" w:type="dxa"/>
          </w:tcPr>
          <w:p w14:paraId="45BDD684" w14:textId="5FDFB983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71" w:type="dxa"/>
          </w:tcPr>
          <w:p w14:paraId="1EDB5D19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</w:tcPr>
          <w:p w14:paraId="608F4512" w14:textId="4590CDC8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976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</w:tcPr>
          <w:p w14:paraId="7359BE32" w14:textId="15C15B76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707</w:t>
            </w:r>
          </w:p>
        </w:tc>
        <w:tc>
          <w:tcPr>
            <w:tcW w:w="1276" w:type="dxa"/>
          </w:tcPr>
          <w:p w14:paraId="54E26B44" w14:textId="2E7AD7E3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512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9B6117" w:rsidRPr="00E009CC" w14:paraId="662964B0" w14:textId="77777777" w:rsidTr="009B6117">
        <w:tc>
          <w:tcPr>
            <w:tcW w:w="2557" w:type="dxa"/>
            <w:vAlign w:val="center"/>
          </w:tcPr>
          <w:p w14:paraId="01654F4F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6A04D83" w14:textId="4F4888C6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539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ECA5CD3" w14:textId="52959292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13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284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45805D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FE61DF2" w14:textId="4C2485FA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399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A178FE6" w14:textId="25509744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13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424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4F8533B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59DCEC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211B78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CBA81B9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0F5B37" w14:textId="6F895249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2B31FB" w14:textId="19B2AD2E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424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9B6117" w:rsidRPr="00E009CC" w14:paraId="749C95E0" w14:textId="77777777" w:rsidTr="009B6117">
        <w:tc>
          <w:tcPr>
            <w:tcW w:w="2557" w:type="dxa"/>
            <w:vAlign w:val="center"/>
          </w:tcPr>
          <w:p w14:paraId="5D08B38A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1DC9BC9" w14:textId="4FB04846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204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708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7514203" w14:textId="59D294B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32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231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35E5EAF" w14:textId="2229A4B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31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493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56632123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3FB1315" w14:textId="32BD5021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205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446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217DE87" w14:textId="581D8AF6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156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218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8C0A8FA" w14:textId="5DAE1DF1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20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449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21F40B0" w14:textId="1B5708FA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  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25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117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4014674" w14:textId="09E149BA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151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550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FF8918E" w14:textId="7C2ED3B0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48</w:t>
            </w:r>
            <w:r w:rsidR="009B6117" w:rsidRPr="00E009CC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490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DF4D502" w14:textId="4E8CD472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896</w:t>
            </w:r>
            <w:r w:rsidRPr="00E009C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</w:tbl>
    <w:p w14:paraId="362E9EA6" w14:textId="77777777" w:rsidR="009B6117" w:rsidRPr="00E009CC" w:rsidRDefault="009B6117" w:rsidP="009B6117">
      <w:pPr>
        <w:jc w:val="thaiDistribute"/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</w:pPr>
    </w:p>
    <w:p w14:paraId="35890BEA" w14:textId="687F82CE" w:rsidR="009B6117" w:rsidRPr="00E009CC" w:rsidRDefault="009B6117" w:rsidP="009B6117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lastRenderedPageBreak/>
        <w:t xml:space="preserve">ค่าเสื่อมราคาสำหรับปีสิ้นสุดวันที่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ธันวาคม พ.ศ.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273F84"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จำนวน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12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40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18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42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 ตามลำดับ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273F84"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ซึ่ง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ได้รวมอยู่ในค่าใช้จ่ายในการดำเนินงานแล้ว 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และจำนวน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80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ล้านบาท และ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03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C2CB9"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 ตามลำดับ ได้รวมอยู่ในค่าใช้จ่ายในการรับประกันภัยอื่นแล้ว</w:t>
      </w:r>
    </w:p>
    <w:tbl>
      <w:tblPr>
        <w:tblStyle w:val="TableGrid"/>
        <w:tblW w:w="1477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7"/>
        <w:gridCol w:w="1080"/>
        <w:gridCol w:w="991"/>
        <w:gridCol w:w="989"/>
        <w:gridCol w:w="1170"/>
        <w:gridCol w:w="1169"/>
        <w:gridCol w:w="1170"/>
        <w:gridCol w:w="1169"/>
        <w:gridCol w:w="1170"/>
        <w:gridCol w:w="1417"/>
        <w:gridCol w:w="1418"/>
      </w:tblGrid>
      <w:tr w:rsidR="009B6117" w:rsidRPr="00E009CC" w14:paraId="6BF693CD" w14:textId="77777777" w:rsidTr="00010C67">
        <w:tc>
          <w:tcPr>
            <w:tcW w:w="3027" w:type="dxa"/>
          </w:tcPr>
          <w:p w14:paraId="1B4FF446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bottom w:val="single" w:sz="4" w:space="0" w:color="auto"/>
            </w:tcBorders>
            <w:vAlign w:val="bottom"/>
          </w:tcPr>
          <w:p w14:paraId="655AEB02" w14:textId="77777777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B6117" w:rsidRPr="00E009CC" w14:paraId="1E690A3B" w14:textId="77777777" w:rsidTr="00010C67">
        <w:tc>
          <w:tcPr>
            <w:tcW w:w="3027" w:type="dxa"/>
          </w:tcPr>
          <w:p w14:paraId="6D9104C6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10FF2" w14:textId="77777777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7DA608" w14:textId="77777777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72576921" w14:textId="77777777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ที่ดิน อาคารและอุปกรณ์สุทธิ</w:t>
            </w:r>
          </w:p>
        </w:tc>
      </w:tr>
      <w:tr w:rsidR="009B6117" w:rsidRPr="00E009CC" w14:paraId="4103A5C9" w14:textId="77777777" w:rsidTr="00010C67">
        <w:tc>
          <w:tcPr>
            <w:tcW w:w="3027" w:type="dxa"/>
          </w:tcPr>
          <w:p w14:paraId="3EBA3AFF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76200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13B69843" w14:textId="3F96352A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EFC0A4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622E14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29C720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4C8D809" w14:textId="054FD7EF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169" w:type="dxa"/>
          </w:tcPr>
          <w:p w14:paraId="5814C110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2F3F7408" w14:textId="4173B1FA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0531BFE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7F65A4E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vAlign w:val="bottom"/>
          </w:tcPr>
          <w:p w14:paraId="7973421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55BC9F2A" w14:textId="382242F8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4032EA7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C5AD49D" w14:textId="2C380527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418" w:type="dxa"/>
            <w:vAlign w:val="bottom"/>
          </w:tcPr>
          <w:p w14:paraId="439B7A0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3EA452A7" w14:textId="046D8B80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</w:tr>
      <w:tr w:rsidR="009B6117" w:rsidRPr="00E009CC" w14:paraId="503665BF" w14:textId="77777777" w:rsidTr="00010C67">
        <w:tc>
          <w:tcPr>
            <w:tcW w:w="3027" w:type="dxa"/>
          </w:tcPr>
          <w:p w14:paraId="43FBF70C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4157D5" w14:textId="56863EEE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991" w:type="dxa"/>
            <w:vAlign w:val="bottom"/>
          </w:tcPr>
          <w:p w14:paraId="49D3635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89" w:type="dxa"/>
            <w:vAlign w:val="bottom"/>
          </w:tcPr>
          <w:p w14:paraId="4D97D09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vAlign w:val="bottom"/>
          </w:tcPr>
          <w:p w14:paraId="5429D040" w14:textId="7B520B1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69" w:type="dxa"/>
            <w:vAlign w:val="bottom"/>
          </w:tcPr>
          <w:p w14:paraId="63270535" w14:textId="7C82C1D4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vAlign w:val="bottom"/>
          </w:tcPr>
          <w:p w14:paraId="6AFFB9E9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69" w:type="dxa"/>
            <w:vAlign w:val="bottom"/>
          </w:tcPr>
          <w:p w14:paraId="6F8C22EB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vAlign w:val="bottom"/>
          </w:tcPr>
          <w:p w14:paraId="6E247433" w14:textId="6A94E6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17" w:type="dxa"/>
            <w:vAlign w:val="bottom"/>
          </w:tcPr>
          <w:p w14:paraId="078AB8D9" w14:textId="3B97B9AF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6FE21B18" w14:textId="1882AB71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2564</w:t>
            </w:r>
          </w:p>
        </w:tc>
      </w:tr>
      <w:tr w:rsidR="009B6117" w:rsidRPr="00E009CC" w14:paraId="5C7EE2FA" w14:textId="77777777" w:rsidTr="00010C67">
        <w:tc>
          <w:tcPr>
            <w:tcW w:w="3027" w:type="dxa"/>
          </w:tcPr>
          <w:p w14:paraId="51EA3E4E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65221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1CD9611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5A6F5513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C1F94F0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2A1AFA0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FDB7174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09C514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7E7A8A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3DD28E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7C35ACB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B6117" w:rsidRPr="00010C67" w14:paraId="55AEEC62" w14:textId="77777777" w:rsidTr="00010C67">
        <w:tc>
          <w:tcPr>
            <w:tcW w:w="3027" w:type="dxa"/>
          </w:tcPr>
          <w:p w14:paraId="0AD68ABB" w14:textId="77777777" w:rsidR="009B6117" w:rsidRPr="00010C67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394EFB7" w14:textId="77777777" w:rsidR="009B6117" w:rsidRPr="00010C67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FAFAFA"/>
          </w:tcPr>
          <w:p w14:paraId="63BD19C4" w14:textId="77777777" w:rsidR="009B6117" w:rsidRPr="00010C67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AFAFA"/>
          </w:tcPr>
          <w:p w14:paraId="68926FAF" w14:textId="77777777" w:rsidR="009B6117" w:rsidRPr="00010C67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4D3739A" w14:textId="77777777" w:rsidR="009B6117" w:rsidRPr="00010C67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</w:tcPr>
          <w:p w14:paraId="4F06AB6B" w14:textId="77777777" w:rsidR="009B6117" w:rsidRPr="00010C67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DEB04DB" w14:textId="77777777" w:rsidR="009B6117" w:rsidRPr="00010C67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</w:tcPr>
          <w:p w14:paraId="4C262F5B" w14:textId="77777777" w:rsidR="009B6117" w:rsidRPr="00010C67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FF3A22D" w14:textId="77777777" w:rsidR="009B6117" w:rsidRPr="00010C67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0A19CAB" w14:textId="77777777" w:rsidR="009B6117" w:rsidRPr="00010C67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30443EF" w14:textId="77777777" w:rsidR="009B6117" w:rsidRPr="00010C67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</w:tr>
      <w:tr w:rsidR="009B6117" w:rsidRPr="00E009CC" w14:paraId="2BAB9577" w14:textId="77777777" w:rsidTr="00010C67">
        <w:tc>
          <w:tcPr>
            <w:tcW w:w="3027" w:type="dxa"/>
            <w:vAlign w:val="center"/>
          </w:tcPr>
          <w:p w14:paraId="32AF4D29" w14:textId="77777777" w:rsidR="009B6117" w:rsidRPr="00E009CC" w:rsidRDefault="009B6117" w:rsidP="009B6117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ที่ดิน</w:t>
            </w:r>
          </w:p>
        </w:tc>
        <w:tc>
          <w:tcPr>
            <w:tcW w:w="1080" w:type="dxa"/>
            <w:shd w:val="clear" w:color="auto" w:fill="FAFAFA"/>
          </w:tcPr>
          <w:p w14:paraId="0A2FFB69" w14:textId="2A997DBF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991" w:type="dxa"/>
            <w:shd w:val="clear" w:color="auto" w:fill="FAFAFA"/>
          </w:tcPr>
          <w:p w14:paraId="6DCC92A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FAFAFA"/>
          </w:tcPr>
          <w:p w14:paraId="5C222020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4374C5C" w14:textId="24D5002E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69" w:type="dxa"/>
            <w:shd w:val="clear" w:color="auto" w:fill="FAFAFA"/>
          </w:tcPr>
          <w:p w14:paraId="78792C00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B9A003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FAFAFA"/>
          </w:tcPr>
          <w:p w14:paraId="3E0861A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2972BAB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C731D74" w14:textId="086C1F2E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1418" w:type="dxa"/>
            <w:shd w:val="clear" w:color="auto" w:fill="FAFAFA"/>
          </w:tcPr>
          <w:p w14:paraId="473DDF48" w14:textId="694D6055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</w:tr>
      <w:tr w:rsidR="009B6117" w:rsidRPr="00E009CC" w14:paraId="54BA94FD" w14:textId="77777777" w:rsidTr="00010C67">
        <w:tc>
          <w:tcPr>
            <w:tcW w:w="3027" w:type="dxa"/>
            <w:vAlign w:val="center"/>
          </w:tcPr>
          <w:p w14:paraId="7091B491" w14:textId="77777777" w:rsidR="009B6117" w:rsidRPr="00E009CC" w:rsidRDefault="009B6117" w:rsidP="009B6117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อาคาร</w:t>
            </w:r>
          </w:p>
        </w:tc>
        <w:tc>
          <w:tcPr>
            <w:tcW w:w="1080" w:type="dxa"/>
            <w:shd w:val="clear" w:color="auto" w:fill="FAFAFA"/>
          </w:tcPr>
          <w:p w14:paraId="20C923AD" w14:textId="0785121C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</w:p>
        </w:tc>
        <w:tc>
          <w:tcPr>
            <w:tcW w:w="991" w:type="dxa"/>
            <w:shd w:val="clear" w:color="auto" w:fill="FAFAFA"/>
          </w:tcPr>
          <w:p w14:paraId="5F6A673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FAFAFA"/>
          </w:tcPr>
          <w:p w14:paraId="10064169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B0814DC" w14:textId="335B8B52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</w:p>
        </w:tc>
        <w:tc>
          <w:tcPr>
            <w:tcW w:w="1169" w:type="dxa"/>
            <w:shd w:val="clear" w:color="auto" w:fill="FAFAFA"/>
          </w:tcPr>
          <w:p w14:paraId="60153335" w14:textId="01026144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285A58B0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FAFAFA"/>
          </w:tcPr>
          <w:p w14:paraId="2D092903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3772018" w14:textId="5D1035F8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C1727EA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F6304C3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</w:tr>
      <w:tr w:rsidR="009B6117" w:rsidRPr="00E009CC" w14:paraId="052A2D86" w14:textId="77777777" w:rsidTr="00010C67">
        <w:tc>
          <w:tcPr>
            <w:tcW w:w="3027" w:type="dxa"/>
            <w:vAlign w:val="center"/>
          </w:tcPr>
          <w:p w14:paraId="14F29A2F" w14:textId="77777777" w:rsidR="009B6117" w:rsidRPr="00E009CC" w:rsidRDefault="009B6117" w:rsidP="009B6117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80" w:type="dxa"/>
            <w:shd w:val="clear" w:color="auto" w:fill="FAFAFA"/>
          </w:tcPr>
          <w:p w14:paraId="3A11C29C" w14:textId="31F88D3C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</w:p>
        </w:tc>
        <w:tc>
          <w:tcPr>
            <w:tcW w:w="991" w:type="dxa"/>
            <w:shd w:val="clear" w:color="auto" w:fill="FAFAFA"/>
          </w:tcPr>
          <w:p w14:paraId="5663A3BA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FAFAFA"/>
          </w:tcPr>
          <w:p w14:paraId="478CF43B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582573A" w14:textId="1DB160BC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</w:p>
        </w:tc>
        <w:tc>
          <w:tcPr>
            <w:tcW w:w="1169" w:type="dxa"/>
            <w:shd w:val="clear" w:color="auto" w:fill="FAFAFA"/>
          </w:tcPr>
          <w:p w14:paraId="7458ECBC" w14:textId="72EDAACD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27EEFF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FAFAFA"/>
          </w:tcPr>
          <w:p w14:paraId="2AC9BB5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823D650" w14:textId="7C6FFEE4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1E1844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39C104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</w:tr>
      <w:tr w:rsidR="009B6117" w:rsidRPr="00E009CC" w14:paraId="4B6F1C74" w14:textId="77777777" w:rsidTr="00010C67">
        <w:tc>
          <w:tcPr>
            <w:tcW w:w="3027" w:type="dxa"/>
            <w:vAlign w:val="center"/>
          </w:tcPr>
          <w:p w14:paraId="3E210F19" w14:textId="77777777" w:rsidR="009B6117" w:rsidRPr="00E009CC" w:rsidRDefault="009B6117" w:rsidP="009B6117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D0C60" w14:textId="29942D4A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06DA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AA08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CB86D" w14:textId="1CD49DD9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C0A96" w14:textId="3B32CBFF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749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EDFED" w14:textId="7F2A69EE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24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1733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E094D" w14:textId="36F077F9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7C6C9" w14:textId="5DE20A47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1D181" w14:textId="0000362E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39</w:t>
            </w:r>
          </w:p>
        </w:tc>
      </w:tr>
      <w:tr w:rsidR="009B6117" w:rsidRPr="00E009CC" w14:paraId="2657F4BA" w14:textId="77777777" w:rsidTr="00010C67">
        <w:tc>
          <w:tcPr>
            <w:tcW w:w="3027" w:type="dxa"/>
            <w:vAlign w:val="center"/>
          </w:tcPr>
          <w:p w14:paraId="00A358C6" w14:textId="77777777" w:rsidR="009B6117" w:rsidRPr="00E009CC" w:rsidRDefault="009B6117" w:rsidP="009B6117">
            <w:pPr>
              <w:ind w:left="3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1541D" w14:textId="61DCCA4A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357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4882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F7CDD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0A3DD" w14:textId="0FCBDFCD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B138E" w14:textId="72125E50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684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9DFE4" w14:textId="4F94D494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24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EF53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2DC9C" w14:textId="67EFD774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708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61009" w14:textId="1F24503B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1F670" w14:textId="49945A96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649</w:t>
            </w:r>
          </w:p>
        </w:tc>
      </w:tr>
    </w:tbl>
    <w:p w14:paraId="1754510D" w14:textId="77777777" w:rsidR="009B6117" w:rsidRPr="00E009CC" w:rsidRDefault="009B6117" w:rsidP="009B6117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10"/>
          <w:szCs w:val="10"/>
        </w:rPr>
      </w:pPr>
    </w:p>
    <w:tbl>
      <w:tblPr>
        <w:tblStyle w:val="TableGrid"/>
        <w:tblW w:w="1477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7"/>
        <w:gridCol w:w="1080"/>
        <w:gridCol w:w="990"/>
        <w:gridCol w:w="990"/>
        <w:gridCol w:w="1170"/>
        <w:gridCol w:w="1169"/>
        <w:gridCol w:w="1170"/>
        <w:gridCol w:w="1169"/>
        <w:gridCol w:w="1170"/>
        <w:gridCol w:w="1417"/>
        <w:gridCol w:w="1418"/>
      </w:tblGrid>
      <w:tr w:rsidR="009B6117" w:rsidRPr="00E009CC" w14:paraId="7D286531" w14:textId="77777777" w:rsidTr="00010C67">
        <w:tc>
          <w:tcPr>
            <w:tcW w:w="3027" w:type="dxa"/>
          </w:tcPr>
          <w:p w14:paraId="18B60C28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42" w:type="dxa"/>
            <w:gridSpan w:val="10"/>
            <w:tcBorders>
              <w:bottom w:val="single" w:sz="4" w:space="0" w:color="auto"/>
            </w:tcBorders>
            <w:vAlign w:val="bottom"/>
          </w:tcPr>
          <w:p w14:paraId="1AFD295C" w14:textId="77777777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B6117" w:rsidRPr="00E009CC" w14:paraId="4C239F39" w14:textId="77777777" w:rsidTr="00010C67">
        <w:tc>
          <w:tcPr>
            <w:tcW w:w="3027" w:type="dxa"/>
          </w:tcPr>
          <w:p w14:paraId="11BF008A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42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46BCC" w14:textId="77777777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285DC1" w14:textId="77777777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4DA19D7D" w14:textId="77777777" w:rsidR="009B6117" w:rsidRPr="00E009CC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ที่ดิน อาคารและอุปกรณ์สุทธิ</w:t>
            </w:r>
          </w:p>
        </w:tc>
      </w:tr>
      <w:tr w:rsidR="009B6117" w:rsidRPr="00E009CC" w14:paraId="055CF18F" w14:textId="77777777" w:rsidTr="00010C67">
        <w:tc>
          <w:tcPr>
            <w:tcW w:w="3027" w:type="dxa"/>
          </w:tcPr>
          <w:p w14:paraId="0DA02D3E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F46DB4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4021657D" w14:textId="0BDE8A82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3F30BE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3DDC09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2F3E8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467DB0CE" w14:textId="62B68298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169" w:type="dxa"/>
          </w:tcPr>
          <w:p w14:paraId="5EF4B5CA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6CEEE6E3" w14:textId="0BD69126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41C90D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76EE7EF8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vAlign w:val="bottom"/>
          </w:tcPr>
          <w:p w14:paraId="3689E6A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6361961D" w14:textId="015CFB66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31C8B86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C56B6B5" w14:textId="53FF1967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418" w:type="dxa"/>
            <w:vAlign w:val="bottom"/>
          </w:tcPr>
          <w:p w14:paraId="25AC2A8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58E9332C" w14:textId="1507347C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</w:tr>
      <w:tr w:rsidR="009B6117" w:rsidRPr="00E009CC" w14:paraId="55134FA3" w14:textId="77777777" w:rsidTr="00010C67">
        <w:tc>
          <w:tcPr>
            <w:tcW w:w="3027" w:type="dxa"/>
          </w:tcPr>
          <w:p w14:paraId="59ABB4DE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469226" w14:textId="7246EDE6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990" w:type="dxa"/>
            <w:vAlign w:val="bottom"/>
          </w:tcPr>
          <w:p w14:paraId="4D618C0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3246BD2B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vAlign w:val="bottom"/>
          </w:tcPr>
          <w:p w14:paraId="5ED3EA6B" w14:textId="6F008823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69" w:type="dxa"/>
            <w:vAlign w:val="bottom"/>
          </w:tcPr>
          <w:p w14:paraId="02D4F5DF" w14:textId="2830CA0E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0" w:type="dxa"/>
            <w:vAlign w:val="bottom"/>
          </w:tcPr>
          <w:p w14:paraId="3EE92E2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69" w:type="dxa"/>
            <w:vAlign w:val="bottom"/>
          </w:tcPr>
          <w:p w14:paraId="129D36BD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vAlign w:val="bottom"/>
          </w:tcPr>
          <w:p w14:paraId="3449B898" w14:textId="6FB61F62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  <w:vAlign w:val="bottom"/>
          </w:tcPr>
          <w:p w14:paraId="0B3B6116" w14:textId="5B74A1D3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00082F82" w14:textId="1D97C829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2563</w:t>
            </w:r>
          </w:p>
        </w:tc>
      </w:tr>
      <w:tr w:rsidR="009B6117" w:rsidRPr="00E009CC" w14:paraId="36EFF01C" w14:textId="77777777" w:rsidTr="00010C67">
        <w:tc>
          <w:tcPr>
            <w:tcW w:w="3027" w:type="dxa"/>
          </w:tcPr>
          <w:p w14:paraId="60E31002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1EA048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9BB924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BE8216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355B12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979891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68C4CF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F712F8A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439A77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DB1EAF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B34E2DB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B6117" w:rsidRPr="00E009CC" w14:paraId="309D7ADB" w14:textId="77777777" w:rsidTr="00010C67">
        <w:tc>
          <w:tcPr>
            <w:tcW w:w="3027" w:type="dxa"/>
          </w:tcPr>
          <w:p w14:paraId="2DDB2216" w14:textId="77777777" w:rsidR="009B6117" w:rsidRPr="00E009CC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B77D82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56C40E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AC598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F26CA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43E09E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0E72E0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459EFAA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4C230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8E7937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710F54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</w:tr>
      <w:tr w:rsidR="009B6117" w:rsidRPr="00E009CC" w14:paraId="5EB48F8C" w14:textId="77777777" w:rsidTr="00010C67">
        <w:tc>
          <w:tcPr>
            <w:tcW w:w="3027" w:type="dxa"/>
            <w:vAlign w:val="center"/>
          </w:tcPr>
          <w:p w14:paraId="247EFEE6" w14:textId="77777777" w:rsidR="009B6117" w:rsidRPr="00E009CC" w:rsidRDefault="009B6117" w:rsidP="009B6117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ที่ดิน</w:t>
            </w:r>
          </w:p>
        </w:tc>
        <w:tc>
          <w:tcPr>
            <w:tcW w:w="1080" w:type="dxa"/>
            <w:vAlign w:val="center"/>
          </w:tcPr>
          <w:p w14:paraId="37058124" w14:textId="44583A53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9B6117"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610</w:t>
            </w:r>
          </w:p>
        </w:tc>
        <w:tc>
          <w:tcPr>
            <w:tcW w:w="990" w:type="dxa"/>
          </w:tcPr>
          <w:p w14:paraId="693815C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90" w:type="dxa"/>
          </w:tcPr>
          <w:p w14:paraId="27A822A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8460C59" w14:textId="45CE96C4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9B6117"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610</w:t>
            </w:r>
          </w:p>
        </w:tc>
        <w:tc>
          <w:tcPr>
            <w:tcW w:w="1169" w:type="dxa"/>
            <w:vAlign w:val="bottom"/>
          </w:tcPr>
          <w:p w14:paraId="3254AE90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</w:tcPr>
          <w:p w14:paraId="75B9AA71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9" w:type="dxa"/>
          </w:tcPr>
          <w:p w14:paraId="6ECCB2F9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</w:tcPr>
          <w:p w14:paraId="3DFAF97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6040F935" w14:textId="7AC75E6F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9B6117"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610</w:t>
            </w:r>
          </w:p>
        </w:tc>
        <w:tc>
          <w:tcPr>
            <w:tcW w:w="1418" w:type="dxa"/>
            <w:vAlign w:val="bottom"/>
          </w:tcPr>
          <w:p w14:paraId="37A56230" w14:textId="1283E484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9B6117"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610</w:t>
            </w:r>
          </w:p>
        </w:tc>
      </w:tr>
      <w:tr w:rsidR="009B6117" w:rsidRPr="00E009CC" w14:paraId="42DC042D" w14:textId="77777777" w:rsidTr="00010C67">
        <w:tc>
          <w:tcPr>
            <w:tcW w:w="3027" w:type="dxa"/>
            <w:vAlign w:val="center"/>
          </w:tcPr>
          <w:p w14:paraId="4FF3CBF8" w14:textId="77777777" w:rsidR="009B6117" w:rsidRPr="00E009CC" w:rsidRDefault="009B6117" w:rsidP="009B6117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อาคาร</w:t>
            </w:r>
          </w:p>
        </w:tc>
        <w:tc>
          <w:tcPr>
            <w:tcW w:w="1080" w:type="dxa"/>
            <w:vAlign w:val="center"/>
          </w:tcPr>
          <w:p w14:paraId="56E4C854" w14:textId="7ABF6F6B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773</w:t>
            </w:r>
          </w:p>
        </w:tc>
        <w:tc>
          <w:tcPr>
            <w:tcW w:w="990" w:type="dxa"/>
          </w:tcPr>
          <w:p w14:paraId="21E61330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90" w:type="dxa"/>
          </w:tcPr>
          <w:p w14:paraId="127AD5A8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D6350DF" w14:textId="1546C36A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773</w:t>
            </w:r>
          </w:p>
        </w:tc>
        <w:tc>
          <w:tcPr>
            <w:tcW w:w="1169" w:type="dxa"/>
            <w:vAlign w:val="bottom"/>
          </w:tcPr>
          <w:p w14:paraId="36222F63" w14:textId="5CC3C4A2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773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0" w:type="dxa"/>
          </w:tcPr>
          <w:p w14:paraId="5880C187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9" w:type="dxa"/>
          </w:tcPr>
          <w:p w14:paraId="5E8D4CB4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</w:tcPr>
          <w:p w14:paraId="6DC48E79" w14:textId="5B0CE700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773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14:paraId="289AA62E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4FE5EDAE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9B6117" w:rsidRPr="00E009CC" w14:paraId="4383E9F5" w14:textId="77777777" w:rsidTr="00010C67">
        <w:tc>
          <w:tcPr>
            <w:tcW w:w="3027" w:type="dxa"/>
            <w:vAlign w:val="center"/>
          </w:tcPr>
          <w:p w14:paraId="0D9915A2" w14:textId="77777777" w:rsidR="009B6117" w:rsidRPr="00E009CC" w:rsidRDefault="009B6117" w:rsidP="009B6117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80" w:type="dxa"/>
            <w:vAlign w:val="center"/>
          </w:tcPr>
          <w:p w14:paraId="44DF8ED0" w14:textId="2E2E64C2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990" w:type="dxa"/>
          </w:tcPr>
          <w:p w14:paraId="4F76ACC9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90" w:type="dxa"/>
          </w:tcPr>
          <w:p w14:paraId="16CF7217" w14:textId="0881C6C8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182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0" w:type="dxa"/>
            <w:vAlign w:val="center"/>
          </w:tcPr>
          <w:p w14:paraId="2F589261" w14:textId="4F10897C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162</w:t>
            </w:r>
          </w:p>
        </w:tc>
        <w:tc>
          <w:tcPr>
            <w:tcW w:w="1169" w:type="dxa"/>
            <w:vAlign w:val="bottom"/>
          </w:tcPr>
          <w:p w14:paraId="73F46BA7" w14:textId="4B05A17F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344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0" w:type="dxa"/>
          </w:tcPr>
          <w:p w14:paraId="02D2CC66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69" w:type="dxa"/>
          </w:tcPr>
          <w:p w14:paraId="6BF819BA" w14:textId="05D69FE8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182</w:t>
            </w:r>
          </w:p>
        </w:tc>
        <w:tc>
          <w:tcPr>
            <w:tcW w:w="1170" w:type="dxa"/>
          </w:tcPr>
          <w:p w14:paraId="27FFE903" w14:textId="1EACCD0C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162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17" w:type="dxa"/>
            <w:vAlign w:val="bottom"/>
          </w:tcPr>
          <w:p w14:paraId="1F9AECF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18" w:type="dxa"/>
          </w:tcPr>
          <w:p w14:paraId="158251AC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9B6117" w:rsidRPr="00E009CC" w14:paraId="14F7BA0C" w14:textId="77777777" w:rsidTr="00010C67">
        <w:tc>
          <w:tcPr>
            <w:tcW w:w="3027" w:type="dxa"/>
            <w:vAlign w:val="bottom"/>
          </w:tcPr>
          <w:p w14:paraId="36B337DE" w14:textId="77777777" w:rsidR="009B6117" w:rsidRPr="00E009CC" w:rsidRDefault="009B6117" w:rsidP="009B6117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730DA7" w14:textId="322E682F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9B6117"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DF7685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D27E4B" w14:textId="33790E18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246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43E300" w14:textId="22F2C74A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812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0687C73" w14:textId="2A41FACC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970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7B0E96" w14:textId="6AB7F2A2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2EB5CEC" w14:textId="1BF98CAB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5887B3" w14:textId="54F0882E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749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5AC02F" w14:textId="6188D103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18BA2F6" w14:textId="50B2667C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</w:t>
            </w:r>
          </w:p>
        </w:tc>
      </w:tr>
      <w:tr w:rsidR="009B6117" w:rsidRPr="00E009CC" w14:paraId="1AB3EEB3" w14:textId="77777777" w:rsidTr="00010C67">
        <w:tc>
          <w:tcPr>
            <w:tcW w:w="3027" w:type="dxa"/>
            <w:vAlign w:val="center"/>
          </w:tcPr>
          <w:p w14:paraId="7EA90971" w14:textId="77777777" w:rsidR="009B6117" w:rsidRPr="00E009CC" w:rsidRDefault="009B6117" w:rsidP="009B6117">
            <w:pPr>
              <w:ind w:left="3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C1EE6" w14:textId="72EB78BE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9B6117"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785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A384B" w14:textId="77777777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E6DD0" w14:textId="3C75E5BB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428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792DD" w14:textId="376EC997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="009B6117"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9FB02" w14:textId="668BBB70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087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F4395" w14:textId="6A5E1B05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08C63" w14:textId="0F7BB9C6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682F7" w14:textId="4CF1ED52" w:rsidR="009B6117" w:rsidRPr="00E009CC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684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FEC5" w14:textId="20A47448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9B6117"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C9884" w14:textId="48FA07A5" w:rsidR="009B6117" w:rsidRPr="00E009CC" w:rsidRDefault="00D947F3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9B6117"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673</w:t>
            </w:r>
          </w:p>
        </w:tc>
      </w:tr>
    </w:tbl>
    <w:p w14:paraId="76F0C910" w14:textId="77777777" w:rsidR="00E17D2F" w:rsidRPr="00010C67" w:rsidRDefault="00E17D2F" w:rsidP="009C607A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</w:rPr>
      </w:pPr>
    </w:p>
    <w:p w14:paraId="7A0E2B24" w14:textId="1C496A3F" w:rsidR="00575DBF" w:rsidRPr="00E009CC" w:rsidRDefault="009B6117" w:rsidP="009C607A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575DBF" w:rsidRPr="00E009CC" w:rsidSect="00983D8F">
          <w:footnotePr>
            <w:numRestart w:val="eachSect"/>
          </w:footnotePr>
          <w:pgSz w:w="16834" w:h="11909" w:orient="landscape" w:code="9"/>
          <w:pgMar w:top="1728" w:right="1099" w:bottom="720" w:left="1134" w:header="706" w:footer="576" w:gutter="0"/>
          <w:cols w:space="720"/>
          <w:docGrid w:linePitch="381"/>
        </w:sectPr>
      </w:pPr>
      <w:r w:rsidRPr="00010C67">
        <w:rPr>
          <w:rFonts w:ascii="Browallia New" w:hAnsi="Browallia New" w:cs="Browallia New"/>
          <w:sz w:val="24"/>
          <w:szCs w:val="24"/>
          <w:cs/>
        </w:rPr>
        <w:t>ค่าเสื่อมราคา</w:t>
      </w:r>
      <w:r w:rsidRPr="00E009CC">
        <w:rPr>
          <w:rFonts w:ascii="Browallia New" w:hAnsi="Browallia New" w:cs="Browallia New"/>
          <w:sz w:val="24"/>
          <w:szCs w:val="24"/>
          <w:cs/>
        </w:rPr>
        <w:t xml:space="preserve">สำหรับปีสิ้นสุดวันที่ 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E009CC">
        <w:rPr>
          <w:rFonts w:ascii="Browallia New" w:hAnsi="Browallia New" w:cs="Browallia New"/>
          <w:sz w:val="24"/>
          <w:szCs w:val="24"/>
        </w:rPr>
        <w:t xml:space="preserve"> </w:t>
      </w:r>
      <w:r w:rsidRPr="00E009CC">
        <w:rPr>
          <w:rFonts w:ascii="Browallia New" w:hAnsi="Browallia New" w:cs="Browallia New"/>
          <w:sz w:val="24"/>
          <w:szCs w:val="24"/>
          <w:cs/>
        </w:rPr>
        <w:t>ธันวาคม พ.ศ.</w:t>
      </w:r>
      <w:r w:rsidRPr="00E009CC">
        <w:rPr>
          <w:rFonts w:ascii="Browallia New" w:hAnsi="Browallia New" w:cs="Browallia New"/>
          <w:sz w:val="24"/>
          <w:szCs w:val="24"/>
        </w:rPr>
        <w:t xml:space="preserve"> 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E009CC">
        <w:rPr>
          <w:rFonts w:ascii="Browallia New" w:hAnsi="Browallia New" w:cs="Browallia New"/>
          <w:sz w:val="24"/>
          <w:szCs w:val="24"/>
        </w:rPr>
        <w:t xml:space="preserve"> </w:t>
      </w:r>
      <w:r w:rsidRPr="00E009CC">
        <w:rPr>
          <w:rFonts w:ascii="Browallia New" w:hAnsi="Browallia New" w:cs="Browallia New"/>
          <w:sz w:val="24"/>
          <w:szCs w:val="24"/>
          <w:cs/>
        </w:rPr>
        <w:t>จำนวน</w:t>
      </w:r>
      <w:r w:rsidRPr="00E009CC">
        <w:rPr>
          <w:rFonts w:ascii="Browallia New" w:hAnsi="Browallia New" w:cs="Browallia New"/>
          <w:sz w:val="24"/>
          <w:szCs w:val="24"/>
        </w:rPr>
        <w:t xml:space="preserve"> 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0</w:t>
      </w:r>
      <w:r w:rsidR="00575DBF" w:rsidRPr="00E009CC">
        <w:rPr>
          <w:rFonts w:ascii="Browallia New" w:hAnsi="Browallia New" w:cs="Browallia New"/>
          <w:sz w:val="24"/>
          <w:szCs w:val="24"/>
          <w:lang w:val="en-GB"/>
        </w:rPr>
        <w:t>.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02</w:t>
      </w:r>
      <w:r w:rsidRPr="00E009CC">
        <w:rPr>
          <w:rFonts w:ascii="Browallia New" w:hAnsi="Browallia New" w:cs="Browallia New"/>
          <w:sz w:val="24"/>
          <w:szCs w:val="24"/>
        </w:rPr>
        <w:t xml:space="preserve"> </w:t>
      </w:r>
      <w:r w:rsidRPr="00E009CC">
        <w:rPr>
          <w:rFonts w:ascii="Browallia New" w:hAnsi="Browallia New" w:cs="Browallia New"/>
          <w:sz w:val="24"/>
          <w:szCs w:val="24"/>
          <w:cs/>
        </w:rPr>
        <w:t xml:space="preserve">ล้านบาท บริษัทได้รวมอยู่ในค่าใช้จ่ายในการดำเนินงานแล้ว </w:t>
      </w:r>
      <w:r w:rsidRPr="00E009CC">
        <w:rPr>
          <w:rFonts w:ascii="Browallia New" w:hAnsi="Browallia New" w:cs="Browallia New"/>
          <w:sz w:val="24"/>
          <w:szCs w:val="24"/>
        </w:rPr>
        <w:t>(</w:t>
      </w:r>
      <w:r w:rsidRPr="00E009CC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E009CC">
        <w:rPr>
          <w:rFonts w:ascii="Browallia New" w:hAnsi="Browallia New" w:cs="Browallia New"/>
          <w:sz w:val="24"/>
          <w:szCs w:val="24"/>
        </w:rPr>
        <w:t xml:space="preserve">: 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0</w:t>
      </w:r>
      <w:r w:rsidRPr="00E009CC">
        <w:rPr>
          <w:rFonts w:ascii="Browallia New" w:hAnsi="Browallia New" w:cs="Browallia New"/>
          <w:sz w:val="24"/>
          <w:szCs w:val="24"/>
        </w:rPr>
        <w:t>.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03</w:t>
      </w:r>
      <w:r w:rsidRPr="00E009CC">
        <w:rPr>
          <w:rFonts w:ascii="Browallia New" w:hAnsi="Browallia New" w:cs="Browallia New"/>
          <w:sz w:val="24"/>
          <w:szCs w:val="24"/>
        </w:rPr>
        <w:t xml:space="preserve"> </w:t>
      </w:r>
      <w:r w:rsidRPr="00E009CC">
        <w:rPr>
          <w:rFonts w:ascii="Browallia New" w:hAnsi="Browallia New" w:cs="Browallia New"/>
          <w:sz w:val="24"/>
          <w:szCs w:val="24"/>
          <w:cs/>
        </w:rPr>
        <w:t>ล้านบา</w:t>
      </w:r>
      <w:r w:rsidR="00575DBF" w:rsidRPr="00E009CC">
        <w:rPr>
          <w:rFonts w:ascii="Browallia New" w:hAnsi="Browallia New" w:cs="Browallia New"/>
          <w:sz w:val="24"/>
          <w:szCs w:val="24"/>
          <w:cs/>
          <w:lang w:val="en-GB"/>
        </w:rPr>
        <w:t>ท</w:t>
      </w:r>
      <w:r w:rsidR="00575DBF" w:rsidRPr="00E009CC">
        <w:rPr>
          <w:rFonts w:ascii="Browallia New" w:hAnsi="Browallia New" w:cs="Browallia New"/>
          <w:sz w:val="24"/>
          <w:szCs w:val="24"/>
          <w:lang w:val="en-GB"/>
        </w:rPr>
        <w:t>)</w:t>
      </w:r>
    </w:p>
    <w:tbl>
      <w:tblPr>
        <w:tblW w:w="1460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601"/>
      </w:tblGrid>
      <w:tr w:rsidR="009C607A" w:rsidRPr="00E009CC" w14:paraId="4EF299C7" w14:textId="77777777" w:rsidTr="00CB2835">
        <w:trPr>
          <w:trHeight w:val="386"/>
        </w:trPr>
        <w:tc>
          <w:tcPr>
            <w:tcW w:w="14601" w:type="dxa"/>
            <w:shd w:val="clear" w:color="auto" w:fill="FFA543"/>
            <w:vAlign w:val="center"/>
          </w:tcPr>
          <w:p w14:paraId="5D8B957C" w14:textId="76598135" w:rsidR="009C607A" w:rsidRPr="00E009CC" w:rsidRDefault="009C607A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สินทรัพย์สิทธิการใช้สุทธิ</w:t>
            </w:r>
          </w:p>
        </w:tc>
      </w:tr>
    </w:tbl>
    <w:p w14:paraId="10C7D6E4" w14:textId="7D36445C" w:rsidR="009C607A" w:rsidRPr="00E009CC" w:rsidRDefault="009C607A" w:rsidP="009C607A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/>
        </w:rPr>
      </w:pPr>
    </w:p>
    <w:p w14:paraId="13B49A88" w14:textId="41F219AF" w:rsidR="00E00C31" w:rsidRPr="00E009CC" w:rsidRDefault="00E00C31" w:rsidP="009C607A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ธันวาคม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.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และ พ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030937F6" w14:textId="77777777" w:rsidR="00E00C31" w:rsidRPr="00E009CC" w:rsidRDefault="00E00C31" w:rsidP="00E00C31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/>
        </w:rPr>
      </w:pP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8"/>
        <w:gridCol w:w="1290"/>
        <w:gridCol w:w="1290"/>
        <w:gridCol w:w="1290"/>
        <w:gridCol w:w="1290"/>
        <w:gridCol w:w="1290"/>
        <w:gridCol w:w="1290"/>
        <w:gridCol w:w="1290"/>
        <w:gridCol w:w="1290"/>
        <w:gridCol w:w="1290"/>
        <w:gridCol w:w="1290"/>
      </w:tblGrid>
      <w:tr w:rsidR="00E00C31" w:rsidRPr="00E009CC" w14:paraId="0CD082F4" w14:textId="77777777" w:rsidTr="00E00C31">
        <w:tc>
          <w:tcPr>
            <w:tcW w:w="1848" w:type="dxa"/>
          </w:tcPr>
          <w:p w14:paraId="49AD0BF6" w14:textId="77777777" w:rsidR="00E00C31" w:rsidRPr="00E009CC" w:rsidRDefault="00E00C31" w:rsidP="00E00C31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2900" w:type="dxa"/>
            <w:gridSpan w:val="10"/>
            <w:tcBorders>
              <w:bottom w:val="single" w:sz="4" w:space="0" w:color="auto"/>
            </w:tcBorders>
            <w:vAlign w:val="bottom"/>
          </w:tcPr>
          <w:p w14:paraId="71EC2EE9" w14:textId="63BC0E6A" w:rsidR="00E00C31" w:rsidRPr="00E009CC" w:rsidRDefault="00E00C31" w:rsidP="00E00C31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E00C31" w:rsidRPr="00E009CC" w14:paraId="4A83A929" w14:textId="77777777" w:rsidTr="00F26CC1">
        <w:tc>
          <w:tcPr>
            <w:tcW w:w="1848" w:type="dxa"/>
          </w:tcPr>
          <w:p w14:paraId="340DBBD3" w14:textId="77777777" w:rsidR="00E00C31" w:rsidRPr="00E009CC" w:rsidRDefault="00E00C31" w:rsidP="00E00C31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DB522" w14:textId="287EE075" w:rsidR="00E00C31" w:rsidRPr="00E009CC" w:rsidRDefault="00E00C31" w:rsidP="00E00C31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CC400F" w14:textId="7CD8A2AB" w:rsidR="00E00C31" w:rsidRPr="00E009CC" w:rsidRDefault="00E00C31" w:rsidP="00E00C31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ค่าตัดจำหน่ายสะสม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</w:tcBorders>
            <w:vAlign w:val="bottom"/>
          </w:tcPr>
          <w:p w14:paraId="263B42F0" w14:textId="6ECF45AA" w:rsidR="00E00C31" w:rsidRPr="00E009CC" w:rsidRDefault="00E00C31" w:rsidP="00E00C31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  <w:tr w:rsidR="00E00C31" w:rsidRPr="00E009CC" w14:paraId="071D8CB6" w14:textId="77777777" w:rsidTr="00E00C31">
        <w:tc>
          <w:tcPr>
            <w:tcW w:w="1848" w:type="dxa"/>
          </w:tcPr>
          <w:p w14:paraId="65696446" w14:textId="77777777" w:rsidR="00E00C31" w:rsidRPr="00E009CC" w:rsidRDefault="00E00C31" w:rsidP="00E00C31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46546ED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1738B47D" w14:textId="5C13906A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7570D7D4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514D79B" w14:textId="13EC2222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สิทธิการใช้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เปลี่ยนแปล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  <w:lang w:bidi="th-TH"/>
              </w:rPr>
              <w:t>ง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4E624A0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0BA004E4" w14:textId="5A3EE164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90" w:type="dxa"/>
          </w:tcPr>
          <w:p w14:paraId="713B2613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14E85F6B" w14:textId="43C0189A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90" w:type="dxa"/>
            <w:vAlign w:val="bottom"/>
          </w:tcPr>
          <w:p w14:paraId="31A15560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155524FC" w14:textId="33E6E6D2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สิทธิการใช้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เปลี่ยนแปล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  <w:lang w:bidi="th-TH"/>
              </w:rPr>
              <w:t>ง</w:t>
            </w:r>
          </w:p>
        </w:tc>
        <w:tc>
          <w:tcPr>
            <w:tcW w:w="1290" w:type="dxa"/>
            <w:vAlign w:val="bottom"/>
          </w:tcPr>
          <w:p w14:paraId="3C31C587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E789A9B" w14:textId="3FD982FA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90" w:type="dxa"/>
            <w:vAlign w:val="bottom"/>
          </w:tcPr>
          <w:p w14:paraId="5D700C99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3D01BF3" w14:textId="6C9F8899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90" w:type="dxa"/>
            <w:vAlign w:val="bottom"/>
          </w:tcPr>
          <w:p w14:paraId="51CEE8A5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11CD2BFF" w14:textId="2AF6F115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</w:tr>
      <w:tr w:rsidR="00E00C31" w:rsidRPr="00E009CC" w14:paraId="3B0A3A73" w14:textId="77777777" w:rsidTr="00E00C31">
        <w:tc>
          <w:tcPr>
            <w:tcW w:w="1848" w:type="dxa"/>
          </w:tcPr>
          <w:p w14:paraId="363C8A1B" w14:textId="77777777" w:rsidR="00E00C31" w:rsidRPr="00E009CC" w:rsidRDefault="00E00C31" w:rsidP="00E00C31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4B8B01E1" w14:textId="6FE4B99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90" w:type="dxa"/>
            <w:vAlign w:val="bottom"/>
          </w:tcPr>
          <w:p w14:paraId="2ED3E6F0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290" w:type="dxa"/>
            <w:vAlign w:val="bottom"/>
          </w:tcPr>
          <w:p w14:paraId="124F42A2" w14:textId="6D24EA73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290" w:type="dxa"/>
            <w:vAlign w:val="bottom"/>
          </w:tcPr>
          <w:p w14:paraId="05BBF23C" w14:textId="7E2AD98A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90" w:type="dxa"/>
            <w:vAlign w:val="bottom"/>
          </w:tcPr>
          <w:p w14:paraId="16488FD0" w14:textId="0DA77BB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0" w:type="dxa"/>
            <w:vAlign w:val="bottom"/>
          </w:tcPr>
          <w:p w14:paraId="78C1D1E3" w14:textId="4164D54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ค่าตั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ด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0" w:type="dxa"/>
            <w:vAlign w:val="bottom"/>
          </w:tcPr>
          <w:p w14:paraId="3E9DDB90" w14:textId="79DC210B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290" w:type="dxa"/>
            <w:vAlign w:val="bottom"/>
          </w:tcPr>
          <w:p w14:paraId="48FD04F2" w14:textId="12AFE788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0" w:type="dxa"/>
            <w:vAlign w:val="bottom"/>
          </w:tcPr>
          <w:p w14:paraId="2DB38564" w14:textId="4073A28D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0" w:type="dxa"/>
            <w:vAlign w:val="bottom"/>
          </w:tcPr>
          <w:p w14:paraId="5B11201F" w14:textId="59979DBD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2564</w:t>
            </w:r>
          </w:p>
        </w:tc>
      </w:tr>
      <w:tr w:rsidR="00E00C31" w:rsidRPr="00E009CC" w14:paraId="0409E6F7" w14:textId="77777777" w:rsidTr="00E00C31">
        <w:tc>
          <w:tcPr>
            <w:tcW w:w="1848" w:type="dxa"/>
          </w:tcPr>
          <w:p w14:paraId="12712AEB" w14:textId="77777777" w:rsidR="00E00C31" w:rsidRPr="00E009CC" w:rsidRDefault="00E00C31" w:rsidP="00E00C31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1A882462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73E8811D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39AE3A9C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6C0B3CEC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062D2A2A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0DB74DA0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4C29A7B9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751451AD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78E4226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178C7FA7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00C31" w:rsidRPr="00E009CC" w14:paraId="0C55D786" w14:textId="77777777" w:rsidTr="00DD0F8B">
        <w:tc>
          <w:tcPr>
            <w:tcW w:w="1848" w:type="dxa"/>
          </w:tcPr>
          <w:p w14:paraId="0AEE352D" w14:textId="77777777" w:rsidR="00E00C31" w:rsidRPr="00E009CC" w:rsidRDefault="00E00C31" w:rsidP="00E00C31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6F7AAF99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50AF7FE2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77C9F251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1961F8E0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5E956F22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25D54950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026A535D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440CCD55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3A2E18B6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1576DF01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</w:tr>
      <w:tr w:rsidR="009B6117" w:rsidRPr="00E009CC" w14:paraId="7BA6DC2D" w14:textId="77777777" w:rsidTr="009652DE">
        <w:tc>
          <w:tcPr>
            <w:tcW w:w="1848" w:type="dxa"/>
            <w:vAlign w:val="center"/>
          </w:tcPr>
          <w:p w14:paraId="5439DEF5" w14:textId="25BC9AB4" w:rsidR="009B6117" w:rsidRPr="00E009CC" w:rsidRDefault="009B6117" w:rsidP="009B6117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4B2B4E72" w14:textId="05943A50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239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576D4567" w14:textId="6D854F19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51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160C6008" w14:textId="33365C43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249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73CCBDB0" w14:textId="5401E471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239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027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1095FE47" w14:textId="59AB6F8A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936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6548AEA6" w14:textId="3B6FE330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279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306113BC" w14:textId="6FFD0965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173EEFB0" w14:textId="174937CA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65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215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647DE4FD" w14:textId="0CF61507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207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289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4CC6A4A3" w14:textId="4A53254C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173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</w:tr>
      <w:tr w:rsidR="009B6117" w:rsidRPr="00E009CC" w14:paraId="3AB4680D" w14:textId="77777777" w:rsidTr="009652DE">
        <w:tc>
          <w:tcPr>
            <w:tcW w:w="1848" w:type="dxa"/>
            <w:vAlign w:val="center"/>
          </w:tcPr>
          <w:p w14:paraId="4B5997D1" w14:textId="2192F490" w:rsidR="009B6117" w:rsidRPr="00E009CC" w:rsidRDefault="009B6117" w:rsidP="009B6117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22154D" w14:textId="3231725A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333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9805CA" w14:textId="02C1C646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18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319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22CF8E" w14:textId="7D980D73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8144C5" w14:textId="396653F5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652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37F1C4" w14:textId="2E4D6ACB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818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42A885" w14:textId="54A477C2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249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47D8A0" w14:textId="556AD42E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4E3197" w14:textId="6ED04611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067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D141EC" w14:textId="369C4E8C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515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DAF34C" w14:textId="7A18C5B8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585</w:t>
            </w:r>
          </w:p>
        </w:tc>
      </w:tr>
      <w:tr w:rsidR="009B6117" w:rsidRPr="00E009CC" w14:paraId="403725DA" w14:textId="77777777" w:rsidTr="009652DE">
        <w:tc>
          <w:tcPr>
            <w:tcW w:w="1848" w:type="dxa"/>
            <w:vAlign w:val="center"/>
          </w:tcPr>
          <w:p w14:paraId="72CFBE02" w14:textId="77777777" w:rsidR="009B6117" w:rsidRPr="00E009CC" w:rsidRDefault="009B6117" w:rsidP="009B6117">
            <w:pPr>
              <w:ind w:left="3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B940B9" w14:textId="1E93485A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242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558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F4C58F" w14:textId="5039D6D9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18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370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4BDC4F" w14:textId="604632D5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249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4FA8FA" w14:textId="59DCEF26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260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679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125657" w14:textId="3F4CE32C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754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870113" w14:textId="13780794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36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528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411BF4" w14:textId="6BE93635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DA489E" w14:textId="44FD67C5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70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282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209B4F" w14:textId="6DA433B9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208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804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F2EB3B" w14:textId="0A22193E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190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397</w:t>
            </w:r>
          </w:p>
        </w:tc>
      </w:tr>
    </w:tbl>
    <w:p w14:paraId="690E8F61" w14:textId="6E9F6FED" w:rsidR="00E00C31" w:rsidRPr="00010C67" w:rsidRDefault="00E00C31" w:rsidP="00010C67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/>
        </w:rPr>
      </w:pP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8"/>
        <w:gridCol w:w="1290"/>
        <w:gridCol w:w="1290"/>
        <w:gridCol w:w="1290"/>
        <w:gridCol w:w="1290"/>
        <w:gridCol w:w="1290"/>
        <w:gridCol w:w="1290"/>
        <w:gridCol w:w="1290"/>
        <w:gridCol w:w="1290"/>
        <w:gridCol w:w="1290"/>
        <w:gridCol w:w="1290"/>
      </w:tblGrid>
      <w:tr w:rsidR="00E00C31" w:rsidRPr="00E009CC" w14:paraId="022E9DED" w14:textId="77777777" w:rsidTr="003A7CBF">
        <w:tc>
          <w:tcPr>
            <w:tcW w:w="1848" w:type="dxa"/>
          </w:tcPr>
          <w:p w14:paraId="091CECFA" w14:textId="77777777" w:rsidR="00E00C31" w:rsidRPr="00E009CC" w:rsidRDefault="00E00C31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2900" w:type="dxa"/>
            <w:gridSpan w:val="10"/>
            <w:tcBorders>
              <w:bottom w:val="single" w:sz="4" w:space="0" w:color="auto"/>
            </w:tcBorders>
            <w:vAlign w:val="bottom"/>
          </w:tcPr>
          <w:p w14:paraId="35BBD6DD" w14:textId="77777777" w:rsidR="00E00C31" w:rsidRPr="00E009CC" w:rsidRDefault="00E00C31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E00C31" w:rsidRPr="00E009CC" w14:paraId="7F84A248" w14:textId="77777777" w:rsidTr="00F26CC1">
        <w:tc>
          <w:tcPr>
            <w:tcW w:w="1848" w:type="dxa"/>
          </w:tcPr>
          <w:p w14:paraId="516D4511" w14:textId="77777777" w:rsidR="00E00C31" w:rsidRPr="00E009CC" w:rsidRDefault="00E00C31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F9151" w14:textId="77777777" w:rsidR="00E00C31" w:rsidRPr="00E009CC" w:rsidRDefault="00E00C31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76AFBC" w14:textId="77777777" w:rsidR="00E00C31" w:rsidRPr="00E009CC" w:rsidRDefault="00E00C31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ค่าตัดจำหน่ายสะสม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</w:tcBorders>
            <w:vAlign w:val="bottom"/>
          </w:tcPr>
          <w:p w14:paraId="2E409AF0" w14:textId="77777777" w:rsidR="00E00C31" w:rsidRPr="00E009CC" w:rsidRDefault="00E00C31" w:rsidP="003A7CB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  <w:tr w:rsidR="00E00C31" w:rsidRPr="00E009CC" w14:paraId="18D5AEF3" w14:textId="77777777" w:rsidTr="003A7CBF">
        <w:tc>
          <w:tcPr>
            <w:tcW w:w="1848" w:type="dxa"/>
          </w:tcPr>
          <w:p w14:paraId="1E528DBC" w14:textId="77777777" w:rsidR="00E00C31" w:rsidRPr="00E009CC" w:rsidRDefault="00E00C31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0141639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DA579FF" w14:textId="0DF82D74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0461E0D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CFBC0A6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สิทธิการใช้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เปลี่ยนแปล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  <w:lang w:bidi="th-TH"/>
              </w:rPr>
              <w:t>ง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11A77AC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F6DD361" w14:textId="18E4C8CD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90" w:type="dxa"/>
          </w:tcPr>
          <w:p w14:paraId="33531E89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16C72FA2" w14:textId="1A93F6B7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90" w:type="dxa"/>
            <w:vAlign w:val="bottom"/>
          </w:tcPr>
          <w:p w14:paraId="727B26BA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79899558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สิทธิการใช้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เปลี่ยนแปล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  <w:lang w:bidi="th-TH"/>
              </w:rPr>
              <w:t>ง</w:t>
            </w:r>
          </w:p>
        </w:tc>
        <w:tc>
          <w:tcPr>
            <w:tcW w:w="1290" w:type="dxa"/>
            <w:vAlign w:val="bottom"/>
          </w:tcPr>
          <w:p w14:paraId="2E3340D7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F4B32EC" w14:textId="1708441E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90" w:type="dxa"/>
            <w:vAlign w:val="bottom"/>
          </w:tcPr>
          <w:p w14:paraId="02ED7822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6B264F25" w14:textId="3BBCC399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90" w:type="dxa"/>
            <w:vAlign w:val="bottom"/>
          </w:tcPr>
          <w:p w14:paraId="37B73162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09EE5F96" w14:textId="6935A585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E00C31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</w:tr>
      <w:tr w:rsidR="00E00C31" w:rsidRPr="00E009CC" w14:paraId="1DA4E1F4" w14:textId="77777777" w:rsidTr="003A7CBF">
        <w:tc>
          <w:tcPr>
            <w:tcW w:w="1848" w:type="dxa"/>
          </w:tcPr>
          <w:p w14:paraId="58A54F42" w14:textId="77777777" w:rsidR="00E00C31" w:rsidRPr="00E009CC" w:rsidRDefault="00E00C31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58DE6C8B" w14:textId="4AE9316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90" w:type="dxa"/>
            <w:vAlign w:val="bottom"/>
          </w:tcPr>
          <w:p w14:paraId="67F6FAF8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290" w:type="dxa"/>
            <w:vAlign w:val="bottom"/>
          </w:tcPr>
          <w:p w14:paraId="0906DA35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290" w:type="dxa"/>
            <w:vAlign w:val="bottom"/>
          </w:tcPr>
          <w:p w14:paraId="66EDDC1F" w14:textId="33717161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90" w:type="dxa"/>
            <w:vAlign w:val="bottom"/>
          </w:tcPr>
          <w:p w14:paraId="4E228C4B" w14:textId="7576207D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0" w:type="dxa"/>
            <w:vAlign w:val="bottom"/>
          </w:tcPr>
          <w:p w14:paraId="1E6CFCD4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ค่าตั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ด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0" w:type="dxa"/>
            <w:vAlign w:val="bottom"/>
          </w:tcPr>
          <w:p w14:paraId="562C13DA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290" w:type="dxa"/>
            <w:vAlign w:val="bottom"/>
          </w:tcPr>
          <w:p w14:paraId="74026CEE" w14:textId="7BF19A96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0" w:type="dxa"/>
            <w:vAlign w:val="bottom"/>
          </w:tcPr>
          <w:p w14:paraId="1C19E564" w14:textId="51C40C3D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0" w:type="dxa"/>
            <w:vAlign w:val="bottom"/>
          </w:tcPr>
          <w:p w14:paraId="2881FBC8" w14:textId="1B25710D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2563</w:t>
            </w:r>
          </w:p>
        </w:tc>
      </w:tr>
      <w:tr w:rsidR="00E00C31" w:rsidRPr="00E009CC" w14:paraId="64A14C15" w14:textId="77777777" w:rsidTr="003A7CBF">
        <w:tc>
          <w:tcPr>
            <w:tcW w:w="1848" w:type="dxa"/>
          </w:tcPr>
          <w:p w14:paraId="597D0D41" w14:textId="77777777" w:rsidR="00E00C31" w:rsidRPr="00E009CC" w:rsidRDefault="00E00C31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2D72589F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16BE95B8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28827209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2F5D93F8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34025C9F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59A81D32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2174F469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1ED1338B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AB31557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23468D23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00C31" w:rsidRPr="00E009CC" w14:paraId="6E2F8209" w14:textId="77777777" w:rsidTr="003A7CBF">
        <w:tc>
          <w:tcPr>
            <w:tcW w:w="1848" w:type="dxa"/>
          </w:tcPr>
          <w:p w14:paraId="1AF0AFB3" w14:textId="77777777" w:rsidR="00E00C31" w:rsidRPr="00E009CC" w:rsidRDefault="00E00C31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1E91395A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451E492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14BA9BB2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5F3A94B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FB293D5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0DE60AC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E2F578F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93F082E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2299C0F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154D300" w14:textId="77777777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</w:tr>
      <w:tr w:rsidR="00E00C31" w:rsidRPr="00E009CC" w14:paraId="19E36506" w14:textId="77777777" w:rsidTr="009652DE">
        <w:tc>
          <w:tcPr>
            <w:tcW w:w="1848" w:type="dxa"/>
            <w:vAlign w:val="center"/>
          </w:tcPr>
          <w:p w14:paraId="2F9C87B6" w14:textId="77777777" w:rsidR="00E00C31" w:rsidRPr="00E009CC" w:rsidRDefault="00E00C31" w:rsidP="00E00C31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90" w:type="dxa"/>
            <w:vAlign w:val="center"/>
          </w:tcPr>
          <w:p w14:paraId="230F0F16" w14:textId="5CE03CB5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147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806</w:t>
            </w:r>
          </w:p>
        </w:tc>
        <w:tc>
          <w:tcPr>
            <w:tcW w:w="1290" w:type="dxa"/>
            <w:vAlign w:val="center"/>
          </w:tcPr>
          <w:p w14:paraId="13C27ACA" w14:textId="506EBBB7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734</w:t>
            </w:r>
          </w:p>
        </w:tc>
        <w:tc>
          <w:tcPr>
            <w:tcW w:w="1290" w:type="dxa"/>
            <w:vAlign w:val="center"/>
          </w:tcPr>
          <w:p w14:paraId="26ED48EA" w14:textId="244D8624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57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685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0" w:type="dxa"/>
            <w:vAlign w:val="center"/>
          </w:tcPr>
          <w:p w14:paraId="7812EEF4" w14:textId="7C664AC6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239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225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290" w:type="dxa"/>
            <w:vAlign w:val="center"/>
          </w:tcPr>
          <w:p w14:paraId="0965FE74" w14:textId="3634BE4A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809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290" w:type="dxa"/>
            <w:vAlign w:val="center"/>
          </w:tcPr>
          <w:p w14:paraId="28DF6CB4" w14:textId="3C351703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812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vAlign w:val="center"/>
          </w:tcPr>
          <w:p w14:paraId="1E59F096" w14:textId="06A9E1A6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685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290" w:type="dxa"/>
            <w:vAlign w:val="center"/>
          </w:tcPr>
          <w:p w14:paraId="7B6F70FF" w14:textId="40413EDD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936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vAlign w:val="center"/>
          </w:tcPr>
          <w:p w14:paraId="7D4EE3EA" w14:textId="65A9CC2D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144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997</w:t>
            </w:r>
          </w:p>
        </w:tc>
        <w:tc>
          <w:tcPr>
            <w:tcW w:w="1290" w:type="dxa"/>
            <w:vAlign w:val="center"/>
          </w:tcPr>
          <w:p w14:paraId="568A7CD2" w14:textId="40C2ACA8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207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289</w:t>
            </w:r>
          </w:p>
        </w:tc>
      </w:tr>
      <w:tr w:rsidR="00E00C31" w:rsidRPr="00E009CC" w14:paraId="1958A5BE" w14:textId="77777777" w:rsidTr="009652DE">
        <w:tc>
          <w:tcPr>
            <w:tcW w:w="1848" w:type="dxa"/>
            <w:vAlign w:val="center"/>
          </w:tcPr>
          <w:p w14:paraId="43A75DC3" w14:textId="77777777" w:rsidR="00E00C31" w:rsidRPr="00E009CC" w:rsidRDefault="00E00C31" w:rsidP="00E00C31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06C4DFBB" w14:textId="2A78D77B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49C7ACE6" w14:textId="5815A520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0C40D497" w14:textId="516C9DCE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2E2860F3" w14:textId="62ACCAE4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5E1C17AD" w14:textId="3BEA1498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76C53A09" w14:textId="4E0303B2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818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07506495" w14:textId="06777904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322F5E9A" w14:textId="19511444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818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5E4D15CE" w14:textId="4989170D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333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4E4A7433" w14:textId="44E85A12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515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 </w:t>
            </w:r>
          </w:p>
        </w:tc>
      </w:tr>
      <w:tr w:rsidR="00E00C31" w:rsidRPr="00E009CC" w14:paraId="0CFB959D" w14:textId="77777777" w:rsidTr="009652DE">
        <w:tc>
          <w:tcPr>
            <w:tcW w:w="1848" w:type="dxa"/>
            <w:vAlign w:val="center"/>
          </w:tcPr>
          <w:p w14:paraId="78DB1BFF" w14:textId="77777777" w:rsidR="00E00C31" w:rsidRPr="00E009CC" w:rsidRDefault="00E00C31" w:rsidP="00E00C31">
            <w:pPr>
              <w:ind w:left="3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E0BC3" w14:textId="7F75DC2F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151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5F0B5" w14:textId="7D33380E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734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04AC9" w14:textId="0169D5B9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57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685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1E49A" w14:textId="2103F216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242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558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BAADC" w14:textId="26C6273B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809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67544" w14:textId="1E581146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630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D8626" w14:textId="7ECEDC0C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685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02E7B" w14:textId="64472A0C" w:rsidR="00E00C31" w:rsidRPr="00E009CC" w:rsidRDefault="00E00C31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754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3F3E1" w14:textId="0E22C3C1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148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FFEB7" w14:textId="3829E9CE" w:rsidR="00E00C31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208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804</w:t>
            </w:r>
            <w:r w:rsidR="00E00C31" w:rsidRPr="00E009C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 </w:t>
            </w:r>
          </w:p>
        </w:tc>
      </w:tr>
    </w:tbl>
    <w:p w14:paraId="7595C251" w14:textId="6F212AC1" w:rsidR="00E00C31" w:rsidRPr="00010C67" w:rsidRDefault="00E00C31" w:rsidP="00010C67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/>
        </w:rPr>
      </w:pPr>
    </w:p>
    <w:p w14:paraId="46BE8B8F" w14:textId="5DA367A9" w:rsidR="00DF290F" w:rsidRPr="00E009CC" w:rsidRDefault="00C3276A" w:rsidP="00AC3D99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กลุ่มกิจการไม่มีค่าเช่าที่เกิดจากสัญญาเช่าที่ไม่ได้ถูกรับรู้เป็นสินทรัพย์ ประกอบด้วย ค่าเช่าจากสัญญาเช่าซึ่งสินทรัพย์มีระยะสั้น (พ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: 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15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</w:t>
      </w:r>
      <w:r w:rsidR="00AC3D99" w:rsidRPr="00E009C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38B53905" w14:textId="77777777" w:rsidR="00010C67" w:rsidRPr="00010C67" w:rsidRDefault="00010C67" w:rsidP="00010C67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/>
        </w:rPr>
      </w:pPr>
    </w:p>
    <w:p w14:paraId="529BCFDE" w14:textId="7C5F8079" w:rsidR="000D7F08" w:rsidRDefault="000D7F08" w:rsidP="00AC3D9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009CC">
        <w:rPr>
          <w:rFonts w:ascii="Browallia New" w:hAnsi="Browallia New" w:cs="Browallia New"/>
          <w:sz w:val="24"/>
          <w:szCs w:val="24"/>
          <w:cs/>
          <w:lang w:val="en-GB"/>
        </w:rPr>
        <w:t xml:space="preserve">ค่าตัดจำหน่ายสำหรับปีสิ้นสุดวันที่ 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E009C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009C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E009C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009C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E009C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3F84" w:rsidRPr="00E009CC">
        <w:rPr>
          <w:rFonts w:ascii="Browallia New" w:hAnsi="Browallia New" w:cs="Browallia New"/>
          <w:sz w:val="24"/>
          <w:szCs w:val="24"/>
          <w:cs/>
          <w:lang w:val="en-GB"/>
        </w:rPr>
        <w:t>มี</w:t>
      </w:r>
      <w:r w:rsidRPr="00E009CC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จำนวน 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34</w:t>
      </w:r>
      <w:r w:rsidRPr="00E009CC">
        <w:rPr>
          <w:rFonts w:ascii="Browallia New" w:hAnsi="Browallia New" w:cs="Browallia New"/>
          <w:sz w:val="24"/>
          <w:szCs w:val="24"/>
          <w:lang w:val="en-GB"/>
        </w:rPr>
        <w:t>.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E009C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009CC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และ 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29</w:t>
      </w:r>
      <w:r w:rsidRPr="00E009CC">
        <w:rPr>
          <w:rFonts w:ascii="Browallia New" w:hAnsi="Browallia New" w:cs="Browallia New"/>
          <w:sz w:val="24"/>
          <w:szCs w:val="24"/>
          <w:lang w:val="en-GB"/>
        </w:rPr>
        <w:t>.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82</w:t>
      </w:r>
      <w:r w:rsidRPr="00E009C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009CC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ตามลำดับ </w:t>
      </w:r>
      <w:r w:rsidR="00273F84" w:rsidRPr="00E009CC">
        <w:rPr>
          <w:rFonts w:ascii="Browallia New" w:hAnsi="Browallia New" w:cs="Browallia New"/>
          <w:sz w:val="24"/>
          <w:szCs w:val="24"/>
          <w:cs/>
          <w:lang w:val="en-GB"/>
        </w:rPr>
        <w:t>ซึ่ง</w:t>
      </w:r>
      <w:r w:rsidRPr="00E009CC">
        <w:rPr>
          <w:rFonts w:ascii="Browallia New" w:hAnsi="Browallia New" w:cs="Browallia New"/>
          <w:sz w:val="24"/>
          <w:szCs w:val="24"/>
          <w:cs/>
          <w:lang w:val="en-GB"/>
        </w:rPr>
        <w:t xml:space="preserve">ได้รวมอยู่ในค่าใช้จ่ายในการดำเนินงานแล้ว และจำนวน 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2</w:t>
      </w:r>
      <w:r w:rsidRPr="00E009CC">
        <w:rPr>
          <w:rFonts w:ascii="Browallia New" w:hAnsi="Browallia New" w:cs="Browallia New"/>
          <w:sz w:val="24"/>
          <w:szCs w:val="24"/>
          <w:lang w:val="en-GB"/>
        </w:rPr>
        <w:t>.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32</w:t>
      </w:r>
      <w:r w:rsidRPr="00E009C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009CC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และ 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2</w:t>
      </w:r>
      <w:r w:rsidRPr="00E009CC">
        <w:rPr>
          <w:rFonts w:ascii="Browallia New" w:hAnsi="Browallia New" w:cs="Browallia New"/>
          <w:sz w:val="24"/>
          <w:szCs w:val="24"/>
          <w:lang w:val="en-GB"/>
        </w:rPr>
        <w:t>.</w:t>
      </w:r>
      <w:r w:rsidR="00D947F3" w:rsidRPr="00D947F3">
        <w:rPr>
          <w:rFonts w:ascii="Browallia New" w:hAnsi="Browallia New" w:cs="Browallia New"/>
          <w:sz w:val="24"/>
          <w:szCs w:val="24"/>
          <w:lang w:val="en-GB"/>
        </w:rPr>
        <w:t>43</w:t>
      </w:r>
      <w:r w:rsidRPr="00E009C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009CC">
        <w:rPr>
          <w:rFonts w:ascii="Browallia New" w:hAnsi="Browallia New" w:cs="Browallia New"/>
          <w:sz w:val="24"/>
          <w:szCs w:val="24"/>
          <w:cs/>
          <w:lang w:val="en-GB"/>
        </w:rPr>
        <w:t>ล้านบาท ตามลำดับ ได้รวมอยู่ในค่าใช้จ่ายในการรับประกันภัยอื่นแล้ว</w:t>
      </w:r>
    </w:p>
    <w:p w14:paraId="2C4BA9F8" w14:textId="77777777" w:rsidR="00010C67" w:rsidRPr="00E009CC" w:rsidRDefault="00010C67" w:rsidP="00AC3D99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1460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601"/>
      </w:tblGrid>
      <w:tr w:rsidR="009652DE" w:rsidRPr="00E009CC" w14:paraId="114CDC25" w14:textId="77777777" w:rsidTr="00CB2835">
        <w:trPr>
          <w:trHeight w:val="386"/>
        </w:trPr>
        <w:tc>
          <w:tcPr>
            <w:tcW w:w="14601" w:type="dxa"/>
            <w:shd w:val="clear" w:color="auto" w:fill="FFA543"/>
            <w:vAlign w:val="center"/>
          </w:tcPr>
          <w:p w14:paraId="6154E7C8" w14:textId="41E5D4F8" w:rsidR="009652DE" w:rsidRPr="00E009CC" w:rsidRDefault="009652DE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สินทรัพย์ไม่มีตัวตนสุทธิ</w:t>
            </w:r>
          </w:p>
        </w:tc>
      </w:tr>
    </w:tbl>
    <w:p w14:paraId="4CA644EB" w14:textId="50C052D3" w:rsidR="009652DE" w:rsidRPr="00E009CC" w:rsidRDefault="009652DE" w:rsidP="00ED388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016DFE4" w14:textId="1C1C9BCB" w:rsidR="00DF290F" w:rsidRPr="00E009CC" w:rsidRDefault="00DF290F" w:rsidP="009652D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สินทรัพย์ไม่มีตัวตนสุทธิ 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7897F42F" w14:textId="203C1767" w:rsidR="00DF290F" w:rsidRPr="00E009CC" w:rsidRDefault="00DF290F" w:rsidP="009652D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7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276"/>
        <w:gridCol w:w="1276"/>
      </w:tblGrid>
      <w:tr w:rsidR="004079DF" w:rsidRPr="00E009CC" w14:paraId="3C915332" w14:textId="77777777" w:rsidTr="003A7CBF">
        <w:tc>
          <w:tcPr>
            <w:tcW w:w="2557" w:type="dxa"/>
          </w:tcPr>
          <w:p w14:paraId="2AFD155F" w14:textId="77777777" w:rsidR="004079DF" w:rsidRPr="00E009CC" w:rsidRDefault="004079DF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2191" w:type="dxa"/>
            <w:gridSpan w:val="11"/>
            <w:tcBorders>
              <w:bottom w:val="single" w:sz="4" w:space="0" w:color="auto"/>
            </w:tcBorders>
            <w:vAlign w:val="bottom"/>
          </w:tcPr>
          <w:p w14:paraId="4A29B1A8" w14:textId="77777777" w:rsidR="004079DF" w:rsidRPr="00E009CC" w:rsidRDefault="004079DF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4079DF" w:rsidRPr="00E009CC" w14:paraId="3E78044C" w14:textId="77777777" w:rsidTr="003A7CBF">
        <w:tc>
          <w:tcPr>
            <w:tcW w:w="2557" w:type="dxa"/>
          </w:tcPr>
          <w:p w14:paraId="2E3184D9" w14:textId="77777777" w:rsidR="004079DF" w:rsidRPr="00E009CC" w:rsidRDefault="004079DF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535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250F3" w14:textId="77777777" w:rsidR="004079DF" w:rsidRPr="00E009CC" w:rsidRDefault="004079DF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ราคาทุน</w:t>
            </w:r>
          </w:p>
        </w:tc>
        <w:tc>
          <w:tcPr>
            <w:tcW w:w="42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A84522" w14:textId="77777777" w:rsidR="004079DF" w:rsidRPr="00E009CC" w:rsidRDefault="004079DF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2370EE70" w14:textId="683C5248" w:rsidR="004079DF" w:rsidRPr="00E009CC" w:rsidRDefault="00050FF9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kern w:val="28"/>
                <w:sz w:val="21"/>
                <w:szCs w:val="21"/>
                <w:cs/>
                <w:lang w:val="en-GB"/>
              </w:rPr>
              <w:t>สินทรัพย์ไม่มีตัวตนสุทธิ</w:t>
            </w:r>
          </w:p>
        </w:tc>
      </w:tr>
      <w:tr w:rsidR="004079DF" w:rsidRPr="00E009CC" w14:paraId="361227FE" w14:textId="77777777" w:rsidTr="003A7CBF">
        <w:tc>
          <w:tcPr>
            <w:tcW w:w="2557" w:type="dxa"/>
          </w:tcPr>
          <w:p w14:paraId="1D49A7A3" w14:textId="77777777" w:rsidR="004079DF" w:rsidRPr="00E009CC" w:rsidRDefault="004079DF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DB0CB64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7277977D" w14:textId="4E8916DC" w:rsidR="004079DF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1</w:t>
            </w:r>
            <w:r w:rsidR="004079DF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4079DF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มกราคม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0FB8048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B753D51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จำหน่าย /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BBE53AC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โอนเข้า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F9CC214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2BCE55E1" w14:textId="6B555FB5" w:rsidR="004079DF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31</w:t>
            </w:r>
            <w:r w:rsidR="004079DF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071" w:type="dxa"/>
          </w:tcPr>
          <w:p w14:paraId="25C15FB3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06810A08" w14:textId="16758062" w:rsidR="004079DF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1</w:t>
            </w:r>
            <w:r w:rsidR="004079DF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4079DF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มกราคม</w:t>
            </w:r>
          </w:p>
        </w:tc>
        <w:tc>
          <w:tcPr>
            <w:tcW w:w="1071" w:type="dxa"/>
            <w:vAlign w:val="bottom"/>
          </w:tcPr>
          <w:p w14:paraId="1F6A8AA2" w14:textId="09F63A72" w:rsidR="004079DF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ค่า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ตัด</w:t>
            </w:r>
          </w:p>
        </w:tc>
        <w:tc>
          <w:tcPr>
            <w:tcW w:w="1071" w:type="dxa"/>
            <w:vAlign w:val="bottom"/>
          </w:tcPr>
          <w:p w14:paraId="55552565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จำหน่าย /</w:t>
            </w:r>
          </w:p>
        </w:tc>
        <w:tc>
          <w:tcPr>
            <w:tcW w:w="1071" w:type="dxa"/>
            <w:vAlign w:val="bottom"/>
          </w:tcPr>
          <w:p w14:paraId="3E88648A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1185DB9A" w14:textId="1B24C734" w:rsidR="004079DF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31</w:t>
            </w:r>
            <w:r w:rsidR="004079DF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76" w:type="dxa"/>
            <w:vAlign w:val="bottom"/>
          </w:tcPr>
          <w:p w14:paraId="574651C6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3FBC06ED" w14:textId="1B17A42C" w:rsidR="004079DF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1</w:t>
            </w:r>
            <w:r w:rsidR="004079DF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4079DF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มกราคม</w:t>
            </w:r>
          </w:p>
        </w:tc>
        <w:tc>
          <w:tcPr>
            <w:tcW w:w="1276" w:type="dxa"/>
            <w:vAlign w:val="bottom"/>
          </w:tcPr>
          <w:p w14:paraId="2B627E73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7C99DF22" w14:textId="7058DB49" w:rsidR="004079DF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31</w:t>
            </w:r>
            <w:r w:rsidR="004079DF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 xml:space="preserve"> ธันวาคม</w:t>
            </w:r>
          </w:p>
        </w:tc>
      </w:tr>
      <w:tr w:rsidR="004079DF" w:rsidRPr="00E009CC" w14:paraId="1ADAF70E" w14:textId="77777777" w:rsidTr="003A7CBF">
        <w:tc>
          <w:tcPr>
            <w:tcW w:w="2557" w:type="dxa"/>
          </w:tcPr>
          <w:p w14:paraId="719512DD" w14:textId="77777777" w:rsidR="004079DF" w:rsidRPr="00E009CC" w:rsidRDefault="004079DF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7F018F15" w14:textId="3A3224DB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071" w:type="dxa"/>
            <w:vAlign w:val="bottom"/>
          </w:tcPr>
          <w:p w14:paraId="79DB20EC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เพิ่มขึ้น</w:t>
            </w:r>
          </w:p>
        </w:tc>
        <w:tc>
          <w:tcPr>
            <w:tcW w:w="1071" w:type="dxa"/>
            <w:vAlign w:val="bottom"/>
          </w:tcPr>
          <w:p w14:paraId="668AE728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ตัดบัญชี</w:t>
            </w:r>
          </w:p>
        </w:tc>
        <w:tc>
          <w:tcPr>
            <w:tcW w:w="1071" w:type="dxa"/>
            <w:vAlign w:val="bottom"/>
          </w:tcPr>
          <w:p w14:paraId="79D2D93F" w14:textId="4D687C63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/ (</w:t>
            </w:r>
            <w:r w:rsidR="00050FF9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โอน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ออก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071" w:type="dxa"/>
            <w:vAlign w:val="bottom"/>
          </w:tcPr>
          <w:p w14:paraId="28E53F6C" w14:textId="550A3216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071" w:type="dxa"/>
            <w:vAlign w:val="bottom"/>
          </w:tcPr>
          <w:p w14:paraId="7DBEDDAF" w14:textId="714ADAD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2564</w:t>
            </w:r>
          </w:p>
        </w:tc>
        <w:tc>
          <w:tcPr>
            <w:tcW w:w="1071" w:type="dxa"/>
            <w:vAlign w:val="bottom"/>
          </w:tcPr>
          <w:p w14:paraId="1E4B7F68" w14:textId="60A73702" w:rsidR="004079DF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จำหน่าย</w:t>
            </w:r>
          </w:p>
        </w:tc>
        <w:tc>
          <w:tcPr>
            <w:tcW w:w="1071" w:type="dxa"/>
            <w:vAlign w:val="bottom"/>
          </w:tcPr>
          <w:p w14:paraId="516383EF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ตัดบัญชี</w:t>
            </w:r>
          </w:p>
        </w:tc>
        <w:tc>
          <w:tcPr>
            <w:tcW w:w="1071" w:type="dxa"/>
            <w:vAlign w:val="bottom"/>
          </w:tcPr>
          <w:p w14:paraId="71C948C7" w14:textId="09EFAB05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2564</w:t>
            </w:r>
          </w:p>
        </w:tc>
        <w:tc>
          <w:tcPr>
            <w:tcW w:w="1276" w:type="dxa"/>
            <w:vAlign w:val="bottom"/>
          </w:tcPr>
          <w:p w14:paraId="51F9FC25" w14:textId="43702249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2564</w:t>
            </w:r>
          </w:p>
        </w:tc>
        <w:tc>
          <w:tcPr>
            <w:tcW w:w="1276" w:type="dxa"/>
            <w:vAlign w:val="bottom"/>
          </w:tcPr>
          <w:p w14:paraId="7E4AE909" w14:textId="15F6828D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2564</w:t>
            </w:r>
          </w:p>
        </w:tc>
      </w:tr>
      <w:tr w:rsidR="004079DF" w:rsidRPr="00E009CC" w14:paraId="44C4A830" w14:textId="77777777" w:rsidTr="003A7CBF">
        <w:tc>
          <w:tcPr>
            <w:tcW w:w="2557" w:type="dxa"/>
          </w:tcPr>
          <w:p w14:paraId="5D44A66E" w14:textId="77777777" w:rsidR="004079DF" w:rsidRPr="00E009CC" w:rsidRDefault="004079DF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DB1BBB4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67AB7E4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7CED74F3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CAC8749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41CEE2D9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8E164D1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9E5726E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263AAE5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49FF13A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F61655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C3BA08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4079DF" w:rsidRPr="00E009CC" w14:paraId="0F1B916B" w14:textId="77777777" w:rsidTr="00DD0F8B">
        <w:tc>
          <w:tcPr>
            <w:tcW w:w="2557" w:type="dxa"/>
          </w:tcPr>
          <w:p w14:paraId="477506C3" w14:textId="77777777" w:rsidR="004079DF" w:rsidRPr="00E009CC" w:rsidRDefault="004079DF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6F91520F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350606E1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4342C246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7323DDC7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42002024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19DDE0DE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70086BAE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0E17D38C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431B5389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A609905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6DB1E06" w14:textId="77777777" w:rsidR="004079DF" w:rsidRPr="00E009CC" w:rsidRDefault="004079DF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</w:tr>
      <w:tr w:rsidR="009B6117" w:rsidRPr="00E009CC" w14:paraId="6EF21C73" w14:textId="77777777" w:rsidTr="006C4C88">
        <w:tc>
          <w:tcPr>
            <w:tcW w:w="2557" w:type="dxa"/>
            <w:vAlign w:val="bottom"/>
          </w:tcPr>
          <w:p w14:paraId="2FA6630E" w14:textId="0B331E51" w:rsidR="009B6117" w:rsidRPr="00E009CC" w:rsidRDefault="009B6117" w:rsidP="009B6117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D32D7DF" w14:textId="603FB3DE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264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781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429039F0" w14:textId="3D1AAE5E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23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798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320B814F" w14:textId="10454025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7E6C745C" w14:textId="4BBA7FAB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21B8E443" w14:textId="72CFA1B7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288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579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4D19951D" w14:textId="068CF2A7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206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729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697A4AE8" w14:textId="534F4A42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16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829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3988A2A" w14:textId="19CEE33F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5DF9259A" w14:textId="39E4641F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223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558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247590" w14:textId="37807D36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58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052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BEEF61" w14:textId="5B632FB6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65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021</w:t>
            </w:r>
          </w:p>
        </w:tc>
      </w:tr>
      <w:tr w:rsidR="009B6117" w:rsidRPr="00E009CC" w14:paraId="3C5FCFFD" w14:textId="77777777" w:rsidTr="006C4C88">
        <w:tc>
          <w:tcPr>
            <w:tcW w:w="2557" w:type="dxa"/>
            <w:vAlign w:val="bottom"/>
          </w:tcPr>
          <w:p w14:paraId="593A5B2A" w14:textId="0BBACD2F" w:rsidR="009B6117" w:rsidRPr="00E009CC" w:rsidRDefault="009B6117" w:rsidP="009B6117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2EC84FF9" w14:textId="7D11F311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18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980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55B0C4A5" w14:textId="1E093F01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38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132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7974C8D4" w14:textId="103ADBAF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37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402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0495385" w14:textId="22F9997E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6815DB5F" w14:textId="7DB1F14C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19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710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298DC559" w14:textId="087EEC38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3ED8A825" w14:textId="0838D639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8B771DB" w14:textId="077EECD4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50978CF0" w14:textId="2B502342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06BDBC" w14:textId="6F0CDC83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18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980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A9BA60" w14:textId="20FA9BDF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19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710</w:t>
            </w:r>
          </w:p>
        </w:tc>
      </w:tr>
      <w:tr w:rsidR="009B6117" w:rsidRPr="00E009CC" w14:paraId="6C412675" w14:textId="77777777" w:rsidTr="006C4C88">
        <w:tc>
          <w:tcPr>
            <w:tcW w:w="2557" w:type="dxa"/>
            <w:vAlign w:val="bottom"/>
          </w:tcPr>
          <w:p w14:paraId="42BAF1F4" w14:textId="484002BC" w:rsidR="009B6117" w:rsidRPr="00E009CC" w:rsidRDefault="009B6117" w:rsidP="009B6117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ค่าสัญญาวิสาหกิจธนาคารและประกันภัย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8E0FDB4" w14:textId="4C6F4046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100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0A7190A0" w14:textId="6C2C5CB2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41C60060" w14:textId="7CECF92B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640929D5" w14:textId="2A1FE507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4E96AABE" w14:textId="4D37D935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100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0521171D" w14:textId="49C6164A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100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000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61807013" w14:textId="58297ABF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758801E" w14:textId="4A56C562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3937B200" w14:textId="14880929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100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000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B47F32" w14:textId="70D5ABF0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8068CC" w14:textId="503213FE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</w:tr>
      <w:tr w:rsidR="009B6117" w:rsidRPr="00E009CC" w14:paraId="4C4ADD9E" w14:textId="77777777" w:rsidTr="00DD0F8B">
        <w:tc>
          <w:tcPr>
            <w:tcW w:w="2557" w:type="dxa"/>
            <w:vAlign w:val="center"/>
          </w:tcPr>
          <w:p w14:paraId="37CAF16B" w14:textId="77777777" w:rsidR="009B6117" w:rsidRPr="00E009CC" w:rsidRDefault="009B6117" w:rsidP="009B6117">
            <w:pPr>
              <w:ind w:left="179" w:hanging="14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9C599A" w14:textId="773AF4A6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383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761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670F1" w14:textId="65DF9408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61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930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79B1A" w14:textId="6301FEB3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37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402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60E35" w14:textId="4DEC36BC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ABF851" w14:textId="003F4584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408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289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623F4D" w14:textId="2B684286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306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729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233AD4" w14:textId="21DE5420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16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829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47FED" w14:textId="44ABEC73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FC87AE" w14:textId="1BEDCF9B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323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558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EE0B9A" w14:textId="3C4F4DC8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77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01AA5" w14:textId="3C8ED517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84</w:t>
            </w:r>
            <w:r w:rsidR="009B6117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731</w:t>
            </w:r>
          </w:p>
        </w:tc>
      </w:tr>
    </w:tbl>
    <w:p w14:paraId="3C5A9532" w14:textId="37C10822" w:rsidR="004079DF" w:rsidRPr="00E009CC" w:rsidRDefault="004079DF" w:rsidP="00DF290F">
      <w:pPr>
        <w:widowControl w:val="0"/>
        <w:tabs>
          <w:tab w:val="left" w:pos="540"/>
        </w:tabs>
        <w:ind w:left="547" w:right="58" w:hanging="7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7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276"/>
        <w:gridCol w:w="1276"/>
      </w:tblGrid>
      <w:tr w:rsidR="00050FF9" w:rsidRPr="00E009CC" w14:paraId="39A6F895" w14:textId="77777777" w:rsidTr="003A7CBF">
        <w:tc>
          <w:tcPr>
            <w:tcW w:w="2557" w:type="dxa"/>
          </w:tcPr>
          <w:p w14:paraId="29218DCE" w14:textId="77777777" w:rsidR="00050FF9" w:rsidRPr="00E009CC" w:rsidRDefault="00050FF9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2191" w:type="dxa"/>
            <w:gridSpan w:val="11"/>
            <w:tcBorders>
              <w:bottom w:val="single" w:sz="4" w:space="0" w:color="auto"/>
            </w:tcBorders>
            <w:vAlign w:val="bottom"/>
          </w:tcPr>
          <w:p w14:paraId="0749EA1C" w14:textId="77777777" w:rsidR="00050FF9" w:rsidRPr="00E009CC" w:rsidRDefault="00050FF9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050FF9" w:rsidRPr="00E009CC" w14:paraId="5219629D" w14:textId="77777777" w:rsidTr="003A7CBF">
        <w:tc>
          <w:tcPr>
            <w:tcW w:w="2557" w:type="dxa"/>
          </w:tcPr>
          <w:p w14:paraId="559B3FBF" w14:textId="77777777" w:rsidR="00050FF9" w:rsidRPr="00E009CC" w:rsidRDefault="00050FF9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535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97780" w14:textId="77777777" w:rsidR="00050FF9" w:rsidRPr="00E009CC" w:rsidRDefault="00050FF9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ราคาทุน</w:t>
            </w:r>
          </w:p>
        </w:tc>
        <w:tc>
          <w:tcPr>
            <w:tcW w:w="42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A9A3FAA" w14:textId="77777777" w:rsidR="00050FF9" w:rsidRPr="00E009CC" w:rsidRDefault="00050FF9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0A89589E" w14:textId="77777777" w:rsidR="00050FF9" w:rsidRPr="00E009CC" w:rsidRDefault="00050FF9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kern w:val="28"/>
                <w:sz w:val="21"/>
                <w:szCs w:val="21"/>
                <w:cs/>
                <w:lang w:val="en-GB"/>
              </w:rPr>
              <w:t>สินทรัพย์ไม่มีตัวตนสุทธิ</w:t>
            </w:r>
          </w:p>
        </w:tc>
      </w:tr>
      <w:tr w:rsidR="00050FF9" w:rsidRPr="00E009CC" w14:paraId="4AFFFD58" w14:textId="77777777" w:rsidTr="003A7CBF">
        <w:tc>
          <w:tcPr>
            <w:tcW w:w="2557" w:type="dxa"/>
          </w:tcPr>
          <w:p w14:paraId="32E90A3C" w14:textId="77777777" w:rsidR="00050FF9" w:rsidRPr="00E009CC" w:rsidRDefault="00050FF9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313A7A89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2B7BB256" w14:textId="2C7A2779" w:rsidR="00050FF9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1</w:t>
            </w:r>
            <w:r w:rsidR="00050FF9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050FF9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มกราคม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3755B8B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845B638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จำหน่าย /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56C4A32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โอนเข้า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66767C9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58055B2A" w14:textId="49945E00" w:rsidR="00050FF9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31</w:t>
            </w:r>
            <w:r w:rsidR="00050FF9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071" w:type="dxa"/>
          </w:tcPr>
          <w:p w14:paraId="60874F98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4205654B" w14:textId="319D1223" w:rsidR="00050FF9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1</w:t>
            </w:r>
            <w:r w:rsidR="00050FF9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050FF9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มกราคม</w:t>
            </w:r>
          </w:p>
        </w:tc>
        <w:tc>
          <w:tcPr>
            <w:tcW w:w="1071" w:type="dxa"/>
            <w:vAlign w:val="bottom"/>
          </w:tcPr>
          <w:p w14:paraId="640BB760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ค่า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ตัด</w:t>
            </w:r>
          </w:p>
        </w:tc>
        <w:tc>
          <w:tcPr>
            <w:tcW w:w="1071" w:type="dxa"/>
            <w:vAlign w:val="bottom"/>
          </w:tcPr>
          <w:p w14:paraId="3086C281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จำหน่าย /</w:t>
            </w:r>
          </w:p>
        </w:tc>
        <w:tc>
          <w:tcPr>
            <w:tcW w:w="1071" w:type="dxa"/>
            <w:vAlign w:val="bottom"/>
          </w:tcPr>
          <w:p w14:paraId="3CE0A688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116176D1" w14:textId="46034305" w:rsidR="00050FF9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31</w:t>
            </w:r>
            <w:r w:rsidR="00050FF9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76" w:type="dxa"/>
            <w:vAlign w:val="bottom"/>
          </w:tcPr>
          <w:p w14:paraId="6317E75F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2714113D" w14:textId="114E8BC5" w:rsidR="00050FF9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1</w:t>
            </w:r>
            <w:r w:rsidR="00050FF9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050FF9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มกราคม</w:t>
            </w:r>
          </w:p>
        </w:tc>
        <w:tc>
          <w:tcPr>
            <w:tcW w:w="1276" w:type="dxa"/>
            <w:vAlign w:val="bottom"/>
          </w:tcPr>
          <w:p w14:paraId="47E60FF3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5FFEBF5B" w14:textId="547F4FEC" w:rsidR="00050FF9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31</w:t>
            </w:r>
            <w:r w:rsidR="00050FF9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 xml:space="preserve"> ธันวาคม</w:t>
            </w:r>
          </w:p>
        </w:tc>
      </w:tr>
      <w:tr w:rsidR="00050FF9" w:rsidRPr="00E009CC" w14:paraId="0485EA24" w14:textId="77777777" w:rsidTr="003A7CBF">
        <w:tc>
          <w:tcPr>
            <w:tcW w:w="2557" w:type="dxa"/>
          </w:tcPr>
          <w:p w14:paraId="59A6F966" w14:textId="77777777" w:rsidR="00050FF9" w:rsidRPr="00E009CC" w:rsidRDefault="00050FF9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75BAB57D" w14:textId="208FB2B0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1071" w:type="dxa"/>
            <w:vAlign w:val="bottom"/>
          </w:tcPr>
          <w:p w14:paraId="16D16AC8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เพิ่มขึ้น</w:t>
            </w:r>
          </w:p>
        </w:tc>
        <w:tc>
          <w:tcPr>
            <w:tcW w:w="1071" w:type="dxa"/>
            <w:vAlign w:val="bottom"/>
          </w:tcPr>
          <w:p w14:paraId="7AFA438F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ตัดบัญชี</w:t>
            </w:r>
          </w:p>
        </w:tc>
        <w:tc>
          <w:tcPr>
            <w:tcW w:w="1071" w:type="dxa"/>
            <w:vAlign w:val="bottom"/>
          </w:tcPr>
          <w:p w14:paraId="6DFEBB09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/ (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โอน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ออก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071" w:type="dxa"/>
            <w:vAlign w:val="bottom"/>
          </w:tcPr>
          <w:p w14:paraId="605A2C4C" w14:textId="3A859B5F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2563</w:t>
            </w:r>
          </w:p>
        </w:tc>
        <w:tc>
          <w:tcPr>
            <w:tcW w:w="1071" w:type="dxa"/>
            <w:vAlign w:val="bottom"/>
          </w:tcPr>
          <w:p w14:paraId="7E624C54" w14:textId="31942183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2563</w:t>
            </w:r>
          </w:p>
        </w:tc>
        <w:tc>
          <w:tcPr>
            <w:tcW w:w="1071" w:type="dxa"/>
            <w:vAlign w:val="bottom"/>
          </w:tcPr>
          <w:p w14:paraId="1C1721DD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จำหน่าย</w:t>
            </w:r>
          </w:p>
        </w:tc>
        <w:tc>
          <w:tcPr>
            <w:tcW w:w="1071" w:type="dxa"/>
            <w:vAlign w:val="bottom"/>
          </w:tcPr>
          <w:p w14:paraId="3E7ACBC4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ตัดบัญชี</w:t>
            </w:r>
          </w:p>
        </w:tc>
        <w:tc>
          <w:tcPr>
            <w:tcW w:w="1071" w:type="dxa"/>
            <w:vAlign w:val="bottom"/>
          </w:tcPr>
          <w:p w14:paraId="07E7E5B0" w14:textId="2D16D0D4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2563</w:t>
            </w:r>
          </w:p>
        </w:tc>
        <w:tc>
          <w:tcPr>
            <w:tcW w:w="1276" w:type="dxa"/>
            <w:vAlign w:val="bottom"/>
          </w:tcPr>
          <w:p w14:paraId="66634F5A" w14:textId="078CE20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2563</w:t>
            </w:r>
          </w:p>
        </w:tc>
        <w:tc>
          <w:tcPr>
            <w:tcW w:w="1276" w:type="dxa"/>
            <w:vAlign w:val="bottom"/>
          </w:tcPr>
          <w:p w14:paraId="0AE8154D" w14:textId="09B2F018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2563</w:t>
            </w:r>
          </w:p>
        </w:tc>
      </w:tr>
      <w:tr w:rsidR="00050FF9" w:rsidRPr="00E009CC" w14:paraId="16DAE9C4" w14:textId="77777777" w:rsidTr="003A7CBF">
        <w:tc>
          <w:tcPr>
            <w:tcW w:w="2557" w:type="dxa"/>
          </w:tcPr>
          <w:p w14:paraId="20741F47" w14:textId="77777777" w:rsidR="00050FF9" w:rsidRPr="00E009CC" w:rsidRDefault="00050FF9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1E0A31D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41DE4B7A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08026D27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0221EDF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18074993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A9E49D7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5583BB35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9B1D4FE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7644EDF6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69E077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D516DC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050FF9" w:rsidRPr="00E009CC" w14:paraId="40F7DF85" w14:textId="77777777" w:rsidTr="003A7CBF">
        <w:tc>
          <w:tcPr>
            <w:tcW w:w="2557" w:type="dxa"/>
          </w:tcPr>
          <w:p w14:paraId="6746B0C9" w14:textId="77777777" w:rsidR="00050FF9" w:rsidRPr="00E009CC" w:rsidRDefault="00050FF9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DF8EBC8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17A2C8C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70BEF57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FE9DFCF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A3BBDC5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0EC29E7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F1035A5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BE6D3A8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152B045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41118B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4AF076" w14:textId="77777777" w:rsidR="00050FF9" w:rsidRPr="00E009CC" w:rsidRDefault="00050FF9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</w:tr>
      <w:tr w:rsidR="005250EA" w:rsidRPr="00E009CC" w14:paraId="4131ACB2" w14:textId="77777777" w:rsidTr="003A7CBF">
        <w:tc>
          <w:tcPr>
            <w:tcW w:w="2557" w:type="dxa"/>
            <w:vAlign w:val="bottom"/>
          </w:tcPr>
          <w:p w14:paraId="0046C670" w14:textId="77777777" w:rsidR="005250EA" w:rsidRPr="00E009CC" w:rsidRDefault="005250EA" w:rsidP="005250EA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071" w:type="dxa"/>
            <w:vAlign w:val="bottom"/>
          </w:tcPr>
          <w:p w14:paraId="3637775A" w14:textId="29E83E59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233</w:t>
            </w:r>
            <w:r w:rsidR="005250EA"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110</w:t>
            </w:r>
          </w:p>
        </w:tc>
        <w:tc>
          <w:tcPr>
            <w:tcW w:w="1071" w:type="dxa"/>
            <w:vAlign w:val="bottom"/>
          </w:tcPr>
          <w:p w14:paraId="08EA882C" w14:textId="52529E6D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609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2876C4FF" w14:textId="7D06D1F1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6F702946" w14:textId="54CDAB99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22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062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3CEC5CF0" w14:textId="439D40A2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 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264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781</w:t>
            </w:r>
          </w:p>
        </w:tc>
        <w:tc>
          <w:tcPr>
            <w:tcW w:w="1071" w:type="dxa"/>
            <w:vAlign w:val="bottom"/>
          </w:tcPr>
          <w:p w14:paraId="52B63C6D" w14:textId="4F328478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189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023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)</w:t>
            </w:r>
          </w:p>
        </w:tc>
        <w:tc>
          <w:tcPr>
            <w:tcW w:w="1071" w:type="dxa"/>
            <w:vAlign w:val="bottom"/>
          </w:tcPr>
          <w:p w14:paraId="34390840" w14:textId="0A52A110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17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706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vAlign w:val="bottom"/>
          </w:tcPr>
          <w:p w14:paraId="0AFE5340" w14:textId="36DFDC1E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59CC631D" w14:textId="7EE71AAC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206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729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276" w:type="dxa"/>
            <w:vAlign w:val="bottom"/>
          </w:tcPr>
          <w:p w14:paraId="11033777" w14:textId="75E60482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44</w:t>
            </w:r>
            <w:r w:rsidR="005250EA"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087</w:t>
            </w:r>
          </w:p>
        </w:tc>
        <w:tc>
          <w:tcPr>
            <w:tcW w:w="1276" w:type="dxa"/>
            <w:vAlign w:val="bottom"/>
          </w:tcPr>
          <w:p w14:paraId="4373813C" w14:textId="26828318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58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052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</w:p>
        </w:tc>
      </w:tr>
      <w:tr w:rsidR="005250EA" w:rsidRPr="00E009CC" w14:paraId="0A833470" w14:textId="77777777" w:rsidTr="003A7CBF">
        <w:tc>
          <w:tcPr>
            <w:tcW w:w="2557" w:type="dxa"/>
            <w:vAlign w:val="bottom"/>
          </w:tcPr>
          <w:p w14:paraId="29BAF099" w14:textId="77777777" w:rsidR="005250EA" w:rsidRPr="00E009CC" w:rsidRDefault="005250EA" w:rsidP="005250EA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1071" w:type="dxa"/>
            <w:vAlign w:val="bottom"/>
          </w:tcPr>
          <w:p w14:paraId="03ACDF73" w14:textId="2C08F7FA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32</w:t>
            </w:r>
            <w:r w:rsidR="005250EA"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556</w:t>
            </w:r>
          </w:p>
        </w:tc>
        <w:tc>
          <w:tcPr>
            <w:tcW w:w="1071" w:type="dxa"/>
            <w:vAlign w:val="bottom"/>
          </w:tcPr>
          <w:p w14:paraId="1A04E54B" w14:textId="6D4AD43B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10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456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48DD2FA9" w14:textId="637CD021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970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)</w:t>
            </w:r>
          </w:p>
        </w:tc>
        <w:tc>
          <w:tcPr>
            <w:tcW w:w="1071" w:type="dxa"/>
            <w:vAlign w:val="bottom"/>
          </w:tcPr>
          <w:p w14:paraId="687A2FD2" w14:textId="66EA3480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22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062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) </w:t>
            </w:r>
          </w:p>
        </w:tc>
        <w:tc>
          <w:tcPr>
            <w:tcW w:w="1071" w:type="dxa"/>
            <w:vAlign w:val="bottom"/>
          </w:tcPr>
          <w:p w14:paraId="32898BCB" w14:textId="0C14A5FD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18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980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61C4B1ED" w14:textId="02828791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51EAC05E" w14:textId="6497709C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  <w:vAlign w:val="bottom"/>
          </w:tcPr>
          <w:p w14:paraId="35E2A5E0" w14:textId="20C7ED96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5302400A" w14:textId="30F266F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-   </w:t>
            </w:r>
          </w:p>
        </w:tc>
        <w:tc>
          <w:tcPr>
            <w:tcW w:w="1276" w:type="dxa"/>
            <w:vAlign w:val="bottom"/>
          </w:tcPr>
          <w:p w14:paraId="185FAC48" w14:textId="3A3EEB40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32</w:t>
            </w:r>
            <w:r w:rsidR="005250EA"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556</w:t>
            </w:r>
          </w:p>
        </w:tc>
        <w:tc>
          <w:tcPr>
            <w:tcW w:w="1276" w:type="dxa"/>
            <w:vAlign w:val="bottom"/>
          </w:tcPr>
          <w:p w14:paraId="2961082B" w14:textId="569F28F2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18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980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</w:p>
        </w:tc>
      </w:tr>
      <w:tr w:rsidR="005250EA" w:rsidRPr="00E009CC" w14:paraId="77675F39" w14:textId="77777777" w:rsidTr="003A7CBF">
        <w:tc>
          <w:tcPr>
            <w:tcW w:w="2557" w:type="dxa"/>
            <w:vAlign w:val="bottom"/>
          </w:tcPr>
          <w:p w14:paraId="667F65DB" w14:textId="77777777" w:rsidR="005250EA" w:rsidRPr="00E009CC" w:rsidRDefault="005250EA" w:rsidP="005250EA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ค่าสัญญาวิสาหกิจธนาคารและประกันภัย</w:t>
            </w:r>
          </w:p>
        </w:tc>
        <w:tc>
          <w:tcPr>
            <w:tcW w:w="1071" w:type="dxa"/>
            <w:vAlign w:val="bottom"/>
          </w:tcPr>
          <w:p w14:paraId="4073731A" w14:textId="6DFE7318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100</w:t>
            </w:r>
            <w:r w:rsidR="005250EA"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1071" w:type="dxa"/>
            <w:vAlign w:val="bottom"/>
          </w:tcPr>
          <w:p w14:paraId="28137F8B" w14:textId="4B13266B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-   </w:t>
            </w:r>
          </w:p>
        </w:tc>
        <w:tc>
          <w:tcPr>
            <w:tcW w:w="1071" w:type="dxa"/>
            <w:vAlign w:val="bottom"/>
          </w:tcPr>
          <w:p w14:paraId="0F10BBD6" w14:textId="38B5C338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1002A709" w14:textId="300F07D9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50CEB0C7" w14:textId="68F88F30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100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000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24609816" w14:textId="20A87BFB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91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568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)</w:t>
            </w:r>
          </w:p>
        </w:tc>
        <w:tc>
          <w:tcPr>
            <w:tcW w:w="1071" w:type="dxa"/>
            <w:vAlign w:val="bottom"/>
          </w:tcPr>
          <w:p w14:paraId="28B75D02" w14:textId="2944ECFF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8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432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vAlign w:val="bottom"/>
          </w:tcPr>
          <w:p w14:paraId="1D77E77A" w14:textId="77B4C362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1BF7ED51" w14:textId="70AAE4A0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100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000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276" w:type="dxa"/>
            <w:vAlign w:val="bottom"/>
          </w:tcPr>
          <w:p w14:paraId="11580688" w14:textId="6AA8010E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8</w:t>
            </w:r>
            <w:r w:rsidR="005250EA"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432</w:t>
            </w:r>
          </w:p>
        </w:tc>
        <w:tc>
          <w:tcPr>
            <w:tcW w:w="1276" w:type="dxa"/>
            <w:vAlign w:val="bottom"/>
          </w:tcPr>
          <w:p w14:paraId="78FF5B88" w14:textId="4E9978C9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-   </w:t>
            </w:r>
          </w:p>
        </w:tc>
      </w:tr>
      <w:tr w:rsidR="005250EA" w:rsidRPr="00E009CC" w14:paraId="379F2330" w14:textId="77777777" w:rsidTr="003A7CBF">
        <w:tc>
          <w:tcPr>
            <w:tcW w:w="2557" w:type="dxa"/>
            <w:vAlign w:val="center"/>
          </w:tcPr>
          <w:p w14:paraId="7E4D10B0" w14:textId="77777777" w:rsidR="005250EA" w:rsidRPr="00E009CC" w:rsidRDefault="005250EA" w:rsidP="005250EA">
            <w:pPr>
              <w:ind w:left="179" w:hanging="14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637EE" w14:textId="0BC61BA3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365</w:t>
            </w:r>
            <w:r w:rsidR="005250EA"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666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C9960" w14:textId="21149D02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20</w:t>
            </w:r>
            <w:r w:rsidR="005250EA"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065</w:t>
            </w:r>
            <w:r w:rsidR="005250EA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4D1B7" w14:textId="40144BB0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970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E2B26" w14:textId="4EEF904D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A508F" w14:textId="318E36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383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761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14C40" w14:textId="0B2E3BF8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280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591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705F8" w14:textId="224AAA06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26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138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CE950" w14:textId="3B264D4D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F8352" w14:textId="50D80F7C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306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729</w:t>
            </w:r>
            <w:r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DB1CA" w14:textId="56F3A1EF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85</w:t>
            </w:r>
            <w:r w:rsidR="005250EA"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A536B" w14:textId="7480266E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77</w:t>
            </w:r>
            <w:r w:rsidR="005250EA" w:rsidRPr="00E009CC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032</w:t>
            </w:r>
            <w:r w:rsidR="005250EA" w:rsidRPr="00E009CC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</w:p>
        </w:tc>
      </w:tr>
    </w:tbl>
    <w:p w14:paraId="089875B3" w14:textId="77777777" w:rsidR="00D5224C" w:rsidRPr="00E009CC" w:rsidRDefault="00D5224C" w:rsidP="00D5224C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B435B37" w14:textId="7142BE72" w:rsidR="009B6117" w:rsidRPr="00E009CC" w:rsidRDefault="009B6117" w:rsidP="009B6117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ค่าตัดจำหน่ายสำหรับปีสิ้นสุดวันที่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ธันวาคม พ.ศ.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13</w:t>
      </w:r>
      <w:r w:rsidR="0063232E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37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D947F3" w:rsidRPr="00D947F3">
        <w:rPr>
          <w:rFonts w:ascii="Browallia New" w:hAnsi="Browallia New" w:cs="Browallia New"/>
          <w:lang w:val="en-GB"/>
        </w:rPr>
        <w:t>13</w:t>
      </w:r>
      <w:r w:rsidR="0063232E" w:rsidRPr="00E009CC">
        <w:rPr>
          <w:rFonts w:ascii="Browallia New" w:hAnsi="Browallia New" w:cs="Browallia New"/>
          <w:lang w:val="en-GB"/>
        </w:rPr>
        <w:t>.</w:t>
      </w:r>
      <w:r w:rsidR="00D947F3" w:rsidRPr="00D947F3">
        <w:rPr>
          <w:rFonts w:ascii="Browallia New" w:hAnsi="Browallia New" w:cs="Browallia New"/>
          <w:lang w:val="en-GB"/>
        </w:rPr>
        <w:t>73</w:t>
      </w:r>
      <w:r w:rsidRPr="00E009CC">
        <w:rPr>
          <w:rFonts w:ascii="Browallia New" w:hAnsi="Browallia New" w:cs="Browallia New"/>
          <w:lang w:val="en-GB"/>
        </w:rPr>
        <w:t xml:space="preserve"> </w:t>
      </w:r>
      <w:r w:rsidRPr="00E009CC">
        <w:rPr>
          <w:rFonts w:ascii="Browallia New" w:hAnsi="Browallia New" w:cs="Browallia New"/>
          <w:cs/>
          <w:lang w:val="en-GB"/>
        </w:rPr>
        <w:t xml:space="preserve">ล้านบาท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ตามลำดับ กลุ่มกิจการได้รวมอยู่ในค่าใช้จ่ายในการดำเนินงานแล้ว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และจำนวน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</w:t>
      </w:r>
      <w:r w:rsidR="0063232E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46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</w:t>
      </w:r>
      <w:r w:rsidRPr="00E009CC">
        <w:rPr>
          <w:rFonts w:ascii="Browallia New" w:hAnsi="Browallia New" w:cs="Browallia New"/>
          <w:cs/>
          <w:lang w:val="en-GB"/>
        </w:rPr>
        <w:t>และ</w:t>
      </w:r>
      <w:r w:rsidRPr="00E009CC">
        <w:rPr>
          <w:rFonts w:ascii="Browallia New" w:hAnsi="Browallia New" w:cs="Browallia New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12</w:t>
      </w:r>
      <w:r w:rsidR="0063232E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40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</w:t>
      </w:r>
      <w:r w:rsidRPr="00E009CC">
        <w:rPr>
          <w:rFonts w:ascii="Browallia New" w:hAnsi="Browallia New" w:cs="Browallia New"/>
          <w:cs/>
          <w:lang w:val="en-GB"/>
        </w:rPr>
        <w:t xml:space="preserve">ตามลำดับ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ได้รวมอยู่ในค่าใช้จ่ายในการรับประกันภัยอื่นแล้ว</w:t>
      </w: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  <w:gridCol w:w="1307"/>
        <w:gridCol w:w="1307"/>
        <w:gridCol w:w="1308"/>
        <w:gridCol w:w="1307"/>
        <w:gridCol w:w="1307"/>
        <w:gridCol w:w="1308"/>
        <w:gridCol w:w="1307"/>
        <w:gridCol w:w="1307"/>
        <w:gridCol w:w="1308"/>
      </w:tblGrid>
      <w:tr w:rsidR="005250EA" w:rsidRPr="00E009CC" w14:paraId="7BB2DF38" w14:textId="77777777" w:rsidTr="005250EA">
        <w:tc>
          <w:tcPr>
            <w:tcW w:w="2982" w:type="dxa"/>
          </w:tcPr>
          <w:p w14:paraId="1DCAC3AB" w14:textId="77777777" w:rsidR="005250EA" w:rsidRPr="00E009CC" w:rsidRDefault="005250EA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 w:bidi="th-TH"/>
              </w:rPr>
            </w:pPr>
          </w:p>
        </w:tc>
        <w:tc>
          <w:tcPr>
            <w:tcW w:w="11766" w:type="dxa"/>
            <w:gridSpan w:val="9"/>
            <w:tcBorders>
              <w:bottom w:val="single" w:sz="4" w:space="0" w:color="auto"/>
            </w:tcBorders>
            <w:vAlign w:val="bottom"/>
          </w:tcPr>
          <w:p w14:paraId="2B6FD108" w14:textId="21B07A53" w:rsidR="005250EA" w:rsidRPr="00E009CC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5250EA" w:rsidRPr="00E009CC" w14:paraId="7B2B60CA" w14:textId="77777777" w:rsidTr="005250EA">
        <w:tc>
          <w:tcPr>
            <w:tcW w:w="2982" w:type="dxa"/>
          </w:tcPr>
          <w:p w14:paraId="573613A4" w14:textId="77777777" w:rsidR="005250EA" w:rsidRPr="00E009CC" w:rsidRDefault="005250EA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52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7AA48" w14:textId="0BD46A56" w:rsidR="005250EA" w:rsidRPr="00E009CC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ราคาทุน</w:t>
            </w:r>
          </w:p>
        </w:tc>
        <w:tc>
          <w:tcPr>
            <w:tcW w:w="39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1C2AF5" w14:textId="39B38A24" w:rsidR="005250EA" w:rsidRPr="00E009CC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ค่าตัดจำหน่ายสะสม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1A34EB16" w14:textId="73BCED0C" w:rsidR="005250EA" w:rsidRPr="00E009CC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สินทรัพย์ไม่มีตัวตนสุทธิ</w:t>
            </w:r>
          </w:p>
        </w:tc>
      </w:tr>
      <w:tr w:rsidR="005250EA" w:rsidRPr="00E009CC" w14:paraId="339BB04B" w14:textId="77777777" w:rsidTr="005250EA">
        <w:tc>
          <w:tcPr>
            <w:tcW w:w="2982" w:type="dxa"/>
          </w:tcPr>
          <w:p w14:paraId="6A51DBF9" w14:textId="77777777" w:rsidR="005250EA" w:rsidRPr="00E009CC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119CF768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6170DF5C" w14:textId="369431BE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1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235A895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1F914601" w14:textId="279B205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โอนเข้า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053466D3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23376118" w14:textId="4A01CA03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31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7016E925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1E948932" w14:textId="59211F0B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1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36014D6" w14:textId="74551DF5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ค่า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ตัด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006B4707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580C2F21" w14:textId="0D57E0CE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31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07" w:type="dxa"/>
            <w:vAlign w:val="bottom"/>
          </w:tcPr>
          <w:p w14:paraId="7C097B47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6678F993" w14:textId="0A977841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1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vAlign w:val="bottom"/>
          </w:tcPr>
          <w:p w14:paraId="1B577837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4A0B6E85" w14:textId="6F61916B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31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 xml:space="preserve"> ธันวาคม</w:t>
            </w:r>
          </w:p>
        </w:tc>
      </w:tr>
      <w:tr w:rsidR="005250EA" w:rsidRPr="00E009CC" w14:paraId="32E3DCEF" w14:textId="77777777" w:rsidTr="005250EA">
        <w:tc>
          <w:tcPr>
            <w:tcW w:w="2982" w:type="dxa"/>
          </w:tcPr>
          <w:p w14:paraId="182A53D8" w14:textId="77777777" w:rsidR="005250EA" w:rsidRPr="00E009CC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2ADF398C" w14:textId="6B76A050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2564</w:t>
            </w:r>
          </w:p>
        </w:tc>
        <w:tc>
          <w:tcPr>
            <w:tcW w:w="1307" w:type="dxa"/>
            <w:vAlign w:val="bottom"/>
          </w:tcPr>
          <w:p w14:paraId="50AF6C8D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เพิ่มขึ้น</w:t>
            </w:r>
          </w:p>
        </w:tc>
        <w:tc>
          <w:tcPr>
            <w:tcW w:w="1308" w:type="dxa"/>
            <w:vAlign w:val="bottom"/>
          </w:tcPr>
          <w:p w14:paraId="72DEE9F2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/ (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โอน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ออก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)</w:t>
            </w:r>
          </w:p>
        </w:tc>
        <w:tc>
          <w:tcPr>
            <w:tcW w:w="1307" w:type="dxa"/>
            <w:vAlign w:val="bottom"/>
          </w:tcPr>
          <w:p w14:paraId="6CC1E538" w14:textId="7CEE2C2B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2564</w:t>
            </w:r>
          </w:p>
        </w:tc>
        <w:tc>
          <w:tcPr>
            <w:tcW w:w="1307" w:type="dxa"/>
            <w:vAlign w:val="bottom"/>
          </w:tcPr>
          <w:p w14:paraId="65837C5E" w14:textId="14DB30D9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2564</w:t>
            </w:r>
          </w:p>
        </w:tc>
        <w:tc>
          <w:tcPr>
            <w:tcW w:w="1308" w:type="dxa"/>
            <w:vAlign w:val="bottom"/>
          </w:tcPr>
          <w:p w14:paraId="00471910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จำหน่าย</w:t>
            </w:r>
          </w:p>
        </w:tc>
        <w:tc>
          <w:tcPr>
            <w:tcW w:w="1307" w:type="dxa"/>
            <w:vAlign w:val="bottom"/>
          </w:tcPr>
          <w:p w14:paraId="0B15AD1A" w14:textId="361930F2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2564</w:t>
            </w:r>
          </w:p>
        </w:tc>
        <w:tc>
          <w:tcPr>
            <w:tcW w:w="1307" w:type="dxa"/>
            <w:vAlign w:val="bottom"/>
          </w:tcPr>
          <w:p w14:paraId="599E6C9A" w14:textId="27DC5E6B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2564</w:t>
            </w:r>
          </w:p>
        </w:tc>
        <w:tc>
          <w:tcPr>
            <w:tcW w:w="1308" w:type="dxa"/>
            <w:vAlign w:val="bottom"/>
          </w:tcPr>
          <w:p w14:paraId="2DB92597" w14:textId="59C12C4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2564</w:t>
            </w:r>
          </w:p>
        </w:tc>
      </w:tr>
      <w:tr w:rsidR="005250EA" w:rsidRPr="00E009CC" w14:paraId="55418743" w14:textId="77777777" w:rsidTr="005250EA">
        <w:tc>
          <w:tcPr>
            <w:tcW w:w="2982" w:type="dxa"/>
          </w:tcPr>
          <w:p w14:paraId="6A9F96D0" w14:textId="77777777" w:rsidR="005250EA" w:rsidRPr="00E009CC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0769892D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76C02E21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09BE6461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681D8DF1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50DB32F0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043DF99B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2AD1F473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539BA6E2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155E1468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</w:tr>
      <w:tr w:rsidR="005250EA" w:rsidRPr="00E009CC" w14:paraId="1FF81082" w14:textId="77777777" w:rsidTr="00DD0F8B">
        <w:tc>
          <w:tcPr>
            <w:tcW w:w="2982" w:type="dxa"/>
          </w:tcPr>
          <w:p w14:paraId="4DEEF8FE" w14:textId="77777777" w:rsidR="005250EA" w:rsidRPr="00E009CC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63D31870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345D7DAB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13AF4A98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46CD6756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51022EF9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5BD0F367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4F443EAA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0824E0CB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09D087D8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</w:tr>
      <w:tr w:rsidR="009B6117" w:rsidRPr="00E009CC" w14:paraId="04C986A4" w14:textId="77777777" w:rsidTr="00DD0F8B">
        <w:tc>
          <w:tcPr>
            <w:tcW w:w="2982" w:type="dxa"/>
            <w:vAlign w:val="bottom"/>
          </w:tcPr>
          <w:p w14:paraId="0A9E170F" w14:textId="77777777" w:rsidR="009B6117" w:rsidRPr="00E009CC" w:rsidRDefault="009B6117" w:rsidP="009B6117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07" w:type="dxa"/>
            <w:shd w:val="clear" w:color="auto" w:fill="FAFAFA"/>
          </w:tcPr>
          <w:p w14:paraId="6DE74707" w14:textId="61871206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743</w:t>
            </w:r>
          </w:p>
        </w:tc>
        <w:tc>
          <w:tcPr>
            <w:tcW w:w="1307" w:type="dxa"/>
            <w:shd w:val="clear" w:color="auto" w:fill="FAFAFA"/>
          </w:tcPr>
          <w:p w14:paraId="5C9CDAAB" w14:textId="50FA1C0F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1308" w:type="dxa"/>
            <w:shd w:val="clear" w:color="auto" w:fill="FAFAFA"/>
          </w:tcPr>
          <w:p w14:paraId="5782D651" w14:textId="261354CD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1307" w:type="dxa"/>
            <w:shd w:val="clear" w:color="auto" w:fill="FAFAFA"/>
          </w:tcPr>
          <w:p w14:paraId="5164B605" w14:textId="3525397F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743</w:t>
            </w:r>
          </w:p>
        </w:tc>
        <w:tc>
          <w:tcPr>
            <w:tcW w:w="1307" w:type="dxa"/>
            <w:shd w:val="clear" w:color="auto" w:fill="FAFAFA"/>
          </w:tcPr>
          <w:p w14:paraId="1FA7BA6E" w14:textId="1EB63A2D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212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8" w:type="dxa"/>
            <w:shd w:val="clear" w:color="auto" w:fill="FAFAFA"/>
          </w:tcPr>
          <w:p w14:paraId="00A7D4EC" w14:textId="6A038E74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671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7" w:type="dxa"/>
            <w:shd w:val="clear" w:color="auto" w:fill="FAFAFA"/>
          </w:tcPr>
          <w:p w14:paraId="356EA963" w14:textId="0FBEF82D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883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7" w:type="dxa"/>
            <w:shd w:val="clear" w:color="auto" w:fill="FAFAFA"/>
          </w:tcPr>
          <w:p w14:paraId="716502F8" w14:textId="73B22BC3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531</w:t>
            </w:r>
          </w:p>
        </w:tc>
        <w:tc>
          <w:tcPr>
            <w:tcW w:w="1308" w:type="dxa"/>
            <w:shd w:val="clear" w:color="auto" w:fill="FAFAFA"/>
          </w:tcPr>
          <w:p w14:paraId="4B2FD349" w14:textId="35FFB5D8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860</w:t>
            </w:r>
          </w:p>
        </w:tc>
      </w:tr>
      <w:tr w:rsidR="009B6117" w:rsidRPr="00E009CC" w14:paraId="277D9526" w14:textId="77777777" w:rsidTr="00DD0F8B">
        <w:tc>
          <w:tcPr>
            <w:tcW w:w="2982" w:type="dxa"/>
            <w:vAlign w:val="center"/>
          </w:tcPr>
          <w:p w14:paraId="4A91086D" w14:textId="77777777" w:rsidR="009B6117" w:rsidRPr="00E009CC" w:rsidRDefault="009B6117" w:rsidP="009B6117">
            <w:pPr>
              <w:ind w:left="179" w:hanging="142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D2BE5" w14:textId="419E8FB3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9B20D" w14:textId="6277981D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FB825" w14:textId="21137039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82CDF" w14:textId="218FE091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E4127" w14:textId="6B6C2ED4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212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63C5A" w14:textId="454AFF53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671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FE10AC" w14:textId="0FEA75B9" w:rsidR="009B6117" w:rsidRPr="00E009CC" w:rsidRDefault="009B6117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D947F3"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883</w:t>
            </w:r>
            <w:r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25427" w14:textId="73F743E8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531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32274" w14:textId="5B43E505" w:rsidR="009B6117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</w:t>
            </w:r>
            <w:r w:rsidR="009B6117" w:rsidRPr="00E009CC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D947F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860</w:t>
            </w:r>
          </w:p>
        </w:tc>
      </w:tr>
    </w:tbl>
    <w:p w14:paraId="5E2D965E" w14:textId="60B1C4B0" w:rsidR="00DF290F" w:rsidRPr="00E009CC" w:rsidRDefault="00DF290F" w:rsidP="005250EA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  <w:gridCol w:w="1307"/>
        <w:gridCol w:w="1307"/>
        <w:gridCol w:w="1308"/>
        <w:gridCol w:w="1307"/>
        <w:gridCol w:w="1307"/>
        <w:gridCol w:w="1308"/>
        <w:gridCol w:w="1307"/>
        <w:gridCol w:w="1307"/>
        <w:gridCol w:w="1308"/>
      </w:tblGrid>
      <w:tr w:rsidR="005250EA" w:rsidRPr="00E009CC" w14:paraId="4B9351C3" w14:textId="77777777" w:rsidTr="003A7CBF">
        <w:tc>
          <w:tcPr>
            <w:tcW w:w="2982" w:type="dxa"/>
          </w:tcPr>
          <w:p w14:paraId="510055A4" w14:textId="77777777" w:rsidR="005250EA" w:rsidRPr="00E009CC" w:rsidRDefault="005250EA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11766" w:type="dxa"/>
            <w:gridSpan w:val="9"/>
            <w:tcBorders>
              <w:bottom w:val="single" w:sz="4" w:space="0" w:color="auto"/>
            </w:tcBorders>
            <w:vAlign w:val="bottom"/>
          </w:tcPr>
          <w:p w14:paraId="14E26041" w14:textId="77777777" w:rsidR="005250EA" w:rsidRPr="00E009CC" w:rsidRDefault="005250EA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5250EA" w:rsidRPr="00E009CC" w14:paraId="61121963" w14:textId="77777777" w:rsidTr="003A7CBF">
        <w:tc>
          <w:tcPr>
            <w:tcW w:w="2982" w:type="dxa"/>
          </w:tcPr>
          <w:p w14:paraId="6DB48FDC" w14:textId="77777777" w:rsidR="005250EA" w:rsidRPr="00E009CC" w:rsidRDefault="005250EA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52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FEBF3" w14:textId="77777777" w:rsidR="005250EA" w:rsidRPr="00E009CC" w:rsidRDefault="005250EA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ราคาทุน</w:t>
            </w:r>
          </w:p>
        </w:tc>
        <w:tc>
          <w:tcPr>
            <w:tcW w:w="39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0B9B06" w14:textId="77777777" w:rsidR="005250EA" w:rsidRPr="00E009CC" w:rsidRDefault="005250EA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ค่าตัดจำหน่ายสะสม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2B47158A" w14:textId="77777777" w:rsidR="005250EA" w:rsidRPr="00E009CC" w:rsidRDefault="005250EA" w:rsidP="003A7CBF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สินทรัพย์ไม่มีตัวตนสุทธิ</w:t>
            </w:r>
          </w:p>
        </w:tc>
      </w:tr>
      <w:tr w:rsidR="005250EA" w:rsidRPr="00E009CC" w14:paraId="5634A757" w14:textId="77777777" w:rsidTr="003A7CBF">
        <w:tc>
          <w:tcPr>
            <w:tcW w:w="2982" w:type="dxa"/>
          </w:tcPr>
          <w:p w14:paraId="0E64C508" w14:textId="77777777" w:rsidR="005250EA" w:rsidRPr="00E009CC" w:rsidRDefault="005250EA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AE7841F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2EC4664A" w14:textId="473356D3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1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3F94F43B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06A62FC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โอนเข้า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1C643870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4BD5E0D3" w14:textId="7487BFAD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31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671EEB12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282D0B60" w14:textId="3FF1A164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1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631A22B0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ค่า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ตัด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7CB19858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442E6313" w14:textId="76383D0E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31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07" w:type="dxa"/>
            <w:vAlign w:val="bottom"/>
          </w:tcPr>
          <w:p w14:paraId="429BBA87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6B4F92B9" w14:textId="55B8AE84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1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vAlign w:val="bottom"/>
          </w:tcPr>
          <w:p w14:paraId="66BCC08F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723429CE" w14:textId="088BF66C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31</w:t>
            </w:r>
            <w:r w:rsidR="005250EA"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 xml:space="preserve"> ธันวาคม</w:t>
            </w:r>
          </w:p>
        </w:tc>
      </w:tr>
      <w:tr w:rsidR="005250EA" w:rsidRPr="00E009CC" w14:paraId="39EE8B48" w14:textId="77777777" w:rsidTr="003A7CBF">
        <w:tc>
          <w:tcPr>
            <w:tcW w:w="2982" w:type="dxa"/>
          </w:tcPr>
          <w:p w14:paraId="3D0496D6" w14:textId="77777777" w:rsidR="005250EA" w:rsidRPr="00E009CC" w:rsidRDefault="005250EA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741B6E99" w14:textId="398486DA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2563</w:t>
            </w:r>
          </w:p>
        </w:tc>
        <w:tc>
          <w:tcPr>
            <w:tcW w:w="1307" w:type="dxa"/>
            <w:vAlign w:val="bottom"/>
          </w:tcPr>
          <w:p w14:paraId="5B6EE222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เพิ่มขึ้น</w:t>
            </w:r>
          </w:p>
        </w:tc>
        <w:tc>
          <w:tcPr>
            <w:tcW w:w="1308" w:type="dxa"/>
            <w:vAlign w:val="bottom"/>
          </w:tcPr>
          <w:p w14:paraId="47E62A9C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/ (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โอน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ออก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)</w:t>
            </w:r>
          </w:p>
        </w:tc>
        <w:tc>
          <w:tcPr>
            <w:tcW w:w="1307" w:type="dxa"/>
            <w:vAlign w:val="bottom"/>
          </w:tcPr>
          <w:p w14:paraId="63FD90F7" w14:textId="32B31B96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2563</w:t>
            </w:r>
          </w:p>
        </w:tc>
        <w:tc>
          <w:tcPr>
            <w:tcW w:w="1307" w:type="dxa"/>
            <w:vAlign w:val="bottom"/>
          </w:tcPr>
          <w:p w14:paraId="11AF3BF5" w14:textId="6189617C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2563</w:t>
            </w:r>
          </w:p>
        </w:tc>
        <w:tc>
          <w:tcPr>
            <w:tcW w:w="1308" w:type="dxa"/>
            <w:vAlign w:val="bottom"/>
          </w:tcPr>
          <w:p w14:paraId="0A9BF2E2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จำหน่าย</w:t>
            </w:r>
          </w:p>
        </w:tc>
        <w:tc>
          <w:tcPr>
            <w:tcW w:w="1307" w:type="dxa"/>
            <w:vAlign w:val="bottom"/>
          </w:tcPr>
          <w:p w14:paraId="1BC18984" w14:textId="0181A878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2563</w:t>
            </w:r>
          </w:p>
        </w:tc>
        <w:tc>
          <w:tcPr>
            <w:tcW w:w="1307" w:type="dxa"/>
            <w:vAlign w:val="bottom"/>
          </w:tcPr>
          <w:p w14:paraId="6AC55661" w14:textId="3FEAA2E8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2563</w:t>
            </w:r>
          </w:p>
        </w:tc>
        <w:tc>
          <w:tcPr>
            <w:tcW w:w="1308" w:type="dxa"/>
            <w:vAlign w:val="bottom"/>
          </w:tcPr>
          <w:p w14:paraId="2F8FC7BE" w14:textId="53463333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พ.ศ.</w:t>
            </w: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D947F3" w:rsidRPr="00D947F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2563</w:t>
            </w:r>
          </w:p>
        </w:tc>
      </w:tr>
      <w:tr w:rsidR="005250EA" w:rsidRPr="00E009CC" w14:paraId="773BC0AD" w14:textId="77777777" w:rsidTr="003A7CBF">
        <w:tc>
          <w:tcPr>
            <w:tcW w:w="2982" w:type="dxa"/>
          </w:tcPr>
          <w:p w14:paraId="0F621908" w14:textId="77777777" w:rsidR="005250EA" w:rsidRPr="00E009CC" w:rsidRDefault="005250EA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41671382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2A6446A2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63F6779C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015795CF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181ADC86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598ACE9B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3D24F20E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4D66C7DF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7B0E861B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</w:tr>
      <w:tr w:rsidR="005250EA" w:rsidRPr="00E009CC" w14:paraId="5E58D0A6" w14:textId="77777777" w:rsidTr="003A7CBF">
        <w:tc>
          <w:tcPr>
            <w:tcW w:w="2982" w:type="dxa"/>
          </w:tcPr>
          <w:p w14:paraId="4A5BAB40" w14:textId="77777777" w:rsidR="005250EA" w:rsidRPr="00E009CC" w:rsidRDefault="005250EA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39C5A093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6DADF793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45FFA9E1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7C24F0BB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30342787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5BDD279B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4E453CAD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51358ABE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0E188952" w14:textId="7777777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</w:tr>
      <w:tr w:rsidR="005250EA" w:rsidRPr="00E009CC" w14:paraId="07F7D7BF" w14:textId="77777777" w:rsidTr="003A7CBF">
        <w:tc>
          <w:tcPr>
            <w:tcW w:w="2982" w:type="dxa"/>
            <w:vAlign w:val="bottom"/>
          </w:tcPr>
          <w:p w14:paraId="1049638C" w14:textId="77777777" w:rsidR="005250EA" w:rsidRPr="00E009CC" w:rsidRDefault="005250EA" w:rsidP="005250EA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07" w:type="dxa"/>
          </w:tcPr>
          <w:p w14:paraId="6A7CB345" w14:textId="12783882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41</w:t>
            </w:r>
          </w:p>
        </w:tc>
        <w:tc>
          <w:tcPr>
            <w:tcW w:w="1307" w:type="dxa"/>
          </w:tcPr>
          <w:p w14:paraId="4CF64DDC" w14:textId="38D3FB2C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5250EA" w:rsidRPr="00E009C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702</w:t>
            </w:r>
          </w:p>
        </w:tc>
        <w:tc>
          <w:tcPr>
            <w:tcW w:w="1308" w:type="dxa"/>
          </w:tcPr>
          <w:p w14:paraId="2015CB10" w14:textId="03A6E85F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7" w:type="dxa"/>
          </w:tcPr>
          <w:p w14:paraId="7F1BEBFE" w14:textId="39487EBD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5250EA"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743</w:t>
            </w:r>
          </w:p>
        </w:tc>
        <w:tc>
          <w:tcPr>
            <w:tcW w:w="1307" w:type="dxa"/>
          </w:tcPr>
          <w:p w14:paraId="6D395E8A" w14:textId="0E095717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41</w:t>
            </w: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8" w:type="dxa"/>
          </w:tcPr>
          <w:p w14:paraId="4CECCA4B" w14:textId="12FBD34D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171</w:t>
            </w: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7" w:type="dxa"/>
          </w:tcPr>
          <w:p w14:paraId="33198A52" w14:textId="1B0D98D1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212</w:t>
            </w: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7" w:type="dxa"/>
          </w:tcPr>
          <w:p w14:paraId="75DC34EB" w14:textId="6FD5CB42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8" w:type="dxa"/>
          </w:tcPr>
          <w:p w14:paraId="1BE70001" w14:textId="1D612E5C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5250EA" w:rsidRPr="00E009CC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531</w:t>
            </w:r>
          </w:p>
        </w:tc>
      </w:tr>
      <w:tr w:rsidR="005250EA" w:rsidRPr="00E009CC" w14:paraId="1E8A4CBA" w14:textId="77777777" w:rsidTr="003A7CBF">
        <w:tc>
          <w:tcPr>
            <w:tcW w:w="2982" w:type="dxa"/>
            <w:vAlign w:val="bottom"/>
          </w:tcPr>
          <w:p w14:paraId="4A1C6266" w14:textId="77777777" w:rsidR="005250EA" w:rsidRPr="00E009CC" w:rsidRDefault="005250EA" w:rsidP="005250EA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3DF7BCBF" w14:textId="5147E93C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5250EA"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968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6410AF1F" w14:textId="1D26616E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6F1B19E4" w14:textId="70877EBA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968</w:t>
            </w: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7DBD33AA" w14:textId="613758F2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5E73FA11" w14:textId="235C1B00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24D3B04" w14:textId="1F8495BC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07DDBDF5" w14:textId="3C7112C2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60CD07A4" w14:textId="6DE475EB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5250EA"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968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4AAFBCA" w14:textId="0BDD9C19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5250EA" w:rsidRPr="00E009CC" w14:paraId="781A9875" w14:textId="77777777" w:rsidTr="003A7CBF">
        <w:tc>
          <w:tcPr>
            <w:tcW w:w="2982" w:type="dxa"/>
            <w:vAlign w:val="center"/>
          </w:tcPr>
          <w:p w14:paraId="3AAE34F7" w14:textId="77777777" w:rsidR="005250EA" w:rsidRPr="00E009CC" w:rsidRDefault="005250EA" w:rsidP="005250EA">
            <w:pPr>
              <w:ind w:left="179" w:hanging="142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4832C6D0" w14:textId="5CE30727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5250EA"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009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5F0206A8" w14:textId="4C54579F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5250EA"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702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6BC646DA" w14:textId="7B89BD91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968</w:t>
            </w: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309901A6" w14:textId="03955943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5250EA"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743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78E0F8DF" w14:textId="66859940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41</w:t>
            </w: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69B86C5C" w14:textId="4A7AC45C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171</w:t>
            </w: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6321EE3F" w14:textId="3DB0A711" w:rsidR="005250EA" w:rsidRPr="00E009CC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212</w:t>
            </w:r>
            <w:r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27BDC526" w14:textId="5013CC20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5250EA"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968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3641099D" w14:textId="105C3A2A" w:rsidR="005250EA" w:rsidRPr="00E009CC" w:rsidRDefault="00D947F3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5250EA" w:rsidRPr="00E009C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 w:eastAsia="en-GB"/>
              </w:rPr>
              <w:t>531</w:t>
            </w:r>
          </w:p>
        </w:tc>
      </w:tr>
    </w:tbl>
    <w:p w14:paraId="1AD3EA3F" w14:textId="77777777" w:rsidR="00D5224C" w:rsidRPr="00E009CC" w:rsidRDefault="00D5224C" w:rsidP="00E4521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E35AC8E" w14:textId="6274DCF5" w:rsidR="009B6117" w:rsidRPr="00E009CC" w:rsidRDefault="009B6117" w:rsidP="009B611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ค่าตัดจำหน่ายสำหรับปีสิ้นสุดวันที่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ธันวาคม พ.ศ.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จำนวน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</w:t>
      </w:r>
      <w:r w:rsidR="00D2639F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67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ล้านบาท บริษัทได้รวมอยู่ในค่าใช้จ่ายในการดำเนินงานแล้ว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(พ.ศ.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: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17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)</w:t>
      </w:r>
    </w:p>
    <w:p w14:paraId="3D2B8FC2" w14:textId="77777777" w:rsidR="00DF290F" w:rsidRPr="00E009CC" w:rsidRDefault="00DF290F" w:rsidP="005250EA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B480A9" w14:textId="77777777" w:rsidR="00DF290F" w:rsidRPr="00E009CC" w:rsidRDefault="00DF290F" w:rsidP="00DF290F">
      <w:pPr>
        <w:widowControl w:val="0"/>
        <w:tabs>
          <w:tab w:val="left" w:pos="540"/>
          <w:tab w:val="left" w:pos="9180"/>
        </w:tabs>
        <w:ind w:left="547" w:right="58" w:hanging="7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B89602" w14:textId="77777777" w:rsidR="00DF290F" w:rsidRPr="00E009CC" w:rsidRDefault="00DF290F" w:rsidP="00DF290F">
      <w:pPr>
        <w:widowControl w:val="0"/>
        <w:tabs>
          <w:tab w:val="left" w:pos="540"/>
          <w:tab w:val="left" w:pos="9180"/>
        </w:tabs>
        <w:ind w:left="547" w:right="58" w:hanging="7"/>
        <w:rPr>
          <w:rFonts w:ascii="Browallia New" w:hAnsi="Browallia New" w:cs="Browallia New"/>
          <w:color w:val="000000" w:themeColor="text1"/>
          <w:sz w:val="26"/>
          <w:szCs w:val="26"/>
          <w:cs/>
        </w:rPr>
        <w:sectPr w:rsidR="00DF290F" w:rsidRPr="00E009CC" w:rsidSect="00E00C31">
          <w:footnotePr>
            <w:numRestart w:val="eachSect"/>
          </w:footnotePr>
          <w:pgSz w:w="16834" w:h="11909" w:orient="landscape" w:code="9"/>
          <w:pgMar w:top="1728" w:right="1099" w:bottom="720" w:left="1134" w:header="706" w:footer="576" w:gutter="0"/>
          <w:cols w:space="720"/>
          <w:docGrid w:linePitch="381"/>
        </w:sect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C607A" w:rsidRPr="00E009CC" w14:paraId="18500678" w14:textId="77777777" w:rsidTr="00CB28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7F3CE5" w14:textId="283F1F0F" w:rsidR="009C607A" w:rsidRPr="00E009CC" w:rsidRDefault="009C607A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ค่าความนิยม</w:t>
            </w:r>
          </w:p>
        </w:tc>
      </w:tr>
    </w:tbl>
    <w:p w14:paraId="5114E4F0" w14:textId="75E997D6" w:rsidR="009C607A" w:rsidRPr="00E009CC" w:rsidRDefault="009C607A" w:rsidP="009C607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99F9FA2" w14:textId="5766232B" w:rsidR="009C607A" w:rsidRPr="00E009CC" w:rsidRDefault="009C607A" w:rsidP="009C607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กลุ่มกิจการมีค่าความนิยมจำนวน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508</w:t>
      </w:r>
      <w:r w:rsidR="00D32D44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88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ซึ่งเกิดจากการที่กลุ่มกิจการได้เข้าซื้อและรับโอนธุรกิจทั้งหมดจาก บริษัท อลิอันซ์ ประกันภัย จำกัด (มหาชน) เมื่อวันที่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30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เมษายน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2562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</w:p>
    <w:p w14:paraId="6BBBD886" w14:textId="77777777" w:rsidR="009C607A" w:rsidRPr="00E009CC" w:rsidRDefault="009C607A" w:rsidP="009C607A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06E823F" w14:textId="4CEC3476" w:rsidR="009C607A" w:rsidRPr="00E009CC" w:rsidRDefault="009C607A" w:rsidP="00B23F1B">
      <w:pPr>
        <w:ind w:left="567" w:hanging="567"/>
        <w:jc w:val="both"/>
        <w:rPr>
          <w:rFonts w:ascii="Browallia New" w:eastAsia="Cordia New" w:hAnsi="Browallia New" w:cs="Browallia New"/>
          <w:b/>
          <w:bCs/>
          <w:color w:val="CF4A02"/>
          <w:lang w:val="en-GB"/>
        </w:rPr>
      </w:pPr>
      <w:r w:rsidRPr="00E009CC">
        <w:rPr>
          <w:rFonts w:ascii="Browallia New" w:eastAsia="Cordia New" w:hAnsi="Browallia New" w:cs="Browallia New"/>
          <w:b/>
          <w:bCs/>
          <w:color w:val="CF4A02"/>
          <w:cs/>
          <w:lang w:val="en-GB"/>
        </w:rPr>
        <w:t>การประเมินการด้อยค่าของค่าความนิยม</w:t>
      </w:r>
    </w:p>
    <w:p w14:paraId="4A875E36" w14:textId="77777777" w:rsidR="009C607A" w:rsidRPr="00E009CC" w:rsidRDefault="009C607A" w:rsidP="009C607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63627B7" w14:textId="7225DC38" w:rsidR="009C607A" w:rsidRPr="00E009CC" w:rsidRDefault="009C607A" w:rsidP="00CA68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กลุ่มกิจการทดสอบการด้อยค่าของค่าความนิยมทุกปี ตามที่ได้กล่าวในหมายเหตุข้อ 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8</w:t>
      </w:r>
      <w:r w:rsidRPr="00E009CC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>ค)</w:t>
      </w:r>
      <w:r w:rsidRPr="00E009CC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>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</w:t>
      </w:r>
    </w:p>
    <w:p w14:paraId="269E791D" w14:textId="77777777" w:rsidR="009C607A" w:rsidRPr="00E009CC" w:rsidRDefault="009C607A" w:rsidP="00B23F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28991B03" w14:textId="332A161E" w:rsidR="009C607A" w:rsidRPr="00E009CC" w:rsidRDefault="009C607A" w:rsidP="00CA68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ณ วันที่ 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E009CC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ธันวาคม พ.ศ. 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2564</w:t>
      </w:r>
      <w:r w:rsidRPr="00E009CC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>ผู้บริหารได้ประเมินการด้อยค่าของค่าความนิยม พบว่าไม่มีค่าเผื่อการด้อยค่าสำหรับค่าความนิยมดังกล่าว</w:t>
      </w:r>
    </w:p>
    <w:p w14:paraId="14AE14E3" w14:textId="77777777" w:rsidR="009C607A" w:rsidRPr="00E009CC" w:rsidRDefault="009C607A" w:rsidP="00B23F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75641749" w14:textId="77777777" w:rsidR="009C607A" w:rsidRPr="00E009CC" w:rsidRDefault="009C607A" w:rsidP="00CA68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>ฝ่ายบริหารกำหนดอัตราการเติบโตจากงบประมาณโดยพิจารณาจากผลการดำเนินงานในอดีตและความคาดหวังของตลาด</w:t>
      </w:r>
    </w:p>
    <w:p w14:paraId="1BDE4F05" w14:textId="77777777" w:rsidR="009C607A" w:rsidRPr="00E009CC" w:rsidRDefault="009C607A" w:rsidP="00B23F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3A8A4444" w14:textId="1EEEF7FB" w:rsidR="009C607A" w:rsidRPr="00E009CC" w:rsidRDefault="009C607A" w:rsidP="00CA68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ประมาณการทำงการเงินครอบคลุมระยะเวลา 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5</w:t>
      </w: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ปี ซึ่งได้รับอนุมัติจากผู้บริหาร กระแสเงินสดหลังจากปีที่ 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5</w:t>
      </w: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ใช้ประมาณการของอัตราการเติบโตซึ่งไม่สูงกว่าอัตราการเติบโตเฉลี่ยระยะยาวในตลาดของธุรกิจที่กลุ่มกิจการดำเนินงานอยู่</w:t>
      </w:r>
    </w:p>
    <w:p w14:paraId="6569A930" w14:textId="77777777" w:rsidR="009C607A" w:rsidRPr="00E009CC" w:rsidRDefault="009C607A" w:rsidP="00B23F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18C7107" w14:textId="614B6AEA" w:rsidR="009C607A" w:rsidRPr="00E009CC" w:rsidRDefault="009C607A" w:rsidP="00CA68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>ข้อสมมติฐานหลัก</w:t>
      </w:r>
      <w:r w:rsidR="00273F84" w:rsidRPr="00E009CC">
        <w:rPr>
          <w:rFonts w:ascii="Browallia New" w:eastAsia="Arial Unicode MS" w:hAnsi="Browallia New" w:cs="Browallia New"/>
          <w:color w:val="000000"/>
          <w:cs/>
          <w:lang w:val="en-US"/>
        </w:rPr>
        <w:t>ที่</w:t>
      </w: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>ใช้ในการคำนวณมูลค่าจากการใช้แสดงได้ดังต่อไปนี้</w:t>
      </w:r>
    </w:p>
    <w:p w14:paraId="23D8E42C" w14:textId="3F410E82" w:rsidR="009C607A" w:rsidRPr="00E009CC" w:rsidRDefault="009C607A" w:rsidP="00CA68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อัตราการเติบโตของเบี้ยประกันภัยสุทธิ สำหรับปี พ.ศ. 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2565</w:t>
      </w:r>
      <w:r w:rsidRPr="00E009CC">
        <w:rPr>
          <w:rFonts w:ascii="Browallia New" w:eastAsia="Arial Unicode MS" w:hAnsi="Browallia New" w:cs="Browallia New"/>
          <w:color w:val="000000"/>
          <w:lang w:val="en-US"/>
        </w:rPr>
        <w:t xml:space="preserve"> - 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2569</w:t>
      </w:r>
      <w:r w:rsidRPr="00E009CC">
        <w:rPr>
          <w:rFonts w:ascii="Browallia New" w:eastAsia="Arial Unicode MS" w:hAnsi="Browallia New" w:cs="Browallia New"/>
          <w:color w:val="000000"/>
          <w:lang w:val="en-US"/>
        </w:rPr>
        <w:t xml:space="preserve"> : </w:t>
      </w: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ร้อยละ 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7</w:t>
      </w:r>
      <w:r w:rsidRPr="00E009CC">
        <w:rPr>
          <w:rFonts w:ascii="Browallia New" w:eastAsia="Arial Unicode MS" w:hAnsi="Browallia New" w:cs="Browallia New"/>
          <w:color w:val="000000"/>
          <w:lang w:val="en-US"/>
        </w:rPr>
        <w:t xml:space="preserve"> - 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12</w:t>
      </w:r>
    </w:p>
    <w:p w14:paraId="52B64287" w14:textId="64AB4A4C" w:rsidR="009C607A" w:rsidRPr="00E009CC" w:rsidRDefault="009C607A" w:rsidP="00CA68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อัตราคิดลดก่อนภาษีที่ใช้ในการประมาณการกระแสเงินสด </w:t>
      </w:r>
      <w:r w:rsidRPr="00E009CC">
        <w:rPr>
          <w:rFonts w:ascii="Browallia New" w:eastAsia="Arial Unicode MS" w:hAnsi="Browallia New" w:cs="Browallia New"/>
          <w:color w:val="000000"/>
          <w:lang w:val="en-US"/>
        </w:rPr>
        <w:t xml:space="preserve">: </w:t>
      </w: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ร้อยละ 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9</w:t>
      </w:r>
      <w:r w:rsidR="00704B26" w:rsidRPr="00E009CC">
        <w:rPr>
          <w:rFonts w:ascii="Browallia New" w:eastAsia="Arial Unicode MS" w:hAnsi="Browallia New" w:cs="Browallia New"/>
          <w:color w:val="000000"/>
          <w:lang w:val="en-US"/>
        </w:rPr>
        <w:t>.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4</w:t>
      </w:r>
    </w:p>
    <w:p w14:paraId="35230704" w14:textId="77777777" w:rsidR="009C607A" w:rsidRPr="00E009CC" w:rsidRDefault="009C607A" w:rsidP="00B23F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1BD0F35B" w14:textId="6A4F300A" w:rsidR="009C607A" w:rsidRPr="00E009CC" w:rsidRDefault="009C607A" w:rsidP="00CA68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</w:t>
      </w:r>
      <w:r w:rsidR="001C5603" w:rsidRPr="00E009CC">
        <w:rPr>
          <w:rFonts w:ascii="Browallia New" w:eastAsia="Arial Unicode MS" w:hAnsi="Browallia New" w:cs="Browallia New"/>
          <w:color w:val="000000"/>
          <w:cs/>
          <w:lang w:val="en-US"/>
        </w:rPr>
        <w:t>้ำ</w:t>
      </w: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>หนักที่ใช้สอดคล้องกับประมาณการที่รวมอยู่ในรายงานของอุตสาหกรรม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ธุรกิจนั้น ๆ</w:t>
      </w:r>
    </w:p>
    <w:p w14:paraId="3A14A7CD" w14:textId="77777777" w:rsidR="009C607A" w:rsidRPr="00E009CC" w:rsidRDefault="009C607A" w:rsidP="00B23F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57630B9" w14:textId="50BADF25" w:rsidR="009C607A" w:rsidRPr="00E009CC" w:rsidRDefault="009C607A" w:rsidP="00CA68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ข้อสมมติฐานที่สำคัญที่จะมีผลกระทบต่อมูลค่าการใช้ ได้แก่ อัตราคิดลด ซึ่งฝ่ายบริหารได้พิจารณาความอ่อนไหวของการเปลี่ยนแปลงในอัตราคิดลดซึ่งมีมูลค่าจากการใช้มากกว่ามูลค่าตามบัญชี ในกรณีนี้ หากอัตราคิดลดก่อนหักภาษีเพิ่มขึ้นอีกร้อยละ 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1</w:t>
      </w: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ต่อปีจากประมาณการของผู้บริหารจะทำให้มูลค่าจากการใช้ลดลง อย่างไรก็ตาม มูลค่าจากการใช้ยังคงมีมูลค่าที่</w:t>
      </w:r>
      <w:r w:rsidR="00010C67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>สูงกว่ามูลค่าตามบัญชี</w:t>
      </w:r>
      <w:r w:rsidR="00273F84" w:rsidRPr="00E009C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</w:t>
      </w:r>
      <w:r w:rsidRPr="00E009CC">
        <w:rPr>
          <w:rFonts w:ascii="Browallia New" w:eastAsia="Arial Unicode MS" w:hAnsi="Browallia New" w:cs="Browallia New"/>
          <w:color w:val="000000"/>
          <w:cs/>
          <w:lang w:val="en-US"/>
        </w:rPr>
        <w:t>เพียงพอและไม่ต้องรับรู้ค่าเผื่อการด้อยค่า</w:t>
      </w:r>
    </w:p>
    <w:p w14:paraId="2D7A84FD" w14:textId="529E433F" w:rsidR="00B23F1B" w:rsidRPr="00E009CC" w:rsidRDefault="00B23F1B" w:rsidP="00CA6887">
      <w:pPr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2401111" w14:textId="5ABE0997" w:rsidR="00B23F1B" w:rsidRPr="00E009CC" w:rsidRDefault="00B23F1B" w:rsidP="00CA6887">
      <w:pPr>
        <w:tabs>
          <w:tab w:val="left" w:pos="9180"/>
        </w:tabs>
        <w:ind w:left="547"/>
        <w:jc w:val="thaiDistribute"/>
        <w:rPr>
          <w:rFonts w:ascii="Browallia New" w:hAnsi="Browallia New" w:cs="Browallia New"/>
          <w:b/>
          <w:bCs/>
          <w:color w:val="000000"/>
          <w:cs/>
        </w:rPr>
      </w:pPr>
      <w:r w:rsidRPr="00E009CC">
        <w:rPr>
          <w:rFonts w:ascii="Browallia New" w:hAnsi="Browallia New" w:cs="Browallia New"/>
          <w:b/>
          <w:bCs/>
          <w:color w:val="000000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E6CA4" w:rsidRPr="00E009CC" w14:paraId="5D395FC0" w14:textId="77777777" w:rsidTr="00CB28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D41BBF" w14:textId="6C4F4D9B" w:rsidR="006E6CA4" w:rsidRPr="00E009CC" w:rsidRDefault="006E6CA4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สินทรัพย์ภาษีเงินได้รอการตัดบัญชีสุทธิ</w:t>
            </w:r>
          </w:p>
        </w:tc>
      </w:tr>
    </w:tbl>
    <w:p w14:paraId="7D1B4221" w14:textId="76701A0E" w:rsidR="006E6CA4" w:rsidRPr="00E009CC" w:rsidRDefault="006E6CA4" w:rsidP="006E6CA4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3D5532C3" w14:textId="1C3AF40D" w:rsidR="00CB2835" w:rsidRPr="00E009CC" w:rsidRDefault="00CB2835" w:rsidP="00CB283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CB168FF" w14:textId="5D15C30B" w:rsidR="00530390" w:rsidRPr="00E009CC" w:rsidRDefault="00530390" w:rsidP="00CB2835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530390" w:rsidRPr="00E009CC" w14:paraId="503C36B5" w14:textId="77777777" w:rsidTr="00F47AC6">
        <w:tc>
          <w:tcPr>
            <w:tcW w:w="3828" w:type="dxa"/>
          </w:tcPr>
          <w:p w14:paraId="3F2949EF" w14:textId="77777777" w:rsidR="00530390" w:rsidRPr="00E009CC" w:rsidRDefault="00530390" w:rsidP="00F47AC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2E062BFE" w14:textId="77777777" w:rsidR="00530390" w:rsidRPr="00E009CC" w:rsidRDefault="00530390" w:rsidP="00F47AC6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3DD284C4" w14:textId="77777777" w:rsidR="00530390" w:rsidRPr="00E009CC" w:rsidRDefault="00530390" w:rsidP="00F47AC6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30390" w:rsidRPr="00E009CC" w14:paraId="1678323F" w14:textId="77777777" w:rsidTr="00F47AC6">
        <w:tc>
          <w:tcPr>
            <w:tcW w:w="3828" w:type="dxa"/>
          </w:tcPr>
          <w:p w14:paraId="310B9FFC" w14:textId="77777777" w:rsidR="00530390" w:rsidRPr="00E009CC" w:rsidRDefault="00530390" w:rsidP="00F47AC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6056568" w14:textId="4B3434B2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8101EF9" w14:textId="3847EDF8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D810847" w14:textId="035FEF9C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A27731F" w14:textId="19FA505D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530390" w:rsidRPr="00E009CC" w14:paraId="3FD481BF" w14:textId="77777777" w:rsidTr="00F47AC6">
        <w:tc>
          <w:tcPr>
            <w:tcW w:w="3828" w:type="dxa"/>
          </w:tcPr>
          <w:p w14:paraId="1C2C6764" w14:textId="77777777" w:rsidR="00530390" w:rsidRPr="00E009CC" w:rsidRDefault="00530390" w:rsidP="00F47AC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E872C42" w14:textId="77777777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2B9E460" w14:textId="77777777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07B0F37" w14:textId="77777777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C0390BD" w14:textId="77777777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530390" w:rsidRPr="00E009CC" w14:paraId="62E7BB8E" w14:textId="77777777" w:rsidTr="00530390">
        <w:tc>
          <w:tcPr>
            <w:tcW w:w="3828" w:type="dxa"/>
          </w:tcPr>
          <w:p w14:paraId="5682431E" w14:textId="77777777" w:rsidR="00530390" w:rsidRPr="00E009CC" w:rsidRDefault="00530390" w:rsidP="00F47AC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E55C1B8" w14:textId="77777777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AF5984C" w14:textId="77777777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AE05707" w14:textId="77777777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B7782F4" w14:textId="77777777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530390" w:rsidRPr="00E009CC" w14:paraId="65F8DAE2" w14:textId="77777777" w:rsidTr="00530390">
        <w:tc>
          <w:tcPr>
            <w:tcW w:w="3828" w:type="dxa"/>
            <w:vAlign w:val="center"/>
          </w:tcPr>
          <w:p w14:paraId="6F132C98" w14:textId="065F1006" w:rsidR="00530390" w:rsidRPr="00E009CC" w:rsidRDefault="00530390" w:rsidP="0053039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DA2C6A4" w14:textId="4B525A38" w:rsidR="00530390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426</w:t>
            </w:r>
            <w:r w:rsidR="00271112" w:rsidRPr="00E009C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001</w:t>
            </w:r>
          </w:p>
        </w:tc>
        <w:tc>
          <w:tcPr>
            <w:tcW w:w="1441" w:type="dxa"/>
            <w:vAlign w:val="bottom"/>
          </w:tcPr>
          <w:p w14:paraId="78AB727E" w14:textId="5FAD4C81" w:rsidR="00530390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  <w:r w:rsidR="00530390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434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45441B5" w14:textId="350FE3AC" w:rsidR="00530390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53</w:t>
            </w:r>
            <w:r w:rsidR="00545E15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566</w:t>
            </w:r>
          </w:p>
        </w:tc>
        <w:tc>
          <w:tcPr>
            <w:tcW w:w="1441" w:type="dxa"/>
            <w:vAlign w:val="bottom"/>
          </w:tcPr>
          <w:p w14:paraId="0F69B95D" w14:textId="003A16B9" w:rsidR="00530390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530390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062</w:t>
            </w:r>
          </w:p>
        </w:tc>
      </w:tr>
      <w:tr w:rsidR="00530390" w:rsidRPr="00E009CC" w14:paraId="637BDC31" w14:textId="77777777" w:rsidTr="00530390">
        <w:tc>
          <w:tcPr>
            <w:tcW w:w="3828" w:type="dxa"/>
            <w:vAlign w:val="center"/>
          </w:tcPr>
          <w:p w14:paraId="16F1EF7D" w14:textId="35F5AEFA" w:rsidR="00530390" w:rsidRPr="00E009CC" w:rsidRDefault="00530390" w:rsidP="0053039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7D4AA7" w14:textId="430505D8" w:rsidR="00530390" w:rsidRPr="00E009CC" w:rsidRDefault="00625A4B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271112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896</w:t>
            </w:r>
            <w:r w:rsidR="009E28C0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3A5C402" w14:textId="08128881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595D4450" w14:textId="14CFA8F7" w:rsidR="00530390" w:rsidRPr="00E009CC" w:rsidRDefault="00504002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077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A1284C1" w14:textId="40806179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921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530390" w:rsidRPr="00E009CC" w14:paraId="2DCD77A9" w14:textId="77777777" w:rsidTr="00530390">
        <w:tc>
          <w:tcPr>
            <w:tcW w:w="3828" w:type="dxa"/>
            <w:vAlign w:val="center"/>
          </w:tcPr>
          <w:p w14:paraId="21BB3C36" w14:textId="44A34A31" w:rsidR="00530390" w:rsidRPr="00E009CC" w:rsidRDefault="00530390" w:rsidP="0053039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01B97D" w14:textId="77777777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835AA09" w14:textId="26CDEA53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C8C289" w14:textId="77777777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9DBBC23" w14:textId="48E8D205" w:rsidR="00530390" w:rsidRPr="00E009CC" w:rsidRDefault="00530390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530390" w:rsidRPr="00E009CC" w14:paraId="0606A194" w14:textId="77777777" w:rsidTr="00530390">
        <w:tc>
          <w:tcPr>
            <w:tcW w:w="3828" w:type="dxa"/>
            <w:vAlign w:val="center"/>
          </w:tcPr>
          <w:p w14:paraId="3E746C48" w14:textId="00784B98" w:rsidR="00530390" w:rsidRPr="00E009CC" w:rsidRDefault="00BA0AA5" w:rsidP="0053039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</w:t>
            </w:r>
            <w:r w:rsidR="00530390"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ภาษีเงินได้รอการตัดบัญชีสุทธิ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6AD07D" w14:textId="71C9584F" w:rsidR="00530390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545E15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3CD0615" w14:textId="5AB2F4CC" w:rsidR="00530390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  <w:r w:rsidR="00530390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272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6F0FB8" w14:textId="708876CF" w:rsidR="00530390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39</w:t>
            </w:r>
            <w:r w:rsidR="00545E15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EBAF99C" w14:textId="32ADF91E" w:rsidR="00530390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64</w:t>
            </w:r>
            <w:r w:rsidR="00530390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</w:p>
        </w:tc>
      </w:tr>
    </w:tbl>
    <w:p w14:paraId="0D3B2025" w14:textId="6E941AEF" w:rsidR="00CB2835" w:rsidRPr="00E009CC" w:rsidRDefault="00CB2835" w:rsidP="00CB2835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47BDB292" w14:textId="070D80B5" w:rsidR="00376654" w:rsidRPr="00E009CC" w:rsidRDefault="00376654" w:rsidP="0037665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2C0F4DB0" w14:textId="622419AC" w:rsidR="00BA0AA5" w:rsidRPr="00E009CC" w:rsidRDefault="00BA0AA5" w:rsidP="00376654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Style w:val="TableGrid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7"/>
        <w:gridCol w:w="1260"/>
        <w:gridCol w:w="1261"/>
        <w:gridCol w:w="1261"/>
        <w:gridCol w:w="1261"/>
      </w:tblGrid>
      <w:tr w:rsidR="00BA0AA5" w:rsidRPr="00E009CC" w14:paraId="0835FF8E" w14:textId="77777777" w:rsidTr="008D2183">
        <w:tc>
          <w:tcPr>
            <w:tcW w:w="4597" w:type="dxa"/>
            <w:vAlign w:val="center"/>
          </w:tcPr>
          <w:p w14:paraId="1511C4C0" w14:textId="77777777" w:rsidR="00BA0AA5" w:rsidRPr="00E009CC" w:rsidRDefault="00BA0AA5" w:rsidP="00BA0AA5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5043" w:type="dxa"/>
            <w:gridSpan w:val="4"/>
            <w:tcBorders>
              <w:bottom w:val="single" w:sz="4" w:space="0" w:color="auto"/>
            </w:tcBorders>
            <w:vAlign w:val="center"/>
          </w:tcPr>
          <w:p w14:paraId="65B5BD8F" w14:textId="4C1F4F7B" w:rsidR="00BA0AA5" w:rsidRPr="00E009CC" w:rsidRDefault="00BA0AA5" w:rsidP="00F47AC6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bidi="th-TH"/>
              </w:rPr>
              <w:t>งบ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การเงินรวม</w:t>
            </w:r>
          </w:p>
        </w:tc>
      </w:tr>
      <w:tr w:rsidR="00BA0AA5" w:rsidRPr="00E009CC" w14:paraId="1D3FF9F1" w14:textId="77777777" w:rsidTr="008D2183">
        <w:tc>
          <w:tcPr>
            <w:tcW w:w="4597" w:type="dxa"/>
            <w:vAlign w:val="center"/>
          </w:tcPr>
          <w:p w14:paraId="2DBB55D4" w14:textId="77777777" w:rsidR="00BA0AA5" w:rsidRPr="00E009CC" w:rsidRDefault="00BA0AA5" w:rsidP="00BA0AA5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vAlign w:val="center"/>
          </w:tcPr>
          <w:p w14:paraId="06D879A4" w14:textId="77777777" w:rsidR="00BA0AA5" w:rsidRPr="00E009CC" w:rsidRDefault="00BA0AA5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  <w:tc>
          <w:tcPr>
            <w:tcW w:w="1261" w:type="dxa"/>
            <w:vAlign w:val="center"/>
          </w:tcPr>
          <w:p w14:paraId="39BF30F7" w14:textId="77777777" w:rsidR="00BA0AA5" w:rsidRPr="00E009CC" w:rsidRDefault="00BA0AA5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รายการที่รับรู้</w:t>
            </w:r>
          </w:p>
        </w:tc>
        <w:tc>
          <w:tcPr>
            <w:tcW w:w="1261" w:type="dxa"/>
            <w:vAlign w:val="center"/>
          </w:tcPr>
          <w:p w14:paraId="76C649E5" w14:textId="277F9BA8" w:rsidR="00BA0AA5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รายการที่รับรู้</w:t>
            </w:r>
          </w:p>
        </w:tc>
        <w:tc>
          <w:tcPr>
            <w:tcW w:w="1261" w:type="dxa"/>
            <w:vAlign w:val="center"/>
          </w:tcPr>
          <w:p w14:paraId="300DD20D" w14:textId="77777777" w:rsidR="00BA0AA5" w:rsidRPr="00E009CC" w:rsidRDefault="00BA0AA5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ณ วันที่</w:t>
            </w:r>
          </w:p>
        </w:tc>
      </w:tr>
      <w:tr w:rsidR="00BA0AA5" w:rsidRPr="00E009CC" w14:paraId="6943814E" w14:textId="77777777" w:rsidTr="008D2183">
        <w:tc>
          <w:tcPr>
            <w:tcW w:w="4597" w:type="dxa"/>
            <w:vAlign w:val="center"/>
          </w:tcPr>
          <w:p w14:paraId="3A645563" w14:textId="77777777" w:rsidR="00BA0AA5" w:rsidRPr="00E009CC" w:rsidRDefault="00BA0AA5" w:rsidP="00BA0AA5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vAlign w:val="center"/>
          </w:tcPr>
          <w:p w14:paraId="362C91B4" w14:textId="366D70FD" w:rsidR="00BA0AA5" w:rsidRPr="00E009CC" w:rsidRDefault="00D947F3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1</w:t>
            </w:r>
            <w:r w:rsidR="00BA0AA5"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1261" w:type="dxa"/>
            <w:vAlign w:val="center"/>
          </w:tcPr>
          <w:p w14:paraId="66DE7EF4" w14:textId="77777777" w:rsidR="00BA0AA5" w:rsidRPr="00E009CC" w:rsidRDefault="00BA0AA5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ในกำไร</w:t>
            </w:r>
          </w:p>
        </w:tc>
        <w:tc>
          <w:tcPr>
            <w:tcW w:w="1261" w:type="dxa"/>
            <w:vAlign w:val="center"/>
          </w:tcPr>
          <w:p w14:paraId="00B94B4F" w14:textId="6296823C" w:rsidR="00BA0AA5" w:rsidRPr="00E009CC" w:rsidRDefault="008D2183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ในกำไร</w:t>
            </w:r>
            <w:r w:rsidR="00BA0AA5"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ขาดทุน</w:t>
            </w:r>
          </w:p>
        </w:tc>
        <w:tc>
          <w:tcPr>
            <w:tcW w:w="1261" w:type="dxa"/>
          </w:tcPr>
          <w:p w14:paraId="5F8AC20E" w14:textId="5B931E42" w:rsidR="00BA0AA5" w:rsidRPr="00E009CC" w:rsidRDefault="00D947F3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31</w:t>
            </w:r>
            <w:r w:rsidR="00BA0AA5"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BA0AA5" w:rsidRPr="00E009CC" w14:paraId="3A346217" w14:textId="77777777" w:rsidTr="008D2183">
        <w:tc>
          <w:tcPr>
            <w:tcW w:w="4597" w:type="dxa"/>
            <w:vAlign w:val="center"/>
          </w:tcPr>
          <w:p w14:paraId="5DC47A0E" w14:textId="77777777" w:rsidR="00BA0AA5" w:rsidRPr="00E009CC" w:rsidRDefault="00BA0AA5" w:rsidP="00BA0AA5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vAlign w:val="center"/>
          </w:tcPr>
          <w:p w14:paraId="558B5A6E" w14:textId="02F9DF9B" w:rsidR="00BA0AA5" w:rsidRPr="00E009CC" w:rsidRDefault="00BA0AA5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2564</w:t>
            </w:r>
          </w:p>
        </w:tc>
        <w:tc>
          <w:tcPr>
            <w:tcW w:w="1261" w:type="dxa"/>
            <w:vAlign w:val="center"/>
          </w:tcPr>
          <w:p w14:paraId="5E1904A7" w14:textId="77777777" w:rsidR="00BA0AA5" w:rsidRPr="00E009CC" w:rsidRDefault="00BA0AA5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หรือขาดทุน</w:t>
            </w:r>
          </w:p>
        </w:tc>
        <w:tc>
          <w:tcPr>
            <w:tcW w:w="1261" w:type="dxa"/>
            <w:vAlign w:val="center"/>
          </w:tcPr>
          <w:p w14:paraId="00D45A95" w14:textId="77777777" w:rsidR="00BA0AA5" w:rsidRPr="00E009CC" w:rsidRDefault="00BA0AA5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เบ็ดเสร็จอื่น</w:t>
            </w:r>
          </w:p>
        </w:tc>
        <w:tc>
          <w:tcPr>
            <w:tcW w:w="1261" w:type="dxa"/>
          </w:tcPr>
          <w:p w14:paraId="6DA3A66C" w14:textId="7FD6E28F" w:rsidR="00BA0AA5" w:rsidRPr="00E009CC" w:rsidRDefault="00BA0AA5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2564</w:t>
            </w:r>
          </w:p>
        </w:tc>
      </w:tr>
      <w:tr w:rsidR="00BA0AA5" w:rsidRPr="00E009CC" w14:paraId="7CFC8F65" w14:textId="77777777" w:rsidTr="008D2183">
        <w:tc>
          <w:tcPr>
            <w:tcW w:w="4597" w:type="dxa"/>
            <w:vAlign w:val="center"/>
          </w:tcPr>
          <w:p w14:paraId="06A3DE1B" w14:textId="77777777" w:rsidR="00BA0AA5" w:rsidRPr="00E009CC" w:rsidRDefault="00BA0AA5" w:rsidP="00BA0AA5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78C6BCD" w14:textId="77777777" w:rsidR="00BA0AA5" w:rsidRPr="00E009CC" w:rsidRDefault="00BA0AA5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11087F1" w14:textId="77777777" w:rsidR="00BA0AA5" w:rsidRPr="00E009CC" w:rsidRDefault="00BA0AA5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323BF4AE" w14:textId="77777777" w:rsidR="00BA0AA5" w:rsidRPr="00E009CC" w:rsidRDefault="00BA0AA5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1267FAB" w14:textId="77777777" w:rsidR="00BA0AA5" w:rsidRPr="00E009CC" w:rsidRDefault="00BA0AA5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พันบาท</w:t>
            </w:r>
          </w:p>
        </w:tc>
      </w:tr>
      <w:tr w:rsidR="00BA0AA5" w:rsidRPr="00E009CC" w14:paraId="0A9A647C" w14:textId="77777777" w:rsidTr="008D2183">
        <w:tc>
          <w:tcPr>
            <w:tcW w:w="4597" w:type="dxa"/>
            <w:vAlign w:val="bottom"/>
          </w:tcPr>
          <w:p w14:paraId="7EAAFC4F" w14:textId="77777777" w:rsidR="00BA0AA5" w:rsidRPr="00E009CC" w:rsidRDefault="00BA0AA5" w:rsidP="00BA0AA5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09E6F0B" w14:textId="77777777" w:rsidR="00BA0AA5" w:rsidRPr="00E009CC" w:rsidRDefault="00BA0AA5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61" w:type="dxa"/>
            <w:shd w:val="clear" w:color="auto" w:fill="FAFAFA"/>
            <w:vAlign w:val="center"/>
          </w:tcPr>
          <w:p w14:paraId="5916B4B6" w14:textId="77777777" w:rsidR="00BA0AA5" w:rsidRPr="00E009CC" w:rsidRDefault="00BA0AA5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61" w:type="dxa"/>
            <w:shd w:val="clear" w:color="auto" w:fill="FAFAFA"/>
            <w:vAlign w:val="center"/>
          </w:tcPr>
          <w:p w14:paraId="571FA167" w14:textId="77777777" w:rsidR="00BA0AA5" w:rsidRPr="00E009CC" w:rsidRDefault="00BA0AA5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61" w:type="dxa"/>
            <w:shd w:val="clear" w:color="auto" w:fill="FAFAFA"/>
            <w:vAlign w:val="center"/>
          </w:tcPr>
          <w:p w14:paraId="737FD850" w14:textId="77777777" w:rsidR="00BA0AA5" w:rsidRPr="00E009CC" w:rsidRDefault="00BA0AA5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625A4B" w:rsidRPr="00E009CC" w14:paraId="66C1DC31" w14:textId="77777777" w:rsidTr="00886A9E">
        <w:tc>
          <w:tcPr>
            <w:tcW w:w="4597" w:type="dxa"/>
            <w:vAlign w:val="bottom"/>
          </w:tcPr>
          <w:p w14:paraId="600DA06B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ค่าเผื่อหนี้สงสัยจะสูญ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- เบี้ยประกันภัยค้างรับ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5D00BA1" w14:textId="7A53D84B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165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195AE267" w14:textId="4FE2BBD9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996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FAFAFA"/>
          </w:tcPr>
          <w:p w14:paraId="4EAC44C3" w14:textId="28C1B0F2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41D6C149" w14:textId="592AEB56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169</w:t>
            </w:r>
          </w:p>
        </w:tc>
      </w:tr>
      <w:tr w:rsidR="00625A4B" w:rsidRPr="00E009CC" w14:paraId="20758938" w14:textId="77777777" w:rsidTr="0046333C">
        <w:tc>
          <w:tcPr>
            <w:tcW w:w="4597" w:type="dxa"/>
            <w:vAlign w:val="bottom"/>
          </w:tcPr>
          <w:p w14:paraId="3629395D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60" w:type="dxa"/>
            <w:shd w:val="clear" w:color="auto" w:fill="FAFAFA"/>
          </w:tcPr>
          <w:p w14:paraId="668A7E66" w14:textId="4D8C3915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908</w:t>
            </w:r>
          </w:p>
        </w:tc>
        <w:tc>
          <w:tcPr>
            <w:tcW w:w="1261" w:type="dxa"/>
            <w:shd w:val="clear" w:color="auto" w:fill="FAFAFA"/>
          </w:tcPr>
          <w:p w14:paraId="6A1FF22F" w14:textId="7E8482CD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716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261" w:type="dxa"/>
            <w:shd w:val="clear" w:color="auto" w:fill="FAFAFA"/>
          </w:tcPr>
          <w:p w14:paraId="669ADAD3" w14:textId="078C01D5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FAFAFA"/>
          </w:tcPr>
          <w:p w14:paraId="5DC9C41E" w14:textId="42D8F007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192</w:t>
            </w:r>
          </w:p>
        </w:tc>
      </w:tr>
      <w:tr w:rsidR="00625A4B" w:rsidRPr="00E009CC" w14:paraId="7B090F71" w14:textId="77777777" w:rsidTr="00886A9E">
        <w:tc>
          <w:tcPr>
            <w:tcW w:w="4597" w:type="dxa"/>
            <w:vAlign w:val="bottom"/>
          </w:tcPr>
          <w:p w14:paraId="581DE669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ค่าเผื่อหนี้สงสัยจะสูญ - ประกันภัยต่อ</w:t>
            </w:r>
          </w:p>
        </w:tc>
        <w:tc>
          <w:tcPr>
            <w:tcW w:w="1260" w:type="dxa"/>
            <w:shd w:val="clear" w:color="auto" w:fill="FAFAFA"/>
          </w:tcPr>
          <w:p w14:paraId="0E1D2569" w14:textId="19A66933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0F30E9C4" w14:textId="39DE361D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871</w:t>
            </w:r>
          </w:p>
        </w:tc>
        <w:tc>
          <w:tcPr>
            <w:tcW w:w="1261" w:type="dxa"/>
            <w:shd w:val="clear" w:color="auto" w:fill="FAFAFA"/>
          </w:tcPr>
          <w:p w14:paraId="6284B5A7" w14:textId="1A0396DE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1839C361" w14:textId="442E2F48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871</w:t>
            </w:r>
          </w:p>
        </w:tc>
      </w:tr>
      <w:tr w:rsidR="00625A4B" w:rsidRPr="00E009CC" w14:paraId="40D2938D" w14:textId="77777777" w:rsidTr="00886A9E">
        <w:tc>
          <w:tcPr>
            <w:tcW w:w="4597" w:type="dxa"/>
            <w:vAlign w:val="bottom"/>
          </w:tcPr>
          <w:p w14:paraId="25A24C87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5E5E8EDD" w14:textId="015FDA55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50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042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6C9B9A7C" w14:textId="518C3EE9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27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723</w:t>
            </w:r>
          </w:p>
        </w:tc>
        <w:tc>
          <w:tcPr>
            <w:tcW w:w="1261" w:type="dxa"/>
            <w:shd w:val="clear" w:color="auto" w:fill="FAFAFA"/>
          </w:tcPr>
          <w:p w14:paraId="28827DF6" w14:textId="5DDFD9F9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31270409" w14:textId="1F10E5A2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77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765</w:t>
            </w:r>
          </w:p>
        </w:tc>
      </w:tr>
      <w:tr w:rsidR="00625A4B" w:rsidRPr="00E009CC" w14:paraId="4D9031AB" w14:textId="77777777" w:rsidTr="008D2183">
        <w:tc>
          <w:tcPr>
            <w:tcW w:w="4597" w:type="dxa"/>
            <w:vAlign w:val="bottom"/>
          </w:tcPr>
          <w:p w14:paraId="759E8B1F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ขาดทุนที่ยังไม่เกิดขึ้นจากการเปลี่ยนแปลงมูลค่า</w:t>
            </w:r>
            <w:r w:rsidRPr="00E009CC">
              <w:rPr>
                <w:rFonts w:ascii="Browallia New" w:hAnsi="Browallia New" w:cs="Browallia New"/>
                <w:color w:val="000000"/>
                <w:spacing w:val="-2"/>
                <w:sz w:val="23"/>
                <w:szCs w:val="23"/>
                <w:cs/>
              </w:rPr>
              <w:t>ของ</w:t>
            </w:r>
          </w:p>
          <w:p w14:paraId="69737098" w14:textId="7AE3C472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spacing w:val="-2"/>
                <w:sz w:val="23"/>
                <w:szCs w:val="23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/>
                <w:spacing w:val="-2"/>
                <w:sz w:val="23"/>
                <w:szCs w:val="23"/>
                <w:cs/>
              </w:rPr>
              <w:t>เงินลงทุนที่วัดมูลค่ายุติธรรมผ่านกำไรขาดทุนเบ็ดเสร็จ</w:t>
            </w:r>
            <w:r w:rsidRPr="00E009CC">
              <w:rPr>
                <w:rFonts w:ascii="Browallia New" w:hAnsi="Browallia New" w:cs="Browallia New"/>
                <w:color w:val="000000"/>
                <w:spacing w:val="-2"/>
                <w:sz w:val="23"/>
                <w:szCs w:val="23"/>
                <w:cs/>
                <w:lang w:bidi="th-TH"/>
              </w:rPr>
              <w:t>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CB37866" w14:textId="4322B49C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38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828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5C1E9A39" w14:textId="341CCD16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040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1D0F6D40" w14:textId="3701060E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984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73DF0358" w14:textId="6BC10E2A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26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804</w:t>
            </w:r>
          </w:p>
        </w:tc>
      </w:tr>
      <w:tr w:rsidR="00BC30C6" w:rsidRPr="00E009CC" w14:paraId="5F29D4CD" w14:textId="77777777" w:rsidTr="008D2183">
        <w:tc>
          <w:tcPr>
            <w:tcW w:w="4597" w:type="dxa"/>
            <w:vAlign w:val="bottom"/>
          </w:tcPr>
          <w:p w14:paraId="56282F75" w14:textId="5154B795" w:rsidR="00BC30C6" w:rsidRPr="00E009CC" w:rsidRDefault="00BC30C6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ค่าเผื่อผลขาดทุนด้อยค่า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B17531" w14:textId="2A6E1B2E" w:rsidR="00BC30C6" w:rsidRPr="00E009CC" w:rsidRDefault="00BC30C6" w:rsidP="009E28C0">
            <w:pPr>
              <w:ind w:left="34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58E9C2E6" w14:textId="1302530F" w:rsidR="00BC30C6" w:rsidRPr="00E009CC" w:rsidRDefault="00D947F3" w:rsidP="00BC3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</w:t>
            </w:r>
            <w:r w:rsidR="00BC30C6" w:rsidRPr="00E009CC">
              <w:rPr>
                <w:rFonts w:ascii="Browallia New" w:hAnsi="Browallia New" w:cs="Browallia New"/>
                <w:color w:val="000000"/>
                <w:sz w:val="23"/>
                <w:szCs w:val="23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009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1AE6D330" w14:textId="371A9C7D" w:rsidR="00BC30C6" w:rsidRPr="00E009CC" w:rsidRDefault="00BC30C6" w:rsidP="00BC3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009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2440A5EA" w14:textId="5D158202" w:rsidR="00BC30C6" w:rsidRPr="00E009CC" w:rsidRDefault="00BC30C6" w:rsidP="009E28C0">
            <w:pPr>
              <w:ind w:left="34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rtl/>
              </w:rPr>
              <w:t>-</w:t>
            </w:r>
          </w:p>
        </w:tc>
      </w:tr>
      <w:tr w:rsidR="00625A4B" w:rsidRPr="00E009CC" w14:paraId="27E6FDE3" w14:textId="77777777" w:rsidTr="008D2183">
        <w:tc>
          <w:tcPr>
            <w:tcW w:w="4597" w:type="dxa"/>
            <w:vAlign w:val="bottom"/>
          </w:tcPr>
          <w:p w14:paraId="3829BB16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3FB129E" w14:textId="234DD2D0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426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420606E6" w14:textId="7ACFE9A4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266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7C4374AD" w14:textId="523DF52F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154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42E009DB" w14:textId="4D2B7652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</w:t>
            </w:r>
          </w:p>
        </w:tc>
      </w:tr>
      <w:tr w:rsidR="00625A4B" w:rsidRPr="00E009CC" w14:paraId="6C487E02" w14:textId="77777777" w:rsidTr="00886A9E">
        <w:tc>
          <w:tcPr>
            <w:tcW w:w="4597" w:type="dxa"/>
            <w:vAlign w:val="bottom"/>
          </w:tcPr>
          <w:p w14:paraId="63A6B372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สำรองค่าสินไหมทดแทนสุทธิ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D3F0F48" w14:textId="710BF973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141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779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473A0217" w14:textId="4D9F3362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15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792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FAFAFA"/>
          </w:tcPr>
          <w:p w14:paraId="176F0A65" w14:textId="761CAAEC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19EE7699" w14:textId="114B9A0A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125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987</w:t>
            </w:r>
          </w:p>
        </w:tc>
      </w:tr>
      <w:tr w:rsidR="00625A4B" w:rsidRPr="00E009CC" w14:paraId="1A98C7C4" w14:textId="77777777" w:rsidTr="00625A4B">
        <w:trPr>
          <w:trHeight w:val="375"/>
        </w:trPr>
        <w:tc>
          <w:tcPr>
            <w:tcW w:w="4597" w:type="dxa"/>
            <w:vAlign w:val="bottom"/>
          </w:tcPr>
          <w:p w14:paraId="51F3DD6F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สำรองค่าสินไหมทดแทนที่เกิดขึ้น</w:t>
            </w:r>
          </w:p>
          <w:p w14:paraId="7555661E" w14:textId="5C109253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แต่ยังไม่ได้มีการรายงานให้บริษัททราบ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3B726D" w14:textId="098432CF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35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588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BA19E3B" w14:textId="544706F3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147</w:t>
            </w:r>
          </w:p>
        </w:tc>
        <w:tc>
          <w:tcPr>
            <w:tcW w:w="1261" w:type="dxa"/>
            <w:shd w:val="clear" w:color="auto" w:fill="FAFAFA"/>
          </w:tcPr>
          <w:p w14:paraId="626D6711" w14:textId="77777777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12402716" w14:textId="4AD181CD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2282ED0" w14:textId="620C9954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44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735</w:t>
            </w:r>
          </w:p>
        </w:tc>
      </w:tr>
      <w:tr w:rsidR="00625A4B" w:rsidRPr="00E009CC" w14:paraId="287C7F32" w14:textId="77777777" w:rsidTr="008D2183">
        <w:tc>
          <w:tcPr>
            <w:tcW w:w="4597" w:type="dxa"/>
            <w:vAlign w:val="bottom"/>
          </w:tcPr>
          <w:p w14:paraId="72347AC0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6255FBB4" w14:textId="37A74907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19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097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17A60E39" w14:textId="25D0F60A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455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587C4E6A" w14:textId="25C94B78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923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33D90AB5" w14:textId="449640CA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15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629</w:t>
            </w:r>
          </w:p>
        </w:tc>
      </w:tr>
      <w:tr w:rsidR="00625A4B" w:rsidRPr="00E009CC" w14:paraId="38C58DC6" w14:textId="77777777" w:rsidTr="008D2183">
        <w:tc>
          <w:tcPr>
            <w:tcW w:w="4597" w:type="dxa"/>
            <w:vAlign w:val="bottom"/>
          </w:tcPr>
          <w:p w14:paraId="7D3676D6" w14:textId="4AA4B755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ภาระผูกพันหุ้นผลประโยชน์พนักงาน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2D79FAD0" w14:textId="36DA025C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3B97B5D6" w14:textId="69410BFA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297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46279607" w14:textId="235D82B7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77B368BA" w14:textId="57859E21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297</w:t>
            </w:r>
          </w:p>
        </w:tc>
      </w:tr>
      <w:tr w:rsidR="00625A4B" w:rsidRPr="00E009CC" w14:paraId="1CA93FA1" w14:textId="77777777" w:rsidTr="008D2183">
        <w:tc>
          <w:tcPr>
            <w:tcW w:w="4597" w:type="dxa"/>
            <w:vAlign w:val="bottom"/>
          </w:tcPr>
          <w:p w14:paraId="4B2878E8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6AB32AA7" w14:textId="761725E2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24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305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767848B8" w14:textId="5E2C6949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552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7F8AA4F0" w14:textId="15AE87FB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04E69330" w14:textId="6425F57E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28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857</w:t>
            </w:r>
          </w:p>
        </w:tc>
      </w:tr>
      <w:tr w:rsidR="00625A4B" w:rsidRPr="00E009CC" w14:paraId="155078C5" w14:textId="77777777" w:rsidTr="008D2183">
        <w:tc>
          <w:tcPr>
            <w:tcW w:w="4597" w:type="dxa"/>
            <w:vAlign w:val="bottom"/>
          </w:tcPr>
          <w:p w14:paraId="23FAB6E4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รายการผลขาดทุนสุทธิทางภาษี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64471388" w14:textId="4356FDF0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125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362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15C525EB" w14:textId="1F38209C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26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607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474C7639" w14:textId="60056903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5B6037FB" w14:textId="5390EC7B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98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755</w:t>
            </w:r>
          </w:p>
        </w:tc>
      </w:tr>
      <w:tr w:rsidR="00625A4B" w:rsidRPr="00E009CC" w14:paraId="44496C84" w14:textId="77777777" w:rsidTr="008D2183">
        <w:tc>
          <w:tcPr>
            <w:tcW w:w="4597" w:type="dxa"/>
            <w:vAlign w:val="bottom"/>
          </w:tcPr>
          <w:p w14:paraId="4B35D636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67BBBE" w14:textId="4AE286F4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934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9A57F8" w14:textId="0D425852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2D86F6" w14:textId="7FA3C6F7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9F31E2" w14:textId="53E000A2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934</w:t>
            </w:r>
          </w:p>
        </w:tc>
      </w:tr>
      <w:tr w:rsidR="00625A4B" w:rsidRPr="00E009CC" w14:paraId="73CD216D" w14:textId="77777777" w:rsidTr="008D2183">
        <w:tc>
          <w:tcPr>
            <w:tcW w:w="4597" w:type="dxa"/>
            <w:vAlign w:val="center"/>
          </w:tcPr>
          <w:p w14:paraId="4FD4CD62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D802BE" w14:textId="2755729B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444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434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EDFA35" w14:textId="530B6506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637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A48C29" w14:textId="348080C5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19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070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A1D09E" w14:textId="5380C3E3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426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001</w:t>
            </w:r>
          </w:p>
        </w:tc>
      </w:tr>
      <w:tr w:rsidR="00625A4B" w:rsidRPr="00E009CC" w14:paraId="20C6DB8A" w14:textId="77777777" w:rsidTr="008D21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A9932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2400EF" w14:textId="77777777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44AEA2" w14:textId="77777777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EC6694" w14:textId="77777777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7FAA2" w14:textId="77777777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625A4B" w:rsidRPr="00E009CC" w14:paraId="16599BCE" w14:textId="77777777" w:rsidTr="008D21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109F0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46F6A1" w14:textId="61C16F3A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939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707267" w14:textId="5C949D2E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E1B32F" w14:textId="5078EA7D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A3DCC7" w14:textId="508112C6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939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625A4B" w:rsidRPr="00E009CC" w14:paraId="363F1F4C" w14:textId="77777777" w:rsidTr="008D21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AFBB1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4E565E36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91E33" w14:textId="77331BAE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821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86989" w14:textId="0F50E9EC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506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592E6" w14:textId="11AEF1C8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14B35" w14:textId="64A894C1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9"/>
                <w:lang w:val="en-US"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9"/>
                <w:lang w:val="en-US"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9"/>
                <w:lang w:val="en-GB" w:bidi="th-TH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9"/>
                <w:lang w:val="en-US"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9"/>
                <w:lang w:val="en-GB" w:bidi="th-TH"/>
              </w:rPr>
              <w:t>327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9"/>
                <w:lang w:val="en-US" w:bidi="th-TH"/>
              </w:rPr>
              <w:t>)</w:t>
            </w:r>
          </w:p>
        </w:tc>
      </w:tr>
      <w:tr w:rsidR="00625A4B" w:rsidRPr="00E009CC" w14:paraId="1F8D929D" w14:textId="77777777" w:rsidTr="008D21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87CB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5F8640C6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FD774" w14:textId="3752065C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19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402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A949B8" w14:textId="15F8562F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val="en-US"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880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DE3BF" w14:textId="38777D76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9"/>
                <w:cs/>
                <w:lang w:val="en-US" w:bidi="th-TH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9"/>
                <w:lang w:val="en-GB" w:bidi="th-TH"/>
              </w:rPr>
              <w:t>652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6F04E" w14:textId="5E71EF88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19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630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625A4B" w:rsidRPr="00E009CC" w14:paraId="228654F6" w14:textId="77777777" w:rsidTr="008D21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14:paraId="153E664E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78CF0" w14:textId="05C629E4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25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162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69B6A" w14:textId="201B48FC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386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5359B" w14:textId="3D3C112D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9"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652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F65E23" w14:textId="7E840E02" w:rsidR="00625A4B" w:rsidRPr="00E009CC" w:rsidRDefault="00625A4B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25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896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</w:tr>
      <w:tr w:rsidR="00625A4B" w:rsidRPr="00E009CC" w14:paraId="6374DA95" w14:textId="77777777" w:rsidTr="008D21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14:paraId="291FCCB7" w14:textId="77777777" w:rsidR="00625A4B" w:rsidRPr="00E009CC" w:rsidRDefault="00625A4B" w:rsidP="00625A4B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สินทรัพย์ภาษีเงินได้รอการตัดบัญชี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FD5B93" w14:textId="2C49CDB1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419</w:t>
            </w:r>
            <w:r w:rsidR="00625A4B"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F0119" w14:textId="04BD3955" w:rsidR="00625A4B" w:rsidRPr="00E009CC" w:rsidRDefault="000536A9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749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A0F18" w14:textId="66D3B7F8" w:rsidR="00625A4B" w:rsidRPr="00E009CC" w:rsidRDefault="00625A4B" w:rsidP="00625A4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3"/>
                <w:szCs w:val="29"/>
                <w:lang w:val="en-US"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sz w:val="23"/>
                <w:szCs w:val="29"/>
                <w:lang w:val="en-US" w:bidi="th-TH"/>
              </w:rPr>
              <w:t xml:space="preserve">          (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9"/>
                <w:lang w:val="en-GB" w:bidi="th-TH"/>
              </w:rPr>
              <w:t>18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9"/>
                <w:lang w:val="en-US"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3"/>
                <w:szCs w:val="29"/>
                <w:lang w:val="en-GB" w:bidi="th-TH"/>
              </w:rPr>
              <w:t>418</w:t>
            </w:r>
            <w:r w:rsidRPr="00E009CC">
              <w:rPr>
                <w:rFonts w:ascii="Browallia New" w:hAnsi="Browallia New" w:cs="Browallia New"/>
                <w:color w:val="000000"/>
                <w:sz w:val="23"/>
                <w:szCs w:val="29"/>
                <w:lang w:val="en-US" w:bidi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204F4" w14:textId="61E3CE4B" w:rsidR="00625A4B" w:rsidRPr="00E009CC" w:rsidRDefault="00D947F3" w:rsidP="00625A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9"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400</w:t>
            </w:r>
            <w:r w:rsidR="000536A9" w:rsidRPr="00E009CC">
              <w:rPr>
                <w:rFonts w:ascii="Browallia New" w:hAnsi="Browallia New" w:cs="Browallia New"/>
                <w:color w:val="000000"/>
                <w:sz w:val="23"/>
                <w:szCs w:val="23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105</w:t>
            </w:r>
          </w:p>
        </w:tc>
      </w:tr>
      <w:tr w:rsidR="008D2183" w:rsidRPr="00E009CC" w14:paraId="1A341FC3" w14:textId="77777777" w:rsidTr="00F47AC6">
        <w:tc>
          <w:tcPr>
            <w:tcW w:w="4597" w:type="dxa"/>
            <w:vAlign w:val="center"/>
          </w:tcPr>
          <w:p w14:paraId="7A16B63B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043" w:type="dxa"/>
            <w:gridSpan w:val="4"/>
            <w:tcBorders>
              <w:bottom w:val="single" w:sz="4" w:space="0" w:color="auto"/>
            </w:tcBorders>
            <w:vAlign w:val="center"/>
          </w:tcPr>
          <w:p w14:paraId="5459F5B6" w14:textId="77777777" w:rsidR="008D2183" w:rsidRPr="00E009CC" w:rsidRDefault="008D2183" w:rsidP="00F47AC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8D2183" w:rsidRPr="00E009CC" w14:paraId="4121A980" w14:textId="77777777" w:rsidTr="00F47AC6">
        <w:tc>
          <w:tcPr>
            <w:tcW w:w="4597" w:type="dxa"/>
            <w:vAlign w:val="center"/>
          </w:tcPr>
          <w:p w14:paraId="1CE7ADD0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F03B99C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1" w:type="dxa"/>
            <w:vAlign w:val="center"/>
          </w:tcPr>
          <w:p w14:paraId="4CF48697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61" w:type="dxa"/>
            <w:vAlign w:val="center"/>
          </w:tcPr>
          <w:p w14:paraId="5BDC1E81" w14:textId="153E7BA0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61" w:type="dxa"/>
            <w:vAlign w:val="center"/>
          </w:tcPr>
          <w:p w14:paraId="268B17ED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8D2183" w:rsidRPr="00E009CC" w14:paraId="386157BD" w14:textId="77777777" w:rsidTr="00F47AC6">
        <w:tc>
          <w:tcPr>
            <w:tcW w:w="4597" w:type="dxa"/>
            <w:vAlign w:val="center"/>
          </w:tcPr>
          <w:p w14:paraId="43707B80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D3EBBD6" w14:textId="1484EFA3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8D2183"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61" w:type="dxa"/>
            <w:vAlign w:val="center"/>
          </w:tcPr>
          <w:p w14:paraId="7AB8CE84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61" w:type="dxa"/>
            <w:vAlign w:val="center"/>
          </w:tcPr>
          <w:p w14:paraId="1ED78CA0" w14:textId="4CE3B1C5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261" w:type="dxa"/>
          </w:tcPr>
          <w:p w14:paraId="4E3A948A" w14:textId="183A6768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D2183"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8D2183" w:rsidRPr="00E009CC" w14:paraId="1B249BD0" w14:textId="77777777" w:rsidTr="00F47AC6">
        <w:tc>
          <w:tcPr>
            <w:tcW w:w="4597" w:type="dxa"/>
            <w:vAlign w:val="center"/>
          </w:tcPr>
          <w:p w14:paraId="096FACD4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C45F937" w14:textId="704BCB0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61" w:type="dxa"/>
            <w:vAlign w:val="center"/>
          </w:tcPr>
          <w:p w14:paraId="43766F4C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61" w:type="dxa"/>
            <w:vAlign w:val="center"/>
          </w:tcPr>
          <w:p w14:paraId="319898EB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61" w:type="dxa"/>
          </w:tcPr>
          <w:p w14:paraId="462F2ED6" w14:textId="1AF44A22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8D2183" w:rsidRPr="00E009CC" w14:paraId="2D217DF2" w14:textId="77777777" w:rsidTr="00F47AC6">
        <w:tc>
          <w:tcPr>
            <w:tcW w:w="4597" w:type="dxa"/>
            <w:vAlign w:val="center"/>
          </w:tcPr>
          <w:p w14:paraId="667A4CC2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CDF9247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7FBABE6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7CFE6500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675B805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D2183" w:rsidRPr="00E009CC" w14:paraId="094F2231" w14:textId="77777777" w:rsidTr="00F47AC6">
        <w:tc>
          <w:tcPr>
            <w:tcW w:w="4597" w:type="dxa"/>
          </w:tcPr>
          <w:p w14:paraId="78E9767E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3A7DA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FB1537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9893D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2D415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D2183" w:rsidRPr="00E009CC" w14:paraId="1C5BA0F1" w14:textId="77777777" w:rsidTr="00F47AC6">
        <w:tc>
          <w:tcPr>
            <w:tcW w:w="4597" w:type="dxa"/>
            <w:vAlign w:val="bottom"/>
          </w:tcPr>
          <w:p w14:paraId="3BDF6F51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5BE5524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1D4E9F7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020A929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0064A42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D2183" w:rsidRPr="00E009CC" w14:paraId="5D144128" w14:textId="77777777" w:rsidTr="00F47AC6">
        <w:tc>
          <w:tcPr>
            <w:tcW w:w="4597" w:type="dxa"/>
            <w:vAlign w:val="bottom"/>
          </w:tcPr>
          <w:p w14:paraId="023A04A9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เบี้ยประกันภัยค้างรับ</w:t>
            </w:r>
          </w:p>
        </w:tc>
        <w:tc>
          <w:tcPr>
            <w:tcW w:w="1260" w:type="dxa"/>
            <w:shd w:val="clear" w:color="auto" w:fill="auto"/>
          </w:tcPr>
          <w:p w14:paraId="06D18956" w14:textId="3EEAD02C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</w:p>
        </w:tc>
        <w:tc>
          <w:tcPr>
            <w:tcW w:w="1261" w:type="dxa"/>
            <w:shd w:val="clear" w:color="auto" w:fill="auto"/>
          </w:tcPr>
          <w:p w14:paraId="2F8E55BA" w14:textId="466B679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14:paraId="027B94DC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A0A6D69" w14:textId="2CDC8EE1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</w:tr>
      <w:tr w:rsidR="008D2183" w:rsidRPr="00E009CC" w14:paraId="277B7F23" w14:textId="77777777" w:rsidTr="00F47AC6">
        <w:tc>
          <w:tcPr>
            <w:tcW w:w="4597" w:type="dxa"/>
            <w:vAlign w:val="bottom"/>
          </w:tcPr>
          <w:p w14:paraId="6D1472D2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4485D395" w14:textId="16EE55C0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</w:p>
        </w:tc>
        <w:tc>
          <w:tcPr>
            <w:tcW w:w="1261" w:type="dxa"/>
            <w:shd w:val="clear" w:color="auto" w:fill="auto"/>
          </w:tcPr>
          <w:p w14:paraId="5D12C72E" w14:textId="4F14F420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</w:p>
        </w:tc>
        <w:tc>
          <w:tcPr>
            <w:tcW w:w="1261" w:type="dxa"/>
            <w:shd w:val="clear" w:color="auto" w:fill="auto"/>
          </w:tcPr>
          <w:p w14:paraId="34701790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B44BFB6" w14:textId="2E28B404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</w:p>
        </w:tc>
      </w:tr>
      <w:tr w:rsidR="008D2183" w:rsidRPr="00E009CC" w14:paraId="21709A4C" w14:textId="77777777" w:rsidTr="00F47AC6">
        <w:tc>
          <w:tcPr>
            <w:tcW w:w="4597" w:type="dxa"/>
            <w:vAlign w:val="bottom"/>
          </w:tcPr>
          <w:p w14:paraId="47C92945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260" w:type="dxa"/>
            <w:shd w:val="clear" w:color="auto" w:fill="auto"/>
          </w:tcPr>
          <w:p w14:paraId="0B4127D1" w14:textId="5AA86B2B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  <w:tc>
          <w:tcPr>
            <w:tcW w:w="1261" w:type="dxa"/>
            <w:shd w:val="clear" w:color="auto" w:fill="auto"/>
          </w:tcPr>
          <w:p w14:paraId="5DA1380B" w14:textId="00B5FA29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14:paraId="0CEFE3E7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6A06C997" w14:textId="0FB1BCEE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</w:tr>
      <w:tr w:rsidR="008D2183" w:rsidRPr="00E009CC" w14:paraId="414F60B6" w14:textId="77777777" w:rsidTr="00F47AC6">
        <w:tc>
          <w:tcPr>
            <w:tcW w:w="4597" w:type="dxa"/>
            <w:vAlign w:val="bottom"/>
          </w:tcPr>
          <w:p w14:paraId="77DC136C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</w:t>
            </w:r>
            <w:r w:rsidRPr="00E009C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ของ</w:t>
            </w:r>
          </w:p>
          <w:p w14:paraId="50E210D1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009C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</w:t>
            </w:r>
            <w:r w:rsidRPr="00E009C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AC0210" w14:textId="2BCA2C70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0D7D503" w14:textId="2863E3B4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313AC94" w14:textId="4BEF02C1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4D09776" w14:textId="368973B4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</w:p>
        </w:tc>
      </w:tr>
      <w:tr w:rsidR="008D2183" w:rsidRPr="00E009CC" w14:paraId="5B61CEBE" w14:textId="77777777" w:rsidTr="00F47AC6">
        <w:tc>
          <w:tcPr>
            <w:tcW w:w="4597" w:type="dxa"/>
            <w:vAlign w:val="bottom"/>
          </w:tcPr>
          <w:p w14:paraId="1D3DED9A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6BD0EB5C" w14:textId="4E66A98C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61" w:type="dxa"/>
            <w:shd w:val="clear" w:color="auto" w:fill="auto"/>
          </w:tcPr>
          <w:p w14:paraId="48E20E06" w14:textId="6E5C11C8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</w:p>
        </w:tc>
        <w:tc>
          <w:tcPr>
            <w:tcW w:w="1261" w:type="dxa"/>
            <w:shd w:val="clear" w:color="auto" w:fill="auto"/>
          </w:tcPr>
          <w:p w14:paraId="2340E1B6" w14:textId="03022EB2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14:paraId="0B1FBB51" w14:textId="33A16E15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</w:tr>
      <w:tr w:rsidR="008D2183" w:rsidRPr="00E009CC" w14:paraId="29C17DFA" w14:textId="77777777" w:rsidTr="00F47AC6">
        <w:tc>
          <w:tcPr>
            <w:tcW w:w="4597" w:type="dxa"/>
            <w:vAlign w:val="bottom"/>
          </w:tcPr>
          <w:p w14:paraId="52453154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260" w:type="dxa"/>
            <w:shd w:val="clear" w:color="auto" w:fill="auto"/>
          </w:tcPr>
          <w:p w14:paraId="43824958" w14:textId="6F5CF643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61" w:type="dxa"/>
            <w:shd w:val="clear" w:color="auto" w:fill="auto"/>
          </w:tcPr>
          <w:p w14:paraId="78448909" w14:textId="30F31968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</w:p>
        </w:tc>
        <w:tc>
          <w:tcPr>
            <w:tcW w:w="1261" w:type="dxa"/>
            <w:shd w:val="clear" w:color="auto" w:fill="auto"/>
          </w:tcPr>
          <w:p w14:paraId="784A16D3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D5AA6E5" w14:textId="77080BBA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</w:tr>
      <w:tr w:rsidR="008D2183" w:rsidRPr="00E009CC" w14:paraId="27D3FF5C" w14:textId="77777777" w:rsidTr="00F47AC6">
        <w:tc>
          <w:tcPr>
            <w:tcW w:w="4597" w:type="dxa"/>
            <w:vAlign w:val="bottom"/>
          </w:tcPr>
          <w:p w14:paraId="7F0AB10A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สำรองค่าสินไหมทดแทนที่เกิดขึ้น</w:t>
            </w:r>
          </w:p>
          <w:p w14:paraId="5836C8F0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แต่ยังไม่ได้มีการรายงานให้บริษัททราบ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C78637" w14:textId="229BDA20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974BC75" w14:textId="70F6E62B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E6E8B20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1DC346C" w14:textId="734B3780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</w:p>
        </w:tc>
      </w:tr>
      <w:tr w:rsidR="008D2183" w:rsidRPr="00E009CC" w14:paraId="15777197" w14:textId="77777777" w:rsidTr="00F47AC6">
        <w:tc>
          <w:tcPr>
            <w:tcW w:w="4597" w:type="dxa"/>
            <w:vAlign w:val="bottom"/>
          </w:tcPr>
          <w:p w14:paraId="0AF82419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6C8D84FB" w14:textId="64FC123B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261" w:type="dxa"/>
            <w:shd w:val="clear" w:color="auto" w:fill="auto"/>
          </w:tcPr>
          <w:p w14:paraId="0C339057" w14:textId="29763C8D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14:paraId="31351686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CADE001" w14:textId="2FE148B5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</w:tr>
      <w:tr w:rsidR="008D2183" w:rsidRPr="00E009CC" w14:paraId="3877D129" w14:textId="77777777" w:rsidTr="00F47AC6">
        <w:tc>
          <w:tcPr>
            <w:tcW w:w="4597" w:type="dxa"/>
            <w:vAlign w:val="bottom"/>
          </w:tcPr>
          <w:p w14:paraId="224D5E90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</w:tcPr>
          <w:p w14:paraId="0D317057" w14:textId="4F0E817C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261" w:type="dxa"/>
            <w:shd w:val="clear" w:color="auto" w:fill="auto"/>
          </w:tcPr>
          <w:p w14:paraId="3CAF6BA8" w14:textId="1C913095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261" w:type="dxa"/>
            <w:shd w:val="clear" w:color="auto" w:fill="auto"/>
          </w:tcPr>
          <w:p w14:paraId="30C1F2C2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1B8AD771" w14:textId="1397A3CC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</w:tr>
      <w:tr w:rsidR="008D2183" w:rsidRPr="00E009CC" w14:paraId="586EB6AD" w14:textId="77777777" w:rsidTr="00F47AC6">
        <w:tc>
          <w:tcPr>
            <w:tcW w:w="4597" w:type="dxa"/>
            <w:vAlign w:val="bottom"/>
          </w:tcPr>
          <w:p w14:paraId="679FD3D4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รายการผลขาดทุนสุทธิทางภาษี</w:t>
            </w:r>
          </w:p>
        </w:tc>
        <w:tc>
          <w:tcPr>
            <w:tcW w:w="1260" w:type="dxa"/>
            <w:shd w:val="clear" w:color="auto" w:fill="auto"/>
          </w:tcPr>
          <w:p w14:paraId="798E6638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66F47C5C" w14:textId="1C5878D0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</w:p>
        </w:tc>
        <w:tc>
          <w:tcPr>
            <w:tcW w:w="1261" w:type="dxa"/>
            <w:shd w:val="clear" w:color="auto" w:fill="auto"/>
          </w:tcPr>
          <w:p w14:paraId="4C53C5BD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4D5C837" w14:textId="1AD28205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</w:p>
        </w:tc>
      </w:tr>
      <w:tr w:rsidR="008D2183" w:rsidRPr="00E009CC" w14:paraId="22B7B0C8" w14:textId="77777777" w:rsidTr="00F47AC6">
        <w:tc>
          <w:tcPr>
            <w:tcW w:w="4597" w:type="dxa"/>
            <w:vAlign w:val="bottom"/>
          </w:tcPr>
          <w:p w14:paraId="2A62FCBE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86BC19" w14:textId="06DCED19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5EAD1F6" w14:textId="40E4E14D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4C85C420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42C1DFE8" w14:textId="5F4F1470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</w:tr>
      <w:tr w:rsidR="008D2183" w:rsidRPr="00E009CC" w14:paraId="31C4CD21" w14:textId="77777777" w:rsidTr="00F47AC6">
        <w:tc>
          <w:tcPr>
            <w:tcW w:w="4597" w:type="dxa"/>
            <w:vAlign w:val="center"/>
          </w:tcPr>
          <w:p w14:paraId="7C05B8E7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3645E" w14:textId="18E4FF9F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E13BB" w14:textId="5853F7AB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7E5DE" w14:textId="0ABDB229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A6D03" w14:textId="2A9E5B2D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</w:p>
        </w:tc>
      </w:tr>
      <w:tr w:rsidR="008D2183" w:rsidRPr="00E009CC" w14:paraId="7BB0696F" w14:textId="77777777" w:rsidTr="00F47AC6">
        <w:tc>
          <w:tcPr>
            <w:tcW w:w="4597" w:type="dxa"/>
            <w:vAlign w:val="center"/>
          </w:tcPr>
          <w:p w14:paraId="65FE37F0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4B4E0EE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0A25F623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6D6050DD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230B1850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8D2183" w:rsidRPr="00E009CC" w14:paraId="2EEA0E51" w14:textId="77777777" w:rsidTr="00F47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9C641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77A11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29878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01993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1D80B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D2183" w:rsidRPr="00E009CC" w14:paraId="28EF8D64" w14:textId="77777777" w:rsidTr="00F47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F7B0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18F8" w14:textId="70F0DB34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4A981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7714F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2CD6C" w14:textId="4C9458F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) </w:t>
            </w:r>
          </w:p>
        </w:tc>
      </w:tr>
      <w:tr w:rsidR="008D2183" w:rsidRPr="00E009CC" w14:paraId="7978B55A" w14:textId="77777777" w:rsidTr="00F47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FF10D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439F2A48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EC97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22DED" w14:textId="282922A5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8CB78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2836D" w14:textId="4DE6BBE6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D2183" w:rsidRPr="00E009CC" w14:paraId="6331F1D4" w14:textId="77777777" w:rsidTr="00F47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225D9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6702BBE3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EED4C" w14:textId="313FAB0C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263C9" w14:textId="3DD99405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AF481" w14:textId="0AD499FC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2D493" w14:textId="5C1654E8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) </w:t>
            </w:r>
          </w:p>
        </w:tc>
      </w:tr>
      <w:tr w:rsidR="008D2183" w:rsidRPr="00E009CC" w14:paraId="752F2827" w14:textId="77777777" w:rsidTr="00F47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14:paraId="0E17378C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AAE0F" w14:textId="7C734522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431C4" w14:textId="175B4EF1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60E83" w14:textId="2B8C0F6D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7770D" w14:textId="0F67A46B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D2183" w:rsidRPr="00E009CC" w14:paraId="3D0FA5AE" w14:textId="77777777" w:rsidTr="00F47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14:paraId="2D2458E1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727B30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ECDD44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F16B12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A56490" w14:textId="77777777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D2183" w:rsidRPr="00E009CC" w14:paraId="2F927383" w14:textId="77777777" w:rsidTr="00F47A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14:paraId="1C53D4FC" w14:textId="77777777" w:rsidR="008D2183" w:rsidRPr="00E009CC" w:rsidRDefault="008D2183" w:rsidP="00F47AC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E9A0B" w14:textId="0DD16D02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8714F" w14:textId="6BC27DD0" w:rsidR="008D2183" w:rsidRPr="00E009CC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8D2183"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FD151" w14:textId="07D9B71E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E06A9" w14:textId="7C198604" w:rsidR="008D2183" w:rsidRPr="00E009CC" w:rsidRDefault="008D218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Pr="00E009C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71A1B60C" w14:textId="15854A4E" w:rsidR="008D2183" w:rsidRPr="00E009CC" w:rsidRDefault="008D2183" w:rsidP="0087301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58048CF" w14:textId="6CB4330B" w:rsidR="00873012" w:rsidRPr="00E009CC" w:rsidRDefault="00873012" w:rsidP="00873012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15</w:t>
      </w:r>
      <w:r w:rsidR="00C507AE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84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6729D"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บาท ที่เกิดจากรายการขาดทุนจำนวน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79</w:t>
      </w:r>
      <w:r w:rsidR="00C507AE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20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26729D"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บาท ที่สามารถยกไปเพื่อหักกลบกับกำไรทางภาษีในอนาคต โดยรายการขาดทุนจำนวนเงิน</w:t>
      </w:r>
      <w:r w:rsidR="00C507AE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79</w:t>
      </w:r>
      <w:r w:rsidR="00C507AE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20</w:t>
      </w:r>
      <w:r w:rsidR="00C507AE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C507AE"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บาท จะหมดอายุใน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2568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26729D" w:rsidRPr="00E009CC">
        <w:rPr>
          <w:rFonts w:ascii="Browallia New" w:hAnsi="Browallia New" w:cs="Browallia New"/>
          <w:color w:val="000000" w:themeColor="text1"/>
          <w:lang w:val="en-GB"/>
        </w:rPr>
        <w:t>(</w:t>
      </w:r>
      <w:r w:rsidR="0026729D" w:rsidRPr="00E009CC">
        <w:rPr>
          <w:rFonts w:ascii="Browallia New" w:hAnsi="Browallia New" w:cs="Browallia New"/>
          <w:color w:val="000000" w:themeColor="text1"/>
          <w:cs/>
          <w:lang w:val="en-GB"/>
        </w:rPr>
        <w:t>พ</w:t>
      </w:r>
      <w:r w:rsidR="0026729D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26729D" w:rsidRPr="00E009CC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="0026729D" w:rsidRPr="00E009CC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="0026729D" w:rsidRPr="00E009CC">
        <w:rPr>
          <w:rFonts w:ascii="Browallia New" w:hAnsi="Browallia New" w:cs="Browallia New"/>
          <w:color w:val="000000" w:themeColor="text1"/>
          <w:lang w:val="en-GB"/>
        </w:rPr>
        <w:t xml:space="preserve">: </w:t>
      </w:r>
      <w:r w:rsidR="0026729D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กลุ่มกิจการไม่ได้รับรู้สินทรัพย์ภาษีเงินได้จำนวน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</w:t>
      </w:r>
      <w:r w:rsidR="0026729D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79</w:t>
      </w:r>
      <w:r w:rsidR="0026729D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6729D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ที่เกิดจากรายการขาดทุนจำนวน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18</w:t>
      </w:r>
      <w:r w:rsidR="0026729D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97</w:t>
      </w:r>
      <w:r w:rsidR="0026729D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ที่สามารถยกไปเพื่อหักกลบกับกำไรทางภาษีในอนาคต จะหมดอายุใน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2568</w:t>
      </w:r>
      <w:r w:rsidR="0026729D" w:rsidRPr="00E009CC">
        <w:rPr>
          <w:rFonts w:ascii="Browallia New" w:hAnsi="Browallia New" w:cs="Browallia New"/>
          <w:color w:val="000000" w:themeColor="text1"/>
          <w:lang w:val="en-GB"/>
        </w:rPr>
        <w:t>)</w:t>
      </w:r>
    </w:p>
    <w:p w14:paraId="31EFAACD" w14:textId="6CF2D27C" w:rsidR="00F47AC6" w:rsidRPr="00E009CC" w:rsidRDefault="00F47AC6" w:rsidP="0087301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215"/>
        <w:gridCol w:w="1276"/>
        <w:gridCol w:w="1276"/>
        <w:gridCol w:w="1276"/>
      </w:tblGrid>
      <w:tr w:rsidR="00F47AC6" w:rsidRPr="00E069E8" w14:paraId="7933DC64" w14:textId="77777777" w:rsidTr="00010C67">
        <w:tc>
          <w:tcPr>
            <w:tcW w:w="4455" w:type="dxa"/>
          </w:tcPr>
          <w:p w14:paraId="1F87583B" w14:textId="77777777" w:rsidR="00F47AC6" w:rsidRPr="00E069E8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043" w:type="dxa"/>
            <w:gridSpan w:val="4"/>
            <w:tcBorders>
              <w:bottom w:val="single" w:sz="4" w:space="0" w:color="auto"/>
            </w:tcBorders>
            <w:vAlign w:val="center"/>
          </w:tcPr>
          <w:p w14:paraId="26507F64" w14:textId="1A2CA050" w:rsidR="00F47AC6" w:rsidRPr="00E069E8" w:rsidRDefault="001E7125" w:rsidP="00F47AC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="00F47AC6"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F47AC6" w:rsidRPr="00E069E8" w14:paraId="0966C508" w14:textId="77777777" w:rsidTr="00010C67">
        <w:tc>
          <w:tcPr>
            <w:tcW w:w="4455" w:type="dxa"/>
          </w:tcPr>
          <w:p w14:paraId="46E10659" w14:textId="77777777" w:rsidR="00F47AC6" w:rsidRPr="00E069E8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1BD6E48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</w:tcPr>
          <w:p w14:paraId="1B3C93DB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7E00E7E9" w14:textId="64BAD724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03CDCE0F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F47AC6" w:rsidRPr="00E069E8" w14:paraId="59072F5B" w14:textId="77777777" w:rsidTr="00010C67">
        <w:tc>
          <w:tcPr>
            <w:tcW w:w="4455" w:type="dxa"/>
          </w:tcPr>
          <w:p w14:paraId="46A1847F" w14:textId="77777777" w:rsidR="00F47AC6" w:rsidRPr="00E069E8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3D64C5A4" w14:textId="2112B9A3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F47AC6"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5DFF05AF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1B89F400" w14:textId="36140161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276" w:type="dxa"/>
          </w:tcPr>
          <w:p w14:paraId="16626D48" w14:textId="62D59ACA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47AC6"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47AC6" w:rsidRPr="00E069E8" w14:paraId="22D1910A" w14:textId="77777777" w:rsidTr="00010C67">
        <w:tc>
          <w:tcPr>
            <w:tcW w:w="4455" w:type="dxa"/>
          </w:tcPr>
          <w:p w14:paraId="03B0ABDA" w14:textId="77777777" w:rsidR="00F47AC6" w:rsidRPr="00E069E8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BBD6BFD" w14:textId="7B3E2790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</w:tcPr>
          <w:p w14:paraId="1CE49FAE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</w:tcPr>
          <w:p w14:paraId="09CE96BA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</w:tcPr>
          <w:p w14:paraId="5579201B" w14:textId="59A18CDE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F47AC6" w:rsidRPr="00E069E8" w14:paraId="1A700CF0" w14:textId="77777777" w:rsidTr="00010C67">
        <w:tc>
          <w:tcPr>
            <w:tcW w:w="4455" w:type="dxa"/>
          </w:tcPr>
          <w:p w14:paraId="5CB5EF51" w14:textId="77777777" w:rsidR="00F47AC6" w:rsidRPr="00E069E8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4AAAE997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9D026AA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168154F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065176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47AC6" w:rsidRPr="00E069E8" w14:paraId="6EF509B5" w14:textId="77777777" w:rsidTr="00010C67">
        <w:tc>
          <w:tcPr>
            <w:tcW w:w="4455" w:type="dxa"/>
          </w:tcPr>
          <w:p w14:paraId="57AD0A69" w14:textId="77777777" w:rsidR="00F47AC6" w:rsidRPr="00E069E8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532F7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30F8E2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C8D70F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F35F0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47AC6" w:rsidRPr="00E069E8" w14:paraId="3AAC0127" w14:textId="77777777" w:rsidTr="00010C67">
        <w:tc>
          <w:tcPr>
            <w:tcW w:w="4455" w:type="dxa"/>
            <w:vAlign w:val="bottom"/>
          </w:tcPr>
          <w:p w14:paraId="49825692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283FF595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8BD271A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91DF58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6321713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47AC6" w:rsidRPr="00E069E8" w14:paraId="7B2EF60D" w14:textId="77777777" w:rsidTr="00010C67">
        <w:tc>
          <w:tcPr>
            <w:tcW w:w="4455" w:type="dxa"/>
            <w:vAlign w:val="bottom"/>
          </w:tcPr>
          <w:p w14:paraId="7D26BE25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   </w:t>
            </w:r>
          </w:p>
          <w:p w14:paraId="73B5196B" w14:textId="4CFD2D4A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59D1F6D" w14:textId="07260937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23</w:t>
            </w:r>
            <w:r w:rsidR="00DF690D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CB4E51" w14:textId="192B1C49" w:rsidR="00F47AC6" w:rsidRPr="00E069E8" w:rsidRDefault="00DF690D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342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8882B2" w14:textId="584F63EB" w:rsidR="00F47AC6" w:rsidRPr="00E069E8" w:rsidRDefault="009E28C0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90AB784" w14:textId="65B41781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13</w:t>
            </w:r>
            <w:r w:rsidR="00DF690D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407</w:t>
            </w:r>
          </w:p>
        </w:tc>
      </w:tr>
      <w:tr w:rsidR="00F47AC6" w:rsidRPr="00E069E8" w14:paraId="219DB6D9" w14:textId="77777777" w:rsidTr="00010C67">
        <w:tc>
          <w:tcPr>
            <w:tcW w:w="4455" w:type="dxa"/>
            <w:vAlign w:val="bottom"/>
          </w:tcPr>
          <w:p w14:paraId="087F7422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</w:t>
            </w:r>
          </w:p>
          <w:p w14:paraId="7F3D4221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18EE38CC" w14:textId="5D3A1D41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605B2A5" w14:textId="77B404A5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15</w:t>
            </w:r>
            <w:r w:rsidR="00DF690D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079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A310D3" w14:textId="78B9213C" w:rsidR="00F47AC6" w:rsidRPr="00E069E8" w:rsidRDefault="009E28C0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C940EC" w14:textId="473EEE36" w:rsidR="00F47AC6" w:rsidRPr="00E069E8" w:rsidRDefault="00DF690D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682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CC8881" w14:textId="6F580280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13</w:t>
            </w:r>
            <w:r w:rsidR="00DF690D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397</w:t>
            </w:r>
          </w:p>
        </w:tc>
      </w:tr>
      <w:tr w:rsidR="00F47AC6" w:rsidRPr="00E069E8" w14:paraId="0C4F9BD0" w14:textId="77777777" w:rsidTr="00010C67">
        <w:tc>
          <w:tcPr>
            <w:tcW w:w="4455" w:type="dxa"/>
            <w:vAlign w:val="bottom"/>
          </w:tcPr>
          <w:p w14:paraId="2FF7CA8F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022A119" w14:textId="06B2B8C4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308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B8B0B0E" w14:textId="3268BC5A" w:rsidR="00F47AC6" w:rsidRPr="00E069E8" w:rsidRDefault="00AC6BD8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208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034032A" w14:textId="21AC1F49" w:rsidR="00F47AC6" w:rsidRPr="00E069E8" w:rsidRDefault="00AC6BD8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100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66A0506" w14:textId="26EEA7FC" w:rsidR="00F47AC6" w:rsidRPr="00E069E8" w:rsidRDefault="009E28C0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47AC6" w:rsidRPr="00E069E8" w14:paraId="61638629" w14:textId="77777777" w:rsidTr="00010C67">
        <w:tc>
          <w:tcPr>
            <w:tcW w:w="4455" w:type="dxa"/>
            <w:vAlign w:val="bottom"/>
          </w:tcPr>
          <w:p w14:paraId="65193A40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รายการผลขาดทุนสุทธิทางภาษี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DC923A" w14:textId="1EEFC259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37</w:t>
            </w:r>
            <w:r w:rsidR="00DF690D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E280E8" w14:textId="2E4B353C" w:rsidR="00F47AC6" w:rsidRPr="00E069E8" w:rsidRDefault="00DF690D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0536A9"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164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7802D8" w14:textId="65DE2F72" w:rsidR="00F47AC6" w:rsidRPr="00E069E8" w:rsidRDefault="009E28C0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120C02" w14:textId="69544C07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26</w:t>
            </w:r>
            <w:r w:rsidR="00DF690D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762</w:t>
            </w:r>
          </w:p>
        </w:tc>
      </w:tr>
      <w:tr w:rsidR="00F47AC6" w:rsidRPr="00E069E8" w14:paraId="7DD9B6D2" w14:textId="77777777" w:rsidTr="00010C67">
        <w:tc>
          <w:tcPr>
            <w:tcW w:w="4455" w:type="dxa"/>
            <w:vAlign w:val="bottom"/>
          </w:tcPr>
          <w:p w14:paraId="421EC024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BDF879" w14:textId="5C2F49DB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77</w:t>
            </w:r>
            <w:r w:rsidR="00DF690D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F21A2B" w14:textId="03BE635C" w:rsidR="00F47AC6" w:rsidRPr="00E069E8" w:rsidRDefault="00DF690D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21</w:t>
            </w:r>
            <w:r w:rsidR="00195D4A"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714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E29FCA" w14:textId="0675BF58" w:rsidR="00F47AC6" w:rsidRPr="00E069E8" w:rsidRDefault="00DF690D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195D4A"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18DCC1" w14:textId="7C3CBB97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53</w:t>
            </w:r>
            <w:r w:rsidR="00DF690D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566</w:t>
            </w:r>
          </w:p>
        </w:tc>
      </w:tr>
      <w:tr w:rsidR="00F47AC6" w:rsidRPr="00E069E8" w14:paraId="01554A7D" w14:textId="77777777" w:rsidTr="00010C67">
        <w:tc>
          <w:tcPr>
            <w:tcW w:w="4455" w:type="dxa"/>
            <w:vAlign w:val="bottom"/>
          </w:tcPr>
          <w:p w14:paraId="244786E9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0F4C6B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F3926A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44DBC7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B03105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47AC6" w:rsidRPr="00E069E8" w14:paraId="17FC439A" w14:textId="77777777" w:rsidTr="00010C67">
        <w:tc>
          <w:tcPr>
            <w:tcW w:w="4455" w:type="dxa"/>
            <w:vAlign w:val="bottom"/>
          </w:tcPr>
          <w:p w14:paraId="40173D54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698A7E4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96DBC1B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1D62F53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0E262FC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47AC6" w:rsidRPr="00E069E8" w14:paraId="7E335FFD" w14:textId="77777777" w:rsidTr="00010C67">
        <w:tc>
          <w:tcPr>
            <w:tcW w:w="4455" w:type="dxa"/>
            <w:vAlign w:val="bottom"/>
          </w:tcPr>
          <w:p w14:paraId="43BA2D8F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กำไรที่ยังไม่เกิดขึ้นจากการโอนเปลี่ยนประเภท</w:t>
            </w:r>
          </w:p>
          <w:p w14:paraId="58728CC8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D8FB996" w14:textId="708B8E33" w:rsidR="00F47AC6" w:rsidRPr="00E069E8" w:rsidRDefault="00DF690D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CF7CAB" w14:textId="713CE617" w:rsidR="00F47AC6" w:rsidRPr="00E069E8" w:rsidRDefault="009E28C0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EE8969" w14:textId="485404C1" w:rsidR="00F47AC6" w:rsidRPr="00E069E8" w:rsidRDefault="009E28C0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91A3A16" w14:textId="0E3CD957" w:rsidR="00F47AC6" w:rsidRPr="00E069E8" w:rsidRDefault="00863984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47AC6" w:rsidRPr="00E069E8" w14:paraId="38DFCD0B" w14:textId="77777777" w:rsidTr="00010C67">
        <w:tc>
          <w:tcPr>
            <w:tcW w:w="4455" w:type="dxa"/>
            <w:vAlign w:val="bottom"/>
          </w:tcPr>
          <w:p w14:paraId="2F88CB00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ที่ยังไม่เกิดขึ้นจากการเปลี่ยนแปลงมูลค่าของ</w:t>
            </w:r>
          </w:p>
          <w:p w14:paraId="13F672CF" w14:textId="674D2B93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09F3973" w14:textId="34932BB8" w:rsidR="00F47AC6" w:rsidRPr="00E069E8" w:rsidRDefault="00DF690D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40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6BF135" w14:textId="46C65D8D" w:rsidR="00F47AC6" w:rsidRPr="00E069E8" w:rsidRDefault="00DF690D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901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113E9D" w14:textId="5DFCFBA8" w:rsidR="00F47AC6" w:rsidRPr="00E069E8" w:rsidRDefault="009E28C0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9C0E5C" w14:textId="685693E3" w:rsidR="00F47AC6" w:rsidRPr="00E069E8" w:rsidRDefault="00863984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941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47AC6" w:rsidRPr="00E069E8" w14:paraId="0FEFB782" w14:textId="77777777" w:rsidTr="00010C67">
        <w:tc>
          <w:tcPr>
            <w:tcW w:w="4455" w:type="dxa"/>
            <w:vAlign w:val="bottom"/>
          </w:tcPr>
          <w:p w14:paraId="4387A96B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</w:t>
            </w:r>
          </w:p>
          <w:p w14:paraId="4269D41D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5B79AF5D" w14:textId="53F38018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64966D0" w14:textId="792832BB" w:rsidR="00F47AC6" w:rsidRPr="00E069E8" w:rsidRDefault="00DF690D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942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FA2636" w14:textId="4D4F3E30" w:rsidR="00F47AC6" w:rsidRPr="00E069E8" w:rsidRDefault="009E28C0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98A7A2" w14:textId="2C66208B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DF690D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63A64D" w14:textId="29093B0D" w:rsidR="00F47AC6" w:rsidRPr="00E069E8" w:rsidRDefault="00863984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197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47AC6" w:rsidRPr="00E069E8" w14:paraId="18205187" w14:textId="77777777" w:rsidTr="00010C67">
        <w:tc>
          <w:tcPr>
            <w:tcW w:w="4455" w:type="dxa"/>
            <w:vAlign w:val="bottom"/>
          </w:tcPr>
          <w:p w14:paraId="5385D4C8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40E900" w14:textId="2BFE1E80" w:rsidR="00F47AC6" w:rsidRPr="00E069E8" w:rsidRDefault="00DF690D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12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921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3797DD" w14:textId="3C8D5453" w:rsidR="00F47AC6" w:rsidRPr="00E069E8" w:rsidRDefault="00DF690D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901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C9E496" w14:textId="50AB0DEA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DF690D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530629" w14:textId="333F141D" w:rsidR="00F47AC6" w:rsidRPr="00E069E8" w:rsidRDefault="00863984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14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077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47AC6" w:rsidRPr="00E069E8" w14:paraId="5A953841" w14:textId="77777777" w:rsidTr="00010C67">
        <w:tc>
          <w:tcPr>
            <w:tcW w:w="4455" w:type="dxa"/>
            <w:vAlign w:val="bottom"/>
          </w:tcPr>
          <w:p w14:paraId="2AE45A9F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75508B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9FA29C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2E2AC4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2B70DA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47AC6" w:rsidRPr="00E069E8" w14:paraId="25A5CCC5" w14:textId="77777777" w:rsidTr="00010C67">
        <w:tc>
          <w:tcPr>
            <w:tcW w:w="4455" w:type="dxa"/>
            <w:vAlign w:val="bottom"/>
          </w:tcPr>
          <w:p w14:paraId="299C0662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AD9F3D" w14:textId="7DA40D9B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64</w:t>
            </w:r>
            <w:r w:rsidR="00DF690D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C2C57E" w14:textId="4B4D3CCB" w:rsidR="00F47AC6" w:rsidRPr="00E069E8" w:rsidRDefault="00AC6BD8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195D4A" w:rsidRPr="00E069E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195D4A" w:rsidRPr="00E069E8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1F66EA" w14:textId="35C0ED30" w:rsidR="00F47AC6" w:rsidRPr="00E069E8" w:rsidRDefault="00DF690D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37</w:t>
            </w:r>
            <w:r w:rsidR="00863984"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BBE750" w14:textId="7835ABE6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</w:t>
            </w:r>
            <w:r w:rsidR="00863984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489</w:t>
            </w:r>
          </w:p>
        </w:tc>
      </w:tr>
    </w:tbl>
    <w:p w14:paraId="3A81C5A0" w14:textId="77777777" w:rsidR="00F1312C" w:rsidRPr="00E009CC" w:rsidRDefault="00F1312C" w:rsidP="00DF290F">
      <w:pPr>
        <w:rPr>
          <w:rFonts w:ascii="Browallia New" w:hAnsi="Browallia New" w:cs="Browallia New"/>
          <w:color w:val="000000" w:themeColor="text1"/>
          <w:spacing w:val="-6"/>
          <w:cs/>
          <w:lang w:val="en-US"/>
        </w:rPr>
      </w:pPr>
    </w:p>
    <w:p w14:paraId="004A0595" w14:textId="1B2907F7" w:rsidR="00F47AC6" w:rsidRPr="00E009CC" w:rsidRDefault="00F1312C">
      <w:pPr>
        <w:rPr>
          <w:rFonts w:ascii="Browallia New" w:hAnsi="Browallia New" w:cs="Browallia New"/>
          <w:color w:val="000000" w:themeColor="text1"/>
          <w:spacing w:val="-6"/>
          <w:cs/>
          <w:lang w:val="en-US"/>
        </w:rPr>
      </w:pPr>
      <w:r w:rsidRPr="00E009CC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br w:type="page"/>
      </w:r>
    </w:p>
    <w:tbl>
      <w:tblPr>
        <w:tblStyle w:val="TableGrid"/>
        <w:tblW w:w="9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5"/>
        <w:gridCol w:w="1170"/>
        <w:gridCol w:w="1276"/>
        <w:gridCol w:w="1276"/>
        <w:gridCol w:w="1276"/>
      </w:tblGrid>
      <w:tr w:rsidR="00F47AC6" w:rsidRPr="00E069E8" w14:paraId="0D0F9D79" w14:textId="77777777" w:rsidTr="00010C67">
        <w:tc>
          <w:tcPr>
            <w:tcW w:w="4435" w:type="dxa"/>
          </w:tcPr>
          <w:p w14:paraId="11DF465F" w14:textId="77777777" w:rsidR="00F47AC6" w:rsidRPr="00E069E8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998" w:type="dxa"/>
            <w:gridSpan w:val="4"/>
            <w:tcBorders>
              <w:bottom w:val="single" w:sz="4" w:space="0" w:color="auto"/>
            </w:tcBorders>
            <w:vAlign w:val="center"/>
          </w:tcPr>
          <w:p w14:paraId="3D9B621C" w14:textId="3A7AAE38" w:rsidR="00F47AC6" w:rsidRPr="00E069E8" w:rsidRDefault="001E7125" w:rsidP="00F47AC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="00F47AC6"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F47AC6" w:rsidRPr="00E069E8" w14:paraId="781257FF" w14:textId="77777777" w:rsidTr="00010C67">
        <w:tc>
          <w:tcPr>
            <w:tcW w:w="4435" w:type="dxa"/>
          </w:tcPr>
          <w:p w14:paraId="569157D3" w14:textId="77777777" w:rsidR="00F47AC6" w:rsidRPr="00E069E8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E30E19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</w:tcPr>
          <w:p w14:paraId="41A0A3C2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4AB718AD" w14:textId="19CDD761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6D3A7E76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F47AC6" w:rsidRPr="00E069E8" w14:paraId="55F9458D" w14:textId="77777777" w:rsidTr="00010C67">
        <w:tc>
          <w:tcPr>
            <w:tcW w:w="4435" w:type="dxa"/>
          </w:tcPr>
          <w:p w14:paraId="72C6B776" w14:textId="77777777" w:rsidR="00F47AC6" w:rsidRPr="00E069E8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792460" w14:textId="34F4A443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F47AC6"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5E75501D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558F4F30" w14:textId="316939C6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276" w:type="dxa"/>
          </w:tcPr>
          <w:p w14:paraId="75DDB86E" w14:textId="717B4232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47AC6"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47AC6" w:rsidRPr="00E069E8" w14:paraId="1692023B" w14:textId="77777777" w:rsidTr="00010C67">
        <w:tc>
          <w:tcPr>
            <w:tcW w:w="4435" w:type="dxa"/>
          </w:tcPr>
          <w:p w14:paraId="56EE1A26" w14:textId="77777777" w:rsidR="00F47AC6" w:rsidRPr="00E069E8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6DFB2D" w14:textId="4D23AF05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6" w:type="dxa"/>
          </w:tcPr>
          <w:p w14:paraId="214998E2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</w:tcPr>
          <w:p w14:paraId="1F7ADE09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</w:tcPr>
          <w:p w14:paraId="47A4C122" w14:textId="6ED8B121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F47AC6" w:rsidRPr="00E069E8" w14:paraId="4FE33920" w14:textId="77777777" w:rsidTr="00010C67">
        <w:tc>
          <w:tcPr>
            <w:tcW w:w="4435" w:type="dxa"/>
          </w:tcPr>
          <w:p w14:paraId="7A6C52D8" w14:textId="77777777" w:rsidR="00F47AC6" w:rsidRPr="00E069E8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8B31843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9B69C7A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9DE1DD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EECAB4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47AC6" w:rsidRPr="00E069E8" w14:paraId="4021330A" w14:textId="77777777" w:rsidTr="00010C67">
        <w:tc>
          <w:tcPr>
            <w:tcW w:w="4435" w:type="dxa"/>
          </w:tcPr>
          <w:p w14:paraId="5B136361" w14:textId="77777777" w:rsidR="00F47AC6" w:rsidRPr="00E069E8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86984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54A84C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9400D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AB27C4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47AC6" w:rsidRPr="00E069E8" w14:paraId="3B9FAC16" w14:textId="77777777" w:rsidTr="00010C67">
        <w:tc>
          <w:tcPr>
            <w:tcW w:w="4435" w:type="dxa"/>
            <w:vAlign w:val="bottom"/>
          </w:tcPr>
          <w:p w14:paraId="54AFE03F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A3AB403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18E335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D13582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FE7A1F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47AC6" w:rsidRPr="00E069E8" w14:paraId="74F761C3" w14:textId="77777777" w:rsidTr="00010C67">
        <w:tc>
          <w:tcPr>
            <w:tcW w:w="4435" w:type="dxa"/>
            <w:vAlign w:val="bottom"/>
          </w:tcPr>
          <w:p w14:paraId="7799A400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   </w:t>
            </w:r>
          </w:p>
          <w:p w14:paraId="5C35964D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D3DD05" w14:textId="1D2C8589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D2C282" w14:textId="31F159F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7CF02F" w14:textId="16C3B880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1717C3" w14:textId="6646BC19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</w:tr>
      <w:tr w:rsidR="00F47AC6" w:rsidRPr="00E069E8" w14:paraId="525DE55B" w14:textId="77777777" w:rsidTr="00010C67">
        <w:tc>
          <w:tcPr>
            <w:tcW w:w="4435" w:type="dxa"/>
            <w:vAlign w:val="bottom"/>
          </w:tcPr>
          <w:p w14:paraId="516E7272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</w:t>
            </w:r>
          </w:p>
          <w:p w14:paraId="15295BF4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6EB95FA0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9681F9" w14:textId="5B50F3B8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05093F" w14:textId="4BA2BEEC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407CEB" w14:textId="368F24AF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0524B5" w14:textId="2474068E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</w:p>
        </w:tc>
      </w:tr>
      <w:tr w:rsidR="00F47AC6" w:rsidRPr="00E069E8" w14:paraId="4E97A228" w14:textId="77777777" w:rsidTr="00010C67">
        <w:tc>
          <w:tcPr>
            <w:tcW w:w="4435" w:type="dxa"/>
            <w:vAlign w:val="bottom"/>
          </w:tcPr>
          <w:p w14:paraId="0BEA2721" w14:textId="436350B1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0EBD603" w14:textId="5F2B8F9A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</w:p>
        </w:tc>
        <w:tc>
          <w:tcPr>
            <w:tcW w:w="1276" w:type="dxa"/>
            <w:shd w:val="clear" w:color="auto" w:fill="auto"/>
          </w:tcPr>
          <w:p w14:paraId="627DED55" w14:textId="5FBEEA18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406B138" w14:textId="5AD3C5B9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C974ED" w14:textId="09552F70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F47AC6" w:rsidRPr="00E069E8" w14:paraId="237EC926" w14:textId="77777777" w:rsidTr="00010C67">
        <w:tc>
          <w:tcPr>
            <w:tcW w:w="4435" w:type="dxa"/>
            <w:vAlign w:val="bottom"/>
          </w:tcPr>
          <w:p w14:paraId="7734B756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3C6A51EF" w14:textId="10A943BC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</w:p>
        </w:tc>
        <w:tc>
          <w:tcPr>
            <w:tcW w:w="1276" w:type="dxa"/>
            <w:shd w:val="clear" w:color="auto" w:fill="auto"/>
          </w:tcPr>
          <w:p w14:paraId="55D602AF" w14:textId="4B7C6D81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</w:p>
        </w:tc>
        <w:tc>
          <w:tcPr>
            <w:tcW w:w="1276" w:type="dxa"/>
            <w:shd w:val="clear" w:color="auto" w:fill="auto"/>
          </w:tcPr>
          <w:p w14:paraId="0E31CAA5" w14:textId="43D3F51D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737D1F7" w14:textId="19415E98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</w:p>
        </w:tc>
      </w:tr>
      <w:tr w:rsidR="00F47AC6" w:rsidRPr="00E069E8" w14:paraId="1B1B2DA5" w14:textId="77777777" w:rsidTr="00010C67">
        <w:tc>
          <w:tcPr>
            <w:tcW w:w="4435" w:type="dxa"/>
            <w:vAlign w:val="bottom"/>
          </w:tcPr>
          <w:p w14:paraId="51F7772B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รายการผลขาดทุนสุทธิทางภาษี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A38796" w14:textId="1086DDE5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954C9A" w14:textId="054C6479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A871E1" w14:textId="675A82B3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825BEF2" w14:textId="360A9E7C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</w:p>
        </w:tc>
      </w:tr>
      <w:tr w:rsidR="00F47AC6" w:rsidRPr="00E069E8" w14:paraId="26112494" w14:textId="77777777" w:rsidTr="00010C67">
        <w:tc>
          <w:tcPr>
            <w:tcW w:w="4435" w:type="dxa"/>
            <w:vAlign w:val="bottom"/>
          </w:tcPr>
          <w:p w14:paraId="7CB2E3B6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6B5F9" w14:textId="46B8FC56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01136" w14:textId="6DA2EB1A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112EC" w14:textId="01A30AF1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F9417" w14:textId="1ACC7F51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</w:tr>
      <w:tr w:rsidR="00F47AC6" w:rsidRPr="00E069E8" w14:paraId="17AB4A88" w14:textId="77777777" w:rsidTr="00010C67">
        <w:tc>
          <w:tcPr>
            <w:tcW w:w="4435" w:type="dxa"/>
            <w:vAlign w:val="bottom"/>
          </w:tcPr>
          <w:p w14:paraId="7AB4FCBB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09044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B3DC6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D89D4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D6CFF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47AC6" w:rsidRPr="00E069E8" w14:paraId="1CF71C25" w14:textId="77777777" w:rsidTr="00010C67">
        <w:tc>
          <w:tcPr>
            <w:tcW w:w="4435" w:type="dxa"/>
            <w:vAlign w:val="bottom"/>
          </w:tcPr>
          <w:p w14:paraId="2156F95B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A8E982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B12E4B7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DCF4B4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A48E62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47AC6" w:rsidRPr="00E069E8" w14:paraId="67B7E80F" w14:textId="77777777" w:rsidTr="00010C67">
        <w:tc>
          <w:tcPr>
            <w:tcW w:w="4435" w:type="dxa"/>
            <w:vAlign w:val="bottom"/>
          </w:tcPr>
          <w:p w14:paraId="4EFF896A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กำไรที่ยังไม่เกิดขึ้นจากการโอนเปลี่ยนประเภท</w:t>
            </w:r>
          </w:p>
          <w:p w14:paraId="3C477668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9657E3" w14:textId="3ECD4DBF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66CB7" w14:textId="4BD141EF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758CBC" w14:textId="35DB5381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4E37D" w14:textId="3C0B7B96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) </w:t>
            </w:r>
          </w:p>
        </w:tc>
      </w:tr>
      <w:tr w:rsidR="00F47AC6" w:rsidRPr="00E069E8" w14:paraId="6C8A087E" w14:textId="77777777" w:rsidTr="00010C67">
        <w:tc>
          <w:tcPr>
            <w:tcW w:w="4435" w:type="dxa"/>
            <w:vAlign w:val="bottom"/>
          </w:tcPr>
          <w:p w14:paraId="154E6364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ที่ยังไม่เกิดขึ้นจากการเปลี่ยนแปลงมูลค่าของ</w:t>
            </w:r>
          </w:p>
          <w:p w14:paraId="7B47A1EE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1C26EB" w14:textId="73FEEB6D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0DB7CD" w14:textId="6948231D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50F051" w14:textId="23B422CA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019C8" w14:textId="7C32BC00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47AC6" w:rsidRPr="00E069E8" w14:paraId="2D1FA4F1" w14:textId="77777777" w:rsidTr="00010C67">
        <w:tc>
          <w:tcPr>
            <w:tcW w:w="4435" w:type="dxa"/>
            <w:vAlign w:val="bottom"/>
          </w:tcPr>
          <w:p w14:paraId="0674CDE0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</w:t>
            </w:r>
          </w:p>
          <w:p w14:paraId="4A0AC6D8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1A7B165A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1531EA" w14:textId="09F84EBE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8D930" w14:textId="52B73E33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0F7F5" w14:textId="758ECAEF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D52CAD" w14:textId="15AA6E8D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47AC6" w:rsidRPr="00E069E8" w14:paraId="685E0E1D" w14:textId="77777777" w:rsidTr="00010C67">
        <w:tc>
          <w:tcPr>
            <w:tcW w:w="4435" w:type="dxa"/>
            <w:vAlign w:val="bottom"/>
          </w:tcPr>
          <w:p w14:paraId="32077EF4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E2277" w14:textId="7DAEAD61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D288B" w14:textId="199F3B7C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912E5" w14:textId="28566D92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6B016" w14:textId="642C63FB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F47AC6" w:rsidRPr="00E069E8" w14:paraId="63A88A8A" w14:textId="77777777" w:rsidTr="00010C67">
        <w:tc>
          <w:tcPr>
            <w:tcW w:w="4435" w:type="dxa"/>
            <w:vAlign w:val="bottom"/>
          </w:tcPr>
          <w:p w14:paraId="7B504B5E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8575F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CCC07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BED54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C7F9D" w14:textId="7777777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47AC6" w:rsidRPr="00E069E8" w14:paraId="2004B6DF" w14:textId="77777777" w:rsidTr="00010C67">
        <w:tc>
          <w:tcPr>
            <w:tcW w:w="4435" w:type="dxa"/>
            <w:vAlign w:val="bottom"/>
          </w:tcPr>
          <w:p w14:paraId="53D7CE89" w14:textId="77777777" w:rsidR="00F47AC6" w:rsidRPr="00E069E8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1B4805" w14:textId="70A72BBE" w:rsidR="00F47AC6" w:rsidRPr="00E069E8" w:rsidRDefault="00D947F3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F47AC6"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6A6B105" w14:textId="47339D5B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3E1F86B" w14:textId="663F26A7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03CE0E" w14:textId="673AF72A" w:rsidR="00F47AC6" w:rsidRPr="00E069E8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Pr="00E069E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</w:tbl>
    <w:p w14:paraId="71C42BEF" w14:textId="0DD65475" w:rsidR="0026729D" w:rsidRPr="00E009CC" w:rsidRDefault="0026729D" w:rsidP="003E553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671918B" w14:textId="2EA2742A" w:rsidR="0026729D" w:rsidRPr="00E009CC" w:rsidRDefault="0026729D" w:rsidP="0026729D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บริษัทไม่ได้รับรู้สินทรัพย์ภาษีเงินได้จำนวน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15</w:t>
      </w:r>
      <w:r w:rsidR="00C507AE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84</w:t>
      </w:r>
      <w:r w:rsidR="000536A9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ที่เกิดจากรายการขาดทุนจำนวน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79</w:t>
      </w:r>
      <w:r w:rsidR="00C507AE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20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ที่สามารถยกไปเพื่อหักกลบกับกำไรทางภาษีในอนาคต โดยรายการขาดทุนจำนวนเงิน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79</w:t>
      </w:r>
      <w:r w:rsidR="000536A9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20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บาท จะหมดอายุใน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2568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(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พ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: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บริษัทไม่ได้รับรู้สินทรัพย์ภาษีเงินได้จำนวน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79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ที่เกิดจากรายการขาดทุนจำนวน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18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97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ที่สามารถยกไปเพื่อหักกลบกับกำไรทางภาษีในอนาคต จะหมดอายุใน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2568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)</w:t>
      </w:r>
    </w:p>
    <w:p w14:paraId="7272BDE1" w14:textId="77777777" w:rsidR="0026729D" w:rsidRPr="00E009CC" w:rsidRDefault="0026729D" w:rsidP="003E5534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6732C007" w14:textId="77777777" w:rsidR="00CA54F4" w:rsidRPr="00E009CC" w:rsidRDefault="00CA54F4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54F4" w:rsidRPr="00E009CC" w14:paraId="3ED3648A" w14:textId="77777777" w:rsidTr="00017A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FDAC9A" w14:textId="52408869" w:rsidR="00CA54F4" w:rsidRPr="00E009CC" w:rsidRDefault="00CA54F4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สินทรัพย์</w:t>
            </w: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  <w:lang w:bidi="th-TH"/>
              </w:rPr>
              <w:t>อื่นสุทธิ</w:t>
            </w:r>
          </w:p>
        </w:tc>
      </w:tr>
    </w:tbl>
    <w:p w14:paraId="4EC4DEBE" w14:textId="55C80B8E" w:rsidR="00CA54F4" w:rsidRPr="00E009CC" w:rsidRDefault="00CA54F4" w:rsidP="00CA54F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72B014D" w14:textId="76EA5578" w:rsidR="00CA54F4" w:rsidRPr="00E009CC" w:rsidRDefault="00CA54F4" w:rsidP="00CA54F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สินทรัพย์อื่น 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25E3608F" w14:textId="1EFC2757" w:rsidR="00CA54F4" w:rsidRPr="00E009CC" w:rsidRDefault="00CA54F4" w:rsidP="00CA54F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CA54F4" w:rsidRPr="00E009CC" w14:paraId="5CEB9193" w14:textId="77777777" w:rsidTr="00017A02">
        <w:tc>
          <w:tcPr>
            <w:tcW w:w="3828" w:type="dxa"/>
          </w:tcPr>
          <w:p w14:paraId="5F3F7121" w14:textId="77777777" w:rsidR="00CA54F4" w:rsidRPr="00E009CC" w:rsidRDefault="00CA54F4" w:rsidP="00017A0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1FE3F155" w14:textId="77777777" w:rsidR="00CA54F4" w:rsidRPr="00E009CC" w:rsidRDefault="00CA54F4" w:rsidP="00017A0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06AE0467" w14:textId="77777777" w:rsidR="00CA54F4" w:rsidRPr="00E009CC" w:rsidRDefault="00CA54F4" w:rsidP="00017A0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A54F4" w:rsidRPr="00E009CC" w14:paraId="67A689A4" w14:textId="77777777" w:rsidTr="00017A02">
        <w:tc>
          <w:tcPr>
            <w:tcW w:w="3828" w:type="dxa"/>
          </w:tcPr>
          <w:p w14:paraId="543C8A0B" w14:textId="77777777" w:rsidR="00CA54F4" w:rsidRPr="00E009CC" w:rsidRDefault="00CA54F4" w:rsidP="00017A0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188B970" w14:textId="57DF7644" w:rsidR="00CA54F4" w:rsidRPr="00E009CC" w:rsidRDefault="00CA54F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53ED7AD" w14:textId="6417656E" w:rsidR="00CA54F4" w:rsidRPr="00E009CC" w:rsidRDefault="00CA54F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6E4E775" w14:textId="073E0E31" w:rsidR="00CA54F4" w:rsidRPr="00E009CC" w:rsidRDefault="00CA54F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69044A8" w14:textId="5B728516" w:rsidR="00CA54F4" w:rsidRPr="00E009CC" w:rsidRDefault="00CA54F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CA54F4" w:rsidRPr="00E009CC" w14:paraId="2C8A528C" w14:textId="77777777" w:rsidTr="00017A02">
        <w:tc>
          <w:tcPr>
            <w:tcW w:w="3828" w:type="dxa"/>
          </w:tcPr>
          <w:p w14:paraId="7AFB43A6" w14:textId="77777777" w:rsidR="00CA54F4" w:rsidRPr="00E009CC" w:rsidRDefault="00CA54F4" w:rsidP="00017A0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45F26CD" w14:textId="77777777" w:rsidR="00CA54F4" w:rsidRPr="00E009CC" w:rsidRDefault="00CA54F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16044BE" w14:textId="77777777" w:rsidR="00CA54F4" w:rsidRPr="00E009CC" w:rsidRDefault="00CA54F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539DE55" w14:textId="77777777" w:rsidR="00CA54F4" w:rsidRPr="00E009CC" w:rsidRDefault="00CA54F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81303ED" w14:textId="77777777" w:rsidR="00CA54F4" w:rsidRPr="00E009CC" w:rsidRDefault="00CA54F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CA54F4" w:rsidRPr="00E009CC" w14:paraId="56D6ECC9" w14:textId="77777777" w:rsidTr="00CA54F4">
        <w:tc>
          <w:tcPr>
            <w:tcW w:w="3828" w:type="dxa"/>
          </w:tcPr>
          <w:p w14:paraId="518D8838" w14:textId="77777777" w:rsidR="00CA54F4" w:rsidRPr="00E009CC" w:rsidRDefault="00CA54F4" w:rsidP="00017A0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DAFB17F" w14:textId="77777777" w:rsidR="00CA54F4" w:rsidRPr="00E009CC" w:rsidRDefault="00CA54F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8393738" w14:textId="77777777" w:rsidR="00CA54F4" w:rsidRPr="00E009CC" w:rsidRDefault="00CA54F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6083044" w14:textId="77777777" w:rsidR="00CA54F4" w:rsidRPr="00E009CC" w:rsidRDefault="00CA54F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3308122" w14:textId="77777777" w:rsidR="00CA54F4" w:rsidRPr="00E009CC" w:rsidRDefault="00CA54F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D32D44" w:rsidRPr="00E009CC" w14:paraId="489EA80B" w14:textId="77777777" w:rsidTr="00CA54F4">
        <w:tc>
          <w:tcPr>
            <w:tcW w:w="3828" w:type="dxa"/>
            <w:vAlign w:val="center"/>
          </w:tcPr>
          <w:p w14:paraId="0E46C964" w14:textId="26716188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CA8CA28" w14:textId="029BBE9E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068</w:t>
            </w:r>
          </w:p>
        </w:tc>
        <w:tc>
          <w:tcPr>
            <w:tcW w:w="1441" w:type="dxa"/>
            <w:vAlign w:val="center"/>
          </w:tcPr>
          <w:p w14:paraId="02604FA7" w14:textId="67473046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25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720</w:t>
            </w:r>
            <w:r w:rsidR="00D32D44"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3DC7B75" w14:textId="4E79A69F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</w:p>
        </w:tc>
        <w:tc>
          <w:tcPr>
            <w:tcW w:w="1441" w:type="dxa"/>
            <w:vAlign w:val="center"/>
          </w:tcPr>
          <w:p w14:paraId="7C78FD69" w14:textId="25E92D71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D32D44" w:rsidRPr="00E009CC" w14:paraId="1437C668" w14:textId="77777777" w:rsidTr="00CA54F4">
        <w:tc>
          <w:tcPr>
            <w:tcW w:w="3828" w:type="dxa"/>
            <w:vAlign w:val="center"/>
          </w:tcPr>
          <w:p w14:paraId="09A1946D" w14:textId="7D81154C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ค่าเผื่อหนี้สงสัยจะสูญ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C7D8B1" w14:textId="5ED156FD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960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BD0AF88" w14:textId="2EB7C5D2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4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542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EAB4D8" w14:textId="50835030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A28A466" w14:textId="1523FF69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D32D44" w:rsidRPr="00E009CC" w14:paraId="3137E8E4" w14:textId="77777777" w:rsidTr="00CA54F4">
        <w:tc>
          <w:tcPr>
            <w:tcW w:w="3828" w:type="dxa"/>
            <w:vAlign w:val="center"/>
          </w:tcPr>
          <w:p w14:paraId="0F62B875" w14:textId="26075CB7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ลูกหนี้อื่นสุทธิ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4B1541" w14:textId="248766D4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07B33A8" w14:textId="5363B98E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21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178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99418" w14:textId="5FE7CAA3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0330AF3" w14:textId="667CD29E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D32D44" w:rsidRPr="00E009CC" w14:paraId="30797C94" w14:textId="77777777" w:rsidTr="00CA54F4">
        <w:tc>
          <w:tcPr>
            <w:tcW w:w="3828" w:type="dxa"/>
            <w:vAlign w:val="center"/>
          </w:tcPr>
          <w:p w14:paraId="309D8EAF" w14:textId="77777777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27779EED" w14:textId="77777777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3318AB49" w14:textId="77777777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546FEA68" w14:textId="77777777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4807E48" w14:textId="77777777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32D44" w:rsidRPr="00E009CC" w14:paraId="4419BB0C" w14:textId="77777777" w:rsidTr="00CA54F4">
        <w:tc>
          <w:tcPr>
            <w:tcW w:w="3828" w:type="dxa"/>
            <w:vAlign w:val="center"/>
          </w:tcPr>
          <w:p w14:paraId="5AFFCBE8" w14:textId="5DA8DB80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ลูกหนี้กรมสรรพากร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23E771F" w14:textId="3A077B81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673</w:t>
            </w:r>
          </w:p>
        </w:tc>
        <w:tc>
          <w:tcPr>
            <w:tcW w:w="1441" w:type="dxa"/>
            <w:vAlign w:val="center"/>
          </w:tcPr>
          <w:p w14:paraId="516CB30F" w14:textId="29CE484D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27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814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21E1546" w14:textId="31D3ACFB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285</w:t>
            </w:r>
          </w:p>
        </w:tc>
        <w:tc>
          <w:tcPr>
            <w:tcW w:w="1441" w:type="dxa"/>
            <w:vAlign w:val="center"/>
          </w:tcPr>
          <w:p w14:paraId="6722FB90" w14:textId="68B155EF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6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625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D32D44" w:rsidRPr="00E009CC" w14:paraId="5CBA80FD" w14:textId="77777777" w:rsidTr="00CA54F4">
        <w:tc>
          <w:tcPr>
            <w:tcW w:w="3828" w:type="dxa"/>
            <w:vAlign w:val="center"/>
          </w:tcPr>
          <w:p w14:paraId="28F2F827" w14:textId="230EE593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ภาษีเงินได้หัก ณ ที่จ่ายค้างรับ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C26B22F" w14:textId="44C108BB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036</w:t>
            </w:r>
          </w:p>
        </w:tc>
        <w:tc>
          <w:tcPr>
            <w:tcW w:w="1441" w:type="dxa"/>
            <w:vAlign w:val="center"/>
          </w:tcPr>
          <w:p w14:paraId="438E6986" w14:textId="131E8EF6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18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620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9731937" w14:textId="407E63A4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523</w:t>
            </w:r>
          </w:p>
        </w:tc>
        <w:tc>
          <w:tcPr>
            <w:tcW w:w="1441" w:type="dxa"/>
            <w:vAlign w:val="center"/>
          </w:tcPr>
          <w:p w14:paraId="5F9B1D28" w14:textId="56895F48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522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D32D44" w:rsidRPr="00E009CC" w14:paraId="28AA4739" w14:textId="77777777" w:rsidTr="00CA54F4">
        <w:tc>
          <w:tcPr>
            <w:tcW w:w="3828" w:type="dxa"/>
            <w:vAlign w:val="center"/>
          </w:tcPr>
          <w:p w14:paraId="557B19F5" w14:textId="2A1CDC5D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ค่าใช้จ่ายจ่ายล่วงหน้า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E9F9F3F" w14:textId="2EC5D232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781</w:t>
            </w:r>
          </w:p>
        </w:tc>
        <w:tc>
          <w:tcPr>
            <w:tcW w:w="1441" w:type="dxa"/>
            <w:vAlign w:val="center"/>
          </w:tcPr>
          <w:p w14:paraId="7CAD2C85" w14:textId="0E4A9237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11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123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A91D53E" w14:textId="4CA30A5D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121</w:t>
            </w:r>
          </w:p>
        </w:tc>
        <w:tc>
          <w:tcPr>
            <w:tcW w:w="1441" w:type="dxa"/>
            <w:vAlign w:val="center"/>
          </w:tcPr>
          <w:p w14:paraId="67AE66CA" w14:textId="041634EB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110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D32D44" w:rsidRPr="00E009CC" w14:paraId="59C7877E" w14:textId="77777777" w:rsidTr="00CA54F4">
        <w:tc>
          <w:tcPr>
            <w:tcW w:w="3828" w:type="dxa"/>
            <w:vAlign w:val="center"/>
          </w:tcPr>
          <w:p w14:paraId="16A7A009" w14:textId="3354F860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เงินค้างรับโครงการรับประกันนาข้าว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7B33643" w14:textId="0CE52A65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</w:p>
        </w:tc>
        <w:tc>
          <w:tcPr>
            <w:tcW w:w="1441" w:type="dxa"/>
            <w:vAlign w:val="center"/>
          </w:tcPr>
          <w:p w14:paraId="71357CA2" w14:textId="67C34A38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819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BFB39F4" w14:textId="1026D8A0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5FEB1D15" w14:textId="0D961B3F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D32D44" w:rsidRPr="00E009CC" w14:paraId="320A1B39" w14:textId="77777777" w:rsidTr="00CA54F4">
        <w:tc>
          <w:tcPr>
            <w:tcW w:w="3828" w:type="dxa"/>
            <w:vAlign w:val="center"/>
          </w:tcPr>
          <w:p w14:paraId="3F1AE00A" w14:textId="529FECC5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ค่าสินไหมค้างรับคืน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511A552" w14:textId="75697792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791</w:t>
            </w:r>
          </w:p>
        </w:tc>
        <w:tc>
          <w:tcPr>
            <w:tcW w:w="1441" w:type="dxa"/>
            <w:vAlign w:val="center"/>
          </w:tcPr>
          <w:p w14:paraId="10FFEB6C" w14:textId="2E28119F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38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687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4F73D4A" w14:textId="3D513BDB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5BF71C6B" w14:textId="4744E384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D32D44" w:rsidRPr="00E009CC" w14:paraId="7E42C05F" w14:textId="77777777" w:rsidTr="00CA54F4">
        <w:tc>
          <w:tcPr>
            <w:tcW w:w="3828" w:type="dxa"/>
            <w:vAlign w:val="center"/>
          </w:tcPr>
          <w:p w14:paraId="6E2563D6" w14:textId="38D91293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เงินมัดจำ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B740A25" w14:textId="7C1959F9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454</w:t>
            </w:r>
          </w:p>
        </w:tc>
        <w:tc>
          <w:tcPr>
            <w:tcW w:w="1441" w:type="dxa"/>
            <w:vAlign w:val="center"/>
          </w:tcPr>
          <w:p w14:paraId="1DB5FB98" w14:textId="68892A3D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8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313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981BB00" w14:textId="371CC484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</w:p>
        </w:tc>
        <w:tc>
          <w:tcPr>
            <w:tcW w:w="1441" w:type="dxa"/>
            <w:vAlign w:val="center"/>
          </w:tcPr>
          <w:p w14:paraId="30EFE576" w14:textId="0B21AAD6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52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D32D44" w:rsidRPr="00E009CC" w14:paraId="076BF2E5" w14:textId="77777777" w:rsidTr="00CA54F4">
        <w:tc>
          <w:tcPr>
            <w:tcW w:w="3828" w:type="dxa"/>
            <w:vAlign w:val="center"/>
          </w:tcPr>
          <w:p w14:paraId="3BEA1B12" w14:textId="6F5C4EE2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ภาษีซื้อยังไม่ถึงกำหนดชำระ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F1D4713" w14:textId="3B1622AA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</w:p>
        </w:tc>
        <w:tc>
          <w:tcPr>
            <w:tcW w:w="1441" w:type="dxa"/>
            <w:vAlign w:val="center"/>
          </w:tcPr>
          <w:p w14:paraId="413C6CF5" w14:textId="6612B368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8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643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62CD0AA" w14:textId="0BD7EE99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1441" w:type="dxa"/>
            <w:vAlign w:val="center"/>
          </w:tcPr>
          <w:p w14:paraId="404DE58C" w14:textId="34EEFF6E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D32D44" w:rsidRPr="00E009CC" w14:paraId="5626210B" w14:textId="77777777" w:rsidTr="00CA54F4">
        <w:tc>
          <w:tcPr>
            <w:tcW w:w="3828" w:type="dxa"/>
            <w:vAlign w:val="center"/>
          </w:tcPr>
          <w:p w14:paraId="3A4A5D14" w14:textId="4FCA016B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อื่น 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E18BA0" w14:textId="4834764D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306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4B65E47" w14:textId="42B42E8E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5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930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4BABDF" w14:textId="6312DEEB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90D814C" w14:textId="62441CDA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884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D32D44" w:rsidRPr="00E009CC" w14:paraId="364A996D" w14:textId="77777777" w:rsidTr="00CA54F4">
        <w:tc>
          <w:tcPr>
            <w:tcW w:w="3828" w:type="dxa"/>
            <w:vAlign w:val="center"/>
          </w:tcPr>
          <w:p w14:paraId="0A66A7F5" w14:textId="57BE46EC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รวมสินทรัพย์อื่น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4606B9" w14:textId="3E72A6CC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422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C9AD5" w14:textId="018A3A7D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142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127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4CBCFD" w14:textId="478D2900" w:rsidR="00D32D44" w:rsidRPr="00E009CC" w:rsidRDefault="00D947F3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030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B070F" w14:textId="5A944B30" w:rsidR="00D32D44" w:rsidRPr="00E009CC" w:rsidRDefault="00D32D44" w:rsidP="00010C6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9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193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</w:tbl>
    <w:p w14:paraId="5FAFA314" w14:textId="21D7258B" w:rsidR="00DF290F" w:rsidRPr="00E009CC" w:rsidRDefault="00DF290F" w:rsidP="00CA54F4">
      <w:pP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54F4" w:rsidRPr="00E009CC" w14:paraId="273F3702" w14:textId="77777777" w:rsidTr="00017A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E69718" w14:textId="29079A88" w:rsidR="00CA54F4" w:rsidRPr="00E009CC" w:rsidRDefault="00CA54F4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หนี้สินจากสัญญาประกันภัย</w:t>
            </w:r>
          </w:p>
        </w:tc>
      </w:tr>
    </w:tbl>
    <w:p w14:paraId="3F2DFF8C" w14:textId="3D4A434D" w:rsidR="00CA54F4" w:rsidRPr="00E009CC" w:rsidRDefault="00CA54F4" w:rsidP="00CA54F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A460DCB" w14:textId="2EF7AACD" w:rsidR="00CA54F4" w:rsidRPr="00E009CC" w:rsidRDefault="00CA54F4" w:rsidP="00CA54F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หนี้สินจากสัญญาประกันภัย 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0E894905" w14:textId="43C2FF1C" w:rsidR="00CA54F4" w:rsidRPr="00E009CC" w:rsidRDefault="00CA54F4" w:rsidP="00CA54F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CA54F4" w:rsidRPr="00E009CC" w14:paraId="7673BF81" w14:textId="77777777" w:rsidTr="00CA54F4">
        <w:tc>
          <w:tcPr>
            <w:tcW w:w="4678" w:type="dxa"/>
            <w:vAlign w:val="bottom"/>
          </w:tcPr>
          <w:p w14:paraId="653582CF" w14:textId="77777777" w:rsidR="00CA54F4" w:rsidRPr="00E009CC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50E82F84" w14:textId="77777777" w:rsidR="00CA54F4" w:rsidRPr="00E009CC" w:rsidRDefault="00CA54F4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A54F4" w:rsidRPr="00E009CC" w14:paraId="6AA3086E" w14:textId="77777777" w:rsidTr="00CA54F4">
        <w:tc>
          <w:tcPr>
            <w:tcW w:w="4678" w:type="dxa"/>
            <w:vAlign w:val="bottom"/>
          </w:tcPr>
          <w:p w14:paraId="5186AEEC" w14:textId="77777777" w:rsidR="00CA54F4" w:rsidRPr="00E009CC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185B4" w14:textId="01446A97" w:rsidR="00CA54F4" w:rsidRPr="00E009CC" w:rsidRDefault="00CA54F4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</w:p>
        </w:tc>
      </w:tr>
      <w:tr w:rsidR="00574D13" w:rsidRPr="00E009CC" w14:paraId="3A48C0C6" w14:textId="77777777" w:rsidTr="00CA54F4">
        <w:tc>
          <w:tcPr>
            <w:tcW w:w="4678" w:type="dxa"/>
            <w:vAlign w:val="bottom"/>
          </w:tcPr>
          <w:p w14:paraId="0B874D17" w14:textId="77777777" w:rsidR="00574D13" w:rsidRPr="00E009CC" w:rsidRDefault="00574D13" w:rsidP="00574D13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F7C51CB" w14:textId="77777777" w:rsidR="00574D13" w:rsidRPr="00E009CC" w:rsidRDefault="00574D13" w:rsidP="0001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หนี้สินตาม</w:t>
            </w:r>
          </w:p>
          <w:p w14:paraId="38B3CD87" w14:textId="6F5AB86D" w:rsidR="00574D13" w:rsidRPr="00E009CC" w:rsidRDefault="00574D1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7F41C61E" w14:textId="77777777" w:rsidR="00574D13" w:rsidRPr="00E009CC" w:rsidRDefault="00574D13" w:rsidP="0001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หนี้สินส่วนที่</w:t>
            </w:r>
          </w:p>
          <w:p w14:paraId="13E6DD57" w14:textId="195A5859" w:rsidR="00574D13" w:rsidRPr="00E009CC" w:rsidRDefault="00574D1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AC608B5" w14:textId="169B9452" w:rsidR="00574D13" w:rsidRPr="00E009CC" w:rsidRDefault="00574D1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A54F4" w:rsidRPr="00E009CC" w14:paraId="66D9F5B3" w14:textId="77777777" w:rsidTr="00CA54F4">
        <w:tc>
          <w:tcPr>
            <w:tcW w:w="4678" w:type="dxa"/>
          </w:tcPr>
          <w:p w14:paraId="14184E8A" w14:textId="77777777" w:rsidR="00CA54F4" w:rsidRPr="00E009CC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389B91C" w14:textId="77777777" w:rsidR="00CA54F4" w:rsidRPr="00E009CC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558F2AC2" w14:textId="77777777" w:rsidR="00CA54F4" w:rsidRPr="00E009CC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7068282B" w14:textId="77777777" w:rsidR="00CA54F4" w:rsidRPr="00E009CC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A54F4" w:rsidRPr="00E009CC" w14:paraId="7B10D17D" w14:textId="77777777" w:rsidTr="00574D13">
        <w:tc>
          <w:tcPr>
            <w:tcW w:w="4678" w:type="dxa"/>
          </w:tcPr>
          <w:p w14:paraId="52B3CC70" w14:textId="77777777" w:rsidR="00CA54F4" w:rsidRPr="00E009CC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56B6BA8E" w14:textId="77777777" w:rsidR="00CA54F4" w:rsidRPr="00E009CC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3B1FB992" w14:textId="77777777" w:rsidR="00CA54F4" w:rsidRPr="00E009CC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4B1EE3AA" w14:textId="77777777" w:rsidR="00CA54F4" w:rsidRPr="00E009CC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</w:tr>
      <w:tr w:rsidR="003A3C4A" w:rsidRPr="00E009CC" w14:paraId="39068C73" w14:textId="77777777" w:rsidTr="003A3C4A">
        <w:tc>
          <w:tcPr>
            <w:tcW w:w="4678" w:type="dxa"/>
            <w:vAlign w:val="center"/>
          </w:tcPr>
          <w:p w14:paraId="4F41955B" w14:textId="01C94D4E" w:rsidR="003A3C4A" w:rsidRPr="00E009CC" w:rsidRDefault="003A3C4A" w:rsidP="003A3C4A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220BA219" w14:textId="367957BB" w:rsidR="003A3C4A" w:rsidRPr="00E009CC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center"/>
          </w:tcPr>
          <w:p w14:paraId="33564AFC" w14:textId="2FDC6E1F" w:rsidR="003A3C4A" w:rsidRPr="00E009CC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center"/>
          </w:tcPr>
          <w:p w14:paraId="10877E57" w14:textId="6995B8B9" w:rsidR="003A3C4A" w:rsidRPr="00E009CC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D32D44" w:rsidRPr="00E009CC" w14:paraId="37DE469F" w14:textId="77777777" w:rsidTr="003A3C4A">
        <w:tc>
          <w:tcPr>
            <w:tcW w:w="4678" w:type="dxa"/>
            <w:vAlign w:val="center"/>
          </w:tcPr>
          <w:p w14:paraId="4B46DE22" w14:textId="22A74A28" w:rsidR="00D32D44" w:rsidRPr="00E009CC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78C4ADB1" w14:textId="2DFC528C" w:rsidR="00D32D44" w:rsidRPr="00E009CC" w:rsidRDefault="00D947F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bidi="th-TH"/>
              </w:rPr>
              <w:t>1</w:t>
            </w:r>
            <w:r w:rsidR="00D32D44" w:rsidRPr="00E009CC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D947F3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bidi="th-TH"/>
              </w:rPr>
              <w:t>929</w:t>
            </w:r>
            <w:r w:rsidR="00D32D44" w:rsidRPr="00E009CC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D947F3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bidi="th-TH"/>
              </w:rPr>
              <w:t>799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2C485C5C" w14:textId="098DD8DF" w:rsidR="00D32D44" w:rsidRPr="00E009CC" w:rsidRDefault="00D32D4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164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937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6F0BEF0A" w14:textId="12C5DD90" w:rsidR="00D32D44" w:rsidRPr="00E009CC" w:rsidRDefault="00D947F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764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862</w:t>
            </w:r>
          </w:p>
        </w:tc>
      </w:tr>
      <w:tr w:rsidR="00D32D44" w:rsidRPr="00E009CC" w14:paraId="2BFFC59E" w14:textId="77777777" w:rsidTr="003A3C4A">
        <w:tc>
          <w:tcPr>
            <w:tcW w:w="4678" w:type="dxa"/>
            <w:vAlign w:val="center"/>
          </w:tcPr>
          <w:p w14:paraId="69804E8C" w14:textId="06D4A971" w:rsidR="00D32D44" w:rsidRPr="00E009CC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523A05" w14:textId="361C54B6" w:rsidR="00D32D44" w:rsidRPr="00E009CC" w:rsidRDefault="00D947F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313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947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88BC37" w14:textId="7C34071E" w:rsidR="00D32D44" w:rsidRPr="00E009CC" w:rsidRDefault="00D32D4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90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273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A9611E" w14:textId="73C64A40" w:rsidR="00D32D44" w:rsidRPr="00E009CC" w:rsidRDefault="00D947F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223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674</w:t>
            </w:r>
          </w:p>
        </w:tc>
      </w:tr>
      <w:tr w:rsidR="00D32D44" w:rsidRPr="00E009CC" w14:paraId="29DB5E46" w14:textId="77777777" w:rsidTr="003A3C4A">
        <w:tc>
          <w:tcPr>
            <w:tcW w:w="4678" w:type="dxa"/>
            <w:vAlign w:val="center"/>
          </w:tcPr>
          <w:p w14:paraId="7CD6824F" w14:textId="2775146A" w:rsidR="00D32D44" w:rsidRPr="00E009CC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52000B" w14:textId="4C79DB32" w:rsidR="00D32D44" w:rsidRPr="00E009CC" w:rsidRDefault="00D947F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243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746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D87CD8" w14:textId="255F56D0" w:rsidR="00D32D44" w:rsidRPr="00E009CC" w:rsidRDefault="00D32D4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255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210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3A0B97" w14:textId="2EE0297D" w:rsidR="00D32D44" w:rsidRPr="00E009CC" w:rsidRDefault="00D947F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988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536</w:t>
            </w:r>
          </w:p>
        </w:tc>
      </w:tr>
      <w:tr w:rsidR="00D32D44" w:rsidRPr="00E009CC" w14:paraId="4141CF11" w14:textId="77777777" w:rsidTr="003A3C4A">
        <w:tc>
          <w:tcPr>
            <w:tcW w:w="4678" w:type="dxa"/>
            <w:vAlign w:val="center"/>
          </w:tcPr>
          <w:p w14:paraId="50286306" w14:textId="77777777" w:rsidR="00D32D44" w:rsidRPr="00E009CC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6BCBD9" w14:textId="77777777" w:rsidR="00D32D44" w:rsidRPr="00E009CC" w:rsidRDefault="00D32D4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78288A" w14:textId="77777777" w:rsidR="00D32D44" w:rsidRPr="00E009CC" w:rsidRDefault="00D32D4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B7EE68" w14:textId="77777777" w:rsidR="00D32D44" w:rsidRPr="00E009CC" w:rsidRDefault="00D32D4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32D44" w:rsidRPr="00E009CC" w14:paraId="3FD5F6CB" w14:textId="77777777" w:rsidTr="003A3C4A">
        <w:tc>
          <w:tcPr>
            <w:tcW w:w="4678" w:type="dxa"/>
            <w:vAlign w:val="center"/>
          </w:tcPr>
          <w:p w14:paraId="7E8C1B1C" w14:textId="519D0178" w:rsidR="00D32D44" w:rsidRPr="00E009CC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5FF8FB9A" w14:textId="77777777" w:rsidR="00D32D44" w:rsidRPr="00E009CC" w:rsidRDefault="00D32D4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center"/>
          </w:tcPr>
          <w:p w14:paraId="6DD93BA7" w14:textId="77777777" w:rsidR="00D32D44" w:rsidRPr="00E009CC" w:rsidRDefault="00D32D4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center"/>
          </w:tcPr>
          <w:p w14:paraId="41D26769" w14:textId="77777777" w:rsidR="00D32D44" w:rsidRPr="00E009CC" w:rsidRDefault="00D32D4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D32D44" w:rsidRPr="00E009CC" w14:paraId="6F0ED957" w14:textId="77777777" w:rsidTr="003A3C4A">
        <w:tc>
          <w:tcPr>
            <w:tcW w:w="4678" w:type="dxa"/>
            <w:vAlign w:val="center"/>
          </w:tcPr>
          <w:p w14:paraId="52E910EE" w14:textId="0F4E4611" w:rsidR="00D32D44" w:rsidRPr="00E009CC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3B6036" w14:textId="34EEA070" w:rsidR="00D32D44" w:rsidRPr="00E009CC" w:rsidRDefault="00D947F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826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998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E6EB15" w14:textId="4F04D730" w:rsidR="00D32D44" w:rsidRPr="00E009CC" w:rsidRDefault="00D32D4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668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2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D55AF3" w14:textId="70EE0A72" w:rsidR="00D32D44" w:rsidRPr="00E009CC" w:rsidRDefault="00D947F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158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356</w:t>
            </w:r>
          </w:p>
        </w:tc>
      </w:tr>
      <w:tr w:rsidR="00D32D44" w:rsidRPr="00E009CC" w14:paraId="7F4E3207" w14:textId="77777777" w:rsidTr="003A3C4A">
        <w:tc>
          <w:tcPr>
            <w:tcW w:w="4678" w:type="dxa"/>
            <w:vAlign w:val="center"/>
          </w:tcPr>
          <w:p w14:paraId="5CA34FD8" w14:textId="48E2BC1D" w:rsidR="00D32D44" w:rsidRPr="00E009CC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3AEE16" w14:textId="76C64A31" w:rsidR="00D32D44" w:rsidRPr="00E009CC" w:rsidRDefault="00D947F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070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744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CC6295" w14:textId="72FCEE49" w:rsidR="00D32D44" w:rsidRPr="00E009CC" w:rsidRDefault="00D32D4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923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852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EEEEDC" w14:textId="15F8A245" w:rsidR="00D32D44" w:rsidRPr="00E009CC" w:rsidRDefault="00D947F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146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892</w:t>
            </w:r>
          </w:p>
        </w:tc>
      </w:tr>
      <w:tr w:rsidR="003A3C4A" w:rsidRPr="00E069E8" w14:paraId="650FE292" w14:textId="77777777" w:rsidTr="00017A02">
        <w:tc>
          <w:tcPr>
            <w:tcW w:w="4678" w:type="dxa"/>
            <w:vAlign w:val="bottom"/>
          </w:tcPr>
          <w:p w14:paraId="5DAC4FC1" w14:textId="77777777" w:rsidR="003A3C4A" w:rsidRPr="00E069E8" w:rsidRDefault="003A3C4A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367C993F" w14:textId="77777777" w:rsidR="003A3C4A" w:rsidRPr="00E069E8" w:rsidRDefault="003A3C4A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A3C4A" w:rsidRPr="00E069E8" w14:paraId="51E7D1F0" w14:textId="77777777" w:rsidTr="00017A02">
        <w:tc>
          <w:tcPr>
            <w:tcW w:w="4678" w:type="dxa"/>
            <w:vAlign w:val="bottom"/>
          </w:tcPr>
          <w:p w14:paraId="2D73EF54" w14:textId="77777777" w:rsidR="003A3C4A" w:rsidRPr="00E069E8" w:rsidRDefault="003A3C4A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13FC2" w14:textId="7F58B4C7" w:rsidR="003A3C4A" w:rsidRPr="00E069E8" w:rsidRDefault="003A3C4A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</w:p>
        </w:tc>
      </w:tr>
      <w:tr w:rsidR="003A3C4A" w:rsidRPr="00E069E8" w14:paraId="7F92D25B" w14:textId="77777777" w:rsidTr="00017A02">
        <w:tc>
          <w:tcPr>
            <w:tcW w:w="4678" w:type="dxa"/>
            <w:vAlign w:val="bottom"/>
          </w:tcPr>
          <w:p w14:paraId="456DC392" w14:textId="77777777" w:rsidR="003A3C4A" w:rsidRPr="00E069E8" w:rsidRDefault="003A3C4A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EF49AA6" w14:textId="77777777" w:rsidR="003A3C4A" w:rsidRPr="00E069E8" w:rsidRDefault="003A3C4A" w:rsidP="0001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หนี้สินตาม</w:t>
            </w:r>
          </w:p>
          <w:p w14:paraId="28DD8748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559B98BE" w14:textId="77777777" w:rsidR="003A3C4A" w:rsidRPr="00E069E8" w:rsidRDefault="003A3C4A" w:rsidP="0001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หนี้สินส่วนที่</w:t>
            </w:r>
          </w:p>
          <w:p w14:paraId="4D3F84B8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8D35C90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3A3C4A" w:rsidRPr="00E069E8" w14:paraId="1B140140" w14:textId="77777777" w:rsidTr="00017A02">
        <w:tc>
          <w:tcPr>
            <w:tcW w:w="4678" w:type="dxa"/>
          </w:tcPr>
          <w:p w14:paraId="3E9CE94A" w14:textId="77777777" w:rsidR="003A3C4A" w:rsidRPr="00E069E8" w:rsidRDefault="003A3C4A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4AE9C05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59A42104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8936EF2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A3C4A" w:rsidRPr="00E069E8" w14:paraId="40F76CCA" w14:textId="77777777" w:rsidTr="00017A02">
        <w:tc>
          <w:tcPr>
            <w:tcW w:w="4678" w:type="dxa"/>
            <w:shd w:val="clear" w:color="auto" w:fill="auto"/>
            <w:vAlign w:val="center"/>
          </w:tcPr>
          <w:p w14:paraId="6980A4BA" w14:textId="77777777" w:rsidR="003A3C4A" w:rsidRPr="00E069E8" w:rsidRDefault="003A3C4A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C616B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2044A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B4A1F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3A3C4A" w:rsidRPr="00E069E8" w14:paraId="53F3215F" w14:textId="77777777" w:rsidTr="00017A02">
        <w:tc>
          <w:tcPr>
            <w:tcW w:w="4678" w:type="dxa"/>
            <w:shd w:val="clear" w:color="auto" w:fill="auto"/>
            <w:vAlign w:val="center"/>
          </w:tcPr>
          <w:p w14:paraId="6F155FF1" w14:textId="77777777" w:rsidR="003A3C4A" w:rsidRPr="00E069E8" w:rsidRDefault="003A3C4A" w:rsidP="00017A02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20E833C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21CD50D1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5CA2285B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3A3C4A" w:rsidRPr="00E069E8" w14:paraId="3F0FC4C2" w14:textId="77777777" w:rsidTr="00017A02">
        <w:tc>
          <w:tcPr>
            <w:tcW w:w="4678" w:type="dxa"/>
            <w:shd w:val="clear" w:color="auto" w:fill="auto"/>
            <w:vAlign w:val="center"/>
          </w:tcPr>
          <w:p w14:paraId="31540C15" w14:textId="77777777" w:rsidR="003A3C4A" w:rsidRPr="00E069E8" w:rsidRDefault="003A3C4A" w:rsidP="00017A02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06061EA" w14:textId="0AF85BAE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174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147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C991126" w14:textId="2D4F0053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(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329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395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73388B0" w14:textId="7FA7A7B1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844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752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A3C4A" w:rsidRPr="00E069E8" w14:paraId="7CE7D290" w14:textId="77777777" w:rsidTr="00017A02">
        <w:tc>
          <w:tcPr>
            <w:tcW w:w="4678" w:type="dxa"/>
            <w:shd w:val="clear" w:color="auto" w:fill="auto"/>
            <w:vAlign w:val="center"/>
          </w:tcPr>
          <w:p w14:paraId="5AFC288E" w14:textId="77777777" w:rsidR="003A3C4A" w:rsidRPr="00E069E8" w:rsidRDefault="003A3C4A" w:rsidP="00017A02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CC6E0" w14:textId="60991E8F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262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634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63971" w14:textId="193CB296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(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84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696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69B7C" w14:textId="217EEB50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177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938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A3C4A" w:rsidRPr="00E069E8" w14:paraId="7AD67DB8" w14:textId="77777777" w:rsidTr="00017A02">
        <w:tc>
          <w:tcPr>
            <w:tcW w:w="4678" w:type="dxa"/>
            <w:shd w:val="clear" w:color="auto" w:fill="auto"/>
            <w:vAlign w:val="center"/>
          </w:tcPr>
          <w:p w14:paraId="6485DB84" w14:textId="77777777" w:rsidR="003A3C4A" w:rsidRPr="00E069E8" w:rsidRDefault="003A3C4A" w:rsidP="00017A02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344DF" w14:textId="3806993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436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781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B60AC1" w14:textId="77837792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(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414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091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7961B" w14:textId="5104D63D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022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690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A3C4A" w:rsidRPr="00E069E8" w14:paraId="5973B188" w14:textId="77777777" w:rsidTr="00017A02">
        <w:tc>
          <w:tcPr>
            <w:tcW w:w="4678" w:type="dxa"/>
            <w:shd w:val="clear" w:color="auto" w:fill="auto"/>
            <w:vAlign w:val="center"/>
          </w:tcPr>
          <w:p w14:paraId="11A1FBF9" w14:textId="77777777" w:rsidR="003A3C4A" w:rsidRPr="00E069E8" w:rsidRDefault="003A3C4A" w:rsidP="00017A02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C4A50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BA426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50B69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3A3C4A" w:rsidRPr="00E069E8" w14:paraId="0E3F85A9" w14:textId="77777777" w:rsidTr="00017A02">
        <w:tc>
          <w:tcPr>
            <w:tcW w:w="4678" w:type="dxa"/>
            <w:shd w:val="clear" w:color="auto" w:fill="auto"/>
            <w:vAlign w:val="center"/>
          </w:tcPr>
          <w:p w14:paraId="466E87F2" w14:textId="77777777" w:rsidR="003A3C4A" w:rsidRPr="00E069E8" w:rsidRDefault="003A3C4A" w:rsidP="00017A02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9622B14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661B61C6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4382DC05" w14:textId="77777777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3A3C4A" w:rsidRPr="00E069E8" w14:paraId="34821189" w14:textId="77777777" w:rsidTr="00017A02">
        <w:tc>
          <w:tcPr>
            <w:tcW w:w="4678" w:type="dxa"/>
            <w:shd w:val="clear" w:color="auto" w:fill="auto"/>
            <w:vAlign w:val="center"/>
          </w:tcPr>
          <w:p w14:paraId="35F74FB4" w14:textId="77777777" w:rsidR="003A3C4A" w:rsidRPr="00E069E8" w:rsidRDefault="003A3C4A" w:rsidP="00017A02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E069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985C7" w14:textId="0D37CCCE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720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983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E17E2" w14:textId="2D500068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(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646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646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704DB" w14:textId="6BDDA15E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074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337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A3C4A" w:rsidRPr="00E069E8" w14:paraId="744F94BD" w14:textId="77777777" w:rsidTr="00017A02">
        <w:tc>
          <w:tcPr>
            <w:tcW w:w="4678" w:type="dxa"/>
            <w:shd w:val="clear" w:color="auto" w:fill="auto"/>
            <w:vAlign w:val="center"/>
          </w:tcPr>
          <w:p w14:paraId="7CE795A6" w14:textId="77777777" w:rsidR="003A3C4A" w:rsidRPr="00E069E8" w:rsidRDefault="003A3C4A" w:rsidP="00017A02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64FC30" w14:textId="5C5B9262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5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157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764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B9315" w14:textId="239C36B5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(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060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737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657B5" w14:textId="3B373FE1" w:rsidR="003A3C4A" w:rsidRPr="00E069E8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3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097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027</w:t>
            </w:r>
            <w:r w:rsidRPr="00E069E8">
              <w:rPr>
                <w:rFonts w:ascii="Browallia New" w:eastAsia="Cord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7303C8A9" w14:textId="1C0318FA" w:rsidR="00893E0E" w:rsidRPr="00E069E8" w:rsidRDefault="00893E0E">
      <w:pPr>
        <w:rPr>
          <w:rFonts w:ascii="Browallia New" w:hAnsi="Browallia New" w:cs="Browallia New"/>
          <w:color w:val="000000" w:themeColor="text1"/>
          <w:lang w:val="en-GB"/>
        </w:rPr>
      </w:pPr>
    </w:p>
    <w:p w14:paraId="783FA42A" w14:textId="05BDF890" w:rsidR="00DF290F" w:rsidRPr="00E069E8" w:rsidRDefault="00DF290F" w:rsidP="005B4DBD">
      <w:pPr>
        <w:pStyle w:val="Heading2"/>
        <w:numPr>
          <w:ilvl w:val="1"/>
          <w:numId w:val="3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69E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สำรองประกันภัยสำหรับสัญญาประกันภัยระยะสั้น</w:t>
      </w:r>
    </w:p>
    <w:p w14:paraId="3C89D379" w14:textId="77777777" w:rsidR="00DF290F" w:rsidRPr="00E069E8" w:rsidRDefault="00DF290F" w:rsidP="00DF290F">
      <w:pPr>
        <w:widowControl w:val="0"/>
        <w:adjustRightInd w:val="0"/>
        <w:ind w:left="2160" w:right="58" w:hanging="900"/>
        <w:rPr>
          <w:rFonts w:ascii="Browallia New" w:hAnsi="Browallia New" w:cs="Browallia New"/>
          <w:color w:val="000000" w:themeColor="text1"/>
        </w:rPr>
      </w:pPr>
    </w:p>
    <w:p w14:paraId="0E82984F" w14:textId="25F746E0" w:rsidR="00DF290F" w:rsidRPr="00E069E8" w:rsidRDefault="00DF290F" w:rsidP="005B4DBD">
      <w:pPr>
        <w:pStyle w:val="ListParagraph"/>
        <w:numPr>
          <w:ilvl w:val="2"/>
          <w:numId w:val="38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69E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</w:t>
      </w:r>
    </w:p>
    <w:p w14:paraId="1A66BACC" w14:textId="7218D928" w:rsidR="00AE4C83" w:rsidRPr="00E069E8" w:rsidRDefault="00AE4C83" w:rsidP="00AE4C83">
      <w:pPr>
        <w:pStyle w:val="ListParagraph"/>
        <w:spacing w:after="0"/>
        <w:ind w:left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AE4C83" w:rsidRPr="00E069E8" w14:paraId="0C91BECD" w14:textId="77777777" w:rsidTr="00017A02">
        <w:tc>
          <w:tcPr>
            <w:tcW w:w="4678" w:type="dxa"/>
            <w:vAlign w:val="bottom"/>
          </w:tcPr>
          <w:p w14:paraId="15303F6E" w14:textId="77777777" w:rsidR="00AE4C83" w:rsidRPr="00E069E8" w:rsidRDefault="00AE4C83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76FE15A8" w14:textId="77777777" w:rsidR="00AE4C83" w:rsidRPr="00E069E8" w:rsidRDefault="00AE4C83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E4C83" w:rsidRPr="00E069E8" w14:paraId="107702E5" w14:textId="77777777" w:rsidTr="00017A02">
        <w:tc>
          <w:tcPr>
            <w:tcW w:w="4678" w:type="dxa"/>
            <w:vAlign w:val="bottom"/>
          </w:tcPr>
          <w:p w14:paraId="4E51802F" w14:textId="77777777" w:rsidR="00AE4C83" w:rsidRPr="00E069E8" w:rsidRDefault="00AE4C83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F7061" w14:textId="7A6A6342" w:rsidR="00AE4C83" w:rsidRPr="00E069E8" w:rsidRDefault="00AE4C83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</w:p>
        </w:tc>
      </w:tr>
      <w:tr w:rsidR="00AE4C83" w:rsidRPr="00E069E8" w14:paraId="5B5E02A8" w14:textId="77777777" w:rsidTr="00017A02">
        <w:tc>
          <w:tcPr>
            <w:tcW w:w="4678" w:type="dxa"/>
            <w:vAlign w:val="bottom"/>
          </w:tcPr>
          <w:p w14:paraId="40B6D3DF" w14:textId="77777777" w:rsidR="00AE4C83" w:rsidRPr="00E069E8" w:rsidRDefault="00AE4C83" w:rsidP="00AE4C83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3DCE7EF" w14:textId="77777777" w:rsidR="00AE4C83" w:rsidRPr="00E069E8" w:rsidRDefault="00AE4C83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ก่อน</w:t>
            </w:r>
          </w:p>
          <w:p w14:paraId="10808F32" w14:textId="6CBA7D29" w:rsidR="00AE4C83" w:rsidRPr="00E069E8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4B74F2E" w14:textId="77777777" w:rsidR="00AE4C83" w:rsidRPr="00E069E8" w:rsidRDefault="00AE4C83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ส่วนที่</w:t>
            </w:r>
          </w:p>
          <w:p w14:paraId="02EADABC" w14:textId="5765657C" w:rsidR="00AE4C83" w:rsidRPr="00E069E8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6D603D7" w14:textId="783A352E" w:rsidR="00AE4C83" w:rsidRPr="00E069E8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E4C83" w:rsidRPr="00E069E8" w14:paraId="7CC79522" w14:textId="77777777" w:rsidTr="00017A02">
        <w:tc>
          <w:tcPr>
            <w:tcW w:w="4678" w:type="dxa"/>
          </w:tcPr>
          <w:p w14:paraId="4098D6AA" w14:textId="77777777" w:rsidR="00AE4C83" w:rsidRPr="00E069E8" w:rsidRDefault="00AE4C83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2701B0A" w14:textId="77777777" w:rsidR="00AE4C83" w:rsidRPr="00E069E8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1CA1BF5" w14:textId="77777777" w:rsidR="00AE4C83" w:rsidRPr="00E069E8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19F713A" w14:textId="77777777" w:rsidR="00AE4C83" w:rsidRPr="00E069E8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E4C83" w:rsidRPr="00E069E8" w14:paraId="6B955860" w14:textId="77777777" w:rsidTr="00AE4C83">
        <w:tc>
          <w:tcPr>
            <w:tcW w:w="4678" w:type="dxa"/>
            <w:shd w:val="clear" w:color="auto" w:fill="auto"/>
            <w:vAlign w:val="center"/>
          </w:tcPr>
          <w:p w14:paraId="0FB13C1B" w14:textId="77777777" w:rsidR="00AE4C83" w:rsidRPr="00E069E8" w:rsidRDefault="00AE4C83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5B89F0" w14:textId="77777777" w:rsidR="00AE4C83" w:rsidRPr="00E069E8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C78385" w14:textId="77777777" w:rsidR="00AE4C83" w:rsidRPr="00E069E8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0D5C29" w14:textId="77777777" w:rsidR="00AE4C83" w:rsidRPr="00E069E8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AE4C83" w:rsidRPr="00E069E8" w14:paraId="32481D2D" w14:textId="77777777" w:rsidTr="00017A02">
        <w:tc>
          <w:tcPr>
            <w:tcW w:w="4678" w:type="dxa"/>
            <w:shd w:val="clear" w:color="auto" w:fill="auto"/>
          </w:tcPr>
          <w:p w14:paraId="5B6C3FA7" w14:textId="493C1A56" w:rsidR="00AE4C83" w:rsidRPr="00E069E8" w:rsidRDefault="00AE4C83" w:rsidP="00AE4C83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62D2CF58" w14:textId="0A4D1FC3" w:rsidR="00AE4C83" w:rsidRPr="00E069E8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436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781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4C694F77" w14:textId="29DC6CF4" w:rsidR="00AE4C83" w:rsidRPr="00E069E8" w:rsidRDefault="00A911F4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414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091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7F1A62AA" w14:textId="7C909166" w:rsidR="00AE4C83" w:rsidRPr="00E069E8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022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690</w:t>
            </w:r>
          </w:p>
        </w:tc>
      </w:tr>
      <w:tr w:rsidR="00D32D44" w:rsidRPr="00E069E8" w14:paraId="3656EBFA" w14:textId="77777777" w:rsidTr="00AE4C83">
        <w:tc>
          <w:tcPr>
            <w:tcW w:w="4678" w:type="dxa"/>
            <w:shd w:val="clear" w:color="auto" w:fill="auto"/>
            <w:vAlign w:val="center"/>
          </w:tcPr>
          <w:p w14:paraId="13942649" w14:textId="21CB3A3F" w:rsidR="00D32D44" w:rsidRPr="00E069E8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358D7751" w14:textId="57876238" w:rsidR="00D32D44" w:rsidRPr="00E069E8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286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356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0F272C21" w14:textId="67992739" w:rsidR="00D32D44" w:rsidRPr="00E069E8" w:rsidRDefault="00A911F4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482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526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6CD4AF53" w14:textId="45B5FBBB" w:rsidR="00D32D44" w:rsidRPr="00E069E8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803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830</w:t>
            </w:r>
          </w:p>
        </w:tc>
      </w:tr>
      <w:tr w:rsidR="00D32D44" w:rsidRPr="00E069E8" w14:paraId="3F3A30D0" w14:textId="77777777" w:rsidTr="00F27097">
        <w:tc>
          <w:tcPr>
            <w:tcW w:w="4678" w:type="dxa"/>
            <w:shd w:val="clear" w:color="auto" w:fill="auto"/>
            <w:vAlign w:val="bottom"/>
          </w:tcPr>
          <w:p w14:paraId="0C865709" w14:textId="77777777" w:rsidR="00D32D44" w:rsidRPr="00E069E8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</w:rPr>
              <w:t>การเปลี่ยนแปลงประมาณการค่าสินไหมทดแทน</w:t>
            </w:r>
          </w:p>
          <w:p w14:paraId="18C5A713" w14:textId="77777777" w:rsidR="00D32D44" w:rsidRPr="00E069E8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</w:rPr>
              <w:t xml:space="preserve">    และข้อสมมุติฐานในการคำนวณสำรอง</w:t>
            </w:r>
          </w:p>
          <w:p w14:paraId="3FA7B428" w14:textId="71A73D38" w:rsidR="00D32D44" w:rsidRPr="00E069E8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ค่าสินไหมทดแทน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1FB7304F" w14:textId="1192D83D" w:rsidR="00D32D44" w:rsidRPr="00E069E8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276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727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51C50F01" w14:textId="60EB8900" w:rsidR="00D32D44" w:rsidRPr="00E069E8" w:rsidRDefault="009E28C0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56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440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0FDD7E12" w14:textId="65265569" w:rsidR="00D32D44" w:rsidRPr="00E069E8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220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287</w:t>
            </w:r>
          </w:p>
        </w:tc>
      </w:tr>
      <w:tr w:rsidR="00D32D44" w:rsidRPr="00E069E8" w14:paraId="26D25EB9" w14:textId="77777777" w:rsidTr="00F27097">
        <w:tc>
          <w:tcPr>
            <w:tcW w:w="4678" w:type="dxa"/>
            <w:shd w:val="clear" w:color="auto" w:fill="auto"/>
            <w:vAlign w:val="center"/>
          </w:tcPr>
          <w:p w14:paraId="366F5ED9" w14:textId="37E48BD3" w:rsidR="00D32D44" w:rsidRPr="00E069E8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68904" w14:textId="5860D2A1" w:rsidR="00D32D44" w:rsidRPr="00E069E8" w:rsidRDefault="00A911F4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756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118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1344A8" w14:textId="5F54AD33" w:rsidR="00D32D44" w:rsidRPr="00E069E8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697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847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DB195" w14:textId="55B808BA" w:rsidR="00D32D44" w:rsidRPr="00E069E8" w:rsidRDefault="00A911F4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058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271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D32D44" w:rsidRPr="00E069E8" w14:paraId="4E7D64DF" w14:textId="77777777" w:rsidTr="00AE4C83">
        <w:tc>
          <w:tcPr>
            <w:tcW w:w="4678" w:type="dxa"/>
            <w:shd w:val="clear" w:color="auto" w:fill="auto"/>
            <w:vAlign w:val="center"/>
          </w:tcPr>
          <w:p w14:paraId="6F889E85" w14:textId="55D4E881" w:rsidR="00D32D44" w:rsidRPr="00E069E8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3640CF" w14:textId="3990F3D6" w:rsidR="00D32D44" w:rsidRPr="00E069E8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2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243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746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614601" w14:textId="20B36F17" w:rsidR="00D32D44" w:rsidRPr="00E069E8" w:rsidRDefault="00A911F4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255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210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C7510E" w14:textId="717A6902" w:rsidR="00D32D44" w:rsidRPr="00E069E8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988</w:t>
            </w:r>
            <w:r w:rsidR="00A911F4" w:rsidRPr="00E069E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536</w:t>
            </w:r>
          </w:p>
        </w:tc>
      </w:tr>
    </w:tbl>
    <w:p w14:paraId="4319CFE3" w14:textId="723F14C8" w:rsidR="00AE4C83" w:rsidRPr="00E009CC" w:rsidRDefault="00AE4C83" w:rsidP="00AE4C83">
      <w:pPr>
        <w:widowControl w:val="0"/>
        <w:adjustRightInd w:val="0"/>
        <w:ind w:right="58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790D3344" w14:textId="77777777" w:rsidR="00AE4C83" w:rsidRPr="00E009CC" w:rsidRDefault="00AE4C83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AE4C83" w:rsidRPr="00E009CC" w14:paraId="34DDA0B1" w14:textId="77777777" w:rsidTr="00017A02">
        <w:tc>
          <w:tcPr>
            <w:tcW w:w="4678" w:type="dxa"/>
            <w:vAlign w:val="bottom"/>
          </w:tcPr>
          <w:p w14:paraId="39813618" w14:textId="77777777" w:rsidR="00AE4C83" w:rsidRPr="00E009CC" w:rsidRDefault="00AE4C83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2D0506AB" w14:textId="77777777" w:rsidR="00AE4C83" w:rsidRPr="00E009CC" w:rsidRDefault="00AE4C83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E4C83" w:rsidRPr="00E009CC" w14:paraId="41914FBD" w14:textId="77777777" w:rsidTr="00017A02">
        <w:tc>
          <w:tcPr>
            <w:tcW w:w="4678" w:type="dxa"/>
            <w:vAlign w:val="bottom"/>
          </w:tcPr>
          <w:p w14:paraId="356A8696" w14:textId="77777777" w:rsidR="00AE4C83" w:rsidRPr="00E009CC" w:rsidRDefault="00AE4C83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9EBA1" w14:textId="03167749" w:rsidR="00AE4C83" w:rsidRPr="00E009CC" w:rsidRDefault="00AE4C83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</w:p>
        </w:tc>
      </w:tr>
      <w:tr w:rsidR="00AE4C83" w:rsidRPr="00E009CC" w14:paraId="3237CE82" w14:textId="77777777" w:rsidTr="00017A02">
        <w:tc>
          <w:tcPr>
            <w:tcW w:w="4678" w:type="dxa"/>
            <w:vAlign w:val="bottom"/>
          </w:tcPr>
          <w:p w14:paraId="7EACCDBD" w14:textId="77777777" w:rsidR="00AE4C83" w:rsidRPr="00E009CC" w:rsidRDefault="00AE4C83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65DC1D2" w14:textId="77777777" w:rsidR="00AE4C83" w:rsidRPr="00E009CC" w:rsidRDefault="00AE4C83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ก่อน</w:t>
            </w:r>
          </w:p>
          <w:p w14:paraId="15E1805D" w14:textId="77777777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70638EB" w14:textId="77777777" w:rsidR="00AE4C83" w:rsidRPr="00E009CC" w:rsidRDefault="00AE4C83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ส่วนที่</w:t>
            </w:r>
          </w:p>
          <w:p w14:paraId="14C24DA4" w14:textId="77777777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7D293DE1" w14:textId="77777777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E4C83" w:rsidRPr="00E009CC" w14:paraId="6D72BCA6" w14:textId="77777777" w:rsidTr="00017A02">
        <w:tc>
          <w:tcPr>
            <w:tcW w:w="4678" w:type="dxa"/>
          </w:tcPr>
          <w:p w14:paraId="21FA2F1D" w14:textId="77777777" w:rsidR="00AE4C83" w:rsidRPr="00E009CC" w:rsidRDefault="00AE4C83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15EE35DE" w14:textId="77777777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E954051" w14:textId="77777777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ED145E1" w14:textId="77777777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E4C83" w:rsidRPr="00E009CC" w14:paraId="696F02C6" w14:textId="77777777" w:rsidTr="00AE4C83">
        <w:tc>
          <w:tcPr>
            <w:tcW w:w="4678" w:type="dxa"/>
            <w:shd w:val="clear" w:color="auto" w:fill="auto"/>
            <w:vAlign w:val="center"/>
          </w:tcPr>
          <w:p w14:paraId="65BC2C81" w14:textId="77777777" w:rsidR="00AE4C83" w:rsidRPr="00E009CC" w:rsidRDefault="00AE4C83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0448F8" w14:textId="77777777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058D0" w14:textId="77777777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C142F" w14:textId="77777777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</w:tr>
      <w:tr w:rsidR="00AE4C83" w:rsidRPr="00E009CC" w14:paraId="6109A642" w14:textId="77777777" w:rsidTr="00017A02">
        <w:tc>
          <w:tcPr>
            <w:tcW w:w="4678" w:type="dxa"/>
            <w:shd w:val="clear" w:color="auto" w:fill="auto"/>
          </w:tcPr>
          <w:p w14:paraId="62CA4C81" w14:textId="77777777" w:rsidR="00AE4C83" w:rsidRPr="00E009CC" w:rsidRDefault="00AE4C83" w:rsidP="00AE4C83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38" w:type="dxa"/>
            <w:shd w:val="clear" w:color="auto" w:fill="auto"/>
          </w:tcPr>
          <w:p w14:paraId="05E5E442" w14:textId="2695466F" w:rsidR="00AE4C83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="00AE4C83" w:rsidRPr="00E009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460</w:t>
            </w:r>
            <w:r w:rsidR="00AE4C83" w:rsidRPr="00E009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703</w:t>
            </w:r>
          </w:p>
        </w:tc>
        <w:tc>
          <w:tcPr>
            <w:tcW w:w="1638" w:type="dxa"/>
            <w:shd w:val="clear" w:color="auto" w:fill="auto"/>
          </w:tcPr>
          <w:p w14:paraId="5F7260F6" w14:textId="52850269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535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684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41FEA4EB" w14:textId="2569C098" w:rsidR="00AE4C83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925</w:t>
            </w:r>
            <w:r w:rsidR="00AE4C83" w:rsidRPr="00E009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019</w:t>
            </w:r>
          </w:p>
        </w:tc>
      </w:tr>
      <w:tr w:rsidR="00AE4C83" w:rsidRPr="00E009CC" w14:paraId="3EEEF86E" w14:textId="77777777" w:rsidTr="00017A02">
        <w:tc>
          <w:tcPr>
            <w:tcW w:w="4678" w:type="dxa"/>
            <w:shd w:val="clear" w:color="auto" w:fill="auto"/>
            <w:vAlign w:val="center"/>
          </w:tcPr>
          <w:p w14:paraId="4A3C187A" w14:textId="77777777" w:rsidR="00AE4C83" w:rsidRPr="00E009CC" w:rsidRDefault="00AE4C83" w:rsidP="00AE4C83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38" w:type="dxa"/>
            <w:shd w:val="clear" w:color="auto" w:fill="auto"/>
          </w:tcPr>
          <w:p w14:paraId="7E83ECBD" w14:textId="7C0F5D14" w:rsidR="00AE4C83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="00AE4C83" w:rsidRPr="00E009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989</w:t>
            </w:r>
            <w:r w:rsidR="00AE4C83" w:rsidRPr="00E009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731</w:t>
            </w:r>
          </w:p>
        </w:tc>
        <w:tc>
          <w:tcPr>
            <w:tcW w:w="1638" w:type="dxa"/>
            <w:shd w:val="clear" w:color="auto" w:fill="auto"/>
          </w:tcPr>
          <w:p w14:paraId="261E087F" w14:textId="59D76D20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833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666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6938B119" w14:textId="35D1B722" w:rsidR="00AE4C83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="00AE4C83" w:rsidRPr="00E009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156</w:t>
            </w:r>
            <w:r w:rsidR="00AE4C83" w:rsidRPr="00E009CC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065</w:t>
            </w:r>
          </w:p>
        </w:tc>
      </w:tr>
      <w:tr w:rsidR="00AE4C83" w:rsidRPr="00E009CC" w14:paraId="4729898E" w14:textId="77777777" w:rsidTr="00AE4C83">
        <w:tc>
          <w:tcPr>
            <w:tcW w:w="4678" w:type="dxa"/>
            <w:shd w:val="clear" w:color="auto" w:fill="auto"/>
            <w:vAlign w:val="bottom"/>
          </w:tcPr>
          <w:p w14:paraId="70BD6076" w14:textId="77777777" w:rsidR="00AE4C83" w:rsidRPr="00E009CC" w:rsidRDefault="00AE4C83" w:rsidP="00AE4C83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การเปลี่ยนแปลงประมาณการค่าสินไหมทดแทน</w:t>
            </w:r>
          </w:p>
          <w:p w14:paraId="2C2A7A2B" w14:textId="77777777" w:rsidR="00AE4C83" w:rsidRPr="00E009CC" w:rsidRDefault="00AE4C83" w:rsidP="00AE4C83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   และข้อสมมุติฐานในการคำนวณสำรอง</w:t>
            </w:r>
          </w:p>
          <w:p w14:paraId="749D7B4A" w14:textId="77777777" w:rsidR="00AE4C83" w:rsidRPr="00E009CC" w:rsidRDefault="00AE4C83" w:rsidP="00AE4C83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ค่าสินไหมทดแทน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38C7840" w14:textId="77777777" w:rsidR="00AE4C83" w:rsidRPr="00E009CC" w:rsidRDefault="00AE4C83" w:rsidP="00486C7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88FC483" w14:textId="6F203C57" w:rsidR="00AE4C83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AE4C83"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8"/>
                <w:szCs w:val="28"/>
              </w:rPr>
              <w:t>437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2CF3A820" w14:textId="77777777" w:rsidR="00AE4C83" w:rsidRPr="00E009CC" w:rsidRDefault="00AE4C83" w:rsidP="00486C7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E72AE88" w14:textId="3837AEC2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156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141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10F89279" w14:textId="77777777" w:rsidR="00AE4C83" w:rsidRPr="00E009CC" w:rsidRDefault="00AE4C83" w:rsidP="00486C7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09E6230" w14:textId="1FC64CA4" w:rsidR="00AE4C83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hAnsi="Browallia New" w:cs="Browallia New"/>
                <w:sz w:val="28"/>
                <w:szCs w:val="28"/>
              </w:rPr>
              <w:t>273</w:t>
            </w:r>
            <w:r w:rsidR="00AE4C83"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</w:tr>
      <w:tr w:rsidR="00AE4C83" w:rsidRPr="00E009CC" w14:paraId="0DBF685B" w14:textId="77777777" w:rsidTr="00017A02">
        <w:tc>
          <w:tcPr>
            <w:tcW w:w="4678" w:type="dxa"/>
            <w:shd w:val="clear" w:color="auto" w:fill="auto"/>
            <w:vAlign w:val="center"/>
          </w:tcPr>
          <w:p w14:paraId="1F8ED651" w14:textId="77777777" w:rsidR="00AE4C83" w:rsidRPr="00E009CC" w:rsidRDefault="00AE4C83" w:rsidP="00AE4C83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5C0B113" w14:textId="0EFF6A18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443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090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0C5602F7" w14:textId="5BF1D54F" w:rsidR="00AE4C83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E4C83"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8"/>
                <w:szCs w:val="28"/>
              </w:rPr>
              <w:t>111</w:t>
            </w:r>
            <w:r w:rsidR="00AE4C83"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5ABC8822" w14:textId="4AF9EFFB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331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690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AE4C83" w:rsidRPr="00E009CC" w14:paraId="52FE4DFB" w14:textId="77777777" w:rsidTr="00017A02">
        <w:tc>
          <w:tcPr>
            <w:tcW w:w="4678" w:type="dxa"/>
            <w:shd w:val="clear" w:color="auto" w:fill="auto"/>
            <w:vAlign w:val="center"/>
          </w:tcPr>
          <w:p w14:paraId="03132309" w14:textId="77777777" w:rsidR="00AE4C83" w:rsidRPr="00E009CC" w:rsidRDefault="00AE4C83" w:rsidP="00AE4C83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3B7AF" w14:textId="788082F1" w:rsidR="00AE4C83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E4C83"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8"/>
                <w:szCs w:val="28"/>
              </w:rPr>
              <w:t>436</w:t>
            </w:r>
            <w:r w:rsidR="00AE4C83"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8"/>
                <w:szCs w:val="28"/>
              </w:rPr>
              <w:t>781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A7CE2" w14:textId="2DCB24B7" w:rsidR="00AE4C83" w:rsidRPr="00E009CC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414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8"/>
                <w:szCs w:val="28"/>
              </w:rPr>
              <w:t>091</w:t>
            </w:r>
            <w:r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5BF72" w14:textId="3D48CC6D" w:rsidR="00AE4C83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947F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E4C83"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8"/>
                <w:szCs w:val="28"/>
              </w:rPr>
              <w:t>022</w:t>
            </w:r>
            <w:r w:rsidR="00AE4C83" w:rsidRPr="00E009C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8"/>
                <w:szCs w:val="28"/>
              </w:rPr>
              <w:t>690</w:t>
            </w:r>
          </w:p>
        </w:tc>
      </w:tr>
    </w:tbl>
    <w:p w14:paraId="5AD74B21" w14:textId="62976A38" w:rsidR="00DF290F" w:rsidRPr="00E009CC" w:rsidRDefault="00DF290F" w:rsidP="00893E0E">
      <w:pPr>
        <w:rPr>
          <w:rFonts w:ascii="Browallia New" w:hAnsi="Browallia New" w:cs="Browallia New"/>
          <w:color w:val="000000" w:themeColor="text1"/>
          <w:sz w:val="26"/>
          <w:szCs w:val="26"/>
          <w:vertAlign w:val="subscript"/>
          <w:cs/>
          <w:lang w:val="en-GB"/>
        </w:rPr>
      </w:pPr>
    </w:p>
    <w:p w14:paraId="106A1446" w14:textId="63C3027E" w:rsidR="00DF290F" w:rsidRPr="00E009CC" w:rsidRDefault="00DF290F" w:rsidP="0026729D">
      <w:pPr>
        <w:rPr>
          <w:rFonts w:ascii="Browallia New" w:eastAsia="Arial" w:hAnsi="Browallia New" w:cs="Browallia New"/>
          <w:b/>
          <w:bCs/>
          <w:color w:val="CF4A02"/>
        </w:rPr>
      </w:pPr>
      <w:r w:rsidRPr="00E009CC">
        <w:rPr>
          <w:rFonts w:ascii="Browallia New" w:eastAsia="Arial" w:hAnsi="Browallia New" w:cs="Browallia New"/>
          <w:b/>
          <w:bCs/>
          <w:color w:val="CF4A02"/>
          <w:cs/>
        </w:rPr>
        <w:t>การวิเคราะห์การครบกำหนดของการจ่ายชำระของสำรองค่าสินไหมทดแทน</w:t>
      </w:r>
    </w:p>
    <w:p w14:paraId="4B4390A9" w14:textId="75654903" w:rsidR="0026729D" w:rsidRPr="00486C7E" w:rsidRDefault="0026729D" w:rsidP="0026729D">
      <w:pPr>
        <w:rPr>
          <w:rFonts w:ascii="Browallia New" w:eastAsia="Arial" w:hAnsi="Browallia New" w:cs="Browallia New"/>
          <w:b/>
          <w:bCs/>
          <w:color w:val="CF4A02"/>
          <w:sz w:val="10"/>
          <w:szCs w:val="10"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88"/>
        <w:gridCol w:w="1489"/>
      </w:tblGrid>
      <w:tr w:rsidR="0026729D" w:rsidRPr="00E009CC" w14:paraId="4EE9F709" w14:textId="77777777" w:rsidTr="0026729D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40F6" w14:textId="77777777" w:rsidR="0026729D" w:rsidRPr="00E009CC" w:rsidRDefault="0026729D" w:rsidP="00017A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7FB8C" w14:textId="16A751A9" w:rsidR="0026729D" w:rsidRPr="00E009CC" w:rsidRDefault="0026729D" w:rsidP="0026729D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26729D" w:rsidRPr="00E009CC" w14:paraId="69AEE0E9" w14:textId="77777777" w:rsidTr="0026729D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7980" w14:textId="77777777" w:rsidR="0026729D" w:rsidRPr="00E009CC" w:rsidRDefault="0026729D" w:rsidP="002672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CF6AB" w14:textId="5A22414B" w:rsidR="0026729D" w:rsidRPr="00E009CC" w:rsidRDefault="0026729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4FEFC9" w14:textId="14B7BAAF" w:rsidR="0026729D" w:rsidRPr="00E009CC" w:rsidRDefault="0026729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26729D" w:rsidRPr="00E009CC" w14:paraId="6C9036F8" w14:textId="77777777" w:rsidTr="00017A02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F18F" w14:textId="77777777" w:rsidR="0026729D" w:rsidRPr="00E009CC" w:rsidRDefault="0026729D" w:rsidP="002672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DB3E6" w14:textId="77777777" w:rsidR="0026729D" w:rsidRPr="00E009CC" w:rsidRDefault="0026729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B33D4" w14:textId="77777777" w:rsidR="0026729D" w:rsidRPr="00E009CC" w:rsidRDefault="0026729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26729D" w:rsidRPr="00E009CC" w14:paraId="2395A4BF" w14:textId="77777777" w:rsidTr="0026729D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7399B8B5" w14:textId="77777777" w:rsidR="0026729D" w:rsidRPr="00E009CC" w:rsidRDefault="0026729D" w:rsidP="0026729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4FF841" w14:textId="77777777" w:rsidR="0026729D" w:rsidRPr="00E009CC" w:rsidRDefault="0026729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3C33B" w14:textId="77777777" w:rsidR="0026729D" w:rsidRPr="00E009CC" w:rsidRDefault="0026729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D32D44" w:rsidRPr="00E009CC" w14:paraId="6D08BA44" w14:textId="77777777" w:rsidTr="00017A02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3EDE0608" w14:textId="0E43D2AF" w:rsidR="00D32D44" w:rsidRPr="00E009CC" w:rsidRDefault="00D32D44" w:rsidP="00D32D44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สำรองค่าสินไหมทดแทนที่คาดว่าจะจ่ายชำระน้อยกว่า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69A4828" w14:textId="5B3390D3" w:rsidR="00D32D44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32D4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594</w:t>
            </w:r>
            <w:r w:rsidR="00D32D4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47CF0BE9" w14:textId="304DE22C" w:rsidR="00D32D44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eastAsia="Cordia New" w:hAnsi="Browallia New" w:cs="Browallia New"/>
                <w:color w:val="000000"/>
                <w:lang w:val="en-GB" w:eastAsia="th-TH"/>
              </w:rPr>
              <w:t>2</w:t>
            </w:r>
            <w:r w:rsidR="00D32D44" w:rsidRPr="00E009CC">
              <w:rPr>
                <w:rFonts w:ascii="Browallia New" w:eastAsia="Cordia New" w:hAnsi="Browallia New" w:cs="Browallia New"/>
                <w:color w:val="000000"/>
                <w:lang w:eastAsia="th-TH"/>
              </w:rPr>
              <w:t>,</w:t>
            </w:r>
            <w:r w:rsidRPr="00D947F3">
              <w:rPr>
                <w:rFonts w:ascii="Browallia New" w:eastAsia="Cordia New" w:hAnsi="Browallia New" w:cs="Browallia New"/>
                <w:color w:val="000000"/>
                <w:lang w:val="en-GB" w:eastAsia="th-TH"/>
              </w:rPr>
              <w:t>093</w:t>
            </w:r>
            <w:r w:rsidR="00D32D44" w:rsidRPr="00E009CC">
              <w:rPr>
                <w:rFonts w:ascii="Browallia New" w:eastAsia="Cordia New" w:hAnsi="Browallia New" w:cs="Browallia New"/>
                <w:color w:val="000000"/>
                <w:lang w:eastAsia="th-TH"/>
              </w:rPr>
              <w:t>,</w:t>
            </w:r>
            <w:r w:rsidRPr="00D947F3">
              <w:rPr>
                <w:rFonts w:ascii="Browallia New" w:eastAsia="Cordia New" w:hAnsi="Browallia New" w:cs="Browallia New"/>
                <w:color w:val="000000"/>
                <w:lang w:val="en-GB" w:eastAsia="th-TH"/>
              </w:rPr>
              <w:t>003</w:t>
            </w:r>
          </w:p>
        </w:tc>
      </w:tr>
      <w:tr w:rsidR="00D32D44" w:rsidRPr="00E009CC" w14:paraId="37A1D171" w14:textId="77777777" w:rsidTr="00017A02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bottom"/>
          </w:tcPr>
          <w:p w14:paraId="02DEADA1" w14:textId="273D3ACB" w:rsidR="00D32D44" w:rsidRPr="00E009CC" w:rsidRDefault="00D32D44" w:rsidP="00D32D44">
            <w:pPr>
              <w:ind w:left="33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B7B4C2" w14:textId="5C904B84" w:rsidR="00D32D44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="00D32D4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913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299E43F5" w14:textId="5506E546" w:rsidR="00D32D44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eastAsia="Cordia New" w:hAnsi="Browallia New" w:cs="Browallia New"/>
                <w:color w:val="000000"/>
                <w:lang w:val="en-GB" w:eastAsia="th-TH"/>
              </w:rPr>
              <w:t>270</w:t>
            </w:r>
            <w:r w:rsidR="00D32D44" w:rsidRPr="00E009CC">
              <w:rPr>
                <w:rFonts w:ascii="Browallia New" w:eastAsia="Cordia New" w:hAnsi="Browallia New" w:cs="Browallia New"/>
                <w:color w:val="000000"/>
                <w:lang w:eastAsia="th-TH"/>
              </w:rPr>
              <w:t>,</w:t>
            </w:r>
            <w:r w:rsidRPr="00D947F3">
              <w:rPr>
                <w:rFonts w:ascii="Browallia New" w:eastAsia="Cordia New" w:hAnsi="Browallia New" w:cs="Browallia New"/>
                <w:color w:val="000000"/>
                <w:lang w:val="en-GB" w:eastAsia="th-TH"/>
              </w:rPr>
              <w:t>300</w:t>
            </w:r>
          </w:p>
        </w:tc>
      </w:tr>
      <w:tr w:rsidR="00D32D44" w:rsidRPr="00E009CC" w14:paraId="18EEF2CA" w14:textId="77777777" w:rsidTr="0026729D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A1CF" w14:textId="18658166" w:rsidR="00D32D44" w:rsidRPr="00E009CC" w:rsidRDefault="00D32D44" w:rsidP="00D32D44">
            <w:pPr>
              <w:ind w:left="33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2086028" w14:textId="688361D0" w:rsidR="00D32D44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294</w:t>
            </w:r>
            <w:r w:rsidR="00D32D4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691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465DD631" w14:textId="3F8E8BB0" w:rsidR="00D32D44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eastAsia="Cordia New" w:hAnsi="Browallia New" w:cs="Browallia New"/>
                <w:color w:val="000000"/>
                <w:lang w:val="en-GB" w:eastAsia="th-TH"/>
              </w:rPr>
              <w:t>73</w:t>
            </w:r>
            <w:r w:rsidR="00D32D44" w:rsidRPr="00E009CC">
              <w:rPr>
                <w:rFonts w:ascii="Browallia New" w:eastAsia="Cordia New" w:hAnsi="Browallia New" w:cs="Browallia New"/>
                <w:color w:val="000000"/>
                <w:lang w:eastAsia="th-TH"/>
              </w:rPr>
              <w:t>,</w:t>
            </w:r>
            <w:r w:rsidRPr="00D947F3">
              <w:rPr>
                <w:rFonts w:ascii="Browallia New" w:eastAsia="Cordia New" w:hAnsi="Browallia New" w:cs="Browallia New"/>
                <w:color w:val="000000"/>
                <w:lang w:val="en-GB" w:eastAsia="th-TH"/>
              </w:rPr>
              <w:t>478</w:t>
            </w:r>
          </w:p>
        </w:tc>
      </w:tr>
      <w:tr w:rsidR="00D32D44" w:rsidRPr="00E009CC" w14:paraId="5AB44516" w14:textId="77777777" w:rsidTr="0026729D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4F2D2" w14:textId="749CF150" w:rsidR="00D32D44" w:rsidRPr="00E009CC" w:rsidRDefault="00D32D44" w:rsidP="00D32D44">
            <w:pPr>
              <w:ind w:left="33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สำรองค่าสินไหมทดแทนที่คาดว่าจะจ่ายชำระเกินกว่า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44280C" w14:textId="76447DED" w:rsidR="00D32D44" w:rsidRPr="00E009CC" w:rsidRDefault="00D32D44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13252" w14:textId="22CB2E73" w:rsidR="00D32D44" w:rsidRPr="00E009CC" w:rsidRDefault="00D32D44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eastAsia="Cordia New" w:hAnsi="Browallia New" w:cs="Browallia New"/>
                <w:color w:val="000000"/>
                <w:lang w:eastAsia="th-TH"/>
              </w:rPr>
              <w:t>-</w:t>
            </w:r>
          </w:p>
        </w:tc>
      </w:tr>
      <w:tr w:rsidR="00D32D44" w:rsidRPr="00E009CC" w14:paraId="61C38E12" w14:textId="77777777" w:rsidTr="0026729D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50CB39E7" w14:textId="26E066FC" w:rsidR="00D32D44" w:rsidRPr="00E009CC" w:rsidRDefault="00D32D44" w:rsidP="00D32D44">
            <w:pPr>
              <w:ind w:left="33"/>
              <w:rPr>
                <w:rFonts w:ascii="Browallia New" w:hAnsi="Browallia New" w:cs="Browallia New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รวมสำรองค่าสินไหมทดแทนที่คาดว่าจะจ่ายชำระ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7935C0" w14:textId="6D19D1A9" w:rsidR="00D32D44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32D4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  <w:r w:rsidR="00D32D44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FD0A2" w14:textId="2303009F" w:rsidR="00D32D44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eastAsia="Cordia New" w:hAnsi="Browallia New" w:cs="Browallia New"/>
                <w:noProof/>
                <w:color w:val="000000"/>
                <w:lang w:val="en-GB" w:eastAsia="th-TH"/>
              </w:rPr>
              <w:t>2</w:t>
            </w:r>
            <w:r w:rsidR="00D32D44" w:rsidRPr="00E009CC">
              <w:rPr>
                <w:rFonts w:ascii="Browallia New" w:eastAsia="Cordia New" w:hAnsi="Browallia New" w:cs="Browallia New"/>
                <w:noProof/>
                <w:color w:val="000000"/>
                <w:lang w:eastAsia="th-TH"/>
              </w:rPr>
              <w:t>,</w:t>
            </w:r>
            <w:r w:rsidRPr="00D947F3">
              <w:rPr>
                <w:rFonts w:ascii="Browallia New" w:eastAsia="Cordia New" w:hAnsi="Browallia New" w:cs="Browallia New"/>
                <w:noProof/>
                <w:color w:val="000000"/>
                <w:lang w:val="en-GB" w:eastAsia="th-TH"/>
              </w:rPr>
              <w:t>436</w:t>
            </w:r>
            <w:r w:rsidR="00D32D44" w:rsidRPr="00E009CC">
              <w:rPr>
                <w:rFonts w:ascii="Browallia New" w:eastAsia="Cordia New" w:hAnsi="Browallia New" w:cs="Browallia New"/>
                <w:noProof/>
                <w:color w:val="000000"/>
                <w:lang w:eastAsia="th-TH"/>
              </w:rPr>
              <w:t>,</w:t>
            </w:r>
            <w:r w:rsidRPr="00D947F3">
              <w:rPr>
                <w:rFonts w:ascii="Browallia New" w:eastAsia="Cordia New" w:hAnsi="Browallia New" w:cs="Browallia New"/>
                <w:noProof/>
                <w:color w:val="000000"/>
                <w:lang w:val="en-GB" w:eastAsia="th-TH"/>
              </w:rPr>
              <w:t>781</w:t>
            </w:r>
          </w:p>
        </w:tc>
      </w:tr>
    </w:tbl>
    <w:p w14:paraId="5555AEC8" w14:textId="77777777" w:rsidR="00DF290F" w:rsidRPr="00E009CC" w:rsidRDefault="00DF290F" w:rsidP="00893E0E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31F008D" w14:textId="7901A31A" w:rsidR="00DF290F" w:rsidRPr="00E009CC" w:rsidRDefault="00DF290F" w:rsidP="0026729D">
      <w:pPr>
        <w:rPr>
          <w:rFonts w:ascii="Browallia New" w:eastAsia="Arial" w:hAnsi="Browallia New" w:cs="Browallia New"/>
          <w:b/>
          <w:bCs/>
          <w:color w:val="CF4A02"/>
        </w:rPr>
      </w:pPr>
      <w:r w:rsidRPr="00E009CC">
        <w:rPr>
          <w:rFonts w:ascii="Browallia New" w:eastAsia="Arial" w:hAnsi="Browallia New" w:cs="Browallia New"/>
          <w:b/>
          <w:bCs/>
          <w:color w:val="CF4A02"/>
          <w:cs/>
        </w:rPr>
        <w:t>การวิเคราะห์ความอ่อนไหวของสำรองค่าสินไหมทดแทน</w:t>
      </w:r>
    </w:p>
    <w:p w14:paraId="4EDB147B" w14:textId="77777777" w:rsidR="0026729D" w:rsidRPr="00486C7E" w:rsidRDefault="0026729D" w:rsidP="0026729D">
      <w:pPr>
        <w:rPr>
          <w:rFonts w:ascii="Browallia New" w:eastAsia="Arial" w:hAnsi="Browallia New" w:cs="Browallia New"/>
          <w:b/>
          <w:bCs/>
          <w:color w:val="CF4A02"/>
          <w:sz w:val="10"/>
          <w:szCs w:val="10"/>
          <w:cs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367"/>
        <w:gridCol w:w="1368"/>
        <w:gridCol w:w="1801"/>
        <w:gridCol w:w="1257"/>
        <w:gridCol w:w="1258"/>
      </w:tblGrid>
      <w:tr w:rsidR="0026729D" w:rsidRPr="00E009CC" w14:paraId="439297F4" w14:textId="77777777" w:rsidTr="001E7125">
        <w:tc>
          <w:tcPr>
            <w:tcW w:w="2552" w:type="dxa"/>
            <w:vAlign w:val="bottom"/>
          </w:tcPr>
          <w:p w14:paraId="05EC7CFA" w14:textId="77777777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24" w:name="_Hlk96608122"/>
          </w:p>
        </w:tc>
        <w:tc>
          <w:tcPr>
            <w:tcW w:w="7051" w:type="dxa"/>
            <w:gridSpan w:val="5"/>
            <w:tcBorders>
              <w:bottom w:val="single" w:sz="4" w:space="0" w:color="auto"/>
            </w:tcBorders>
          </w:tcPr>
          <w:p w14:paraId="111DE97A" w14:textId="621D769C" w:rsidR="0026729D" w:rsidRPr="00E009CC" w:rsidRDefault="0026729D" w:rsidP="0026729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26729D" w:rsidRPr="00E009CC" w14:paraId="02CD8F75" w14:textId="77777777" w:rsidTr="001E7125">
        <w:tc>
          <w:tcPr>
            <w:tcW w:w="2552" w:type="dxa"/>
            <w:vAlign w:val="bottom"/>
          </w:tcPr>
          <w:p w14:paraId="1D5C9D37" w14:textId="77777777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051" w:type="dxa"/>
            <w:gridSpan w:val="5"/>
            <w:tcBorders>
              <w:top w:val="single" w:sz="4" w:space="0" w:color="auto"/>
            </w:tcBorders>
          </w:tcPr>
          <w:p w14:paraId="5B4F0DB4" w14:textId="15C64C76" w:rsidR="0026729D" w:rsidRPr="00E009CC" w:rsidRDefault="0026729D" w:rsidP="0026729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bidi="th-TH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26729D" w:rsidRPr="00E009CC" w14:paraId="3BB98CDC" w14:textId="77777777" w:rsidTr="0026729D">
        <w:tc>
          <w:tcPr>
            <w:tcW w:w="2552" w:type="dxa"/>
            <w:vAlign w:val="bottom"/>
          </w:tcPr>
          <w:p w14:paraId="66475D7A" w14:textId="77777777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FAF26E4" w14:textId="77777777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D73DE0E" w14:textId="77777777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11AA823" w14:textId="77777777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อัตราร้อยละ</w:t>
            </w:r>
          </w:p>
          <w:p w14:paraId="36B11384" w14:textId="77777777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ของการ</w:t>
            </w:r>
          </w:p>
          <w:p w14:paraId="5AD9ED8E" w14:textId="42468FC3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เพิ่มขึ้น/(ลดลง)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05F964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83D4B19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</w:t>
            </w:r>
          </w:p>
          <w:p w14:paraId="3276A26C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ต่อสินทรัพย์</w:t>
            </w:r>
          </w:p>
          <w:p w14:paraId="757B516D" w14:textId="0C41E6C0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จากการประกันภัยต่อ</w:t>
            </w:r>
          </w:p>
        </w:tc>
        <w:tc>
          <w:tcPr>
            <w:tcW w:w="1801" w:type="dxa"/>
            <w:tcBorders>
              <w:top w:val="single" w:sz="4" w:space="0" w:color="auto"/>
            </w:tcBorders>
            <w:vAlign w:val="bottom"/>
          </w:tcPr>
          <w:p w14:paraId="3F176607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</w:t>
            </w:r>
          </w:p>
          <w:p w14:paraId="16EFB192" w14:textId="1BD493D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เงินสำรองค่าสินไหมทดแทนและค่าจัดการสินไหมทดแทน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ที่ไม่สามารถจัดสรรได้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B21DCE8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D248F5E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E9CCFE2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0DFD690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</w:t>
            </w:r>
          </w:p>
          <w:p w14:paraId="047BE1F8" w14:textId="2637146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A166ED7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9A6EEA8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41E7C3C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</w:t>
            </w:r>
          </w:p>
          <w:p w14:paraId="1F9895DA" w14:textId="3090D9D2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ส่วนของเจ้าของ</w:t>
            </w:r>
          </w:p>
        </w:tc>
      </w:tr>
      <w:tr w:rsidR="0026729D" w:rsidRPr="00E009CC" w14:paraId="699DE6BE" w14:textId="77777777" w:rsidTr="0026729D">
        <w:tc>
          <w:tcPr>
            <w:tcW w:w="2552" w:type="dxa"/>
          </w:tcPr>
          <w:p w14:paraId="585DA465" w14:textId="77777777" w:rsidR="0026729D" w:rsidRPr="00E009CC" w:rsidRDefault="0026729D" w:rsidP="0026729D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B7893AE" w14:textId="1A5FAFBE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ในข้อสมมติฐาน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C63DA5" w14:textId="63E5BADA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vAlign w:val="bottom"/>
          </w:tcPr>
          <w:p w14:paraId="7F37CF0F" w14:textId="7F3E2B30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B0F76DA" w14:textId="0F0BC328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B4F3B2C" w14:textId="514A8C9A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26729D" w:rsidRPr="00E009CC" w14:paraId="7727EC6B" w14:textId="77777777" w:rsidTr="0026729D">
        <w:tc>
          <w:tcPr>
            <w:tcW w:w="2552" w:type="dxa"/>
          </w:tcPr>
          <w:p w14:paraId="69A9E61B" w14:textId="77777777" w:rsidR="0026729D" w:rsidRPr="00E009CC" w:rsidRDefault="0026729D" w:rsidP="0026729D">
            <w:pPr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35ED86E8" w14:textId="77777777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5D37BD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shd w:val="clear" w:color="auto" w:fill="FAFAFA"/>
          </w:tcPr>
          <w:p w14:paraId="3730361C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4F98B21A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FAFAFA"/>
          </w:tcPr>
          <w:p w14:paraId="2FF578CC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9031BC" w:rsidRPr="00E009CC" w14:paraId="68398F1B" w14:textId="77777777" w:rsidTr="00D947F3">
        <w:tc>
          <w:tcPr>
            <w:tcW w:w="2552" w:type="dxa"/>
            <w:vMerge w:val="restart"/>
            <w:vAlign w:val="center"/>
          </w:tcPr>
          <w:p w14:paraId="7ACC04BD" w14:textId="7503A461" w:rsidR="009031BC" w:rsidRPr="00E009CC" w:rsidRDefault="009031BC" w:rsidP="009031BC">
            <w:pPr>
              <w:ind w:left="170" w:hanging="14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25" w:name="_Hlk96608142"/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7FDEC091" w14:textId="053E4909" w:rsidR="009031BC" w:rsidRPr="00E009CC" w:rsidRDefault="009031BC" w:rsidP="009031BC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เพิ่มขึ้น ร้อยละ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1F8E68E6" w14:textId="73C0EB5E" w:rsidR="009031BC" w:rsidRPr="009031BC" w:rsidRDefault="00D947F3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9031BC"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1801" w:type="dxa"/>
            <w:shd w:val="clear" w:color="auto" w:fill="FAFAFA"/>
          </w:tcPr>
          <w:p w14:paraId="355AFA86" w14:textId="1CAB0831" w:rsidR="009031BC" w:rsidRPr="009031BC" w:rsidRDefault="00D947F3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="009031BC"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257" w:type="dxa"/>
            <w:shd w:val="clear" w:color="auto" w:fill="FAFAFA"/>
          </w:tcPr>
          <w:p w14:paraId="7E49BEA4" w14:textId="39429745" w:rsidR="009031BC" w:rsidRPr="009031BC" w:rsidRDefault="009031BC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8" w:type="dxa"/>
            <w:shd w:val="clear" w:color="auto" w:fill="FAFAFA"/>
          </w:tcPr>
          <w:p w14:paraId="6E23A338" w14:textId="1A6F9A96" w:rsidR="009031BC" w:rsidRPr="009031BC" w:rsidRDefault="009031BC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031BC" w:rsidRPr="00E009CC" w14:paraId="155BD029" w14:textId="77777777" w:rsidTr="00D947F3">
        <w:tc>
          <w:tcPr>
            <w:tcW w:w="2552" w:type="dxa"/>
            <w:vMerge/>
            <w:vAlign w:val="center"/>
          </w:tcPr>
          <w:p w14:paraId="7D7F6686" w14:textId="66701EF6" w:rsidR="009031BC" w:rsidRPr="00E009CC" w:rsidRDefault="009031BC" w:rsidP="009031BC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FAFAFA"/>
            <w:vAlign w:val="center"/>
          </w:tcPr>
          <w:p w14:paraId="1B8D1758" w14:textId="6205FBAF" w:rsidR="009031BC" w:rsidRPr="00E009CC" w:rsidRDefault="009031BC" w:rsidP="009031BC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US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ลดลง ร้อยละ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0EC55DC5" w14:textId="6A2F9B5B" w:rsidR="009031BC" w:rsidRPr="009031BC" w:rsidRDefault="009031BC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01" w:type="dxa"/>
            <w:shd w:val="clear" w:color="auto" w:fill="FAFAFA"/>
          </w:tcPr>
          <w:p w14:paraId="44AAF707" w14:textId="539F3A08" w:rsidR="009031BC" w:rsidRPr="009031BC" w:rsidRDefault="009031BC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FAFAFA"/>
          </w:tcPr>
          <w:p w14:paraId="6DD3A4AD" w14:textId="69095837" w:rsidR="009031BC" w:rsidRPr="009031BC" w:rsidRDefault="00D947F3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9031BC"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1258" w:type="dxa"/>
            <w:shd w:val="clear" w:color="auto" w:fill="FAFAFA"/>
          </w:tcPr>
          <w:p w14:paraId="6B617895" w14:textId="36DFF4CE" w:rsidR="009031BC" w:rsidRPr="009031BC" w:rsidRDefault="00D947F3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9031BC"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</w:p>
        </w:tc>
      </w:tr>
      <w:tr w:rsidR="009031BC" w:rsidRPr="00E009CC" w14:paraId="3CB3034E" w14:textId="77777777" w:rsidTr="00D947F3">
        <w:tc>
          <w:tcPr>
            <w:tcW w:w="2552" w:type="dxa"/>
            <w:vMerge w:val="restart"/>
            <w:vAlign w:val="center"/>
          </w:tcPr>
          <w:p w14:paraId="77548D37" w14:textId="4B461502" w:rsidR="009031BC" w:rsidRPr="00E009CC" w:rsidRDefault="009031BC" w:rsidP="009031BC">
            <w:pPr>
              <w:ind w:left="170" w:hanging="14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การตั้งสำรองค่าสินไหมทดแทนของความเสียหายอุบัติเหตุรายการใหญ่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01BA76F6" w14:textId="1A985BD3" w:rsidR="009031BC" w:rsidRPr="00E009CC" w:rsidRDefault="009031BC" w:rsidP="009031BC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เพิ่มขึ้น ร้อยละ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69727822" w14:textId="6F30D794" w:rsidR="009031BC" w:rsidRPr="009031BC" w:rsidRDefault="00D947F3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9031BC"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1801" w:type="dxa"/>
            <w:shd w:val="clear" w:color="auto" w:fill="FAFAFA"/>
          </w:tcPr>
          <w:p w14:paraId="6777961B" w14:textId="29996B8C" w:rsidR="009031BC" w:rsidRPr="009031BC" w:rsidRDefault="00D947F3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9031BC"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1257" w:type="dxa"/>
            <w:shd w:val="clear" w:color="auto" w:fill="FAFAFA"/>
          </w:tcPr>
          <w:p w14:paraId="71C66DE9" w14:textId="6FFDE2E7" w:rsidR="009031BC" w:rsidRPr="009031BC" w:rsidRDefault="009031BC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8" w:type="dxa"/>
            <w:shd w:val="clear" w:color="auto" w:fill="FAFAFA"/>
          </w:tcPr>
          <w:p w14:paraId="64737742" w14:textId="73CC8E7F" w:rsidR="009031BC" w:rsidRPr="009031BC" w:rsidRDefault="009031BC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031BC" w:rsidRPr="00E009CC" w14:paraId="096F3602" w14:textId="77777777" w:rsidTr="00D947F3">
        <w:tc>
          <w:tcPr>
            <w:tcW w:w="2552" w:type="dxa"/>
            <w:vMerge/>
            <w:vAlign w:val="center"/>
          </w:tcPr>
          <w:p w14:paraId="63CD3A68" w14:textId="75C6318A" w:rsidR="009031BC" w:rsidRPr="00E009CC" w:rsidRDefault="009031BC" w:rsidP="009031BC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FAFAFA"/>
            <w:vAlign w:val="center"/>
          </w:tcPr>
          <w:p w14:paraId="534689C9" w14:textId="792F15EC" w:rsidR="009031BC" w:rsidRPr="00E009CC" w:rsidRDefault="009031BC" w:rsidP="009031BC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ลดลง ร้อยละ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5420D456" w14:textId="18D167C4" w:rsidR="009031BC" w:rsidRPr="009031BC" w:rsidRDefault="009031BC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01" w:type="dxa"/>
            <w:shd w:val="clear" w:color="auto" w:fill="FAFAFA"/>
          </w:tcPr>
          <w:p w14:paraId="0A7ECBCD" w14:textId="3C4E4FDF" w:rsidR="009031BC" w:rsidRPr="009031BC" w:rsidRDefault="009031BC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FAFAFA"/>
          </w:tcPr>
          <w:p w14:paraId="3D5D21CF" w14:textId="1157D0D6" w:rsidR="009031BC" w:rsidRPr="009031BC" w:rsidRDefault="00D947F3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9031BC"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58" w:type="dxa"/>
            <w:shd w:val="clear" w:color="auto" w:fill="FAFAFA"/>
          </w:tcPr>
          <w:p w14:paraId="38E6CDBA" w14:textId="63AB3E0D" w:rsidR="009031BC" w:rsidRPr="009031BC" w:rsidRDefault="00D947F3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9031BC"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</w:p>
        </w:tc>
      </w:tr>
      <w:tr w:rsidR="009031BC" w:rsidRPr="00E009CC" w14:paraId="4CB6637C" w14:textId="77777777" w:rsidTr="00D947F3">
        <w:tc>
          <w:tcPr>
            <w:tcW w:w="2552" w:type="dxa"/>
            <w:vMerge w:val="restart"/>
            <w:vAlign w:val="center"/>
          </w:tcPr>
          <w:p w14:paraId="51A5BB8F" w14:textId="24337DDC" w:rsidR="009031BC" w:rsidRPr="00E009CC" w:rsidRDefault="009031BC" w:rsidP="009031BC">
            <w:pPr>
              <w:ind w:left="170" w:hanging="14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อัตราส่วนค่าจัดการสินไหมทดแทนที่ไม่สามารถจัดสรรได้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5E192BFF" w14:textId="66392279" w:rsidR="009031BC" w:rsidRPr="00E009CC" w:rsidRDefault="009031BC" w:rsidP="009031BC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เพิ่มขึ้น ร้อยละ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06B9C7AE" w14:textId="29DAEDAE" w:rsidR="009031BC" w:rsidRPr="009031BC" w:rsidRDefault="009031BC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1" w:type="dxa"/>
            <w:shd w:val="clear" w:color="auto" w:fill="FAFAFA"/>
          </w:tcPr>
          <w:p w14:paraId="202E2339" w14:textId="72426A9E" w:rsidR="009031BC" w:rsidRPr="009031BC" w:rsidRDefault="00D947F3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031BC"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57" w:type="dxa"/>
            <w:shd w:val="clear" w:color="auto" w:fill="FAFAFA"/>
          </w:tcPr>
          <w:p w14:paraId="250A0059" w14:textId="3B0AF575" w:rsidR="009031BC" w:rsidRPr="009031BC" w:rsidRDefault="009031BC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8" w:type="dxa"/>
            <w:shd w:val="clear" w:color="auto" w:fill="FAFAFA"/>
          </w:tcPr>
          <w:p w14:paraId="0BBC2A7B" w14:textId="66B042ED" w:rsidR="009031BC" w:rsidRPr="009031BC" w:rsidRDefault="009031BC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031BC" w:rsidRPr="00E009CC" w14:paraId="6FC1F775" w14:textId="77777777" w:rsidTr="00D947F3">
        <w:tc>
          <w:tcPr>
            <w:tcW w:w="2552" w:type="dxa"/>
            <w:vMerge/>
            <w:vAlign w:val="center"/>
          </w:tcPr>
          <w:p w14:paraId="0C136BBC" w14:textId="7660AC7D" w:rsidR="009031BC" w:rsidRPr="00E009CC" w:rsidRDefault="009031BC" w:rsidP="009031BC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FAFAFA"/>
            <w:vAlign w:val="center"/>
          </w:tcPr>
          <w:p w14:paraId="6018BD0C" w14:textId="6E5DD816" w:rsidR="009031BC" w:rsidRPr="00E009CC" w:rsidRDefault="009031BC" w:rsidP="009031BC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ลดลง ร้อยละ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30196694" w14:textId="1BFC144D" w:rsidR="009031BC" w:rsidRPr="009031BC" w:rsidRDefault="009031BC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1" w:type="dxa"/>
            <w:shd w:val="clear" w:color="auto" w:fill="FAFAFA"/>
          </w:tcPr>
          <w:p w14:paraId="598100D9" w14:textId="34DA7C43" w:rsidR="009031BC" w:rsidRPr="009031BC" w:rsidRDefault="009031BC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  <w:r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FAFAFA"/>
          </w:tcPr>
          <w:p w14:paraId="450A70CE" w14:textId="294E26A5" w:rsidR="009031BC" w:rsidRPr="009031BC" w:rsidRDefault="00D947F3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031BC"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58" w:type="dxa"/>
            <w:shd w:val="clear" w:color="auto" w:fill="FAFAFA"/>
          </w:tcPr>
          <w:p w14:paraId="3C965EDC" w14:textId="5C49122E" w:rsidR="009031BC" w:rsidRPr="009031BC" w:rsidRDefault="00D947F3" w:rsidP="009031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031BC" w:rsidRPr="009031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  <w:bookmarkEnd w:id="24"/>
      <w:bookmarkEnd w:id="25"/>
    </w:tbl>
    <w:p w14:paraId="16C52BA9" w14:textId="0088891F" w:rsidR="009031BC" w:rsidRPr="009031BC" w:rsidRDefault="009031BC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367"/>
        <w:gridCol w:w="1368"/>
        <w:gridCol w:w="1801"/>
        <w:gridCol w:w="1257"/>
        <w:gridCol w:w="1258"/>
      </w:tblGrid>
      <w:tr w:rsidR="0026729D" w:rsidRPr="00E009CC" w14:paraId="41B0849D" w14:textId="77777777" w:rsidTr="001E7125">
        <w:tc>
          <w:tcPr>
            <w:tcW w:w="2552" w:type="dxa"/>
            <w:vAlign w:val="bottom"/>
          </w:tcPr>
          <w:p w14:paraId="739A6D7D" w14:textId="77777777" w:rsidR="0026729D" w:rsidRPr="00E009CC" w:rsidRDefault="0026729D" w:rsidP="00017A0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051" w:type="dxa"/>
            <w:gridSpan w:val="5"/>
            <w:tcBorders>
              <w:bottom w:val="single" w:sz="4" w:space="0" w:color="auto"/>
            </w:tcBorders>
          </w:tcPr>
          <w:p w14:paraId="06673D8A" w14:textId="77777777" w:rsidR="0026729D" w:rsidRPr="00E009CC" w:rsidRDefault="0026729D" w:rsidP="00017A0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26729D" w:rsidRPr="00E009CC" w14:paraId="11A4C06E" w14:textId="77777777" w:rsidTr="001E7125">
        <w:tc>
          <w:tcPr>
            <w:tcW w:w="2552" w:type="dxa"/>
            <w:vAlign w:val="bottom"/>
          </w:tcPr>
          <w:p w14:paraId="2BDC5EB1" w14:textId="77777777" w:rsidR="0026729D" w:rsidRPr="00E009CC" w:rsidRDefault="0026729D" w:rsidP="00017A0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051" w:type="dxa"/>
            <w:gridSpan w:val="5"/>
            <w:tcBorders>
              <w:top w:val="single" w:sz="4" w:space="0" w:color="auto"/>
            </w:tcBorders>
          </w:tcPr>
          <w:p w14:paraId="4029761B" w14:textId="610A7791" w:rsidR="0026729D" w:rsidRPr="00E009CC" w:rsidRDefault="0026729D" w:rsidP="00017A0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bidi="th-TH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</w:tr>
      <w:tr w:rsidR="0026729D" w:rsidRPr="00E009CC" w14:paraId="2729135B" w14:textId="77777777" w:rsidTr="00017A02">
        <w:tc>
          <w:tcPr>
            <w:tcW w:w="2552" w:type="dxa"/>
            <w:vAlign w:val="bottom"/>
          </w:tcPr>
          <w:p w14:paraId="7876EE89" w14:textId="77777777" w:rsidR="0026729D" w:rsidRPr="00E009CC" w:rsidRDefault="0026729D" w:rsidP="00017A0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5A9EEEA" w14:textId="77777777" w:rsidR="0026729D" w:rsidRPr="00E009CC" w:rsidRDefault="0026729D" w:rsidP="00017A0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633F4545" w14:textId="77777777" w:rsidR="0026729D" w:rsidRPr="00E009CC" w:rsidRDefault="0026729D" w:rsidP="00017A0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D516619" w14:textId="77777777" w:rsidR="0026729D" w:rsidRPr="00E009CC" w:rsidRDefault="0026729D" w:rsidP="00017A0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อัตราร้อยละ</w:t>
            </w:r>
          </w:p>
          <w:p w14:paraId="06C6947E" w14:textId="77777777" w:rsidR="0026729D" w:rsidRPr="00E009CC" w:rsidRDefault="0026729D" w:rsidP="00017A0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ของการ</w:t>
            </w:r>
          </w:p>
          <w:p w14:paraId="0B3B5D39" w14:textId="77777777" w:rsidR="0026729D" w:rsidRPr="00E009CC" w:rsidRDefault="0026729D" w:rsidP="00017A0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เพิ่มขึ้น/(ลดลง)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741710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3A5CC55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</w:t>
            </w:r>
          </w:p>
          <w:p w14:paraId="2A9C94C0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ต่อสินทรัพย์</w:t>
            </w:r>
          </w:p>
          <w:p w14:paraId="5403423F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จากการประกันภัยต่อ</w:t>
            </w:r>
          </w:p>
        </w:tc>
        <w:tc>
          <w:tcPr>
            <w:tcW w:w="1801" w:type="dxa"/>
            <w:tcBorders>
              <w:top w:val="single" w:sz="4" w:space="0" w:color="auto"/>
            </w:tcBorders>
            <w:vAlign w:val="bottom"/>
          </w:tcPr>
          <w:p w14:paraId="1C114314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</w:t>
            </w:r>
          </w:p>
          <w:p w14:paraId="5D472816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เงินสำรองค่าสินไหมทดแทนและค่าจัดการสินไหมทดแทน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ที่ไม่สามารถจัดสรรได้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DD9BB52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4F3FEC5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F81BE6E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F736D55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</w:t>
            </w:r>
          </w:p>
          <w:p w14:paraId="4A363AE2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1D7DC440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CDE7E0C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E969867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</w:t>
            </w:r>
          </w:p>
          <w:p w14:paraId="7261A5F8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ส่วนของเจ้าของ</w:t>
            </w:r>
          </w:p>
        </w:tc>
      </w:tr>
      <w:tr w:rsidR="0026729D" w:rsidRPr="00E009CC" w14:paraId="785304F1" w14:textId="77777777" w:rsidTr="00017A02">
        <w:tc>
          <w:tcPr>
            <w:tcW w:w="2552" w:type="dxa"/>
          </w:tcPr>
          <w:p w14:paraId="6DD85210" w14:textId="77777777" w:rsidR="0026729D" w:rsidRPr="00E009CC" w:rsidRDefault="0026729D" w:rsidP="00017A02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ED11F02" w14:textId="77777777" w:rsidR="0026729D" w:rsidRPr="00E009CC" w:rsidRDefault="0026729D" w:rsidP="00017A0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ในข้อสมมติฐาน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F587B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vAlign w:val="bottom"/>
          </w:tcPr>
          <w:p w14:paraId="17124ED6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4672DA7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54F2533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26729D" w:rsidRPr="00E009CC" w14:paraId="42B95F08" w14:textId="77777777" w:rsidTr="0026729D">
        <w:tc>
          <w:tcPr>
            <w:tcW w:w="2552" w:type="dxa"/>
          </w:tcPr>
          <w:p w14:paraId="23F195A7" w14:textId="77777777" w:rsidR="0026729D" w:rsidRPr="00E009CC" w:rsidRDefault="0026729D" w:rsidP="00017A02">
            <w:pPr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606E424" w14:textId="77777777" w:rsidR="0026729D" w:rsidRPr="00E009CC" w:rsidRDefault="0026729D" w:rsidP="00017A02">
            <w:pPr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6ADC98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shd w:val="clear" w:color="auto" w:fill="auto"/>
          </w:tcPr>
          <w:p w14:paraId="0B9D90CF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36C903A8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589E0F2F" w14:textId="7777777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26729D" w:rsidRPr="00E009CC" w14:paraId="4F16C54C" w14:textId="77777777" w:rsidTr="0026729D">
        <w:tc>
          <w:tcPr>
            <w:tcW w:w="2552" w:type="dxa"/>
            <w:vMerge w:val="restart"/>
            <w:vAlign w:val="center"/>
          </w:tcPr>
          <w:p w14:paraId="5C7F9164" w14:textId="77777777" w:rsidR="0026729D" w:rsidRPr="00E009CC" w:rsidRDefault="0026729D" w:rsidP="0026729D">
            <w:pPr>
              <w:ind w:left="170" w:hanging="14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4F9A137" w14:textId="28745B76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 ร้อยละ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AA8670" w14:textId="1BACF258" w:rsidR="0026729D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26729D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</w:p>
        </w:tc>
        <w:tc>
          <w:tcPr>
            <w:tcW w:w="1801" w:type="dxa"/>
            <w:shd w:val="clear" w:color="auto" w:fill="auto"/>
            <w:vAlign w:val="center"/>
          </w:tcPr>
          <w:p w14:paraId="03F426CC" w14:textId="4716DF8F" w:rsidR="0026729D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26729D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88104C0" w14:textId="42DF1DC2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18A00CC6" w14:textId="080AAF88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6729D" w:rsidRPr="00E009CC" w14:paraId="6AB7CEC9" w14:textId="77777777" w:rsidTr="0026729D">
        <w:tc>
          <w:tcPr>
            <w:tcW w:w="2552" w:type="dxa"/>
            <w:vMerge/>
            <w:vAlign w:val="center"/>
          </w:tcPr>
          <w:p w14:paraId="379BC562" w14:textId="77777777" w:rsidR="0026729D" w:rsidRPr="00E009CC" w:rsidRDefault="0026729D" w:rsidP="0026729D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6DF01318" w14:textId="28DC472B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ลดลง</w:t>
            </w:r>
            <w:r w:rsidRPr="00E009C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ร้อยละ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197F66" w14:textId="2F8DB9F8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01" w:type="dxa"/>
            <w:shd w:val="clear" w:color="auto" w:fill="auto"/>
            <w:vAlign w:val="center"/>
          </w:tcPr>
          <w:p w14:paraId="23393350" w14:textId="5C9A8015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47253EF" w14:textId="0F42F27B" w:rsidR="0026729D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="0026729D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110AE9CB" w14:textId="5AE5DC58" w:rsidR="0026729D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26729D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848</w:t>
            </w:r>
          </w:p>
        </w:tc>
      </w:tr>
      <w:tr w:rsidR="0026729D" w:rsidRPr="00E009CC" w14:paraId="65B31B3D" w14:textId="77777777" w:rsidTr="0026729D">
        <w:tc>
          <w:tcPr>
            <w:tcW w:w="2552" w:type="dxa"/>
            <w:vMerge w:val="restart"/>
            <w:vAlign w:val="center"/>
          </w:tcPr>
          <w:p w14:paraId="2884DE25" w14:textId="77777777" w:rsidR="0026729D" w:rsidRPr="00E009CC" w:rsidRDefault="0026729D" w:rsidP="0026729D">
            <w:pPr>
              <w:ind w:left="170" w:hanging="14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การตั้งสำรองค่าสินไหมทดแทนของความเสียหายอุบัติเหตุรายการใหญ่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C4B0537" w14:textId="0445DF29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 ร้อยละ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13C54E" w14:textId="484E5E60" w:rsidR="0026729D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26729D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1801" w:type="dxa"/>
            <w:shd w:val="clear" w:color="auto" w:fill="auto"/>
            <w:vAlign w:val="center"/>
          </w:tcPr>
          <w:p w14:paraId="52850F43" w14:textId="1D361E01" w:rsidR="0026729D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26729D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5A75395" w14:textId="5902DA3D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F3E5798" w14:textId="2DB1C922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6729D" w:rsidRPr="00E009CC" w14:paraId="09737FBA" w14:textId="77777777" w:rsidTr="0026729D">
        <w:tc>
          <w:tcPr>
            <w:tcW w:w="2552" w:type="dxa"/>
            <w:vMerge/>
            <w:vAlign w:val="center"/>
          </w:tcPr>
          <w:p w14:paraId="2328D5C5" w14:textId="77777777" w:rsidR="0026729D" w:rsidRPr="00E009CC" w:rsidRDefault="0026729D" w:rsidP="0026729D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709D9B8A" w14:textId="0CC7F11A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ลดลง ร้อยละ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64E714" w14:textId="1FC7E93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01" w:type="dxa"/>
            <w:shd w:val="clear" w:color="auto" w:fill="auto"/>
            <w:vAlign w:val="center"/>
          </w:tcPr>
          <w:p w14:paraId="5F01E479" w14:textId="35F5B36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6A6D99C" w14:textId="2DE05278" w:rsidR="0026729D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26729D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9F725D7" w14:textId="75F654A6" w:rsidR="0026729D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26729D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</w:p>
        </w:tc>
      </w:tr>
      <w:tr w:rsidR="0026729D" w:rsidRPr="00E009CC" w14:paraId="56C347A8" w14:textId="77777777" w:rsidTr="0026729D">
        <w:tc>
          <w:tcPr>
            <w:tcW w:w="2552" w:type="dxa"/>
            <w:vMerge w:val="restart"/>
            <w:vAlign w:val="center"/>
          </w:tcPr>
          <w:p w14:paraId="2EF7B526" w14:textId="77777777" w:rsidR="0026729D" w:rsidRPr="00E009CC" w:rsidRDefault="0026729D" w:rsidP="0026729D">
            <w:pPr>
              <w:ind w:left="170" w:hanging="14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อัตราส่วนค่าจัดการสินไหมทดแทนที่ไม่สามารถจัดสรรได้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FED3D95" w14:textId="3951A86D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 ร้อยละ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60619B" w14:textId="778F7BE7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01" w:type="dxa"/>
            <w:shd w:val="clear" w:color="auto" w:fill="auto"/>
            <w:vAlign w:val="center"/>
          </w:tcPr>
          <w:p w14:paraId="3B8D677A" w14:textId="2CAE5E0C" w:rsidR="0026729D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26729D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AC78A03" w14:textId="0C982661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14067500" w14:textId="7AA02E95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6729D" w:rsidRPr="00E009CC" w14:paraId="0BD20DBB" w14:textId="77777777" w:rsidTr="0026729D">
        <w:tc>
          <w:tcPr>
            <w:tcW w:w="2552" w:type="dxa"/>
            <w:vMerge/>
            <w:vAlign w:val="center"/>
          </w:tcPr>
          <w:p w14:paraId="1CA0DCE3" w14:textId="77777777" w:rsidR="0026729D" w:rsidRPr="00E009CC" w:rsidRDefault="0026729D" w:rsidP="0026729D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6246B6AC" w14:textId="6883BBA3" w:rsidR="0026729D" w:rsidRPr="00E009CC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DAC5E4" w14:textId="37545394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01" w:type="dxa"/>
            <w:shd w:val="clear" w:color="auto" w:fill="auto"/>
            <w:vAlign w:val="center"/>
          </w:tcPr>
          <w:p w14:paraId="5CE69AC3" w14:textId="0F0330F8" w:rsidR="0026729D" w:rsidRPr="00E009CC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5CC0A00" w14:textId="56B9AED0" w:rsidR="0026729D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26729D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4FA86FB3" w14:textId="0FF63E14" w:rsidR="0026729D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26729D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</w:p>
        </w:tc>
      </w:tr>
    </w:tbl>
    <w:p w14:paraId="441E8EDE" w14:textId="32DC1394" w:rsidR="00DF290F" w:rsidRPr="00E009CC" w:rsidRDefault="00DF290F" w:rsidP="00631FA1">
      <w:pPr>
        <w:rPr>
          <w:rFonts w:ascii="Browallia New" w:hAnsi="Browallia New" w:cs="Browallia New"/>
          <w:color w:val="000000" w:themeColor="text1"/>
          <w:lang w:val="en-GB"/>
        </w:rPr>
      </w:pPr>
    </w:p>
    <w:p w14:paraId="635BB011" w14:textId="7D455044" w:rsidR="00DF290F" w:rsidRPr="00E009CC" w:rsidRDefault="00DF290F" w:rsidP="005B4DBD">
      <w:pPr>
        <w:pStyle w:val="ListParagraph"/>
        <w:numPr>
          <w:ilvl w:val="2"/>
          <w:numId w:val="38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สำรองเบี้ยประกันภัยที่ยังไม่ถือเป็นรายได้</w:t>
      </w:r>
    </w:p>
    <w:p w14:paraId="6725470C" w14:textId="50C6AE79" w:rsidR="006C7235" w:rsidRPr="00E009CC" w:rsidRDefault="006C7235" w:rsidP="006C7235">
      <w:pPr>
        <w:jc w:val="thaiDistribute"/>
        <w:rPr>
          <w:rFonts w:ascii="Browallia New" w:eastAsia="Arial" w:hAnsi="Browallia New" w:cs="Browallia New"/>
          <w:b/>
          <w:bCs/>
          <w:color w:val="CF4A02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6C7235" w:rsidRPr="00E009CC" w14:paraId="1B9B30CA" w14:textId="77777777" w:rsidTr="00017A02">
        <w:tc>
          <w:tcPr>
            <w:tcW w:w="4678" w:type="dxa"/>
            <w:vAlign w:val="bottom"/>
          </w:tcPr>
          <w:p w14:paraId="7CB59EAC" w14:textId="77777777" w:rsidR="006C7235" w:rsidRPr="00E009CC" w:rsidRDefault="006C7235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5E952AE3" w14:textId="77777777" w:rsidR="006C7235" w:rsidRPr="00E009CC" w:rsidRDefault="006C7235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C7235" w:rsidRPr="00E009CC" w14:paraId="2F50B9BC" w14:textId="77777777" w:rsidTr="00017A02">
        <w:tc>
          <w:tcPr>
            <w:tcW w:w="4678" w:type="dxa"/>
            <w:vAlign w:val="bottom"/>
          </w:tcPr>
          <w:p w14:paraId="2BAB858F" w14:textId="77777777" w:rsidR="006C7235" w:rsidRPr="00E009CC" w:rsidRDefault="006C7235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F800F" w14:textId="5C5F8BEF" w:rsidR="006C7235" w:rsidRPr="00E009CC" w:rsidRDefault="006C7235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</w:p>
        </w:tc>
      </w:tr>
      <w:tr w:rsidR="006C7235" w:rsidRPr="00E009CC" w14:paraId="0F5E122F" w14:textId="77777777" w:rsidTr="00017A02">
        <w:tc>
          <w:tcPr>
            <w:tcW w:w="4678" w:type="dxa"/>
            <w:vAlign w:val="bottom"/>
          </w:tcPr>
          <w:p w14:paraId="46F2258E" w14:textId="77777777" w:rsidR="006C7235" w:rsidRPr="00E009CC" w:rsidRDefault="006C7235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5297A4A2" w14:textId="77777777" w:rsidR="006C7235" w:rsidRPr="00E009CC" w:rsidRDefault="006C7235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ก่อน</w:t>
            </w:r>
          </w:p>
          <w:p w14:paraId="1E93B1D8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31A80E4" w14:textId="77777777" w:rsidR="006C7235" w:rsidRPr="00E009CC" w:rsidRDefault="006C7235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ส่วนที่</w:t>
            </w:r>
          </w:p>
          <w:p w14:paraId="4ACF6100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0C9235B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6C7235" w:rsidRPr="00E009CC" w14:paraId="2E414D1D" w14:textId="77777777" w:rsidTr="00017A02">
        <w:tc>
          <w:tcPr>
            <w:tcW w:w="4678" w:type="dxa"/>
          </w:tcPr>
          <w:p w14:paraId="26EC4A6D" w14:textId="77777777" w:rsidR="006C7235" w:rsidRPr="00E009CC" w:rsidRDefault="006C7235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51EFF7A9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7DFCF3D8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C23A36C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C7235" w:rsidRPr="00E009CC" w14:paraId="36E16B8E" w14:textId="77777777" w:rsidTr="00017A02">
        <w:tc>
          <w:tcPr>
            <w:tcW w:w="4678" w:type="dxa"/>
            <w:shd w:val="clear" w:color="auto" w:fill="auto"/>
            <w:vAlign w:val="center"/>
          </w:tcPr>
          <w:p w14:paraId="1A381426" w14:textId="77777777" w:rsidR="006C7235" w:rsidRPr="00E009CC" w:rsidRDefault="006C7235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69BBA3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504125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DFF5B0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</w:tr>
      <w:tr w:rsidR="00D32D44" w:rsidRPr="00E009CC" w14:paraId="38512248" w14:textId="77777777" w:rsidTr="00F27097">
        <w:tc>
          <w:tcPr>
            <w:tcW w:w="4678" w:type="dxa"/>
            <w:shd w:val="clear" w:color="auto" w:fill="auto"/>
            <w:vAlign w:val="center"/>
          </w:tcPr>
          <w:p w14:paraId="00E801ED" w14:textId="0FA92863" w:rsidR="00D32D44" w:rsidRPr="00E009CC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38" w:type="dxa"/>
            <w:shd w:val="clear" w:color="auto" w:fill="FAFAFA"/>
          </w:tcPr>
          <w:p w14:paraId="5F9EA4AE" w14:textId="5876B88C" w:rsidR="00D32D44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720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983</w:t>
            </w:r>
          </w:p>
        </w:tc>
        <w:tc>
          <w:tcPr>
            <w:tcW w:w="1638" w:type="dxa"/>
            <w:shd w:val="clear" w:color="auto" w:fill="FAFAFA"/>
          </w:tcPr>
          <w:p w14:paraId="6420A145" w14:textId="1E499E57" w:rsidR="00D32D44" w:rsidRPr="00E009CC" w:rsidRDefault="00D32D44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646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646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52D7B53F" w14:textId="7DF19D1B" w:rsidR="00D32D44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074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337</w:t>
            </w:r>
          </w:p>
        </w:tc>
      </w:tr>
      <w:tr w:rsidR="00D32D44" w:rsidRPr="00E009CC" w14:paraId="57ABF2E8" w14:textId="77777777" w:rsidTr="00F27097">
        <w:tc>
          <w:tcPr>
            <w:tcW w:w="4678" w:type="dxa"/>
            <w:shd w:val="clear" w:color="auto" w:fill="auto"/>
            <w:vAlign w:val="center"/>
          </w:tcPr>
          <w:p w14:paraId="1B9CE951" w14:textId="11E6A10D" w:rsidR="00D32D44" w:rsidRPr="00E009CC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638" w:type="dxa"/>
            <w:shd w:val="clear" w:color="auto" w:fill="FAFAFA"/>
          </w:tcPr>
          <w:p w14:paraId="6DAF9500" w14:textId="0932B76B" w:rsidR="00D32D44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584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707</w:t>
            </w:r>
          </w:p>
        </w:tc>
        <w:tc>
          <w:tcPr>
            <w:tcW w:w="1638" w:type="dxa"/>
            <w:shd w:val="clear" w:color="auto" w:fill="FAFAFA"/>
          </w:tcPr>
          <w:p w14:paraId="03F41345" w14:textId="60904E55" w:rsidR="00D32D44" w:rsidRPr="00E009CC" w:rsidRDefault="00D32D44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608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289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4593F1B1" w14:textId="50D3EFE3" w:rsidR="00D32D44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976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418</w:t>
            </w:r>
          </w:p>
        </w:tc>
      </w:tr>
      <w:tr w:rsidR="00D32D44" w:rsidRPr="00E009CC" w14:paraId="61D39782" w14:textId="77777777" w:rsidTr="00F27097">
        <w:tc>
          <w:tcPr>
            <w:tcW w:w="4678" w:type="dxa"/>
            <w:shd w:val="clear" w:color="auto" w:fill="auto"/>
            <w:vAlign w:val="center"/>
          </w:tcPr>
          <w:p w14:paraId="1825095E" w14:textId="10A28EAE" w:rsidR="00D32D44" w:rsidRPr="00E009CC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5FE50F99" w14:textId="325C676F" w:rsidR="00D32D44" w:rsidRPr="00E009CC" w:rsidRDefault="00D32D44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478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692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7194401D" w14:textId="7175802B" w:rsidR="00D32D44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586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294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5F6C8913" w14:textId="1556E72B" w:rsidR="00D32D44" w:rsidRPr="00E009CC" w:rsidRDefault="00D32D44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892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398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D32D44" w:rsidRPr="00E009CC" w14:paraId="4494283C" w14:textId="77777777" w:rsidTr="00F27097">
        <w:tc>
          <w:tcPr>
            <w:tcW w:w="4678" w:type="dxa"/>
            <w:shd w:val="clear" w:color="auto" w:fill="auto"/>
            <w:vAlign w:val="center"/>
          </w:tcPr>
          <w:p w14:paraId="0D684EDD" w14:textId="41C1B373" w:rsidR="00D32D44" w:rsidRPr="00E009CC" w:rsidRDefault="00D32D44" w:rsidP="00D32D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638B1" w14:textId="24CED0DD" w:rsidR="00D32D44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826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998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9D84A" w14:textId="21F67C88" w:rsidR="00D32D44" w:rsidRPr="00E009CC" w:rsidRDefault="00D32D44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668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641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B3745" w14:textId="0CA4F192" w:rsidR="00D32D44" w:rsidRPr="00E009CC" w:rsidRDefault="00D947F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158</w:t>
            </w:r>
            <w:r w:rsidR="00D32D44" w:rsidRPr="00E009C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357</w:t>
            </w:r>
          </w:p>
        </w:tc>
      </w:tr>
    </w:tbl>
    <w:p w14:paraId="71203C49" w14:textId="28B7BCE0" w:rsidR="006C7235" w:rsidRPr="00E009CC" w:rsidRDefault="006C7235" w:rsidP="006C7235">
      <w:pPr>
        <w:jc w:val="thaiDistribute"/>
        <w:rPr>
          <w:rFonts w:ascii="Browallia New" w:eastAsia="Arial" w:hAnsi="Browallia New" w:cs="Browallia New"/>
          <w:b/>
          <w:bCs/>
          <w:color w:val="CF4A02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6C7235" w:rsidRPr="00E009CC" w14:paraId="7642E336" w14:textId="77777777" w:rsidTr="00017A02">
        <w:tc>
          <w:tcPr>
            <w:tcW w:w="4678" w:type="dxa"/>
            <w:vAlign w:val="bottom"/>
          </w:tcPr>
          <w:p w14:paraId="40A34D7F" w14:textId="77777777" w:rsidR="006C7235" w:rsidRPr="00E009CC" w:rsidRDefault="006C7235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53E0E876" w14:textId="77777777" w:rsidR="006C7235" w:rsidRPr="00E009CC" w:rsidRDefault="006C7235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C7235" w:rsidRPr="00E009CC" w14:paraId="085BF92B" w14:textId="77777777" w:rsidTr="00017A02">
        <w:tc>
          <w:tcPr>
            <w:tcW w:w="4678" w:type="dxa"/>
            <w:vAlign w:val="bottom"/>
          </w:tcPr>
          <w:p w14:paraId="7F13817B" w14:textId="77777777" w:rsidR="006C7235" w:rsidRPr="00E009CC" w:rsidRDefault="006C7235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B370F" w14:textId="7FA265E1" w:rsidR="006C7235" w:rsidRPr="00E009CC" w:rsidRDefault="006C7235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</w:p>
        </w:tc>
      </w:tr>
      <w:tr w:rsidR="006C7235" w:rsidRPr="00E009CC" w14:paraId="3CDC9134" w14:textId="77777777" w:rsidTr="00017A02">
        <w:tc>
          <w:tcPr>
            <w:tcW w:w="4678" w:type="dxa"/>
            <w:vAlign w:val="bottom"/>
          </w:tcPr>
          <w:p w14:paraId="4B729B5F" w14:textId="77777777" w:rsidR="006C7235" w:rsidRPr="00E009CC" w:rsidRDefault="006C7235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6BF608F" w14:textId="77777777" w:rsidR="006C7235" w:rsidRPr="00E009CC" w:rsidRDefault="006C7235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ก่อน</w:t>
            </w:r>
          </w:p>
          <w:p w14:paraId="76E807A4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3E7A1989" w14:textId="77777777" w:rsidR="006C7235" w:rsidRPr="00E009CC" w:rsidRDefault="006C7235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ส่วนที่</w:t>
            </w:r>
          </w:p>
          <w:p w14:paraId="6D327974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46A4B6E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6C7235" w:rsidRPr="00E009CC" w14:paraId="3E48212C" w14:textId="77777777" w:rsidTr="00017A02">
        <w:tc>
          <w:tcPr>
            <w:tcW w:w="4678" w:type="dxa"/>
          </w:tcPr>
          <w:p w14:paraId="74BB5459" w14:textId="77777777" w:rsidR="006C7235" w:rsidRPr="00E009CC" w:rsidRDefault="006C7235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519FE014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7D6441F1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A42C339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C7235" w:rsidRPr="00E009CC" w14:paraId="78C8506F" w14:textId="77777777" w:rsidTr="006C7235">
        <w:tc>
          <w:tcPr>
            <w:tcW w:w="4678" w:type="dxa"/>
            <w:shd w:val="clear" w:color="auto" w:fill="auto"/>
            <w:vAlign w:val="center"/>
          </w:tcPr>
          <w:p w14:paraId="702D690D" w14:textId="77777777" w:rsidR="006C7235" w:rsidRPr="00E009CC" w:rsidRDefault="006C7235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41049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17E0A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CFDFB" w14:textId="7777777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</w:tr>
      <w:tr w:rsidR="006C7235" w:rsidRPr="00E009CC" w14:paraId="52F78680" w14:textId="77777777" w:rsidTr="006C7235">
        <w:tc>
          <w:tcPr>
            <w:tcW w:w="4678" w:type="dxa"/>
            <w:shd w:val="clear" w:color="auto" w:fill="auto"/>
            <w:vAlign w:val="center"/>
          </w:tcPr>
          <w:p w14:paraId="37C2B2C1" w14:textId="77777777" w:rsidR="006C7235" w:rsidRPr="00E009CC" w:rsidRDefault="006C7235" w:rsidP="006C7235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350567A" w14:textId="1CEB218C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3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337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238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C126148" w14:textId="1F065520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205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520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82AF4A0" w14:textId="63E4143A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131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718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6C7235" w:rsidRPr="00E009CC" w14:paraId="75368669" w14:textId="77777777" w:rsidTr="006C7235">
        <w:tc>
          <w:tcPr>
            <w:tcW w:w="4678" w:type="dxa"/>
            <w:shd w:val="clear" w:color="auto" w:fill="auto"/>
            <w:vAlign w:val="center"/>
          </w:tcPr>
          <w:p w14:paraId="7CEFB74F" w14:textId="77777777" w:rsidR="006C7235" w:rsidRPr="00E009CC" w:rsidRDefault="006C7235" w:rsidP="006C7235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3585799" w14:textId="12A8AF42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5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676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918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F2552D6" w14:textId="72F00734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564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003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5E7B5CF" w14:textId="0EDFC49E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4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112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915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6C7235" w:rsidRPr="00E009CC" w14:paraId="16A9D401" w14:textId="77777777" w:rsidTr="006C7235">
        <w:tc>
          <w:tcPr>
            <w:tcW w:w="4678" w:type="dxa"/>
            <w:shd w:val="clear" w:color="auto" w:fill="auto"/>
            <w:vAlign w:val="center"/>
          </w:tcPr>
          <w:p w14:paraId="47CF5D89" w14:textId="77777777" w:rsidR="006C7235" w:rsidRPr="00E009CC" w:rsidRDefault="006C7235" w:rsidP="006C7235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4201E" w14:textId="79553AB4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6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293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173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10673" w14:textId="58A9C3B3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122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877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144D0" w14:textId="596D853A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4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170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296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6C7235" w:rsidRPr="00E009CC" w14:paraId="0D750526" w14:textId="77777777" w:rsidTr="006C7235">
        <w:tc>
          <w:tcPr>
            <w:tcW w:w="4678" w:type="dxa"/>
            <w:shd w:val="clear" w:color="auto" w:fill="auto"/>
            <w:vAlign w:val="center"/>
          </w:tcPr>
          <w:p w14:paraId="0C36E82F" w14:textId="77777777" w:rsidR="006C7235" w:rsidRPr="00E009CC" w:rsidRDefault="006C7235" w:rsidP="006C7235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600EE" w14:textId="7616F87D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720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983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E8A99" w14:textId="0C8643E4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646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646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E7C4C8" w14:textId="57991637" w:rsidR="006C7235" w:rsidRPr="00E009CC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2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074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sz w:val="28"/>
                <w:szCs w:val="28"/>
              </w:rPr>
              <w:t>337</w:t>
            </w:r>
            <w:r w:rsidRPr="00E009CC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2BD5B591" w14:textId="77777777" w:rsidR="006C7235" w:rsidRPr="00E009CC" w:rsidRDefault="006C7235" w:rsidP="006C7235">
      <w:pPr>
        <w:jc w:val="thaiDistribute"/>
        <w:rPr>
          <w:rFonts w:ascii="Browallia New" w:eastAsia="Arial" w:hAnsi="Browallia New" w:cs="Browallia New"/>
          <w:b/>
          <w:bCs/>
          <w:color w:val="CF4A02"/>
          <w:lang w:val="en-GB"/>
        </w:rPr>
      </w:pPr>
    </w:p>
    <w:p w14:paraId="589BADF7" w14:textId="350BEB0E" w:rsidR="00573406" w:rsidRPr="00E009CC" w:rsidRDefault="00573406" w:rsidP="00631FA1">
      <w:pPr>
        <w:jc w:val="thaiDistribute"/>
        <w:rPr>
          <w:rFonts w:ascii="Browallia New" w:hAnsi="Browallia New" w:cs="Browallia New"/>
          <w:color w:val="000000" w:themeColor="text1"/>
          <w:spacing w:val="-4"/>
          <w:position w:val="6"/>
          <w:sz w:val="26"/>
          <w:szCs w:val="26"/>
          <w:cs/>
          <w:lang w:val="en-GB"/>
        </w:rPr>
      </w:pPr>
    </w:p>
    <w:p w14:paraId="25454E08" w14:textId="77777777" w:rsidR="00573406" w:rsidRPr="00E009CC" w:rsidRDefault="00573406">
      <w:pPr>
        <w:rPr>
          <w:rFonts w:ascii="Browallia New" w:hAnsi="Browallia New" w:cs="Browallia New"/>
          <w:color w:val="000000" w:themeColor="text1"/>
          <w:spacing w:val="-4"/>
          <w:position w:val="6"/>
          <w:sz w:val="26"/>
          <w:szCs w:val="26"/>
        </w:rPr>
      </w:pPr>
      <w:r w:rsidRPr="00E009CC">
        <w:rPr>
          <w:rFonts w:ascii="Browallia New" w:hAnsi="Browallia New" w:cs="Browallia New"/>
          <w:color w:val="000000" w:themeColor="text1"/>
          <w:spacing w:val="-4"/>
          <w:position w:val="6"/>
          <w:sz w:val="26"/>
          <w:szCs w:val="26"/>
          <w:cs/>
        </w:rPr>
        <w:br w:type="page"/>
      </w:r>
    </w:p>
    <w:p w14:paraId="676DD4B0" w14:textId="1529A50E" w:rsidR="00DF290F" w:rsidRPr="00E009CC" w:rsidRDefault="00DF290F" w:rsidP="005B4DBD">
      <w:pPr>
        <w:pStyle w:val="ListParagraph"/>
        <w:numPr>
          <w:ilvl w:val="2"/>
          <w:numId w:val="38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สำรองความเสี่ยงภัยที่ยังไม่สิ้นสุด</w:t>
      </w:r>
    </w:p>
    <w:p w14:paraId="7B855CB8" w14:textId="77777777" w:rsidR="00DF290F" w:rsidRPr="00E009CC" w:rsidRDefault="00DF290F" w:rsidP="00017A0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642F78E" w14:textId="5F3DAEFD" w:rsidR="00DF290F" w:rsidRPr="00E009CC" w:rsidRDefault="00DF290F" w:rsidP="00017A0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กลุ่มกิจการไม่มีการตั้งสำรองการเสี่ยงภัยที่ยังไม่สิ้นสุด เนื่องจากสำรองการเสี่ยงภัยที่ยังไม่สิ้นสุดที่ประมาณขึ้นของ</w:t>
      </w:r>
      <w:r w:rsidR="00631FA1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ก่อนการรับประกันภัยต่อจำนวน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</w:t>
      </w:r>
      <w:r w:rsidR="00143517" w:rsidRPr="00E009CC">
        <w:rPr>
          <w:rFonts w:ascii="Browallia New" w:hAnsi="Browallia New" w:cs="Browallia New"/>
          <w:color w:val="000000" w:themeColor="text1"/>
          <w:lang w:val="en-GB"/>
        </w:rPr>
        <w:t>,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436</w:t>
      </w:r>
      <w:r w:rsidR="00143517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61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และจำนวน</w:t>
      </w:r>
      <w:r w:rsidR="007E2F0F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</w:t>
      </w:r>
      <w:r w:rsidR="007E2F0F" w:rsidRPr="00E009CC">
        <w:rPr>
          <w:rFonts w:ascii="Browallia New" w:hAnsi="Browallia New" w:cs="Browallia New"/>
          <w:color w:val="000000" w:themeColor="text1"/>
          <w:lang w:val="en-GB"/>
        </w:rPr>
        <w:t>,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355</w:t>
      </w:r>
      <w:r w:rsidR="007E2F0F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52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 และสำรองการเสี่ยงภัยสุทธิจากการรับประกันภัยต่อ</w:t>
      </w:r>
      <w:r w:rsidR="00631FA1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จำนวน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</w:t>
      </w:r>
      <w:r w:rsidR="00143517" w:rsidRPr="00E009CC">
        <w:rPr>
          <w:rFonts w:ascii="Browallia New" w:hAnsi="Browallia New" w:cs="Browallia New"/>
          <w:color w:val="000000" w:themeColor="text1"/>
          <w:lang w:val="en-GB"/>
        </w:rPr>
        <w:t>,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255</w:t>
      </w:r>
      <w:r w:rsidR="00143517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57</w:t>
      </w:r>
      <w:r w:rsidR="00631FA1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</w:t>
      </w:r>
      <w:r w:rsidR="007E2F0F" w:rsidRPr="00E009CC">
        <w:rPr>
          <w:rFonts w:ascii="Browallia New" w:hAnsi="Browallia New" w:cs="Browallia New"/>
          <w:color w:val="000000" w:themeColor="text1"/>
          <w:lang w:val="en-GB"/>
        </w:rPr>
        <w:t>,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292</w:t>
      </w:r>
      <w:r w:rsidR="007E2F0F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36</w:t>
      </w:r>
      <w:r w:rsidR="00631FA1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 มีจำนวนต่ำกว่าสำรองเบี้ยประกันภัยที่ยังไม่ถือเป็นรายได้</w:t>
      </w:r>
    </w:p>
    <w:p w14:paraId="659C8ACC" w14:textId="66B55962" w:rsidR="00DF290F" w:rsidRPr="00E009CC" w:rsidRDefault="00DF290F" w:rsidP="00017A02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418597D7" w14:textId="588EE437" w:rsidR="00DF290F" w:rsidRPr="00E009CC" w:rsidRDefault="00DF290F" w:rsidP="005B4DBD">
      <w:pPr>
        <w:pStyle w:val="Heading2"/>
        <w:numPr>
          <w:ilvl w:val="1"/>
          <w:numId w:val="3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ตารางพัฒนาการค่าสินไหมทดแทน</w:t>
      </w:r>
    </w:p>
    <w:p w14:paraId="3D1EE3E1" w14:textId="77777777" w:rsidR="00DF290F" w:rsidRPr="00E009CC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519013B" w14:textId="02AD6279" w:rsidR="00DF290F" w:rsidRPr="00E009CC" w:rsidRDefault="00DF290F" w:rsidP="005B4DBD">
      <w:pPr>
        <w:pStyle w:val="ListParagraph"/>
        <w:numPr>
          <w:ilvl w:val="2"/>
          <w:numId w:val="39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ตารางค่าสินไหมทดแทนก่อนการประกันภัยต่อ </w:t>
      </w:r>
    </w:p>
    <w:p w14:paraId="0B51341D" w14:textId="0758F1C8" w:rsidR="00DF290F" w:rsidRPr="00E009CC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110"/>
        <w:gridCol w:w="1111"/>
        <w:gridCol w:w="1110"/>
        <w:gridCol w:w="1111"/>
        <w:gridCol w:w="1110"/>
        <w:gridCol w:w="1111"/>
      </w:tblGrid>
      <w:tr w:rsidR="007E2F0F" w:rsidRPr="00E069E8" w14:paraId="70AC3C9D" w14:textId="77777777" w:rsidTr="00017A02">
        <w:tc>
          <w:tcPr>
            <w:tcW w:w="2977" w:type="dxa"/>
          </w:tcPr>
          <w:p w14:paraId="1C82E35B" w14:textId="77777777" w:rsidR="007E2F0F" w:rsidRPr="00E069E8" w:rsidRDefault="007E2F0F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bottom w:val="single" w:sz="4" w:space="0" w:color="auto"/>
            </w:tcBorders>
          </w:tcPr>
          <w:p w14:paraId="2E899F2D" w14:textId="1D254A64" w:rsidR="007E2F0F" w:rsidRPr="00E069E8" w:rsidRDefault="007E2F0F" w:rsidP="007E2F0F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E2F0F" w:rsidRPr="00E069E8" w14:paraId="78765C48" w14:textId="77777777" w:rsidTr="00017A02">
        <w:tc>
          <w:tcPr>
            <w:tcW w:w="2977" w:type="dxa"/>
          </w:tcPr>
          <w:p w14:paraId="5A0A2800" w14:textId="77777777" w:rsidR="007E2F0F" w:rsidRPr="00E069E8" w:rsidRDefault="007E2F0F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E0532B1" w14:textId="3A9BB8F3" w:rsidR="007E2F0F" w:rsidRPr="00E069E8" w:rsidRDefault="007E2F0F" w:rsidP="007E2F0F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7E2F0F" w:rsidRPr="00E069E8" w14:paraId="774CD2FE" w14:textId="77777777" w:rsidTr="00017A02">
        <w:tc>
          <w:tcPr>
            <w:tcW w:w="2977" w:type="dxa"/>
          </w:tcPr>
          <w:p w14:paraId="1A9E46E0" w14:textId="304F87AE" w:rsidR="007E2F0F" w:rsidRPr="00E069E8" w:rsidRDefault="007E2F0F" w:rsidP="00017A02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ปีอุบัติเหตุ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/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ปีที่รายงาน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511D252" w14:textId="0D365314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7BE708D" w14:textId="2A5FCBE6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3FF0A61E" w14:textId="743F862C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E219F06" w14:textId="7CA512CE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3ADE5FA7" w14:textId="27900FDC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D2BE068" w14:textId="105CC9D6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7E2F0F" w:rsidRPr="00E069E8" w14:paraId="7EB91AD5" w14:textId="77777777" w:rsidTr="00017A02">
        <w:tc>
          <w:tcPr>
            <w:tcW w:w="2977" w:type="dxa"/>
          </w:tcPr>
          <w:p w14:paraId="59474040" w14:textId="77777777" w:rsidR="007E2F0F" w:rsidRPr="00E069E8" w:rsidRDefault="007E2F0F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D78B955" w14:textId="3D9507C5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B6AC2CD" w14:textId="58E829AE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9C012E9" w14:textId="5D93DA37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8A21F5B" w14:textId="0C27604D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E99AE10" w14:textId="5DA62829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45C947B" w14:textId="4A5FA3F5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7E2F0F" w:rsidRPr="00E069E8" w14:paraId="01E9427A" w14:textId="77777777" w:rsidTr="00017A02">
        <w:tc>
          <w:tcPr>
            <w:tcW w:w="2977" w:type="dxa"/>
          </w:tcPr>
          <w:p w14:paraId="58FFA106" w14:textId="77777777" w:rsidR="007E2F0F" w:rsidRPr="00E069E8" w:rsidRDefault="007E2F0F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</w:tcPr>
          <w:p w14:paraId="61D1385F" w14:textId="77777777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</w:tcPr>
          <w:p w14:paraId="326C8282" w14:textId="77777777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07D78195" w14:textId="77777777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7192E820" w14:textId="77777777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2BDFF9E7" w14:textId="77777777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1B6B6408" w14:textId="77777777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E2F0F" w:rsidRPr="00E069E8" w14:paraId="644C561B" w14:textId="77777777" w:rsidTr="00E34FB7">
        <w:tc>
          <w:tcPr>
            <w:tcW w:w="2977" w:type="dxa"/>
            <w:vAlign w:val="center"/>
          </w:tcPr>
          <w:p w14:paraId="01861D4B" w14:textId="6BB188B5" w:rsidR="007E2F0F" w:rsidRPr="00E069E8" w:rsidRDefault="007E2F0F" w:rsidP="00017A02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111E6C03" w14:textId="77777777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5722778C" w14:textId="77777777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  <w:vAlign w:val="center"/>
          </w:tcPr>
          <w:p w14:paraId="60510DA3" w14:textId="77777777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20850B38" w14:textId="77777777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  <w:vAlign w:val="center"/>
          </w:tcPr>
          <w:p w14:paraId="2B0C377D" w14:textId="77777777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7FC5DA15" w14:textId="77777777" w:rsidR="007E2F0F" w:rsidRPr="00E069E8" w:rsidRDefault="007E2F0F" w:rsidP="007E2F0F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32D44" w:rsidRPr="00E069E8" w14:paraId="5C7DA283" w14:textId="77777777" w:rsidTr="00E34FB7">
        <w:tc>
          <w:tcPr>
            <w:tcW w:w="2977" w:type="dxa"/>
            <w:vAlign w:val="center"/>
          </w:tcPr>
          <w:p w14:paraId="6AF67E21" w14:textId="7916E79C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 xml:space="preserve"> 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0D51B80B" w14:textId="297D440A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130E41CF" w14:textId="57A17497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024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019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24FF6470" w14:textId="1CE7AB83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807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602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74BCE60A" w14:textId="176D29DA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220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0DD2072B" w14:textId="489A384F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6E2D575E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32D44" w:rsidRPr="00E069E8" w14:paraId="5C42FA96" w14:textId="77777777" w:rsidTr="00E34FB7">
        <w:tc>
          <w:tcPr>
            <w:tcW w:w="2977" w:type="dxa"/>
            <w:vAlign w:val="center"/>
          </w:tcPr>
          <w:p w14:paraId="5DF9DD0E" w14:textId="1F144BC1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55A23BED" w14:textId="41A487EF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758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4BE1C4C5" w14:textId="7DF08E3A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2F4692F5" w14:textId="263BB06A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41808F3B" w14:textId="190F9FC1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7C03962F" w14:textId="73063853" w:rsidR="00D32D44" w:rsidRPr="00E069E8" w:rsidRDefault="00266BB8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577C728A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32D44" w:rsidRPr="00E069E8" w14:paraId="1D768316" w14:textId="77777777" w:rsidTr="00E34FB7">
        <w:tc>
          <w:tcPr>
            <w:tcW w:w="2977" w:type="dxa"/>
            <w:vAlign w:val="center"/>
          </w:tcPr>
          <w:p w14:paraId="36A3355F" w14:textId="6B159337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สอง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2E434179" w14:textId="1FE35B7B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764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65338F21" w14:textId="5E141892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535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0606CC78" w14:textId="010F63AA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4DDEC526" w14:textId="3A6EC993" w:rsidR="00D32D44" w:rsidRPr="00E069E8" w:rsidRDefault="00266BB8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763E2D6D" w14:textId="542037B7" w:rsidR="00D32D44" w:rsidRPr="00E069E8" w:rsidRDefault="00266BB8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4A619AA5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32D44" w:rsidRPr="00E069E8" w14:paraId="3905C0FA" w14:textId="77777777" w:rsidTr="00E34FB7">
        <w:tc>
          <w:tcPr>
            <w:tcW w:w="2977" w:type="dxa"/>
            <w:vAlign w:val="center"/>
          </w:tcPr>
          <w:p w14:paraId="4BC6449E" w14:textId="2D1A68DE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สาม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10434B80" w14:textId="50D1F201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795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00B428C6" w14:textId="7502D477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647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1A8CDB0B" w14:textId="6F99AB79" w:rsidR="00D32D44" w:rsidRPr="00E069E8" w:rsidRDefault="00266BB8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28BC07CB" w14:textId="7554347E" w:rsidR="00D32D44" w:rsidRPr="00E069E8" w:rsidRDefault="00266BB8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5083D112" w14:textId="76A5DD1A" w:rsidR="00D32D44" w:rsidRPr="00E069E8" w:rsidRDefault="00266BB8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6BF88B52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32D44" w:rsidRPr="00E069E8" w14:paraId="418BB0C4" w14:textId="77777777" w:rsidTr="00E34FB7">
        <w:tc>
          <w:tcPr>
            <w:tcW w:w="2977" w:type="dxa"/>
            <w:vAlign w:val="center"/>
          </w:tcPr>
          <w:p w14:paraId="046AA2E5" w14:textId="44D5D307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สี่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09F7DBAC" w14:textId="622E7D74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04B31CF8" w14:textId="43FED3A0" w:rsidR="00D32D44" w:rsidRPr="00E069E8" w:rsidRDefault="00266BB8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666B1482" w14:textId="572CDFFC" w:rsidR="00D32D44" w:rsidRPr="00E069E8" w:rsidRDefault="00266BB8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34FEA4D5" w14:textId="4737D35C" w:rsidR="00D32D44" w:rsidRPr="00E069E8" w:rsidRDefault="00266BB8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28063E8C" w14:textId="43B44AC9" w:rsidR="00D32D44" w:rsidRPr="00E069E8" w:rsidRDefault="00266BB8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129A390F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32D44" w:rsidRPr="00E069E8" w14:paraId="57155836" w14:textId="77777777" w:rsidTr="00E34FB7">
        <w:tc>
          <w:tcPr>
            <w:tcW w:w="2977" w:type="dxa"/>
            <w:vAlign w:val="center"/>
          </w:tcPr>
          <w:p w14:paraId="05147E7D" w14:textId="77777777" w:rsidR="00D32D44" w:rsidRPr="00E069E8" w:rsidRDefault="00D32D44" w:rsidP="00D32D44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4543A5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4100A9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C326A4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AE33DA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07F69A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658C6BED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32D44" w:rsidRPr="00E069E8" w14:paraId="54432B70" w14:textId="77777777" w:rsidTr="00E34FB7">
        <w:tc>
          <w:tcPr>
            <w:tcW w:w="2977" w:type="dxa"/>
            <w:vAlign w:val="center"/>
          </w:tcPr>
          <w:p w14:paraId="07437C93" w14:textId="2E46103D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430ECEBF" w14:textId="2087A287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2A1E49D5" w14:textId="4A46EDC0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647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67033F0D" w14:textId="310D20A0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0296CB4A" w14:textId="02628173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6E018922" w14:textId="6546DF31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4BF6C07C" w14:textId="6325FB9E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686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516</w:t>
            </w:r>
          </w:p>
        </w:tc>
      </w:tr>
      <w:tr w:rsidR="00D32D44" w:rsidRPr="00E069E8" w14:paraId="6B661543" w14:textId="77777777" w:rsidTr="00E34FB7">
        <w:tc>
          <w:tcPr>
            <w:tcW w:w="2977" w:type="dxa"/>
            <w:vAlign w:val="center"/>
          </w:tcPr>
          <w:p w14:paraId="16BC556A" w14:textId="5AF19BBF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2587EB" w14:textId="0D40BFEB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741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638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DC15FF" w14:textId="10220FC2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448007" w14:textId="537109C5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496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097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F03C5A" w14:textId="391DB712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810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47F7D4" w14:textId="74E59A16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689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FB3D29" w14:textId="2FA54C0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440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D32D44" w:rsidRPr="00E069E8" w14:paraId="789F5039" w14:textId="77777777" w:rsidTr="00E34FB7">
        <w:tc>
          <w:tcPr>
            <w:tcW w:w="2977" w:type="dxa"/>
            <w:vAlign w:val="center"/>
          </w:tcPr>
          <w:p w14:paraId="33B454CA" w14:textId="01F0DF75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25A6D2" w14:textId="08128606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7D8D2C" w14:textId="4EDB009B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441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9DA461" w14:textId="6DED26E2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B7FD72" w14:textId="72066109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269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752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82E0F2" w14:textId="2AF6DF78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205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FC7849" w14:textId="0FFC7EED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880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076</w:t>
            </w:r>
          </w:p>
        </w:tc>
      </w:tr>
      <w:tr w:rsidR="00D32D44" w:rsidRPr="00E069E8" w14:paraId="7E3624EE" w14:textId="77777777" w:rsidTr="00017A02">
        <w:tc>
          <w:tcPr>
            <w:tcW w:w="2977" w:type="dxa"/>
            <w:vAlign w:val="bottom"/>
          </w:tcPr>
          <w:p w14:paraId="10B942A8" w14:textId="77777777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สำรองค่าสินไหมทดแทนปีก่อน</w:t>
            </w:r>
          </w:p>
          <w:p w14:paraId="4FFFBC80" w14:textId="3C14304D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ปี พ.ศ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F6BB8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436EE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C0E11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49891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DA5DA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0785B" w14:textId="4CEA3685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363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670</w:t>
            </w:r>
          </w:p>
        </w:tc>
      </w:tr>
      <w:tr w:rsidR="00D32D44" w:rsidRPr="00E069E8" w14:paraId="0F5E8284" w14:textId="77777777" w:rsidTr="00017A02">
        <w:tc>
          <w:tcPr>
            <w:tcW w:w="2977" w:type="dxa"/>
            <w:vAlign w:val="bottom"/>
          </w:tcPr>
          <w:p w14:paraId="2B273005" w14:textId="3A85AA98" w:rsidR="00D32D44" w:rsidRPr="00E069E8" w:rsidRDefault="00D32D44" w:rsidP="00D32D44">
            <w:pPr>
              <w:widowControl w:val="0"/>
              <w:adjustRightInd w:val="0"/>
              <w:ind w:left="176" w:right="58" w:hanging="14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10" w:type="dxa"/>
            <w:shd w:val="clear" w:color="auto" w:fill="FAFAFA"/>
          </w:tcPr>
          <w:p w14:paraId="1969EEE9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</w:tcPr>
          <w:p w14:paraId="0FFF11E0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475D7ED0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68D6D37E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147C7220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2F7F1" w14:textId="6E61DC30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</w:p>
        </w:tc>
      </w:tr>
    </w:tbl>
    <w:p w14:paraId="5863D657" w14:textId="2F5FB2C3" w:rsidR="00573406" w:rsidRPr="00E009CC" w:rsidRDefault="00573406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1248DC2" w14:textId="77777777" w:rsidR="00017A02" w:rsidRPr="00E009CC" w:rsidRDefault="00017A02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75E1AA4" w14:textId="77777777" w:rsidR="00017A02" w:rsidRPr="00E009CC" w:rsidRDefault="00017A02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E009CC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br w:type="page"/>
      </w:r>
    </w:p>
    <w:tbl>
      <w:tblPr>
        <w:tblStyle w:val="TableGrid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2"/>
        <w:gridCol w:w="1123"/>
        <w:gridCol w:w="1123"/>
        <w:gridCol w:w="1123"/>
        <w:gridCol w:w="1123"/>
        <w:gridCol w:w="1123"/>
        <w:gridCol w:w="1123"/>
      </w:tblGrid>
      <w:tr w:rsidR="00017A02" w:rsidRPr="00E069E8" w14:paraId="151C6709" w14:textId="77777777" w:rsidTr="00017A02">
        <w:tc>
          <w:tcPr>
            <w:tcW w:w="2902" w:type="dxa"/>
          </w:tcPr>
          <w:p w14:paraId="7030FAB0" w14:textId="77777777" w:rsidR="00017A02" w:rsidRPr="00E069E8" w:rsidRDefault="00017A02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38" w:type="dxa"/>
            <w:gridSpan w:val="6"/>
            <w:tcBorders>
              <w:bottom w:val="single" w:sz="4" w:space="0" w:color="auto"/>
            </w:tcBorders>
          </w:tcPr>
          <w:p w14:paraId="220E2E8C" w14:textId="77777777" w:rsidR="00017A02" w:rsidRPr="00E069E8" w:rsidRDefault="00017A02" w:rsidP="00017A02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17A02" w:rsidRPr="00E069E8" w14:paraId="1FBBA8A8" w14:textId="77777777" w:rsidTr="00017A02">
        <w:tc>
          <w:tcPr>
            <w:tcW w:w="2902" w:type="dxa"/>
          </w:tcPr>
          <w:p w14:paraId="7DA98441" w14:textId="77777777" w:rsidR="00017A02" w:rsidRPr="00E069E8" w:rsidRDefault="00017A02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B43B675" w14:textId="20D3E25F" w:rsidR="00017A02" w:rsidRPr="00E069E8" w:rsidRDefault="00017A02" w:rsidP="00017A02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017A02" w:rsidRPr="00E069E8" w14:paraId="5C2357EC" w14:textId="77777777" w:rsidTr="00017A02">
        <w:tc>
          <w:tcPr>
            <w:tcW w:w="2902" w:type="dxa"/>
          </w:tcPr>
          <w:p w14:paraId="7D41FC23" w14:textId="77777777" w:rsidR="00017A02" w:rsidRPr="00E069E8" w:rsidRDefault="00017A02" w:rsidP="00017A02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ปีอุบัติเหตุ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/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ปีที่รายงาน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772B303" w14:textId="65700E23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364A744C" w14:textId="466C97EB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615C6B43" w14:textId="3C9DF300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318BD982" w14:textId="54E0D329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5D2426D8" w14:textId="522696EA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EF30568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017A02" w:rsidRPr="00E069E8" w14:paraId="767F92E9" w14:textId="77777777" w:rsidTr="00017A02">
        <w:tc>
          <w:tcPr>
            <w:tcW w:w="2902" w:type="dxa"/>
          </w:tcPr>
          <w:p w14:paraId="52F0DD36" w14:textId="77777777" w:rsidR="00017A02" w:rsidRPr="00E069E8" w:rsidRDefault="00017A02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D6350B5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61C25C4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0E1AD56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CC3B3FA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ADC61B4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39CEEBD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017A02" w:rsidRPr="00E069E8" w14:paraId="4E9DA13B" w14:textId="77777777" w:rsidTr="00017A02">
        <w:tc>
          <w:tcPr>
            <w:tcW w:w="2902" w:type="dxa"/>
          </w:tcPr>
          <w:p w14:paraId="1733F513" w14:textId="77777777" w:rsidR="00017A02" w:rsidRPr="00E069E8" w:rsidRDefault="00017A02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3F4D9A44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1F23FDAB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42C7503A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735DA95E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6B37755B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499E07CA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17A02" w:rsidRPr="00E069E8" w14:paraId="136482BD" w14:textId="77777777" w:rsidTr="00017A02">
        <w:tc>
          <w:tcPr>
            <w:tcW w:w="2902" w:type="dxa"/>
            <w:vAlign w:val="center"/>
          </w:tcPr>
          <w:p w14:paraId="103F2DE7" w14:textId="77777777" w:rsidR="00017A02" w:rsidRPr="00E069E8" w:rsidRDefault="00017A02" w:rsidP="00017A02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2D0A5BF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9737E61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5EC441F4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2A230B14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D6CC526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0D41632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34FB7" w:rsidRPr="00E069E8" w14:paraId="25536FBA" w14:textId="77777777" w:rsidTr="00017A02">
        <w:tc>
          <w:tcPr>
            <w:tcW w:w="2902" w:type="dxa"/>
            <w:vAlign w:val="center"/>
          </w:tcPr>
          <w:p w14:paraId="11F848D5" w14:textId="3DD72386" w:rsidR="00E34FB7" w:rsidRPr="00E069E8" w:rsidRDefault="00E34FB7" w:rsidP="00E34FB7">
            <w:pPr>
              <w:pStyle w:val="ListParagraph"/>
              <w:widowControl w:val="0"/>
              <w:adjustRightInd w:val="0"/>
              <w:spacing w:after="0"/>
              <w:ind w:left="34" w:right="58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 xml:space="preserve"> -</w:t>
            </w:r>
            <w:r w:rsidRPr="00E069E8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ณ สิ้นปีอุบัติเหตุ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D0EC162" w14:textId="1E93E55E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A1DBAAC" w14:textId="56EDD88A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18F2BE2" w14:textId="745B45B3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024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C9336F3" w14:textId="7F6FAF65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807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6AFC473" w14:textId="3684B649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220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0101DC9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34FB7" w:rsidRPr="00E069E8" w14:paraId="1ECEB495" w14:textId="77777777" w:rsidTr="00017A02">
        <w:tc>
          <w:tcPr>
            <w:tcW w:w="2902" w:type="dxa"/>
            <w:vAlign w:val="center"/>
          </w:tcPr>
          <w:p w14:paraId="0CF205E5" w14:textId="017A9B42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BD8D511" w14:textId="19D2C4AF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872D3D5" w14:textId="5EE0E6C0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758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8354003" w14:textId="4F31D76A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DE57E51" w14:textId="4D044763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82BD15B" w14:textId="2630EEC7" w:rsidR="00E34FB7" w:rsidRPr="00E069E8" w:rsidRDefault="00B0284C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40B4122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34FB7" w:rsidRPr="00E069E8" w14:paraId="4AE1175B" w14:textId="77777777" w:rsidTr="00017A02">
        <w:tc>
          <w:tcPr>
            <w:tcW w:w="2902" w:type="dxa"/>
            <w:vAlign w:val="center"/>
          </w:tcPr>
          <w:p w14:paraId="7AF27BF0" w14:textId="57A2E2B4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สอง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3898ECA" w14:textId="7CC05AE1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733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F37A4BE" w14:textId="053F3AB7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764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4B7B9D4" w14:textId="7DA1EF05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535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760EBAE" w14:textId="618105B7" w:rsidR="00E34FB7" w:rsidRPr="00E069E8" w:rsidRDefault="00B0284C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C3E611A" w14:textId="231157B0" w:rsidR="00E34FB7" w:rsidRPr="00E069E8" w:rsidRDefault="00B0284C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0201C0D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34FB7" w:rsidRPr="00E069E8" w14:paraId="550E264D" w14:textId="77777777" w:rsidTr="00017A02">
        <w:tc>
          <w:tcPr>
            <w:tcW w:w="2902" w:type="dxa"/>
            <w:vAlign w:val="center"/>
          </w:tcPr>
          <w:p w14:paraId="3849E8D5" w14:textId="1EE00848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สาม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6760701" w14:textId="7C6335B7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8F759BF" w14:textId="5D75B082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795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43AF0EB" w14:textId="2DC51AEB" w:rsidR="00E34FB7" w:rsidRPr="00E069E8" w:rsidRDefault="00B0284C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4393D04" w14:textId="4C5B3159" w:rsidR="00E34FB7" w:rsidRPr="00E069E8" w:rsidRDefault="00B0284C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2E68D88" w14:textId="6B5DD107" w:rsidR="00E34FB7" w:rsidRPr="00E069E8" w:rsidRDefault="00B0284C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1D07466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34FB7" w:rsidRPr="00E069E8" w14:paraId="72991863" w14:textId="77777777" w:rsidTr="00017A02">
        <w:tc>
          <w:tcPr>
            <w:tcW w:w="2902" w:type="dxa"/>
            <w:vAlign w:val="center"/>
          </w:tcPr>
          <w:p w14:paraId="1AE0291F" w14:textId="13AA7EE3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สี่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6593D" w14:textId="2B3CF406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727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A3DDF" w14:textId="752D4101" w:rsidR="00E34FB7" w:rsidRPr="00E069E8" w:rsidRDefault="00B0284C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45D24" w14:textId="7DA67040" w:rsidR="00E34FB7" w:rsidRPr="00E069E8" w:rsidRDefault="00B0284C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612B4" w14:textId="024FD997" w:rsidR="00E34FB7" w:rsidRPr="00E069E8" w:rsidRDefault="00B0284C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8816C" w14:textId="0928EE6F" w:rsidR="00E34FB7" w:rsidRPr="00E069E8" w:rsidRDefault="00B0284C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FD9D3A4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17A02" w:rsidRPr="00E069E8" w14:paraId="0D15516F" w14:textId="77777777" w:rsidTr="00017A02">
        <w:tc>
          <w:tcPr>
            <w:tcW w:w="2902" w:type="dxa"/>
            <w:vAlign w:val="center"/>
          </w:tcPr>
          <w:p w14:paraId="764977B0" w14:textId="77777777" w:rsidR="00017A02" w:rsidRPr="00E069E8" w:rsidRDefault="00017A02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1802A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EB462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AE772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DE411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35059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2DE1696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17A02" w:rsidRPr="00E069E8" w14:paraId="71219AB9" w14:textId="77777777" w:rsidTr="00017A02">
        <w:tc>
          <w:tcPr>
            <w:tcW w:w="2902" w:type="dxa"/>
            <w:vAlign w:val="center"/>
          </w:tcPr>
          <w:p w14:paraId="05E1DA1B" w14:textId="77777777" w:rsidR="00017A02" w:rsidRPr="00E069E8" w:rsidRDefault="00017A02" w:rsidP="00017A02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478FBED" w14:textId="784CA855" w:rsidR="00017A02" w:rsidRPr="00E069E8" w:rsidRDefault="00D947F3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727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0657CD3" w14:textId="5E583FC5" w:rsidR="00017A02" w:rsidRPr="00E069E8" w:rsidRDefault="00D947F3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795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072A0AB" w14:textId="5A53888C" w:rsidR="00017A02" w:rsidRPr="00E069E8" w:rsidRDefault="00D947F3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535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88A76E5" w14:textId="25F53350" w:rsidR="00017A02" w:rsidRPr="00E069E8" w:rsidRDefault="00D947F3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861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3000092" w14:textId="0330E396" w:rsidR="00017A02" w:rsidRPr="00E069E8" w:rsidRDefault="00D947F3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220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22283A8" w14:textId="24850731" w:rsidR="00017A02" w:rsidRPr="00E069E8" w:rsidRDefault="00D947F3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141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157</w:t>
            </w:r>
          </w:p>
        </w:tc>
      </w:tr>
      <w:tr w:rsidR="00017A02" w:rsidRPr="00E069E8" w14:paraId="548DA1B5" w14:textId="77777777" w:rsidTr="00017A02">
        <w:tc>
          <w:tcPr>
            <w:tcW w:w="2902" w:type="dxa"/>
            <w:vAlign w:val="center"/>
          </w:tcPr>
          <w:p w14:paraId="3139A21F" w14:textId="77777777" w:rsidR="00017A02" w:rsidRPr="00E069E8" w:rsidRDefault="00017A02" w:rsidP="00017A02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D3CEE" w14:textId="500E6D22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678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73CBF" w14:textId="2DB68BBA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699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520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22D66" w14:textId="6066DFD3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258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890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47CDE" w14:textId="0524FE2C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670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7302E" w14:textId="1D05CE54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934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151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04541" w14:textId="7CDF56C6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955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057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17A02" w:rsidRPr="00E069E8" w14:paraId="16BD4E18" w14:textId="77777777" w:rsidTr="00017A02">
        <w:tc>
          <w:tcPr>
            <w:tcW w:w="2902" w:type="dxa"/>
            <w:vAlign w:val="center"/>
          </w:tcPr>
          <w:p w14:paraId="58818773" w14:textId="77777777" w:rsidR="00017A02" w:rsidRPr="00E069E8" w:rsidRDefault="00017A02" w:rsidP="00017A02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3639CA" w14:textId="2BCB36E9" w:rsidR="00017A02" w:rsidRPr="00E069E8" w:rsidRDefault="00D947F3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3F39E" w14:textId="64DF3B06" w:rsidR="00017A02" w:rsidRPr="00E069E8" w:rsidRDefault="00D947F3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B5CA57" w14:textId="4156F643" w:rsidR="00017A02" w:rsidRPr="00E069E8" w:rsidRDefault="00D947F3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276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0528F" w14:textId="60085413" w:rsidR="00017A02" w:rsidRPr="00E069E8" w:rsidRDefault="00D947F3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477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0C019B" w14:textId="007FFE8A" w:rsidR="00017A02" w:rsidRPr="00E069E8" w:rsidRDefault="00D947F3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65FFD" w14:textId="4F80DF6A" w:rsidR="00017A02" w:rsidRPr="00E069E8" w:rsidRDefault="00D947F3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186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</w:tr>
      <w:tr w:rsidR="00017A02" w:rsidRPr="00E069E8" w14:paraId="574D0CF6" w14:textId="77777777" w:rsidTr="00017A02">
        <w:tc>
          <w:tcPr>
            <w:tcW w:w="2902" w:type="dxa"/>
            <w:vAlign w:val="center"/>
          </w:tcPr>
          <w:p w14:paraId="7769B8D2" w14:textId="77777777" w:rsidR="00017A02" w:rsidRPr="00E069E8" w:rsidRDefault="00017A02" w:rsidP="00017A02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สำรองค่าสินไหมทดแทนปีก่อน</w:t>
            </w:r>
          </w:p>
          <w:p w14:paraId="2DE442C8" w14:textId="0503CF15" w:rsidR="00017A02" w:rsidRPr="00E069E8" w:rsidRDefault="00017A02" w:rsidP="00017A02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ปี พ.ศ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2BB1D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113D1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1E8F4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2C30A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12DC5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C54E9" w14:textId="77777777" w:rsidR="00017A02" w:rsidRPr="00E069E8" w:rsidRDefault="00017A02" w:rsidP="00017A02">
            <w:pPr>
              <w:tabs>
                <w:tab w:val="decimal" w:pos="1040"/>
              </w:tabs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6625E848" w14:textId="2A4D2A9E" w:rsidR="00017A02" w:rsidRPr="00E069E8" w:rsidRDefault="00D947F3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250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681</w:t>
            </w:r>
          </w:p>
        </w:tc>
      </w:tr>
      <w:tr w:rsidR="00017A02" w:rsidRPr="00E069E8" w14:paraId="08DC4ED8" w14:textId="77777777" w:rsidTr="00017A02">
        <w:tc>
          <w:tcPr>
            <w:tcW w:w="2902" w:type="dxa"/>
            <w:vAlign w:val="center"/>
          </w:tcPr>
          <w:p w14:paraId="41F72E68" w14:textId="77777777" w:rsidR="00017A02" w:rsidRPr="00E069E8" w:rsidRDefault="00017A02" w:rsidP="00017A02">
            <w:pPr>
              <w:widowControl w:val="0"/>
              <w:adjustRightInd w:val="0"/>
              <w:ind w:left="176" w:right="58" w:hanging="14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2BC1AFB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563E8CC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24E6BD3E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2F6B2EA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D3A881D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4707E" w14:textId="661170F2" w:rsidR="00017A02" w:rsidRPr="00E069E8" w:rsidRDefault="00D947F3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436</w:t>
            </w:r>
            <w:r w:rsidR="00017A02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</w:tr>
    </w:tbl>
    <w:p w14:paraId="13CC119A" w14:textId="4ED280A6" w:rsidR="00DF290F" w:rsidRPr="00E009CC" w:rsidRDefault="00DF290F" w:rsidP="007E2F0F">
      <w:pPr>
        <w:rPr>
          <w:rFonts w:ascii="Browallia New" w:hAnsi="Browallia New" w:cs="Browallia New"/>
          <w:color w:val="000000" w:themeColor="text1"/>
          <w:lang w:val="en-US"/>
        </w:rPr>
      </w:pPr>
    </w:p>
    <w:p w14:paraId="2D94350F" w14:textId="3907C872" w:rsidR="00DF290F" w:rsidRPr="00E009CC" w:rsidRDefault="00DF290F" w:rsidP="005B4DBD">
      <w:pPr>
        <w:pStyle w:val="ListParagraph"/>
        <w:numPr>
          <w:ilvl w:val="2"/>
          <w:numId w:val="39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9C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ตารางค่าสินไหมทดแทนสุทธิ </w:t>
      </w:r>
    </w:p>
    <w:p w14:paraId="7AA19082" w14:textId="22DABD11" w:rsidR="00017A02" w:rsidRPr="00E009CC" w:rsidRDefault="00017A02" w:rsidP="00017A02">
      <w:pPr>
        <w:jc w:val="thaiDistribute"/>
        <w:rPr>
          <w:rFonts w:ascii="Browallia New" w:hAnsi="Browallia New" w:cs="Browallia New"/>
          <w:b/>
          <w:bCs/>
          <w:color w:val="CF4A02"/>
        </w:rPr>
      </w:pPr>
    </w:p>
    <w:tbl>
      <w:tblPr>
        <w:tblStyle w:val="TableGrid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110"/>
        <w:gridCol w:w="1111"/>
        <w:gridCol w:w="1110"/>
        <w:gridCol w:w="1111"/>
        <w:gridCol w:w="1110"/>
        <w:gridCol w:w="1111"/>
      </w:tblGrid>
      <w:tr w:rsidR="00017A02" w:rsidRPr="00E069E8" w14:paraId="2CAE8D8E" w14:textId="77777777" w:rsidTr="00017A02">
        <w:tc>
          <w:tcPr>
            <w:tcW w:w="2977" w:type="dxa"/>
          </w:tcPr>
          <w:p w14:paraId="168F83F3" w14:textId="77777777" w:rsidR="00017A02" w:rsidRPr="00E069E8" w:rsidRDefault="00017A02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bottom w:val="single" w:sz="4" w:space="0" w:color="auto"/>
            </w:tcBorders>
          </w:tcPr>
          <w:p w14:paraId="1AC5ADF0" w14:textId="77777777" w:rsidR="00017A02" w:rsidRPr="00E069E8" w:rsidRDefault="00017A02" w:rsidP="00017A02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17A02" w:rsidRPr="00E069E8" w14:paraId="3CE9F8B0" w14:textId="77777777" w:rsidTr="00017A02">
        <w:tc>
          <w:tcPr>
            <w:tcW w:w="2977" w:type="dxa"/>
          </w:tcPr>
          <w:p w14:paraId="3F79515C" w14:textId="77777777" w:rsidR="00017A02" w:rsidRPr="00E069E8" w:rsidRDefault="00017A02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C3308EB" w14:textId="55FBE2FF" w:rsidR="00017A02" w:rsidRPr="00E069E8" w:rsidRDefault="00017A02" w:rsidP="00017A02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017A02" w:rsidRPr="00E069E8" w14:paraId="3B7E4C9D" w14:textId="77777777" w:rsidTr="00017A02">
        <w:tc>
          <w:tcPr>
            <w:tcW w:w="2977" w:type="dxa"/>
          </w:tcPr>
          <w:p w14:paraId="76F63F31" w14:textId="77777777" w:rsidR="00017A02" w:rsidRPr="00E069E8" w:rsidRDefault="00017A02" w:rsidP="00017A02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ปีอุบัติเหตุ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/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ปีที่รายงาน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FE33109" w14:textId="2ACF37C8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9DD1863" w14:textId="75A318C1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21FD59F2" w14:textId="5FBA0DD4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F705370" w14:textId="51BADBC6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633D9DD7" w14:textId="4D74DE9A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DDD3D1C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017A02" w:rsidRPr="00E069E8" w14:paraId="21171180" w14:textId="77777777" w:rsidTr="00017A02">
        <w:tc>
          <w:tcPr>
            <w:tcW w:w="2977" w:type="dxa"/>
          </w:tcPr>
          <w:p w14:paraId="774DFD05" w14:textId="77777777" w:rsidR="00017A02" w:rsidRPr="00E069E8" w:rsidRDefault="00017A02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5F0AECB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D6E4C87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B7ACC62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0FF9077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755D5EF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2FD0E36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017A02" w:rsidRPr="00E069E8" w14:paraId="30D7B211" w14:textId="77777777" w:rsidTr="00017A02">
        <w:tc>
          <w:tcPr>
            <w:tcW w:w="2977" w:type="dxa"/>
          </w:tcPr>
          <w:p w14:paraId="0D0713D9" w14:textId="77777777" w:rsidR="00017A02" w:rsidRPr="00E069E8" w:rsidRDefault="00017A02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</w:tcPr>
          <w:p w14:paraId="63913616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</w:tcPr>
          <w:p w14:paraId="54D4C40E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017233AB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1534CDC9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25C7675F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6DD57433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17A02" w:rsidRPr="00E069E8" w14:paraId="0BF88351" w14:textId="77777777" w:rsidTr="00017A02">
        <w:tc>
          <w:tcPr>
            <w:tcW w:w="2977" w:type="dxa"/>
            <w:vAlign w:val="center"/>
          </w:tcPr>
          <w:p w14:paraId="5DD6F6D6" w14:textId="77777777" w:rsidR="00017A02" w:rsidRPr="00E069E8" w:rsidRDefault="00017A02" w:rsidP="00017A02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1AC86695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151418C1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  <w:vAlign w:val="center"/>
          </w:tcPr>
          <w:p w14:paraId="3F06678D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73BF51FA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  <w:vAlign w:val="center"/>
          </w:tcPr>
          <w:p w14:paraId="0DB8E826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09AEA4E4" w14:textId="77777777" w:rsidR="00017A02" w:rsidRPr="00E069E8" w:rsidRDefault="00017A02" w:rsidP="00017A02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32D44" w:rsidRPr="00E069E8" w14:paraId="541945E2" w14:textId="77777777" w:rsidTr="00017A02">
        <w:tc>
          <w:tcPr>
            <w:tcW w:w="2977" w:type="dxa"/>
            <w:vAlign w:val="center"/>
          </w:tcPr>
          <w:p w14:paraId="57D26EA6" w14:textId="1AF92BD0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 xml:space="preserve"> 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3EEBC74C" w14:textId="78AE7270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698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005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76498526" w14:textId="7839F8F0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027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944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7D85FB23" w14:textId="3F4A015A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472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18006321" w14:textId="76DB4726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948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61E7B4BD" w14:textId="32104377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008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110DA901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32D44" w:rsidRPr="00E069E8" w14:paraId="72CC12A2" w14:textId="77777777" w:rsidTr="00017A02">
        <w:tc>
          <w:tcPr>
            <w:tcW w:w="2977" w:type="dxa"/>
            <w:vAlign w:val="center"/>
          </w:tcPr>
          <w:p w14:paraId="689AC39E" w14:textId="64128EF8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144F8068" w14:textId="27355EF7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649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769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48FDE0DC" w14:textId="3332B708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956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4EA831E9" w14:textId="66BB6093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602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258F9741" w14:textId="5167A6D4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186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004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10AA69C4" w14:textId="7BAED466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74A82CD0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32D44" w:rsidRPr="00E069E8" w14:paraId="60F070C7" w14:textId="77777777" w:rsidTr="00017A02">
        <w:tc>
          <w:tcPr>
            <w:tcW w:w="2977" w:type="dxa"/>
            <w:vAlign w:val="center"/>
          </w:tcPr>
          <w:p w14:paraId="19F3C06C" w14:textId="3703BA14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สอง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3729B48B" w14:textId="66D9FBCB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653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168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56001302" w14:textId="32461891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924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5BE61DC0" w14:textId="4DF6F64F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2610296A" w14:textId="40C5F5DA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5511991B" w14:textId="0575958C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1F2B733B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32D44" w:rsidRPr="00E069E8" w14:paraId="1AAD5E44" w14:textId="77777777" w:rsidTr="00017A02">
        <w:tc>
          <w:tcPr>
            <w:tcW w:w="2977" w:type="dxa"/>
            <w:vAlign w:val="center"/>
          </w:tcPr>
          <w:p w14:paraId="0323740A" w14:textId="25066004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สาม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02274CC6" w14:textId="43A0AC1E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655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38B8F0B2" w14:textId="39EA8FCE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917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29F69FF2" w14:textId="524FBBBF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7562DD74" w14:textId="57E2806D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6CD6A379" w14:textId="2765C0F9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014A4E60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32D44" w:rsidRPr="00E069E8" w14:paraId="09270AB6" w14:textId="77777777" w:rsidTr="00017A02">
        <w:tc>
          <w:tcPr>
            <w:tcW w:w="2977" w:type="dxa"/>
            <w:vAlign w:val="center"/>
          </w:tcPr>
          <w:p w14:paraId="080622AF" w14:textId="009E4FA0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สี่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6D5998" w14:textId="6338DDDF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650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12FF62" w14:textId="381DC63A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DC4F0F" w14:textId="694A783C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D1C10C" w14:textId="68F3757A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E7D7F3" w14:textId="5EEEC7CC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1F548961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32D44" w:rsidRPr="00E069E8" w14:paraId="462FF841" w14:textId="77777777" w:rsidTr="00017A02">
        <w:tc>
          <w:tcPr>
            <w:tcW w:w="2977" w:type="dxa"/>
            <w:vAlign w:val="center"/>
          </w:tcPr>
          <w:p w14:paraId="39D28BA2" w14:textId="77777777" w:rsidR="00D32D44" w:rsidRPr="00E069E8" w:rsidRDefault="00D32D44" w:rsidP="00D32D44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43A36F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E1D483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A24A62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C4C33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D3F5A7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7D83D930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32D44" w:rsidRPr="00E069E8" w14:paraId="4846650C" w14:textId="77777777" w:rsidTr="00017A02">
        <w:tc>
          <w:tcPr>
            <w:tcW w:w="2977" w:type="dxa"/>
            <w:vAlign w:val="center"/>
          </w:tcPr>
          <w:p w14:paraId="3953AC28" w14:textId="77777777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5A004C80" w14:textId="200228F0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650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5883BFC3" w14:textId="4DF8F34D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917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51607FF1" w14:textId="5E4FEDB7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7E193429" w14:textId="24FD8279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186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004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27F31384" w14:textId="3B55A299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008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334063EE" w14:textId="53CD3E0D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065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</w:p>
        </w:tc>
      </w:tr>
      <w:tr w:rsidR="00D32D44" w:rsidRPr="00E069E8" w14:paraId="4765ADE5" w14:textId="77777777" w:rsidTr="00017A02">
        <w:tc>
          <w:tcPr>
            <w:tcW w:w="2977" w:type="dxa"/>
            <w:vAlign w:val="center"/>
          </w:tcPr>
          <w:p w14:paraId="4F9F510E" w14:textId="77777777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F55BCE" w14:textId="657D5DDE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644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490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CFBFE2" w14:textId="1C6C4582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911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0116F9" w14:textId="77691084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279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510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DB0813" w14:textId="4B45EA22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D1B4E5" w14:textId="162431CE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207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905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156F8F" w14:textId="1D32DA96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163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335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D32D44" w:rsidRPr="00E069E8" w14:paraId="306DCDC2" w14:textId="77777777" w:rsidTr="00017A02">
        <w:tc>
          <w:tcPr>
            <w:tcW w:w="2977" w:type="dxa"/>
            <w:vAlign w:val="center"/>
          </w:tcPr>
          <w:p w14:paraId="22CD083B" w14:textId="77777777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C17156" w14:textId="756AE7A9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25C908" w14:textId="1C0DA5AA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586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9E1B1D" w14:textId="574F13C9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82EDE5" w14:textId="51E4AC75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769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ED332C" w14:textId="791DC568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800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635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D0F5AE" w14:textId="6C5EBA51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901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830</w:t>
            </w:r>
          </w:p>
        </w:tc>
      </w:tr>
      <w:tr w:rsidR="00D32D44" w:rsidRPr="00E069E8" w14:paraId="68F76663" w14:textId="77777777" w:rsidTr="00017A02">
        <w:tc>
          <w:tcPr>
            <w:tcW w:w="2977" w:type="dxa"/>
            <w:vAlign w:val="bottom"/>
          </w:tcPr>
          <w:p w14:paraId="7F7B5221" w14:textId="77777777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สำรองค่าสินไหมทดแทนปีก่อน</w:t>
            </w:r>
          </w:p>
          <w:p w14:paraId="390AC735" w14:textId="1A4D6D5F" w:rsidR="00D32D44" w:rsidRPr="00E069E8" w:rsidRDefault="00D32D44" w:rsidP="00D32D44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ปี พ.ศ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9029C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60A04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B124D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9B518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51822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BC453" w14:textId="6A9FF453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705</w:t>
            </w:r>
          </w:p>
        </w:tc>
      </w:tr>
      <w:tr w:rsidR="00D32D44" w:rsidRPr="00E069E8" w14:paraId="7063B524" w14:textId="77777777" w:rsidTr="00017A02">
        <w:tc>
          <w:tcPr>
            <w:tcW w:w="2977" w:type="dxa"/>
            <w:vAlign w:val="bottom"/>
          </w:tcPr>
          <w:p w14:paraId="761FD3AE" w14:textId="77777777" w:rsidR="00D32D44" w:rsidRPr="00E069E8" w:rsidRDefault="00D32D44" w:rsidP="00D32D44">
            <w:pPr>
              <w:widowControl w:val="0"/>
              <w:adjustRightInd w:val="0"/>
              <w:ind w:left="176" w:right="58" w:hanging="14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10" w:type="dxa"/>
            <w:shd w:val="clear" w:color="auto" w:fill="FAFAFA"/>
          </w:tcPr>
          <w:p w14:paraId="3E08B3BF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</w:tcPr>
          <w:p w14:paraId="6EE471D6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4CF01B93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325EA18E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7368A58A" w14:textId="77777777" w:rsidR="00D32D44" w:rsidRPr="00E069E8" w:rsidRDefault="00D32D44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3A0FD" w14:textId="79BA9833" w:rsidR="00D32D44" w:rsidRPr="00E069E8" w:rsidRDefault="00D947F3" w:rsidP="00D32D44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  <w:r w:rsidR="00D32D44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535</w:t>
            </w:r>
          </w:p>
        </w:tc>
      </w:tr>
    </w:tbl>
    <w:p w14:paraId="3C940BA5" w14:textId="77777777" w:rsidR="00017A02" w:rsidRPr="00E009CC" w:rsidRDefault="00017A02" w:rsidP="00017A02">
      <w:pPr>
        <w:jc w:val="thaiDistribute"/>
        <w:rPr>
          <w:rFonts w:ascii="Browallia New" w:hAnsi="Browallia New" w:cs="Browallia New"/>
          <w:b/>
          <w:bCs/>
          <w:color w:val="CF4A02"/>
          <w:cs/>
        </w:rPr>
      </w:pPr>
    </w:p>
    <w:p w14:paraId="606829BD" w14:textId="6F3DBD33" w:rsidR="00E34FB7" w:rsidRPr="00E009CC" w:rsidRDefault="00E34FB7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009CC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Style w:val="TableGrid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2"/>
        <w:gridCol w:w="1123"/>
        <w:gridCol w:w="1123"/>
        <w:gridCol w:w="1123"/>
        <w:gridCol w:w="1123"/>
        <w:gridCol w:w="1123"/>
        <w:gridCol w:w="1123"/>
      </w:tblGrid>
      <w:tr w:rsidR="00E34FB7" w:rsidRPr="00E069E8" w14:paraId="3C9F62A9" w14:textId="77777777" w:rsidTr="00C32E60">
        <w:tc>
          <w:tcPr>
            <w:tcW w:w="2902" w:type="dxa"/>
          </w:tcPr>
          <w:p w14:paraId="6F4264DA" w14:textId="77777777" w:rsidR="00E34FB7" w:rsidRPr="00E069E8" w:rsidRDefault="00E34FB7" w:rsidP="00C32E60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38" w:type="dxa"/>
            <w:gridSpan w:val="6"/>
            <w:tcBorders>
              <w:bottom w:val="single" w:sz="4" w:space="0" w:color="auto"/>
            </w:tcBorders>
          </w:tcPr>
          <w:p w14:paraId="6123FCA0" w14:textId="77777777" w:rsidR="00E34FB7" w:rsidRPr="00E069E8" w:rsidRDefault="00E34FB7" w:rsidP="00C32E60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34FB7" w:rsidRPr="00E069E8" w14:paraId="2B935ABA" w14:textId="77777777" w:rsidTr="00C32E60">
        <w:tc>
          <w:tcPr>
            <w:tcW w:w="2902" w:type="dxa"/>
          </w:tcPr>
          <w:p w14:paraId="4998D3BF" w14:textId="77777777" w:rsidR="00E34FB7" w:rsidRPr="00E069E8" w:rsidRDefault="00E34FB7" w:rsidP="00C32E60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0024E0" w14:textId="59D73031" w:rsidR="00E34FB7" w:rsidRPr="00E069E8" w:rsidRDefault="00E34FB7" w:rsidP="00C32E60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E34FB7" w:rsidRPr="00E069E8" w14:paraId="538A0678" w14:textId="77777777" w:rsidTr="00C32E60">
        <w:tc>
          <w:tcPr>
            <w:tcW w:w="2902" w:type="dxa"/>
          </w:tcPr>
          <w:p w14:paraId="4F0C51A2" w14:textId="77777777" w:rsidR="00E34FB7" w:rsidRPr="00E069E8" w:rsidRDefault="00E34FB7" w:rsidP="00C32E60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ปีอุบัติเหตุ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/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ปีที่รายงาน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6A4994E" w14:textId="40BF57FD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139A1CEE" w14:textId="297EFE3E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A5496E7" w14:textId="11C23A18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3A2DD77D" w14:textId="766023EE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0BB09966" w14:textId="3BA4FC7A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10F9A05F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E34FB7" w:rsidRPr="00E069E8" w14:paraId="2207D007" w14:textId="77777777" w:rsidTr="00C32E60">
        <w:tc>
          <w:tcPr>
            <w:tcW w:w="2902" w:type="dxa"/>
          </w:tcPr>
          <w:p w14:paraId="71271F01" w14:textId="77777777" w:rsidR="00E34FB7" w:rsidRPr="00E069E8" w:rsidRDefault="00E34FB7" w:rsidP="00C32E60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4DD5B68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B0869F1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CD50F21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4B230E5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30A74BE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32D75AA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E34FB7" w:rsidRPr="00E069E8" w14:paraId="1266CEFC" w14:textId="77777777" w:rsidTr="00C32E60">
        <w:tc>
          <w:tcPr>
            <w:tcW w:w="2902" w:type="dxa"/>
          </w:tcPr>
          <w:p w14:paraId="20C46B25" w14:textId="77777777" w:rsidR="00E34FB7" w:rsidRPr="00E069E8" w:rsidRDefault="00E34FB7" w:rsidP="00C32E60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2A4F32AD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3B57CE38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328F1D1A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375C315B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66DE51C3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79F3A0A5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34FB7" w:rsidRPr="00E069E8" w14:paraId="2A40B63A" w14:textId="77777777" w:rsidTr="00E34FB7">
        <w:tc>
          <w:tcPr>
            <w:tcW w:w="2902" w:type="dxa"/>
            <w:vAlign w:val="center"/>
          </w:tcPr>
          <w:p w14:paraId="0D1F4289" w14:textId="77777777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34842F6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63D8BE5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22C9056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2A9E9EF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B8030F9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FE39E68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34FB7" w:rsidRPr="00E069E8" w14:paraId="5A4A2821" w14:textId="77777777" w:rsidTr="00E34FB7">
        <w:tc>
          <w:tcPr>
            <w:tcW w:w="2902" w:type="dxa"/>
            <w:vAlign w:val="center"/>
          </w:tcPr>
          <w:p w14:paraId="0F9B9CA0" w14:textId="0661FA7A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 xml:space="preserve"> 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FD45986" w14:textId="0592F97D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654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07B5ABE" w14:textId="4AE01959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698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7552EE6" w14:textId="3D4FD5EE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027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9F4FB68" w14:textId="15F040F3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65D940E" w14:textId="2B42EF0C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F05BDAB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34FB7" w:rsidRPr="00E069E8" w14:paraId="46BA412F" w14:textId="77777777" w:rsidTr="00E34FB7">
        <w:tc>
          <w:tcPr>
            <w:tcW w:w="2902" w:type="dxa"/>
            <w:vAlign w:val="center"/>
          </w:tcPr>
          <w:p w14:paraId="69F2601D" w14:textId="77D2BF8E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25E287B" w14:textId="49797245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606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143B865" w14:textId="6C5F442D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649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E05DFFE" w14:textId="02E21241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956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26F034B" w14:textId="2E7F2C83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7DE1CEE" w14:textId="4100991C" w:rsidR="00E34FB7" w:rsidRPr="00E069E8" w:rsidRDefault="00266BB8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F089148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34FB7" w:rsidRPr="00E069E8" w14:paraId="2A11D2A3" w14:textId="77777777" w:rsidTr="00E34FB7">
        <w:tc>
          <w:tcPr>
            <w:tcW w:w="2902" w:type="dxa"/>
            <w:vAlign w:val="center"/>
          </w:tcPr>
          <w:p w14:paraId="72639398" w14:textId="6B0BB55A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สอง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1222128" w14:textId="623CF6B5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589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55EEDF2" w14:textId="2C671D2B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653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5DB44D6" w14:textId="15762FC1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924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7ECC379" w14:textId="3941A3AD" w:rsidR="00E34FB7" w:rsidRPr="00E069E8" w:rsidRDefault="00B0284C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113CADB" w14:textId="34B28E0F" w:rsidR="00E34FB7" w:rsidRPr="00E069E8" w:rsidRDefault="00266BB8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F59FB7E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34FB7" w:rsidRPr="00E069E8" w14:paraId="20B989DC" w14:textId="77777777" w:rsidTr="00E34FB7">
        <w:tc>
          <w:tcPr>
            <w:tcW w:w="2902" w:type="dxa"/>
            <w:vAlign w:val="center"/>
          </w:tcPr>
          <w:p w14:paraId="08CA8418" w14:textId="3B3926D2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สาม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C3A4E21" w14:textId="149609BC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589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3D437C8" w14:textId="17122C4E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655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F6CCDCC" w14:textId="5A8E7EB7" w:rsidR="00E34FB7" w:rsidRPr="00E069E8" w:rsidRDefault="00266BB8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C1FD24A" w14:textId="46720482" w:rsidR="00E34FB7" w:rsidRPr="00E069E8" w:rsidRDefault="00266BB8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BD35026" w14:textId="75BED306" w:rsidR="00E34FB7" w:rsidRPr="00E069E8" w:rsidRDefault="00266BB8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4B6B7E4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34FB7" w:rsidRPr="00E069E8" w14:paraId="5A491865" w14:textId="77777777" w:rsidTr="00E34FB7">
        <w:tc>
          <w:tcPr>
            <w:tcW w:w="2902" w:type="dxa"/>
            <w:vAlign w:val="center"/>
          </w:tcPr>
          <w:p w14:paraId="08EA8349" w14:textId="1A931A23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สี่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B2A23" w14:textId="2E19E26A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594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C5768" w14:textId="0905B516" w:rsidR="00E34FB7" w:rsidRPr="00E069E8" w:rsidRDefault="00266BB8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210B0" w14:textId="52B08FEE" w:rsidR="00E34FB7" w:rsidRPr="00E069E8" w:rsidRDefault="00266BB8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71CF6" w14:textId="1F23BC2E" w:rsidR="00E34FB7" w:rsidRPr="00E069E8" w:rsidRDefault="00266BB8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EC7DB" w14:textId="38F6F918" w:rsidR="00E34FB7" w:rsidRPr="00E069E8" w:rsidRDefault="00266BB8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B760921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34FB7" w:rsidRPr="00E069E8" w14:paraId="7E91A312" w14:textId="77777777" w:rsidTr="00C32E60">
        <w:tc>
          <w:tcPr>
            <w:tcW w:w="2902" w:type="dxa"/>
            <w:vAlign w:val="center"/>
          </w:tcPr>
          <w:p w14:paraId="4139B9A0" w14:textId="77777777" w:rsidR="00E34FB7" w:rsidRPr="00E069E8" w:rsidRDefault="00E34FB7" w:rsidP="00C32E60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30E48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7D438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5500C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C9ED1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5BC8D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94F342E" w14:textId="77777777" w:rsidR="00E34FB7" w:rsidRPr="00E069E8" w:rsidRDefault="00E34FB7" w:rsidP="00C32E6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34FB7" w:rsidRPr="00E069E8" w14:paraId="00F9D3A0" w14:textId="77777777" w:rsidTr="00C32E60">
        <w:tc>
          <w:tcPr>
            <w:tcW w:w="2902" w:type="dxa"/>
            <w:vAlign w:val="center"/>
          </w:tcPr>
          <w:p w14:paraId="3429EBFE" w14:textId="77777777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23" w:type="dxa"/>
            <w:shd w:val="clear" w:color="auto" w:fill="auto"/>
          </w:tcPr>
          <w:p w14:paraId="474F2BE4" w14:textId="2459E91C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594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</w:p>
        </w:tc>
        <w:tc>
          <w:tcPr>
            <w:tcW w:w="1123" w:type="dxa"/>
            <w:shd w:val="clear" w:color="auto" w:fill="auto"/>
          </w:tcPr>
          <w:p w14:paraId="4353A1A5" w14:textId="6FD62513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655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23" w:type="dxa"/>
            <w:shd w:val="clear" w:color="auto" w:fill="auto"/>
          </w:tcPr>
          <w:p w14:paraId="7A6D0C48" w14:textId="38256E79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924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</w:p>
        </w:tc>
        <w:tc>
          <w:tcPr>
            <w:tcW w:w="1123" w:type="dxa"/>
            <w:shd w:val="clear" w:color="auto" w:fill="auto"/>
          </w:tcPr>
          <w:p w14:paraId="447D2216" w14:textId="0E6C5A7A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602</w:t>
            </w:r>
          </w:p>
        </w:tc>
        <w:tc>
          <w:tcPr>
            <w:tcW w:w="1123" w:type="dxa"/>
            <w:shd w:val="clear" w:color="auto" w:fill="auto"/>
          </w:tcPr>
          <w:p w14:paraId="0F91909E" w14:textId="57567BA5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948</w:t>
            </w:r>
          </w:p>
        </w:tc>
        <w:tc>
          <w:tcPr>
            <w:tcW w:w="1123" w:type="dxa"/>
            <w:shd w:val="clear" w:color="auto" w:fill="auto"/>
          </w:tcPr>
          <w:p w14:paraId="5E65C315" w14:textId="7416AAB8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789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166</w:t>
            </w:r>
          </w:p>
        </w:tc>
      </w:tr>
      <w:tr w:rsidR="00E34FB7" w:rsidRPr="00E069E8" w14:paraId="00516006" w14:textId="77777777" w:rsidTr="00C32E60">
        <w:tc>
          <w:tcPr>
            <w:tcW w:w="2902" w:type="dxa"/>
            <w:vAlign w:val="center"/>
          </w:tcPr>
          <w:p w14:paraId="0B38502F" w14:textId="77777777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A68D141" w14:textId="366439AD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588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971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2304FBD" w14:textId="0CBA39EF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645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764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26FF2CB" w14:textId="716FD73D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892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005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BC231FB" w14:textId="5A3730C4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482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4045B07" w14:textId="24B3793C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486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727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624E425" w14:textId="6F89CE18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851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34FB7" w:rsidRPr="00E069E8" w14:paraId="4F402663" w14:textId="77777777" w:rsidTr="00C32E60">
        <w:tc>
          <w:tcPr>
            <w:tcW w:w="2902" w:type="dxa"/>
            <w:vAlign w:val="center"/>
          </w:tcPr>
          <w:p w14:paraId="4CDD6DF7" w14:textId="77777777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087E1" w14:textId="33B3D347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9A13A" w14:textId="67191C09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AE36C" w14:textId="387D853D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3664C" w14:textId="001D743F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85710" w14:textId="76C7414E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C90EF7C" w14:textId="6FB4F2B9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937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</w:p>
        </w:tc>
      </w:tr>
      <w:tr w:rsidR="00E34FB7" w:rsidRPr="00E069E8" w14:paraId="7085B8A5" w14:textId="77777777" w:rsidTr="00C32E60">
        <w:tc>
          <w:tcPr>
            <w:tcW w:w="2902" w:type="dxa"/>
            <w:vAlign w:val="center"/>
          </w:tcPr>
          <w:p w14:paraId="6B0D8299" w14:textId="77777777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สำรองค่าสินไหมทดแทนปีก่อน</w:t>
            </w:r>
          </w:p>
          <w:p w14:paraId="0058113C" w14:textId="5C5C38DC" w:rsidR="00E34FB7" w:rsidRPr="00E069E8" w:rsidRDefault="00E34FB7" w:rsidP="00E34FB7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ปี พ.ศ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9E2C5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D6D58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89FA9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1F64D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2D4FF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502402B" w14:textId="77777777" w:rsidR="00E34FB7" w:rsidRPr="00E069E8" w:rsidRDefault="00E34FB7" w:rsidP="00E34FB7">
            <w:pPr>
              <w:tabs>
                <w:tab w:val="decimal" w:pos="1040"/>
              </w:tabs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584F2D32" w14:textId="7AC7EBF2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473</w:t>
            </w:r>
          </w:p>
        </w:tc>
      </w:tr>
      <w:tr w:rsidR="00E34FB7" w:rsidRPr="00E069E8" w14:paraId="5CD47D6E" w14:textId="77777777" w:rsidTr="00C32E60">
        <w:tc>
          <w:tcPr>
            <w:tcW w:w="2902" w:type="dxa"/>
            <w:vAlign w:val="center"/>
          </w:tcPr>
          <w:p w14:paraId="550977D8" w14:textId="77777777" w:rsidR="00E34FB7" w:rsidRPr="00E069E8" w:rsidRDefault="00E34FB7" w:rsidP="00E34FB7">
            <w:pPr>
              <w:widowControl w:val="0"/>
              <w:adjustRightInd w:val="0"/>
              <w:ind w:left="176" w:right="58" w:hanging="14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7477481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B4D6D4D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24670727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F8A3764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47BB11A" w14:textId="77777777" w:rsidR="00E34FB7" w:rsidRPr="00E069E8" w:rsidRDefault="00E34FB7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5E7A4" w14:textId="2D40E539" w:rsidR="00E34FB7" w:rsidRPr="00E069E8" w:rsidRDefault="00D947F3" w:rsidP="00E34FB7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022</w:t>
            </w:r>
            <w:r w:rsidR="00E34FB7" w:rsidRPr="00E069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690</w:t>
            </w:r>
          </w:p>
        </w:tc>
      </w:tr>
    </w:tbl>
    <w:p w14:paraId="1A8C8A2A" w14:textId="777014B4" w:rsidR="00095E6F" w:rsidRPr="00E009CC" w:rsidRDefault="00095E6F">
      <w:pPr>
        <w:rPr>
          <w:rFonts w:ascii="Browallia New" w:hAnsi="Browallia New" w:cs="Browallia New"/>
          <w:color w:val="000000" w:themeColor="text1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95E6F" w:rsidRPr="00E009CC" w14:paraId="5616FA46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9D356B" w14:textId="4587A9ED" w:rsidR="00095E6F" w:rsidRPr="00E009CC" w:rsidRDefault="00095E6F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</w:tr>
    </w:tbl>
    <w:p w14:paraId="4A8C364E" w14:textId="6916831D" w:rsidR="00095E6F" w:rsidRPr="00E009CC" w:rsidRDefault="00095E6F" w:rsidP="00095E6F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5CD78CF" w14:textId="2D9E2AF0" w:rsidR="00095E6F" w:rsidRPr="00E009CC" w:rsidRDefault="00095E6F" w:rsidP="00095E6F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เจ้าหนี้บริษัทประกันภัยต่อ 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640A80DC" w14:textId="01FE5C54" w:rsidR="00095E6F" w:rsidRPr="00E009CC" w:rsidRDefault="00095E6F" w:rsidP="00095E6F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88"/>
        <w:gridCol w:w="1489"/>
      </w:tblGrid>
      <w:tr w:rsidR="00095E6F" w:rsidRPr="00E009CC" w14:paraId="1FC39B3A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50891" w14:textId="77777777" w:rsidR="00095E6F" w:rsidRPr="00E069E8" w:rsidRDefault="00095E6F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67000" w14:textId="77777777" w:rsidR="00095E6F" w:rsidRPr="00E069E8" w:rsidRDefault="00095E6F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095E6F" w:rsidRPr="00E009CC" w14:paraId="0B9085D6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6B0C6" w14:textId="77777777" w:rsidR="00095E6F" w:rsidRPr="00E069E8" w:rsidRDefault="00095E6F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87852" w14:textId="250F7B97" w:rsidR="00095E6F" w:rsidRPr="00E069E8" w:rsidRDefault="00095E6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0C93D7" w14:textId="04A7DFAA" w:rsidR="00095E6F" w:rsidRPr="00E069E8" w:rsidRDefault="00095E6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095E6F" w:rsidRPr="00E009CC" w14:paraId="6D411DBC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1758" w14:textId="77777777" w:rsidR="00095E6F" w:rsidRPr="00E069E8" w:rsidRDefault="00095E6F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B5214" w14:textId="77777777" w:rsidR="00095E6F" w:rsidRPr="00E069E8" w:rsidRDefault="00095E6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88B34" w14:textId="77777777" w:rsidR="00095E6F" w:rsidRPr="00E069E8" w:rsidRDefault="00095E6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95E6F" w:rsidRPr="00E009CC" w14:paraId="2F0F1D80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761E98F3" w14:textId="77777777" w:rsidR="00095E6F" w:rsidRPr="00E069E8" w:rsidRDefault="00095E6F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DE9299" w14:textId="77777777" w:rsidR="00095E6F" w:rsidRPr="00E069E8" w:rsidRDefault="00095E6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AAB5DA" w14:textId="77777777" w:rsidR="00095E6F" w:rsidRPr="00E069E8" w:rsidRDefault="00095E6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32D44" w:rsidRPr="00E009CC" w14:paraId="4CB2F87E" w14:textId="77777777" w:rsidTr="00095E6F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71EB7EE7" w14:textId="641613B3" w:rsidR="00D32D44" w:rsidRPr="00E069E8" w:rsidRDefault="00D32D44" w:rsidP="00D32D44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</w:rPr>
              <w:t>เงินถือไว้จากการประกันภัยต่อ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2706817" w14:textId="4C430A48" w:rsidR="00D32D44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  <w:r w:rsidR="00D32D44" w:rsidRPr="00E069E8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132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5D562414" w14:textId="0B0DE38F" w:rsidR="00D32D44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748</w:t>
            </w:r>
            <w:r w:rsidR="00D32D44" w:rsidRPr="00E069E8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482</w:t>
            </w:r>
          </w:p>
        </w:tc>
      </w:tr>
      <w:tr w:rsidR="00D32D44" w:rsidRPr="00E009CC" w14:paraId="642D9ED4" w14:textId="77777777" w:rsidTr="00095E6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08F3E2D4" w14:textId="6C4D285E" w:rsidR="00D32D44" w:rsidRPr="00E069E8" w:rsidRDefault="00D32D44" w:rsidP="00D32D44">
            <w:pPr>
              <w:ind w:left="33"/>
              <w:rPr>
                <w:rFonts w:ascii="Browallia New" w:hAnsi="Browallia New" w:cs="Browallia New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518575" w14:textId="69F7D6B6" w:rsidR="00D32D44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  <w:r w:rsidR="00D32D44" w:rsidRPr="00E069E8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7993F3" w14:textId="3859AB15" w:rsidR="00D32D44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501</w:t>
            </w:r>
            <w:r w:rsidR="00D32D44" w:rsidRPr="00E069E8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323</w:t>
            </w:r>
          </w:p>
        </w:tc>
      </w:tr>
      <w:tr w:rsidR="00D32D44" w:rsidRPr="00E009CC" w14:paraId="4D2C1BAD" w14:textId="77777777" w:rsidTr="00095E6F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304C8" w14:textId="4DF04FDC" w:rsidR="00D32D44" w:rsidRPr="00E069E8" w:rsidRDefault="00D32D44" w:rsidP="00D32D44">
            <w:pPr>
              <w:ind w:left="33"/>
              <w:rPr>
                <w:rFonts w:ascii="Browallia New" w:hAnsi="Browallia New" w:cs="Browallia New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รวมเจ้าหนี้บริษัทประกันภัยต่อ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4B375C" w14:textId="4CD198D9" w:rsidR="00D32D44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32D44" w:rsidRPr="00E069E8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  <w:r w:rsidR="00D32D44" w:rsidRPr="00E069E8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97A1EF" w14:textId="477D48F0" w:rsidR="00D32D44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</w:t>
            </w:r>
            <w:r w:rsidR="00D32D44" w:rsidRPr="00E069E8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249</w:t>
            </w:r>
            <w:r w:rsidR="00D32D44" w:rsidRPr="00E069E8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805</w:t>
            </w:r>
          </w:p>
        </w:tc>
      </w:tr>
    </w:tbl>
    <w:p w14:paraId="6E4E1D78" w14:textId="53FE2BA1" w:rsidR="00590866" w:rsidRPr="00E009CC" w:rsidRDefault="00590866" w:rsidP="00095E6F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8DC9CB3" w14:textId="77777777" w:rsidR="00590866" w:rsidRPr="00E009CC" w:rsidRDefault="00590866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0866" w:rsidRPr="00E009CC" w14:paraId="6104ABF2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F4D7BA" w14:textId="68BEB74F" w:rsidR="00590866" w:rsidRPr="00E009CC" w:rsidRDefault="00590866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ภาระผูกพันผลประโยชน์พนักงาน</w:t>
            </w:r>
          </w:p>
        </w:tc>
      </w:tr>
    </w:tbl>
    <w:p w14:paraId="0B4557A8" w14:textId="2D2B768F" w:rsidR="00590866" w:rsidRPr="00E009CC" w:rsidRDefault="00590866" w:rsidP="00590866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B6FCDE1" w14:textId="4BF9EE30" w:rsidR="00DF290F" w:rsidRPr="00E009CC" w:rsidRDefault="00DF290F" w:rsidP="009C3C5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กลุ่มกิจการมีโครงการผลประโยชน์ของพนักงานหลังออกจากงานตามพระราชบัญญัติคุ้มครองแรงงาน ซึ่งจัดเป็นโครงการผลประโยชน์ที่กำหนดไว้ที่ไม่ได้จัดให้มีกองทุน </w:t>
      </w:r>
    </w:p>
    <w:p w14:paraId="6B4FD13D" w14:textId="701AFF4D" w:rsidR="00590866" w:rsidRPr="00E009CC" w:rsidRDefault="00590866" w:rsidP="009C3C59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88"/>
        <w:gridCol w:w="1489"/>
      </w:tblGrid>
      <w:tr w:rsidR="00590866" w:rsidRPr="00E009CC" w14:paraId="53FE30FE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E80F" w14:textId="77777777" w:rsidR="00590866" w:rsidRPr="00E009CC" w:rsidRDefault="00590866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46D34" w14:textId="77777777" w:rsidR="00590866" w:rsidRPr="00E009CC" w:rsidRDefault="00590866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590866" w:rsidRPr="00E009CC" w14:paraId="33CBECCA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5697" w14:textId="77777777" w:rsidR="00590866" w:rsidRPr="00E009CC" w:rsidRDefault="00590866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C8C248" w14:textId="2C83747A" w:rsidR="00590866" w:rsidRPr="00E009CC" w:rsidRDefault="0059086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D245C9" w14:textId="1DEF9F99" w:rsidR="00590866" w:rsidRPr="00E009CC" w:rsidRDefault="0059086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590866" w:rsidRPr="00E009CC" w14:paraId="3F997423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C0C6" w14:textId="77777777" w:rsidR="00590866" w:rsidRPr="00E009CC" w:rsidRDefault="00590866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B3908" w14:textId="77777777" w:rsidR="00590866" w:rsidRPr="00E009CC" w:rsidRDefault="0059086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7BE3A" w14:textId="77777777" w:rsidR="00590866" w:rsidRPr="00E009CC" w:rsidRDefault="0059086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590866" w:rsidRPr="00E009CC" w14:paraId="4E612E19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7D093DF9" w14:textId="77777777" w:rsidR="00590866" w:rsidRPr="00E009CC" w:rsidRDefault="00590866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9B82CC" w14:textId="77777777" w:rsidR="00590866" w:rsidRPr="00E009CC" w:rsidRDefault="0059086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F5CA5C" w14:textId="77777777" w:rsidR="00590866" w:rsidRPr="00E009CC" w:rsidRDefault="0059086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590866" w:rsidRPr="00E009CC" w14:paraId="54F21AFF" w14:textId="77777777" w:rsidTr="00590866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01324689" w14:textId="27BDDCBE" w:rsidR="00590866" w:rsidRPr="00E009CC" w:rsidRDefault="00590866" w:rsidP="00590866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ผลประโยชน์พนักงานระยะยาว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C893E5" w14:textId="1332A943" w:rsidR="00590866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513D33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549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29DE6C6B" w14:textId="6167B059" w:rsidR="00590866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590866" w:rsidRPr="00E009C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065</w:t>
            </w:r>
          </w:p>
        </w:tc>
      </w:tr>
      <w:tr w:rsidR="00590866" w:rsidRPr="00E009CC" w14:paraId="32599353" w14:textId="77777777" w:rsidTr="00590866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67029D30" w14:textId="1C08F66C" w:rsidR="00590866" w:rsidRPr="00E009CC" w:rsidRDefault="00590866" w:rsidP="00590866">
            <w:pPr>
              <w:ind w:left="33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5515D9" w14:textId="35A18EA0" w:rsidR="00590866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513D33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3416BF" w14:textId="6FF5C06B" w:rsidR="00590866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132</w:t>
            </w:r>
            <w:r w:rsidR="00590866" w:rsidRPr="00E009C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201</w:t>
            </w:r>
          </w:p>
        </w:tc>
      </w:tr>
      <w:tr w:rsidR="00590866" w:rsidRPr="00E009CC" w14:paraId="6432766C" w14:textId="77777777" w:rsidTr="00590866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5AD3F" w14:textId="68917B05" w:rsidR="00590866" w:rsidRPr="00E009CC" w:rsidRDefault="00590866" w:rsidP="00590866">
            <w:pPr>
              <w:ind w:left="33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รวมภาระผูกพันผลประโยชน์พนักงาน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84186A" w14:textId="150D9DC0" w:rsidR="00590866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="00513D33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407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A95BC6" w14:textId="494868D7" w:rsidR="00590866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lang w:val="en-GB" w:eastAsia="en-GB"/>
              </w:rPr>
              <w:t>151</w:t>
            </w:r>
            <w:r w:rsidR="00590866" w:rsidRPr="00E009CC">
              <w:rPr>
                <w:rFonts w:ascii="Browallia New" w:hAnsi="Browallia New" w:cs="Browallia New"/>
                <w:lang w:eastAsia="en-GB"/>
              </w:rPr>
              <w:t>,</w:t>
            </w:r>
            <w:r w:rsidRPr="00D947F3">
              <w:rPr>
                <w:rFonts w:ascii="Browallia New" w:hAnsi="Browallia New" w:cs="Browallia New"/>
                <w:lang w:val="en-GB" w:eastAsia="en-GB"/>
              </w:rPr>
              <w:t>266</w:t>
            </w:r>
          </w:p>
        </w:tc>
      </w:tr>
    </w:tbl>
    <w:p w14:paraId="3931A396" w14:textId="405D8603" w:rsidR="009C3C59" w:rsidRPr="00E009CC" w:rsidRDefault="009C3C59" w:rsidP="009C3C59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22A75DC" w14:textId="29E2277F" w:rsidR="00DF290F" w:rsidRPr="00E009CC" w:rsidRDefault="006A4C3F" w:rsidP="005B4DBD">
      <w:pPr>
        <w:pStyle w:val="Heading2"/>
        <w:numPr>
          <w:ilvl w:val="1"/>
          <w:numId w:val="40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bookmarkStart w:id="26" w:name="OLE_LINK22"/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โครงการ</w:t>
      </w:r>
      <w:r w:rsidR="00DF290F"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ผลประโยชน์พนักงานเมื่อเกษียณอายุ</w:t>
      </w:r>
    </w:p>
    <w:p w14:paraId="11F8692B" w14:textId="77777777" w:rsidR="00DF290F" w:rsidRPr="00E009CC" w:rsidRDefault="00DF290F" w:rsidP="00590866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CD28BE2" w14:textId="7551AE05" w:rsidR="00216E1C" w:rsidRPr="00E009CC" w:rsidRDefault="00216E1C" w:rsidP="00216E1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โครงการเป็นโครงการเกษียณอายุ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598DFC9C" w14:textId="3720E42F" w:rsidR="00216E1C" w:rsidRPr="00E009CC" w:rsidRDefault="00216E1C" w:rsidP="00216E1C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0C7ED6F" w14:textId="77777777" w:rsidR="00216E1C" w:rsidRPr="00E009CC" w:rsidRDefault="00216E1C" w:rsidP="00216E1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1A22C4A" w14:textId="55BBCD98" w:rsidR="00DF290F" w:rsidRPr="00E009CC" w:rsidRDefault="00DF290F" w:rsidP="00590866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88"/>
        <w:gridCol w:w="1489"/>
      </w:tblGrid>
      <w:tr w:rsidR="003F68B7" w:rsidRPr="00E009CC" w14:paraId="431F7510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EDDB" w14:textId="77777777" w:rsidR="003F68B7" w:rsidRPr="00E009CC" w:rsidRDefault="003F68B7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5C0BB" w14:textId="77777777" w:rsidR="003F68B7" w:rsidRPr="00E009CC" w:rsidRDefault="003F68B7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3F68B7" w:rsidRPr="00E009CC" w14:paraId="0E7FDD88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ACA52" w14:textId="77777777" w:rsidR="003F68B7" w:rsidRPr="00E009CC" w:rsidRDefault="003F68B7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07EA8" w14:textId="42B1FF56" w:rsidR="003F68B7" w:rsidRPr="00E009CC" w:rsidRDefault="003F68B7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57EF2F" w14:textId="4B70AED6" w:rsidR="003F68B7" w:rsidRPr="00E009CC" w:rsidRDefault="003F68B7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3F68B7" w:rsidRPr="00E009CC" w14:paraId="3E8B3E2D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5CD5" w14:textId="77777777" w:rsidR="003F68B7" w:rsidRPr="00E009CC" w:rsidRDefault="003F68B7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03A96" w14:textId="77777777" w:rsidR="003F68B7" w:rsidRPr="00E009CC" w:rsidRDefault="003F68B7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452D9" w14:textId="77777777" w:rsidR="003F68B7" w:rsidRPr="00E009CC" w:rsidRDefault="003F68B7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3F68B7" w:rsidRPr="00E009CC" w14:paraId="271F2A06" w14:textId="77777777" w:rsidTr="003F68B7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7EDD1B09" w14:textId="77777777" w:rsidR="003F68B7" w:rsidRPr="00E009CC" w:rsidRDefault="003F68B7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632E8C" w14:textId="77777777" w:rsidR="003F68B7" w:rsidRPr="00E009CC" w:rsidRDefault="003F68B7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D5128" w14:textId="77777777" w:rsidR="003F68B7" w:rsidRPr="00E009CC" w:rsidRDefault="003F68B7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19602F" w:rsidRPr="00E009CC" w14:paraId="75D21892" w14:textId="77777777" w:rsidTr="0019602F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719BEE63" w14:textId="019B3A88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152D60" w14:textId="59AEEA1A" w:rsidR="0019602F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132</w:t>
            </w:r>
            <w:r w:rsidR="00F8476A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201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57A7471" w14:textId="420620BD" w:rsidR="0019602F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135</w:t>
            </w:r>
            <w:r w:rsidR="0019602F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518</w:t>
            </w:r>
          </w:p>
        </w:tc>
      </w:tr>
      <w:tr w:rsidR="0019602F" w:rsidRPr="00E009CC" w14:paraId="42AFF342" w14:textId="77777777" w:rsidTr="0019602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18058D41" w14:textId="2710AC3D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08C5F7" w14:textId="39CC5F9E" w:rsidR="0019602F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F8476A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739F55EA" w14:textId="537EEB7D" w:rsidR="0019602F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20</w:t>
            </w:r>
            <w:r w:rsidR="0019602F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548</w:t>
            </w:r>
            <w:r w:rsidR="0019602F"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19602F" w:rsidRPr="00E009CC" w14:paraId="549BD0DB" w14:textId="77777777" w:rsidTr="0019602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7703306E" w14:textId="59D83D9E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ค่าใช้จ่ายดอกเบี้ย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65D9A8" w14:textId="3D93B2A5" w:rsidR="0019602F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8476A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758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5BD8DF" w14:textId="3B186972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128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19602F" w:rsidRPr="00E009CC" w14:paraId="2BA06A98" w14:textId="77777777" w:rsidTr="0019602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55053E12" w14:textId="77777777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2B252F" w14:textId="314EC448" w:rsidR="0019602F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="00F17FAE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3E6474" w14:textId="077495B4" w:rsidR="0019602F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159</w:t>
            </w:r>
            <w:r w:rsidR="0019602F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194</w:t>
            </w:r>
          </w:p>
        </w:tc>
      </w:tr>
      <w:tr w:rsidR="0019602F" w:rsidRPr="00E009CC" w14:paraId="0994B353" w14:textId="77777777" w:rsidTr="0019602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41BFAD32" w14:textId="77777777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1643EF0" w14:textId="77777777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CF6CFB" w14:textId="77777777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9602F" w:rsidRPr="00E009CC" w14:paraId="372C2CA4" w14:textId="77777777" w:rsidTr="0019602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7E833586" w14:textId="43820C60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การวัดมูลค่าใหม่: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AA94746" w14:textId="0B5C10FC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1B2009FF" w14:textId="77777777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9602F" w:rsidRPr="00E009CC" w14:paraId="456431A6" w14:textId="77777777" w:rsidTr="0019602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71D45845" w14:textId="3D75158D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ผลกำไรที่เกิดจากการเปลี่ยนแปลงข้อสมมติด้านประชากรศาสตร์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A4B3351" w14:textId="29CCC0EE" w:rsidR="0019602F" w:rsidRPr="00E009CC" w:rsidRDefault="00E4094B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E009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Pr="00E009C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31FCAC21" w14:textId="74239639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9602F" w:rsidRPr="00E009CC" w14:paraId="7AB92F63" w14:textId="77777777" w:rsidTr="0019602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71B40A7C" w14:textId="53B3317E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ผลขาดทุนที่เกิดขึ้นจากการเปลี่ยนแปลงข้อสมมติทางการเงิน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033591" w14:textId="755E7BA9" w:rsidR="0019602F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4094B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739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4D2AB6F2" w14:textId="02113CB5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9602F" w:rsidRPr="00E009CC" w14:paraId="297A31FE" w14:textId="77777777" w:rsidTr="0019602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4F9CD766" w14:textId="304463B5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ผลกำไรที่เกิดจากประสบการณ์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004696" w14:textId="592FC379" w:rsidR="0019602F" w:rsidRPr="00E009CC" w:rsidRDefault="00E4094B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E009CC">
              <w:rPr>
                <w:rFonts w:ascii="Browallia New" w:hAnsi="Browallia New" w:cs="Browallia New"/>
                <w:color w:val="000000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Pr="00E009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A0BCDC" w14:textId="00CCF3EE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9602F" w:rsidRPr="00E009CC" w14:paraId="6054407E" w14:textId="77777777" w:rsidTr="0019602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4667CB4A" w14:textId="77777777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EEBA70" w14:textId="56DA9A1F" w:rsidR="0019602F" w:rsidRPr="00E009CC" w:rsidRDefault="00E4094B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Pr="00E009CC">
              <w:rPr>
                <w:rFonts w:ascii="Browallia New" w:hAnsi="Browallia New" w:cs="Browallia New"/>
                <w:color w:val="000000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614</w:t>
            </w:r>
            <w:r w:rsidRPr="00E009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732B62" w14:textId="51B691C1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9602F" w:rsidRPr="00E009CC" w14:paraId="07A39F09" w14:textId="77777777" w:rsidTr="0019602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6DB15887" w14:textId="77777777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79E1CD7" w14:textId="77777777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C5503B" w14:textId="77777777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9602F" w:rsidRPr="00E009CC" w14:paraId="06FA4A28" w14:textId="77777777" w:rsidTr="0019602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07421ED9" w14:textId="64027DF7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การจ่ายชำระเงินจากโครงการ: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A61F83" w14:textId="77777777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16138C4E" w14:textId="77777777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9602F" w:rsidRPr="00E009CC" w14:paraId="38B55975" w14:textId="77777777" w:rsidTr="0019602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5A5F62D8" w14:textId="4EA764C4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5FE052" w14:textId="536B4FD5" w:rsidR="0019602F" w:rsidRPr="00E009CC" w:rsidRDefault="00F17FAE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E009CC">
              <w:rPr>
                <w:rFonts w:ascii="Browallia New" w:hAnsi="Browallia New" w:cs="Browallia New"/>
                <w:color w:val="000000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  <w:r w:rsidRPr="00E009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312D7A30" w14:textId="3B91CC93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423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)</w:t>
            </w:r>
          </w:p>
        </w:tc>
      </w:tr>
      <w:tr w:rsidR="0019602F" w:rsidRPr="00E009CC" w14:paraId="2DCDB74E" w14:textId="77777777" w:rsidTr="0019602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5287EACC" w14:textId="300B7172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การปรับลดขนาดโครงการระหว่างปี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478421" w14:textId="47704E3F" w:rsidR="0019602F" w:rsidRPr="00E009CC" w:rsidRDefault="00E4094B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A4AEAC" w14:textId="36EA9DA4" w:rsidR="0019602F" w:rsidRPr="00E009CC" w:rsidRDefault="0019602F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570</w:t>
            </w:r>
            <w:r w:rsidRPr="00E009CC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)</w:t>
            </w:r>
          </w:p>
        </w:tc>
      </w:tr>
      <w:tr w:rsidR="0019602F" w:rsidRPr="00E009CC" w14:paraId="3B03678F" w14:textId="77777777" w:rsidTr="0019602F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15CAFE7E" w14:textId="33B8717E" w:rsidR="0019602F" w:rsidRPr="00E009CC" w:rsidRDefault="0019602F" w:rsidP="0019602F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ธันวาคม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91F70D" w14:textId="2F3A751D" w:rsidR="0019602F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E4094B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BF67F2" w14:textId="3FFEB3FA" w:rsidR="0019602F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132</w:t>
            </w:r>
            <w:r w:rsidR="0019602F" w:rsidRPr="00E009CC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201</w:t>
            </w:r>
          </w:p>
        </w:tc>
      </w:tr>
    </w:tbl>
    <w:bookmarkEnd w:id="26"/>
    <w:p w14:paraId="53C824BC" w14:textId="2FF5DA84" w:rsidR="00DF290F" w:rsidRPr="00E009CC" w:rsidRDefault="00DF290F" w:rsidP="00216E1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lastRenderedPageBreak/>
        <w:t xml:space="preserve">กลุ่มกิจการคำนวณภาระผูกพันผลประโยชน์พนักงานหลังออกจากงาน ซึ่งคำนวณโดยผู้เชี่ยวชาญด้านคณิตศาสตร์ประกันภัยโดยใช้วิธีคิดลดแต่ละหน่วยที่ประมาณไว้ โดยสมมติฐานประกอบด้วย </w:t>
      </w:r>
    </w:p>
    <w:p w14:paraId="05CCD329" w14:textId="1DCD7585" w:rsidR="00E02E42" w:rsidRPr="00E009CC" w:rsidRDefault="00E02E42" w:rsidP="00216E1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88"/>
        <w:gridCol w:w="1489"/>
      </w:tblGrid>
      <w:tr w:rsidR="00E02E42" w:rsidRPr="00E009CC" w14:paraId="3F1B532B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4CD8" w14:textId="77777777" w:rsidR="00E02E42" w:rsidRPr="00E009CC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CBDD4" w14:textId="77777777" w:rsidR="00E02E42" w:rsidRPr="00E009CC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02E42" w:rsidRPr="00E009CC" w14:paraId="7FDABEB0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7ADB" w14:textId="77777777" w:rsidR="00E02E42" w:rsidRPr="00E009CC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3FDC0D" w14:textId="782234C0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E9DD47" w14:textId="0AA7352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02E42" w:rsidRPr="00E009CC" w14:paraId="1E8279FF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543C" w14:textId="77777777" w:rsidR="00E02E42" w:rsidRPr="00E009CC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643A8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E7746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E02E42" w:rsidRPr="00E009CC" w14:paraId="1156E87A" w14:textId="77777777" w:rsidTr="00E02E42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0E8EDCA5" w14:textId="77777777" w:rsidR="00E02E42" w:rsidRPr="00E009CC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B3517A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497D41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E02E42" w:rsidRPr="00E009CC" w14:paraId="28FD2353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4E215D32" w14:textId="303830EB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ข้อสมมติทางการเงิน: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012EF0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5729CFB" w14:textId="76B96B1A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02E42" w:rsidRPr="00E009CC" w14:paraId="5C6EA187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23C09A01" w14:textId="424ECC71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 (ร้อยละ)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E0EF95" w14:textId="7EE4B7EA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4094B" w:rsidRPr="00E009CC">
              <w:rPr>
                <w:rFonts w:ascii="Browallia New" w:hAnsi="Browallia New" w:cs="Browallia New"/>
                <w:color w:val="000000"/>
              </w:rPr>
              <w:t>.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653EB18" w14:textId="2BA7B07A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E02E42" w:rsidRPr="00E009CC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04</w:t>
            </w:r>
          </w:p>
        </w:tc>
      </w:tr>
      <w:tr w:rsidR="00E02E42" w:rsidRPr="00E009CC" w14:paraId="2EC410B7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719BCACC" w14:textId="244F9FC2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BFF644" w14:textId="4C6414C5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F572F72" w14:textId="3A4F22A2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</w:p>
        </w:tc>
      </w:tr>
      <w:tr w:rsidR="00E02E42" w:rsidRPr="00E009CC" w14:paraId="6D9E5A8A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5D9724B9" w14:textId="77777777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68BAC1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ED14704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02E42" w:rsidRPr="00E009CC" w14:paraId="4877C431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698DEA2E" w14:textId="202572CD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ข้อสมมติด้านประชากรศาสตร์: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5DDEFA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03FBE64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02E42" w:rsidRPr="00E009CC" w14:paraId="2C41F840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5EB8D476" w14:textId="57B1F052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อัตราการ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หมุนเวียน</w:t>
            </w: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พนักงาน (ร้อยละ)</w:t>
            </w: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rtl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ขึ้นอยู่กับช่วงอายุพนักงาน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BBAC19" w14:textId="2390ACBD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E4094B" w:rsidRPr="00E009CC">
              <w:rPr>
                <w:rFonts w:ascii="Browallia New" w:hAnsi="Browallia New" w:cs="Browallia New"/>
                <w:color w:val="000000"/>
              </w:rPr>
              <w:t xml:space="preserve">, 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E4094B" w:rsidRPr="00E009CC">
              <w:rPr>
                <w:rFonts w:ascii="Browallia New" w:hAnsi="Browallia New" w:cs="Browallia New"/>
                <w:color w:val="000000"/>
              </w:rPr>
              <w:t xml:space="preserve">, 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01C6373E" w14:textId="02C1B466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10</w:t>
            </w:r>
            <w:r w:rsidR="00E02E42" w:rsidRPr="00E009CC">
              <w:rPr>
                <w:rFonts w:ascii="Browallia New" w:hAnsi="Browallia New" w:cs="Browallia New"/>
              </w:rPr>
              <w:t xml:space="preserve">, </w:t>
            </w:r>
            <w:r w:rsidRPr="00D947F3">
              <w:rPr>
                <w:rFonts w:ascii="Browallia New" w:hAnsi="Browallia New" w:cs="Browallia New"/>
                <w:lang w:val="en-GB"/>
              </w:rPr>
              <w:t>15</w:t>
            </w:r>
            <w:r w:rsidR="00E02E42" w:rsidRPr="00E009CC">
              <w:rPr>
                <w:rFonts w:ascii="Browallia New" w:hAnsi="Browallia New" w:cs="Browallia New"/>
                <w:lang w:val="en-GB"/>
              </w:rPr>
              <w:t xml:space="preserve">, </w:t>
            </w:r>
            <w:r w:rsidRPr="00D947F3">
              <w:rPr>
                <w:rFonts w:ascii="Browallia New" w:hAnsi="Browallia New" w:cs="Browallia New"/>
                <w:lang w:val="en-GB"/>
              </w:rPr>
              <w:t>25</w:t>
            </w:r>
          </w:p>
        </w:tc>
      </w:tr>
      <w:tr w:rsidR="00E02E42" w:rsidRPr="00E009CC" w14:paraId="7E58AE12" w14:textId="77777777" w:rsidTr="00E02E42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</w:tcPr>
          <w:p w14:paraId="1240EE56" w14:textId="400388B8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อายุเกษียณ (ปี)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60042225" w14:textId="771884E7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199EDB88" w14:textId="244923CD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</w:p>
        </w:tc>
      </w:tr>
    </w:tbl>
    <w:p w14:paraId="6E223230" w14:textId="1C0A2730" w:rsidR="00E02E42" w:rsidRPr="00E009CC" w:rsidRDefault="00E02E42" w:rsidP="00216E1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4EDA8AE" w14:textId="5C92E849" w:rsidR="00E02E42" w:rsidRPr="00E009CC" w:rsidRDefault="00E02E42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AE60E04" w14:textId="36B46C98" w:rsidR="00E02E42" w:rsidRPr="00E009CC" w:rsidRDefault="00E02E42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88"/>
        <w:gridCol w:w="1489"/>
      </w:tblGrid>
      <w:tr w:rsidR="00E02E42" w:rsidRPr="00E009CC" w14:paraId="59335BAD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4BA2" w14:textId="77777777" w:rsidR="00E02E42" w:rsidRPr="00E009CC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B8468" w14:textId="77777777" w:rsidR="00E02E42" w:rsidRPr="00E009CC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02E42" w:rsidRPr="00E009CC" w14:paraId="0D246F65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0EA25" w14:textId="77777777" w:rsidR="00E02E42" w:rsidRPr="00E009CC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334F4E" w14:textId="089AA4BC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763036" w14:textId="54962DD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02E42" w:rsidRPr="00E009CC" w14:paraId="3386BD0E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23F32" w14:textId="77777777" w:rsidR="00E02E42" w:rsidRPr="00E009CC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F4246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E3A7E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E02E42" w:rsidRPr="00E009CC" w14:paraId="6F626A53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530F8E4A" w14:textId="77777777" w:rsidR="00E02E42" w:rsidRPr="00E009CC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D27C4F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7AADB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E02E42" w:rsidRPr="00E009CC" w14:paraId="77F794BB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2D95D908" w14:textId="4CDF8145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ข้อสมมติทางการเงิน: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B3CA84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46D1626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02E42" w:rsidRPr="00E009CC" w14:paraId="5A7947BE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7011BD78" w14:textId="69A176C1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อัตราคิดลด - เพิ่มขึ้นร้อยละ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9EA864" w14:textId="23333F11" w:rsidR="00E02E42" w:rsidRPr="00E009CC" w:rsidRDefault="00A17FC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09CC">
              <w:rPr>
                <w:rFonts w:ascii="Browallia New" w:hAnsi="Browallia New" w:cs="Browallia New"/>
                <w:color w:val="000000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E009CC">
              <w:rPr>
                <w:rFonts w:ascii="Browallia New" w:hAnsi="Browallia New" w:cs="Browallia New"/>
                <w:color w:val="000000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564</w:t>
            </w:r>
            <w:r w:rsidRPr="00E009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8AEF1A6" w14:textId="6423B340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13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000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E02E42" w:rsidRPr="00E009CC" w14:paraId="78A4B417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731E9743" w14:textId="2F62981B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อัตราคิดลด - ลดลงร้อยละ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9DD7D4" w14:textId="2CCC2099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A17FC2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901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D6DCED5" w14:textId="7B4FD100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14</w:t>
            </w:r>
            <w:r w:rsidR="00E02E42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773</w:t>
            </w:r>
          </w:p>
        </w:tc>
      </w:tr>
      <w:tr w:rsidR="00E02E42" w:rsidRPr="00E009CC" w14:paraId="1D61C813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1CBD18A1" w14:textId="44A73471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อัตราการเพิ่มขึ้นของเงินเดือนที่คาดไว้ - เพิ่มขึ้นร้อยละ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66A524" w14:textId="0A9A9782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A17FC2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5DA28F4" w14:textId="3E0EC0AC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15</w:t>
            </w:r>
            <w:r w:rsidR="00E02E42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435</w:t>
            </w:r>
          </w:p>
        </w:tc>
      </w:tr>
      <w:tr w:rsidR="00E02E42" w:rsidRPr="00E009CC" w14:paraId="1441837C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246D9408" w14:textId="18CB5BE2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อัตราการเพิ่มขึ้นของเงินเดือนที่คาดไว้ - ลดลงร้อยละ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D4C4C3" w14:textId="052429B6" w:rsidR="00E02E42" w:rsidRPr="00E009CC" w:rsidRDefault="00A17FC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09CC">
              <w:rPr>
                <w:rFonts w:ascii="Browallia New" w:hAnsi="Browallia New" w:cs="Browallia New"/>
                <w:color w:val="000000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E009CC">
              <w:rPr>
                <w:rFonts w:ascii="Browallia New" w:hAnsi="Browallia New" w:cs="Browallia New"/>
                <w:color w:val="000000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106</w:t>
            </w:r>
            <w:r w:rsidRPr="00E009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F8D2140" w14:textId="3D02BF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13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791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E02E42" w:rsidRPr="00E009CC" w14:paraId="0551D3BD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3D07B4A5" w14:textId="77777777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A9E57F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FD624E2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02E42" w:rsidRPr="00E009CC" w14:paraId="63D03376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062D12A1" w14:textId="036C632A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ข้อสมมติด้านประชากรศาสตร์: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305D85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C805F2D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02E42" w:rsidRPr="00E009CC" w14:paraId="7848C2B8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2F481E24" w14:textId="67F0C258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อัตราการหมุนเวียนพนักงาน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  <w:r w:rsidRPr="00E009CC">
              <w:rPr>
                <w:rFonts w:ascii="Browallia New" w:eastAsia="Cordia New" w:hAnsi="Browallia New" w:cs="Browallia New"/>
                <w:color w:val="000000" w:themeColor="text1"/>
                <w:cs/>
              </w:rPr>
              <w:t xml:space="preserve"> </w:t>
            </w:r>
            <w:r w:rsidRPr="00E009CC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เพิ่มขึ้นร้อยละ </w:t>
            </w:r>
            <w:r w:rsidR="00D947F3" w:rsidRPr="00D947F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B9236A" w14:textId="1086C9B7" w:rsidR="00E02E42" w:rsidRPr="00E009CC" w:rsidRDefault="00A17FC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09CC">
              <w:rPr>
                <w:rFonts w:ascii="Browallia New" w:hAnsi="Browallia New" w:cs="Browallia New"/>
                <w:color w:val="000000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E009CC">
              <w:rPr>
                <w:rFonts w:ascii="Browallia New" w:hAnsi="Browallia New" w:cs="Browallia New"/>
                <w:color w:val="000000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054</w:t>
            </w:r>
            <w:r w:rsidRPr="00E009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5909FA1" w14:textId="0780D28D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13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746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E02E42" w:rsidRPr="00E009CC" w14:paraId="45ABE90D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678352D6" w14:textId="0117897C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อัตราการหมุนเวียนพนักงาน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  <w:r w:rsidRPr="00E009CC">
              <w:rPr>
                <w:rFonts w:ascii="Browallia New" w:eastAsia="Cordia New" w:hAnsi="Browallia New" w:cs="Browallia New"/>
                <w:color w:val="000000" w:themeColor="text1"/>
                <w:cs/>
              </w:rPr>
              <w:t xml:space="preserve"> </w:t>
            </w:r>
            <w:r w:rsidRPr="00E009CC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ลดลงร้อยละ </w:t>
            </w:r>
            <w:r w:rsidR="00D947F3" w:rsidRPr="00D947F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DD9C6" w14:textId="2B0CC8CF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17FC2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12684857" w14:textId="405BD6A1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3</w:t>
            </w:r>
            <w:r w:rsidR="00E02E42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424</w:t>
            </w:r>
          </w:p>
        </w:tc>
      </w:tr>
      <w:tr w:rsidR="00E02E42" w:rsidRPr="00E009CC" w14:paraId="4F0A31A1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1814E5A3" w14:textId="0BB10C29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อายุคาดเฉลี่ย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เพิ่มขึ้น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BA51D6" w14:textId="6F95F5A6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AE284B7" w14:textId="2E13EBCF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776</w:t>
            </w:r>
          </w:p>
        </w:tc>
      </w:tr>
      <w:tr w:rsidR="00E02E42" w:rsidRPr="00E009CC" w14:paraId="514A38E6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20C13F41" w14:textId="1474B71A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อายุคาดเฉลี่ย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ลดลง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46ED7" w14:textId="64ECCC12" w:rsidR="00E02E42" w:rsidRPr="00E009CC" w:rsidRDefault="00A17FC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09CC">
              <w:rPr>
                <w:rFonts w:ascii="Browallia New" w:hAnsi="Browallia New" w:cs="Browallia New"/>
                <w:color w:val="000000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  <w:r w:rsidR="00445216" w:rsidRPr="00E009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F3CF9DC" w14:textId="77993B3B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771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</w:tr>
    </w:tbl>
    <w:p w14:paraId="1FF1AD92" w14:textId="77777777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59C7BC1" w14:textId="1811E590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2F445A0E" w14:textId="306A9CCE" w:rsidR="00E02E42" w:rsidRPr="00E009CC" w:rsidRDefault="00E02E42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6C3F94BD" w14:textId="77777777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lastRenderedPageBreak/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5E3A05B4" w14:textId="77777777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72F9ABB8" w14:textId="2FC7C9AB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การวิเคราะห์การครบกำหนดของการจ่ายชำระผลประโยชน์ของภาระผูกพันผลประโยชน์ของพนักงานหลังออกจากงาน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มีรายละเอียดดังนี้</w:t>
      </w:r>
    </w:p>
    <w:p w14:paraId="3BB9C7AB" w14:textId="612DCCE7" w:rsidR="00E02E42" w:rsidRPr="00E009CC" w:rsidRDefault="00E02E42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88"/>
        <w:gridCol w:w="1489"/>
      </w:tblGrid>
      <w:tr w:rsidR="00E02E42" w:rsidRPr="00E009CC" w14:paraId="494A42A6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A86E" w14:textId="77777777" w:rsidR="00E02E42" w:rsidRPr="00E009CC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4D79E6" w14:textId="77777777" w:rsidR="00E02E42" w:rsidRPr="00E009CC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02E42" w:rsidRPr="00E009CC" w14:paraId="040059B6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BA8D4" w14:textId="77777777" w:rsidR="00E02E42" w:rsidRPr="00E009CC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B8B4A5" w14:textId="26C86789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F6D96F" w14:textId="27511969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02E42" w:rsidRPr="00E009CC" w14:paraId="60FDE4FE" w14:textId="77777777" w:rsidTr="00C32E60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5F57BC4C" w14:textId="77777777" w:rsidR="00E02E42" w:rsidRPr="00E009CC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DF86D3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4436F9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E02E42" w:rsidRPr="00E009CC" w14:paraId="2BD63F7A" w14:textId="77777777" w:rsidTr="00E02E42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0746CBE7" w14:textId="52303527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ระยะเวลาถัวเฉลี่ยถ่วงน้ำหนักของภาระผูกพันตามโครงการผลประโยชน์ 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2091869" w14:textId="3A6FC8E6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445216" w:rsidRPr="00E009CC">
              <w:rPr>
                <w:rFonts w:ascii="Browallia New" w:hAnsi="Browallia New" w:cs="Browallia New"/>
                <w:color w:val="000000"/>
              </w:rPr>
              <w:t>.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73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1FA5686" w14:textId="173F6816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E02E42" w:rsidRPr="00E009C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04</w:t>
            </w:r>
          </w:p>
        </w:tc>
      </w:tr>
      <w:tr w:rsidR="00E02E42" w:rsidRPr="00E009CC" w14:paraId="6E2D02A2" w14:textId="77777777" w:rsidTr="00E02E42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554DFB45" w14:textId="63F3263B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BAD58A4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342E4580" w14:textId="020E8319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02E42" w:rsidRPr="00E009CC" w14:paraId="4C9F80CF" w14:textId="77777777" w:rsidTr="00E02E42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253AE885" w14:textId="77777777" w:rsidR="00E02E42" w:rsidRPr="00E009CC" w:rsidRDefault="00E02E42" w:rsidP="00E02E4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การวิเคราะห์ระยะเวลาครบกำหนดของการจ่ายชำระผลประโยชน์ที่ไม่คิดลด</w:t>
            </w:r>
          </w:p>
          <w:p w14:paraId="4FCAF776" w14:textId="3B4ED00B" w:rsidR="00E02E42" w:rsidRPr="00E009CC" w:rsidRDefault="00E02E42" w:rsidP="00E02E4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พันบาท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845863" w14:textId="77777777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483FA4BB" w14:textId="149C931C" w:rsidR="00E02E42" w:rsidRPr="00E009CC" w:rsidRDefault="00E02E42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02E42" w:rsidRPr="00E009CC" w14:paraId="4328DF8D" w14:textId="77777777" w:rsidTr="00E02E42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1E1D6E1A" w14:textId="7646C764" w:rsidR="00E02E42" w:rsidRPr="00E009CC" w:rsidRDefault="00E02E42" w:rsidP="00E02E42">
            <w:pPr>
              <w:ind w:left="17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ผลประโยชน์ที่คาดว่าจะจ่ายชำระภายใน </w:t>
            </w:r>
            <w:r w:rsidR="00D947F3" w:rsidRPr="00D947F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  <w:r w:rsidRPr="00E009CC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159A4F" w14:textId="71B075D7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B1050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495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59CDB1BF" w14:textId="1675A700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CB1050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</w:p>
        </w:tc>
      </w:tr>
      <w:tr w:rsidR="00E02E42" w:rsidRPr="00E009CC" w14:paraId="70FBD4C4" w14:textId="77777777" w:rsidTr="00E02E42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12150508" w14:textId="7BE6109A" w:rsidR="00E02E42" w:rsidRPr="00E009CC" w:rsidRDefault="00E02E42" w:rsidP="00E02E42">
            <w:pPr>
              <w:ind w:left="17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ผลประโยชน์ที่คาดว่าจะจ่ายชำระระหว่าง </w:t>
            </w:r>
            <w:r w:rsidR="00D947F3" w:rsidRPr="00D947F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  <w:r w:rsidRPr="00E009CC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E009CC">
              <w:rPr>
                <w:rFonts w:ascii="Browallia New" w:eastAsia="Cordia New" w:hAnsi="Browallia New" w:cs="Browallia New"/>
                <w:color w:val="000000" w:themeColor="text1"/>
                <w:lang w:val="en-US"/>
              </w:rPr>
              <w:t xml:space="preserve">- </w:t>
            </w:r>
            <w:r w:rsidR="00D947F3" w:rsidRPr="00D947F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5</w:t>
            </w:r>
            <w:r w:rsidRPr="00E009CC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B6ED175" w14:textId="698339C8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8D26EF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046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5664F44" w14:textId="348BBA61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8D26EF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550</w:t>
            </w:r>
          </w:p>
        </w:tc>
      </w:tr>
      <w:tr w:rsidR="00E02E42" w:rsidRPr="00E009CC" w14:paraId="1E5480AA" w14:textId="77777777" w:rsidTr="00E02E42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081E6728" w14:textId="333D8324" w:rsidR="00E02E42" w:rsidRPr="00E009CC" w:rsidRDefault="00E02E42" w:rsidP="00E02E42">
            <w:pPr>
              <w:ind w:left="17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ผลประโยชน์ที่คาดว่าจะจ่ายชำระเกิน</w:t>
            </w:r>
            <w:r w:rsidRPr="00E009CC">
              <w:rPr>
                <w:rFonts w:ascii="Browallia New" w:eastAsia="Cordia New" w:hAnsi="Browallia New" w:cs="Browallia New"/>
                <w:color w:val="000000" w:themeColor="text1"/>
                <w:lang w:val="en-US"/>
              </w:rPr>
              <w:t xml:space="preserve"> </w:t>
            </w:r>
            <w:r w:rsidR="00D947F3" w:rsidRPr="00D947F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5</w:t>
            </w:r>
            <w:r w:rsidRPr="00E009CC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681811" w14:textId="6A136EBE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571</w:t>
            </w:r>
            <w:r w:rsidR="008D26EF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6FEFEF" w14:textId="01E32A24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810</w:t>
            </w:r>
            <w:r w:rsidR="008D26EF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</w:p>
        </w:tc>
      </w:tr>
      <w:tr w:rsidR="00E02E42" w:rsidRPr="00E009CC" w14:paraId="653FF33F" w14:textId="77777777" w:rsidTr="00E02E42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2AD8AF42" w14:textId="1BF39554" w:rsidR="00E02E42" w:rsidRPr="00E009CC" w:rsidRDefault="00E02E42" w:rsidP="00E02E42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C844FA" w14:textId="52318F75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615</w:t>
            </w:r>
            <w:r w:rsidR="00CB1050" w:rsidRPr="00E009CC">
              <w:rPr>
                <w:rFonts w:ascii="Browallia New" w:hAnsi="Browallia New" w:cs="Browallia New"/>
                <w:color w:val="000000"/>
              </w:rPr>
              <w:t>,</w:t>
            </w:r>
            <w:r w:rsidRPr="00D947F3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0B0807" w14:textId="5986518B" w:rsidR="00E02E42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CB1050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072</w:t>
            </w:r>
          </w:p>
        </w:tc>
      </w:tr>
    </w:tbl>
    <w:p w14:paraId="66746B6E" w14:textId="0C4AE07A" w:rsidR="00DF290F" w:rsidRPr="00E009CC" w:rsidRDefault="00DF290F" w:rsidP="0019075E">
      <w:pPr>
        <w:rPr>
          <w:rFonts w:ascii="Browallia New" w:hAnsi="Browallia New" w:cs="Browallia New"/>
          <w:color w:val="000000" w:themeColor="text1"/>
          <w:lang w:val="en-GB"/>
        </w:rPr>
      </w:pPr>
    </w:p>
    <w:p w14:paraId="1B4A3F98" w14:textId="229A7023" w:rsidR="00DF290F" w:rsidRPr="00E009CC" w:rsidRDefault="00DF290F" w:rsidP="005B4DBD">
      <w:pPr>
        <w:pStyle w:val="Heading2"/>
        <w:numPr>
          <w:ilvl w:val="1"/>
          <w:numId w:val="40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ผลประโยชน์พนักงานระยะยาว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-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การจ่ายผลประโยชน์พนักงานโดยใช้หุ้นเป็นเกณฑ์</w:t>
      </w:r>
    </w:p>
    <w:p w14:paraId="0A765B86" w14:textId="77777777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79A1EB15" w14:textId="77777777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กลุ่มกิจการมีการให้ผลตอบแทนพนักงานตามนโยบายของกลุ่มอลิอันซ์โดยใช้ราคาหุ้นของ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Allianz SE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ซึ่งเป็นบริษัท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จดทะเบียนในตลาดหลักทรัพย์แฟรงค์เฟิร์ต หรือ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Frankfurt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am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Main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in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XETRA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trading</w:t>
      </w:r>
    </w:p>
    <w:p w14:paraId="53C488CD" w14:textId="77777777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5C10A33" w14:textId="4B33FFB9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มีแผนการให้ผลตอบแทนพนักงานโดยใช้หุ้นเป็นเกณฑ์ ประกอบด้วยรายละเอียดดังนี้ </w:t>
      </w:r>
    </w:p>
    <w:p w14:paraId="49B10551" w14:textId="77777777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725D682" w14:textId="77777777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D04A02"/>
          <w:cs/>
          <w:lang w:val="en-GB"/>
        </w:rPr>
        <w:t>โครงการให้สิทธิพนักงานในการซื้อหุ้น</w:t>
      </w:r>
    </w:p>
    <w:p w14:paraId="71A30A25" w14:textId="77777777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6C9343E" w14:textId="2AD60301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กลุ่มบริษัทอลิอันซ์มีข้อเสนอสิทธิในการซื้อหุ้น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Allianz SE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ใน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42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ประเทศ ให้แก่พนักงานที่มีสิทธิตามเงื่อนไขพิเศษโดยมีข้อเสนอที่</w:t>
      </w:r>
      <w:r w:rsidR="00701CB2" w:rsidRPr="00E009CC">
        <w:rPr>
          <w:rFonts w:ascii="Browallia New" w:eastAsia="PMingLiU" w:hAnsi="Browallia New" w:cs="Browallia New"/>
          <w:color w:val="000000"/>
          <w:cs/>
        </w:rPr>
        <w:t xml:space="preserve">กลุ่มกิจการจะสมทบเพิ่มให้ </w:t>
      </w:r>
      <w:r w:rsidR="00D947F3" w:rsidRPr="00D947F3">
        <w:rPr>
          <w:rFonts w:ascii="Browallia New" w:eastAsia="PMingLiU" w:hAnsi="Browallia New" w:cs="Browallia New"/>
          <w:color w:val="000000"/>
          <w:lang w:val="en-GB"/>
        </w:rPr>
        <w:t>1</w:t>
      </w:r>
      <w:r w:rsidR="00701CB2" w:rsidRPr="00E009CC">
        <w:rPr>
          <w:rFonts w:ascii="Browallia New" w:eastAsia="PMingLiU" w:hAnsi="Browallia New" w:cs="Browallia New"/>
          <w:color w:val="000000"/>
          <w:cs/>
        </w:rPr>
        <w:t xml:space="preserve"> ยูโร สำหรับทุก </w:t>
      </w:r>
      <w:r w:rsidR="00D947F3" w:rsidRPr="00D947F3">
        <w:rPr>
          <w:rFonts w:ascii="Browallia New" w:eastAsia="PMingLiU" w:hAnsi="Browallia New" w:cs="Browallia New"/>
          <w:color w:val="000000"/>
          <w:lang w:val="en-GB"/>
        </w:rPr>
        <w:t>3</w:t>
      </w:r>
      <w:r w:rsidR="00701CB2" w:rsidRPr="00E009CC">
        <w:rPr>
          <w:rFonts w:ascii="Browallia New" w:eastAsia="PMingLiU" w:hAnsi="Browallia New" w:cs="Browallia New"/>
          <w:color w:val="000000"/>
          <w:cs/>
        </w:rPr>
        <w:t xml:space="preserve"> ยูโรที่พนักงานลงทุน ซึ่งหุ้นที่ซื้อตามโครงการผลประโยชน์พนักงานดังกล่าวนี้จะมีระยะเวลาถือครองหุ้น </w:t>
      </w:r>
      <w:r w:rsidR="00D947F3" w:rsidRPr="00D947F3">
        <w:rPr>
          <w:rFonts w:ascii="Browallia New" w:eastAsia="PMingLiU" w:hAnsi="Browallia New" w:cs="Browallia New"/>
          <w:color w:val="000000"/>
          <w:lang w:val="en-GB"/>
        </w:rPr>
        <w:t>3</w:t>
      </w:r>
      <w:r w:rsidR="00701CB2" w:rsidRPr="00E009CC">
        <w:rPr>
          <w:rFonts w:ascii="Browallia New" w:eastAsia="PMingLiU" w:hAnsi="Browallia New" w:cs="Browallia New"/>
          <w:color w:val="000000"/>
          <w:cs/>
        </w:rPr>
        <w:t xml:space="preserve"> ปีจึงจะทำการจำหน่ายออกได้</w:t>
      </w:r>
    </w:p>
    <w:p w14:paraId="3FE5D94F" w14:textId="77777777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6FCE7AAC" w14:textId="0502E902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701CB2" w:rsidRPr="00E009CC">
        <w:rPr>
          <w:rFonts w:ascii="Browallia New" w:eastAsia="PMingLiU" w:hAnsi="Browallia New" w:cs="Browallia New"/>
          <w:color w:val="000000"/>
          <w:cs/>
        </w:rPr>
        <w:t xml:space="preserve">จำนวนเงินที่กลุ่มกิจการสมทบให้แก่พนักงานภายใต้แผนดังกล่าวคิดเป็นจำนวนรวมทั้งสิ้น </w:t>
      </w:r>
      <w:r w:rsidR="00D947F3" w:rsidRPr="00D947F3">
        <w:rPr>
          <w:rFonts w:ascii="Browallia New" w:eastAsia="PMingLiU" w:hAnsi="Browallia New" w:cs="Browallia New"/>
          <w:color w:val="000000"/>
          <w:lang w:val="en-GB"/>
        </w:rPr>
        <w:t>0</w:t>
      </w:r>
      <w:r w:rsidR="00701CB2" w:rsidRPr="00E009CC">
        <w:rPr>
          <w:rFonts w:ascii="Browallia New" w:eastAsia="PMingLiU" w:hAnsi="Browallia New" w:cs="Browallia New"/>
          <w:color w:val="000000"/>
        </w:rPr>
        <w:t>.</w:t>
      </w:r>
      <w:r w:rsidR="00D947F3" w:rsidRPr="00D947F3">
        <w:rPr>
          <w:rFonts w:ascii="Browallia New" w:eastAsia="PMingLiU" w:hAnsi="Browallia New" w:cs="Browallia New"/>
          <w:color w:val="000000"/>
          <w:lang w:val="en-GB"/>
        </w:rPr>
        <w:t>60</w:t>
      </w:r>
      <w:r w:rsidR="00701CB2" w:rsidRPr="00E009CC">
        <w:rPr>
          <w:rFonts w:ascii="Browallia New" w:eastAsia="PMingLiU" w:hAnsi="Browallia New" w:cs="Browallia New"/>
          <w:color w:val="000000"/>
          <w:cs/>
        </w:rPr>
        <w:t xml:space="preserve"> ล้านบาท (พ.ศ. </w:t>
      </w:r>
      <w:r w:rsidR="00D947F3" w:rsidRPr="00D947F3">
        <w:rPr>
          <w:rFonts w:ascii="Browallia New" w:eastAsia="PMingLiU" w:hAnsi="Browallia New" w:cs="Browallia New"/>
          <w:color w:val="000000"/>
          <w:lang w:val="en-GB"/>
        </w:rPr>
        <w:t>2563</w:t>
      </w:r>
      <w:r w:rsidR="00701CB2" w:rsidRPr="00E009CC">
        <w:rPr>
          <w:rFonts w:ascii="Browallia New" w:eastAsia="PMingLiU" w:hAnsi="Browallia New" w:cs="Browallia New"/>
          <w:color w:val="000000"/>
          <w:cs/>
        </w:rPr>
        <w:t xml:space="preserve">: </w:t>
      </w:r>
      <w:r w:rsidR="00D947F3" w:rsidRPr="00D947F3">
        <w:rPr>
          <w:rFonts w:ascii="Browallia New" w:eastAsia="PMingLiU" w:hAnsi="Browallia New" w:cs="Browallia New"/>
          <w:color w:val="000000"/>
          <w:lang w:val="en-GB"/>
        </w:rPr>
        <w:t>0</w:t>
      </w:r>
      <w:r w:rsidR="00701CB2" w:rsidRPr="00E009CC">
        <w:rPr>
          <w:rFonts w:ascii="Browallia New" w:eastAsia="PMingLiU" w:hAnsi="Browallia New" w:cs="Browallia New"/>
          <w:color w:val="000000"/>
        </w:rPr>
        <w:t>.</w:t>
      </w:r>
      <w:r w:rsidR="00D947F3" w:rsidRPr="00D947F3">
        <w:rPr>
          <w:rFonts w:ascii="Browallia New" w:eastAsia="PMingLiU" w:hAnsi="Browallia New" w:cs="Browallia New"/>
          <w:color w:val="000000"/>
          <w:lang w:val="en-GB"/>
        </w:rPr>
        <w:t>65</w:t>
      </w:r>
      <w:r w:rsidR="00701CB2" w:rsidRPr="00E009CC">
        <w:rPr>
          <w:rFonts w:ascii="Browallia New" w:eastAsia="PMingLiU" w:hAnsi="Browallia New" w:cs="Browallia New"/>
          <w:color w:val="000000"/>
        </w:rPr>
        <w:t xml:space="preserve"> </w:t>
      </w:r>
      <w:r w:rsidR="00701CB2" w:rsidRPr="00E009CC">
        <w:rPr>
          <w:rFonts w:ascii="Browallia New" w:eastAsia="PMingLiU" w:hAnsi="Browallia New" w:cs="Browallia New"/>
          <w:color w:val="000000"/>
          <w:cs/>
        </w:rPr>
        <w:t>ล้านบาท)</w:t>
      </w:r>
    </w:p>
    <w:p w14:paraId="5F45038E" w14:textId="77777777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A64E27" w14:textId="77777777" w:rsidR="00DF290F" w:rsidRPr="00E009CC" w:rsidRDefault="00DF290F" w:rsidP="00E02E42">
      <w:pPr>
        <w:jc w:val="thaiDistribute"/>
        <w:rPr>
          <w:rFonts w:ascii="Browallia New" w:hAnsi="Browallia New" w:cs="Browallia New"/>
          <w:color w:val="D04A02"/>
          <w:lang w:val="en-GB"/>
        </w:rPr>
      </w:pPr>
      <w:r w:rsidRPr="00E009CC">
        <w:rPr>
          <w:rFonts w:ascii="Browallia New" w:hAnsi="Browallia New" w:cs="Browallia New"/>
          <w:color w:val="D04A02"/>
          <w:cs/>
          <w:lang w:val="en-GB"/>
        </w:rPr>
        <w:t>การให้สิทธิหน่วยหุ้นที่จำกัด</w:t>
      </w:r>
    </w:p>
    <w:p w14:paraId="081119C5" w14:textId="77777777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31647C0" w14:textId="2C47B159" w:rsidR="00DF290F" w:rsidRPr="00E009CC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Allianz Equity Incentive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เป็นโครงการผลประโยชน์ระยะยาวที่ให้กับพนักงานระดับบริหารโดยให้เป็นหุ้น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(Restricted Stock Units)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ซึ่งจะมีการให้ปีละครั้ง และมีระยะเวลาการลงทุน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ปี นับจากวันที่ให้ พนักงานที่มีสิทธิในโครงการนี้จะต้องยืนยันการรับหุ้นอย่างเป็นทางการในช่วงเวลาที่กำหนด หากมิได้ปฏิบัติตามก็จะเสียสิทธินั้นไป พนักงานที่เข้าร่วมโครงการนี้จะได้รับผลประโยชน์ ก็ต่อเมื่อยังคงทำงานอยู่ในกลุ่มอลิอันซ์ หรือเข้าเงื่อนไขที่กำหนด</w:t>
      </w:r>
    </w:p>
    <w:p w14:paraId="39459A32" w14:textId="53E27377" w:rsidR="00DF290F" w:rsidRPr="00486C7E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lastRenderedPageBreak/>
        <w:t>เกณฑ์ของผลประกอบการจะถูกกำหนดโดยคณะกรรมการของกลุ่มกิจการ และจะถูกนำมาวัดประสิทธิภาพผลประกอบการของกลุ่มกิจการ</w:t>
      </w:r>
    </w:p>
    <w:p w14:paraId="31748030" w14:textId="5D6670C0" w:rsidR="00E02E42" w:rsidRPr="00486C7E" w:rsidRDefault="00E02E42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2"/>
        <w:gridCol w:w="1441"/>
        <w:gridCol w:w="1441"/>
      </w:tblGrid>
      <w:tr w:rsidR="00701CB2" w:rsidRPr="00486C7E" w14:paraId="376C84DB" w14:textId="77777777" w:rsidTr="00486C7E">
        <w:tc>
          <w:tcPr>
            <w:tcW w:w="6712" w:type="dxa"/>
            <w:vAlign w:val="bottom"/>
          </w:tcPr>
          <w:p w14:paraId="2FC5E554" w14:textId="77777777" w:rsidR="00701CB2" w:rsidRPr="00486C7E" w:rsidRDefault="00701CB2" w:rsidP="00E02E4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55FB8435" w14:textId="24180152" w:rsidR="00701CB2" w:rsidRPr="00486C7E" w:rsidRDefault="00701CB2" w:rsidP="00E02E4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eastAsia="en-GB"/>
              </w:rPr>
              <w:t>การให้สิทธิหน่วยหุ้นที่จำกัด</w:t>
            </w:r>
          </w:p>
        </w:tc>
      </w:tr>
      <w:tr w:rsidR="00701CB2" w:rsidRPr="00486C7E" w14:paraId="69E9D74C" w14:textId="77777777" w:rsidTr="00486C7E">
        <w:tc>
          <w:tcPr>
            <w:tcW w:w="6712" w:type="dxa"/>
            <w:vAlign w:val="bottom"/>
          </w:tcPr>
          <w:p w14:paraId="59319B80" w14:textId="77777777" w:rsidR="00701CB2" w:rsidRPr="00486C7E" w:rsidRDefault="00701CB2" w:rsidP="00C32E6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F276473" w14:textId="4B4374BB" w:rsidR="00701CB2" w:rsidRPr="00486C7E" w:rsidRDefault="00701C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5457FA6" w14:textId="7CCE3C8B" w:rsidR="00701CB2" w:rsidRPr="00486C7E" w:rsidRDefault="00701C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701CB2" w:rsidRPr="00486C7E" w14:paraId="146F8A99" w14:textId="77777777" w:rsidTr="00486C7E">
        <w:tc>
          <w:tcPr>
            <w:tcW w:w="6712" w:type="dxa"/>
            <w:vAlign w:val="bottom"/>
          </w:tcPr>
          <w:p w14:paraId="4AF5712D" w14:textId="77777777" w:rsidR="00701CB2" w:rsidRPr="00486C7E" w:rsidRDefault="00701CB2" w:rsidP="00E02E4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5039AC6" w14:textId="14715B76" w:rsidR="00701CB2" w:rsidRPr="00486C7E" w:rsidRDefault="00701C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eastAsia="Malgun Gothic" w:hAnsi="Browallia New" w:cs="Browallia New"/>
                <w:b/>
                <w:bCs/>
                <w:color w:val="000000" w:themeColor="text1"/>
                <w:cs/>
                <w:lang w:eastAsia="en-GB"/>
              </w:rPr>
              <w:t>จำนวนหุ้น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6556616" w14:textId="192716EC" w:rsidR="00701CB2" w:rsidRPr="00486C7E" w:rsidRDefault="00701C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eastAsia="Malgun Gothic" w:hAnsi="Browallia New" w:cs="Browallia New"/>
                <w:b/>
                <w:bCs/>
                <w:color w:val="000000" w:themeColor="text1"/>
                <w:cs/>
                <w:lang w:eastAsia="en-GB"/>
              </w:rPr>
              <w:t>จำนวนหุ้น</w:t>
            </w:r>
          </w:p>
        </w:tc>
      </w:tr>
      <w:tr w:rsidR="00701CB2" w:rsidRPr="00486C7E" w14:paraId="3C8D47BF" w14:textId="77777777" w:rsidTr="00486C7E">
        <w:tc>
          <w:tcPr>
            <w:tcW w:w="6712" w:type="dxa"/>
          </w:tcPr>
          <w:p w14:paraId="1624CE73" w14:textId="77777777" w:rsidR="00701CB2" w:rsidRPr="00486C7E" w:rsidRDefault="00701CB2" w:rsidP="00C32E6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D10D477" w14:textId="77777777" w:rsidR="00701CB2" w:rsidRPr="00486C7E" w:rsidRDefault="00701C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9B3A609" w14:textId="77777777" w:rsidR="00701CB2" w:rsidRPr="00486C7E" w:rsidRDefault="00701C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01CB2" w:rsidRPr="00486C7E" w14:paraId="5A2819C4" w14:textId="77777777" w:rsidTr="00486C7E">
        <w:tc>
          <w:tcPr>
            <w:tcW w:w="6712" w:type="dxa"/>
            <w:vAlign w:val="center"/>
          </w:tcPr>
          <w:p w14:paraId="13063C10" w14:textId="3E64FC86" w:rsidR="00701CB2" w:rsidRPr="00486C7E" w:rsidRDefault="00701CB2" w:rsidP="00566B7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color w:val="000000" w:themeColor="text1"/>
                <w:cs/>
              </w:rPr>
              <w:t xml:space="preserve">ณ วันที่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486C7E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486C7E">
              <w:rPr>
                <w:rFonts w:ascii="Browallia New" w:hAnsi="Browallia New" w:cs="Browallia New"/>
                <w:color w:val="000000" w:themeColor="text1"/>
                <w:cs/>
              </w:rPr>
              <w:t>มกราคม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13AE4D6" w14:textId="002E4443" w:rsidR="00701CB2" w:rsidRPr="00486C7E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701CB2" w:rsidRPr="00486C7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642</w:t>
            </w:r>
          </w:p>
        </w:tc>
        <w:tc>
          <w:tcPr>
            <w:tcW w:w="1441" w:type="dxa"/>
            <w:vAlign w:val="center"/>
          </w:tcPr>
          <w:p w14:paraId="7B69DA54" w14:textId="1EC1F3D0" w:rsidR="00701CB2" w:rsidRPr="00486C7E" w:rsidRDefault="00701C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701CB2" w:rsidRPr="00486C7E" w14:paraId="3008B0E3" w14:textId="77777777" w:rsidTr="00486C7E">
        <w:tc>
          <w:tcPr>
            <w:tcW w:w="6712" w:type="dxa"/>
            <w:vAlign w:val="center"/>
          </w:tcPr>
          <w:p w14:paraId="4F716B1D" w14:textId="25226D21" w:rsidR="00701CB2" w:rsidRPr="00486C7E" w:rsidRDefault="00701CB2" w:rsidP="00566B7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color w:val="000000" w:themeColor="text1"/>
                <w:cs/>
              </w:rPr>
              <w:t>หุ้นที่ออกให้/โอนเข้า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D271B7D" w14:textId="2C3C2965" w:rsidR="00701CB2" w:rsidRPr="00486C7E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701CB2" w:rsidRPr="00486C7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</w:p>
        </w:tc>
        <w:tc>
          <w:tcPr>
            <w:tcW w:w="1441" w:type="dxa"/>
            <w:vAlign w:val="center"/>
          </w:tcPr>
          <w:p w14:paraId="70567016" w14:textId="5985E1CC" w:rsidR="00701CB2" w:rsidRPr="00486C7E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4</w:t>
            </w:r>
            <w:r w:rsidR="00701CB2" w:rsidRPr="00486C7E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460</w:t>
            </w:r>
          </w:p>
        </w:tc>
      </w:tr>
      <w:tr w:rsidR="00701CB2" w:rsidRPr="00486C7E" w14:paraId="450800EE" w14:textId="77777777" w:rsidTr="00486C7E">
        <w:tc>
          <w:tcPr>
            <w:tcW w:w="6712" w:type="dxa"/>
            <w:vAlign w:val="center"/>
          </w:tcPr>
          <w:p w14:paraId="5876D366" w14:textId="69EACE08" w:rsidR="00701CB2" w:rsidRPr="00486C7E" w:rsidRDefault="00701CB2" w:rsidP="00566B7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486C7E">
              <w:rPr>
                <w:rFonts w:ascii="Browallia New" w:hAnsi="Browallia New" w:cs="Browallia New"/>
                <w:color w:val="000000" w:themeColor="text1"/>
                <w:cs/>
              </w:rPr>
              <w:t>หุ้นที่มีการใช้สิทธิ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198CF36" w14:textId="062BD991" w:rsidR="00701CB2" w:rsidRPr="00486C7E" w:rsidRDefault="00701C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486C7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045</w:t>
            </w:r>
            <w:r w:rsidRPr="00486C7E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3E523EAE" w14:textId="30CE7513" w:rsidR="00701CB2" w:rsidRPr="00486C7E" w:rsidRDefault="00701C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818</w:t>
            </w:r>
            <w:r w:rsidRPr="00486C7E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701CB2" w:rsidRPr="00486C7E" w14:paraId="593FC84C" w14:textId="77777777" w:rsidTr="00486C7E">
        <w:tc>
          <w:tcPr>
            <w:tcW w:w="6712" w:type="dxa"/>
            <w:vAlign w:val="center"/>
          </w:tcPr>
          <w:p w14:paraId="5F18783C" w14:textId="6767E26E" w:rsidR="00701CB2" w:rsidRPr="00486C7E" w:rsidRDefault="00701CB2" w:rsidP="00566B7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color w:val="000000" w:themeColor="text1"/>
                <w:cs/>
              </w:rPr>
              <w:t>หุ้นที่ถูกริบ/โอนออก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C98477" w14:textId="40EE0FF6" w:rsidR="00701CB2" w:rsidRPr="00486C7E" w:rsidRDefault="00701C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5EBADEE" w14:textId="17667A38" w:rsidR="00701CB2" w:rsidRPr="00486C7E" w:rsidRDefault="00701C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701CB2" w:rsidRPr="00486C7E" w14:paraId="037E7C85" w14:textId="77777777" w:rsidTr="00486C7E">
        <w:tc>
          <w:tcPr>
            <w:tcW w:w="6712" w:type="dxa"/>
            <w:vAlign w:val="center"/>
          </w:tcPr>
          <w:p w14:paraId="7EF3F4A8" w14:textId="33055ABC" w:rsidR="00701CB2" w:rsidRPr="00486C7E" w:rsidRDefault="00701CB2" w:rsidP="00566B7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color w:val="000000" w:themeColor="text1"/>
                <w:cs/>
              </w:rPr>
              <w:t xml:space="preserve">ณ วันที่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486C7E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486C7E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FDC432" w14:textId="56A841ED" w:rsidR="00701CB2" w:rsidRPr="00486C7E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701CB2" w:rsidRPr="00486C7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C930B" w14:textId="6FD09CDF" w:rsidR="00701CB2" w:rsidRPr="00486C7E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3</w:t>
            </w:r>
            <w:r w:rsidR="00701CB2" w:rsidRPr="00486C7E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642</w:t>
            </w:r>
          </w:p>
        </w:tc>
      </w:tr>
    </w:tbl>
    <w:p w14:paraId="2400B1AA" w14:textId="77777777" w:rsidR="00DF290F" w:rsidRPr="00486C7E" w:rsidRDefault="00DF290F" w:rsidP="0019075E">
      <w:pPr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9AC89BE" w14:textId="51745573" w:rsidR="00DF290F" w:rsidRPr="00E009CC" w:rsidRDefault="00DF290F" w:rsidP="00566B7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86C7E">
        <w:rPr>
          <w:rFonts w:ascii="Browallia New" w:hAnsi="Browallia New" w:cs="Browallia New"/>
          <w:color w:val="000000" w:themeColor="text1"/>
          <w:cs/>
          <w:lang w:val="en-GB"/>
        </w:rPr>
        <w:t xml:space="preserve">จำนวนที่รับรู้ผลประโยชน์อื่นของพนักงานสำหรับปีสิ้นสุดวันที่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486C7E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486C7E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486C7E">
        <w:rPr>
          <w:rFonts w:ascii="Browallia New" w:hAnsi="Browallia New" w:cs="Browallia New"/>
          <w:color w:val="000000" w:themeColor="text1"/>
          <w:cs/>
          <w:lang w:val="en-GB"/>
        </w:rPr>
        <w:t xml:space="preserve"> จำนวน</w:t>
      </w:r>
      <w:r w:rsidRPr="00486C7E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</w:t>
      </w:r>
      <w:r w:rsidR="00E4094B" w:rsidRPr="00486C7E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51</w:t>
      </w:r>
      <w:r w:rsidR="00DB2C32" w:rsidRPr="00486C7E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86C7E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</w:t>
      </w:r>
      <w:r w:rsidRPr="00486C7E">
        <w:rPr>
          <w:rFonts w:ascii="Browallia New" w:hAnsi="Browallia New" w:cs="Browallia New"/>
          <w:color w:val="000000" w:themeColor="text1"/>
          <w:lang w:val="en-GB"/>
        </w:rPr>
        <w:t>(</w:t>
      </w:r>
      <w:r w:rsidR="00906D31" w:rsidRPr="00486C7E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486C7E">
        <w:rPr>
          <w:rFonts w:ascii="Browallia New" w:hAnsi="Browallia New" w:cs="Browallia New"/>
          <w:color w:val="000000" w:themeColor="text1"/>
          <w:cs/>
          <w:lang w:val="en-GB"/>
        </w:rPr>
        <w:t xml:space="preserve">: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</w:t>
      </w:r>
      <w:r w:rsidR="00DB2C32" w:rsidRPr="00486C7E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74</w:t>
      </w:r>
      <w:r w:rsidR="00DB2C32" w:rsidRPr="00486C7E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404EE2" w:rsidRPr="00486C7E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  <w:r w:rsidRPr="00486C7E">
        <w:rPr>
          <w:rFonts w:ascii="Browallia New" w:hAnsi="Browallia New" w:cs="Browallia New"/>
          <w:color w:val="000000" w:themeColor="text1"/>
          <w:lang w:val="en-GB"/>
        </w:rPr>
        <w:t>)</w:t>
      </w:r>
      <w:r w:rsidRPr="00486C7E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และจำนวนหนี้สินผลประโยชน์ในภาระผูกพันผลประโยชน์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พนักงานเป็นจำนวน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20</w:t>
      </w:r>
      <w:r w:rsidR="00445216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55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(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: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19</w:t>
      </w:r>
      <w:r w:rsidR="00DB2C32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07</w:t>
      </w:r>
      <w:r w:rsidR="00DB2C32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)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มีการใช้วิธีประมาณการกระแสเงินสดในการคำนวณมูลค่ายุติธรรมของการจ่ายผลประโยชน์พนักงานโดยใช้หุ้นเป็นเกณฑ์ สมมติฐานสำหรับการประเมินมูลค่าคำนวณโดยการประมาณการราคาหุ้นและอัตราการเข้าออกของพนักงาน</w:t>
      </w:r>
    </w:p>
    <w:p w14:paraId="7B2D26B2" w14:textId="77777777" w:rsidR="00DF290F" w:rsidRPr="00E009CC" w:rsidRDefault="00DF290F" w:rsidP="00566B7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E32715B" w14:textId="2F926670" w:rsidR="00DF290F" w:rsidRPr="00E009CC" w:rsidRDefault="00DF290F" w:rsidP="00566B70">
      <w:pPr>
        <w:jc w:val="thaiDistribute"/>
        <w:rPr>
          <w:rFonts w:ascii="Browallia New" w:hAnsi="Browallia New" w:cs="Browallia New"/>
          <w:color w:val="D04A02"/>
          <w:lang w:val="en-GB"/>
        </w:rPr>
      </w:pPr>
      <w:r w:rsidRPr="00E009CC">
        <w:rPr>
          <w:rFonts w:ascii="Browallia New" w:hAnsi="Browallia New" w:cs="Browallia New"/>
          <w:color w:val="D04A02"/>
          <w:cs/>
          <w:lang w:val="en-GB"/>
        </w:rPr>
        <w:t>โครงการให้สิทธิพนักงานในการได้รับหุ้น</w:t>
      </w:r>
    </w:p>
    <w:p w14:paraId="1E70A06B" w14:textId="77777777" w:rsidR="00A91CA1" w:rsidRPr="00E009CC" w:rsidRDefault="00A91CA1" w:rsidP="00566B7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7EF1814" w14:textId="6D1C6348" w:rsidR="00DF290F" w:rsidRPr="00E009CC" w:rsidRDefault="00DF290F" w:rsidP="00E4094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กลุ่มบริษัทอลิอันซ์มีข้อเสนอสิทธิในการได้รับหุ้น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Allianz SE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ใน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42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ประเทศ ให้แก่พนักงานที่มีสิทธิตามเงื่อนไขโดยมีข้อเสนอที่จะมอบหุ้นแก่พนักงานทุกคนที่มีสิทธิจำนวนหนึ่งหุ้น หุ้นมีระยะเวลาที่ถูกจำกัดสิทธิ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ปีซึ่งจะถูกถือและบริหารในบัญชีส่วนกลางในนามของบริษัทในระหว่างระยะเวลาดังกล่าว </w:t>
      </w:r>
      <w:r w:rsidR="00E4094B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="00E4094B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="00E4094B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066DC0"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E4094B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ไม่มีหุ้นที่มอบให้แก่พนักงานภายใต้แผนดังกล่าว และไม่มีจำนวนที่รับรู้ผลประโยชน์อื่นของพนักงานสำหรับปีสิ้นสุดวันที่ </w:t>
      </w:r>
      <w:r w:rsidR="00486C7E">
        <w:rPr>
          <w:rFonts w:ascii="Browallia New" w:hAnsi="Browallia New" w:cs="Browallia New"/>
          <w:color w:val="000000" w:themeColor="text1"/>
          <w:lang w:val="en-GB"/>
        </w:rPr>
        <w:br/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="00E4094B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="00066DC0" w:rsidRPr="00E009CC">
        <w:rPr>
          <w:rFonts w:ascii="Browallia New" w:hAnsi="Browallia New" w:cs="Browallia New"/>
          <w:color w:val="000000" w:themeColor="text1"/>
          <w:lang w:val="en-GB"/>
        </w:rPr>
        <w:t xml:space="preserve"> (</w:t>
      </w:r>
      <w:r w:rsidR="00066DC0" w:rsidRPr="00E009CC">
        <w:rPr>
          <w:rFonts w:ascii="Browallia New" w:hAnsi="Browallia New" w:cs="Browallia New"/>
          <w:color w:val="000000" w:themeColor="text1"/>
          <w:cs/>
          <w:lang w:val="en-GB"/>
        </w:rPr>
        <w:t>พ</w:t>
      </w:r>
      <w:r w:rsidR="00066DC0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066DC0" w:rsidRPr="00E009CC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="00066DC0" w:rsidRPr="00E009CC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="00066DC0" w:rsidRPr="00E009CC">
        <w:rPr>
          <w:rFonts w:ascii="Browallia New" w:hAnsi="Browallia New" w:cs="Browallia New"/>
          <w:color w:val="000000" w:themeColor="text1"/>
          <w:lang w:val="en-GB"/>
        </w:rPr>
        <w:t xml:space="preserve">: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199</w:t>
      </w:r>
      <w:r w:rsidR="00066DC0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66DC0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หุ้น 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</w:t>
      </w:r>
      <w:r w:rsidR="00066DC0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22</w:t>
      </w:r>
      <w:r w:rsidR="00066DC0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66DC0"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  <w:r w:rsidR="00066DC0" w:rsidRPr="00E009CC">
        <w:rPr>
          <w:rFonts w:ascii="Browallia New" w:hAnsi="Browallia New" w:cs="Browallia New"/>
          <w:color w:val="000000" w:themeColor="text1"/>
          <w:lang w:val="en-GB"/>
        </w:rPr>
        <w:t>)</w:t>
      </w:r>
    </w:p>
    <w:p w14:paraId="6AF73D3B" w14:textId="6631471C" w:rsidR="00296F95" w:rsidRPr="00E009CC" w:rsidRDefault="00296F95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6B70" w:rsidRPr="00E009CC" w14:paraId="71CF1DCC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FB1E88" w14:textId="628465B9" w:rsidR="00566B70" w:rsidRPr="00E009CC" w:rsidRDefault="00566B70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</w:tc>
      </w:tr>
    </w:tbl>
    <w:p w14:paraId="5837FA62" w14:textId="51CFD501" w:rsidR="00DF290F" w:rsidRPr="00E009CC" w:rsidRDefault="00DF290F" w:rsidP="00566B7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68D59B7" w14:textId="0B165835" w:rsidR="00DF290F" w:rsidRPr="00E009CC" w:rsidRDefault="00DF290F" w:rsidP="0019075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รายละเอียดตามอายุคงเหลือของหนี้สินตามสัญญาเช่า มีดังนี้</w:t>
      </w:r>
    </w:p>
    <w:p w14:paraId="73429D54" w14:textId="5D9A8292" w:rsidR="00296F95" w:rsidRPr="00E009CC" w:rsidRDefault="00296F95" w:rsidP="0019075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88"/>
        <w:gridCol w:w="1489"/>
      </w:tblGrid>
      <w:tr w:rsidR="00296F95" w:rsidRPr="00E009CC" w14:paraId="490519C8" w14:textId="77777777" w:rsidTr="000C3606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5A49E" w14:textId="77777777" w:rsidR="00296F95" w:rsidRPr="00E009CC" w:rsidRDefault="00296F95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90F1A" w14:textId="77777777" w:rsidR="00296F95" w:rsidRPr="00E009CC" w:rsidRDefault="00296F95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296F95" w:rsidRPr="00E009CC" w14:paraId="22FAA1A3" w14:textId="77777777" w:rsidTr="000C3606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F67B" w14:textId="77777777" w:rsidR="00296F95" w:rsidRPr="00E009CC" w:rsidRDefault="00296F95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EAAF2" w14:textId="07E6E7D8" w:rsidR="00296F95" w:rsidRPr="00E009CC" w:rsidRDefault="00296F95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40CCB8" w14:textId="2F90D13C" w:rsidR="00296F95" w:rsidRPr="00E009CC" w:rsidRDefault="00296F95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296F95" w:rsidRPr="00E009CC" w14:paraId="1ACC9610" w14:textId="77777777" w:rsidTr="00296F95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26C1F" w14:textId="77777777" w:rsidR="00296F95" w:rsidRPr="00E009CC" w:rsidRDefault="00296F95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10EAA812" w14:textId="25665F21" w:rsidR="00296F95" w:rsidRPr="00E009CC" w:rsidRDefault="00296F95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53E86F8" w14:textId="22B5A845" w:rsidR="00296F95" w:rsidRPr="00E009CC" w:rsidRDefault="00296F95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296F95" w:rsidRPr="00E009CC" w14:paraId="70747471" w14:textId="77777777" w:rsidTr="00296F95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0417A82F" w14:textId="77777777" w:rsidR="00296F95" w:rsidRPr="00E009CC" w:rsidRDefault="00296F95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9BCEDF" w14:textId="77777777" w:rsidR="00296F95" w:rsidRPr="00E009CC" w:rsidRDefault="00296F95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BF28A" w14:textId="77777777" w:rsidR="00296F95" w:rsidRPr="00E009CC" w:rsidRDefault="00296F95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296F95" w:rsidRPr="00E009CC" w14:paraId="25E2B70D" w14:textId="77777777" w:rsidTr="00296F95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3EA40ADD" w14:textId="193E5D6F" w:rsidR="00296F95" w:rsidRPr="00E009CC" w:rsidRDefault="00296F95" w:rsidP="00296F95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ครบกำหนด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4184D8" w14:textId="77777777" w:rsidR="00296F95" w:rsidRPr="00E009CC" w:rsidRDefault="00296F95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0A923407" w14:textId="3EF2394A" w:rsidR="00296F95" w:rsidRPr="00E009CC" w:rsidRDefault="00296F95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2795D" w:rsidRPr="00E009CC" w14:paraId="4D0FE981" w14:textId="77777777" w:rsidTr="009B6117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059544A5" w14:textId="111F3CAB" w:rsidR="0022795D" w:rsidRPr="00E009CC" w:rsidRDefault="0022795D" w:rsidP="0022795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ภายใน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771607" w14:textId="4AFDD1A3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28</w:t>
            </w:r>
            <w:r w:rsidR="0022795D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5594EB33" w14:textId="76F6855B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eastAsia="Cordia New" w:hAnsi="Browallia New" w:cs="Browallia New"/>
                <w:lang w:val="en-GB"/>
              </w:rPr>
              <w:t>29</w:t>
            </w:r>
            <w:r w:rsidR="0022795D" w:rsidRPr="00E009CC">
              <w:rPr>
                <w:rFonts w:ascii="Browallia New" w:eastAsia="Cordia New" w:hAnsi="Browallia New" w:cs="Browallia New"/>
              </w:rPr>
              <w:t>,</w:t>
            </w:r>
            <w:r w:rsidRPr="00D947F3">
              <w:rPr>
                <w:rFonts w:ascii="Browallia New" w:eastAsia="Cordia New" w:hAnsi="Browallia New" w:cs="Browallia New"/>
                <w:lang w:val="en-GB"/>
              </w:rPr>
              <w:t>642</w:t>
            </w:r>
          </w:p>
        </w:tc>
      </w:tr>
      <w:tr w:rsidR="0022795D" w:rsidRPr="00E009CC" w14:paraId="6E7DADC2" w14:textId="77777777" w:rsidTr="009B6117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5568C3F7" w14:textId="2DB03E3B" w:rsidR="0022795D" w:rsidRPr="00E009CC" w:rsidRDefault="0022795D" w:rsidP="0022795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ระหว่าง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 xml:space="preserve"> -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32BF5C" w14:textId="0B73378E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29</w:t>
            </w:r>
            <w:r w:rsidR="0022795D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323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48E40416" w14:textId="36BC2C19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eastAsia="Cordia New" w:hAnsi="Browallia New" w:cs="Browallia New"/>
                <w:lang w:val="en-GB"/>
              </w:rPr>
              <w:t>28</w:t>
            </w:r>
            <w:r w:rsidR="0022795D" w:rsidRPr="00E009CC">
              <w:rPr>
                <w:rFonts w:ascii="Browallia New" w:eastAsia="Cordia New" w:hAnsi="Browallia New" w:cs="Browallia New"/>
              </w:rPr>
              <w:t>,</w:t>
            </w:r>
            <w:r w:rsidRPr="00D947F3">
              <w:rPr>
                <w:rFonts w:ascii="Browallia New" w:eastAsia="Cordia New" w:hAnsi="Browallia New" w:cs="Browallia New"/>
                <w:lang w:val="en-GB"/>
              </w:rPr>
              <w:t>636</w:t>
            </w:r>
          </w:p>
        </w:tc>
      </w:tr>
      <w:tr w:rsidR="0022795D" w:rsidRPr="00E009CC" w14:paraId="69EB115F" w14:textId="77777777" w:rsidTr="009B6117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68C0A42D" w14:textId="46790423" w:rsidR="0022795D" w:rsidRPr="00E009CC" w:rsidRDefault="0022795D" w:rsidP="0022795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ระหว่าง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 xml:space="preserve"> -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6749C9" w14:textId="22272638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28</w:t>
            </w:r>
            <w:r w:rsidR="0022795D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440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32866C07" w14:textId="253878E5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eastAsia="Cordia New" w:hAnsi="Browallia New" w:cs="Browallia New"/>
                <w:lang w:val="en-GB"/>
              </w:rPr>
              <w:t>26</w:t>
            </w:r>
            <w:r w:rsidR="0022795D" w:rsidRPr="00E009CC">
              <w:rPr>
                <w:rFonts w:ascii="Browallia New" w:eastAsia="Cordia New" w:hAnsi="Browallia New" w:cs="Browallia New"/>
              </w:rPr>
              <w:t>,</w:t>
            </w:r>
            <w:r w:rsidRPr="00D947F3">
              <w:rPr>
                <w:rFonts w:ascii="Browallia New" w:eastAsia="Cordia New" w:hAnsi="Browallia New" w:cs="Browallia New"/>
                <w:lang w:val="en-GB"/>
              </w:rPr>
              <w:t>383</w:t>
            </w:r>
          </w:p>
        </w:tc>
      </w:tr>
      <w:tr w:rsidR="0022795D" w:rsidRPr="00E009CC" w14:paraId="757F768E" w14:textId="77777777" w:rsidTr="009B6117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2126AB67" w14:textId="4C4BC9A1" w:rsidR="0022795D" w:rsidRPr="00E009CC" w:rsidRDefault="0022795D" w:rsidP="0022795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ระหว่าง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 xml:space="preserve"> -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8A4FAE" w14:textId="694DCBF2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27</w:t>
            </w:r>
            <w:r w:rsidR="0022795D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758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4C1FA811" w14:textId="1830702F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eastAsia="Cordia New" w:hAnsi="Browallia New" w:cs="Browallia New"/>
                <w:lang w:val="en-GB"/>
              </w:rPr>
              <w:t>21</w:t>
            </w:r>
            <w:r w:rsidR="0022795D" w:rsidRPr="00E009CC">
              <w:rPr>
                <w:rFonts w:ascii="Browallia New" w:eastAsia="Cordia New" w:hAnsi="Browallia New" w:cs="Browallia New"/>
              </w:rPr>
              <w:t>,</w:t>
            </w:r>
            <w:r w:rsidRPr="00D947F3">
              <w:rPr>
                <w:rFonts w:ascii="Browallia New" w:eastAsia="Cordia New" w:hAnsi="Browallia New" w:cs="Browallia New"/>
                <w:lang w:val="en-GB"/>
              </w:rPr>
              <w:t>192</w:t>
            </w:r>
          </w:p>
        </w:tc>
      </w:tr>
      <w:tr w:rsidR="0022795D" w:rsidRPr="00E009CC" w14:paraId="65EC4546" w14:textId="77777777" w:rsidTr="009B6117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7E443473" w14:textId="0D9D4054" w:rsidR="0022795D" w:rsidRPr="00E009CC" w:rsidRDefault="0022795D" w:rsidP="0022795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ระหว่าง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 xml:space="preserve"> -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9D090E" w14:textId="3395623A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24</w:t>
            </w:r>
            <w:r w:rsidR="0022795D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339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38711981" w14:textId="593435EC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eastAsia="Cordia New" w:hAnsi="Browallia New" w:cs="Browallia New"/>
                <w:lang w:val="en-GB"/>
              </w:rPr>
              <w:t>20</w:t>
            </w:r>
            <w:r w:rsidR="0022795D" w:rsidRPr="00E009CC">
              <w:rPr>
                <w:rFonts w:ascii="Browallia New" w:eastAsia="Cordia New" w:hAnsi="Browallia New" w:cs="Browallia New"/>
              </w:rPr>
              <w:t>,</w:t>
            </w:r>
            <w:r w:rsidRPr="00D947F3">
              <w:rPr>
                <w:rFonts w:ascii="Browallia New" w:eastAsia="Cordia New" w:hAnsi="Browallia New" w:cs="Browallia New"/>
                <w:lang w:val="en-GB"/>
              </w:rPr>
              <w:t>208</w:t>
            </w:r>
          </w:p>
        </w:tc>
      </w:tr>
      <w:tr w:rsidR="0022795D" w:rsidRPr="00E009CC" w14:paraId="0C22C242" w14:textId="77777777" w:rsidTr="009B6117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16749157" w14:textId="3CFB266E" w:rsidR="0022795D" w:rsidRPr="00E009CC" w:rsidRDefault="0022795D" w:rsidP="0022795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เกิน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F86A29" w14:textId="0B6238FC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59</w:t>
            </w:r>
            <w:r w:rsidR="0022795D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0D592C" w14:textId="31E21396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eastAsia="Cordia New" w:hAnsi="Browallia New" w:cs="Browallia New"/>
                <w:lang w:val="en-GB"/>
              </w:rPr>
              <w:t>81</w:t>
            </w:r>
            <w:r w:rsidR="0022795D" w:rsidRPr="00E009CC">
              <w:rPr>
                <w:rFonts w:ascii="Browallia New" w:eastAsia="Cordia New" w:hAnsi="Browallia New" w:cs="Browallia New"/>
              </w:rPr>
              <w:t>,</w:t>
            </w:r>
            <w:r w:rsidRPr="00D947F3">
              <w:rPr>
                <w:rFonts w:ascii="Browallia New" w:eastAsia="Cordia New" w:hAnsi="Browallia New" w:cs="Browallia New"/>
                <w:lang w:val="en-GB"/>
              </w:rPr>
              <w:t>815</w:t>
            </w:r>
          </w:p>
        </w:tc>
      </w:tr>
      <w:tr w:rsidR="0022795D" w:rsidRPr="00E009CC" w14:paraId="6E5F97C2" w14:textId="77777777" w:rsidTr="009B6117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2C348556" w14:textId="6BE6D396" w:rsidR="0022795D" w:rsidRPr="00E009CC" w:rsidRDefault="0022795D" w:rsidP="0022795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รวมหนี้สินตามสัญญาเช่าที่คิดลด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BFE0B" w14:textId="3693FE91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197</w:t>
            </w:r>
            <w:r w:rsidR="0022795D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7DE8F9" w14:textId="36D4F0A1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eastAsia="Cordia New" w:hAnsi="Browallia New" w:cs="Browallia New"/>
                <w:lang w:val="en-GB"/>
              </w:rPr>
              <w:t>207</w:t>
            </w:r>
            <w:r w:rsidR="0022795D" w:rsidRPr="00E009CC">
              <w:rPr>
                <w:rFonts w:ascii="Browallia New" w:eastAsia="Cordia New" w:hAnsi="Browallia New" w:cs="Browallia New"/>
              </w:rPr>
              <w:t>,</w:t>
            </w:r>
            <w:r w:rsidRPr="00D947F3">
              <w:rPr>
                <w:rFonts w:ascii="Browallia New" w:eastAsia="Cordia New" w:hAnsi="Browallia New" w:cs="Browallia New"/>
                <w:lang w:val="en-GB"/>
              </w:rPr>
              <w:t>876</w:t>
            </w:r>
          </w:p>
        </w:tc>
      </w:tr>
      <w:tr w:rsidR="00296F95" w:rsidRPr="00E009CC" w14:paraId="338E581A" w14:textId="77777777" w:rsidTr="00296F95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5B6ABBF5" w14:textId="77777777" w:rsidR="00296F95" w:rsidRPr="00E009CC" w:rsidRDefault="00296F95" w:rsidP="00296F9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8B97A14" w14:textId="77777777" w:rsidR="00296F95" w:rsidRPr="00E009CC" w:rsidRDefault="00296F95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8D088F" w14:textId="77777777" w:rsidR="00296F95" w:rsidRPr="00E009CC" w:rsidRDefault="00296F95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2795D" w:rsidRPr="00E009CC" w14:paraId="7E5DDF7A" w14:textId="77777777" w:rsidTr="009B6117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69044693" w14:textId="4532F493" w:rsidR="0022795D" w:rsidRPr="00E009CC" w:rsidRDefault="0022795D" w:rsidP="0022795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  <w:t>แบ่งเป็น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</w:rPr>
              <w:t xml:space="preserve">   -  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  <w:t>เงินต้น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145575" w14:textId="3621B9FB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222</w:t>
            </w:r>
            <w:r w:rsidR="0022795D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B1F6475" w14:textId="669AD9AB" w:rsidR="0022795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eastAsia="Cordia New" w:hAnsi="Browallia New" w:cs="Browallia New"/>
                <w:lang w:val="en-GB"/>
              </w:rPr>
              <w:t>233</w:t>
            </w:r>
            <w:r w:rsidR="0022795D" w:rsidRPr="00E009CC">
              <w:rPr>
                <w:rFonts w:ascii="Browallia New" w:eastAsia="Cordia New" w:hAnsi="Browallia New" w:cs="Browallia New"/>
              </w:rPr>
              <w:t>,</w:t>
            </w:r>
            <w:r w:rsidRPr="00D947F3">
              <w:rPr>
                <w:rFonts w:ascii="Browallia New" w:eastAsia="Cordia New" w:hAnsi="Browallia New" w:cs="Browallia New"/>
                <w:lang w:val="en-GB"/>
              </w:rPr>
              <w:t>902</w:t>
            </w:r>
          </w:p>
        </w:tc>
      </w:tr>
      <w:tr w:rsidR="0022795D" w:rsidRPr="00E009CC" w14:paraId="7967CC9A" w14:textId="77777777" w:rsidTr="009B6117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381A02AF" w14:textId="214AE459" w:rsidR="0022795D" w:rsidRPr="00E009CC" w:rsidRDefault="0022795D" w:rsidP="0022795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</w:rPr>
              <w:t xml:space="preserve">             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  <w:t xml:space="preserve">  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</w:rPr>
              <w:t xml:space="preserve">-  </w:t>
            </w:r>
            <w:r w:rsidRPr="00E009CC"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  <w:t>ดอกเบี้ย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E5D49B" w14:textId="679F2EB0" w:rsidR="0022795D" w:rsidRPr="00E009CC" w:rsidRDefault="0022795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09CC">
              <w:rPr>
                <w:rFonts w:ascii="Browallia New" w:hAnsi="Browallia New" w:cs="Browallia New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24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613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041A20C5" w14:textId="5C710A5C" w:rsidR="0022795D" w:rsidRPr="00E009CC" w:rsidRDefault="0022795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eastAsia="Cordia New" w:hAnsi="Browallia New" w:cs="Browallia New"/>
              </w:rPr>
              <w:t>(</w:t>
            </w:r>
            <w:r w:rsidR="00D947F3" w:rsidRPr="00D947F3">
              <w:rPr>
                <w:rFonts w:ascii="Browallia New" w:eastAsia="Cordia New" w:hAnsi="Browallia New" w:cs="Browallia New"/>
                <w:lang w:val="en-GB"/>
              </w:rPr>
              <w:t>26</w:t>
            </w:r>
            <w:r w:rsidRPr="00E009CC">
              <w:rPr>
                <w:rFonts w:ascii="Browallia New" w:eastAsia="Cordia New" w:hAnsi="Browallia New" w:cs="Browallia New"/>
              </w:rPr>
              <w:t>,</w:t>
            </w:r>
            <w:r w:rsidR="00D947F3" w:rsidRPr="00D947F3">
              <w:rPr>
                <w:rFonts w:ascii="Browallia New" w:eastAsia="Cordia New" w:hAnsi="Browallia New" w:cs="Browallia New"/>
                <w:lang w:val="en-GB"/>
              </w:rPr>
              <w:t>026</w:t>
            </w:r>
            <w:r w:rsidRPr="00E009CC">
              <w:rPr>
                <w:rFonts w:ascii="Browallia New" w:eastAsia="Cordia New" w:hAnsi="Browallia New" w:cs="Browallia New"/>
              </w:rPr>
              <w:t>)</w:t>
            </w:r>
          </w:p>
        </w:tc>
      </w:tr>
    </w:tbl>
    <w:p w14:paraId="557651BE" w14:textId="4D018F1D" w:rsidR="00E6739D" w:rsidRPr="00E009CC" w:rsidRDefault="00E6739D" w:rsidP="00296F9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E98A042" w14:textId="7BA52E97" w:rsidR="00DF290F" w:rsidRPr="00E009CC" w:rsidRDefault="00DF290F" w:rsidP="00DC423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="00DC4236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</w:t>
      </w:r>
      <w:r w:rsidR="00DC4236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C4236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กลุ่มกิจการมีดอกเบี้ยจ่ายจากหนี้สินตามสัญญาเช่ามี</w:t>
      </w:r>
      <w:r w:rsidR="00B02855" w:rsidRPr="00E009CC">
        <w:rPr>
          <w:rFonts w:ascii="Browallia New" w:hAnsi="Browallia New" w:cs="Browallia New"/>
          <w:color w:val="000000" w:themeColor="text1"/>
          <w:cs/>
          <w:lang w:val="en-GB"/>
        </w:rPr>
        <w:t>จำนวน</w:t>
      </w:r>
      <w:r w:rsidR="00DC4236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6</w:t>
      </w:r>
      <w:r w:rsidR="00B57C42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92</w:t>
      </w:r>
      <w:r w:rsidR="00DC4236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C4236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65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C4236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ตามลำดับ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ซึ่งถูกแสดงเป็นส่วนหนึ่งของ “ต้นทุนทางการเงิน” ในงบกำไรขาดทุนเบ็ดเสร็จ</w:t>
      </w:r>
    </w:p>
    <w:p w14:paraId="7AAAE664" w14:textId="37E47100" w:rsidR="00BF0F4C" w:rsidRPr="00E009CC" w:rsidRDefault="00BF0F4C" w:rsidP="00DC423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0F4C" w:rsidRPr="00E009CC" w14:paraId="45649DA8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9EB3CD" w14:textId="617BDF1D" w:rsidR="00BF0F4C" w:rsidRPr="00E009CC" w:rsidRDefault="00BF0F4C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หนี้สินอื่น</w:t>
            </w:r>
          </w:p>
        </w:tc>
      </w:tr>
    </w:tbl>
    <w:p w14:paraId="40011C3C" w14:textId="1608B552" w:rsidR="00BF0F4C" w:rsidRPr="00E009CC" w:rsidRDefault="00BF0F4C" w:rsidP="00BF0F4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1A491A9" w14:textId="74DF2028" w:rsidR="00BF0F4C" w:rsidRPr="00E009CC" w:rsidRDefault="00BF0F4C" w:rsidP="00DC423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หนี้สินอื่น 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BF0F4C" w:rsidRPr="00E009CC" w14:paraId="783AEB4B" w14:textId="77777777" w:rsidTr="00C32E60">
        <w:tc>
          <w:tcPr>
            <w:tcW w:w="3828" w:type="dxa"/>
            <w:vAlign w:val="bottom"/>
          </w:tcPr>
          <w:p w14:paraId="0F0D1C56" w14:textId="77777777" w:rsidR="00BF0F4C" w:rsidRPr="00E009CC" w:rsidRDefault="00BF0F4C" w:rsidP="00BF0F4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0504DB26" w14:textId="6FCE92A2" w:rsidR="00BF0F4C" w:rsidRPr="00E009CC" w:rsidRDefault="00BF0F4C" w:rsidP="00BF0F4C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17461FB4" w14:textId="398B92EB" w:rsidR="00BF0F4C" w:rsidRPr="00E009CC" w:rsidRDefault="00BF0F4C" w:rsidP="00BF0F4C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F0F4C" w:rsidRPr="00E009CC" w14:paraId="057DE2E0" w14:textId="77777777" w:rsidTr="00C32E60">
        <w:tc>
          <w:tcPr>
            <w:tcW w:w="3828" w:type="dxa"/>
            <w:vAlign w:val="bottom"/>
          </w:tcPr>
          <w:p w14:paraId="07619137" w14:textId="77777777" w:rsidR="00BF0F4C" w:rsidRPr="00E009CC" w:rsidRDefault="00BF0F4C" w:rsidP="00C32E6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50C8CEC" w14:textId="1D68C884" w:rsidR="00BF0F4C" w:rsidRPr="00E009CC" w:rsidRDefault="00BF0F4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D871E71" w14:textId="75C245FB" w:rsidR="00BF0F4C" w:rsidRPr="00E009CC" w:rsidRDefault="00BF0F4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3A78D53" w14:textId="5A911CF4" w:rsidR="00BF0F4C" w:rsidRPr="00E009CC" w:rsidRDefault="00BF0F4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DE56C71" w14:textId="74CB4E72" w:rsidR="00BF0F4C" w:rsidRPr="00E009CC" w:rsidRDefault="00BF0F4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BF0F4C" w:rsidRPr="00E009CC" w14:paraId="0CC1FC64" w14:textId="77777777" w:rsidTr="00C32E60">
        <w:tc>
          <w:tcPr>
            <w:tcW w:w="3828" w:type="dxa"/>
            <w:vAlign w:val="bottom"/>
          </w:tcPr>
          <w:p w14:paraId="49756B37" w14:textId="77777777" w:rsidR="00BF0F4C" w:rsidRPr="00E009CC" w:rsidRDefault="00BF0F4C" w:rsidP="00BF0F4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89EED87" w14:textId="260359EA" w:rsidR="00BF0F4C" w:rsidRPr="00E009CC" w:rsidRDefault="00BF0F4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40B37FF" w14:textId="4ED2AE95" w:rsidR="00BF0F4C" w:rsidRPr="00E009CC" w:rsidRDefault="00BF0F4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D701750" w14:textId="7264F1C9" w:rsidR="00BF0F4C" w:rsidRPr="00E009CC" w:rsidRDefault="00BF0F4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03B448F" w14:textId="0434D327" w:rsidR="00BF0F4C" w:rsidRPr="00E009CC" w:rsidRDefault="00BF0F4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F0F4C" w:rsidRPr="00E009CC" w14:paraId="27F0C036" w14:textId="77777777" w:rsidTr="00C32E60">
        <w:tc>
          <w:tcPr>
            <w:tcW w:w="3828" w:type="dxa"/>
          </w:tcPr>
          <w:p w14:paraId="08FC4506" w14:textId="77777777" w:rsidR="00BF0F4C" w:rsidRPr="00E009CC" w:rsidRDefault="00BF0F4C" w:rsidP="00C32E6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0F0AF9A" w14:textId="77777777" w:rsidR="00BF0F4C" w:rsidRPr="00E009CC" w:rsidRDefault="00BF0F4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C8D782B" w14:textId="77777777" w:rsidR="00BF0F4C" w:rsidRPr="00E009CC" w:rsidRDefault="00BF0F4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A47DF91" w14:textId="77777777" w:rsidR="00BF0F4C" w:rsidRPr="00E009CC" w:rsidRDefault="00BF0F4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2587E43" w14:textId="77777777" w:rsidR="00BF0F4C" w:rsidRPr="00E009CC" w:rsidRDefault="00BF0F4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D32D44" w:rsidRPr="00E009CC" w14:paraId="0853B427" w14:textId="77777777" w:rsidTr="00F27097">
        <w:tc>
          <w:tcPr>
            <w:tcW w:w="3828" w:type="dxa"/>
            <w:vAlign w:val="bottom"/>
          </w:tcPr>
          <w:p w14:paraId="5A0A925C" w14:textId="096E679D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เจ้าหนี้อื่น </w:t>
            </w:r>
            <w:r w:rsidRPr="00E009CC">
              <w:rPr>
                <w:rFonts w:ascii="Browallia New" w:hAnsi="Browallia New" w:cs="Browallia New"/>
                <w:color w:val="000000" w:themeColor="text1"/>
              </w:rPr>
              <w:t>-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ค่าใช้จ่ายในการส่งเสริมการขาย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9DBCD8" w14:textId="1931DBEC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957</w:t>
            </w:r>
          </w:p>
        </w:tc>
        <w:tc>
          <w:tcPr>
            <w:tcW w:w="1441" w:type="dxa"/>
            <w:vAlign w:val="bottom"/>
          </w:tcPr>
          <w:p w14:paraId="58629A1C" w14:textId="1BE79224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65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9BF16BC" w14:textId="210287EA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2D82016" w14:textId="042B199B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D32D44" w:rsidRPr="00E009CC" w14:paraId="19492578" w14:textId="77777777" w:rsidTr="00F27097">
        <w:tc>
          <w:tcPr>
            <w:tcW w:w="3828" w:type="dxa"/>
            <w:vAlign w:val="center"/>
          </w:tcPr>
          <w:p w14:paraId="0E32EC93" w14:textId="09C4606F" w:rsidR="00D32D44" w:rsidRPr="00E009CC" w:rsidRDefault="004D63A1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เบี้ยประกันภัยรับรอการตัดบัญชี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2AA83EA" w14:textId="723EA0F3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</w:p>
        </w:tc>
        <w:tc>
          <w:tcPr>
            <w:tcW w:w="1441" w:type="dxa"/>
            <w:vAlign w:val="center"/>
          </w:tcPr>
          <w:p w14:paraId="729390E8" w14:textId="1C82B767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139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824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22AF983" w14:textId="17F2EEC9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65B2D959" w14:textId="44E44DDB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D32D44" w:rsidRPr="00E009CC" w14:paraId="54AABB1E" w14:textId="77777777" w:rsidTr="00F27097">
        <w:tc>
          <w:tcPr>
            <w:tcW w:w="3828" w:type="dxa"/>
            <w:vAlign w:val="center"/>
          </w:tcPr>
          <w:p w14:paraId="63CBEEA3" w14:textId="058B9DBC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ภาษีเงินได้หัก ณ ที่จ่ายค้างจ่าย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18EBFAE" w14:textId="60278D95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636</w:t>
            </w:r>
          </w:p>
        </w:tc>
        <w:tc>
          <w:tcPr>
            <w:tcW w:w="1441" w:type="dxa"/>
            <w:vAlign w:val="center"/>
          </w:tcPr>
          <w:p w14:paraId="7C5C2F3A" w14:textId="0FD6B8DB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78CCD09" w14:textId="2DAFAE66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</w:p>
        </w:tc>
        <w:tc>
          <w:tcPr>
            <w:tcW w:w="1441" w:type="dxa"/>
            <w:vAlign w:val="center"/>
          </w:tcPr>
          <w:p w14:paraId="6FA2D3F8" w14:textId="4B59D7DA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</w:p>
        </w:tc>
      </w:tr>
      <w:tr w:rsidR="00D32D44" w:rsidRPr="00E009CC" w14:paraId="1D2B6709" w14:textId="77777777" w:rsidTr="00F27097">
        <w:tc>
          <w:tcPr>
            <w:tcW w:w="3828" w:type="dxa"/>
            <w:vAlign w:val="center"/>
          </w:tcPr>
          <w:p w14:paraId="4D7AB2EB" w14:textId="2CE13F8C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ภาษีขายรอนำส่ง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72EC818" w14:textId="34C32229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1441" w:type="dxa"/>
            <w:vAlign w:val="center"/>
          </w:tcPr>
          <w:p w14:paraId="58BF420B" w14:textId="5D693C81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C558D9E" w14:textId="638718DF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41" w:type="dxa"/>
            <w:vAlign w:val="center"/>
          </w:tcPr>
          <w:p w14:paraId="3926B646" w14:textId="0424CCC4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D32D44" w:rsidRPr="00E009CC" w14:paraId="29B5564F" w14:textId="77777777" w:rsidTr="00F27097">
        <w:tc>
          <w:tcPr>
            <w:tcW w:w="3828" w:type="dxa"/>
            <w:vAlign w:val="bottom"/>
          </w:tcPr>
          <w:p w14:paraId="22F3C2BD" w14:textId="77777777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เงินสมทบบริษัทกลางคุ้มครอง</w:t>
            </w:r>
          </w:p>
          <w:p w14:paraId="22916473" w14:textId="1BC70AE7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  ผู้ประสบภัยจากรถ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EC75D41" w14:textId="37F4A69C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505</w:t>
            </w:r>
          </w:p>
        </w:tc>
        <w:tc>
          <w:tcPr>
            <w:tcW w:w="1441" w:type="dxa"/>
            <w:vAlign w:val="bottom"/>
          </w:tcPr>
          <w:p w14:paraId="0151596A" w14:textId="7AE646E0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668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8DFDFF9" w14:textId="291D3EF0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2FA00A3B" w14:textId="6862142B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D32D44" w:rsidRPr="00E009CC" w14:paraId="40AB9418" w14:textId="77777777" w:rsidTr="00B57C42">
        <w:tc>
          <w:tcPr>
            <w:tcW w:w="3828" w:type="dxa"/>
            <w:vAlign w:val="center"/>
          </w:tcPr>
          <w:p w14:paraId="25C699BE" w14:textId="15AC9921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อื่น 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04CF49" w14:textId="1AC1F4CB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F457E7" w:rsidRPr="00E009C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738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6910561" w14:textId="20C607DF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881643" w14:textId="0A19F73F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342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3CAA868" w14:textId="1FDAB968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</w:p>
        </w:tc>
      </w:tr>
      <w:tr w:rsidR="00D32D44" w:rsidRPr="00E009CC" w14:paraId="7B7425C6" w14:textId="77777777" w:rsidTr="00B57C42">
        <w:tc>
          <w:tcPr>
            <w:tcW w:w="3828" w:type="dxa"/>
            <w:vAlign w:val="center"/>
          </w:tcPr>
          <w:p w14:paraId="5BAAA415" w14:textId="0256A311" w:rsidR="00D32D44" w:rsidRPr="00E009CC" w:rsidRDefault="00D32D44" w:rsidP="00D32D4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รวมหนี้สินอื่น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65AFB7" w14:textId="2FB0CB8A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2E383" w14:textId="5D40CE51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276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796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AEDEE0" w14:textId="62DB9E74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550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8F963" w14:textId="47908F95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244</w:t>
            </w:r>
          </w:p>
        </w:tc>
      </w:tr>
    </w:tbl>
    <w:p w14:paraId="75BD5145" w14:textId="77777777" w:rsidR="009031BC" w:rsidRDefault="009031BC"/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0F4C" w:rsidRPr="009031BC" w14:paraId="0293B4A1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DA5FA3" w14:textId="306E5496" w:rsidR="00BF0F4C" w:rsidRPr="00E009CC" w:rsidRDefault="00BF0F4C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การเสนอข้อมูลจำแนกตามส่วนงาน</w:t>
            </w:r>
          </w:p>
        </w:tc>
      </w:tr>
    </w:tbl>
    <w:p w14:paraId="20A20673" w14:textId="25B8A6D1" w:rsidR="00DF290F" w:rsidRPr="00E009CC" w:rsidRDefault="00DF290F" w:rsidP="00E02035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02DE2EDE" w14:textId="77777777" w:rsidR="00DF290F" w:rsidRPr="00E009CC" w:rsidRDefault="00DF290F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20B899E5" w14:textId="77777777" w:rsidR="00DF290F" w:rsidRPr="00E009CC" w:rsidRDefault="00DF290F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4F4B637" w14:textId="522B743D" w:rsidR="00DF290F" w:rsidRPr="00E009CC" w:rsidRDefault="00DF290F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กลุ่มกิจการดำเนินกิจการใน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ส่วนงานหลัก คือ (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) ธุรกิจประกันวินาศภัย และ (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) ธุรกิจการลงทุน 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AFF4C86" w14:textId="77777777" w:rsidR="00DF290F" w:rsidRPr="00E009CC" w:rsidRDefault="00DF290F" w:rsidP="007C622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04F5A5F4" w14:textId="4DA80397" w:rsidR="00DF290F" w:rsidRPr="00E009CC" w:rsidRDefault="00DF290F" w:rsidP="007C622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กลุ่มกิจการไม่มีรายได้จากบุคคลภายนอกรายใดรายหนึ่งที่มีจำนวนเงินตั้งแต่ร้อยละ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10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ขึ้นไปของรายได้รวม </w:t>
      </w:r>
    </w:p>
    <w:p w14:paraId="5EEC3112" w14:textId="77777777" w:rsidR="00DF290F" w:rsidRPr="00E009CC" w:rsidRDefault="00DF290F" w:rsidP="00E0203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623588E" w14:textId="69172B65" w:rsidR="00DF290F" w:rsidRPr="00E009CC" w:rsidRDefault="00DF290F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bookmarkStart w:id="27" w:name="_Hlk54896879"/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งบการเงินจำแนกตามส่วนงานทางธุรกิจของกลุ่มกิจการสำหรับปีสิ้นสุดวันที่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486C7E">
        <w:rPr>
          <w:rFonts w:ascii="Browallia New" w:hAnsi="Browallia New" w:cs="Browallia New"/>
          <w:color w:val="000000" w:themeColor="text1"/>
          <w:lang w:val="en-GB"/>
        </w:rPr>
        <w:br/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มีดังต่อไปนี้</w:t>
      </w:r>
    </w:p>
    <w:p w14:paraId="3AB58835" w14:textId="61373A49" w:rsidR="007C6220" w:rsidRPr="00E009CC" w:rsidRDefault="007C6220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bookmarkEnd w:id="27"/>
    <w:p w14:paraId="22B46416" w14:textId="414E67FB" w:rsidR="00063BDE" w:rsidRPr="00E009CC" w:rsidRDefault="00063BDE" w:rsidP="00DF290F">
      <w:pPr>
        <w:ind w:right="-43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tbl>
      <w:tblPr>
        <w:tblW w:w="9640" w:type="dxa"/>
        <w:tblInd w:w="-142" w:type="dxa"/>
        <w:tblLayout w:type="fixed"/>
        <w:tblLook w:val="04A0" w:firstRow="1" w:lastRow="0" w:firstColumn="1" w:lastColumn="0" w:noHBand="0" w:noVBand="1"/>
        <w:tblCaption w:val="Segment"/>
      </w:tblPr>
      <w:tblGrid>
        <w:gridCol w:w="2127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822D88" w:rsidRPr="00E009CC" w14:paraId="594EE075" w14:textId="77777777" w:rsidTr="00A3496A">
        <w:tc>
          <w:tcPr>
            <w:tcW w:w="2127" w:type="dxa"/>
          </w:tcPr>
          <w:p w14:paraId="44383598" w14:textId="77777777" w:rsidR="00822D88" w:rsidRPr="00E009CC" w:rsidRDefault="00822D88" w:rsidP="00A3496A">
            <w:pPr>
              <w:ind w:left="176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bookmarkStart w:id="28" w:name="_Hlk94011590"/>
          </w:p>
        </w:tc>
        <w:tc>
          <w:tcPr>
            <w:tcW w:w="7513" w:type="dxa"/>
            <w:gridSpan w:val="8"/>
            <w:tcBorders>
              <w:bottom w:val="single" w:sz="4" w:space="0" w:color="auto"/>
            </w:tcBorders>
          </w:tcPr>
          <w:p w14:paraId="3B6CD5B2" w14:textId="77777777" w:rsidR="00822D88" w:rsidRPr="00E009CC" w:rsidRDefault="00822D88" w:rsidP="00A3496A">
            <w:pPr>
              <w:ind w:left="-41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 xml:space="preserve">      งบการเงินรวม</w:t>
            </w:r>
          </w:p>
        </w:tc>
      </w:tr>
      <w:tr w:rsidR="00822D88" w:rsidRPr="00E009CC" w14:paraId="3D93B91B" w14:textId="77777777" w:rsidTr="00A3496A">
        <w:tc>
          <w:tcPr>
            <w:tcW w:w="2127" w:type="dxa"/>
          </w:tcPr>
          <w:p w14:paraId="4205DDB1" w14:textId="77777777" w:rsidR="00822D88" w:rsidRPr="00E009CC" w:rsidRDefault="00822D88" w:rsidP="00A3496A">
            <w:pPr>
              <w:ind w:left="176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6AC6F" w14:textId="77777777" w:rsidR="00822D88" w:rsidRPr="00E009CC" w:rsidRDefault="00822D88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>ธุรกิจประกันวินาศภัย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2160F" w14:textId="77777777" w:rsidR="00822D88" w:rsidRPr="00E009CC" w:rsidRDefault="00822D88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>ธุรกิจการลงทุน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5217B" w14:textId="77777777" w:rsidR="00822D88" w:rsidRPr="00E009CC" w:rsidRDefault="00822D88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>รายการตัดบัญชี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9231F8" w14:textId="77777777" w:rsidR="00822D88" w:rsidRPr="00E009CC" w:rsidRDefault="00822D88" w:rsidP="00A3496A">
            <w:pPr>
              <w:ind w:left="-41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>รวม</w:t>
            </w:r>
          </w:p>
        </w:tc>
      </w:tr>
      <w:tr w:rsidR="00822D88" w:rsidRPr="00E009CC" w14:paraId="5A1DDDD8" w14:textId="77777777" w:rsidTr="00A3496A">
        <w:tc>
          <w:tcPr>
            <w:tcW w:w="2127" w:type="dxa"/>
          </w:tcPr>
          <w:p w14:paraId="67311B9F" w14:textId="77777777" w:rsidR="00822D88" w:rsidRPr="00E009CC" w:rsidRDefault="00822D88" w:rsidP="00A3496A">
            <w:pPr>
              <w:ind w:left="176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61FD994C" w14:textId="48673F90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lang w:val="en-GB"/>
              </w:rPr>
              <w:t>2564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58EEE016" w14:textId="275F2CA0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lang w:val="en-GB"/>
              </w:rPr>
              <w:t>2563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5F177FE9" w14:textId="6D3D0961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lang w:val="en-GB"/>
              </w:rPr>
              <w:t>2564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2392F845" w14:textId="12765FDF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lang w:val="en-GB"/>
              </w:rPr>
              <w:t>2563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584B34C0" w14:textId="19BB0F50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lang w:val="en-GB"/>
              </w:rPr>
              <w:t>2564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583380BE" w14:textId="207DE504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lang w:val="en-GB"/>
              </w:rPr>
              <w:t>2563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4ADECE71" w14:textId="3BD75B5C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lang w:val="en-GB"/>
              </w:rPr>
              <w:t>2564</w:t>
            </w: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0A2A196" w14:textId="48E7D2BE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lang w:val="en-GB"/>
              </w:rPr>
              <w:t>2563</w:t>
            </w:r>
          </w:p>
        </w:tc>
      </w:tr>
      <w:tr w:rsidR="00822D88" w:rsidRPr="00E009CC" w14:paraId="2ECF4F9E" w14:textId="77777777" w:rsidTr="00A3496A">
        <w:trPr>
          <w:trHeight w:val="108"/>
        </w:trPr>
        <w:tc>
          <w:tcPr>
            <w:tcW w:w="2127" w:type="dxa"/>
          </w:tcPr>
          <w:p w14:paraId="46D485F4" w14:textId="77777777" w:rsidR="00822D88" w:rsidRPr="00E009CC" w:rsidRDefault="00822D88" w:rsidP="00A3496A">
            <w:pPr>
              <w:ind w:left="176"/>
              <w:jc w:val="thaiDistribute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6223BD5A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10240C20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51F1E6B7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482CD212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7A83E356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30B5628A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9920B32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hideMark/>
          </w:tcPr>
          <w:p w14:paraId="32C44672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Cs w:val="22"/>
                <w:cs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Cs w:val="22"/>
                <w:cs/>
              </w:rPr>
              <w:t>พันบาท</w:t>
            </w:r>
          </w:p>
        </w:tc>
      </w:tr>
      <w:tr w:rsidR="00822D88" w:rsidRPr="00E009CC" w14:paraId="38D8CA29" w14:textId="77777777" w:rsidTr="00A3496A">
        <w:trPr>
          <w:trHeight w:val="108"/>
        </w:trPr>
        <w:tc>
          <w:tcPr>
            <w:tcW w:w="2127" w:type="dxa"/>
          </w:tcPr>
          <w:p w14:paraId="622E2FD2" w14:textId="77777777" w:rsidR="00822D88" w:rsidRPr="00E009CC" w:rsidRDefault="00822D88" w:rsidP="00A3496A">
            <w:pPr>
              <w:ind w:left="176" w:right="87"/>
              <w:jc w:val="thaiDistribute"/>
              <w:rPr>
                <w:rFonts w:ascii="Browallia New" w:eastAsia="Verdana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</w:tcPr>
          <w:p w14:paraId="20ED79CF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5166D0F7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</w:tcPr>
          <w:p w14:paraId="706B7A9B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664B7535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</w:tcPr>
          <w:p w14:paraId="77DC577B" w14:textId="77777777" w:rsidR="00822D88" w:rsidRPr="00E009CC" w:rsidRDefault="00822D88" w:rsidP="00486C7E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5B14F2BB" w14:textId="77777777" w:rsidR="00822D88" w:rsidRPr="00E009CC" w:rsidRDefault="00822D88" w:rsidP="00486C7E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</w:tcPr>
          <w:p w14:paraId="4DB0E33F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60AD6A2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</w:tr>
      <w:tr w:rsidR="00822D88" w:rsidRPr="00E009CC" w14:paraId="175E9F24" w14:textId="77777777" w:rsidTr="00A3496A">
        <w:trPr>
          <w:trHeight w:val="108"/>
        </w:trPr>
        <w:tc>
          <w:tcPr>
            <w:tcW w:w="2127" w:type="dxa"/>
            <w:vAlign w:val="center"/>
            <w:hideMark/>
          </w:tcPr>
          <w:p w14:paraId="6FD06168" w14:textId="77777777" w:rsidR="00822D88" w:rsidRPr="00E009CC" w:rsidRDefault="00822D88" w:rsidP="00A3496A">
            <w:pPr>
              <w:ind w:left="176" w:right="87" w:hanging="142"/>
              <w:rPr>
                <w:rFonts w:ascii="Browallia New" w:eastAsia="Verdana" w:hAnsi="Browallia New" w:cs="Browallia New"/>
                <w:szCs w:val="22"/>
              </w:rPr>
            </w:pPr>
            <w:r w:rsidRPr="00E009CC">
              <w:rPr>
                <w:rFonts w:ascii="Browallia New" w:eastAsia="Verdana" w:hAnsi="Browallia New" w:cs="Browallia New"/>
                <w:szCs w:val="22"/>
                <w:cs/>
              </w:rPr>
              <w:t>รายได้จากภายนอก</w:t>
            </w:r>
          </w:p>
        </w:tc>
        <w:tc>
          <w:tcPr>
            <w:tcW w:w="939" w:type="dxa"/>
            <w:shd w:val="clear" w:color="auto" w:fill="FAFAFA"/>
            <w:vAlign w:val="center"/>
          </w:tcPr>
          <w:p w14:paraId="2835BCCE" w14:textId="4B488E94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4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260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073</w:t>
            </w:r>
          </w:p>
        </w:tc>
        <w:tc>
          <w:tcPr>
            <w:tcW w:w="939" w:type="dxa"/>
            <w:vAlign w:val="center"/>
          </w:tcPr>
          <w:p w14:paraId="30990593" w14:textId="6D79894D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939" w:type="dxa"/>
            <w:shd w:val="clear" w:color="auto" w:fill="FAFAFA"/>
            <w:vAlign w:val="center"/>
          </w:tcPr>
          <w:p w14:paraId="7977B0F7" w14:textId="7D7075C2" w:rsidR="00822D88" w:rsidRPr="00E009CC" w:rsidRDefault="00D947F3" w:rsidP="00486C7E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823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939" w:type="dxa"/>
            <w:vAlign w:val="center"/>
          </w:tcPr>
          <w:p w14:paraId="7FCCE864" w14:textId="794B2E49" w:rsidR="00822D88" w:rsidRPr="00E009CC" w:rsidRDefault="00D947F3" w:rsidP="00486C7E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939" w:type="dxa"/>
            <w:shd w:val="clear" w:color="auto" w:fill="FAFAFA"/>
            <w:vAlign w:val="center"/>
          </w:tcPr>
          <w:p w14:paraId="72FC3D7C" w14:textId="0FBFB5A6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732</w:t>
            </w:r>
            <w:r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908</w:t>
            </w: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39" w:type="dxa"/>
            <w:vAlign w:val="center"/>
          </w:tcPr>
          <w:p w14:paraId="51CFB34F" w14:textId="44DF19AB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39" w:type="dxa"/>
            <w:shd w:val="clear" w:color="auto" w:fill="FAFAFA"/>
            <w:vAlign w:val="center"/>
          </w:tcPr>
          <w:p w14:paraId="281EC1E1" w14:textId="0737A626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4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350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940" w:type="dxa"/>
            <w:vAlign w:val="center"/>
          </w:tcPr>
          <w:p w14:paraId="3F00A8F5" w14:textId="7E86DA47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</w:p>
        </w:tc>
      </w:tr>
      <w:tr w:rsidR="00822D88" w:rsidRPr="00E009CC" w14:paraId="45EA8826" w14:textId="77777777" w:rsidTr="00A3496A">
        <w:trPr>
          <w:trHeight w:val="162"/>
        </w:trPr>
        <w:tc>
          <w:tcPr>
            <w:tcW w:w="2127" w:type="dxa"/>
            <w:vAlign w:val="bottom"/>
            <w:hideMark/>
          </w:tcPr>
          <w:p w14:paraId="240BDD47" w14:textId="77777777" w:rsidR="00822D88" w:rsidRPr="00E009CC" w:rsidRDefault="00822D88" w:rsidP="00A3496A">
            <w:pPr>
              <w:ind w:left="176" w:right="87" w:hanging="142"/>
              <w:rPr>
                <w:rFonts w:ascii="Browallia New" w:eastAsia="Verdana" w:hAnsi="Browallia New" w:cs="Browallia New"/>
                <w:szCs w:val="22"/>
              </w:rPr>
            </w:pPr>
            <w:r w:rsidRPr="00E009CC">
              <w:rPr>
                <w:rFonts w:ascii="Browallia New" w:eastAsia="Verdana" w:hAnsi="Browallia New" w:cs="Browallia New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7634C548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9" w:type="dxa"/>
            <w:vAlign w:val="bottom"/>
          </w:tcPr>
          <w:p w14:paraId="618148D9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-    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37D4AA0A" w14:textId="6B7C95D1" w:rsidR="00822D88" w:rsidRPr="00E009CC" w:rsidRDefault="00D947F3" w:rsidP="00486C7E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287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39" w:type="dxa"/>
            <w:vAlign w:val="bottom"/>
          </w:tcPr>
          <w:p w14:paraId="748C091D" w14:textId="7D4FD4A8" w:rsidR="00822D88" w:rsidRPr="00E009CC" w:rsidRDefault="00D947F3" w:rsidP="00486C7E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822D88" w:rsidRPr="00E009C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049</w:t>
            </w:r>
            <w:r w:rsidR="00822D88" w:rsidRPr="00E009C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595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3B468250" w14:textId="77777777" w:rsidR="00822D88" w:rsidRPr="00E009CC" w:rsidRDefault="00822D88" w:rsidP="00486C7E">
            <w:pPr>
              <w:tabs>
                <w:tab w:val="decimal" w:pos="720"/>
              </w:tabs>
              <w:ind w:right="-72"/>
              <w:jc w:val="center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9" w:type="dxa"/>
            <w:vAlign w:val="bottom"/>
          </w:tcPr>
          <w:p w14:paraId="1B021CBE" w14:textId="77777777" w:rsidR="00822D88" w:rsidRPr="00E009CC" w:rsidRDefault="00822D88" w:rsidP="00486C7E">
            <w:pPr>
              <w:tabs>
                <w:tab w:val="decimal" w:pos="720"/>
              </w:tabs>
              <w:ind w:right="-72"/>
              <w:jc w:val="center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3B156B28" w14:textId="7C59EDAD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</w:t>
            </w:r>
            <w:r w:rsidR="00431515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287</w:t>
            </w:r>
            <w:r w:rsidR="00431515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40" w:type="dxa"/>
            <w:vAlign w:val="bottom"/>
          </w:tcPr>
          <w:p w14:paraId="3FBCB7F8" w14:textId="04E8E1FD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</w:p>
        </w:tc>
      </w:tr>
      <w:tr w:rsidR="00822D88" w:rsidRPr="00E009CC" w14:paraId="3382D324" w14:textId="77777777" w:rsidTr="00A3496A">
        <w:trPr>
          <w:trHeight w:val="70"/>
        </w:trPr>
        <w:tc>
          <w:tcPr>
            <w:tcW w:w="2127" w:type="dxa"/>
            <w:vAlign w:val="center"/>
            <w:hideMark/>
          </w:tcPr>
          <w:p w14:paraId="5175F897" w14:textId="77777777" w:rsidR="00822D88" w:rsidRPr="00E009CC" w:rsidRDefault="00822D88" w:rsidP="00A3496A">
            <w:pPr>
              <w:ind w:left="176" w:right="87" w:hanging="142"/>
              <w:rPr>
                <w:rFonts w:ascii="Browallia New" w:eastAsia="Verdana" w:hAnsi="Browallia New" w:cs="Browallia New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szCs w:val="22"/>
                <w:cs/>
              </w:rPr>
              <w:t>รายได้อื่น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CE8A14" w14:textId="2857D2EA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35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4F93F735" w14:textId="77F01BC8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7F9334" w14:textId="6BE938E1" w:rsidR="00822D88" w:rsidRPr="00E009CC" w:rsidRDefault="00D947F3" w:rsidP="00486C7E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0B3F21C3" w14:textId="06161908" w:rsidR="00822D88" w:rsidRPr="00E009CC" w:rsidRDefault="00D947F3" w:rsidP="00486C7E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241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FEF0A9" w14:textId="45E561D2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</w:t>
            </w:r>
            <w:r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394</w:t>
            </w: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42634D6D" w14:textId="25028E33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495</w:t>
            </w:r>
            <w:r w:rsidRPr="00E009C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9E13C1" w14:textId="606877C3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34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2968C60E" w14:textId="7D590A17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</w:tr>
      <w:tr w:rsidR="00822D88" w:rsidRPr="00E009CC" w14:paraId="03A569CA" w14:textId="77777777" w:rsidTr="00A3496A">
        <w:tc>
          <w:tcPr>
            <w:tcW w:w="2127" w:type="dxa"/>
            <w:vAlign w:val="center"/>
            <w:hideMark/>
          </w:tcPr>
          <w:p w14:paraId="3CEACD91" w14:textId="77777777" w:rsidR="00822D88" w:rsidRPr="00E009CC" w:rsidRDefault="00822D88" w:rsidP="00A3496A">
            <w:pPr>
              <w:ind w:left="176" w:right="87" w:hanging="142"/>
              <w:rPr>
                <w:rFonts w:ascii="Browallia New" w:eastAsia="Verdana" w:hAnsi="Browallia New" w:cs="Browallia New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szCs w:val="22"/>
                <w:cs/>
              </w:rPr>
              <w:t>รวมรายได้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DD0414" w14:textId="5D71CA57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4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295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612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222EC" w14:textId="7CFE8A40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327F4A" w14:textId="2AF049DA" w:rsidR="00822D88" w:rsidRPr="00E009CC" w:rsidRDefault="00D947F3" w:rsidP="00486C7E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2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111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A25A2" w14:textId="09F18F00" w:rsidR="00822D88" w:rsidRPr="00E009CC" w:rsidRDefault="00D947F3" w:rsidP="00486C7E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72F8" w14:textId="274B2AD7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734</w:t>
            </w:r>
            <w:r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302</w:t>
            </w: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179FE" w14:textId="53FA978F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C206AD" w14:textId="1EFFF416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5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672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6E8FF" w14:textId="2619DFEE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</w:p>
        </w:tc>
      </w:tr>
      <w:tr w:rsidR="00822D88" w:rsidRPr="00E009CC" w14:paraId="6C35B34B" w14:textId="77777777" w:rsidTr="00A3496A">
        <w:tc>
          <w:tcPr>
            <w:tcW w:w="2127" w:type="dxa"/>
            <w:vAlign w:val="center"/>
          </w:tcPr>
          <w:p w14:paraId="7BD8141D" w14:textId="77777777" w:rsidR="00822D88" w:rsidRPr="00E009CC" w:rsidRDefault="00822D88" w:rsidP="00A3496A">
            <w:pPr>
              <w:ind w:left="176" w:right="87" w:hanging="142"/>
              <w:rPr>
                <w:rFonts w:ascii="Browallia New" w:eastAsia="Verdana" w:hAnsi="Browallia New" w:cs="Browallia New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88A368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33F1A4D3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4CF689" w14:textId="77777777" w:rsidR="00822D88" w:rsidRPr="00E009CC" w:rsidRDefault="00822D88" w:rsidP="00486C7E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1B9AD557" w14:textId="77777777" w:rsidR="00822D88" w:rsidRPr="00E009CC" w:rsidRDefault="00822D88" w:rsidP="00486C7E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F72FD7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2EF31EA7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EBB473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14:paraId="50767A11" w14:textId="77777777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</w:rPr>
            </w:pPr>
          </w:p>
        </w:tc>
      </w:tr>
      <w:tr w:rsidR="00822D88" w:rsidRPr="00E009CC" w14:paraId="15D7D1CC" w14:textId="77777777" w:rsidTr="00A3496A">
        <w:tc>
          <w:tcPr>
            <w:tcW w:w="2127" w:type="dxa"/>
            <w:vAlign w:val="center"/>
            <w:hideMark/>
          </w:tcPr>
          <w:p w14:paraId="632C2B45" w14:textId="77777777" w:rsidR="00822D88" w:rsidRPr="00E009CC" w:rsidRDefault="00822D88" w:rsidP="00A3496A">
            <w:pPr>
              <w:ind w:left="176" w:right="87" w:hanging="142"/>
              <w:rPr>
                <w:rFonts w:ascii="Browallia New" w:eastAsia="Verdana" w:hAnsi="Browallia New" w:cs="Browallia New"/>
                <w:szCs w:val="22"/>
              </w:rPr>
            </w:pPr>
            <w:r w:rsidRPr="00E009CC">
              <w:rPr>
                <w:rFonts w:ascii="Browallia New" w:eastAsia="Verdana" w:hAnsi="Browallia New" w:cs="Browallia New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939" w:type="dxa"/>
            <w:shd w:val="clear" w:color="auto" w:fill="FAFAFA"/>
            <w:vAlign w:val="center"/>
          </w:tcPr>
          <w:p w14:paraId="3084ECFB" w14:textId="6EFEDF08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640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939" w:type="dxa"/>
            <w:vAlign w:val="center"/>
          </w:tcPr>
          <w:p w14:paraId="768416C6" w14:textId="107AB23B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939" w:type="dxa"/>
            <w:shd w:val="clear" w:color="auto" w:fill="FAFAFA"/>
            <w:vAlign w:val="center"/>
          </w:tcPr>
          <w:p w14:paraId="446A8F9C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9" w:type="dxa"/>
            <w:vAlign w:val="center"/>
          </w:tcPr>
          <w:p w14:paraId="471419E1" w14:textId="7777777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-    </w:t>
            </w:r>
          </w:p>
        </w:tc>
        <w:tc>
          <w:tcPr>
            <w:tcW w:w="939" w:type="dxa"/>
            <w:shd w:val="clear" w:color="auto" w:fill="FAFAFA"/>
            <w:vAlign w:val="center"/>
          </w:tcPr>
          <w:p w14:paraId="6931AE25" w14:textId="77777777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9" w:type="dxa"/>
            <w:vAlign w:val="center"/>
          </w:tcPr>
          <w:p w14:paraId="31F2A060" w14:textId="77777777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-    </w:t>
            </w:r>
          </w:p>
        </w:tc>
        <w:tc>
          <w:tcPr>
            <w:tcW w:w="939" w:type="dxa"/>
            <w:shd w:val="clear" w:color="auto" w:fill="FAFAFA"/>
            <w:vAlign w:val="center"/>
          </w:tcPr>
          <w:p w14:paraId="43FF6209" w14:textId="3AA017F6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640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940" w:type="dxa"/>
            <w:vAlign w:val="center"/>
          </w:tcPr>
          <w:p w14:paraId="3760C0F9" w14:textId="795573C5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</w:p>
        </w:tc>
      </w:tr>
      <w:tr w:rsidR="00822D88" w:rsidRPr="00E009CC" w14:paraId="2AC2AE5F" w14:textId="77777777" w:rsidTr="00A3496A">
        <w:tc>
          <w:tcPr>
            <w:tcW w:w="2127" w:type="dxa"/>
            <w:vAlign w:val="bottom"/>
            <w:hideMark/>
          </w:tcPr>
          <w:p w14:paraId="13984193" w14:textId="77777777" w:rsidR="00822D88" w:rsidRPr="00E009CC" w:rsidRDefault="00822D88" w:rsidP="00A3496A">
            <w:pPr>
              <w:ind w:left="176" w:right="87" w:hanging="142"/>
              <w:rPr>
                <w:rFonts w:ascii="Browallia New" w:eastAsia="Verdana" w:hAnsi="Browallia New" w:cs="Browallia New"/>
                <w:szCs w:val="22"/>
              </w:rPr>
            </w:pPr>
            <w:r w:rsidRPr="00E009CC">
              <w:rPr>
                <w:rFonts w:ascii="Browallia New" w:eastAsia="Verdana" w:hAnsi="Browallia New" w:cs="Browallia New"/>
                <w:szCs w:val="22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53185C4C" w14:textId="6D433A51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125</w:t>
            </w:r>
            <w:r w:rsidR="0089195E"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939" w:type="dxa"/>
            <w:vAlign w:val="bottom"/>
          </w:tcPr>
          <w:p w14:paraId="6899BCC7" w14:textId="3BD9BFDA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6CEC1115" w14:textId="6DDDAFF7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13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939" w:type="dxa"/>
            <w:vAlign w:val="bottom"/>
          </w:tcPr>
          <w:p w14:paraId="375836F5" w14:textId="5CC8F933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</w:t>
            </w:r>
            <w:r w:rsidR="00822D88" w:rsidRPr="00E009C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500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4E41373C" w14:textId="77777777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9" w:type="dxa"/>
            <w:vAlign w:val="bottom"/>
          </w:tcPr>
          <w:p w14:paraId="36F0D7A8" w14:textId="77777777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 xml:space="preserve">  -    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508E2039" w14:textId="67963A91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139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940" w:type="dxa"/>
            <w:vAlign w:val="bottom"/>
          </w:tcPr>
          <w:p w14:paraId="7776FC87" w14:textId="7DFECB0D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</w:p>
        </w:tc>
      </w:tr>
      <w:tr w:rsidR="00822D88" w:rsidRPr="00E009CC" w14:paraId="5B9A9901" w14:textId="77777777" w:rsidTr="00A3496A">
        <w:tc>
          <w:tcPr>
            <w:tcW w:w="2127" w:type="dxa"/>
            <w:vAlign w:val="center"/>
            <w:hideMark/>
          </w:tcPr>
          <w:p w14:paraId="09A83893" w14:textId="77777777" w:rsidR="00822D88" w:rsidRPr="00E009CC" w:rsidRDefault="00822D88" w:rsidP="00A3496A">
            <w:pPr>
              <w:ind w:left="176" w:right="87" w:hanging="142"/>
              <w:rPr>
                <w:rFonts w:ascii="Browallia New" w:eastAsia="Verdana" w:hAnsi="Browallia New" w:cs="Browallia New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szCs w:val="22"/>
                <w:cs/>
              </w:rPr>
              <w:t>ค่าใช้จ่ายอื่น</w:t>
            </w:r>
          </w:p>
        </w:tc>
        <w:tc>
          <w:tcPr>
            <w:tcW w:w="939" w:type="dxa"/>
            <w:shd w:val="clear" w:color="auto" w:fill="FAFAFA"/>
            <w:vAlign w:val="center"/>
          </w:tcPr>
          <w:p w14:paraId="158F0C83" w14:textId="4ADA48AD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606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939" w:type="dxa"/>
            <w:vAlign w:val="center"/>
          </w:tcPr>
          <w:p w14:paraId="2BDFBE68" w14:textId="5C094506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939" w:type="dxa"/>
            <w:shd w:val="clear" w:color="auto" w:fill="FAFAFA"/>
            <w:vAlign w:val="center"/>
          </w:tcPr>
          <w:p w14:paraId="419853D4" w14:textId="2237E84C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17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048</w:t>
            </w:r>
          </w:p>
        </w:tc>
        <w:tc>
          <w:tcPr>
            <w:tcW w:w="939" w:type="dxa"/>
            <w:vAlign w:val="center"/>
          </w:tcPr>
          <w:p w14:paraId="0BD4C0C3" w14:textId="59815349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</w:t>
            </w:r>
            <w:r w:rsidR="00822D88" w:rsidRPr="00E009C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476</w:t>
            </w:r>
          </w:p>
        </w:tc>
        <w:tc>
          <w:tcPr>
            <w:tcW w:w="939" w:type="dxa"/>
            <w:shd w:val="clear" w:color="auto" w:fill="FAFAFA"/>
            <w:vAlign w:val="center"/>
          </w:tcPr>
          <w:p w14:paraId="7BF3BD05" w14:textId="44AF2669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38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939" w:type="dxa"/>
            <w:vAlign w:val="center"/>
          </w:tcPr>
          <w:p w14:paraId="50A77442" w14:textId="6376EF98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147</w:t>
            </w:r>
            <w:r w:rsidR="00822D88" w:rsidRPr="00E009C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007</w:t>
            </w:r>
          </w:p>
        </w:tc>
        <w:tc>
          <w:tcPr>
            <w:tcW w:w="939" w:type="dxa"/>
            <w:shd w:val="clear" w:color="auto" w:fill="FAFAFA"/>
            <w:vAlign w:val="center"/>
          </w:tcPr>
          <w:p w14:paraId="4323E32A" w14:textId="2B2CC2D1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662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940" w:type="dxa"/>
            <w:vAlign w:val="center"/>
          </w:tcPr>
          <w:p w14:paraId="52CE9E45" w14:textId="4A50E031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</w:p>
        </w:tc>
      </w:tr>
      <w:tr w:rsidR="00822D88" w:rsidRPr="00E009CC" w14:paraId="67A7242A" w14:textId="77777777" w:rsidTr="00A3496A">
        <w:tc>
          <w:tcPr>
            <w:tcW w:w="2127" w:type="dxa"/>
            <w:vAlign w:val="center"/>
            <w:hideMark/>
          </w:tcPr>
          <w:p w14:paraId="54EC9055" w14:textId="76D51656" w:rsidR="00822D88" w:rsidRPr="00E009CC" w:rsidRDefault="00822D88" w:rsidP="00A3496A">
            <w:pPr>
              <w:ind w:left="176" w:right="87" w:hanging="142"/>
              <w:rPr>
                <w:rFonts w:ascii="Browallia New" w:eastAsia="Verdana" w:hAnsi="Browallia New" w:cs="Browallia New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szCs w:val="22"/>
                <w:cs/>
              </w:rPr>
              <w:t>ค่าใช้จ่าย</w:t>
            </w:r>
            <w:r w:rsidR="00886A9E" w:rsidRPr="00E009CC">
              <w:rPr>
                <w:rFonts w:ascii="Browallia New" w:eastAsia="Verdana" w:hAnsi="Browallia New" w:cs="Browallia New"/>
                <w:szCs w:val="22"/>
                <w:cs/>
                <w:lang w:val="en-GB"/>
              </w:rPr>
              <w:t>(รายได้)</w:t>
            </w:r>
            <w:r w:rsidRPr="00E009CC">
              <w:rPr>
                <w:rFonts w:ascii="Browallia New" w:eastAsia="Verdana" w:hAnsi="Browallia New" w:cs="Browallia New"/>
                <w:szCs w:val="22"/>
                <w:cs/>
              </w:rPr>
              <w:t>ภาษีเงินได้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9E5F9" w14:textId="1E2E5374" w:rsidR="00822D88" w:rsidRPr="00E009CC" w:rsidRDefault="00394CE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9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534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03A833D0" w14:textId="31A31448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D8686F" w14:textId="3F3FF984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24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615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172B5B2B" w14:textId="40297BCF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29</w:t>
            </w:r>
            <w:r w:rsidRPr="00E009C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263</w:t>
            </w:r>
            <w:r w:rsidRPr="00E009C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554939" w14:textId="41FE3031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14</w:t>
            </w:r>
            <w:r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332</w:t>
            </w: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63E71048" w14:textId="4444D29D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37</w:t>
            </w:r>
            <w:r w:rsidRPr="00E009C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296</w:t>
            </w:r>
            <w:r w:rsidRPr="00E009C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688EAC" w14:textId="7392F23C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70362144" w14:textId="7E779D5D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825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22D88" w:rsidRPr="00E009CC" w14:paraId="30649423" w14:textId="77777777" w:rsidTr="00A3496A">
        <w:tc>
          <w:tcPr>
            <w:tcW w:w="2127" w:type="dxa"/>
            <w:vAlign w:val="center"/>
          </w:tcPr>
          <w:p w14:paraId="12233FD8" w14:textId="77777777" w:rsidR="00822D88" w:rsidRPr="00E009CC" w:rsidRDefault="00822D88" w:rsidP="00A3496A">
            <w:pPr>
              <w:ind w:left="176" w:right="87" w:hanging="142"/>
              <w:rPr>
                <w:rFonts w:ascii="Browallia New" w:eastAsia="Verdana" w:hAnsi="Browallia New" w:cs="Browallia New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szCs w:val="22"/>
                <w:cs/>
              </w:rPr>
              <w:t>รวมค่าใช้จ่าย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54FA1D" w14:textId="7160E399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4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362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785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C10A9" w14:textId="3479F714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4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847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E8136A" w14:textId="274CD922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55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633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9243" w14:textId="15955EC9" w:rsidR="00822D88" w:rsidRPr="00E009CC" w:rsidRDefault="00D947F3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2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20FC7E" w14:textId="6C76A51D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24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324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333D4" w14:textId="324E67F7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109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6845DA" w14:textId="58FF3EC3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4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442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C7D03" w14:textId="78E16ED9" w:rsidR="00822D88" w:rsidRPr="00E009CC" w:rsidRDefault="00D947F3" w:rsidP="00486C7E">
            <w:pPr>
              <w:tabs>
                <w:tab w:val="decimal" w:pos="720"/>
              </w:tabs>
              <w:ind w:right="-72"/>
              <w:jc w:val="center"/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4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959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991</w:t>
            </w:r>
          </w:p>
        </w:tc>
      </w:tr>
      <w:tr w:rsidR="00822D88" w:rsidRPr="00E009CC" w14:paraId="6D1DDD0D" w14:textId="77777777" w:rsidTr="00A3496A">
        <w:trPr>
          <w:trHeight w:val="70"/>
        </w:trPr>
        <w:tc>
          <w:tcPr>
            <w:tcW w:w="2127" w:type="dxa"/>
            <w:vAlign w:val="center"/>
            <w:hideMark/>
          </w:tcPr>
          <w:p w14:paraId="1D93D776" w14:textId="77777777" w:rsidR="00822D88" w:rsidRPr="00E009CC" w:rsidRDefault="00822D88" w:rsidP="00A3496A">
            <w:pPr>
              <w:ind w:left="176" w:right="87" w:hanging="142"/>
              <w:rPr>
                <w:rFonts w:ascii="Browallia New" w:eastAsia="Verdana" w:hAnsi="Browallia New" w:cs="Browallia New"/>
                <w:b/>
                <w:bCs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b/>
                <w:bCs/>
                <w:szCs w:val="22"/>
                <w:cs/>
              </w:rPr>
              <w:t>กำไร (ขาดทุน) สุทธิ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BD8E0D" w14:textId="32B13B4B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67</w:t>
            </w:r>
            <w:r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173</w:t>
            </w: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41FF6DCD" w14:textId="4F43E2B7" w:rsidR="00822D88" w:rsidRPr="00E009CC" w:rsidRDefault="00822D88" w:rsidP="00486C7E">
            <w:pPr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260</w:t>
            </w:r>
            <w:r w:rsidRPr="00E009C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068</w:t>
            </w:r>
            <w:r w:rsidRPr="00E009CC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242C95" w14:textId="56C49AFD" w:rsidR="00822D88" w:rsidRPr="00E009CC" w:rsidRDefault="00D947F3" w:rsidP="00486C7E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2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055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29CF4B8A" w14:textId="35AEC97A" w:rsidR="00822D88" w:rsidRPr="00E009CC" w:rsidRDefault="00D947F3" w:rsidP="00486C7E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91A6E8" w14:textId="3C0681F4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758</w:t>
            </w:r>
            <w:r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626</w:t>
            </w:r>
            <w:r w:rsidRPr="00E009CC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3EBCC77B" w14:textId="00F016CC" w:rsidR="00822D88" w:rsidRPr="00E009CC" w:rsidRDefault="00822D88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  <w:r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  <w:r w:rsidRPr="00E009C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3D922C" w14:textId="23AACF8A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1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230</w:t>
            </w:r>
            <w:r w:rsidR="00822D88" w:rsidRPr="00E009CC">
              <w:rPr>
                <w:rFonts w:ascii="Browallia New" w:eastAsia="Verdana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341D8FAE" w14:textId="2D636F8D" w:rsidR="00822D88" w:rsidRPr="00E009CC" w:rsidRDefault="00D947F3" w:rsidP="00486C7E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  <w:r w:rsidR="00822D88" w:rsidRPr="00E009C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</w:p>
        </w:tc>
      </w:tr>
      <w:bookmarkEnd w:id="28"/>
    </w:tbl>
    <w:p w14:paraId="77F7CF5D" w14:textId="77777777" w:rsidR="00063BDE" w:rsidRPr="00E009CC" w:rsidRDefault="00063BDE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009CC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3BDE" w:rsidRPr="00E009CC" w14:paraId="1D3C0E7B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54332D" w14:textId="22C975CB" w:rsidR="00063BDE" w:rsidRPr="00E009CC" w:rsidRDefault="00063BDE" w:rsidP="005B4DB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  <w:lang w:bidi="th-TH"/>
              </w:rPr>
              <w:lastRenderedPageBreak/>
              <w:t>เงินปันผล</w:t>
            </w:r>
            <w:r w:rsidR="00C32E60"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  <w:lang w:bidi="th-TH"/>
              </w:rPr>
              <w:t>ต่อหุ้น</w:t>
            </w:r>
          </w:p>
        </w:tc>
      </w:tr>
    </w:tbl>
    <w:p w14:paraId="5B24BE68" w14:textId="668822FD" w:rsidR="00DF290F" w:rsidRPr="00E009CC" w:rsidRDefault="00DF290F" w:rsidP="00063BD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B48520E" w14:textId="13EA140E" w:rsidR="00C3266D" w:rsidRPr="00E009CC" w:rsidRDefault="00C3266D" w:rsidP="00C3266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26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เมษายน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ที่ประชุมคณะกรรมการบริษัทได้มีมติอนุมัติ</w:t>
      </w:r>
      <w:r w:rsidR="00A3767C" w:rsidRPr="00E009CC">
        <w:rPr>
          <w:rFonts w:ascii="Browallia New" w:hAnsi="Browallia New" w:cs="Browallia New"/>
          <w:color w:val="000000" w:themeColor="text1"/>
          <w:cs/>
          <w:lang w:val="en-GB"/>
        </w:rPr>
        <w:t>การ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จ่ายเงินปันผลระหว่างกาลจากกำไรสะสม โดยจ่ายเงินปันผลเป็นเงินสด ในอัตราหุ้นละ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77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บาท รวมเป็นจำนวนเงินทั้งสิ้น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299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โดยจ่ายเงินปันผลเมื่อวันที่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พฤษภาคม พ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</w:p>
    <w:p w14:paraId="6080BECC" w14:textId="77777777" w:rsidR="00C3266D" w:rsidRPr="00E009CC" w:rsidRDefault="00C3266D" w:rsidP="00C3266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6247E89" w14:textId="29AC5DCA" w:rsidR="00C3266D" w:rsidRPr="00E009CC" w:rsidRDefault="00C3266D" w:rsidP="00C3266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สิงหาคม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พ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ที่ประชุมคณะกรรมการบริษัทได้มีมติอนุมัติการจ่ายเงินปันผลระหว่างกาลจากกำไรสะสม โดยจ่ายเงินปันผลเป็นเงินสด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ในอัตราหุ้นละ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77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บาท รวมเป็นจำนวนเงินทั้งสิ้น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299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โดยจ่ายเงินปันผลเมื่อวันที่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10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กันยายน พ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</w:p>
    <w:p w14:paraId="0117333A" w14:textId="77777777" w:rsidR="00C3266D" w:rsidRPr="00E009CC" w:rsidRDefault="00C3266D" w:rsidP="00C3266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214E94C" w14:textId="0A1A7BD8" w:rsidR="00C3266D" w:rsidRPr="00E009CC" w:rsidRDefault="00C3266D" w:rsidP="00C3266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8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เมษายน พ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ที่ประชุมคณะกรรมการบริษัทได้มีมติอนุมัติการจ่ายเงินปันผลระหว่างกาลจากกำไรสะสม โดยจ่ายเงินปันผล เป็นเงินสด ในอัตราหุ้นละ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75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บาท รวมเป็นจำนวนเงินทั้งสิ้น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288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72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โดยจ่ายเงินปันผลเมื่อวันที่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พฤษภาคม พ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</w:p>
    <w:p w14:paraId="2746EF6A" w14:textId="77777777" w:rsidR="00C3266D" w:rsidRPr="00E009CC" w:rsidRDefault="00C3266D" w:rsidP="00C3266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75B7C9D" w14:textId="63F4848C" w:rsidR="00C3266D" w:rsidRPr="00E009CC" w:rsidRDefault="00C3266D" w:rsidP="00C3266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สิงหาคม พ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ที่ประชุมคณะกรรมการบริษัทได้มีมติอนุมัติการจ่ายเงินปันผลระหว่างกาลจากกำไรสะสม โดยจ่ายเงินปันผลเป็นเงินสด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ในอัตราหุ้นละ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75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บาท รวมเป็นจำนวนเงินทั้งสิ้น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291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95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โดยจ่ายเงินปันผลเมื่อวันที่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กันยายน พ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</w:p>
    <w:p w14:paraId="3CDF4DCA" w14:textId="2A6D00C3" w:rsidR="00C32E60" w:rsidRPr="00E009CC" w:rsidRDefault="00C32E60" w:rsidP="00C3266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2E60" w:rsidRPr="00E009CC" w14:paraId="78794285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C18E35" w14:textId="7FD17D86" w:rsidR="00C32E60" w:rsidRPr="00E009CC" w:rsidRDefault="00C32E60" w:rsidP="00C32E60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3105D0FC" w14:textId="63D9742A" w:rsidR="00DF290F" w:rsidRPr="00E009CC" w:rsidRDefault="00DF290F" w:rsidP="00C32E6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72F2E6F" w14:textId="081CC9D5" w:rsidR="00DF290F" w:rsidRPr="00E069E8" w:rsidRDefault="00DF290F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กำไรต่อหุ้นสำหรับปีสิ้นสุดวันที่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คำนวณจากกำไรสำหรับปีที่เป็นส่วนของผู้ถือหุ้นสามัญของบริษัท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และจำนวนหุ้นสามัญที่ออกจำหน่ายแล้วระหว่างปี โดยแสดงการคำนวณดังนี้</w:t>
      </w:r>
    </w:p>
    <w:p w14:paraId="2915AD1F" w14:textId="3F9F5734" w:rsidR="00C32E60" w:rsidRPr="00E069E8" w:rsidRDefault="00C32E60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C32E60" w:rsidRPr="00E069E8" w14:paraId="5F7487D5" w14:textId="77777777" w:rsidTr="00C32E60">
        <w:tc>
          <w:tcPr>
            <w:tcW w:w="3828" w:type="dxa"/>
            <w:vAlign w:val="bottom"/>
          </w:tcPr>
          <w:p w14:paraId="0014F49B" w14:textId="77777777" w:rsidR="00C32E60" w:rsidRPr="00E069E8" w:rsidRDefault="00C32E60" w:rsidP="00C32E6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EF881AD" w14:textId="77777777" w:rsidR="00C32E60" w:rsidRPr="00E069E8" w:rsidRDefault="00C32E60" w:rsidP="00C32E60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5E93997F" w14:textId="77777777" w:rsidR="00C32E60" w:rsidRPr="00E069E8" w:rsidRDefault="00C32E60" w:rsidP="00C32E60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32E60" w:rsidRPr="00E069E8" w14:paraId="53FCA969" w14:textId="77777777" w:rsidTr="00C32E60">
        <w:tc>
          <w:tcPr>
            <w:tcW w:w="3828" w:type="dxa"/>
            <w:vAlign w:val="bottom"/>
          </w:tcPr>
          <w:p w14:paraId="148BE966" w14:textId="77777777" w:rsidR="00C32E60" w:rsidRPr="00E069E8" w:rsidRDefault="00C32E60" w:rsidP="00C32E6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6859A90" w14:textId="30B33046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E875C1B" w14:textId="3EFBA67E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9E550D4" w14:textId="400F9A8C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D5A8066" w14:textId="32883673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C32E60" w:rsidRPr="00E069E8" w14:paraId="14E50DCA" w14:textId="77777777" w:rsidTr="00C32E60">
        <w:tc>
          <w:tcPr>
            <w:tcW w:w="3828" w:type="dxa"/>
            <w:vAlign w:val="bottom"/>
          </w:tcPr>
          <w:p w14:paraId="1EFC119D" w14:textId="77777777" w:rsidR="00C32E60" w:rsidRPr="00E069E8" w:rsidRDefault="00C32E60" w:rsidP="00C32E6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73C802A" w14:textId="77777777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70D93B6" w14:textId="77777777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EE89FC2" w14:textId="77777777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D45AC05" w14:textId="77777777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C32E60" w:rsidRPr="00E069E8" w14:paraId="7C8FD581" w14:textId="77777777" w:rsidTr="00C32E60">
        <w:tc>
          <w:tcPr>
            <w:tcW w:w="3828" w:type="dxa"/>
          </w:tcPr>
          <w:p w14:paraId="324ECD49" w14:textId="77777777" w:rsidR="00C32E60" w:rsidRPr="00E069E8" w:rsidRDefault="00C32E60" w:rsidP="00C32E6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4262743" w14:textId="77777777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6BD0298" w14:textId="77777777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C193F1B" w14:textId="77777777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F96F05D" w14:textId="77777777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32E60" w:rsidRPr="00E069E8" w14:paraId="43C29E6C" w14:textId="77777777" w:rsidTr="00C32E60">
        <w:tc>
          <w:tcPr>
            <w:tcW w:w="3828" w:type="dxa"/>
            <w:vAlign w:val="center"/>
          </w:tcPr>
          <w:p w14:paraId="34FEBF22" w14:textId="65F62AE2" w:rsidR="00C32E60" w:rsidRPr="00E069E8" w:rsidRDefault="00C32E60" w:rsidP="00C32E60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E069E8">
              <w:rPr>
                <w:rFonts w:ascii="Browallia New" w:hAnsi="Browallia New" w:cs="Browalli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BF74C33" w14:textId="77777777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493319FE" w14:textId="779F507D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4878FA77" w14:textId="77777777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42D9539" w14:textId="385D8AB7" w:rsidR="00C32E60" w:rsidRPr="00E069E8" w:rsidRDefault="00C32E60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32E60" w:rsidRPr="00E069E8" w14:paraId="66F90632" w14:textId="77777777" w:rsidTr="00C32E60">
        <w:tc>
          <w:tcPr>
            <w:tcW w:w="3828" w:type="dxa"/>
            <w:vAlign w:val="bottom"/>
          </w:tcPr>
          <w:p w14:paraId="2FD81A16" w14:textId="1B5B5630" w:rsidR="00C32E60" w:rsidRPr="00E069E8" w:rsidRDefault="00C32E60" w:rsidP="00C32E60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E069E8">
              <w:rPr>
                <w:rFonts w:ascii="Browallia New" w:hAnsi="Browallia New" w:cs="Browallia New"/>
                <w:cs/>
              </w:rPr>
              <w:t>กำไรที่เป็นส่วนของผู้ถือหุ้นสามัญบริษัท</w:t>
            </w:r>
          </w:p>
          <w:p w14:paraId="1C447299" w14:textId="11F82F1E" w:rsidR="00C32E60" w:rsidRPr="00E069E8" w:rsidRDefault="00C32E60" w:rsidP="00C32E6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 w:rsidRPr="00E069E8">
              <w:rPr>
                <w:rFonts w:ascii="Browallia New" w:hAnsi="Browallia New" w:cs="Browallia New"/>
              </w:rPr>
              <w:t>(</w:t>
            </w:r>
            <w:r w:rsidRPr="00E069E8">
              <w:rPr>
                <w:rFonts w:ascii="Browallia New" w:hAnsi="Browallia New" w:cs="Browallia New"/>
                <w:cs/>
              </w:rPr>
              <w:t>พันบาท)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8ED1780" w14:textId="78B268B0" w:rsidR="00C32E60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25792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="00125792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029</w:t>
            </w:r>
          </w:p>
        </w:tc>
        <w:tc>
          <w:tcPr>
            <w:tcW w:w="1441" w:type="dxa"/>
            <w:vAlign w:val="bottom"/>
          </w:tcPr>
          <w:p w14:paraId="0AAB3AA8" w14:textId="7398DF37" w:rsidR="00C32E60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631</w:t>
            </w:r>
            <w:r w:rsidR="00C32E60" w:rsidRPr="00E069E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5F5F880" w14:textId="6184B561" w:rsidR="00C32E60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  <w:r w:rsidR="00D6786B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976</w:t>
            </w:r>
          </w:p>
        </w:tc>
        <w:tc>
          <w:tcPr>
            <w:tcW w:w="1441" w:type="dxa"/>
            <w:vAlign w:val="bottom"/>
          </w:tcPr>
          <w:p w14:paraId="284B2C8E" w14:textId="1F1130B1" w:rsidR="00C32E60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425</w:t>
            </w:r>
            <w:r w:rsidR="00C32E60" w:rsidRPr="00E069E8">
              <w:rPr>
                <w:rFonts w:ascii="Browallia New" w:hAnsi="Browallia New" w:cs="Browallia New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219</w:t>
            </w:r>
          </w:p>
        </w:tc>
      </w:tr>
      <w:tr w:rsidR="00C32E60" w:rsidRPr="00E069E8" w14:paraId="3FDC1837" w14:textId="77777777" w:rsidTr="00C32E60">
        <w:tc>
          <w:tcPr>
            <w:tcW w:w="3828" w:type="dxa"/>
            <w:vAlign w:val="center"/>
          </w:tcPr>
          <w:p w14:paraId="7A6F985B" w14:textId="7F603CBF" w:rsidR="00C32E60" w:rsidRPr="00E069E8" w:rsidRDefault="00C32E60" w:rsidP="00C32E6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34E65A" w14:textId="333321E9" w:rsidR="00C32E60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D6786B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675D7F2" w14:textId="3032FA86" w:rsidR="00C32E60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387</w:t>
            </w:r>
            <w:r w:rsidR="00C32E60" w:rsidRPr="00E069E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EA432C" w14:textId="2178A1B9" w:rsidR="00C32E60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D6786B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31FA3D0" w14:textId="577ADC64" w:rsidR="00C32E60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387</w:t>
            </w:r>
            <w:r w:rsidR="00C32E60" w:rsidRPr="00E069E8">
              <w:rPr>
                <w:rFonts w:ascii="Browallia New" w:hAnsi="Browallia New" w:cs="Browallia New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  <w:tr w:rsidR="00C32E60" w:rsidRPr="00E069E8" w14:paraId="6CB3A02E" w14:textId="77777777" w:rsidTr="00C32E60">
        <w:tc>
          <w:tcPr>
            <w:tcW w:w="3828" w:type="dxa"/>
            <w:vAlign w:val="center"/>
          </w:tcPr>
          <w:p w14:paraId="7999C28E" w14:textId="6A559905" w:rsidR="00C32E60" w:rsidRPr="00E069E8" w:rsidRDefault="00C32E60" w:rsidP="00C32E60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C9B3DB" w14:textId="6040F35B" w:rsidR="00C32E60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25792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58C2F" w14:textId="391CF7E1" w:rsidR="00C32E60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</w:t>
            </w:r>
            <w:r w:rsidR="00C32E60" w:rsidRPr="00E069E8">
              <w:rPr>
                <w:rFonts w:ascii="Browallia New" w:hAnsi="Browallia New" w:cs="Browallia New"/>
                <w:lang w:val="en-GB"/>
              </w:rPr>
              <w:t>.</w:t>
            </w:r>
            <w:r w:rsidRPr="00D947F3">
              <w:rPr>
                <w:rFonts w:ascii="Browallia New" w:hAnsi="Browallia New" w:cs="Browallia New"/>
                <w:lang w:val="en-GB"/>
              </w:rPr>
              <w:t>63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DFC6AF" w14:textId="73AD33FA" w:rsidR="00C32E60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6786B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5F8B9" w14:textId="218F9F6C" w:rsidR="00C32E60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</w:t>
            </w:r>
            <w:r w:rsidR="00C32E60" w:rsidRPr="00E069E8">
              <w:rPr>
                <w:rFonts w:ascii="Browallia New" w:hAnsi="Browallia New" w:cs="Browallia New"/>
                <w:lang w:val="en-GB"/>
              </w:rPr>
              <w:t>.</w:t>
            </w:r>
            <w:r w:rsidRPr="00D947F3">
              <w:rPr>
                <w:rFonts w:ascii="Browallia New" w:hAnsi="Browallia New" w:cs="Browallia New"/>
                <w:lang w:val="en-GB"/>
              </w:rPr>
              <w:t>10</w:t>
            </w:r>
          </w:p>
        </w:tc>
      </w:tr>
    </w:tbl>
    <w:p w14:paraId="5EE130AB" w14:textId="77777777" w:rsidR="00C32E60" w:rsidRPr="00E069E8" w:rsidRDefault="00C32E60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A967390" w14:textId="28DC572C" w:rsidR="00BD5303" w:rsidRPr="00E009CC" w:rsidRDefault="00BD5303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5C088E9" w14:textId="77777777" w:rsidR="00C32E60" w:rsidRPr="00E009CC" w:rsidRDefault="00C32E60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2E60" w:rsidRPr="00E009CC" w14:paraId="7599E665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513CE6" w14:textId="4259885F" w:rsidR="00C32E60" w:rsidRPr="00E009CC" w:rsidRDefault="00C32E60" w:rsidP="00C32E60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 xml:space="preserve">ผลกำไร </w:t>
            </w: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  <w:t>(</w:t>
            </w: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ขาดทุน</w:t>
            </w: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  <w:t>)</w:t>
            </w: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 xml:space="preserve"> </w:t>
            </w:r>
            <w:r w:rsidR="00B423A4"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  <w:lang w:bidi="th-TH"/>
              </w:rPr>
              <w:t>สุทธิจาก</w:t>
            </w:r>
            <w:r w:rsidR="00C06FFD"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  <w:lang w:bidi="th-TH"/>
              </w:rPr>
              <w:t>เงินลงท</w:t>
            </w:r>
            <w:r w:rsidR="00277177"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  <w:lang w:bidi="th-TH"/>
              </w:rPr>
              <w:t>ุ</w:t>
            </w:r>
            <w:r w:rsidR="00C06FFD"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  <w:lang w:bidi="th-TH"/>
              </w:rPr>
              <w:t>น</w:t>
            </w:r>
          </w:p>
        </w:tc>
      </w:tr>
    </w:tbl>
    <w:p w14:paraId="48C9F052" w14:textId="3335B7F7" w:rsidR="00DF290F" w:rsidRPr="00E009CC" w:rsidRDefault="00DF290F" w:rsidP="00C32E6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6EB42C2" w14:textId="5A57C3BE" w:rsidR="00FF483F" w:rsidRPr="00E009CC" w:rsidRDefault="00DF290F" w:rsidP="00703CD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ผล</w:t>
      </w:r>
      <w:r w:rsidR="001719F9" w:rsidRPr="00E009CC">
        <w:rPr>
          <w:rFonts w:ascii="Browallia New" w:hAnsi="Browallia New" w:cs="Browallia New"/>
          <w:color w:val="000000" w:themeColor="text1"/>
          <w:cs/>
          <w:lang w:val="en-GB"/>
        </w:rPr>
        <w:t>กำไร (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ขาดทุน</w:t>
      </w:r>
      <w:r w:rsidR="001719F9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)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จากเงินลงทุนสำหรับปีสิ้นสุดวันที่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64CE4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="00764CE4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="00764CE4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ประกอบด้วยรายละเอียดดังต่อไปนี้</w:t>
      </w:r>
    </w:p>
    <w:p w14:paraId="55D1F03B" w14:textId="77777777" w:rsidR="00FF4C2D" w:rsidRPr="00E009CC" w:rsidRDefault="00FF4C2D" w:rsidP="00703CD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FF4C2D" w:rsidRPr="00E009CC" w14:paraId="3A85223A" w14:textId="77777777" w:rsidTr="00AB55A3">
        <w:tc>
          <w:tcPr>
            <w:tcW w:w="3828" w:type="dxa"/>
            <w:vAlign w:val="bottom"/>
          </w:tcPr>
          <w:p w14:paraId="1817FD95" w14:textId="77777777" w:rsidR="00FF4C2D" w:rsidRPr="00E009CC" w:rsidRDefault="00FF4C2D" w:rsidP="00AB55A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6B67F300" w14:textId="77777777" w:rsidR="00FF4C2D" w:rsidRPr="00E009CC" w:rsidRDefault="00FF4C2D" w:rsidP="00AB55A3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0DE237D8" w14:textId="77777777" w:rsidR="00FF4C2D" w:rsidRPr="00E009CC" w:rsidRDefault="00FF4C2D" w:rsidP="00AB55A3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F4C2D" w:rsidRPr="00E009CC" w14:paraId="1A1517BF" w14:textId="77777777" w:rsidTr="00AB55A3">
        <w:tc>
          <w:tcPr>
            <w:tcW w:w="3828" w:type="dxa"/>
            <w:vAlign w:val="bottom"/>
          </w:tcPr>
          <w:p w14:paraId="207ECCDC" w14:textId="77777777" w:rsidR="00FF4C2D" w:rsidRPr="00E009CC" w:rsidRDefault="00FF4C2D" w:rsidP="00AB55A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B85D9D5" w14:textId="54A2F948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90285EA" w14:textId="01C5C050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0D82B11" w14:textId="402BF095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F8E279" w14:textId="13ACD561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FF4C2D" w:rsidRPr="00E009CC" w14:paraId="3CAF6D2F" w14:textId="77777777" w:rsidTr="00AB55A3">
        <w:tc>
          <w:tcPr>
            <w:tcW w:w="3828" w:type="dxa"/>
            <w:vAlign w:val="bottom"/>
          </w:tcPr>
          <w:p w14:paraId="363CC16B" w14:textId="77777777" w:rsidR="00FF4C2D" w:rsidRPr="00E009CC" w:rsidRDefault="00FF4C2D" w:rsidP="00AB55A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3D50734" w14:textId="77777777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E822DDC" w14:textId="77777777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3260DD6" w14:textId="77777777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5EDBE6E" w14:textId="77777777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FF4C2D" w:rsidRPr="00E009CC" w14:paraId="743EF601" w14:textId="77777777" w:rsidTr="00FF4C2D">
        <w:tc>
          <w:tcPr>
            <w:tcW w:w="3828" w:type="dxa"/>
          </w:tcPr>
          <w:p w14:paraId="30FC7B38" w14:textId="77777777" w:rsidR="00FF4C2D" w:rsidRPr="00E009CC" w:rsidRDefault="00FF4C2D" w:rsidP="00AB55A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10FD055" w14:textId="77777777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6B8478A" w14:textId="77777777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69D39DF" w14:textId="77777777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8C1F773" w14:textId="77777777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FF4C2D" w:rsidRPr="00E009CC" w14:paraId="49A20BFD" w14:textId="77777777" w:rsidTr="00F6575C">
        <w:tc>
          <w:tcPr>
            <w:tcW w:w="3828" w:type="dxa"/>
            <w:vAlign w:val="bottom"/>
          </w:tcPr>
          <w:p w14:paraId="2E706E8A" w14:textId="06829DAC" w:rsidR="00FF4C2D" w:rsidRPr="00E009CC" w:rsidRDefault="00AB55A3" w:rsidP="00AB55A3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Pr="00E009CC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Pr="00E009CC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  <w:r w:rsidRPr="00E009CC">
              <w:rPr>
                <w:rFonts w:ascii="Browallia New" w:hAnsi="Browallia New" w:cs="Browallia New"/>
                <w:b/>
                <w:bCs/>
              </w:rPr>
              <w:t xml:space="preserve">) </w:t>
            </w:r>
            <w:r w:rsidRPr="00E009CC">
              <w:rPr>
                <w:rFonts w:ascii="Browallia New" w:hAnsi="Browallia New" w:cs="Browallia New"/>
                <w:b/>
                <w:bCs/>
                <w:cs/>
              </w:rPr>
              <w:t>จา</w:t>
            </w: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</w:t>
            </w:r>
            <w:r w:rsidRPr="00E009CC">
              <w:rPr>
                <w:rFonts w:ascii="Browallia New" w:hAnsi="Browallia New" w:cs="Browallia New"/>
                <w:b/>
                <w:bCs/>
                <w:cs/>
              </w:rPr>
              <w:t>เงินลงทุนที่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4D6672" w14:textId="77777777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65FF3BC" w14:textId="77777777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A1668B5" w14:textId="77777777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8BBD9DF" w14:textId="77777777" w:rsidR="00FF4C2D" w:rsidRPr="00E009CC" w:rsidRDefault="00FF4C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B55A3" w:rsidRPr="00E009CC" w14:paraId="0458362C" w14:textId="77777777" w:rsidTr="00AB55A3">
        <w:tc>
          <w:tcPr>
            <w:tcW w:w="3828" w:type="dxa"/>
            <w:vAlign w:val="center"/>
          </w:tcPr>
          <w:p w14:paraId="339312E7" w14:textId="1EC7EA31" w:rsidR="00AB55A3" w:rsidRPr="00E009CC" w:rsidRDefault="00AB55A3" w:rsidP="00AB55A3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s/>
              </w:rPr>
            </w:pPr>
            <w:r w:rsidRPr="00E009CC">
              <w:rPr>
                <w:rFonts w:ascii="Browallia New" w:hAnsi="Browallia New" w:cs="Browallia New"/>
                <w:cs/>
              </w:rPr>
              <w:t>กำไร</w:t>
            </w:r>
            <w:r w:rsidRPr="00E009CC">
              <w:rPr>
                <w:rFonts w:ascii="Browallia New" w:hAnsi="Browallia New" w:cs="Browallia New"/>
              </w:rPr>
              <w:t xml:space="preserve"> (</w:t>
            </w:r>
            <w:r w:rsidRPr="00E009CC">
              <w:rPr>
                <w:rFonts w:ascii="Browallia New" w:hAnsi="Browallia New" w:cs="Browallia New"/>
                <w:cs/>
              </w:rPr>
              <w:t>ขาดทุน</w:t>
            </w:r>
            <w:r w:rsidRPr="00E009CC">
              <w:rPr>
                <w:rFonts w:ascii="Browallia New" w:hAnsi="Browallia New" w:cs="Browallia New"/>
              </w:rPr>
              <w:t xml:space="preserve">) </w:t>
            </w:r>
            <w:r w:rsidRPr="00E009CC">
              <w:rPr>
                <w:rFonts w:ascii="Browallia New" w:hAnsi="Browallia New" w:cs="Browallia New"/>
                <w:cs/>
              </w:rPr>
              <w:t>จากการขายเงินลงทุน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C48EC68" w14:textId="77777777" w:rsidR="00AB55A3" w:rsidRPr="00E009CC" w:rsidRDefault="00AB55A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04A21D03" w14:textId="77777777" w:rsidR="00AB55A3" w:rsidRPr="00E009CC" w:rsidRDefault="00AB55A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5A3FBDA7" w14:textId="77777777" w:rsidR="00AB55A3" w:rsidRPr="00E009CC" w:rsidRDefault="00AB55A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5A5B8708" w14:textId="77777777" w:rsidR="00AB55A3" w:rsidRPr="00E009CC" w:rsidRDefault="00AB55A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6575C" w:rsidRPr="00E009CC" w14:paraId="737570D2" w14:textId="77777777" w:rsidTr="00B1584B">
        <w:tc>
          <w:tcPr>
            <w:tcW w:w="3828" w:type="dxa"/>
            <w:vAlign w:val="center"/>
          </w:tcPr>
          <w:p w14:paraId="596D4553" w14:textId="22538426" w:rsidR="00F6575C" w:rsidRPr="00E009CC" w:rsidRDefault="00F6575C" w:rsidP="00F657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  ตราสารหนี้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0095DFD" w14:textId="17C4EF7D" w:rsidR="00F6575C" w:rsidRPr="00E009CC" w:rsidRDefault="002A10D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</w:tcPr>
          <w:p w14:paraId="12678EC6" w14:textId="5457E9D5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29DD0FEF" w14:textId="663FA3FB" w:rsidR="00F6575C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441" w:type="dxa"/>
          </w:tcPr>
          <w:p w14:paraId="20B8FAAD" w14:textId="5C8894C3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US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</w:t>
            </w:r>
            <w:r w:rsidR="00B1584B" w:rsidRPr="00E009CC">
              <w:rPr>
                <w:rFonts w:ascii="Browallia New" w:hAnsi="Browallia New" w:cs="Browallia New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534</w:t>
            </w:r>
            <w:r w:rsidRPr="00E009CC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F6575C" w:rsidRPr="00E009CC" w14:paraId="35D90497" w14:textId="77777777" w:rsidTr="00B1584B">
        <w:tc>
          <w:tcPr>
            <w:tcW w:w="3828" w:type="dxa"/>
            <w:vAlign w:val="center"/>
          </w:tcPr>
          <w:p w14:paraId="7D2FD5CA" w14:textId="7901754D" w:rsidR="00F6575C" w:rsidRPr="00E009CC" w:rsidRDefault="00F6575C" w:rsidP="00F657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  ตราสารทุน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F299427" w14:textId="02368E27" w:rsidR="00F6575C" w:rsidRPr="00E009CC" w:rsidRDefault="002A10D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</w:tcPr>
          <w:p w14:paraId="69257A0D" w14:textId="19C693CF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5DC8356A" w14:textId="248F044F" w:rsidR="00F6575C" w:rsidRPr="00E009CC" w:rsidRDefault="00221779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399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</w:tcPr>
          <w:p w14:paraId="64B6048A" w14:textId="72211C3A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F6575C" w:rsidRPr="00E009CC" w14:paraId="441A9D84" w14:textId="77777777" w:rsidTr="003510E3">
        <w:tc>
          <w:tcPr>
            <w:tcW w:w="3828" w:type="dxa"/>
            <w:vAlign w:val="bottom"/>
          </w:tcPr>
          <w:p w14:paraId="76B4DFD0" w14:textId="4EDD6712" w:rsidR="00F6575C" w:rsidRPr="00E009CC" w:rsidRDefault="00F6575C" w:rsidP="00F657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rtl/>
                <w:lang w:bidi="th-TH"/>
              </w:rPr>
            </w:pPr>
            <w:r w:rsidRPr="00E009CC">
              <w:rPr>
                <w:rFonts w:ascii="Browallia New" w:hAnsi="Browallia New" w:cs="Browallia New"/>
                <w:cs/>
              </w:rPr>
              <w:t>กำไร</w:t>
            </w:r>
            <w:r w:rsidRPr="00E009CC">
              <w:rPr>
                <w:rFonts w:ascii="Browallia New" w:hAnsi="Browallia New" w:cs="Browallia New"/>
              </w:rPr>
              <w:t xml:space="preserve"> (</w:t>
            </w:r>
            <w:r w:rsidRPr="00E009CC">
              <w:rPr>
                <w:rFonts w:ascii="Browallia New" w:hAnsi="Browallia New" w:cs="Browallia New"/>
                <w:cs/>
              </w:rPr>
              <w:t>ขาดทุน</w:t>
            </w:r>
            <w:r w:rsidRPr="00E009CC">
              <w:rPr>
                <w:rFonts w:ascii="Browallia New" w:hAnsi="Browallia New" w:cs="Browallia New"/>
              </w:rPr>
              <w:t xml:space="preserve">) </w:t>
            </w:r>
            <w:r w:rsidRPr="00E009CC">
              <w:rPr>
                <w:rFonts w:ascii="Browallia New" w:hAnsi="Browallia New" w:cs="Browallia New"/>
                <w:cs/>
              </w:rPr>
              <w:t>จากกา</w:t>
            </w:r>
            <w:r w:rsidRPr="00E009CC">
              <w:rPr>
                <w:rFonts w:ascii="Browallia New" w:hAnsi="Browallia New" w:cs="Browallia New"/>
                <w:cs/>
                <w:lang w:bidi="th-TH"/>
              </w:rPr>
              <w:t>รเปลี่ยนแปลงในมูลค่ายุติธรรมสุทธิ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3FB2973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571D00F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A479A88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8000708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6575C" w:rsidRPr="00E009CC" w14:paraId="345B11FE" w14:textId="77777777" w:rsidTr="00EE3994">
        <w:tc>
          <w:tcPr>
            <w:tcW w:w="3828" w:type="dxa"/>
            <w:vAlign w:val="center"/>
          </w:tcPr>
          <w:p w14:paraId="78601916" w14:textId="15B33807" w:rsidR="00F6575C" w:rsidRPr="00E009CC" w:rsidRDefault="00F6575C" w:rsidP="00F657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  ตราสารหนี้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9AF5476" w14:textId="70E20576" w:rsidR="00F6575C" w:rsidRPr="00E009CC" w:rsidRDefault="003A087B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647E2E5" w14:textId="53AA4F36" w:rsidR="00F6575C" w:rsidRPr="00E009CC" w:rsidRDefault="00EE399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ED85597" w14:textId="58C84748" w:rsidR="00F6575C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911F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C585900" w14:textId="632CD72A" w:rsidR="00F6575C" w:rsidRPr="00E009CC" w:rsidRDefault="00DC40CB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796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3510E3" w:rsidRPr="00E009CC" w14:paraId="0F8C0275" w14:textId="77777777" w:rsidTr="00EE3994">
        <w:tc>
          <w:tcPr>
            <w:tcW w:w="3828" w:type="dxa"/>
            <w:vAlign w:val="center"/>
          </w:tcPr>
          <w:p w14:paraId="3D260F68" w14:textId="3FCF78DF" w:rsidR="003510E3" w:rsidRPr="00E009CC" w:rsidRDefault="003510E3" w:rsidP="00F657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  ตราสารทุน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29D880" w14:textId="29F88338" w:rsidR="003510E3" w:rsidRPr="00E009CC" w:rsidRDefault="003A087B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3B0E4" w14:textId="47ADB5FD" w:rsidR="003510E3" w:rsidRPr="00E009CC" w:rsidRDefault="00EE399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86078D" w14:textId="2176190E" w:rsidR="003510E3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A911F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C7547" w14:textId="2EF09D06" w:rsidR="003510E3" w:rsidRPr="00E009CC" w:rsidRDefault="003510E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78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F6575C" w:rsidRPr="00E009CC" w14:paraId="2120202B" w14:textId="77777777" w:rsidTr="00EE3994">
        <w:tc>
          <w:tcPr>
            <w:tcW w:w="3828" w:type="dxa"/>
            <w:vAlign w:val="center"/>
          </w:tcPr>
          <w:p w14:paraId="0007910B" w14:textId="77777777" w:rsidR="00F6575C" w:rsidRPr="00E009CC" w:rsidRDefault="00F6575C" w:rsidP="00F657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53F8FC" w14:textId="28B67707" w:rsidR="00F6575C" w:rsidRPr="00E009CC" w:rsidRDefault="002A10D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3B8E8" w14:textId="31F08D2E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599032" w14:textId="4F74234E" w:rsidR="00F6575C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A911F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715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5FFDA7ED" w14:textId="56F89091" w:rsidR="00F6575C" w:rsidRPr="00E009CC" w:rsidRDefault="00D91D9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727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F6575C" w:rsidRPr="00E009CC" w14:paraId="0CAACC0D" w14:textId="77777777" w:rsidTr="00F6575C">
        <w:tc>
          <w:tcPr>
            <w:tcW w:w="3828" w:type="dxa"/>
            <w:vAlign w:val="center"/>
          </w:tcPr>
          <w:p w14:paraId="775D49C6" w14:textId="77777777" w:rsidR="00F6575C" w:rsidRPr="00E009CC" w:rsidRDefault="00F6575C" w:rsidP="00F657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E41629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932F132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5BDDE3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95C1552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6575C" w:rsidRPr="00E009CC" w14:paraId="1F21E0C3" w14:textId="77777777" w:rsidTr="00F6575C">
        <w:tc>
          <w:tcPr>
            <w:tcW w:w="3828" w:type="dxa"/>
            <w:vAlign w:val="bottom"/>
          </w:tcPr>
          <w:p w14:paraId="4D9A6C0E" w14:textId="05C3A7EA" w:rsidR="00F6575C" w:rsidRPr="00E009CC" w:rsidRDefault="00F6575C" w:rsidP="00F657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Pr="00E009CC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Pr="00E009CC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  <w:r w:rsidRPr="00E009CC">
              <w:rPr>
                <w:rFonts w:ascii="Browallia New" w:hAnsi="Browallia New" w:cs="Browallia New"/>
                <w:b/>
                <w:bCs/>
              </w:rPr>
              <w:t xml:space="preserve">) </w:t>
            </w:r>
            <w:r w:rsidRPr="00E009CC">
              <w:rPr>
                <w:rFonts w:ascii="Browallia New" w:hAnsi="Browallia New" w:cs="Browallia New"/>
                <w:b/>
                <w:bCs/>
                <w:cs/>
              </w:rPr>
              <w:t>จา</w:t>
            </w: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</w:t>
            </w:r>
            <w:r w:rsidRPr="00E009CC">
              <w:rPr>
                <w:rFonts w:ascii="Browallia New" w:hAnsi="Browallia New" w:cs="Browallia New"/>
                <w:b/>
                <w:bCs/>
                <w:cs/>
              </w:rPr>
              <w:t>เงินลงทุนที่</w:t>
            </w:r>
            <w:r w:rsidRPr="00E009CC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กำหนดให้</w:t>
            </w:r>
            <w:r w:rsidRPr="00E009CC">
              <w:rPr>
                <w:rFonts w:ascii="Browallia New" w:hAnsi="Browallia New" w:cs="Browallia New"/>
                <w:b/>
                <w:bCs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8302E07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B628D53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ED46744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58A8BCC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6575C" w:rsidRPr="00E009CC" w14:paraId="639E464D" w14:textId="77777777" w:rsidTr="00F6575C">
        <w:tc>
          <w:tcPr>
            <w:tcW w:w="3828" w:type="dxa"/>
            <w:vAlign w:val="bottom"/>
          </w:tcPr>
          <w:p w14:paraId="7F10AC57" w14:textId="4F64EA7F" w:rsidR="00F6575C" w:rsidRPr="00E009CC" w:rsidRDefault="00F6575C" w:rsidP="00F657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>กำไร</w:t>
            </w:r>
            <w:r w:rsidRPr="00E009CC">
              <w:rPr>
                <w:rFonts w:ascii="Browallia New" w:hAnsi="Browallia New" w:cs="Browallia New"/>
              </w:rPr>
              <w:t xml:space="preserve"> (</w:t>
            </w:r>
            <w:r w:rsidRPr="00E009CC">
              <w:rPr>
                <w:rFonts w:ascii="Browallia New" w:hAnsi="Browallia New" w:cs="Browallia New"/>
                <w:cs/>
              </w:rPr>
              <w:t>ขาดทุน</w:t>
            </w:r>
            <w:r w:rsidRPr="00E009CC">
              <w:rPr>
                <w:rFonts w:ascii="Browallia New" w:hAnsi="Browallia New" w:cs="Browallia New"/>
              </w:rPr>
              <w:t xml:space="preserve">) </w:t>
            </w:r>
            <w:r w:rsidRPr="00E009CC">
              <w:rPr>
                <w:rFonts w:ascii="Browallia New" w:hAnsi="Browallia New" w:cs="Browallia New"/>
                <w:cs/>
              </w:rPr>
              <w:t>จากกา</w:t>
            </w:r>
            <w:r w:rsidRPr="00E009CC">
              <w:rPr>
                <w:rFonts w:ascii="Browallia New" w:hAnsi="Browallia New" w:cs="Browallia New"/>
                <w:cs/>
                <w:lang w:bidi="th-TH"/>
              </w:rPr>
              <w:t>รเปลี่ยนแปลงในมูลค่ายุติธรรมสุทธิ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DB083DC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7BF6B4F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5848E1D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94CD544" w14:textId="77777777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6575C" w:rsidRPr="00E009CC" w14:paraId="67375BBB" w14:textId="77777777" w:rsidTr="002A10DC">
        <w:tc>
          <w:tcPr>
            <w:tcW w:w="3828" w:type="dxa"/>
            <w:vAlign w:val="center"/>
          </w:tcPr>
          <w:p w14:paraId="0016C847" w14:textId="6D84E7B8" w:rsidR="00F6575C" w:rsidRPr="00E009CC" w:rsidRDefault="00F6575C" w:rsidP="00F657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  ตราสารหนี้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50DFF46" w14:textId="33D5F963" w:rsidR="00F6575C" w:rsidRPr="00E009CC" w:rsidRDefault="00B0024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453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506CBBE" w14:textId="016057A7" w:rsidR="00F6575C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EE399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0C2F8B4" w14:textId="678AE762" w:rsidR="00F6575C" w:rsidRPr="00E009CC" w:rsidRDefault="00A911F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02CC0062" w14:textId="5DD326A0" w:rsidR="00F6575C" w:rsidRPr="00E009CC" w:rsidRDefault="00F6575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  <w:tr w:rsidR="00B916DE" w:rsidRPr="00E009CC" w14:paraId="20F816CF" w14:textId="77777777" w:rsidTr="00EE3994">
        <w:tc>
          <w:tcPr>
            <w:tcW w:w="3828" w:type="dxa"/>
            <w:vAlign w:val="center"/>
          </w:tcPr>
          <w:p w14:paraId="3C21DF34" w14:textId="77777777" w:rsidR="00B916DE" w:rsidRPr="00E009CC" w:rsidRDefault="00B916DE" w:rsidP="00B916DE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7CB237" w14:textId="2E9B859E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CDF081" w14:textId="04EB6DC8" w:rsidR="00B916DE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916DE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90368B" w14:textId="3D5695FB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93661" w14:textId="087DBCCB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B916DE" w:rsidRPr="00E009CC" w14:paraId="022061AF" w14:textId="77777777" w:rsidTr="00F6575C">
        <w:tc>
          <w:tcPr>
            <w:tcW w:w="3828" w:type="dxa"/>
            <w:vAlign w:val="center"/>
          </w:tcPr>
          <w:p w14:paraId="688B6A29" w14:textId="77777777" w:rsidR="00B916DE" w:rsidRPr="00E009CC" w:rsidRDefault="00B916DE" w:rsidP="00B916DE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483E1" w14:textId="77777777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BF43889" w14:textId="77777777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29CBE4" w14:textId="77777777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57FC7CA" w14:textId="77777777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916DE" w:rsidRPr="00E009CC" w14:paraId="4957938F" w14:textId="77777777" w:rsidTr="00F6575C">
        <w:tc>
          <w:tcPr>
            <w:tcW w:w="3828" w:type="dxa"/>
            <w:vAlign w:val="bottom"/>
          </w:tcPr>
          <w:p w14:paraId="02F6250D" w14:textId="4CF579E3" w:rsidR="00B916DE" w:rsidRPr="00E009CC" w:rsidRDefault="00B916DE" w:rsidP="00B916DE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s/>
              </w:rPr>
              <w:t>กำไร (ขาดทุน) จากเงินลงทุนที่วัดมูลค่ายุติธรรมผ่านกำไรขาดทุนเบ็ดเสร็จอื่น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7F80A89" w14:textId="77777777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1B9070F" w14:textId="77777777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2509A65" w14:textId="59D817F3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9400DA1" w14:textId="77777777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916DE" w:rsidRPr="00E009CC" w14:paraId="63175E61" w14:textId="77777777" w:rsidTr="00AB55A3">
        <w:tc>
          <w:tcPr>
            <w:tcW w:w="3828" w:type="dxa"/>
            <w:vAlign w:val="center"/>
          </w:tcPr>
          <w:p w14:paraId="4FCA0E41" w14:textId="196E2CE7" w:rsidR="00B916DE" w:rsidRPr="00E009CC" w:rsidRDefault="00B916DE" w:rsidP="00B916DE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spacing w:val="-2"/>
                <w:cs/>
              </w:rPr>
              <w:t>กำไร (ขาดทุน) จากการขายเงินลงทุน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591BCAA" w14:textId="77777777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2FF9290" w14:textId="77777777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71A658C1" w14:textId="77777777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5A7D808" w14:textId="77777777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916DE" w:rsidRPr="00E009CC" w14:paraId="0AA3B2D4" w14:textId="77777777" w:rsidTr="00F6575C">
        <w:tc>
          <w:tcPr>
            <w:tcW w:w="3828" w:type="dxa"/>
            <w:vAlign w:val="center"/>
          </w:tcPr>
          <w:p w14:paraId="748F3811" w14:textId="2E6D330E" w:rsidR="00B916DE" w:rsidRPr="00E009CC" w:rsidRDefault="00B916DE" w:rsidP="00B916DE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  ตราสารหนี้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566EBCC" w14:textId="00F3E783" w:rsidR="00B916DE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611</w:t>
            </w:r>
          </w:p>
        </w:tc>
        <w:tc>
          <w:tcPr>
            <w:tcW w:w="1441" w:type="dxa"/>
          </w:tcPr>
          <w:p w14:paraId="4870C242" w14:textId="6A0AB9C8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121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416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28D92CF4" w14:textId="3DC48E22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</w:tcPr>
          <w:p w14:paraId="2E9E515A" w14:textId="0BAD5453" w:rsidR="00B916DE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</w:t>
            </w:r>
            <w:r w:rsidR="00B916DE" w:rsidRPr="00E009CC">
              <w:rPr>
                <w:rFonts w:ascii="Browallia New" w:hAnsi="Browallia New" w:cs="Browallia New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246</w:t>
            </w:r>
          </w:p>
        </w:tc>
      </w:tr>
      <w:tr w:rsidR="00B916DE" w:rsidRPr="00E009CC" w14:paraId="74E36F54" w14:textId="77777777" w:rsidTr="00F6575C">
        <w:tc>
          <w:tcPr>
            <w:tcW w:w="3828" w:type="dxa"/>
            <w:vAlign w:val="center"/>
          </w:tcPr>
          <w:p w14:paraId="49A7D9F0" w14:textId="2E4C63D3" w:rsidR="00B916DE" w:rsidRPr="00E009CC" w:rsidRDefault="00B916DE" w:rsidP="00B916DE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   ตราสารทุน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60B6A9" w14:textId="1B7D5533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309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44C4F81" w14:textId="55CBD715" w:rsidR="00B916DE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916DE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5E92E718" w14:textId="388D80EC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4B87EC0" w14:textId="27AEE9C0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B916DE" w:rsidRPr="00E009CC" w14:paraId="32430D1F" w14:textId="77777777" w:rsidTr="00B1584B">
        <w:tc>
          <w:tcPr>
            <w:tcW w:w="3828" w:type="dxa"/>
            <w:vAlign w:val="center"/>
          </w:tcPr>
          <w:p w14:paraId="0507C24A" w14:textId="77777777" w:rsidR="00B916DE" w:rsidRPr="00E009CC" w:rsidRDefault="00B916DE" w:rsidP="00B916DE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B53D51" w14:textId="7E2B32B9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698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4FE1B40" w14:textId="7E92983C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US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116</w:t>
            </w:r>
            <w:r w:rsidRPr="00E009CC">
              <w:rPr>
                <w:rFonts w:ascii="Browallia New" w:hAnsi="Browallia New" w:cs="Browallia New"/>
                <w:lang w:val="en-US"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378</w:t>
            </w:r>
            <w:r w:rsidRPr="00E009C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84364" w14:textId="2797BE05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51EDFE56" w14:textId="197627F4" w:rsidR="00B916DE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</w:t>
            </w:r>
            <w:r w:rsidR="00B916DE" w:rsidRPr="00E009CC">
              <w:rPr>
                <w:rFonts w:ascii="Browallia New" w:hAnsi="Browallia New" w:cs="Browallia New"/>
                <w:lang w:val="en-US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246</w:t>
            </w:r>
          </w:p>
        </w:tc>
      </w:tr>
      <w:tr w:rsidR="00B916DE" w:rsidRPr="00E009CC" w14:paraId="02E29B85" w14:textId="77777777" w:rsidTr="00F6575C">
        <w:tc>
          <w:tcPr>
            <w:tcW w:w="3828" w:type="dxa"/>
            <w:vAlign w:val="bottom"/>
          </w:tcPr>
          <w:p w14:paraId="2DF44544" w14:textId="42642902" w:rsidR="00B916DE" w:rsidRPr="00E009CC" w:rsidRDefault="00B916DE" w:rsidP="00B916D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21759" w14:textId="77777777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4167C69" w14:textId="721C4A88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FA223" w14:textId="77777777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5EBD1F6" w14:textId="1E34FEB6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916DE" w:rsidRPr="00E009CC" w14:paraId="55BE09F7" w14:textId="77777777" w:rsidTr="00F6575C">
        <w:tc>
          <w:tcPr>
            <w:tcW w:w="3828" w:type="dxa"/>
            <w:vAlign w:val="center"/>
          </w:tcPr>
          <w:p w14:paraId="4A74E5ED" w14:textId="359E6C05" w:rsidR="00B916DE" w:rsidRPr="00E009CC" w:rsidRDefault="00B916DE" w:rsidP="00B916DE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ผลกำไร </w:t>
            </w:r>
            <w:r w:rsidRPr="00E009CC">
              <w:rPr>
                <w:rFonts w:ascii="Browallia New" w:hAnsi="Browallia New" w:cs="Browallia New"/>
                <w:b/>
                <w:bCs/>
                <w:spacing w:val="-2"/>
              </w:rPr>
              <w:t>(</w:t>
            </w:r>
            <w:r w:rsidRPr="00E009CC">
              <w:rPr>
                <w:rFonts w:ascii="Browallia New" w:hAnsi="Browallia New" w:cs="Browallia New"/>
                <w:b/>
                <w:bCs/>
                <w:spacing w:val="-2"/>
                <w:cs/>
              </w:rPr>
              <w:t>ขาดทุน</w:t>
            </w:r>
            <w:r w:rsidRPr="00E009CC">
              <w:rPr>
                <w:rFonts w:ascii="Browallia New" w:hAnsi="Browallia New" w:cs="Browallia New"/>
                <w:b/>
                <w:bCs/>
                <w:spacing w:val="-2"/>
              </w:rPr>
              <w:t>)</w:t>
            </w:r>
            <w:r w:rsidRPr="00E009CC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</w:t>
            </w:r>
            <w:r w:rsidRPr="00E009CC">
              <w:rPr>
                <w:rFonts w:ascii="Browallia New" w:hAnsi="Browallia New" w:cs="Browallia New"/>
                <w:b/>
                <w:bCs/>
                <w:spacing w:val="-2"/>
                <w:cs/>
                <w:lang w:bidi="th-TH"/>
              </w:rPr>
              <w:t>สุทธิจากเงินลงท</w:t>
            </w:r>
            <w:r w:rsidR="002D0AD8">
              <w:rPr>
                <w:rFonts w:ascii="Browallia New" w:hAnsi="Browallia New" w:cs="Browallia New" w:hint="cs"/>
                <w:b/>
                <w:bCs/>
                <w:spacing w:val="-2"/>
                <w:cs/>
                <w:lang w:bidi="th-TH"/>
              </w:rPr>
              <w:t>ุ</w:t>
            </w:r>
            <w:r w:rsidRPr="00E009CC">
              <w:rPr>
                <w:rFonts w:ascii="Browallia New" w:hAnsi="Browallia New" w:cs="Browallia New"/>
                <w:b/>
                <w:bCs/>
                <w:spacing w:val="-2"/>
                <w:cs/>
                <w:lang w:bidi="th-TH"/>
              </w:rPr>
              <w:t>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A5A02D" w14:textId="39C1A7BB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151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9FE981E" w14:textId="56C2C000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1E9276" w14:textId="71A3200F" w:rsidR="00B916DE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B916DE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715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AE59CD1" w14:textId="03FF1094" w:rsidR="00B916DE" w:rsidRPr="00E009CC" w:rsidRDefault="00B916D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481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57BA1081" w14:textId="114C2E8A" w:rsidR="00BD51D4" w:rsidRPr="00E009CC" w:rsidRDefault="00BD51D4" w:rsidP="00703CD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2A20D45" w14:textId="77777777" w:rsidR="00BD51D4" w:rsidRPr="00E009CC" w:rsidRDefault="00BD51D4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51D4" w:rsidRPr="00E009CC" w14:paraId="7BAF6998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E3EAB2" w14:textId="4303625B" w:rsidR="00BD51D4" w:rsidRPr="00E009CC" w:rsidRDefault="00BD51D4" w:rsidP="00241C01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ค่าใช้จ่ายในการดำเนินงาน</w:t>
            </w:r>
          </w:p>
        </w:tc>
      </w:tr>
    </w:tbl>
    <w:p w14:paraId="1372D3E3" w14:textId="42A4ABA4" w:rsidR="00BD51D4" w:rsidRPr="00E009CC" w:rsidRDefault="00BD51D4" w:rsidP="00BD51D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828C7C0" w14:textId="179915A9" w:rsidR="00BD51D4" w:rsidRPr="00E009CC" w:rsidRDefault="00BD51D4" w:rsidP="00BD51D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ค่าใช้จ่ายในการดำเนินงานสำหรับปีสิ้นสุดวันที่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57655652" w14:textId="65AD763B" w:rsidR="00062165" w:rsidRPr="00E009CC" w:rsidRDefault="00062165" w:rsidP="00BD51D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062165" w:rsidRPr="00E009CC" w14:paraId="54D97253" w14:textId="77777777" w:rsidTr="00241C01">
        <w:tc>
          <w:tcPr>
            <w:tcW w:w="3828" w:type="dxa"/>
            <w:vAlign w:val="bottom"/>
          </w:tcPr>
          <w:p w14:paraId="1DCCD138" w14:textId="77777777" w:rsidR="00062165" w:rsidRPr="00E009CC" w:rsidRDefault="0006216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55831381" w14:textId="77777777" w:rsidR="00062165" w:rsidRPr="00E009CC" w:rsidRDefault="0006216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2090249E" w14:textId="77777777" w:rsidR="00062165" w:rsidRPr="00E009CC" w:rsidRDefault="0006216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062165" w:rsidRPr="00E009CC" w14:paraId="6030C0A6" w14:textId="77777777" w:rsidTr="00241C01">
        <w:tc>
          <w:tcPr>
            <w:tcW w:w="3828" w:type="dxa"/>
            <w:vAlign w:val="bottom"/>
          </w:tcPr>
          <w:p w14:paraId="3503CB72" w14:textId="77777777" w:rsidR="00062165" w:rsidRPr="00E009CC" w:rsidRDefault="0006216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DA0A077" w14:textId="54330092" w:rsidR="00062165" w:rsidRPr="00E009CC" w:rsidRDefault="0006216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638DD15" w14:textId="61E8F61B" w:rsidR="00062165" w:rsidRPr="00E009CC" w:rsidRDefault="0006216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E863F2E" w14:textId="5D29824E" w:rsidR="00062165" w:rsidRPr="00E009CC" w:rsidRDefault="0006216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32854D" w14:textId="6509EA78" w:rsidR="00062165" w:rsidRPr="00E009CC" w:rsidRDefault="0006216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062165" w:rsidRPr="00E009CC" w14:paraId="4A5C48F6" w14:textId="77777777" w:rsidTr="00241C01">
        <w:tc>
          <w:tcPr>
            <w:tcW w:w="3828" w:type="dxa"/>
            <w:vAlign w:val="bottom"/>
          </w:tcPr>
          <w:p w14:paraId="495B8CCD" w14:textId="77777777" w:rsidR="00062165" w:rsidRPr="00E009CC" w:rsidRDefault="0006216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8356EE9" w14:textId="77777777" w:rsidR="00062165" w:rsidRPr="00E009CC" w:rsidRDefault="0006216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4ECC3B4" w14:textId="77777777" w:rsidR="00062165" w:rsidRPr="00E009CC" w:rsidRDefault="0006216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A1C88CF" w14:textId="77777777" w:rsidR="00062165" w:rsidRPr="00E009CC" w:rsidRDefault="0006216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3B964CA" w14:textId="77777777" w:rsidR="00062165" w:rsidRPr="00E009CC" w:rsidRDefault="0006216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62165" w:rsidRPr="00E009CC" w14:paraId="2B5E41B3" w14:textId="77777777" w:rsidTr="00062165">
        <w:tc>
          <w:tcPr>
            <w:tcW w:w="3828" w:type="dxa"/>
          </w:tcPr>
          <w:p w14:paraId="5167EC51" w14:textId="77777777" w:rsidR="00062165" w:rsidRPr="00E009CC" w:rsidRDefault="0006216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AE1CF4C" w14:textId="77777777" w:rsidR="00062165" w:rsidRPr="00E009CC" w:rsidRDefault="0006216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3DA515A" w14:textId="77777777" w:rsidR="00062165" w:rsidRPr="00E009CC" w:rsidRDefault="0006216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96FD31F" w14:textId="77777777" w:rsidR="00062165" w:rsidRPr="00E009CC" w:rsidRDefault="0006216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203158A" w14:textId="77777777" w:rsidR="00062165" w:rsidRPr="00E009CC" w:rsidRDefault="0006216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D32D44" w:rsidRPr="00E009CC" w14:paraId="23FBBF30" w14:textId="77777777" w:rsidTr="00F27097">
        <w:tc>
          <w:tcPr>
            <w:tcW w:w="3828" w:type="dxa"/>
            <w:vAlign w:val="bottom"/>
          </w:tcPr>
          <w:p w14:paraId="5A0B3F73" w14:textId="03334AD6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ค่าใช้จ่ายพนักงานที่ไม่ใช่ค่าใช้จ่ายการรับประกันภัยและการจัดการค่าสินไหมทดแทน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C8E0D4B" w14:textId="50F3E89A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</w:p>
        </w:tc>
        <w:tc>
          <w:tcPr>
            <w:tcW w:w="1441" w:type="dxa"/>
            <w:vAlign w:val="bottom"/>
          </w:tcPr>
          <w:p w14:paraId="70A0F360" w14:textId="448E57C6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280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9A590E6" w14:textId="7EFC8639" w:rsidR="00D32D44" w:rsidRPr="00E009CC" w:rsidRDefault="00A911F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0FB4BE78" w14:textId="35908C35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10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218</w:t>
            </w:r>
          </w:p>
        </w:tc>
      </w:tr>
      <w:tr w:rsidR="00D32D44" w:rsidRPr="00E009CC" w14:paraId="04D1C2DD" w14:textId="77777777" w:rsidTr="00F27097">
        <w:tc>
          <w:tcPr>
            <w:tcW w:w="3828" w:type="dxa"/>
            <w:vAlign w:val="bottom"/>
          </w:tcPr>
          <w:p w14:paraId="0BE253C1" w14:textId="1E6568A3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ค่าใช้จ่ายเกี่ยวกับอาคารสถานที่และอุปกรณ์ที่ไม่ใช่ค่าใช้จ่ายการรับประกันภัย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4B3D940" w14:textId="419FD522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255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877</w:t>
            </w:r>
          </w:p>
        </w:tc>
        <w:tc>
          <w:tcPr>
            <w:tcW w:w="1441" w:type="dxa"/>
            <w:vAlign w:val="bottom"/>
          </w:tcPr>
          <w:p w14:paraId="02A22054" w14:textId="1B8060F1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133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0BEF336" w14:textId="0AF6DF7A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</w:p>
        </w:tc>
        <w:tc>
          <w:tcPr>
            <w:tcW w:w="1441" w:type="dxa"/>
            <w:vAlign w:val="bottom"/>
          </w:tcPr>
          <w:p w14:paraId="5885170A" w14:textId="50BBCC09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485</w:t>
            </w:r>
          </w:p>
        </w:tc>
      </w:tr>
      <w:tr w:rsidR="00D32D44" w:rsidRPr="00E009CC" w14:paraId="08A965ED" w14:textId="77777777" w:rsidTr="00F27097">
        <w:tc>
          <w:tcPr>
            <w:tcW w:w="3828" w:type="dxa"/>
            <w:vAlign w:val="center"/>
          </w:tcPr>
          <w:p w14:paraId="7E2D3ECB" w14:textId="5D0CC408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ค่าภาษีอากร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8CEFFE3" w14:textId="39BD483E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906</w:t>
            </w:r>
          </w:p>
        </w:tc>
        <w:tc>
          <w:tcPr>
            <w:tcW w:w="1441" w:type="dxa"/>
            <w:vAlign w:val="center"/>
          </w:tcPr>
          <w:p w14:paraId="283B70F9" w14:textId="047D5D68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093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B69BB34" w14:textId="1B89FF56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962</w:t>
            </w:r>
          </w:p>
        </w:tc>
        <w:tc>
          <w:tcPr>
            <w:tcW w:w="1441" w:type="dxa"/>
            <w:vAlign w:val="center"/>
          </w:tcPr>
          <w:p w14:paraId="723F7CF3" w14:textId="4978A438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087</w:t>
            </w:r>
          </w:p>
        </w:tc>
      </w:tr>
      <w:tr w:rsidR="00D32D44" w:rsidRPr="00E009CC" w14:paraId="166D2DF0" w14:textId="77777777" w:rsidTr="00F27097">
        <w:tc>
          <w:tcPr>
            <w:tcW w:w="3828" w:type="dxa"/>
            <w:vAlign w:val="center"/>
          </w:tcPr>
          <w:p w14:paraId="65B7DB16" w14:textId="364124A8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หนี้สูญและหนี้สงสัยจะสูญ 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กลับรายการ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95CB85A" w14:textId="38C8C459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</w:p>
        </w:tc>
        <w:tc>
          <w:tcPr>
            <w:tcW w:w="1441" w:type="dxa"/>
            <w:vAlign w:val="center"/>
          </w:tcPr>
          <w:p w14:paraId="55193AF9" w14:textId="25F25A93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567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3F839F9" w14:textId="600507A6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24D4E54B" w14:textId="26D5AEA1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D32D44" w:rsidRPr="00E009CC" w14:paraId="595C2BB5" w14:textId="77777777" w:rsidTr="00F27097">
        <w:tc>
          <w:tcPr>
            <w:tcW w:w="3828" w:type="dxa"/>
            <w:vAlign w:val="center"/>
          </w:tcPr>
          <w:p w14:paraId="758812CC" w14:textId="6E991E0B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rtl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ค่าตอบแทนกรรมการ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046084F" w14:textId="03176537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409</w:t>
            </w:r>
          </w:p>
        </w:tc>
        <w:tc>
          <w:tcPr>
            <w:tcW w:w="1441" w:type="dxa"/>
            <w:vAlign w:val="center"/>
          </w:tcPr>
          <w:p w14:paraId="19B97D44" w14:textId="5DAE6474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13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810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C0766E1" w14:textId="7C67C24E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673</w:t>
            </w:r>
          </w:p>
        </w:tc>
        <w:tc>
          <w:tcPr>
            <w:tcW w:w="1441" w:type="dxa"/>
            <w:vAlign w:val="center"/>
          </w:tcPr>
          <w:p w14:paraId="4302B164" w14:textId="40E799CF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8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845</w:t>
            </w:r>
          </w:p>
        </w:tc>
      </w:tr>
      <w:tr w:rsidR="00D32D44" w:rsidRPr="00E009CC" w14:paraId="1AF9F90E" w14:textId="77777777" w:rsidTr="00F27097">
        <w:tc>
          <w:tcPr>
            <w:tcW w:w="3828" w:type="dxa"/>
            <w:vAlign w:val="center"/>
          </w:tcPr>
          <w:p w14:paraId="4005AB8D" w14:textId="4D721B82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ค่าบริการการจัดการ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493102C" w14:textId="1C244C08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398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8E03A8F" w14:textId="1F86A8F0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160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D3339DF" w14:textId="686BA0FA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13FE326" w14:textId="7656B64C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D32D44" w:rsidRPr="00E009CC" w14:paraId="003302C4" w14:textId="77777777" w:rsidTr="00F27097">
        <w:tc>
          <w:tcPr>
            <w:tcW w:w="3828" w:type="dxa"/>
            <w:vAlign w:val="center"/>
          </w:tcPr>
          <w:p w14:paraId="02D4562C" w14:textId="1F4F5EFA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ค่าใช้จ่ายส่งเสริมการตลาด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6FA7F6C" w14:textId="3B55ACF4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676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2F716DE" w14:textId="76A95E5F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5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C35422E" w14:textId="50C90020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238982E" w14:textId="3D26A3F0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6</w:t>
            </w:r>
          </w:p>
        </w:tc>
      </w:tr>
      <w:tr w:rsidR="00D32D44" w:rsidRPr="00E009CC" w14:paraId="749FB1EF" w14:textId="77777777" w:rsidTr="00F27097">
        <w:tc>
          <w:tcPr>
            <w:tcW w:w="3828" w:type="dxa"/>
            <w:vAlign w:val="center"/>
          </w:tcPr>
          <w:p w14:paraId="3FFDDBF7" w14:textId="420B3378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ค่าที่ปรึกษา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8EC6681" w14:textId="547E6D70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0252792" w14:textId="6288CFE2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113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C6BFB88" w14:textId="33DCB1D3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</w:p>
        </w:tc>
        <w:tc>
          <w:tcPr>
            <w:tcW w:w="1441" w:type="dxa"/>
            <w:vAlign w:val="center"/>
          </w:tcPr>
          <w:p w14:paraId="359D7509" w14:textId="1C9F04F6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5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179</w:t>
            </w:r>
          </w:p>
        </w:tc>
      </w:tr>
      <w:tr w:rsidR="00D32D44" w:rsidRPr="00E009CC" w14:paraId="49957205" w14:textId="77777777" w:rsidTr="00F27097">
        <w:tc>
          <w:tcPr>
            <w:tcW w:w="3828" w:type="dxa"/>
            <w:vAlign w:val="center"/>
          </w:tcPr>
          <w:p w14:paraId="2D7A0B98" w14:textId="3D875B3C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ค่าใช้จ่ายในการดำเนินงานอื่น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1BA41B" w14:textId="319EECAD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59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5736A23" w14:textId="3DEACC2B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130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534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BBA1BE" w14:textId="18176670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192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438FED7" w14:textId="5F93B722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3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825</w:t>
            </w:r>
          </w:p>
        </w:tc>
      </w:tr>
      <w:tr w:rsidR="00D32D44" w:rsidRPr="00E009CC" w14:paraId="5432B79C" w14:textId="77777777" w:rsidTr="00F27097">
        <w:tc>
          <w:tcPr>
            <w:tcW w:w="3828" w:type="dxa"/>
            <w:vAlign w:val="center"/>
          </w:tcPr>
          <w:p w14:paraId="054403A9" w14:textId="728F9DE7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s/>
              </w:rPr>
              <w:t>รวมค่าใช้จ่ายในการดำเนินงาน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4D15B5" w14:textId="4832B848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034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673C8" w14:textId="23D7D126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839</w:t>
            </w:r>
            <w:r w:rsidR="00D32D44" w:rsidRPr="00E009CC">
              <w:rPr>
                <w:rFonts w:ascii="Browallia New" w:hAnsi="Browallia New" w:cs="Browallia New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D48DE1" w14:textId="0CB693C0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553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3E2DA" w14:textId="5443828E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31</w:t>
            </w:r>
            <w:r w:rsidR="00D32D44" w:rsidRPr="00E009CC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645</w:t>
            </w:r>
          </w:p>
        </w:tc>
      </w:tr>
    </w:tbl>
    <w:p w14:paraId="4A9DAB98" w14:textId="2FED90E1" w:rsidR="00062165" w:rsidRPr="00E009CC" w:rsidRDefault="00062165" w:rsidP="00BD51D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E009CC" w14:paraId="7C505DDF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536B83" w14:textId="5E998588" w:rsidR="001E7125" w:rsidRPr="00E009CC" w:rsidRDefault="001E7125" w:rsidP="00241C01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</w:tr>
    </w:tbl>
    <w:p w14:paraId="322E39AF" w14:textId="452D2874" w:rsidR="001E7125" w:rsidRPr="00E009CC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12C7460" w14:textId="528282AA" w:rsidR="001E7125" w:rsidRPr="00E009CC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ค่าใช้จ่ายเกี่ยวกับพนักงานสำหรับปีสิ้นสุดวันที่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591534EB" w14:textId="1D9BF6DC" w:rsidR="001E7125" w:rsidRPr="00E009CC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E7125" w:rsidRPr="00E009CC" w14:paraId="684F5FF0" w14:textId="77777777" w:rsidTr="00241C01">
        <w:tc>
          <w:tcPr>
            <w:tcW w:w="3828" w:type="dxa"/>
            <w:vAlign w:val="bottom"/>
          </w:tcPr>
          <w:p w14:paraId="34A80BDE" w14:textId="77777777" w:rsidR="001E7125" w:rsidRPr="00E009CC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2DDC1A1E" w14:textId="77777777" w:rsidR="001E7125" w:rsidRPr="00E009CC" w:rsidRDefault="001E712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6FE2BBE6" w14:textId="77777777" w:rsidR="001E7125" w:rsidRPr="00E009CC" w:rsidRDefault="001E712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E7125" w:rsidRPr="00E009CC" w14:paraId="197B6323" w14:textId="77777777" w:rsidTr="00241C01">
        <w:tc>
          <w:tcPr>
            <w:tcW w:w="3828" w:type="dxa"/>
            <w:vAlign w:val="bottom"/>
          </w:tcPr>
          <w:p w14:paraId="48205DEB" w14:textId="77777777" w:rsidR="001E7125" w:rsidRPr="00E009CC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BFD125" w14:textId="4A102A0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5C74AF1" w14:textId="6BFBFDE4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992B280" w14:textId="0E892770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BD6C61F" w14:textId="1827B964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1E7125" w:rsidRPr="00E009CC" w14:paraId="663FFB3D" w14:textId="77777777" w:rsidTr="00241C01">
        <w:tc>
          <w:tcPr>
            <w:tcW w:w="3828" w:type="dxa"/>
            <w:vAlign w:val="bottom"/>
          </w:tcPr>
          <w:p w14:paraId="2D970152" w14:textId="77777777" w:rsidR="001E7125" w:rsidRPr="00E009CC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51A64D5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09B0224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5ADF2D9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D4A4B85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E7125" w:rsidRPr="00E009CC" w14:paraId="53C8E2AB" w14:textId="77777777" w:rsidTr="001E7125">
        <w:tc>
          <w:tcPr>
            <w:tcW w:w="3828" w:type="dxa"/>
          </w:tcPr>
          <w:p w14:paraId="3F964FC4" w14:textId="77777777" w:rsidR="001E7125" w:rsidRPr="00E009CC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047EEEAB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496CF25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8957AAE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99066EA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D32D44" w:rsidRPr="00E009CC" w14:paraId="09655798" w14:textId="77777777" w:rsidTr="001E7125">
        <w:tc>
          <w:tcPr>
            <w:tcW w:w="3828" w:type="dxa"/>
            <w:vAlign w:val="center"/>
          </w:tcPr>
          <w:p w14:paraId="5CAC94C8" w14:textId="16CF536C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เงินเดือนและค่าแรง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3D4B49D" w14:textId="1A0AA634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466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977</w:t>
            </w:r>
          </w:p>
        </w:tc>
        <w:tc>
          <w:tcPr>
            <w:tcW w:w="1441" w:type="dxa"/>
            <w:vAlign w:val="center"/>
          </w:tcPr>
          <w:p w14:paraId="7221E3D1" w14:textId="10E25DA6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466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831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92DC1A3" w14:textId="25F43AC5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0B6A55AC" w14:textId="67C6F7E2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D32D44" w:rsidRPr="00E009CC" w14:paraId="17C90352" w14:textId="77777777" w:rsidTr="001E7125">
        <w:tc>
          <w:tcPr>
            <w:tcW w:w="3828" w:type="dxa"/>
            <w:vAlign w:val="center"/>
          </w:tcPr>
          <w:p w14:paraId="0FDE06DD" w14:textId="294EF245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เงินประกันสังคม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3B9F8F1" w14:textId="6A6A1266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  <w:tc>
          <w:tcPr>
            <w:tcW w:w="1441" w:type="dxa"/>
            <w:vAlign w:val="center"/>
          </w:tcPr>
          <w:p w14:paraId="20901948" w14:textId="2BFD2FF8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788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326AFEE" w14:textId="6683DBF5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0E380FF6" w14:textId="4B6C5CC3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D32D44" w:rsidRPr="00E009CC" w14:paraId="01811127" w14:textId="77777777" w:rsidTr="001E7125">
        <w:tc>
          <w:tcPr>
            <w:tcW w:w="3828" w:type="dxa"/>
            <w:vAlign w:val="bottom"/>
          </w:tcPr>
          <w:p w14:paraId="2F6D8565" w14:textId="77777777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E009CC">
              <w:rPr>
                <w:rFonts w:ascii="Browallia New" w:hAnsi="Browallia New" w:cs="Browallia New"/>
                <w:cs/>
              </w:rPr>
              <w:t>ค่าใช้จ่ายผลประโยชน์พนักงาน</w:t>
            </w:r>
          </w:p>
          <w:p w14:paraId="1591280C" w14:textId="17A3461E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   หลังออกจากงาน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CBA243B" w14:textId="222097A2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609</w:t>
            </w:r>
          </w:p>
        </w:tc>
        <w:tc>
          <w:tcPr>
            <w:tcW w:w="1441" w:type="dxa"/>
            <w:vAlign w:val="bottom"/>
          </w:tcPr>
          <w:p w14:paraId="0C0CDD67" w14:textId="6D117A1A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4967688" w14:textId="6B9A2EC0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B4E2F7F" w14:textId="1E5933AE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052</w:t>
            </w:r>
          </w:p>
        </w:tc>
      </w:tr>
      <w:tr w:rsidR="00D32D44" w:rsidRPr="00E009CC" w14:paraId="1DD480AB" w14:textId="77777777" w:rsidTr="001E7125">
        <w:tc>
          <w:tcPr>
            <w:tcW w:w="3828" w:type="dxa"/>
            <w:vAlign w:val="center"/>
          </w:tcPr>
          <w:p w14:paraId="4F7BBBF1" w14:textId="6184FB55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>เงินกองทุนสำรองเลี้ยงชีพ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8E5DDEC" w14:textId="7DCD5E31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</w:p>
        </w:tc>
        <w:tc>
          <w:tcPr>
            <w:tcW w:w="1441" w:type="dxa"/>
            <w:vAlign w:val="center"/>
          </w:tcPr>
          <w:p w14:paraId="057F9615" w14:textId="7D175ED4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477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AAD53F6" w14:textId="15007968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367ABDEA" w14:textId="75B65A70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157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D32D44" w:rsidRPr="00E009CC" w14:paraId="66455AFD" w14:textId="77777777" w:rsidTr="001E7125">
        <w:tc>
          <w:tcPr>
            <w:tcW w:w="3828" w:type="dxa"/>
            <w:vAlign w:val="center"/>
          </w:tcPr>
          <w:p w14:paraId="7C58DE9C" w14:textId="3EFE6BA4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rtl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s/>
              </w:rPr>
              <w:t>ผลประโยชน์อื่นๆ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60F33D" w14:textId="2B6976CB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A607301" w14:textId="38B1BC8A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28D358" w14:textId="6CBD8BEA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640929D" w14:textId="7187530A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5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726</w:t>
            </w:r>
          </w:p>
        </w:tc>
      </w:tr>
      <w:tr w:rsidR="00D32D44" w:rsidRPr="00E009CC" w14:paraId="28A43740" w14:textId="77777777" w:rsidTr="001E7125">
        <w:tc>
          <w:tcPr>
            <w:tcW w:w="3828" w:type="dxa"/>
            <w:vAlign w:val="center"/>
          </w:tcPr>
          <w:p w14:paraId="0DC08078" w14:textId="09E55D54" w:rsidR="00D32D44" w:rsidRPr="00E009CC" w:rsidRDefault="00D32D44" w:rsidP="00D32D44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s/>
              </w:rPr>
              <w:t>รวมค่าใช้จ่ายเกี่ยวกับพนักงาน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0D25EE" w14:textId="009DC877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4E6FC" w14:textId="79E67B7A" w:rsidR="00D32D44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573</w:t>
            </w:r>
            <w:r w:rsidR="00D32D44" w:rsidRPr="00E009CC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CE5558" w14:textId="26CAB164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CFE4B" w14:textId="22D8A0EC" w:rsidR="00D32D44" w:rsidRPr="00E009CC" w:rsidRDefault="00D32D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10</w:t>
            </w:r>
            <w:r w:rsidRPr="00E009CC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218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</w:tbl>
    <w:p w14:paraId="035A2773" w14:textId="77777777" w:rsidR="001E7125" w:rsidRPr="00E009CC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186886C" w14:textId="77777777" w:rsidR="001E7125" w:rsidRPr="00E009CC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7DBC64E" w14:textId="77777777" w:rsidR="001E7125" w:rsidRPr="00E009CC" w:rsidRDefault="001E7125" w:rsidP="00BD51D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E009CC" w14:paraId="0EA03917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218961" w14:textId="3A9E1BB3" w:rsidR="001E7125" w:rsidRPr="00E009CC" w:rsidRDefault="001E7125" w:rsidP="00241C01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</w:tr>
    </w:tbl>
    <w:p w14:paraId="33BADB95" w14:textId="648308F0" w:rsidR="001E7125" w:rsidRPr="00E009CC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286ADC2" w14:textId="0E44C111" w:rsidR="001E7125" w:rsidRPr="00E009CC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ผลขาดทุนด้านเครดิตที่คาดว่าจะเกิดขึ้นสำหรับปีสิ้นสุดวันที่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6A9A3BDC" w14:textId="39F75B49" w:rsidR="001E7125" w:rsidRPr="00E009CC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E7125" w:rsidRPr="00E009CC" w14:paraId="3FC4ADE0" w14:textId="77777777" w:rsidTr="00241C01">
        <w:tc>
          <w:tcPr>
            <w:tcW w:w="3828" w:type="dxa"/>
            <w:vAlign w:val="bottom"/>
          </w:tcPr>
          <w:p w14:paraId="01A1CA47" w14:textId="77777777" w:rsidR="001E7125" w:rsidRPr="00E009CC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6D9BF30" w14:textId="77777777" w:rsidR="001E7125" w:rsidRPr="00E009CC" w:rsidRDefault="001E712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5A887385" w14:textId="77777777" w:rsidR="001E7125" w:rsidRPr="00E009CC" w:rsidRDefault="001E712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E7125" w:rsidRPr="00E009CC" w14:paraId="7CA592AE" w14:textId="77777777" w:rsidTr="00241C01">
        <w:tc>
          <w:tcPr>
            <w:tcW w:w="3828" w:type="dxa"/>
            <w:vAlign w:val="bottom"/>
          </w:tcPr>
          <w:p w14:paraId="774F4E2D" w14:textId="77777777" w:rsidR="001E7125" w:rsidRPr="00E009CC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8771274" w14:textId="29AD36E4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B0BBA97" w14:textId="58A7D7B1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021384" w14:textId="3E6AEE0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6B36E92" w14:textId="042DB655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1E7125" w:rsidRPr="00E009CC" w14:paraId="70DFC78B" w14:textId="77777777" w:rsidTr="00241C01">
        <w:tc>
          <w:tcPr>
            <w:tcW w:w="3828" w:type="dxa"/>
            <w:vAlign w:val="bottom"/>
          </w:tcPr>
          <w:p w14:paraId="76F90D87" w14:textId="77777777" w:rsidR="001E7125" w:rsidRPr="00E009CC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B88D8AC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BED1639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17A7D72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32B581A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E7125" w:rsidRPr="00E009CC" w14:paraId="36BBF743" w14:textId="77777777" w:rsidTr="001E7125">
        <w:tc>
          <w:tcPr>
            <w:tcW w:w="3828" w:type="dxa"/>
          </w:tcPr>
          <w:p w14:paraId="53F70120" w14:textId="77777777" w:rsidR="001E7125" w:rsidRPr="00E009CC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5F31C8A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A9AB3E6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BF44942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5AB467D" w14:textId="77777777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1E7125" w:rsidRPr="00E009CC" w14:paraId="0A1B40C9" w14:textId="77777777" w:rsidTr="00241C01">
        <w:tc>
          <w:tcPr>
            <w:tcW w:w="3828" w:type="dxa"/>
            <w:vAlign w:val="bottom"/>
          </w:tcPr>
          <w:p w14:paraId="3E65E074" w14:textId="77777777" w:rsidR="001E7125" w:rsidRPr="00E009CC" w:rsidRDefault="001E7125" w:rsidP="001E712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E009CC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  <w:p w14:paraId="6409949D" w14:textId="1A33189A" w:rsidR="001E7125" w:rsidRPr="00E009CC" w:rsidRDefault="001E7125" w:rsidP="001E712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  (กลับราย</w:t>
            </w:r>
            <w:r w:rsidR="00A50CCB" w:rsidRPr="00E009CC">
              <w:rPr>
                <w:rFonts w:ascii="Browallia New" w:hAnsi="Browallia New" w:cs="Browallia New"/>
                <w:cs/>
                <w:lang w:bidi="th-TH"/>
              </w:rPr>
              <w:t>การ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E972B9E" w14:textId="4A26C0B1" w:rsidR="001E7125" w:rsidRPr="00E009CC" w:rsidRDefault="00D77586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68712B68" w14:textId="586AC0D3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340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89B1AE8" w14:textId="65179363" w:rsidR="001E7125" w:rsidRPr="00E009CC" w:rsidRDefault="008536E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51642639" w14:textId="0F196BF8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11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1E7125" w:rsidRPr="00E009CC" w14:paraId="6DB23535" w14:textId="77777777" w:rsidTr="0002080A">
        <w:tc>
          <w:tcPr>
            <w:tcW w:w="3828" w:type="dxa"/>
            <w:vAlign w:val="bottom"/>
          </w:tcPr>
          <w:p w14:paraId="77399D11" w14:textId="77777777" w:rsidR="001E7125" w:rsidRPr="00E009CC" w:rsidRDefault="001E7125" w:rsidP="001E712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E009CC">
              <w:rPr>
                <w:rFonts w:ascii="Browallia New" w:hAnsi="Browallia New" w:cs="Browallia New"/>
                <w:cs/>
              </w:rPr>
              <w:t>เงินลงทุนในตราสารหนี้ที่วัดมูลค่ายุติธรรม</w:t>
            </w:r>
          </w:p>
          <w:p w14:paraId="52911DF5" w14:textId="784B8B2F" w:rsidR="001E7125" w:rsidRPr="00E009CC" w:rsidRDefault="001E7125" w:rsidP="001E712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4373006" w14:textId="0C44DB81" w:rsidR="001E7125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</w:p>
        </w:tc>
        <w:tc>
          <w:tcPr>
            <w:tcW w:w="1441" w:type="dxa"/>
            <w:vAlign w:val="bottom"/>
          </w:tcPr>
          <w:p w14:paraId="743A1EDB" w14:textId="66B8A843" w:rsidR="001E7125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552</w:t>
            </w:r>
            <w:r w:rsidR="001E7125"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4BEBF1A" w14:textId="2F98E056" w:rsidR="001E7125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502</w:t>
            </w:r>
          </w:p>
        </w:tc>
        <w:tc>
          <w:tcPr>
            <w:tcW w:w="1441" w:type="dxa"/>
            <w:vAlign w:val="bottom"/>
          </w:tcPr>
          <w:p w14:paraId="54B638E9" w14:textId="1E8406F9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345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1E7125" w:rsidRPr="00E009CC" w14:paraId="2C8BB034" w14:textId="77777777" w:rsidTr="0002080A">
        <w:tc>
          <w:tcPr>
            <w:tcW w:w="3828" w:type="dxa"/>
            <w:vAlign w:val="bottom"/>
          </w:tcPr>
          <w:p w14:paraId="150C9CAF" w14:textId="77777777" w:rsidR="001E7125" w:rsidRPr="00E009CC" w:rsidRDefault="001E7125" w:rsidP="001E712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E009CC">
              <w:rPr>
                <w:rFonts w:ascii="Browallia New" w:hAnsi="Browallia New" w:cs="Browallia New"/>
                <w:cs/>
              </w:rPr>
              <w:t>เงินลงทุนในตราสารหนี้ที่วัดมูลค่ายุติธรรม</w:t>
            </w:r>
          </w:p>
          <w:p w14:paraId="48FCF627" w14:textId="1FE399CD" w:rsidR="001E7125" w:rsidRPr="00E009CC" w:rsidRDefault="001E7125" w:rsidP="001E712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  ด้วยราคาทุนตัดจำหน่าย (กลับรายการ)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C0CF0" w14:textId="16C232B7" w:rsidR="001E7125" w:rsidRPr="00E009CC" w:rsidRDefault="00CA300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0913B3" w14:textId="02A95DA4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4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5A2ED" w14:textId="3BA93BCF" w:rsidR="001E7125" w:rsidRPr="00E009CC" w:rsidRDefault="008536E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E884353" w14:textId="3B2621EC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1E7125" w:rsidRPr="00E009CC" w14:paraId="1DAE8BDF" w14:textId="77777777" w:rsidTr="0002080A">
        <w:tc>
          <w:tcPr>
            <w:tcW w:w="3828" w:type="dxa"/>
            <w:vAlign w:val="bottom"/>
          </w:tcPr>
          <w:p w14:paraId="05F387B2" w14:textId="0AB5588F" w:rsidR="001E7125" w:rsidRPr="00E009CC" w:rsidRDefault="001E7125" w:rsidP="001E712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eastAsia="AngsanaUPC" w:hAnsi="Browallia New" w:cs="Browallia New"/>
                <w:b/>
                <w:bCs/>
                <w:cs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9721B" w14:textId="7B54500F" w:rsidR="001E7125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B69BA" w14:textId="055D2194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208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3B7F8" w14:textId="70F2B6E6" w:rsidR="001E7125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59629" w14:textId="5E56117E" w:rsidR="001E7125" w:rsidRPr="00E009CC" w:rsidRDefault="001E712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331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</w:tbl>
    <w:p w14:paraId="6175DCBB" w14:textId="0338F1BA" w:rsidR="001E7125" w:rsidRPr="00E009CC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E009CC" w14:paraId="73D4BC6F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F4F12A" w14:textId="42D39970" w:rsidR="001E7125" w:rsidRPr="00E009CC" w:rsidRDefault="001E7125" w:rsidP="00241C01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34DE8FB" w14:textId="1A791662" w:rsidR="001E7125" w:rsidRPr="00E009CC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B204F2A" w14:textId="20BB4275" w:rsidR="0002080A" w:rsidRPr="00E009CC" w:rsidRDefault="0002080A" w:rsidP="0002080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ภาษีเงินได้สำหรับปีสิ้นสุดวันที่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ประกอบด้วยรายการดังต่อไปนี้</w:t>
      </w:r>
    </w:p>
    <w:p w14:paraId="3A96D7F5" w14:textId="47E792F7" w:rsidR="0002080A" w:rsidRPr="00E009CC" w:rsidRDefault="0002080A" w:rsidP="0002080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02080A" w:rsidRPr="00E009CC" w14:paraId="5139E709" w14:textId="77777777" w:rsidTr="00241C01">
        <w:tc>
          <w:tcPr>
            <w:tcW w:w="3828" w:type="dxa"/>
            <w:vAlign w:val="bottom"/>
          </w:tcPr>
          <w:p w14:paraId="3F6F9DC5" w14:textId="77777777" w:rsidR="0002080A" w:rsidRPr="00E009CC" w:rsidRDefault="0002080A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8045380" w14:textId="77777777" w:rsidR="0002080A" w:rsidRPr="00E009CC" w:rsidRDefault="0002080A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1904338A" w14:textId="77777777" w:rsidR="0002080A" w:rsidRPr="00E009CC" w:rsidRDefault="0002080A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02080A" w:rsidRPr="00E009CC" w14:paraId="37D77BFA" w14:textId="77777777" w:rsidTr="00241C01">
        <w:tc>
          <w:tcPr>
            <w:tcW w:w="3828" w:type="dxa"/>
            <w:vAlign w:val="bottom"/>
          </w:tcPr>
          <w:p w14:paraId="35611D0F" w14:textId="77777777" w:rsidR="0002080A" w:rsidRPr="00E009CC" w:rsidRDefault="0002080A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9A4ABA7" w14:textId="2753DA72" w:rsidR="0002080A" w:rsidRPr="00E009CC" w:rsidRDefault="0002080A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D5A1263" w14:textId="530DC53F" w:rsidR="0002080A" w:rsidRPr="00E009CC" w:rsidRDefault="0002080A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3804F4F" w14:textId="1AE332BD" w:rsidR="0002080A" w:rsidRPr="00E009CC" w:rsidRDefault="0002080A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C6F608A" w14:textId="382C093D" w:rsidR="0002080A" w:rsidRPr="00E009CC" w:rsidRDefault="0002080A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02080A" w:rsidRPr="00E009CC" w14:paraId="7357E8CD" w14:textId="77777777" w:rsidTr="00241C01">
        <w:tc>
          <w:tcPr>
            <w:tcW w:w="3828" w:type="dxa"/>
            <w:vAlign w:val="bottom"/>
          </w:tcPr>
          <w:p w14:paraId="60BC0A99" w14:textId="77777777" w:rsidR="0002080A" w:rsidRPr="00E009CC" w:rsidRDefault="0002080A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8EF7530" w14:textId="77777777" w:rsidR="0002080A" w:rsidRPr="00E009CC" w:rsidRDefault="0002080A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56F719B" w14:textId="77777777" w:rsidR="0002080A" w:rsidRPr="00E009CC" w:rsidRDefault="0002080A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F65FF82" w14:textId="77777777" w:rsidR="0002080A" w:rsidRPr="00E009CC" w:rsidRDefault="0002080A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707DA8C" w14:textId="77777777" w:rsidR="0002080A" w:rsidRPr="00E009CC" w:rsidRDefault="0002080A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2080A" w:rsidRPr="00E009CC" w14:paraId="4897F1C3" w14:textId="77777777" w:rsidTr="00241C01">
        <w:tc>
          <w:tcPr>
            <w:tcW w:w="3828" w:type="dxa"/>
          </w:tcPr>
          <w:p w14:paraId="0E8AE64E" w14:textId="77777777" w:rsidR="0002080A" w:rsidRPr="00E009CC" w:rsidRDefault="0002080A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01B1EC1F" w14:textId="77777777" w:rsidR="0002080A" w:rsidRPr="00E009CC" w:rsidRDefault="0002080A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1BC1411" w14:textId="77777777" w:rsidR="0002080A" w:rsidRPr="00E009CC" w:rsidRDefault="0002080A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75A8980" w14:textId="77777777" w:rsidR="0002080A" w:rsidRPr="00E009CC" w:rsidRDefault="0002080A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759BC41" w14:textId="77777777" w:rsidR="0002080A" w:rsidRPr="00E009CC" w:rsidRDefault="0002080A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C60BB5" w:rsidRPr="00E009CC" w14:paraId="72723D8B" w14:textId="77777777" w:rsidTr="00C60BB5">
        <w:tc>
          <w:tcPr>
            <w:tcW w:w="3828" w:type="dxa"/>
            <w:vAlign w:val="center"/>
          </w:tcPr>
          <w:p w14:paraId="361D87D0" w14:textId="51BAF164" w:rsidR="00C60BB5" w:rsidRPr="00E009CC" w:rsidRDefault="00C60BB5" w:rsidP="00C60BB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>ภาษีเงินได้งวดปัจจุบัน: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5EFF761" w14:textId="77777777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01F1FC4A" w14:textId="04E1BE6B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3B685144" w14:textId="77777777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C0261E4" w14:textId="3B0689D0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60BB5" w:rsidRPr="00E009CC" w14:paraId="0B1A3E2D" w14:textId="77777777" w:rsidTr="00C60BB5">
        <w:tc>
          <w:tcPr>
            <w:tcW w:w="3828" w:type="dxa"/>
            <w:vAlign w:val="bottom"/>
          </w:tcPr>
          <w:p w14:paraId="0BCB59BB" w14:textId="77777777" w:rsidR="00C60BB5" w:rsidRPr="00E009CC" w:rsidRDefault="00C60BB5" w:rsidP="00C60BB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E009CC">
              <w:rPr>
                <w:rFonts w:ascii="Browallia New" w:hAnsi="Browallia New" w:cs="Browallia New"/>
                <w:cs/>
              </w:rPr>
              <w:t>ภาษีเงินได้งวดปัจจุบันสำหรับกำไร</w:t>
            </w:r>
          </w:p>
          <w:p w14:paraId="2329E226" w14:textId="133E0A97" w:rsidR="00C60BB5" w:rsidRPr="00E009CC" w:rsidRDefault="00C60BB5" w:rsidP="00C60BB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  ทางภาษีสำหรับปี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8D59C0E" w14:textId="1A45ECC2" w:rsidR="00C60BB5" w:rsidRPr="00E009CC" w:rsidRDefault="00F80C8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5D08D2A" w14:textId="4E290A69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CC47A6C" w14:textId="58904514" w:rsidR="00C60BB5" w:rsidRPr="00E009CC" w:rsidRDefault="00F80C8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89945DE" w14:textId="178149E5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60BB5" w:rsidRPr="00E009CC" w14:paraId="6300D61E" w14:textId="77777777" w:rsidTr="00C60BB5">
        <w:tc>
          <w:tcPr>
            <w:tcW w:w="3828" w:type="dxa"/>
            <w:vAlign w:val="center"/>
          </w:tcPr>
          <w:p w14:paraId="5B01C77B" w14:textId="55FC914F" w:rsidR="00C60BB5" w:rsidRPr="00E009CC" w:rsidRDefault="00C60BB5" w:rsidP="00C60BB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>การปรับปรุงจากงวดก่อน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4E9086" w14:textId="079884F4" w:rsidR="00C60BB5" w:rsidRPr="00E009CC" w:rsidRDefault="00F80C8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70B5286" w14:textId="555F699A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69C39B" w14:textId="31B6ED7B" w:rsidR="00C60BB5" w:rsidRPr="00E009CC" w:rsidRDefault="00F80C8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C8204D9" w14:textId="486313FC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60BB5" w:rsidRPr="00E009CC" w14:paraId="0325624F" w14:textId="77777777" w:rsidTr="00C60BB5">
        <w:tc>
          <w:tcPr>
            <w:tcW w:w="3828" w:type="dxa"/>
            <w:vAlign w:val="center"/>
          </w:tcPr>
          <w:p w14:paraId="32C217F6" w14:textId="1C0278A0" w:rsidR="00C60BB5" w:rsidRPr="00E009CC" w:rsidRDefault="00C60BB5" w:rsidP="00C60BB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รวมภาษีเงินได้งวดปัจจุบัน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1E0E02" w14:textId="01313A25" w:rsidR="00C60BB5" w:rsidRPr="00E009CC" w:rsidRDefault="00F80C8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C542B" w14:textId="25DA4FF1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05CF9D" w14:textId="51C14520" w:rsidR="00C60BB5" w:rsidRPr="00E009CC" w:rsidRDefault="00F80C8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A7347" w14:textId="4339A4C5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60BB5" w:rsidRPr="00E009CC" w14:paraId="60795823" w14:textId="77777777" w:rsidTr="00C60BB5">
        <w:tc>
          <w:tcPr>
            <w:tcW w:w="3828" w:type="dxa"/>
            <w:vAlign w:val="center"/>
          </w:tcPr>
          <w:p w14:paraId="408356F9" w14:textId="77777777" w:rsidR="00C60BB5" w:rsidRPr="00E009CC" w:rsidRDefault="00C60BB5" w:rsidP="00C60BB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AC7484" w14:textId="77777777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7FE9F34" w14:textId="77777777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2E7105" w14:textId="77777777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6B2B292" w14:textId="77777777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60BB5" w:rsidRPr="00E009CC" w14:paraId="670B47D8" w14:textId="77777777" w:rsidTr="00C60BB5">
        <w:tc>
          <w:tcPr>
            <w:tcW w:w="3828" w:type="dxa"/>
            <w:vAlign w:val="center"/>
          </w:tcPr>
          <w:p w14:paraId="47A785A1" w14:textId="7FCE9B96" w:rsidR="00C60BB5" w:rsidRPr="00E009CC" w:rsidRDefault="00C60BB5" w:rsidP="00C60BB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>ภาษีเงินได้รอการตัดบัญชี: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0BE4483" w14:textId="77777777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E5712F5" w14:textId="77777777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0D7F11C8" w14:textId="77777777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5ED9DD4A" w14:textId="77777777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60BB5" w:rsidRPr="00E009CC" w14:paraId="1EA60726" w14:textId="77777777" w:rsidTr="00C60BB5">
        <w:tc>
          <w:tcPr>
            <w:tcW w:w="3828" w:type="dxa"/>
            <w:vAlign w:val="bottom"/>
          </w:tcPr>
          <w:p w14:paraId="3433CF64" w14:textId="77777777" w:rsidR="00C60BB5" w:rsidRPr="00E009CC" w:rsidRDefault="00C60BB5" w:rsidP="00C60BB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E009CC">
              <w:rPr>
                <w:rFonts w:ascii="Browallia New" w:hAnsi="Browallia New" w:cs="Browallia New"/>
                <w:cs/>
              </w:rPr>
              <w:t>(เพิ่ม) ลดในสินทรัพย์ภาษีเงินได้</w:t>
            </w:r>
          </w:p>
          <w:p w14:paraId="5DF33632" w14:textId="3DCB9CBA" w:rsidR="00C60BB5" w:rsidRPr="00E009CC" w:rsidRDefault="00C60BB5" w:rsidP="00C60BB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  รอการตัดบัญชี (หมายเหตุ</w:t>
            </w:r>
            <w:r w:rsidR="00FE5A4F" w:rsidRPr="00E009CC">
              <w:rPr>
                <w:rFonts w:ascii="Browallia New" w:hAnsi="Browallia New" w:cs="Browallia New"/>
                <w:cs/>
                <w:lang w:bidi="th-TH"/>
              </w:rPr>
              <w:t>ข้อ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0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67303F0" w14:textId="73C8D3F7" w:rsidR="00C60BB5" w:rsidRPr="00E009CC" w:rsidRDefault="00F80C8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637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156AFDFC" w14:textId="62BAD683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126</w:t>
            </w:r>
            <w:r w:rsidR="00BC30C6" w:rsidRPr="00E009CC">
              <w:rPr>
                <w:rFonts w:ascii="Browallia New" w:hAnsi="Browallia New" w:cs="Browallia New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640</w:t>
            </w:r>
            <w:r w:rsidRPr="00E009C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49E6053" w14:textId="021FE621" w:rsidR="00C60BB5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F80C85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714</w:t>
            </w:r>
          </w:p>
        </w:tc>
        <w:tc>
          <w:tcPr>
            <w:tcW w:w="1441" w:type="dxa"/>
            <w:vAlign w:val="bottom"/>
          </w:tcPr>
          <w:p w14:paraId="0AE21756" w14:textId="5DC5D199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25</w:t>
            </w:r>
            <w:r w:rsidRPr="00E009CC">
              <w:rPr>
                <w:rFonts w:ascii="Browallia New" w:hAnsi="Browallia New" w:cs="Browallia New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257</w:t>
            </w:r>
            <w:r w:rsidRPr="00E009C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60BB5" w:rsidRPr="00E009CC" w14:paraId="0273937C" w14:textId="77777777" w:rsidTr="00C60BB5">
        <w:tc>
          <w:tcPr>
            <w:tcW w:w="3828" w:type="dxa"/>
            <w:vAlign w:val="bottom"/>
          </w:tcPr>
          <w:p w14:paraId="4F0ED744" w14:textId="77777777" w:rsidR="00C60BB5" w:rsidRPr="00E009CC" w:rsidRDefault="00C60BB5" w:rsidP="00C60BB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E009CC">
              <w:rPr>
                <w:rFonts w:ascii="Browallia New" w:hAnsi="Browallia New" w:cs="Browallia New"/>
                <w:cs/>
              </w:rPr>
              <w:t>เพิ่ม (ลด) ในหนี้สินภาษีเงินได้</w:t>
            </w:r>
          </w:p>
          <w:p w14:paraId="4A20E0A5" w14:textId="1A8A3911" w:rsidR="00C60BB5" w:rsidRPr="00E009CC" w:rsidRDefault="00C60BB5" w:rsidP="00C60BB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</w:rPr>
              <w:t xml:space="preserve">   รอการตัดบัญชี (หมายเหตุ</w:t>
            </w:r>
            <w:r w:rsidR="00FE5A4F" w:rsidRPr="00E009CC">
              <w:rPr>
                <w:rFonts w:ascii="Browallia New" w:hAnsi="Browallia New" w:cs="Browallia New"/>
                <w:cs/>
                <w:lang w:bidi="th-TH"/>
              </w:rPr>
              <w:t>ข้อ</w:t>
            </w:r>
            <w:r w:rsidRPr="00E009CC">
              <w:rPr>
                <w:rFonts w:ascii="Browallia New" w:hAnsi="Browallia New" w:cs="Browallia New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0</w:t>
            </w:r>
            <w:r w:rsidRPr="00E009C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6E6AA" w14:textId="3C0DF1E7" w:rsidR="00C60BB5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80C85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386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2DC07F6" w14:textId="44CC7C5C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3</w:t>
            </w:r>
            <w:r w:rsidRPr="00E009CC">
              <w:rPr>
                <w:rFonts w:ascii="Browallia New" w:hAnsi="Browallia New" w:cs="Browallia New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185</w:t>
            </w:r>
            <w:r w:rsidRPr="00E009C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A3A09" w14:textId="4B0241BE" w:rsidR="00C60BB5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80C85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901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5016B05" w14:textId="54AACD33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4</w:t>
            </w:r>
            <w:r w:rsidRPr="00E009CC">
              <w:rPr>
                <w:rFonts w:ascii="Browallia New" w:hAnsi="Browallia New" w:cs="Browallia New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006</w:t>
            </w:r>
            <w:r w:rsidRPr="00E009C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60BB5" w:rsidRPr="00E009CC" w14:paraId="0758E2FC" w14:textId="77777777" w:rsidTr="00C60BB5">
        <w:tc>
          <w:tcPr>
            <w:tcW w:w="3828" w:type="dxa"/>
            <w:vAlign w:val="center"/>
          </w:tcPr>
          <w:p w14:paraId="0B07487D" w14:textId="2850B2EE" w:rsidR="00C60BB5" w:rsidRPr="00E009CC" w:rsidRDefault="00C60BB5" w:rsidP="00C60BB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s/>
              </w:rPr>
              <w:t>รวมภาษีเงินได้รอการตัดบัญชี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749131" w14:textId="2B3E0A84" w:rsidR="00C60BB5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2DDF7" w14:textId="0334C93E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129</w:t>
            </w:r>
            <w:r w:rsidRPr="00E009CC">
              <w:rPr>
                <w:rFonts w:ascii="Browallia New" w:hAnsi="Browallia New" w:cs="Browallia New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825</w:t>
            </w:r>
            <w:r w:rsidRPr="00E009C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3A2C6B" w14:textId="044FB055" w:rsidR="00C60BB5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F80C85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615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6B69F" w14:textId="2B35B5EC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29</w:t>
            </w:r>
            <w:r w:rsidRPr="00E009CC">
              <w:rPr>
                <w:rFonts w:ascii="Browallia New" w:hAnsi="Browallia New" w:cs="Browallia New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263</w:t>
            </w:r>
            <w:r w:rsidRPr="00E009C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60BB5" w:rsidRPr="00E009CC" w14:paraId="21B57821" w14:textId="77777777" w:rsidTr="00C60BB5">
        <w:tc>
          <w:tcPr>
            <w:tcW w:w="3828" w:type="dxa"/>
            <w:vAlign w:val="center"/>
          </w:tcPr>
          <w:p w14:paraId="235DC057" w14:textId="77777777" w:rsidR="00C60BB5" w:rsidRPr="00E009CC" w:rsidRDefault="00C60BB5" w:rsidP="00C60BB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A8A218" w14:textId="77777777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65F606B" w14:textId="77777777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02995A" w14:textId="77777777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2C1D92D" w14:textId="77777777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60BB5" w:rsidRPr="00E009CC" w14:paraId="1F4B7D74" w14:textId="77777777" w:rsidTr="00C60BB5">
        <w:tc>
          <w:tcPr>
            <w:tcW w:w="3828" w:type="dxa"/>
            <w:vAlign w:val="center"/>
          </w:tcPr>
          <w:p w14:paraId="5FEF0CBB" w14:textId="09128D33" w:rsidR="00C60BB5" w:rsidRPr="00E009CC" w:rsidRDefault="00C60BB5" w:rsidP="00C60BB5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รวม (รายได้) ค่าใช้จ่ายภาษีเงินได้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C84A75" w14:textId="42AE304C" w:rsidR="00C60BB5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EDD5341" w14:textId="5227CFB0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129</w:t>
            </w:r>
            <w:r w:rsidRPr="00E009CC">
              <w:rPr>
                <w:rFonts w:ascii="Browallia New" w:hAnsi="Browallia New" w:cs="Browallia New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825</w:t>
            </w:r>
            <w:r w:rsidRPr="00E009CC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CFBC0F" w14:textId="3B636D09" w:rsidR="00C60BB5" w:rsidRPr="00E009CC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4E32B6"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615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B6E3DF4" w14:textId="216D9A89" w:rsidR="00C60BB5" w:rsidRPr="00E009CC" w:rsidRDefault="00C60BB5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29</w:t>
            </w:r>
            <w:r w:rsidRPr="00E009CC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263</w:t>
            </w:r>
            <w:r w:rsidRPr="00E009CC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</w:tbl>
    <w:p w14:paraId="399BD5CC" w14:textId="1F942424" w:rsidR="00DF290F" w:rsidRPr="00E069E8" w:rsidRDefault="00DF290F" w:rsidP="006E49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bookmarkStart w:id="29" w:name="OLE_LINK4"/>
      <w:r w:rsidRPr="00E069E8">
        <w:rPr>
          <w:rFonts w:ascii="Browallia New" w:hAnsi="Browallia New" w:cs="Browallia New"/>
          <w:color w:val="000000" w:themeColor="text1"/>
          <w:cs/>
          <w:lang w:val="en-GB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 โดยมีรายละเอียดดังนี้:</w:t>
      </w:r>
    </w:p>
    <w:p w14:paraId="113B4A87" w14:textId="2AA6E187" w:rsidR="00FF55CC" w:rsidRPr="00E069E8" w:rsidRDefault="00FF55CC" w:rsidP="006E49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FF55CC" w:rsidRPr="00E069E8" w14:paraId="0D02DFC5" w14:textId="77777777" w:rsidTr="00241C01">
        <w:tc>
          <w:tcPr>
            <w:tcW w:w="3828" w:type="dxa"/>
            <w:vAlign w:val="bottom"/>
          </w:tcPr>
          <w:p w14:paraId="6F6B5B7A" w14:textId="77777777" w:rsidR="00FF55CC" w:rsidRPr="00E069E8" w:rsidRDefault="00FF55CC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04A1543B" w14:textId="77777777" w:rsidR="00FF55CC" w:rsidRPr="00E069E8" w:rsidRDefault="00FF55CC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C29071E" w14:textId="77777777" w:rsidR="00FF55CC" w:rsidRPr="00E069E8" w:rsidRDefault="00FF55CC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F55CC" w:rsidRPr="00E069E8" w14:paraId="2A507769" w14:textId="77777777" w:rsidTr="00241C01">
        <w:tc>
          <w:tcPr>
            <w:tcW w:w="3828" w:type="dxa"/>
            <w:vAlign w:val="bottom"/>
          </w:tcPr>
          <w:p w14:paraId="424F4230" w14:textId="77777777" w:rsidR="00FF55CC" w:rsidRPr="00E069E8" w:rsidRDefault="00FF55CC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5AAF90F" w14:textId="47C28C47" w:rsidR="00FF55CC" w:rsidRPr="00E069E8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B21BB8C" w14:textId="5A0D07E8" w:rsidR="00FF55CC" w:rsidRPr="00E069E8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824B085" w14:textId="17A7A267" w:rsidR="00FF55CC" w:rsidRPr="00E069E8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2949CCE" w14:textId="56BC9711" w:rsidR="00FF55CC" w:rsidRPr="00E069E8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FF55CC" w:rsidRPr="00E069E8" w14:paraId="7EEA63F4" w14:textId="77777777" w:rsidTr="00241C01">
        <w:tc>
          <w:tcPr>
            <w:tcW w:w="3828" w:type="dxa"/>
            <w:vAlign w:val="bottom"/>
          </w:tcPr>
          <w:p w14:paraId="6C01B230" w14:textId="77777777" w:rsidR="00FF55CC" w:rsidRPr="00E069E8" w:rsidRDefault="00FF55CC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81DBA60" w14:textId="77777777" w:rsidR="00FF55CC" w:rsidRPr="00E069E8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783ADBF" w14:textId="77777777" w:rsidR="00FF55CC" w:rsidRPr="00E069E8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1AD4D0F" w14:textId="77777777" w:rsidR="00FF55CC" w:rsidRPr="00E069E8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071F5AB" w14:textId="77777777" w:rsidR="00FF55CC" w:rsidRPr="00E069E8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FF55CC" w:rsidRPr="00E069E8" w14:paraId="53485B4E" w14:textId="77777777" w:rsidTr="000A2A8C">
        <w:tc>
          <w:tcPr>
            <w:tcW w:w="3828" w:type="dxa"/>
          </w:tcPr>
          <w:p w14:paraId="010988BF" w14:textId="77777777" w:rsidR="00FF55CC" w:rsidRPr="00E069E8" w:rsidRDefault="00FF55CC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5CFB9A9" w14:textId="77777777" w:rsidR="00FF55CC" w:rsidRPr="00E069E8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D128406" w14:textId="77777777" w:rsidR="00FF55CC" w:rsidRPr="00E069E8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A5FDA9B" w14:textId="77777777" w:rsidR="00FF55CC" w:rsidRPr="00E069E8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A525309" w14:textId="77777777" w:rsidR="00FF55CC" w:rsidRPr="00E069E8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A2A8C" w:rsidRPr="00E069E8" w14:paraId="68F29773" w14:textId="77777777" w:rsidTr="000A2A8C">
        <w:tc>
          <w:tcPr>
            <w:tcW w:w="3828" w:type="dxa"/>
            <w:vAlign w:val="bottom"/>
          </w:tcPr>
          <w:p w14:paraId="19E3B3C7" w14:textId="18EC397F" w:rsidR="000A2A8C" w:rsidRPr="00E069E8" w:rsidRDefault="000A2A8C" w:rsidP="000A2A8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กำไรก่อนภาษี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4971C" w14:textId="7D267311" w:rsidR="000A2A8C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11A6F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="00B11A6F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778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6D5E164" w14:textId="7767FC00" w:rsidR="000A2A8C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501</w:t>
            </w:r>
            <w:r w:rsidR="000A2A8C" w:rsidRPr="00E069E8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49977" w14:textId="69092B42" w:rsidR="000A2A8C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792</w:t>
            </w:r>
            <w:r w:rsidR="00B11A6F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59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AF01F6D" w14:textId="32AC04C5" w:rsidR="000A2A8C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395</w:t>
            </w:r>
            <w:r w:rsidR="000A2A8C" w:rsidRPr="00E069E8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956</w:t>
            </w:r>
          </w:p>
        </w:tc>
      </w:tr>
      <w:tr w:rsidR="000A2A8C" w:rsidRPr="00E069E8" w14:paraId="427890C3" w14:textId="77777777" w:rsidTr="000A2A8C">
        <w:tc>
          <w:tcPr>
            <w:tcW w:w="3828" w:type="dxa"/>
            <w:vAlign w:val="bottom"/>
          </w:tcPr>
          <w:p w14:paraId="18204CAC" w14:textId="7EA7B332" w:rsidR="000A2A8C" w:rsidRPr="00E069E8" w:rsidRDefault="000A2A8C" w:rsidP="000A2A8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A25D9" w14:textId="77777777" w:rsidR="000A2A8C" w:rsidRPr="00E069E8" w:rsidRDefault="000A2A8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DFAB4A0" w14:textId="3E3E7F55" w:rsidR="000A2A8C" w:rsidRPr="00E069E8" w:rsidRDefault="000A2A8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019D9" w14:textId="77777777" w:rsidR="000A2A8C" w:rsidRPr="00E069E8" w:rsidRDefault="000A2A8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71C4464" w14:textId="5DB9DC1F" w:rsidR="000A2A8C" w:rsidRPr="00E069E8" w:rsidRDefault="000A2A8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662B2" w:rsidRPr="00E069E8" w14:paraId="75548409" w14:textId="77777777" w:rsidTr="00241C01">
        <w:tc>
          <w:tcPr>
            <w:tcW w:w="3828" w:type="dxa"/>
            <w:vAlign w:val="bottom"/>
          </w:tcPr>
          <w:p w14:paraId="2AB6D8A4" w14:textId="7E07C3AA" w:rsidR="007662B2" w:rsidRPr="00E069E8" w:rsidRDefault="007662B2" w:rsidP="007662B2">
            <w:pPr>
              <w:tabs>
                <w:tab w:val="left" w:pos="322"/>
              </w:tabs>
              <w:ind w:left="180" w:right="-43" w:hanging="142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ภาษีคำนวณจากอัตราภาษี ร้อยละ 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</w:t>
            </w:r>
          </w:p>
          <w:p w14:paraId="265659EA" w14:textId="332D57CB" w:rsidR="007662B2" w:rsidRPr="00E069E8" w:rsidRDefault="007662B2" w:rsidP="007662B2">
            <w:pPr>
              <w:tabs>
                <w:tab w:val="left" w:pos="322"/>
              </w:tabs>
              <w:ind w:left="180" w:right="-43" w:hanging="14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(พ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</w:rPr>
              <w:t>.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ศ. 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2563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: ร้อยละ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9C42E03" w14:textId="10ACC00C" w:rsidR="007662B2" w:rsidRPr="00E069E8" w:rsidRDefault="00D947F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 w:bidi="th-TH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246</w:t>
            </w:r>
            <w:r w:rsidR="00271112" w:rsidRPr="00E069E8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156</w:t>
            </w:r>
          </w:p>
        </w:tc>
        <w:tc>
          <w:tcPr>
            <w:tcW w:w="1441" w:type="dxa"/>
            <w:vAlign w:val="bottom"/>
          </w:tcPr>
          <w:p w14:paraId="56261848" w14:textId="1D12353F" w:rsidR="007662B2" w:rsidRPr="00E069E8" w:rsidRDefault="00D947F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100</w:t>
            </w:r>
            <w:r w:rsidR="007662B2" w:rsidRPr="00E069E8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E7E7147" w14:textId="58BBF10D" w:rsidR="007662B2" w:rsidRPr="00E069E8" w:rsidRDefault="00D947F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158</w:t>
            </w:r>
            <w:r w:rsidR="00B11A6F" w:rsidRPr="00E069E8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518</w:t>
            </w:r>
          </w:p>
        </w:tc>
        <w:tc>
          <w:tcPr>
            <w:tcW w:w="1441" w:type="dxa"/>
            <w:vAlign w:val="bottom"/>
          </w:tcPr>
          <w:p w14:paraId="23CC7295" w14:textId="65ADF9CF" w:rsidR="007662B2" w:rsidRPr="00E069E8" w:rsidRDefault="00D947F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</w:t>
            </w:r>
            <w:r w:rsidR="007662B2" w:rsidRPr="00E069E8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191</w:t>
            </w:r>
          </w:p>
        </w:tc>
      </w:tr>
      <w:tr w:rsidR="007662B2" w:rsidRPr="00E069E8" w14:paraId="532FEF24" w14:textId="77777777" w:rsidTr="00241C01">
        <w:tc>
          <w:tcPr>
            <w:tcW w:w="3828" w:type="dxa"/>
            <w:vAlign w:val="bottom"/>
          </w:tcPr>
          <w:p w14:paraId="15E5F2B1" w14:textId="2E9B0DB2" w:rsidR="007662B2" w:rsidRPr="00E069E8" w:rsidRDefault="007662B2" w:rsidP="007662B2">
            <w:pPr>
              <w:tabs>
                <w:tab w:val="left" w:pos="322"/>
              </w:tabs>
              <w:ind w:left="180" w:right="-43" w:hanging="142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ผลกระทบ: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19C2EF1" w14:textId="77777777" w:rsidR="007662B2" w:rsidRPr="00E069E8" w:rsidRDefault="007662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FC1A7B2" w14:textId="77777777" w:rsidR="007662B2" w:rsidRPr="00E069E8" w:rsidRDefault="007662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34B30D4" w14:textId="77777777" w:rsidR="007662B2" w:rsidRPr="00E069E8" w:rsidRDefault="007662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69D14B4" w14:textId="77777777" w:rsidR="007662B2" w:rsidRPr="00E069E8" w:rsidRDefault="007662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662B2" w:rsidRPr="00E069E8" w14:paraId="0CD7B662" w14:textId="77777777" w:rsidTr="00241C01">
        <w:tc>
          <w:tcPr>
            <w:tcW w:w="3828" w:type="dxa"/>
            <w:vAlign w:val="bottom"/>
          </w:tcPr>
          <w:p w14:paraId="465A392B" w14:textId="3BD3686D" w:rsidR="007662B2" w:rsidRPr="00E069E8" w:rsidRDefault="007662B2" w:rsidP="007662B2">
            <w:pPr>
              <w:tabs>
                <w:tab w:val="left" w:pos="747"/>
              </w:tabs>
              <w:ind w:left="180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รายได้ที่ไม่ต้องเสียภาษี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E4FEFAE" w14:textId="5FD15DC1" w:rsidR="007662B2" w:rsidRPr="00E069E8" w:rsidRDefault="00B11A6F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64</w:t>
            </w:r>
            <w:r w:rsidR="00386A84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787</w:t>
            </w: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2BAA9D82" w14:textId="0E5A0935" w:rsidR="007662B2" w:rsidRPr="00E069E8" w:rsidRDefault="007662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217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944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B696003" w14:textId="1BB3F3E5" w:rsidR="007662B2" w:rsidRPr="00E069E8" w:rsidRDefault="00B11A6F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2495407D" w14:textId="7515395B" w:rsidR="007662B2" w:rsidRPr="00E069E8" w:rsidRDefault="007662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94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912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7662B2" w:rsidRPr="00E069E8" w14:paraId="3BD3EE6C" w14:textId="77777777" w:rsidTr="00241C01">
        <w:tc>
          <w:tcPr>
            <w:tcW w:w="3828" w:type="dxa"/>
            <w:vAlign w:val="bottom"/>
          </w:tcPr>
          <w:p w14:paraId="50FD9E33" w14:textId="36F7CDB3" w:rsidR="007662B2" w:rsidRPr="00E069E8" w:rsidRDefault="007662B2" w:rsidP="007662B2">
            <w:pPr>
              <w:tabs>
                <w:tab w:val="left" w:pos="747"/>
              </w:tabs>
              <w:ind w:left="180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ค่าใช้จ่ายที่ไม่สามารถหักภาษี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CAADB3A" w14:textId="06C07F28" w:rsidR="007662B2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11A6F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096</w:t>
            </w:r>
          </w:p>
        </w:tc>
        <w:tc>
          <w:tcPr>
            <w:tcW w:w="1441" w:type="dxa"/>
            <w:vAlign w:val="bottom"/>
          </w:tcPr>
          <w:p w14:paraId="31A90B99" w14:textId="6D9B7EF5" w:rsidR="007662B2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</w:t>
            </w:r>
            <w:r w:rsidR="007662B2" w:rsidRPr="00E069E8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D2ECA05" w14:textId="62DF61D4" w:rsidR="007662B2" w:rsidRPr="00E069E8" w:rsidRDefault="00CA300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4708E8B3" w14:textId="68CC558B" w:rsidR="007662B2" w:rsidRPr="00E069E8" w:rsidRDefault="007662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</w:t>
            </w:r>
          </w:p>
        </w:tc>
      </w:tr>
      <w:tr w:rsidR="007662B2" w:rsidRPr="00E069E8" w14:paraId="7EF79E8F" w14:textId="77777777" w:rsidTr="00241C01">
        <w:tc>
          <w:tcPr>
            <w:tcW w:w="3828" w:type="dxa"/>
            <w:vAlign w:val="bottom"/>
          </w:tcPr>
          <w:p w14:paraId="1A57963F" w14:textId="77777777" w:rsidR="007662B2" w:rsidRPr="00E069E8" w:rsidRDefault="007662B2" w:rsidP="007662B2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กลับรายการสินทรัพย์ภาษีเงินได้รอตัดบัญชี</w:t>
            </w:r>
          </w:p>
          <w:p w14:paraId="6826BBC2" w14:textId="2F6C5749" w:rsidR="007662B2" w:rsidRPr="00E069E8" w:rsidRDefault="007662B2" w:rsidP="007662B2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rtl/>
              </w:rPr>
              <w:t xml:space="preserve">   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ที่ไม่ใช้ประโยชน์ในอนาคต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FDEFC6" w14:textId="3D09B48A" w:rsidR="007662B2" w:rsidRPr="00E069E8" w:rsidRDefault="00BC30C6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8E440CB" w14:textId="08F9F2A3" w:rsidR="007662B2" w:rsidRPr="00E069E8" w:rsidRDefault="007662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79678A0" w14:textId="2EB8F09C" w:rsidR="007662B2" w:rsidRPr="00E069E8" w:rsidRDefault="00CA300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29E538A" w14:textId="77DE005A" w:rsidR="007662B2" w:rsidRPr="00E069E8" w:rsidRDefault="007662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662B2" w:rsidRPr="00E069E8" w14:paraId="776112A0" w14:textId="77777777" w:rsidTr="007662B2">
        <w:tc>
          <w:tcPr>
            <w:tcW w:w="3828" w:type="dxa"/>
            <w:vAlign w:val="bottom"/>
          </w:tcPr>
          <w:p w14:paraId="73B7D157" w14:textId="77777777" w:rsidR="007662B2" w:rsidRPr="00E069E8" w:rsidRDefault="007662B2" w:rsidP="007662B2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ขาดทุนทางภาษีที่ไม่ได้บันทึกเป็น</w:t>
            </w:r>
          </w:p>
          <w:p w14:paraId="3479BE6B" w14:textId="425E8C52" w:rsidR="007662B2" w:rsidRPr="00E069E8" w:rsidRDefault="007662B2" w:rsidP="007662B2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rtl/>
              </w:rPr>
              <w:t xml:space="preserve">   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D8AD7ED" w14:textId="5FA06FEA" w:rsidR="007662B2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11A6F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818</w:t>
            </w:r>
          </w:p>
        </w:tc>
        <w:tc>
          <w:tcPr>
            <w:tcW w:w="1441" w:type="dxa"/>
            <w:vAlign w:val="bottom"/>
          </w:tcPr>
          <w:p w14:paraId="128A7CC3" w14:textId="70413F3E" w:rsidR="007662B2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3</w:t>
            </w:r>
            <w:r w:rsidR="007662B2" w:rsidRPr="00E069E8">
              <w:rPr>
                <w:rFonts w:ascii="Browallia New" w:hAnsi="Browallia New" w:cs="Browallia New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5E0FA43" w14:textId="2FBFCED4" w:rsidR="007662B2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11A6F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</w:p>
        </w:tc>
        <w:tc>
          <w:tcPr>
            <w:tcW w:w="1441" w:type="dxa"/>
            <w:vAlign w:val="bottom"/>
          </w:tcPr>
          <w:p w14:paraId="02EDC9BD" w14:textId="0FAD9952" w:rsidR="007662B2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7662B2" w:rsidRPr="00E069E8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658</w:t>
            </w:r>
          </w:p>
        </w:tc>
      </w:tr>
      <w:tr w:rsidR="007662B2" w:rsidRPr="00E069E8" w14:paraId="5341B129" w14:textId="77777777" w:rsidTr="002163A2">
        <w:tc>
          <w:tcPr>
            <w:tcW w:w="3828" w:type="dxa"/>
            <w:vAlign w:val="bottom"/>
          </w:tcPr>
          <w:p w14:paraId="6FDACDAF" w14:textId="77777777" w:rsidR="007662B2" w:rsidRPr="00E069E8" w:rsidRDefault="007662B2" w:rsidP="007662B2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ขาดทุนทางภาษีของงวดก่อนที่ไม่ได้บันทึก</w:t>
            </w:r>
          </w:p>
          <w:p w14:paraId="50EF3218" w14:textId="3811A344" w:rsidR="007662B2" w:rsidRPr="00E069E8" w:rsidRDefault="007662B2" w:rsidP="007662B2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  เป็นสินทรัพย์ภาษีเงินได้รอการตัดบัญชี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1A7E0" w14:textId="0EA07E82" w:rsidR="007662B2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2163A2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471F818" w14:textId="4C9B829A" w:rsidR="007662B2" w:rsidRPr="00E069E8" w:rsidRDefault="007662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lang w:val="en-GB"/>
              </w:rPr>
              <w:t>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18</w:t>
            </w:r>
            <w:r w:rsidRPr="00E069E8">
              <w:rPr>
                <w:rFonts w:ascii="Browallia New" w:hAnsi="Browallia New" w:cs="Browallia New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452</w:t>
            </w:r>
            <w:r w:rsidRPr="00E069E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781A4" w14:textId="1E89E184" w:rsidR="007662B2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2163A2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9455102" w14:textId="619CE196" w:rsidR="007662B2" w:rsidRPr="00E069E8" w:rsidRDefault="007662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200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7662B2" w:rsidRPr="00E069E8" w14:paraId="71C7B296" w14:textId="77777777" w:rsidTr="007662B2">
        <w:tc>
          <w:tcPr>
            <w:tcW w:w="3828" w:type="dxa"/>
            <w:vAlign w:val="center"/>
          </w:tcPr>
          <w:p w14:paraId="472CC0BD" w14:textId="45815784" w:rsidR="007662B2" w:rsidRPr="00E069E8" w:rsidRDefault="007662B2" w:rsidP="007662B2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(รายได้) ค่าใช้จ่ายภาษีเงินได้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EAEF6D" w14:textId="65F07F74" w:rsidR="007662B2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FD721" w14:textId="4D2456B9" w:rsidR="007662B2" w:rsidRPr="00E069E8" w:rsidRDefault="007662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s/>
              </w:rPr>
              <w:t xml:space="preserve"> (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129</w:t>
            </w:r>
            <w:r w:rsidRPr="00E069E8">
              <w:rPr>
                <w:rFonts w:ascii="Browallia New" w:hAnsi="Browallia New" w:cs="Browallia New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lang w:val="en-GB"/>
              </w:rPr>
              <w:t>825</w:t>
            </w:r>
            <w:r w:rsidRPr="00E069E8">
              <w:rPr>
                <w:rFonts w:ascii="Browallia New" w:hAnsi="Browallia New" w:cs="Browallia New"/>
                <w:cs/>
              </w:rPr>
              <w:t xml:space="preserve">)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1CDF1D" w14:textId="6D343E00" w:rsidR="007662B2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B11A6F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615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81202" w14:textId="0D672DC0" w:rsidR="007662B2" w:rsidRPr="00E069E8" w:rsidRDefault="007662B2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263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)</w:t>
            </w:r>
          </w:p>
        </w:tc>
      </w:tr>
    </w:tbl>
    <w:p w14:paraId="12750B7D" w14:textId="77777777" w:rsidR="00DF290F" w:rsidRPr="00E069E8" w:rsidRDefault="00DF290F" w:rsidP="007662B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550ED16" w14:textId="1819D015" w:rsidR="00DF290F" w:rsidRPr="00E069E8" w:rsidRDefault="009E28C0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กลุ่มกิจการและบริษัทมี</w:t>
      </w:r>
      <w:r w:rsidR="00DF290F" w:rsidRPr="00E069E8">
        <w:rPr>
          <w:rFonts w:ascii="Browallia New" w:hAnsi="Browallia New" w:cs="Browallia New"/>
          <w:color w:val="000000" w:themeColor="text1"/>
          <w:cs/>
          <w:lang w:val="en-GB"/>
        </w:rPr>
        <w:t>อัตราภาษีเงินได้ถัวเฉลี่ยคิดเป็นร้อยละ</w:t>
      </w:r>
      <w:r w:rsidR="00E17D2F" w:rsidRPr="00E069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</w:t>
      </w:r>
      <w:r w:rsidR="00BC30C6" w:rsidRPr="00E069E8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06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    ร้อยละ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</w:t>
      </w:r>
      <w:r w:rsidR="002163A2" w:rsidRPr="00E069E8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11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 xml:space="preserve"> ตามลำดับ </w:t>
      </w:r>
      <w:r w:rsidR="00DF290F" w:rsidRPr="00E069E8">
        <w:rPr>
          <w:rFonts w:ascii="Browallia New" w:hAnsi="Browallia New" w:cs="Browallia New"/>
          <w:color w:val="000000" w:themeColor="text1"/>
          <w:lang w:val="en-GB"/>
        </w:rPr>
        <w:t>(</w:t>
      </w:r>
      <w:r w:rsidR="00906D31" w:rsidRPr="00E069E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="00194962" w:rsidRPr="00E069E8">
        <w:rPr>
          <w:rFonts w:ascii="Browallia New" w:hAnsi="Browallia New" w:cs="Browallia New"/>
          <w:color w:val="000000" w:themeColor="text1"/>
          <w:lang w:val="en-GB"/>
        </w:rPr>
        <w:t>:</w:t>
      </w:r>
      <w:r w:rsidR="00DF290F" w:rsidRPr="00E069E8">
        <w:rPr>
          <w:rFonts w:ascii="Browallia New" w:hAnsi="Browallia New" w:cs="Browallia New"/>
          <w:color w:val="000000" w:themeColor="text1"/>
          <w:cs/>
          <w:lang w:val="en-GB"/>
        </w:rPr>
        <w:t xml:space="preserve"> ร้อยล</w:t>
      </w:r>
      <w:r w:rsidR="00194962" w:rsidRPr="00E069E8">
        <w:rPr>
          <w:rFonts w:ascii="Browallia New" w:hAnsi="Browallia New" w:cs="Browallia New"/>
          <w:color w:val="000000" w:themeColor="text1"/>
          <w:cs/>
          <w:lang w:val="en-GB"/>
        </w:rPr>
        <w:t>ะ</w:t>
      </w:r>
      <w:r w:rsidR="00E17D2F" w:rsidRPr="00E069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</w:t>
      </w:r>
      <w:r w:rsidR="00CB7198" w:rsidRPr="00E069E8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90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และร้อยละ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</w:t>
      </w:r>
      <w:r w:rsidR="00271112" w:rsidRPr="00E069E8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39</w:t>
      </w:r>
      <w:r w:rsidR="00271112" w:rsidRPr="00E069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ตามลำดับ</w:t>
      </w:r>
      <w:r w:rsidR="00DF290F" w:rsidRPr="00E069E8">
        <w:rPr>
          <w:rFonts w:ascii="Browallia New" w:hAnsi="Browallia New" w:cs="Browallia New"/>
          <w:color w:val="000000" w:themeColor="text1"/>
          <w:lang w:val="en-GB"/>
        </w:rPr>
        <w:t xml:space="preserve">) </w:t>
      </w:r>
      <w:bookmarkEnd w:id="29"/>
    </w:p>
    <w:p w14:paraId="7CEC3218" w14:textId="77777777" w:rsidR="00DD428C" w:rsidRPr="00E069E8" w:rsidRDefault="00DD428C" w:rsidP="00DD428C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849D123" w14:textId="77777777" w:rsidR="00BC30C6" w:rsidRPr="00E069E8" w:rsidRDefault="00BC30C6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CD534CE" w14:textId="77777777" w:rsidR="00BC30C6" w:rsidRPr="00E069E8" w:rsidRDefault="00BC30C6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0084BAA" w14:textId="77777777" w:rsidR="00BC30C6" w:rsidRPr="00E069E8" w:rsidRDefault="00BC30C6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6B361C2" w14:textId="77777777" w:rsidR="00BC30C6" w:rsidRPr="00E009CC" w:rsidRDefault="00BC30C6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EC7E886" w14:textId="77777777" w:rsidR="00BC30C6" w:rsidRPr="00E009CC" w:rsidRDefault="00BC30C6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9BE9F43" w14:textId="77777777" w:rsidR="00BC30C6" w:rsidRPr="00E009CC" w:rsidRDefault="00BC30C6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001AB11" w14:textId="77777777" w:rsidR="00BC30C6" w:rsidRPr="00E009CC" w:rsidRDefault="00BC30C6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99A04A9" w14:textId="77777777" w:rsidR="00BC30C6" w:rsidRPr="00E009CC" w:rsidRDefault="00BC30C6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DF6474C" w14:textId="77777777" w:rsidR="00BC30C6" w:rsidRPr="00E009CC" w:rsidRDefault="00BC30C6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BFCC9E2" w14:textId="77777777" w:rsidR="00BC30C6" w:rsidRPr="00E009CC" w:rsidRDefault="00BC30C6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AF8BDCF" w14:textId="77777777" w:rsidR="00BC30C6" w:rsidRPr="00E009CC" w:rsidRDefault="00BC30C6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181A211" w14:textId="77777777" w:rsidR="00BC30C6" w:rsidRPr="00E009CC" w:rsidRDefault="00BC30C6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6A7F39B" w14:textId="77777777" w:rsidR="00BC30C6" w:rsidRPr="00E009CC" w:rsidRDefault="00BC30C6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67DF97D" w14:textId="55332890" w:rsidR="00DD428C" w:rsidRPr="00E009CC" w:rsidRDefault="00DF290F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lastRenderedPageBreak/>
        <w:t>ผลกระทบทางภาษี</w:t>
      </w:r>
      <w:r w:rsidR="00E37549" w:rsidRPr="00E009CC">
        <w:rPr>
          <w:rFonts w:ascii="Browallia New" w:hAnsi="Browallia New" w:cs="Browallia New"/>
          <w:color w:val="000000" w:themeColor="text1"/>
          <w:cs/>
          <w:lang w:val="en-GB"/>
        </w:rPr>
        <w:t>เงินได้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ที่เกี่ยวข้องกับองค์ประกอบของกำไรขาดทุนเบ็ดเสร็จอื่น</w:t>
      </w:r>
      <w:r w:rsidR="00E37549" w:rsidRPr="00E009CC">
        <w:rPr>
          <w:rFonts w:ascii="Browallia New" w:hAnsi="Browallia New" w:cs="Browallia New"/>
          <w:color w:val="000000" w:themeColor="text1"/>
          <w:cs/>
          <w:lang w:val="en-GB"/>
        </w:rPr>
        <w:t>มีดังนี้</w:t>
      </w:r>
    </w:p>
    <w:p w14:paraId="4C634299" w14:textId="77777777" w:rsidR="007662B2" w:rsidRPr="00E009CC" w:rsidRDefault="007662B2" w:rsidP="00DD428C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tbl>
      <w:tblPr>
        <w:tblStyle w:val="TableGrid"/>
        <w:tblW w:w="9645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4"/>
        <w:gridCol w:w="1039"/>
        <w:gridCol w:w="1043"/>
        <w:gridCol w:w="1038"/>
        <w:gridCol w:w="1039"/>
        <w:gridCol w:w="1043"/>
        <w:gridCol w:w="1039"/>
      </w:tblGrid>
      <w:tr w:rsidR="003B0F5E" w:rsidRPr="00E069E8" w14:paraId="4A44EFA8" w14:textId="77777777" w:rsidTr="007662B2">
        <w:tc>
          <w:tcPr>
            <w:tcW w:w="3404" w:type="dxa"/>
            <w:vAlign w:val="bottom"/>
          </w:tcPr>
          <w:p w14:paraId="6D01F687" w14:textId="77777777" w:rsidR="003B0F5E" w:rsidRPr="00E069E8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241" w:type="dxa"/>
            <w:gridSpan w:val="6"/>
            <w:tcBorders>
              <w:bottom w:val="single" w:sz="4" w:space="0" w:color="auto"/>
            </w:tcBorders>
            <w:vAlign w:val="bottom"/>
          </w:tcPr>
          <w:p w14:paraId="053B2D49" w14:textId="199420DA" w:rsidR="003B0F5E" w:rsidRPr="00E069E8" w:rsidRDefault="003B0F5E" w:rsidP="003B0F5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3B0F5E" w:rsidRPr="00E069E8" w14:paraId="3DF440C8" w14:textId="77777777" w:rsidTr="007662B2">
        <w:tc>
          <w:tcPr>
            <w:tcW w:w="3404" w:type="dxa"/>
            <w:vAlign w:val="bottom"/>
          </w:tcPr>
          <w:p w14:paraId="51AAEB54" w14:textId="77777777" w:rsidR="003B0F5E" w:rsidRPr="00E069E8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BB433" w14:textId="49C54B0A" w:rsidR="003B0F5E" w:rsidRPr="00E069E8" w:rsidRDefault="003B0F5E" w:rsidP="003B0F5E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56302" w14:textId="1A39A6FA" w:rsidR="003B0F5E" w:rsidRPr="00E069E8" w:rsidRDefault="003B0F5E" w:rsidP="003B0F5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</w:tr>
      <w:tr w:rsidR="003B0F5E" w:rsidRPr="00E069E8" w14:paraId="71C6E9DF" w14:textId="77777777" w:rsidTr="007662B2">
        <w:tc>
          <w:tcPr>
            <w:tcW w:w="3404" w:type="dxa"/>
            <w:vAlign w:val="bottom"/>
          </w:tcPr>
          <w:p w14:paraId="5E661890" w14:textId="77777777" w:rsidR="003B0F5E" w:rsidRPr="00E069E8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1FA85E65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93A102D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0DC93956" w14:textId="638B4CC3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720CBA71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ผลประโยชน์ 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  <w:p w14:paraId="7BA956BB" w14:textId="6D596694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ภาษี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19C11A67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201EA4C8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2A713082" w14:textId="52A44B72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03EF3680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B0A7710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535EA658" w14:textId="2B865AE2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712063DE" w14:textId="5C59612C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ผลประโยชน์ 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6BF1C35A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34E042E4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02A43D0E" w14:textId="1A72ED96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จากภาษี</w:t>
            </w:r>
          </w:p>
        </w:tc>
      </w:tr>
      <w:tr w:rsidR="003B0F5E" w:rsidRPr="00E069E8" w14:paraId="4A4E447E" w14:textId="77777777" w:rsidTr="007662B2">
        <w:tc>
          <w:tcPr>
            <w:tcW w:w="3404" w:type="dxa"/>
            <w:vAlign w:val="bottom"/>
          </w:tcPr>
          <w:p w14:paraId="0E0F16D3" w14:textId="77777777" w:rsidR="003B0F5E" w:rsidRPr="00E069E8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73EB6661" w14:textId="4611554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28C38D41" w14:textId="22017111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10EAD62" w14:textId="2C5B5EB6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B1E8056" w14:textId="484D352C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3C2E4746" w14:textId="54FDB6A5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6710EB6" w14:textId="2454B3BB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3B0F5E" w:rsidRPr="00E069E8" w14:paraId="2C69635D" w14:textId="77777777" w:rsidTr="003B0F5E">
        <w:tc>
          <w:tcPr>
            <w:tcW w:w="3404" w:type="dxa"/>
          </w:tcPr>
          <w:p w14:paraId="335DBB16" w14:textId="77777777" w:rsidR="003B0F5E" w:rsidRPr="00E069E8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</w:tcPr>
          <w:p w14:paraId="2DDF15F5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FAFAFA"/>
          </w:tcPr>
          <w:p w14:paraId="625A1F1C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FAFAFA"/>
          </w:tcPr>
          <w:p w14:paraId="36685D79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5CD6BECD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3562A221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23F295CB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B0F5E" w:rsidRPr="00E069E8" w14:paraId="65F5B7FA" w14:textId="77777777" w:rsidTr="003B0F5E">
        <w:tc>
          <w:tcPr>
            <w:tcW w:w="3404" w:type="dxa"/>
            <w:vAlign w:val="bottom"/>
          </w:tcPr>
          <w:p w14:paraId="7AF63F92" w14:textId="77777777" w:rsidR="003B0F5E" w:rsidRPr="00E069E8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รายการที่ต้องไม่จัดประเภทรายการใหม่เข้าไป</w:t>
            </w:r>
          </w:p>
          <w:p w14:paraId="28145D2E" w14:textId="53F1CB6F" w:rsidR="003B0F5E" w:rsidRPr="00E069E8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  ไว้ในกำไรหรือขาดทุนในภายหลัง</w:t>
            </w:r>
          </w:p>
        </w:tc>
        <w:tc>
          <w:tcPr>
            <w:tcW w:w="1039" w:type="dxa"/>
            <w:shd w:val="clear" w:color="auto" w:fill="FAFAFA"/>
          </w:tcPr>
          <w:p w14:paraId="30477977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shd w:val="clear" w:color="auto" w:fill="FAFAFA"/>
          </w:tcPr>
          <w:p w14:paraId="410B9635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FAFAFA"/>
          </w:tcPr>
          <w:p w14:paraId="748E5022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2A5233D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64458A70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ADCDC21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B0F5E" w:rsidRPr="00E069E8" w14:paraId="6D9FE1B4" w14:textId="77777777" w:rsidTr="003B0F5E">
        <w:tc>
          <w:tcPr>
            <w:tcW w:w="3404" w:type="dxa"/>
            <w:vAlign w:val="bottom"/>
          </w:tcPr>
          <w:p w14:paraId="7E1643DA" w14:textId="262C5FC9" w:rsidR="003B0F5E" w:rsidRPr="00E069E8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ผล</w:t>
            </w:r>
            <w:r w:rsidR="00552DC1"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กำไร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จากการประมาณการตามหลัก</w:t>
            </w:r>
          </w:p>
          <w:p w14:paraId="3735FCEE" w14:textId="77777777" w:rsidR="003B0F5E" w:rsidRPr="00E069E8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คณิตศาสตร์ประกันภัยสำหรับโครงการ</w:t>
            </w:r>
          </w:p>
          <w:p w14:paraId="489F2114" w14:textId="2D34FE52" w:rsidR="003B0F5E" w:rsidRPr="00E069E8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ผลประโยชน์พนักงาน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1BC4D6A2" w14:textId="70110543" w:rsidR="003B0F5E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24</w:t>
            </w:r>
            <w:r w:rsidR="008C3364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614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696ABA93" w14:textId="5FDFE1D7" w:rsidR="003B0F5E" w:rsidRPr="00E069E8" w:rsidRDefault="008C336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923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3E847C4F" w14:textId="685DA904" w:rsidR="003B0F5E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19</w:t>
            </w:r>
            <w:r w:rsidR="008C3364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691</w:t>
            </w:r>
          </w:p>
        </w:tc>
        <w:tc>
          <w:tcPr>
            <w:tcW w:w="1039" w:type="dxa"/>
            <w:vAlign w:val="bottom"/>
          </w:tcPr>
          <w:p w14:paraId="7BA1B38B" w14:textId="3847A78C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1043" w:type="dxa"/>
            <w:vAlign w:val="bottom"/>
          </w:tcPr>
          <w:p w14:paraId="0571DB54" w14:textId="2FF36D7E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7BF7D47E" w14:textId="28BC4721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-</w:t>
            </w:r>
          </w:p>
        </w:tc>
      </w:tr>
      <w:tr w:rsidR="003B0F5E" w:rsidRPr="00E069E8" w14:paraId="65F677F9" w14:textId="77777777" w:rsidTr="003B0F5E">
        <w:tc>
          <w:tcPr>
            <w:tcW w:w="3404" w:type="dxa"/>
            <w:vAlign w:val="bottom"/>
          </w:tcPr>
          <w:p w14:paraId="2CD9D4DC" w14:textId="650D4AAE" w:rsidR="003B0F5E" w:rsidRPr="00E069E8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ส่วนแบ่งกำไร 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ขาดทุน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) 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เบ็ดเสร็จอื่นในบริษัทร่วม</w:t>
            </w:r>
          </w:p>
        </w:tc>
        <w:tc>
          <w:tcPr>
            <w:tcW w:w="1039" w:type="dxa"/>
            <w:shd w:val="clear" w:color="auto" w:fill="FAFAFA"/>
          </w:tcPr>
          <w:p w14:paraId="3BC7B65E" w14:textId="11503532" w:rsidR="003B0F5E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18</w:t>
            </w:r>
            <w:r w:rsidR="008C3364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253</w:t>
            </w:r>
          </w:p>
        </w:tc>
        <w:tc>
          <w:tcPr>
            <w:tcW w:w="1043" w:type="dxa"/>
            <w:shd w:val="clear" w:color="auto" w:fill="FAFAFA"/>
          </w:tcPr>
          <w:p w14:paraId="77AC01B2" w14:textId="0910C175" w:rsidR="003B0F5E" w:rsidRPr="00E069E8" w:rsidRDefault="008C336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651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38" w:type="dxa"/>
            <w:shd w:val="clear" w:color="auto" w:fill="FAFAFA"/>
          </w:tcPr>
          <w:p w14:paraId="1CCA09CB" w14:textId="6ED9383D" w:rsidR="003B0F5E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14</w:t>
            </w:r>
            <w:r w:rsidR="008C3364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602</w:t>
            </w:r>
          </w:p>
        </w:tc>
        <w:tc>
          <w:tcPr>
            <w:tcW w:w="1039" w:type="dxa"/>
            <w:vAlign w:val="bottom"/>
          </w:tcPr>
          <w:p w14:paraId="0DE67B9A" w14:textId="4440ADD1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730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043" w:type="dxa"/>
            <w:vAlign w:val="bottom"/>
          </w:tcPr>
          <w:p w14:paraId="5E208807" w14:textId="4D42F393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146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39" w:type="dxa"/>
            <w:vAlign w:val="bottom"/>
          </w:tcPr>
          <w:p w14:paraId="210F6084" w14:textId="081FA433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584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) </w:t>
            </w:r>
          </w:p>
        </w:tc>
      </w:tr>
      <w:tr w:rsidR="003B0F5E" w:rsidRPr="00E069E8" w14:paraId="7FFE0D62" w14:textId="77777777" w:rsidTr="003B0F5E">
        <w:tc>
          <w:tcPr>
            <w:tcW w:w="3404" w:type="dxa"/>
            <w:vAlign w:val="bottom"/>
          </w:tcPr>
          <w:p w14:paraId="49F6EC92" w14:textId="77777777" w:rsidR="003B0F5E" w:rsidRPr="00E069E8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รายการที่ต้องจัดประเภทรายการใหม่เข้าไป</w:t>
            </w:r>
          </w:p>
          <w:p w14:paraId="6E6436AE" w14:textId="20DE8471" w:rsidR="003B0F5E" w:rsidRPr="00E069E8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  ไว้ในกำไรหรือขาดทุนในภายหลัง</w:t>
            </w:r>
          </w:p>
        </w:tc>
        <w:tc>
          <w:tcPr>
            <w:tcW w:w="1039" w:type="dxa"/>
            <w:shd w:val="clear" w:color="auto" w:fill="FAFAFA"/>
          </w:tcPr>
          <w:p w14:paraId="15929997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shd w:val="clear" w:color="auto" w:fill="FAFAFA"/>
          </w:tcPr>
          <w:p w14:paraId="341AEA62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FAFAFA"/>
          </w:tcPr>
          <w:p w14:paraId="079E71BE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47E4C14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5C399519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819C743" w14:textId="77777777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B0F5E" w:rsidRPr="00E069E8" w14:paraId="197A91E6" w14:textId="77777777" w:rsidTr="003B0F5E">
        <w:tc>
          <w:tcPr>
            <w:tcW w:w="3404" w:type="dxa"/>
            <w:vAlign w:val="bottom"/>
          </w:tcPr>
          <w:p w14:paraId="138BB001" w14:textId="5E968D08" w:rsidR="003B0F5E" w:rsidRPr="00E069E8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ผลกำไรจากการวัดมูลค่าของเงินลงทุนที่</w:t>
            </w:r>
          </w:p>
          <w:p w14:paraId="15BCAABB" w14:textId="70EBDEBE" w:rsidR="003B0F5E" w:rsidRPr="00E069E8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วัดด้วยมูลค่ายุติธรรมผ่านกำไรขาดทุนเบ็ดเสร็จอื่น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01EE7A84" w14:textId="204F5966" w:rsidR="003B0F5E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39</w:t>
            </w:r>
            <w:r w:rsidR="005D6144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383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34DEBE5F" w14:textId="202DBE68" w:rsidR="003B0F5E" w:rsidRPr="00E069E8" w:rsidRDefault="008C336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</w:t>
            </w:r>
            <w:r w:rsidR="005D6144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876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603A00A1" w14:textId="3267F048" w:rsidR="003B0F5E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="005D6144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507</w:t>
            </w:r>
          </w:p>
        </w:tc>
        <w:tc>
          <w:tcPr>
            <w:tcW w:w="1039" w:type="dxa"/>
            <w:vAlign w:val="bottom"/>
          </w:tcPr>
          <w:p w14:paraId="2C370139" w14:textId="73719C7D" w:rsidR="003B0F5E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131</w:t>
            </w:r>
            <w:r w:rsidR="003B0F5E" w:rsidRPr="00E069E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873</w:t>
            </w:r>
            <w:r w:rsidR="003B0F5E"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43" w:type="dxa"/>
            <w:vAlign w:val="bottom"/>
          </w:tcPr>
          <w:p w14:paraId="5536AE4A" w14:textId="2AEF5448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26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374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039" w:type="dxa"/>
            <w:vAlign w:val="bottom"/>
          </w:tcPr>
          <w:p w14:paraId="2DC92AC5" w14:textId="5C1EE5FC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105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499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</w:tc>
      </w:tr>
      <w:tr w:rsidR="00BC30C6" w:rsidRPr="00E069E8" w14:paraId="4C6AD284" w14:textId="77777777" w:rsidTr="003B0F5E">
        <w:tc>
          <w:tcPr>
            <w:tcW w:w="3404" w:type="dxa"/>
            <w:vAlign w:val="bottom"/>
          </w:tcPr>
          <w:p w14:paraId="12D7A491" w14:textId="0BC8D87B" w:rsidR="00BC30C6" w:rsidRPr="00E069E8" w:rsidRDefault="005D6144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ขาดทุนจากการจำหน่ายเงินลงทุนที่โอนเข้าไปยังกำไรหรือขาดทุน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75D10B5D" w14:textId="0041A512" w:rsidR="00BC30C6" w:rsidRPr="00E069E8" w:rsidRDefault="00D947F3" w:rsidP="00486C7E">
            <w:pPr>
              <w:tabs>
                <w:tab w:val="left" w:pos="322"/>
              </w:tabs>
              <w:ind w:right="-72" w:hanging="14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  <w:r w:rsidR="005D6144"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095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6FADF3EE" w14:textId="7BB8220F" w:rsidR="00BC30C6" w:rsidRPr="00E069E8" w:rsidRDefault="00380695" w:rsidP="00486C7E">
            <w:pPr>
              <w:tabs>
                <w:tab w:val="left" w:pos="3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  <w:lang w:val="en-GB" w:bidi="th-TH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619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7F73E91E" w14:textId="07165CC1" w:rsidR="00BC30C6" w:rsidRPr="00E069E8" w:rsidRDefault="00D947F3" w:rsidP="00486C7E">
            <w:pPr>
              <w:tabs>
                <w:tab w:val="left" w:pos="322"/>
              </w:tabs>
              <w:ind w:right="-72" w:hanging="14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5D6144"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476</w:t>
            </w:r>
          </w:p>
        </w:tc>
        <w:tc>
          <w:tcPr>
            <w:tcW w:w="1039" w:type="dxa"/>
            <w:vAlign w:val="bottom"/>
          </w:tcPr>
          <w:p w14:paraId="1CC32740" w14:textId="1ABAEBFE" w:rsidR="00BC30C6" w:rsidRPr="00E069E8" w:rsidRDefault="005D61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US"/>
              </w:rPr>
              <w:t>-</w:t>
            </w:r>
          </w:p>
        </w:tc>
        <w:tc>
          <w:tcPr>
            <w:tcW w:w="1043" w:type="dxa"/>
            <w:vAlign w:val="bottom"/>
          </w:tcPr>
          <w:p w14:paraId="05C585C4" w14:textId="2196F1F6" w:rsidR="00BC30C6" w:rsidRPr="00E069E8" w:rsidRDefault="005D61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cs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US"/>
              </w:rPr>
              <w:t>-</w:t>
            </w:r>
          </w:p>
        </w:tc>
        <w:tc>
          <w:tcPr>
            <w:tcW w:w="1039" w:type="dxa"/>
            <w:vAlign w:val="bottom"/>
          </w:tcPr>
          <w:p w14:paraId="05A95692" w14:textId="36CD3359" w:rsidR="00BC30C6" w:rsidRPr="00E069E8" w:rsidRDefault="005D614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cs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US"/>
              </w:rPr>
              <w:t>-</w:t>
            </w:r>
          </w:p>
        </w:tc>
      </w:tr>
      <w:tr w:rsidR="003B0F5E" w:rsidRPr="00E069E8" w14:paraId="61F13DC7" w14:textId="77777777" w:rsidTr="003B0F5E">
        <w:tc>
          <w:tcPr>
            <w:tcW w:w="3404" w:type="dxa"/>
            <w:vAlign w:val="bottom"/>
          </w:tcPr>
          <w:p w14:paraId="4CEE18B9" w14:textId="23CD0AB3" w:rsidR="003B0F5E" w:rsidRPr="00E069E8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ส่วนแบ่งกำไร 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ขาดทุน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) 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เบ็ดเสร็จอื่นในบริษัทร่วม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</w:tcPr>
          <w:p w14:paraId="65375B3B" w14:textId="7AF390BC" w:rsidR="003B0F5E" w:rsidRPr="00E069E8" w:rsidRDefault="008C336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697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AFAFA"/>
          </w:tcPr>
          <w:p w14:paraId="17B3C11A" w14:textId="16DECFFC" w:rsidR="003B0F5E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588</w:t>
            </w:r>
            <w:r w:rsidR="008C3364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939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FAFAFA"/>
          </w:tcPr>
          <w:p w14:paraId="6603ADAD" w14:textId="13AA0CE6" w:rsidR="003B0F5E" w:rsidRPr="00E069E8" w:rsidRDefault="008C336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355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758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362ABEA2" w14:textId="4B98D1D8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460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245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20E01F33" w14:textId="65F61546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92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049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119B2E8" w14:textId="52F660EC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368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196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) </w:t>
            </w:r>
          </w:p>
        </w:tc>
      </w:tr>
      <w:tr w:rsidR="003B0F5E" w:rsidRPr="00E069E8" w14:paraId="154FC1A9" w14:textId="77777777" w:rsidTr="003B0F5E">
        <w:tc>
          <w:tcPr>
            <w:tcW w:w="3404" w:type="dxa"/>
            <w:vAlign w:val="bottom"/>
          </w:tcPr>
          <w:p w14:paraId="24250BF3" w14:textId="0C202941" w:rsidR="003B0F5E" w:rsidRPr="00E069E8" w:rsidRDefault="003B0F5E" w:rsidP="003B0F5E">
            <w:pPr>
              <w:tabs>
                <w:tab w:val="left" w:pos="322"/>
              </w:tabs>
              <w:ind w:left="180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8393A" w14:textId="414BC1F7" w:rsidR="003B0F5E" w:rsidRPr="00E069E8" w:rsidRDefault="008C336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  <w:r w:rsidR="005D6144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834</w:t>
            </w:r>
            <w:r w:rsidR="005D6144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352</w:t>
            </w:r>
            <w:r w:rsidR="005D6144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C838A4" w14:textId="13F1659F" w:rsidR="003B0F5E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566</w:t>
            </w:r>
            <w:r w:rsidR="005D6144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870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31CBDC" w14:textId="1CFFFF09" w:rsidR="003B0F5E" w:rsidRPr="00E069E8" w:rsidRDefault="008C3364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267</w:t>
            </w:r>
            <w:r w:rsidR="005D6144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482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6A06B" w14:textId="4F5E0ED4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369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102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51F7C" w14:textId="0BE351D4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821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5A034" w14:textId="4D50C3DE" w:rsidR="003B0F5E" w:rsidRPr="00E069E8" w:rsidRDefault="003B0F5E" w:rsidP="00486C7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295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281</w:t>
            </w:r>
            <w:r w:rsidRPr="00E069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</w:tr>
    </w:tbl>
    <w:p w14:paraId="53293A68" w14:textId="252314F1" w:rsidR="00DF290F" w:rsidRPr="00E009CC" w:rsidRDefault="00DF290F" w:rsidP="00DF290F">
      <w:pPr>
        <w:tabs>
          <w:tab w:val="left" w:pos="531"/>
        </w:tabs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Style w:val="TableGrid"/>
        <w:tblW w:w="9645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4"/>
        <w:gridCol w:w="1039"/>
        <w:gridCol w:w="1043"/>
        <w:gridCol w:w="1038"/>
        <w:gridCol w:w="1039"/>
        <w:gridCol w:w="1043"/>
        <w:gridCol w:w="1039"/>
      </w:tblGrid>
      <w:tr w:rsidR="003B0F5E" w:rsidRPr="00E069E8" w14:paraId="4DE2B78F" w14:textId="77777777" w:rsidTr="007662B2">
        <w:tc>
          <w:tcPr>
            <w:tcW w:w="3404" w:type="dxa"/>
          </w:tcPr>
          <w:p w14:paraId="39432F7F" w14:textId="77777777" w:rsidR="003B0F5E" w:rsidRPr="00E069E8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241" w:type="dxa"/>
            <w:gridSpan w:val="6"/>
            <w:tcBorders>
              <w:bottom w:val="single" w:sz="4" w:space="0" w:color="auto"/>
            </w:tcBorders>
          </w:tcPr>
          <w:p w14:paraId="6181DC06" w14:textId="75FB8B44" w:rsidR="003B0F5E" w:rsidRPr="00E069E8" w:rsidRDefault="003B0F5E" w:rsidP="0046688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B0F5E" w:rsidRPr="00E069E8" w14:paraId="617A509A" w14:textId="77777777" w:rsidTr="007662B2">
        <w:tc>
          <w:tcPr>
            <w:tcW w:w="3404" w:type="dxa"/>
          </w:tcPr>
          <w:p w14:paraId="0DA8B993" w14:textId="77777777" w:rsidR="003B0F5E" w:rsidRPr="00E069E8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400F7" w14:textId="7F4D075B" w:rsidR="003B0F5E" w:rsidRPr="00E069E8" w:rsidRDefault="003B0F5E" w:rsidP="0046688D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5BEEC" w14:textId="70682B6F" w:rsidR="003B0F5E" w:rsidRPr="00E069E8" w:rsidRDefault="003B0F5E" w:rsidP="0046688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</w:tr>
      <w:tr w:rsidR="003B0F5E" w:rsidRPr="00E069E8" w14:paraId="05320D5F" w14:textId="77777777" w:rsidTr="007662B2">
        <w:tc>
          <w:tcPr>
            <w:tcW w:w="3404" w:type="dxa"/>
          </w:tcPr>
          <w:p w14:paraId="2C73214D" w14:textId="77777777" w:rsidR="003B0F5E" w:rsidRPr="00E069E8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57D15C64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5D244DE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3EA8B8A3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69C023B2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ผลประโยชน์ 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  <w:p w14:paraId="0B2665BE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ภาษี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5B19EA16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0C363373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16607402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0D4F312B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21DFA31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4313ECC9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6E6FC3B1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ผลประโยชน์ 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50B353FD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0AA9DFF7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3201AC0C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จากภาษี</w:t>
            </w:r>
          </w:p>
        </w:tc>
      </w:tr>
      <w:tr w:rsidR="003B0F5E" w:rsidRPr="00E069E8" w14:paraId="51F64F5F" w14:textId="77777777" w:rsidTr="007662B2">
        <w:tc>
          <w:tcPr>
            <w:tcW w:w="3404" w:type="dxa"/>
          </w:tcPr>
          <w:p w14:paraId="6C37B426" w14:textId="77777777" w:rsidR="003B0F5E" w:rsidRPr="00E069E8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30071050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1A09A64E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F3DBE9F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7EC6D41E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2CC47491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7B8A749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3B0F5E" w:rsidRPr="00E069E8" w14:paraId="35763E14" w14:textId="77777777" w:rsidTr="007662B2">
        <w:tc>
          <w:tcPr>
            <w:tcW w:w="3404" w:type="dxa"/>
          </w:tcPr>
          <w:p w14:paraId="714FBDA9" w14:textId="77777777" w:rsidR="003B0F5E" w:rsidRPr="00E069E8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</w:tcPr>
          <w:p w14:paraId="1B2BE78B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FAFAFA"/>
          </w:tcPr>
          <w:p w14:paraId="7E5E8FBE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FAFAFA"/>
          </w:tcPr>
          <w:p w14:paraId="0CBD5A79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57447D8B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79911010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223C75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B0F5E" w:rsidRPr="00E069E8" w14:paraId="366CF17B" w14:textId="77777777" w:rsidTr="007662B2">
        <w:tc>
          <w:tcPr>
            <w:tcW w:w="3404" w:type="dxa"/>
            <w:vAlign w:val="bottom"/>
          </w:tcPr>
          <w:p w14:paraId="14385C7C" w14:textId="77777777" w:rsidR="003B0F5E" w:rsidRPr="00E069E8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รายการที่ต้องไม่จัดประเภทรายการใหม่เข้าไป</w:t>
            </w:r>
          </w:p>
          <w:p w14:paraId="5140C502" w14:textId="77777777" w:rsidR="003B0F5E" w:rsidRPr="00E069E8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  ไว้ในกำไรหรือขาดทุนในภายหลัง</w:t>
            </w:r>
          </w:p>
        </w:tc>
        <w:tc>
          <w:tcPr>
            <w:tcW w:w="1039" w:type="dxa"/>
            <w:shd w:val="clear" w:color="auto" w:fill="FAFAFA"/>
          </w:tcPr>
          <w:p w14:paraId="3CD2ADE6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shd w:val="clear" w:color="auto" w:fill="FAFAFA"/>
          </w:tcPr>
          <w:p w14:paraId="79663807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FAFAFA"/>
          </w:tcPr>
          <w:p w14:paraId="61805ED3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4C2AF47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0BCAFC7B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544AB51" w14:textId="77777777" w:rsidR="003B0F5E" w:rsidRPr="00E069E8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D6144" w:rsidRPr="00E069E8" w14:paraId="6113C80A" w14:textId="77777777" w:rsidTr="007662B2">
        <w:tc>
          <w:tcPr>
            <w:tcW w:w="3404" w:type="dxa"/>
            <w:vAlign w:val="bottom"/>
          </w:tcPr>
          <w:p w14:paraId="7D49DF9E" w14:textId="77777777" w:rsidR="005D6144" w:rsidRPr="00E069E8" w:rsidRDefault="005D6144" w:rsidP="005D6144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ขาดทุนจากการวัดมูลค่าเงินลงทุนในตราสารทุน</w:t>
            </w:r>
          </w:p>
          <w:p w14:paraId="44F5E539" w14:textId="16149F38" w:rsidR="005D6144" w:rsidRPr="00E069E8" w:rsidRDefault="005D6144" w:rsidP="005D6144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28678883" w14:textId="15047D36" w:rsidR="005D6144" w:rsidRPr="00E069E8" w:rsidRDefault="00D947F3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16</w:t>
            </w:r>
            <w:r w:rsidR="005D6144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402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26ECC409" w14:textId="130EC6A4" w:rsidR="005D6144" w:rsidRPr="00E069E8" w:rsidRDefault="005D6144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="00380695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280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64295AD2" w14:textId="75663437" w:rsidR="005D6144" w:rsidRPr="00E069E8" w:rsidRDefault="00D947F3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380695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122</w:t>
            </w:r>
          </w:p>
        </w:tc>
        <w:tc>
          <w:tcPr>
            <w:tcW w:w="1039" w:type="dxa"/>
            <w:vAlign w:val="bottom"/>
          </w:tcPr>
          <w:p w14:paraId="218E040E" w14:textId="2A200352" w:rsidR="005D6144" w:rsidRPr="00E069E8" w:rsidRDefault="005D6144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971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043" w:type="dxa"/>
            <w:vAlign w:val="bottom"/>
          </w:tcPr>
          <w:p w14:paraId="603E57CA" w14:textId="75136FF8" w:rsidR="005D6144" w:rsidRPr="00E069E8" w:rsidRDefault="005D6144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39" w:type="dxa"/>
            <w:vAlign w:val="bottom"/>
          </w:tcPr>
          <w:p w14:paraId="52BABDE4" w14:textId="00F14A55" w:rsidR="005D6144" w:rsidRPr="00E069E8" w:rsidRDefault="005D6144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977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 </w:t>
            </w:r>
          </w:p>
        </w:tc>
      </w:tr>
      <w:tr w:rsidR="00380695" w:rsidRPr="00E069E8" w14:paraId="3FE2B30F" w14:textId="77777777" w:rsidTr="007662B2">
        <w:tc>
          <w:tcPr>
            <w:tcW w:w="3404" w:type="dxa"/>
            <w:vAlign w:val="bottom"/>
          </w:tcPr>
          <w:p w14:paraId="5418AB14" w14:textId="77777777" w:rsidR="00380695" w:rsidRPr="00E069E8" w:rsidRDefault="00380695" w:rsidP="00380695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กำไร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จากการ</w:t>
            </w: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จำหน่ายตราสารทุนที่โอนไปยัง</w:t>
            </w:r>
          </w:p>
          <w:p w14:paraId="55DB8326" w14:textId="1FF37FC7" w:rsidR="00380695" w:rsidRPr="00E069E8" w:rsidRDefault="00380695" w:rsidP="00380695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  กำไรสะสม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61433EF7" w14:textId="34B0AFDE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360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6BD3831D" w14:textId="781F9FA5" w:rsidR="00380695" w:rsidRPr="00E069E8" w:rsidRDefault="00D947F3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</w:t>
            </w:r>
            <w:r w:rsidR="00380695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272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2C59D344" w14:textId="6A1D2BF8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088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39" w:type="dxa"/>
            <w:vAlign w:val="bottom"/>
          </w:tcPr>
          <w:p w14:paraId="0D0AA88E" w14:textId="2BC9D5EA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US"/>
              </w:rPr>
              <w:t>-</w:t>
            </w:r>
          </w:p>
        </w:tc>
        <w:tc>
          <w:tcPr>
            <w:tcW w:w="1043" w:type="dxa"/>
            <w:vAlign w:val="bottom"/>
          </w:tcPr>
          <w:p w14:paraId="6CF102AF" w14:textId="79203F41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US"/>
              </w:rPr>
              <w:t>-</w:t>
            </w:r>
          </w:p>
        </w:tc>
        <w:tc>
          <w:tcPr>
            <w:tcW w:w="1039" w:type="dxa"/>
            <w:vAlign w:val="bottom"/>
          </w:tcPr>
          <w:p w14:paraId="7500EF21" w14:textId="6527AB3B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US"/>
              </w:rPr>
              <w:t>-</w:t>
            </w:r>
          </w:p>
        </w:tc>
      </w:tr>
      <w:tr w:rsidR="00380695" w:rsidRPr="00E069E8" w14:paraId="624270EC" w14:textId="77777777" w:rsidTr="007662B2">
        <w:tc>
          <w:tcPr>
            <w:tcW w:w="3404" w:type="dxa"/>
            <w:vAlign w:val="bottom"/>
          </w:tcPr>
          <w:p w14:paraId="4EEE1D45" w14:textId="77777777" w:rsidR="00380695" w:rsidRPr="00E069E8" w:rsidRDefault="00380695" w:rsidP="00380695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รายการที่ต้องจัดประเภทรายการใหม่เข้าไป</w:t>
            </w:r>
          </w:p>
          <w:p w14:paraId="1FE5C0A7" w14:textId="77777777" w:rsidR="00380695" w:rsidRPr="00E069E8" w:rsidRDefault="00380695" w:rsidP="00380695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  ไว้ในกำไรหรือขาดทุนในภายหลัง</w:t>
            </w:r>
          </w:p>
        </w:tc>
        <w:tc>
          <w:tcPr>
            <w:tcW w:w="1039" w:type="dxa"/>
            <w:shd w:val="clear" w:color="auto" w:fill="FAFAFA"/>
          </w:tcPr>
          <w:p w14:paraId="4C1C7F50" w14:textId="77777777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shd w:val="clear" w:color="auto" w:fill="FAFAFA"/>
          </w:tcPr>
          <w:p w14:paraId="7C4D0630" w14:textId="77777777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FAFAFA"/>
          </w:tcPr>
          <w:p w14:paraId="31F34F62" w14:textId="77777777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E392476" w14:textId="77777777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5138B61B" w14:textId="77777777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7AF1197" w14:textId="77777777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80695" w:rsidRPr="00E069E8" w14:paraId="34E23FAC" w14:textId="77777777" w:rsidTr="007662B2">
        <w:tc>
          <w:tcPr>
            <w:tcW w:w="3404" w:type="dxa"/>
            <w:vAlign w:val="bottom"/>
          </w:tcPr>
          <w:p w14:paraId="75537069" w14:textId="77777777" w:rsidR="00380695" w:rsidRPr="00E069E8" w:rsidRDefault="00380695" w:rsidP="00380695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กำไรจากการวัดมูลค่าเงินลงทุนในตราสารหนี้ด้วย</w:t>
            </w:r>
          </w:p>
          <w:p w14:paraId="3D7F59A2" w14:textId="1D0C62AF" w:rsidR="00380695" w:rsidRPr="00E069E8" w:rsidRDefault="00380695" w:rsidP="00380695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E6A9A" w14:textId="4F49F309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852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C6C1D" w14:textId="32228BC2" w:rsidR="00380695" w:rsidRPr="00E069E8" w:rsidRDefault="00D947F3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</w:t>
            </w:r>
            <w:r w:rsidR="00380695"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970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C6A08" w14:textId="58F6D15A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882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46FC720C" w14:textId="42DAEDF7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5DB01897" w14:textId="216AFC95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47AC37B7" w14:textId="51E8B35F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380695" w:rsidRPr="00E069E8" w14:paraId="22FC2951" w14:textId="77777777" w:rsidTr="007662B2">
        <w:tc>
          <w:tcPr>
            <w:tcW w:w="3404" w:type="dxa"/>
            <w:vAlign w:val="bottom"/>
          </w:tcPr>
          <w:p w14:paraId="66B17B4E" w14:textId="77777777" w:rsidR="00380695" w:rsidRPr="00E069E8" w:rsidRDefault="00380695" w:rsidP="00380695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069E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446AA" w14:textId="20C9261D" w:rsidR="00380695" w:rsidRPr="00E069E8" w:rsidRDefault="00D947F3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190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7ADBF" w14:textId="1DF60496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38</w:t>
            </w:r>
            <w:r w:rsidRPr="00E069E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11E86" w14:textId="14DD4831" w:rsidR="00380695" w:rsidRPr="00E069E8" w:rsidRDefault="00D947F3" w:rsidP="00380695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152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79BCE5F9" w14:textId="4B168A3C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5ECF85DB" w14:textId="525CFD6C" w:rsidR="00380695" w:rsidRPr="00E069E8" w:rsidRDefault="00D947F3" w:rsidP="00380695">
            <w:pPr>
              <w:ind w:right="-37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380695" w:rsidRPr="00E069E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380695" w:rsidRPr="00E069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5A4EFAE6" w14:textId="125C673F" w:rsidR="00380695" w:rsidRPr="00E069E8" w:rsidRDefault="00380695" w:rsidP="00380695">
            <w:pPr>
              <w:ind w:right="-37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D947F3" w:rsidRPr="00D947F3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Pr="00E069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 </w:t>
            </w:r>
          </w:p>
        </w:tc>
      </w:tr>
    </w:tbl>
    <w:p w14:paraId="0A04CA4C" w14:textId="5599CF3C" w:rsidR="000451B7" w:rsidRPr="00E009CC" w:rsidRDefault="000451B7" w:rsidP="00DF290F">
      <w:pPr>
        <w:tabs>
          <w:tab w:val="left" w:pos="531"/>
        </w:tabs>
        <w:rPr>
          <w:rFonts w:ascii="Browallia New" w:hAnsi="Browallia New" w:cs="Browallia New"/>
          <w:b/>
          <w:bCs/>
          <w:color w:val="000000" w:themeColor="text1"/>
          <w:lang w:val="en-US"/>
        </w:rPr>
      </w:pPr>
    </w:p>
    <w:p w14:paraId="08B0185A" w14:textId="77777777" w:rsidR="000451B7" w:rsidRPr="00E009CC" w:rsidRDefault="000451B7">
      <w:pPr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E009CC">
        <w:rPr>
          <w:rFonts w:ascii="Browallia New" w:hAnsi="Browallia New" w:cs="Browallia New"/>
          <w:b/>
          <w:bCs/>
          <w:color w:val="000000" w:themeColor="text1"/>
          <w:lang w:val="en-US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62B2" w:rsidRPr="00E009CC" w14:paraId="0E232FF0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BFA4D3" w14:textId="707F54AC" w:rsidR="007662B2" w:rsidRPr="00E009CC" w:rsidRDefault="007662B2" w:rsidP="00241C01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บุคคลหรือกิจการที่เกี่ยวข้องกัน</w:t>
            </w:r>
          </w:p>
        </w:tc>
      </w:tr>
    </w:tbl>
    <w:p w14:paraId="2607912C" w14:textId="07CDF4E7" w:rsidR="00DF290F" w:rsidRPr="00E009CC" w:rsidRDefault="00DF290F" w:rsidP="000451B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F6CDE1C" w14:textId="2BDFD603" w:rsidR="00952EF8" w:rsidRPr="00E009CC" w:rsidRDefault="00952EF8" w:rsidP="000451B7">
      <w:pPr>
        <w:pStyle w:val="ListParagraph"/>
        <w:numPr>
          <w:ilvl w:val="0"/>
          <w:numId w:val="41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บริษัทใหญ่</w:t>
      </w:r>
    </w:p>
    <w:p w14:paraId="7A387809" w14:textId="6800FBB2" w:rsidR="00952EF8" w:rsidRPr="00E009CC" w:rsidRDefault="00952EF8" w:rsidP="0057340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</w:rPr>
      </w:pPr>
    </w:p>
    <w:p w14:paraId="01146C27" w14:textId="77BBFE70" w:rsidR="00952EF8" w:rsidRPr="00E009CC" w:rsidRDefault="00952EF8" w:rsidP="000451B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กลุ่มกิจการถูกควบคุมโดยกิจการดังต่อไปนี้</w:t>
      </w:r>
    </w:p>
    <w:p w14:paraId="021D08F9" w14:textId="2EEDFCB8" w:rsidR="00952EF8" w:rsidRPr="00E009CC" w:rsidRDefault="00952EF8" w:rsidP="00952EF8">
      <w:pPr>
        <w:ind w:left="547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592"/>
        <w:gridCol w:w="3024"/>
        <w:gridCol w:w="3024"/>
      </w:tblGrid>
      <w:tr w:rsidR="00952EF8" w:rsidRPr="00E009CC" w14:paraId="74811633" w14:textId="77777777" w:rsidTr="000451B7">
        <w:tc>
          <w:tcPr>
            <w:tcW w:w="3592" w:type="dxa"/>
            <w:tcBorders>
              <w:bottom w:val="single" w:sz="4" w:space="0" w:color="auto"/>
            </w:tcBorders>
            <w:vAlign w:val="bottom"/>
          </w:tcPr>
          <w:p w14:paraId="5B515D92" w14:textId="644B9450" w:rsidR="00952EF8" w:rsidRPr="00E009CC" w:rsidRDefault="00952EF8" w:rsidP="000451B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80" w:right="0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AB6B6" w14:textId="4285AA1D" w:rsidR="00952EF8" w:rsidRPr="00E009CC" w:rsidRDefault="00952EF8" w:rsidP="00952EF8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3B55" w14:textId="1CDBE757" w:rsidR="00952EF8" w:rsidRPr="00E009CC" w:rsidRDefault="00952EF8" w:rsidP="00952EF8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สถานที่ประกอบธุรกิจ</w:t>
            </w:r>
          </w:p>
        </w:tc>
      </w:tr>
      <w:tr w:rsidR="00E1037B" w:rsidRPr="00E009CC" w14:paraId="66EB60E5" w14:textId="77777777" w:rsidTr="000451B7">
        <w:tc>
          <w:tcPr>
            <w:tcW w:w="3592" w:type="dxa"/>
            <w:tcBorders>
              <w:top w:val="single" w:sz="4" w:space="0" w:color="auto"/>
            </w:tcBorders>
            <w:vAlign w:val="center"/>
          </w:tcPr>
          <w:p w14:paraId="709B3B51" w14:textId="2F55C01E" w:rsidR="00E1037B" w:rsidRPr="00E009CC" w:rsidRDefault="00E1037B" w:rsidP="00E1037B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US"/>
              </w:rPr>
              <w:t>ALLIANZ SE</w:t>
            </w:r>
          </w:p>
        </w:tc>
        <w:tc>
          <w:tcPr>
            <w:tcW w:w="3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F830C" w14:textId="2E760719" w:rsidR="00E1037B" w:rsidRPr="00E009CC" w:rsidRDefault="00E1037B" w:rsidP="00E1037B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บริษัทใหญ่ลำดับสูงสุด</w:t>
            </w:r>
          </w:p>
        </w:tc>
        <w:tc>
          <w:tcPr>
            <w:tcW w:w="3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931723" w14:textId="00FB1D2F" w:rsidR="00E1037B" w:rsidRPr="00E009CC" w:rsidRDefault="00E1037B" w:rsidP="00E1037B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color w:val="000000"/>
                <w:cs/>
              </w:rPr>
              <w:t>ประเทศเยอรมัน</w:t>
            </w:r>
          </w:p>
        </w:tc>
      </w:tr>
    </w:tbl>
    <w:p w14:paraId="7B04E487" w14:textId="15045A00" w:rsidR="00952EF8" w:rsidRPr="00E009CC" w:rsidRDefault="00952EF8" w:rsidP="00952EF8">
      <w:pPr>
        <w:ind w:left="547"/>
        <w:jc w:val="thaiDistribute"/>
        <w:rPr>
          <w:rFonts w:ascii="Browallia New" w:hAnsi="Browallia New" w:cs="Browallia New"/>
          <w:b/>
          <w:color w:val="000000" w:themeColor="text1"/>
        </w:rPr>
      </w:pPr>
    </w:p>
    <w:p w14:paraId="2F475E31" w14:textId="4A0CAF53" w:rsidR="00326F95" w:rsidRPr="00E009CC" w:rsidRDefault="00326F95" w:rsidP="000451B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ส่วนที่เหลือร้อยละ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61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07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ของการถือหุ้นถือโดยบุคคลอื่น</w:t>
      </w:r>
    </w:p>
    <w:p w14:paraId="46F9F66B" w14:textId="36DD9CB0" w:rsidR="00F31F71" w:rsidRPr="00E009CC" w:rsidRDefault="00F31F71">
      <w:pPr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5EB4269F" w14:textId="68851B3B" w:rsidR="00F31F71" w:rsidRPr="00E009CC" w:rsidRDefault="00F31F71" w:rsidP="000451B7">
      <w:pPr>
        <w:pStyle w:val="ListParagraph"/>
        <w:numPr>
          <w:ilvl w:val="0"/>
          <w:numId w:val="41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ยอดคงเหลือกับกิจการที่เกี่ยวข้องกันที่มีสาระสำคัญ ณ วันที่ </w:t>
      </w:r>
      <w:r w:rsidR="00D947F3" w:rsidRPr="00D947F3">
        <w:rPr>
          <w:rFonts w:ascii="Browallia New" w:eastAsia="Arial Unicode MS" w:hAnsi="Browallia New" w:cs="Browallia New"/>
          <w:color w:val="CF4A02"/>
          <w:sz w:val="28"/>
          <w:szCs w:val="28"/>
        </w:rPr>
        <w:t>31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ธันวาคม พ.ศ. </w:t>
      </w:r>
      <w:r w:rsidR="00D947F3" w:rsidRPr="00D947F3">
        <w:rPr>
          <w:rFonts w:ascii="Browallia New" w:eastAsia="Arial Unicode MS" w:hAnsi="Browallia New" w:cs="Browallia New"/>
          <w:color w:val="CF4A02"/>
          <w:sz w:val="28"/>
          <w:szCs w:val="28"/>
        </w:rPr>
        <w:t>2564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และ พ.ศ. </w:t>
      </w:r>
      <w:r w:rsidR="00D947F3" w:rsidRPr="00D947F3">
        <w:rPr>
          <w:rFonts w:ascii="Browallia New" w:eastAsia="Arial Unicode MS" w:hAnsi="Browallia New" w:cs="Browallia New"/>
          <w:color w:val="CF4A02"/>
          <w:sz w:val="28"/>
          <w:szCs w:val="28"/>
        </w:rPr>
        <w:t>2563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สรุปได้ดังนี้</w:t>
      </w:r>
    </w:p>
    <w:p w14:paraId="6168EF32" w14:textId="77777777" w:rsidR="000451B7" w:rsidRPr="00E009CC" w:rsidRDefault="000451B7" w:rsidP="000451B7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0451B7" w:rsidRPr="00E069E8" w14:paraId="608BFEF0" w14:textId="77777777" w:rsidTr="00241C01">
        <w:tc>
          <w:tcPr>
            <w:tcW w:w="3828" w:type="dxa"/>
            <w:vAlign w:val="bottom"/>
          </w:tcPr>
          <w:p w14:paraId="4E36DB54" w14:textId="77777777" w:rsidR="000451B7" w:rsidRPr="00E069E8" w:rsidRDefault="000451B7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29890B45" w14:textId="77777777" w:rsidR="000451B7" w:rsidRPr="00E069E8" w:rsidRDefault="000451B7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0982232C" w14:textId="77777777" w:rsidR="000451B7" w:rsidRPr="00E069E8" w:rsidRDefault="000451B7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0451B7" w:rsidRPr="00E069E8" w14:paraId="18967EEB" w14:textId="77777777" w:rsidTr="00241C01">
        <w:tc>
          <w:tcPr>
            <w:tcW w:w="3828" w:type="dxa"/>
            <w:vAlign w:val="bottom"/>
          </w:tcPr>
          <w:p w14:paraId="75C0209D" w14:textId="77777777" w:rsidR="000451B7" w:rsidRPr="00E069E8" w:rsidRDefault="000451B7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6B028A9" w14:textId="25A1443D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F14BE87" w14:textId="0C5CBE01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9DE006F" w14:textId="45B211F3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4C36F6D" w14:textId="2C0F0AB1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0451B7" w:rsidRPr="00E069E8" w14:paraId="47E17DEC" w14:textId="77777777" w:rsidTr="00241C01">
        <w:tc>
          <w:tcPr>
            <w:tcW w:w="3828" w:type="dxa"/>
            <w:vAlign w:val="bottom"/>
          </w:tcPr>
          <w:p w14:paraId="608FBA70" w14:textId="77777777" w:rsidR="000451B7" w:rsidRPr="00E069E8" w:rsidRDefault="000451B7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4F035F4" w14:textId="77777777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E528E43" w14:textId="77777777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02851CC" w14:textId="77777777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5D6AE16" w14:textId="77777777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451B7" w:rsidRPr="00E069E8" w14:paraId="0FC91C24" w14:textId="77777777" w:rsidTr="000451B7">
        <w:tc>
          <w:tcPr>
            <w:tcW w:w="3828" w:type="dxa"/>
          </w:tcPr>
          <w:p w14:paraId="30A8B15C" w14:textId="77777777" w:rsidR="000451B7" w:rsidRPr="00E069E8" w:rsidRDefault="000451B7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2A8DC1B" w14:textId="77777777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310CECD" w14:textId="77777777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26DA63E5" w14:textId="77777777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336FE5E" w14:textId="77777777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451B7" w:rsidRPr="00E069E8" w14:paraId="7BD0E8BD" w14:textId="77777777" w:rsidTr="000451B7">
        <w:tc>
          <w:tcPr>
            <w:tcW w:w="3828" w:type="dxa"/>
            <w:vAlign w:val="center"/>
          </w:tcPr>
          <w:p w14:paraId="31494933" w14:textId="0D5DFBB3" w:rsidR="000451B7" w:rsidRPr="00E069E8" w:rsidRDefault="000451B7" w:rsidP="000451B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38A053D" w14:textId="77777777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40F7DB96" w14:textId="37C22483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7FAFEEF1" w14:textId="77777777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B6E9182" w14:textId="4DB1C43D" w:rsidR="000451B7" w:rsidRPr="00E069E8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451B7" w:rsidRPr="00E069E8" w14:paraId="7E95ACD8" w14:textId="77777777" w:rsidTr="000451B7">
        <w:tc>
          <w:tcPr>
            <w:tcW w:w="3828" w:type="dxa"/>
            <w:vAlign w:val="center"/>
          </w:tcPr>
          <w:p w14:paraId="698DB6A0" w14:textId="77777777" w:rsidR="000451B7" w:rsidRPr="00E069E8" w:rsidRDefault="000451B7" w:rsidP="000451B7">
            <w:pPr>
              <w:widowControl w:val="0"/>
              <w:ind w:left="37" w:right="6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กิจการที่เกี่ยวข้องกับบริษัทใหญ่</w:t>
            </w:r>
          </w:p>
          <w:p w14:paraId="427D0173" w14:textId="7CA40598" w:rsidR="000451B7" w:rsidRPr="00E069E8" w:rsidRDefault="000451B7" w:rsidP="000451B7">
            <w:pPr>
              <w:tabs>
                <w:tab w:val="left" w:pos="322"/>
              </w:tabs>
              <w:ind w:left="180" w:right="-43" w:hanging="14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ในลำดับสูงสุด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0AD764A" w14:textId="77777777" w:rsidR="000451B7" w:rsidRPr="00E069E8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41" w:type="dxa"/>
            <w:vAlign w:val="center"/>
          </w:tcPr>
          <w:p w14:paraId="299FC2BC" w14:textId="085FD11B" w:rsidR="000451B7" w:rsidRPr="00E069E8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70FE7591" w14:textId="77777777" w:rsidR="000451B7" w:rsidRPr="00E069E8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41" w:type="dxa"/>
            <w:vAlign w:val="center"/>
          </w:tcPr>
          <w:p w14:paraId="6CF1429F" w14:textId="40B55A8E" w:rsidR="000451B7" w:rsidRPr="00E069E8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1565DD" w:rsidRPr="00E069E8" w14:paraId="62560B3E" w14:textId="77777777" w:rsidTr="000451B7">
        <w:tc>
          <w:tcPr>
            <w:tcW w:w="3828" w:type="dxa"/>
            <w:vAlign w:val="center"/>
          </w:tcPr>
          <w:p w14:paraId="4F14C7A4" w14:textId="3B778085" w:rsidR="001565DD" w:rsidRPr="00E069E8" w:rsidRDefault="001565DD" w:rsidP="001565DD">
            <w:pPr>
              <w:ind w:left="38" w:right="-43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เงินค้างรับจากการประกันภัยต่อ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B3BAB14" w14:textId="37A56DFE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229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768</w:t>
            </w:r>
          </w:p>
        </w:tc>
        <w:tc>
          <w:tcPr>
            <w:tcW w:w="1441" w:type="dxa"/>
            <w:vAlign w:val="center"/>
          </w:tcPr>
          <w:p w14:paraId="6B1F0990" w14:textId="08428581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207</w:t>
            </w:r>
            <w:r w:rsidR="001565DD" w:rsidRPr="00E069E8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203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0BEB75A" w14:textId="49A14660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4F8CA9AC" w14:textId="3D19028D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1565DD" w:rsidRPr="00E069E8" w14:paraId="0E13498E" w14:textId="77777777" w:rsidTr="000451B7">
        <w:tc>
          <w:tcPr>
            <w:tcW w:w="3828" w:type="dxa"/>
            <w:vAlign w:val="center"/>
          </w:tcPr>
          <w:p w14:paraId="19FA289C" w14:textId="0383A52E" w:rsidR="001565DD" w:rsidRPr="00E069E8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เงินลงทุนในหลักทรัพย์สุทธิ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CF4AF68" w14:textId="2E745A8E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</w:p>
        </w:tc>
        <w:tc>
          <w:tcPr>
            <w:tcW w:w="1441" w:type="dxa"/>
            <w:vAlign w:val="center"/>
          </w:tcPr>
          <w:p w14:paraId="41F9EE3D" w14:textId="0D750B6E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eastAsia="Cordia New" w:hAnsi="Browallia New" w:cs="Browallia New"/>
                <w:lang w:val="en-GB"/>
              </w:rPr>
              <w:t>24</w:t>
            </w:r>
            <w:r w:rsidR="001565DD" w:rsidRPr="00E069E8">
              <w:rPr>
                <w:rFonts w:ascii="Browallia New" w:eastAsia="Cordia New" w:hAnsi="Browallia New" w:cs="Browallia New"/>
              </w:rPr>
              <w:t>,</w:t>
            </w:r>
            <w:r w:rsidRPr="00D947F3">
              <w:rPr>
                <w:rFonts w:ascii="Browallia New" w:eastAsia="Cordia New" w:hAnsi="Browallia New" w:cs="Browallia New"/>
                <w:lang w:val="en-GB"/>
              </w:rPr>
              <w:t>792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C35829D" w14:textId="4B159BE1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1BE07C75" w14:textId="698AD59D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1565DD" w:rsidRPr="00E069E8" w14:paraId="384BC314" w14:textId="77777777" w:rsidTr="000451B7">
        <w:tc>
          <w:tcPr>
            <w:tcW w:w="3828" w:type="dxa"/>
            <w:vAlign w:val="center"/>
          </w:tcPr>
          <w:p w14:paraId="14F99724" w14:textId="0E31DA01" w:rsidR="001565DD" w:rsidRPr="00E069E8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สินทรัพย์อื่น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6280FA7" w14:textId="768E6930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</w:p>
        </w:tc>
        <w:tc>
          <w:tcPr>
            <w:tcW w:w="1441" w:type="dxa"/>
            <w:vAlign w:val="center"/>
          </w:tcPr>
          <w:p w14:paraId="09ED4FC4" w14:textId="37CED2FE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7</w:t>
            </w:r>
            <w:r w:rsidR="001565DD" w:rsidRPr="00E069E8">
              <w:rPr>
                <w:rFonts w:ascii="Browallia New" w:hAnsi="Browallia New" w:cs="Browallia New"/>
                <w:cs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019BA5D" w14:textId="1709D9C3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260F696A" w14:textId="71B9568A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1565DD" w:rsidRPr="00E069E8" w14:paraId="49BDA5AA" w14:textId="77777777" w:rsidTr="000451B7">
        <w:tc>
          <w:tcPr>
            <w:tcW w:w="3828" w:type="dxa"/>
            <w:vAlign w:val="center"/>
          </w:tcPr>
          <w:p w14:paraId="660F14EC" w14:textId="05C41046" w:rsidR="001565DD" w:rsidRPr="00E069E8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6BA2986B" w14:textId="77777777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57BE3648" w14:textId="7621B25A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37355A46" w14:textId="77777777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4D4FB69" w14:textId="3F428629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565DD" w:rsidRPr="00E069E8" w14:paraId="4E155E7A" w14:textId="77777777" w:rsidTr="00241C01">
        <w:tc>
          <w:tcPr>
            <w:tcW w:w="3828" w:type="dxa"/>
          </w:tcPr>
          <w:p w14:paraId="411885B8" w14:textId="23E42570" w:rsidR="001565DD" w:rsidRPr="00E069E8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4CEB896" w14:textId="77777777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98C3D0A" w14:textId="77777777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440E8DB6" w14:textId="77777777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</w:tcPr>
          <w:p w14:paraId="7D5F5A3A" w14:textId="77777777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565DD" w:rsidRPr="00E069E8" w14:paraId="150AEAE7" w14:textId="77777777" w:rsidTr="00241C01">
        <w:tc>
          <w:tcPr>
            <w:tcW w:w="3828" w:type="dxa"/>
          </w:tcPr>
          <w:p w14:paraId="1B0EA5BF" w14:textId="027D1075" w:rsidR="001565DD" w:rsidRPr="00E069E8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เงินฝากสถาบันการเงิน</w:t>
            </w:r>
          </w:p>
        </w:tc>
        <w:tc>
          <w:tcPr>
            <w:tcW w:w="1441" w:type="dxa"/>
            <w:shd w:val="clear" w:color="auto" w:fill="FAFAFA"/>
          </w:tcPr>
          <w:p w14:paraId="1BF95001" w14:textId="7EDD7CEE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876</w:t>
            </w:r>
          </w:p>
        </w:tc>
        <w:tc>
          <w:tcPr>
            <w:tcW w:w="1441" w:type="dxa"/>
          </w:tcPr>
          <w:p w14:paraId="467EF202" w14:textId="69AAA7D0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288</w:t>
            </w:r>
            <w:r w:rsidR="001565DD" w:rsidRPr="00E069E8">
              <w:rPr>
                <w:rFonts w:ascii="Browallia New" w:hAnsi="Browallia New" w:cs="Browallia New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441" w:type="dxa"/>
            <w:shd w:val="clear" w:color="auto" w:fill="FAFAFA"/>
          </w:tcPr>
          <w:p w14:paraId="0F1700AF" w14:textId="604B82E3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  <w:tc>
          <w:tcPr>
            <w:tcW w:w="1441" w:type="dxa"/>
          </w:tcPr>
          <w:p w14:paraId="0081F7C5" w14:textId="56496E8C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37</w:t>
            </w:r>
            <w:r w:rsidR="001565DD" w:rsidRPr="00E069E8">
              <w:rPr>
                <w:rFonts w:ascii="Browallia New" w:hAnsi="Browallia New" w:cs="Browallia New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980</w:t>
            </w:r>
          </w:p>
        </w:tc>
      </w:tr>
      <w:tr w:rsidR="001565DD" w:rsidRPr="00E069E8" w14:paraId="6472EF1F" w14:textId="77777777" w:rsidTr="00241C01">
        <w:tc>
          <w:tcPr>
            <w:tcW w:w="3828" w:type="dxa"/>
          </w:tcPr>
          <w:p w14:paraId="62C1A710" w14:textId="7EEC53EC" w:rsidR="001565DD" w:rsidRPr="00E069E8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เบี้ยประกันภัยค้างรับ</w:t>
            </w:r>
          </w:p>
        </w:tc>
        <w:tc>
          <w:tcPr>
            <w:tcW w:w="1441" w:type="dxa"/>
            <w:shd w:val="clear" w:color="auto" w:fill="FAFAFA"/>
          </w:tcPr>
          <w:p w14:paraId="3A330A59" w14:textId="63194C9E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778</w:t>
            </w:r>
          </w:p>
        </w:tc>
        <w:tc>
          <w:tcPr>
            <w:tcW w:w="1441" w:type="dxa"/>
          </w:tcPr>
          <w:p w14:paraId="5320C3A2" w14:textId="02BBB2BB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5</w:t>
            </w:r>
            <w:r w:rsidR="001565DD" w:rsidRPr="00E069E8">
              <w:rPr>
                <w:rFonts w:ascii="Browallia New" w:hAnsi="Browallia New" w:cs="Browallia New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1441" w:type="dxa"/>
            <w:shd w:val="clear" w:color="auto" w:fill="FAFAFA"/>
          </w:tcPr>
          <w:p w14:paraId="2AFE0CBF" w14:textId="76C78106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</w:tcPr>
          <w:p w14:paraId="6F3BCEA1" w14:textId="38507255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565DD" w:rsidRPr="00E069E8" w14:paraId="4F2B69B3" w14:textId="77777777" w:rsidTr="00241C01">
        <w:tc>
          <w:tcPr>
            <w:tcW w:w="3828" w:type="dxa"/>
          </w:tcPr>
          <w:p w14:paraId="3308CDC6" w14:textId="013EE838" w:rsidR="001565DD" w:rsidRPr="00E069E8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สินทรัพย์อื่น</w:t>
            </w:r>
          </w:p>
        </w:tc>
        <w:tc>
          <w:tcPr>
            <w:tcW w:w="1441" w:type="dxa"/>
            <w:shd w:val="clear" w:color="auto" w:fill="FAFAFA"/>
          </w:tcPr>
          <w:p w14:paraId="73CAF390" w14:textId="7CF98DC0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221</w:t>
            </w:r>
          </w:p>
        </w:tc>
        <w:tc>
          <w:tcPr>
            <w:tcW w:w="1441" w:type="dxa"/>
          </w:tcPr>
          <w:p w14:paraId="4BEEE092" w14:textId="0A06E63F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3</w:t>
            </w:r>
            <w:r w:rsidR="001565DD" w:rsidRPr="00E069E8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lang w:val="en-GB"/>
              </w:rPr>
              <w:t>920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62A3002" w14:textId="3B431838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</w:p>
        </w:tc>
        <w:tc>
          <w:tcPr>
            <w:tcW w:w="1441" w:type="dxa"/>
            <w:vAlign w:val="bottom"/>
          </w:tcPr>
          <w:p w14:paraId="3B8096F1" w14:textId="158FEC1C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lang w:val="en-GB"/>
              </w:rPr>
              <w:t>66</w:t>
            </w:r>
          </w:p>
        </w:tc>
      </w:tr>
      <w:tr w:rsidR="001565DD" w:rsidRPr="00E069E8" w14:paraId="711EB468" w14:textId="77777777" w:rsidTr="00241C01">
        <w:tc>
          <w:tcPr>
            <w:tcW w:w="3828" w:type="dxa"/>
          </w:tcPr>
          <w:p w14:paraId="297B6A65" w14:textId="77777777" w:rsidR="001565DD" w:rsidRPr="00E069E8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EAD69C6" w14:textId="77777777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DBFBCE6" w14:textId="77777777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1FBEBA05" w14:textId="77777777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</w:tcPr>
          <w:p w14:paraId="72F30BF5" w14:textId="77777777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565DD" w:rsidRPr="00E069E8" w14:paraId="1F10E131" w14:textId="77777777" w:rsidTr="00241C01">
        <w:tc>
          <w:tcPr>
            <w:tcW w:w="3828" w:type="dxa"/>
          </w:tcPr>
          <w:p w14:paraId="46F042C0" w14:textId="1625985B" w:rsidR="001565DD" w:rsidRPr="00E069E8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</w:tcPr>
          <w:p w14:paraId="0A3D88CF" w14:textId="77777777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</w:tcPr>
          <w:p w14:paraId="75B6247E" w14:textId="77777777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67A2F7EC" w14:textId="77777777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</w:tcPr>
          <w:p w14:paraId="720E0634" w14:textId="77777777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565DD" w:rsidRPr="00E069E8" w14:paraId="2A00789D" w14:textId="77777777" w:rsidTr="000451B7">
        <w:tc>
          <w:tcPr>
            <w:tcW w:w="3828" w:type="dxa"/>
            <w:vAlign w:val="bottom"/>
          </w:tcPr>
          <w:p w14:paraId="7CE9345E" w14:textId="77777777" w:rsidR="001565DD" w:rsidRPr="00E069E8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สินทรัพย์ทางการเงินที่วัดมูลค่าด้วย</w:t>
            </w:r>
          </w:p>
          <w:p w14:paraId="015E4B9C" w14:textId="198AF0C3" w:rsidR="001565DD" w:rsidRPr="00E069E8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</w:rPr>
              <w:t xml:space="preserve">   </w:t>
            </w: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9874211" w14:textId="2EF6D200" w:rsidR="001565DD" w:rsidRPr="00E069E8" w:rsidRDefault="00F25F8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4FE47F6" w14:textId="7120BDCF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A1BA024" w14:textId="36802399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="00F25F88"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</w:p>
        </w:tc>
        <w:tc>
          <w:tcPr>
            <w:tcW w:w="1441" w:type="dxa"/>
            <w:vAlign w:val="bottom"/>
          </w:tcPr>
          <w:p w14:paraId="70DB595F" w14:textId="101EA3FD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565DD" w:rsidRPr="00E069E8" w14:paraId="5013C4C1" w14:textId="77777777" w:rsidTr="000451B7">
        <w:tc>
          <w:tcPr>
            <w:tcW w:w="3828" w:type="dxa"/>
            <w:vAlign w:val="center"/>
          </w:tcPr>
          <w:p w14:paraId="21CF7EC8" w14:textId="02433100" w:rsidR="001565DD" w:rsidRPr="00E069E8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รายได้จากการลงทุนค้างรับ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03F6FF6" w14:textId="4DE3172D" w:rsidR="001565DD" w:rsidRPr="00E069E8" w:rsidRDefault="00F25F8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0CB6F7C7" w14:textId="664B07F1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24C44BD" w14:textId="7CB854B4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67</w:t>
            </w:r>
          </w:p>
        </w:tc>
        <w:tc>
          <w:tcPr>
            <w:tcW w:w="1441" w:type="dxa"/>
            <w:vAlign w:val="center"/>
          </w:tcPr>
          <w:p w14:paraId="22F5F063" w14:textId="0285E912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565DD" w:rsidRPr="00E069E8" w14:paraId="240843DB" w14:textId="77777777" w:rsidTr="000451B7">
        <w:tc>
          <w:tcPr>
            <w:tcW w:w="3828" w:type="dxa"/>
            <w:vAlign w:val="center"/>
          </w:tcPr>
          <w:p w14:paraId="68B93D01" w14:textId="3B529F78" w:rsidR="001565DD" w:rsidRPr="00E069E8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สินทรัพย์อื่น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5662B61" w14:textId="1BFCF6A3" w:rsidR="001565DD" w:rsidRPr="00E069E8" w:rsidRDefault="00F25F8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5B9ADDD0" w14:textId="6BBC9236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F3C4988" w14:textId="128D4D6E" w:rsidR="001565DD" w:rsidRPr="00E069E8" w:rsidRDefault="00D947F3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1441" w:type="dxa"/>
            <w:vAlign w:val="center"/>
          </w:tcPr>
          <w:p w14:paraId="26DDBF7F" w14:textId="3C4216BB" w:rsidR="001565DD" w:rsidRPr="00E069E8" w:rsidRDefault="001565D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color w:val="FF0000"/>
                <w:cs/>
              </w:rPr>
              <w:t>-</w:t>
            </w:r>
          </w:p>
        </w:tc>
      </w:tr>
    </w:tbl>
    <w:p w14:paraId="01A20455" w14:textId="062342B2" w:rsidR="00241C01" w:rsidRPr="00E009CC" w:rsidRDefault="00241C01" w:rsidP="000451B7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11C25892" w14:textId="77777777" w:rsidR="00241C01" w:rsidRPr="00E009CC" w:rsidRDefault="00241C0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241C01" w:rsidRPr="00E009CC" w14:paraId="6630489E" w14:textId="77777777" w:rsidTr="00241C01">
        <w:tc>
          <w:tcPr>
            <w:tcW w:w="3828" w:type="dxa"/>
            <w:vAlign w:val="bottom"/>
          </w:tcPr>
          <w:p w14:paraId="1093A4F6" w14:textId="77777777" w:rsidR="00241C01" w:rsidRPr="00E009CC" w:rsidRDefault="00241C01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0B2C1869" w14:textId="77777777" w:rsidR="00241C01" w:rsidRPr="00E009CC" w:rsidRDefault="00241C01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5B1199C" w14:textId="77777777" w:rsidR="00241C01" w:rsidRPr="00E009CC" w:rsidRDefault="00241C01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41C01" w:rsidRPr="00E009CC" w14:paraId="5EBF2DD4" w14:textId="77777777" w:rsidTr="00241C01">
        <w:tc>
          <w:tcPr>
            <w:tcW w:w="3828" w:type="dxa"/>
            <w:vAlign w:val="bottom"/>
          </w:tcPr>
          <w:p w14:paraId="655EB228" w14:textId="77777777" w:rsidR="00241C01" w:rsidRPr="00E009CC" w:rsidRDefault="00241C01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CE5A3C9" w14:textId="1B6F8374" w:rsidR="00241C01" w:rsidRPr="00E009CC" w:rsidRDefault="00241C0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0C94E82" w14:textId="0A3DDB00" w:rsidR="00241C01" w:rsidRPr="00E009CC" w:rsidRDefault="00241C0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5D587B4" w14:textId="6D8DBCF8" w:rsidR="00241C01" w:rsidRPr="00E009CC" w:rsidRDefault="00241C0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BC3B9E4" w14:textId="59DEB314" w:rsidR="00241C01" w:rsidRPr="00E009CC" w:rsidRDefault="00241C0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241C01" w:rsidRPr="00E009CC" w14:paraId="0E63018B" w14:textId="77777777" w:rsidTr="00241C01">
        <w:tc>
          <w:tcPr>
            <w:tcW w:w="3828" w:type="dxa"/>
            <w:vAlign w:val="bottom"/>
          </w:tcPr>
          <w:p w14:paraId="674DFB39" w14:textId="77777777" w:rsidR="00241C01" w:rsidRPr="00E009CC" w:rsidRDefault="00241C01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5ABB869" w14:textId="77777777" w:rsidR="00241C01" w:rsidRPr="00E009CC" w:rsidRDefault="00241C0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7CE73E8" w14:textId="77777777" w:rsidR="00241C01" w:rsidRPr="00E009CC" w:rsidRDefault="00241C0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6414400" w14:textId="77777777" w:rsidR="00241C01" w:rsidRPr="00E009CC" w:rsidRDefault="00241C0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0DAA118" w14:textId="77777777" w:rsidR="00241C01" w:rsidRPr="00E009CC" w:rsidRDefault="00241C0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241C01" w:rsidRPr="00E009CC" w14:paraId="0B460531" w14:textId="77777777" w:rsidTr="00241C01">
        <w:tc>
          <w:tcPr>
            <w:tcW w:w="3828" w:type="dxa"/>
          </w:tcPr>
          <w:p w14:paraId="073EF3A9" w14:textId="77777777" w:rsidR="00241C01" w:rsidRPr="00E009CC" w:rsidRDefault="00241C01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5165CC9" w14:textId="77777777" w:rsidR="00241C01" w:rsidRPr="00E009CC" w:rsidRDefault="00241C0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5F23BF3" w14:textId="77777777" w:rsidR="00241C01" w:rsidRPr="00E009CC" w:rsidRDefault="00241C0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08F2A436" w14:textId="77777777" w:rsidR="00241C01" w:rsidRPr="00E009CC" w:rsidRDefault="00241C0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F92514E" w14:textId="77777777" w:rsidR="00241C01" w:rsidRPr="00E009CC" w:rsidRDefault="00241C01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41C01" w:rsidRPr="00E009CC" w14:paraId="0E877820" w14:textId="77777777" w:rsidTr="00241C01">
        <w:tc>
          <w:tcPr>
            <w:tcW w:w="3828" w:type="dxa"/>
          </w:tcPr>
          <w:p w14:paraId="388A059B" w14:textId="77777777" w:rsidR="00241C01" w:rsidRPr="00E009CC" w:rsidRDefault="00241C01" w:rsidP="00241C01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1441" w:type="dxa"/>
            <w:shd w:val="clear" w:color="auto" w:fill="FAFAFA"/>
          </w:tcPr>
          <w:p w14:paraId="2205E97F" w14:textId="77777777" w:rsidR="00241C01" w:rsidRPr="00E009CC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</w:tcPr>
          <w:p w14:paraId="57DB6CF9" w14:textId="77777777" w:rsidR="00241C01" w:rsidRPr="00E009CC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</w:tcPr>
          <w:p w14:paraId="17F0835F" w14:textId="77777777" w:rsidR="00241C01" w:rsidRPr="00E009CC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</w:tcPr>
          <w:p w14:paraId="00EC911B" w14:textId="77777777" w:rsidR="00241C01" w:rsidRPr="00E009CC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241C01" w:rsidRPr="00E009CC" w14:paraId="57F4F9B0" w14:textId="77777777" w:rsidTr="00241C01">
        <w:tc>
          <w:tcPr>
            <w:tcW w:w="3828" w:type="dxa"/>
          </w:tcPr>
          <w:p w14:paraId="7E1829C1" w14:textId="77777777" w:rsidR="00241C01" w:rsidRPr="00E009CC" w:rsidRDefault="00241C01" w:rsidP="00241C01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กิจการที่เกี่ยวข้องกับบริษัทใหญ่</w:t>
            </w:r>
          </w:p>
          <w:p w14:paraId="0006DD6C" w14:textId="77777777" w:rsidR="00241C01" w:rsidRPr="00E009CC" w:rsidRDefault="00241C01" w:rsidP="00241C01">
            <w:pPr>
              <w:tabs>
                <w:tab w:val="left" w:pos="747"/>
              </w:tabs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 xml:space="preserve">   ในลำดับสูงสุด</w:t>
            </w:r>
          </w:p>
        </w:tc>
        <w:tc>
          <w:tcPr>
            <w:tcW w:w="1441" w:type="dxa"/>
            <w:shd w:val="clear" w:color="auto" w:fill="FAFAFA"/>
          </w:tcPr>
          <w:p w14:paraId="22691D53" w14:textId="77777777" w:rsidR="00241C01" w:rsidRPr="00E009CC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</w:tcPr>
          <w:p w14:paraId="3596CF9F" w14:textId="77777777" w:rsidR="00241C01" w:rsidRPr="00E009CC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</w:tcPr>
          <w:p w14:paraId="75A7DF66" w14:textId="77777777" w:rsidR="00241C01" w:rsidRPr="00E009CC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</w:tcPr>
          <w:p w14:paraId="443247B0" w14:textId="77777777" w:rsidR="00241C01" w:rsidRPr="00E009CC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1565DD" w:rsidRPr="00E009CC" w14:paraId="2F98D2EA" w14:textId="77777777" w:rsidTr="00241C01">
        <w:tc>
          <w:tcPr>
            <w:tcW w:w="3828" w:type="dxa"/>
            <w:vAlign w:val="center"/>
          </w:tcPr>
          <w:p w14:paraId="6C1BAB1A" w14:textId="77777777" w:rsidR="001565DD" w:rsidRPr="00E009CC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C80004C" w14:textId="135DACD6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458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067</w:t>
            </w:r>
          </w:p>
        </w:tc>
        <w:tc>
          <w:tcPr>
            <w:tcW w:w="1441" w:type="dxa"/>
            <w:vAlign w:val="center"/>
          </w:tcPr>
          <w:p w14:paraId="55986D8D" w14:textId="4B633AB8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464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795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3AFA37F" w14:textId="62CCF354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  <w:vAlign w:val="center"/>
          </w:tcPr>
          <w:p w14:paraId="142020D9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cs/>
              </w:rPr>
              <w:t>-</w:t>
            </w:r>
          </w:p>
        </w:tc>
      </w:tr>
      <w:tr w:rsidR="001565DD" w:rsidRPr="00E009CC" w14:paraId="38B54CD7" w14:textId="77777777" w:rsidTr="00241C01">
        <w:tc>
          <w:tcPr>
            <w:tcW w:w="3828" w:type="dxa"/>
            <w:vAlign w:val="center"/>
          </w:tcPr>
          <w:p w14:paraId="14E029AF" w14:textId="77777777" w:rsidR="001565DD" w:rsidRPr="00E009CC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cs/>
              </w:rPr>
              <w:t>เจ้าหนี้บริษัทประกันภัยต่อ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6ABEDC5" w14:textId="500D93CA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246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441" w:type="dxa"/>
            <w:vAlign w:val="center"/>
          </w:tcPr>
          <w:p w14:paraId="3CCD9E8B" w14:textId="7490DB5D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227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042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7481DA1" w14:textId="6B9FC823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  <w:vAlign w:val="center"/>
          </w:tcPr>
          <w:p w14:paraId="64A568E0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cs/>
              </w:rPr>
              <w:t>-</w:t>
            </w:r>
          </w:p>
        </w:tc>
      </w:tr>
      <w:tr w:rsidR="001565DD" w:rsidRPr="00E009CC" w14:paraId="4C6D6D71" w14:textId="77777777" w:rsidTr="00241C01">
        <w:tc>
          <w:tcPr>
            <w:tcW w:w="3828" w:type="dxa"/>
            <w:vAlign w:val="center"/>
          </w:tcPr>
          <w:p w14:paraId="1E51AA6D" w14:textId="77777777" w:rsidR="001565DD" w:rsidRPr="00E009CC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E03D4AA" w14:textId="4D81FCDF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11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017</w:t>
            </w:r>
          </w:p>
        </w:tc>
        <w:tc>
          <w:tcPr>
            <w:tcW w:w="1441" w:type="dxa"/>
            <w:vAlign w:val="center"/>
          </w:tcPr>
          <w:p w14:paraId="34025906" w14:textId="712C607A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48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652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91DF7CC" w14:textId="6BCDD2C2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41" w:type="dxa"/>
            <w:vAlign w:val="center"/>
          </w:tcPr>
          <w:p w14:paraId="6DB824EC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cs/>
              </w:rPr>
              <w:t>-</w:t>
            </w:r>
          </w:p>
        </w:tc>
      </w:tr>
      <w:tr w:rsidR="001565DD" w:rsidRPr="00E009CC" w14:paraId="5E95CC36" w14:textId="77777777" w:rsidTr="00241C01">
        <w:tc>
          <w:tcPr>
            <w:tcW w:w="3828" w:type="dxa"/>
            <w:vAlign w:val="center"/>
          </w:tcPr>
          <w:p w14:paraId="1D0C5DB2" w14:textId="77777777" w:rsidR="001565DD" w:rsidRPr="00E009CC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7E7340BD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vAlign w:val="center"/>
          </w:tcPr>
          <w:p w14:paraId="26879304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3A1FB9C6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vAlign w:val="center"/>
          </w:tcPr>
          <w:p w14:paraId="6E26B90B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1565DD" w:rsidRPr="00E009CC" w14:paraId="503E043E" w14:textId="77777777" w:rsidTr="00241C01">
        <w:tc>
          <w:tcPr>
            <w:tcW w:w="3828" w:type="dxa"/>
          </w:tcPr>
          <w:p w14:paraId="33C81F24" w14:textId="77777777" w:rsidR="001565DD" w:rsidRPr="00E009CC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F5F74A8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vAlign w:val="bottom"/>
          </w:tcPr>
          <w:p w14:paraId="2C0B1CEF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</w:tcPr>
          <w:p w14:paraId="4161D6BD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</w:tcPr>
          <w:p w14:paraId="6177E94C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1565DD" w:rsidRPr="00E009CC" w14:paraId="576F8507" w14:textId="77777777" w:rsidTr="00241C01">
        <w:tc>
          <w:tcPr>
            <w:tcW w:w="3828" w:type="dxa"/>
          </w:tcPr>
          <w:p w14:paraId="76358D1F" w14:textId="77777777" w:rsidR="001565DD" w:rsidRPr="00E009CC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cs/>
              </w:rPr>
              <w:t>ค่าจ้างและบำเหน็จค้างจ่าย</w:t>
            </w:r>
          </w:p>
        </w:tc>
        <w:tc>
          <w:tcPr>
            <w:tcW w:w="1441" w:type="dxa"/>
            <w:shd w:val="clear" w:color="auto" w:fill="FAFAFA"/>
          </w:tcPr>
          <w:p w14:paraId="7F73CCDA" w14:textId="5433E47C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15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578</w:t>
            </w:r>
          </w:p>
        </w:tc>
        <w:tc>
          <w:tcPr>
            <w:tcW w:w="1441" w:type="dxa"/>
          </w:tcPr>
          <w:p w14:paraId="1886CB4C" w14:textId="2FAA677E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12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  <w:cs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927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</w:tcPr>
          <w:p w14:paraId="0631DF15" w14:textId="521B59FB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</w:tcPr>
          <w:p w14:paraId="4247CC25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cs/>
              </w:rPr>
              <w:t>-</w:t>
            </w:r>
          </w:p>
        </w:tc>
      </w:tr>
      <w:tr w:rsidR="001565DD" w:rsidRPr="00E009CC" w14:paraId="66830033" w14:textId="77777777" w:rsidTr="00241C01">
        <w:tc>
          <w:tcPr>
            <w:tcW w:w="3828" w:type="dxa"/>
          </w:tcPr>
          <w:p w14:paraId="6C4F325C" w14:textId="77777777" w:rsidR="001565DD" w:rsidRPr="00E009CC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cs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441" w:type="dxa"/>
            <w:shd w:val="clear" w:color="auto" w:fill="FAFAFA"/>
          </w:tcPr>
          <w:p w14:paraId="354BE4F0" w14:textId="1F93B2E6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47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740</w:t>
            </w:r>
          </w:p>
        </w:tc>
        <w:tc>
          <w:tcPr>
            <w:tcW w:w="1441" w:type="dxa"/>
          </w:tcPr>
          <w:p w14:paraId="3B9AAC38" w14:textId="286A2B5A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37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218</w:t>
            </w:r>
          </w:p>
        </w:tc>
        <w:tc>
          <w:tcPr>
            <w:tcW w:w="1441" w:type="dxa"/>
            <w:shd w:val="clear" w:color="auto" w:fill="FAFAFA"/>
          </w:tcPr>
          <w:p w14:paraId="37CDC2CD" w14:textId="7E57D59C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</w:tcPr>
          <w:p w14:paraId="6BB6FFDF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cs/>
              </w:rPr>
              <w:t>-</w:t>
            </w:r>
          </w:p>
        </w:tc>
      </w:tr>
      <w:tr w:rsidR="001565DD" w:rsidRPr="00E009CC" w14:paraId="7896BEBB" w14:textId="77777777" w:rsidTr="00241C01">
        <w:tc>
          <w:tcPr>
            <w:tcW w:w="3828" w:type="dxa"/>
          </w:tcPr>
          <w:p w14:paraId="4AAB9DD6" w14:textId="77777777" w:rsidR="001565DD" w:rsidRPr="00E009CC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41" w:type="dxa"/>
            <w:shd w:val="clear" w:color="auto" w:fill="FAFAFA"/>
          </w:tcPr>
          <w:p w14:paraId="34D2F781" w14:textId="5D4740B2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146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688</w:t>
            </w:r>
          </w:p>
        </w:tc>
        <w:tc>
          <w:tcPr>
            <w:tcW w:w="1441" w:type="dxa"/>
          </w:tcPr>
          <w:p w14:paraId="1C6DE4C2" w14:textId="6D85950D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168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225</w:t>
            </w:r>
          </w:p>
        </w:tc>
        <w:tc>
          <w:tcPr>
            <w:tcW w:w="1441" w:type="dxa"/>
            <w:shd w:val="clear" w:color="auto" w:fill="FAFAFA"/>
          </w:tcPr>
          <w:p w14:paraId="3EEDB899" w14:textId="0AAAC34D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</w:tcPr>
          <w:p w14:paraId="40CFA26B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cs/>
              </w:rPr>
              <w:t>-</w:t>
            </w:r>
          </w:p>
        </w:tc>
      </w:tr>
      <w:tr w:rsidR="001565DD" w:rsidRPr="00E009CC" w14:paraId="003E7190" w14:textId="77777777" w:rsidTr="00241C01">
        <w:tc>
          <w:tcPr>
            <w:tcW w:w="3828" w:type="dxa"/>
          </w:tcPr>
          <w:p w14:paraId="4A20004C" w14:textId="77777777" w:rsidR="001565DD" w:rsidRPr="00E009CC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1" w:type="dxa"/>
            <w:shd w:val="clear" w:color="auto" w:fill="FAFAFA"/>
          </w:tcPr>
          <w:p w14:paraId="48B840E5" w14:textId="6C14A362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8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715</w:t>
            </w:r>
          </w:p>
        </w:tc>
        <w:tc>
          <w:tcPr>
            <w:tcW w:w="1441" w:type="dxa"/>
          </w:tcPr>
          <w:p w14:paraId="5F9E7080" w14:textId="3C2F8A25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6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  <w:cs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859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</w:tcPr>
          <w:p w14:paraId="5C4EBA23" w14:textId="54131DBD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</w:tcPr>
          <w:p w14:paraId="5347B02C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</w:rPr>
              <w:t>-</w:t>
            </w:r>
          </w:p>
        </w:tc>
      </w:tr>
      <w:tr w:rsidR="001565DD" w:rsidRPr="00E009CC" w14:paraId="4B931D6C" w14:textId="77777777" w:rsidTr="00241C01">
        <w:tc>
          <w:tcPr>
            <w:tcW w:w="3828" w:type="dxa"/>
            <w:vAlign w:val="center"/>
          </w:tcPr>
          <w:p w14:paraId="7697522A" w14:textId="77777777" w:rsidR="001565DD" w:rsidRPr="00E009CC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2637FF96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vAlign w:val="center"/>
          </w:tcPr>
          <w:p w14:paraId="4D54D5C3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4A99837D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vAlign w:val="center"/>
          </w:tcPr>
          <w:p w14:paraId="7E563097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1565DD" w:rsidRPr="00E009CC" w14:paraId="3036BC32" w14:textId="77777777" w:rsidTr="00F27097">
        <w:tc>
          <w:tcPr>
            <w:tcW w:w="3828" w:type="dxa"/>
          </w:tcPr>
          <w:p w14:paraId="65DC88C8" w14:textId="77777777" w:rsidR="001565DD" w:rsidRPr="00E009CC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878449C" w14:textId="07445C01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vAlign w:val="bottom"/>
          </w:tcPr>
          <w:p w14:paraId="18ECFA5A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</w:tcPr>
          <w:p w14:paraId="564D14D4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</w:tcPr>
          <w:p w14:paraId="6624E374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1565DD" w:rsidRPr="00E009CC" w14:paraId="643C2FA5" w14:textId="77777777" w:rsidTr="00F27097">
        <w:tc>
          <w:tcPr>
            <w:tcW w:w="3828" w:type="dxa"/>
          </w:tcPr>
          <w:p w14:paraId="3EDEA8F3" w14:textId="77777777" w:rsidR="001565DD" w:rsidRPr="00E009CC" w:rsidRDefault="001565DD" w:rsidP="001565DD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F04437F" w14:textId="528E8429" w:rsidR="001565DD" w:rsidRPr="00E009CC" w:rsidRDefault="00F25F88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  <w:vAlign w:val="bottom"/>
          </w:tcPr>
          <w:p w14:paraId="619E5B71" w14:textId="77777777" w:rsidR="001565DD" w:rsidRPr="00E009CC" w:rsidRDefault="001565D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09CC">
              <w:rPr>
                <w:rFonts w:ascii="Browallia New" w:eastAsia="Helvetica Neue" w:hAnsi="Browallia New" w:cs="Browallia New"/>
                <w:color w:val="000000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1326E515" w14:textId="2DF0EA85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300</w:t>
            </w:r>
          </w:p>
        </w:tc>
        <w:tc>
          <w:tcPr>
            <w:tcW w:w="1441" w:type="dxa"/>
          </w:tcPr>
          <w:p w14:paraId="562F00BD" w14:textId="34EBF486" w:rsidR="001565DD" w:rsidRPr="00E009CC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2</w:t>
            </w:r>
            <w:r w:rsidR="001565DD" w:rsidRPr="00E009CC">
              <w:rPr>
                <w:rFonts w:ascii="Browallia New" w:eastAsia="Helvetica Neue" w:hAnsi="Browallia New" w:cs="Browallia New"/>
                <w:color w:val="000000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175</w:t>
            </w:r>
          </w:p>
        </w:tc>
      </w:tr>
    </w:tbl>
    <w:p w14:paraId="296C9B9A" w14:textId="77777777" w:rsidR="00DF290F" w:rsidRPr="00E009CC" w:rsidRDefault="00DF290F" w:rsidP="0000401F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69A3105" w14:textId="384560CD" w:rsidR="00DF290F" w:rsidRPr="00E009CC" w:rsidRDefault="00DF290F" w:rsidP="00241C01">
      <w:pPr>
        <w:pStyle w:val="ListParagraph"/>
        <w:numPr>
          <w:ilvl w:val="0"/>
          <w:numId w:val="41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รายการค้ากับกิจการที่เกี่ยวข้องกันที่มีสาระสำคัญสำหรับปีสิ้นสุดวันที่ </w:t>
      </w:r>
      <w:r w:rsidR="00D947F3" w:rsidRPr="00D947F3">
        <w:rPr>
          <w:rFonts w:ascii="Browallia New" w:eastAsia="Arial Unicode MS" w:hAnsi="Browallia New" w:cs="Browallia New"/>
          <w:color w:val="CF4A02"/>
          <w:sz w:val="28"/>
          <w:szCs w:val="28"/>
        </w:rPr>
        <w:t>31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ธันวาคม </w:t>
      </w:r>
      <w:r w:rsidR="003B27B7"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พ.ศ. </w:t>
      </w:r>
      <w:r w:rsidR="00D947F3" w:rsidRPr="00D947F3">
        <w:rPr>
          <w:rFonts w:ascii="Browallia New" w:eastAsia="Arial Unicode MS" w:hAnsi="Browallia New" w:cs="Browallia New"/>
          <w:color w:val="CF4A02"/>
          <w:sz w:val="28"/>
          <w:szCs w:val="28"/>
        </w:rPr>
        <w:t>2564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และ </w:t>
      </w:r>
      <w:r w:rsidR="00906D31"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พ.ศ. </w:t>
      </w:r>
      <w:r w:rsidR="00D947F3" w:rsidRPr="00D947F3">
        <w:rPr>
          <w:rFonts w:ascii="Browallia New" w:eastAsia="Arial Unicode MS" w:hAnsi="Browallia New" w:cs="Browallia New"/>
          <w:color w:val="CF4A02"/>
          <w:sz w:val="28"/>
          <w:szCs w:val="28"/>
        </w:rPr>
        <w:t>2563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486C7E">
        <w:rPr>
          <w:rFonts w:ascii="Browallia New" w:eastAsia="Arial Unicode MS" w:hAnsi="Browallia New" w:cs="Browallia New"/>
          <w:color w:val="CF4A02"/>
          <w:sz w:val="28"/>
          <w:szCs w:val="28"/>
        </w:rPr>
        <w:br/>
      </w:r>
      <w:r w:rsidR="00273F84"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มี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ดังนี้</w:t>
      </w:r>
      <w:r w:rsidRPr="00E009CC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5FCA94B1" w14:textId="77777777" w:rsidR="00241C01" w:rsidRPr="00E069E8" w:rsidRDefault="00241C01" w:rsidP="00241C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  <w:cs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88"/>
        <w:gridCol w:w="1489"/>
      </w:tblGrid>
      <w:tr w:rsidR="00241C01" w:rsidRPr="00E069E8" w14:paraId="7B093F16" w14:textId="77777777" w:rsidTr="00E069E8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7783" w14:textId="77777777" w:rsidR="00241C01" w:rsidRPr="00E069E8" w:rsidRDefault="00241C01" w:rsidP="00241C0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BBDB3" w14:textId="77777777" w:rsidR="00241C01" w:rsidRPr="00E069E8" w:rsidRDefault="00241C01" w:rsidP="00241C01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241C01" w:rsidRPr="00E069E8" w14:paraId="4CCCCE8C" w14:textId="77777777" w:rsidTr="00E069E8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1EA3" w14:textId="77777777" w:rsidR="00241C01" w:rsidRPr="00E069E8" w:rsidRDefault="00241C01" w:rsidP="00241C0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921F91" w14:textId="76A6A79B" w:rsidR="00241C01" w:rsidRPr="00E069E8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1DB09" w14:textId="1F40EFFF" w:rsidR="00241C01" w:rsidRPr="00E069E8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241C01" w:rsidRPr="00E069E8" w14:paraId="7363B2CF" w14:textId="77777777" w:rsidTr="00E069E8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CA860" w14:textId="77777777" w:rsidR="00241C01" w:rsidRPr="00E069E8" w:rsidRDefault="00241C01" w:rsidP="00241C0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2E744AB6" w14:textId="77777777" w:rsidR="00241C01" w:rsidRPr="00E069E8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3E62E7CF" w14:textId="77777777" w:rsidR="00241C01" w:rsidRPr="00E069E8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241C01" w:rsidRPr="00E069E8" w14:paraId="2A917A7A" w14:textId="77777777" w:rsidTr="00E069E8"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52CF9B65" w14:textId="77777777" w:rsidR="00241C01" w:rsidRPr="00E069E8" w:rsidRDefault="00241C01" w:rsidP="00241C0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8956A0" w14:textId="77777777" w:rsidR="00241C01" w:rsidRPr="00E069E8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CDEF1" w14:textId="77777777" w:rsidR="00241C01" w:rsidRPr="00E069E8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241C01" w:rsidRPr="00E069E8" w14:paraId="5F831679" w14:textId="77777777" w:rsidTr="00E069E8"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2A145EC5" w14:textId="27EEE906" w:rsidR="00241C01" w:rsidRPr="00E069E8" w:rsidRDefault="00241C01" w:rsidP="00241C01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รายได้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846F7D" w14:textId="77777777" w:rsidR="00241C01" w:rsidRPr="00E069E8" w:rsidRDefault="00241C01" w:rsidP="00486C7E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5B5EE47" w14:textId="77777777" w:rsidR="00241C01" w:rsidRPr="00E069E8" w:rsidRDefault="00241C01" w:rsidP="00486C7E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241C01" w:rsidRPr="00E069E8" w14:paraId="49AA968A" w14:textId="77777777" w:rsidTr="00E069E8"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43020363" w14:textId="136E5AC2" w:rsidR="00241C01" w:rsidRPr="00E069E8" w:rsidRDefault="00241C01" w:rsidP="00241C01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48C83A" w14:textId="77777777" w:rsidR="00241C01" w:rsidRPr="00E069E8" w:rsidRDefault="00241C01" w:rsidP="00486C7E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66363C0C" w14:textId="306BEFF1" w:rsidR="00241C01" w:rsidRPr="00E069E8" w:rsidRDefault="00241C01" w:rsidP="00486C7E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69E8" w14:paraId="0F06154D" w14:textId="77777777" w:rsidTr="00E069E8"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305E017A" w14:textId="0B9C7436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16B7AE4" w14:textId="59EB2E7A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335640F0" w14:textId="78A6CD1B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279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842</w:t>
            </w:r>
          </w:p>
        </w:tc>
      </w:tr>
      <w:tr w:rsidR="001565DD" w:rsidRPr="00E069E8" w14:paraId="1B57BA31" w14:textId="77777777" w:rsidTr="00E069E8"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776BE3D7" w14:textId="0C22E3C8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</w:rPr>
              <w:t>รายได้ค่าจ้างและค่าบำเหน็จ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110AA24" w14:textId="1C7DB81F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861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75BE471" w14:textId="4CBE79F2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</w:p>
        </w:tc>
      </w:tr>
      <w:tr w:rsidR="001565DD" w:rsidRPr="00E069E8" w14:paraId="68B3B2F5" w14:textId="77777777" w:rsidTr="00E069E8"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523B3FC3" w14:textId="50E55AD6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69E8">
              <w:rPr>
                <w:rFonts w:ascii="Browallia New" w:eastAsia="Univers 45 Light" w:hAnsi="Browallia New" w:cs="Browallia New"/>
                <w:color w:val="000000" w:themeColor="text1"/>
                <w:cs/>
              </w:rPr>
              <w:t>เบี้ยประกันภัยรับ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609F6BA" w14:textId="547D598D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074B2413" w14:textId="4A1A6410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</w:p>
        </w:tc>
      </w:tr>
      <w:tr w:rsidR="001565DD" w:rsidRPr="00E069E8" w14:paraId="3D0C516B" w14:textId="77777777" w:rsidTr="00E069E8"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0F8EA17A" w14:textId="318930EC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D57738" w14:textId="6F50BADA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314B9E80" w14:textId="6EDF590F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</w:p>
        </w:tc>
      </w:tr>
      <w:tr w:rsidR="001565DD" w:rsidRPr="00E069E8" w14:paraId="17BAA84C" w14:textId="77777777" w:rsidTr="00E069E8"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1C9C4333" w14:textId="122B8AD9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1CAC063" w14:textId="77777777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4A436D08" w14:textId="74F5BB9E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69E8" w14:paraId="7924F30B" w14:textId="77777777" w:rsidTr="00E069E8"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6ED71DA9" w14:textId="368FE176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99C31F" w14:textId="77777777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1EDF574D" w14:textId="2B7A506B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69E8" w14:paraId="2A375CC3" w14:textId="77777777" w:rsidTr="00E069E8"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274E4B6D" w14:textId="48C93479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</w:rPr>
              <w:t>เบี้ยประกันภัยรับ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B05E08" w14:textId="188D4464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990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66140CAE" w14:textId="35B3CA08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</w:p>
        </w:tc>
      </w:tr>
      <w:tr w:rsidR="001565DD" w:rsidRPr="00E069E8" w14:paraId="35ED0136" w14:textId="77777777" w:rsidTr="00E069E8"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0DA4935C" w14:textId="0C1AC623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</w:rPr>
              <w:t>รายได้จากการลงทุน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B5E8EA" w14:textId="6055305B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46B55790" w14:textId="212C4900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276</w:t>
            </w:r>
          </w:p>
        </w:tc>
      </w:tr>
    </w:tbl>
    <w:p w14:paraId="2F4857AD" w14:textId="5057B40C" w:rsidR="00C11661" w:rsidRPr="00E009CC" w:rsidRDefault="00C11661" w:rsidP="00241C01">
      <w:pPr>
        <w:pStyle w:val="BlockQuotation"/>
        <w:spacing w:before="0"/>
        <w:ind w:left="0" w:right="2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FA2FE82" w14:textId="77777777" w:rsidR="00C11661" w:rsidRPr="00E009CC" w:rsidRDefault="00C11661">
      <w:pPr>
        <w:rPr>
          <w:rFonts w:ascii="Browallia New" w:eastAsia="MS Mincho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7EBA68E9" w14:textId="77777777" w:rsidR="00AE1E2C" w:rsidRPr="00E009CC" w:rsidRDefault="00AE1E2C" w:rsidP="00241C01">
      <w:pPr>
        <w:pStyle w:val="BlockQuotation"/>
        <w:spacing w:before="0"/>
        <w:ind w:left="0" w:right="2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88"/>
        <w:gridCol w:w="1489"/>
      </w:tblGrid>
      <w:tr w:rsidR="00241C01" w:rsidRPr="00E009CC" w14:paraId="0A2BFC6D" w14:textId="77777777" w:rsidTr="000C3606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6E00D" w14:textId="77777777" w:rsidR="00241C01" w:rsidRPr="00E009CC" w:rsidRDefault="00241C01" w:rsidP="00241C0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E2FC8" w14:textId="77777777" w:rsidR="00241C01" w:rsidRPr="00E009CC" w:rsidRDefault="00241C01" w:rsidP="00241C01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241C01" w:rsidRPr="00E009CC" w14:paraId="5B22334B" w14:textId="77777777" w:rsidTr="000C3606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FA33C" w14:textId="77777777" w:rsidR="00241C01" w:rsidRPr="00E009CC" w:rsidRDefault="00241C01" w:rsidP="00241C0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61322" w14:textId="29FE9A38" w:rsidR="00241C01" w:rsidRPr="00E009CC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38CD20" w14:textId="6A48A9EA" w:rsidR="00241C01" w:rsidRPr="00E009CC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241C01" w:rsidRPr="00E009CC" w14:paraId="267AEF6F" w14:textId="77777777" w:rsidTr="00241C01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6A8F3" w14:textId="77777777" w:rsidR="00241C01" w:rsidRPr="00E009CC" w:rsidRDefault="00241C01" w:rsidP="00241C0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625C50E9" w14:textId="77777777" w:rsidR="00241C01" w:rsidRPr="00E009CC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0A98E44C" w14:textId="77777777" w:rsidR="00241C01" w:rsidRPr="00E009CC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241C01" w:rsidRPr="00E009CC" w14:paraId="7D74E10F" w14:textId="77777777" w:rsidTr="00241C01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5540352A" w14:textId="77777777" w:rsidR="00241C01" w:rsidRPr="00E009CC" w:rsidRDefault="00241C01" w:rsidP="00241C0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445CCF" w14:textId="77777777" w:rsidR="00241C01" w:rsidRPr="00E009CC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A92ECB" w14:textId="77777777" w:rsidR="00241C01" w:rsidRPr="00E009CC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241C01" w:rsidRPr="00E009CC" w14:paraId="3771438B" w14:textId="77777777" w:rsidTr="00241C01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</w:tcPr>
          <w:p w14:paraId="2AA2E215" w14:textId="77777777" w:rsidR="00241C01" w:rsidRPr="00E009CC" w:rsidRDefault="00241C01" w:rsidP="00241C01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45C81040" w14:textId="77777777" w:rsidR="00241C01" w:rsidRPr="00E009CC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2724522D" w14:textId="77777777" w:rsidR="00241C01" w:rsidRPr="00E009CC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241C01" w:rsidRPr="00E009CC" w14:paraId="496EB1F7" w14:textId="77777777" w:rsidTr="00241C01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</w:tcPr>
          <w:p w14:paraId="0F38F202" w14:textId="77777777" w:rsidR="00241C01" w:rsidRPr="00E009CC" w:rsidRDefault="00241C01" w:rsidP="00241C01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16A8E748" w14:textId="77777777" w:rsidR="00241C01" w:rsidRPr="00E009CC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68BD839B" w14:textId="77777777" w:rsidR="00241C01" w:rsidRPr="00E009CC" w:rsidRDefault="00241C01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7D76E14C" w14:textId="77777777" w:rsidTr="00241C01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</w:tcPr>
          <w:p w14:paraId="36AE36B5" w14:textId="77777777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54759FC2" w14:textId="0C85F78F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576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3F7EC5CB" w14:textId="3DEA12CA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509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262</w:t>
            </w:r>
          </w:p>
        </w:tc>
      </w:tr>
      <w:tr w:rsidR="001565DD" w:rsidRPr="00E009CC" w14:paraId="2E8E90D1" w14:textId="77777777" w:rsidTr="00241C01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</w:tcPr>
          <w:p w14:paraId="54AE17AB" w14:textId="77777777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ค่าจ้างและบำเหน็จ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35CEED17" w14:textId="3AF5BB2C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839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5E6A4965" w14:textId="2B1D123B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</w:p>
        </w:tc>
      </w:tr>
      <w:tr w:rsidR="001565DD" w:rsidRPr="00E009CC" w14:paraId="75F56600" w14:textId="77777777" w:rsidTr="00241C01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</w:tcPr>
          <w:p w14:paraId="2E5675B2" w14:textId="77777777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45EE0A5A" w14:textId="0E0A1B73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198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580FEC9F" w14:textId="639BD4CE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225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670</w:t>
            </w:r>
          </w:p>
        </w:tc>
      </w:tr>
      <w:tr w:rsidR="001565DD" w:rsidRPr="00E009CC" w14:paraId="39D0ED7F" w14:textId="77777777" w:rsidTr="00241C01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625710D3" w14:textId="77777777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12D4E30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021D519F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2E3584B9" w14:textId="77777777" w:rsidTr="00241C01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</w:tcPr>
          <w:p w14:paraId="1F33E57A" w14:textId="77777777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24F7369D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3AF6EED7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6DF67C66" w14:textId="77777777" w:rsidTr="00241C01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</w:tcPr>
          <w:p w14:paraId="56318625" w14:textId="77777777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ค่าจ้างและบำเหน็จ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44F42A95" w14:textId="089C14A8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185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289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66127A9B" w14:textId="55038962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178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969</w:t>
            </w:r>
          </w:p>
        </w:tc>
      </w:tr>
      <w:tr w:rsidR="001565DD" w:rsidRPr="00E009CC" w14:paraId="1037445B" w14:textId="77777777" w:rsidTr="00241C01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</w:tcPr>
          <w:p w14:paraId="240F4B12" w14:textId="77777777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79BFA84F" w14:textId="460C6D9B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48A8D66F" w14:textId="1DDBB12A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157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449</w:t>
            </w:r>
          </w:p>
        </w:tc>
      </w:tr>
      <w:tr w:rsidR="001565DD" w:rsidRPr="00E009CC" w14:paraId="65841B2B" w14:textId="77777777" w:rsidTr="00241C01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</w:tcPr>
          <w:p w14:paraId="33461D58" w14:textId="77777777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23E07AFC" w14:textId="6187EBC2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75DAC9FE" w14:textId="004A39E2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705</w:t>
            </w:r>
          </w:p>
        </w:tc>
      </w:tr>
      <w:tr w:rsidR="001565DD" w:rsidRPr="00E009CC" w14:paraId="7D1A2D8B" w14:textId="77777777" w:rsidTr="00241C01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1813313E" w14:textId="77777777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54CB3A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57053048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565DD" w:rsidRPr="00E009CC" w14:paraId="6A926578" w14:textId="77777777" w:rsidTr="00241C01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</w:tcPr>
          <w:p w14:paraId="70522335" w14:textId="77777777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1A1D8FE2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7B258CAB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2EC93C53" w14:textId="77777777" w:rsidTr="00241C01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</w:tcPr>
          <w:p w14:paraId="0D4B956C" w14:textId="77777777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27B00822" w14:textId="770D8486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2734C729" w14:textId="268ECBB9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</w:p>
        </w:tc>
      </w:tr>
    </w:tbl>
    <w:p w14:paraId="46B6A706" w14:textId="0ED974C2" w:rsidR="00713C68" w:rsidRPr="00E009CC" w:rsidRDefault="00713C68" w:rsidP="000C3606">
      <w:pPr>
        <w:pStyle w:val="BlockQuotation"/>
        <w:spacing w:before="0"/>
        <w:ind w:left="0" w:right="2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88"/>
        <w:gridCol w:w="1489"/>
      </w:tblGrid>
      <w:tr w:rsidR="000C3606" w:rsidRPr="00E009CC" w14:paraId="683890FA" w14:textId="77777777" w:rsidTr="008175CE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996A" w14:textId="77777777" w:rsidR="000C3606" w:rsidRPr="00E009CC" w:rsidRDefault="000C3606" w:rsidP="001A78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F78C2" w14:textId="0F66A9C7" w:rsidR="000C3606" w:rsidRPr="00E009CC" w:rsidRDefault="000C3606" w:rsidP="001A783E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C3606" w:rsidRPr="00E009CC" w14:paraId="1E831944" w14:textId="77777777" w:rsidTr="008175CE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B33D" w14:textId="77777777" w:rsidR="000C3606" w:rsidRPr="00E009CC" w:rsidRDefault="000C3606" w:rsidP="001A78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CF24FD" w14:textId="21F711EF" w:rsidR="000C3606" w:rsidRPr="00E009CC" w:rsidRDefault="000C360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B0B74" w14:textId="7568B423" w:rsidR="000C3606" w:rsidRPr="00E009CC" w:rsidRDefault="000C360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09CC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0C3606" w:rsidRPr="00E009CC" w14:paraId="1457DE92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CFB0E" w14:textId="77777777" w:rsidR="000C3606" w:rsidRPr="00E009CC" w:rsidRDefault="000C3606" w:rsidP="001A78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3DE80826" w14:textId="77777777" w:rsidR="000C3606" w:rsidRPr="00E009CC" w:rsidRDefault="000C360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098D7F43" w14:textId="77777777" w:rsidR="000C3606" w:rsidRPr="00E009CC" w:rsidRDefault="000C360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C3606" w:rsidRPr="00E009CC" w14:paraId="6B4DB341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0A02477B" w14:textId="77777777" w:rsidR="000C3606" w:rsidRPr="00E009CC" w:rsidRDefault="000C3606" w:rsidP="001A78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7CF541" w14:textId="77777777" w:rsidR="000C3606" w:rsidRPr="00E009CC" w:rsidRDefault="000C360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9819A" w14:textId="77777777" w:rsidR="000C3606" w:rsidRPr="00E009CC" w:rsidRDefault="000C360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0C3606" w:rsidRPr="00E009CC" w14:paraId="7BC59214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1EE2BB4D" w14:textId="77777777" w:rsidR="000C3606" w:rsidRPr="00E009CC" w:rsidRDefault="000C3606" w:rsidP="001A783E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รายได้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384805" w14:textId="77777777" w:rsidR="000C3606" w:rsidRPr="00E009CC" w:rsidRDefault="000C3606" w:rsidP="00486C7E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392FD9DC" w14:textId="77777777" w:rsidR="000C3606" w:rsidRPr="00E009CC" w:rsidRDefault="000C3606" w:rsidP="00486C7E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0C3606" w:rsidRPr="00E009CC" w14:paraId="6BCE8AD5" w14:textId="77777777" w:rsidTr="001565DD">
        <w:trPr>
          <w:trHeight w:val="432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6581FC34" w14:textId="7D834049" w:rsidR="000C3606" w:rsidRPr="00E009CC" w:rsidRDefault="000C3606" w:rsidP="000C360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B5494E" w14:textId="77777777" w:rsidR="000C3606" w:rsidRPr="00E009CC" w:rsidRDefault="000C3606" w:rsidP="00486C7E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33CA1D30" w14:textId="77777777" w:rsidR="000C3606" w:rsidRPr="00E009CC" w:rsidRDefault="000C3606" w:rsidP="00486C7E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52DCCD0A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6DB109C2" w14:textId="32EA7967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รายได้จากการลงทุน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D04566" w14:textId="4D6CCCBF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0031F83" w14:textId="70B33BAA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276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</w:t>
            </w:r>
          </w:p>
        </w:tc>
      </w:tr>
      <w:tr w:rsidR="001565DD" w:rsidRPr="00E009CC" w14:paraId="786E1574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7BB2DA69" w14:textId="5884D776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71EFEC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090DFB4B" w14:textId="33C64654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4ED2CC12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3239FF99" w14:textId="0238B65B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0F5F2E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6C3564E" w14:textId="7B4AA6A0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75BF959F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07EBB14C" w14:textId="54B865EC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รายได้จากการลงทุน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FD7384" w14:textId="7563DF25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706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1459706" w14:textId="701C5B26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</w:t>
            </w:r>
          </w:p>
        </w:tc>
      </w:tr>
      <w:tr w:rsidR="001565DD" w:rsidRPr="00E009CC" w14:paraId="4886A6D3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1C7B4012" w14:textId="77777777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55A2B8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3503ED0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</w:p>
        </w:tc>
      </w:tr>
      <w:tr w:rsidR="001565DD" w:rsidRPr="00E009CC" w14:paraId="33912225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51DBE9CD" w14:textId="5820AF33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CA52CD1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67B55BD6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4F5F082C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61D7B384" w14:textId="6130D5EF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รายได้จากการลงทุน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0EB322" w14:textId="772FBD1A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F45A1A" w:rsidRPr="00E009CC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DFAF392" w14:textId="6D4FFA33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-</w:t>
            </w:r>
          </w:p>
        </w:tc>
      </w:tr>
      <w:tr w:rsidR="001565DD" w:rsidRPr="00E009CC" w14:paraId="1B595997" w14:textId="77777777" w:rsidTr="000C3606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63D48A03" w14:textId="06EF3FA9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ผลกำไรสุทธิจากสินทรัพย์ทางการเงิน</w:t>
            </w:r>
          </w:p>
          <w:p w14:paraId="0BC95BA0" w14:textId="6BBF7F90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</w:rPr>
              <w:t xml:space="preserve">   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CCC238" w14:textId="368FA872" w:rsidR="001565DD" w:rsidRPr="00E009CC" w:rsidRDefault="00D947F3" w:rsidP="00486C7E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1565DD" w:rsidRPr="00E009CC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3843C7EB" w14:textId="41F19E3A" w:rsidR="001565DD" w:rsidRPr="00E009CC" w:rsidRDefault="001565DD" w:rsidP="00486C7E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565DD" w:rsidRPr="00E009CC" w14:paraId="3224DEDF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4DCEB9D1" w14:textId="40AB7682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BB571A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4409418F" w14:textId="157EE888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4B1DE776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4B86D545" w14:textId="4C4A5E21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0A41E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994C387" w14:textId="0CEE2F8C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5C7C2334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0EF9A70F" w14:textId="5C09FB91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8A9F20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3075CB3" w14:textId="77777777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3A907E7A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7926543E" w14:textId="0604D2E1" w:rsidR="001565DD" w:rsidRPr="00E009CC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7AD46B" w14:textId="7F1ACD48" w:rsidR="001565DD" w:rsidRPr="00E009CC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765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933FD7D" w14:textId="0E71C109" w:rsidR="001565DD" w:rsidRPr="00E009CC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976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</w:t>
            </w:r>
          </w:p>
        </w:tc>
      </w:tr>
    </w:tbl>
    <w:p w14:paraId="31C52D3D" w14:textId="3B0AAC60" w:rsidR="000C3606" w:rsidRPr="00E009CC" w:rsidRDefault="000C3606">
      <w:pPr>
        <w:rPr>
          <w:rFonts w:ascii="Browallia New" w:eastAsia="MS Mincho" w:hAnsi="Browallia New" w:cs="Browallia New"/>
          <w:color w:val="000000" w:themeColor="text1"/>
          <w:lang w:val="en-GB"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88"/>
        <w:gridCol w:w="1489"/>
      </w:tblGrid>
      <w:tr w:rsidR="000C3606" w:rsidRPr="00E009CC" w14:paraId="7BB8E0B4" w14:textId="77777777" w:rsidTr="008175CE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54E4E" w14:textId="77777777" w:rsidR="000C3606" w:rsidRPr="00E069E8" w:rsidRDefault="000C3606" w:rsidP="001A78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9FBAC" w14:textId="77777777" w:rsidR="000C3606" w:rsidRPr="00E069E8" w:rsidRDefault="000C3606" w:rsidP="001A783E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C3606" w:rsidRPr="00E009CC" w14:paraId="4CD8BE08" w14:textId="77777777" w:rsidTr="008175CE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156E4" w14:textId="77777777" w:rsidR="000C3606" w:rsidRPr="00E069E8" w:rsidRDefault="000C3606" w:rsidP="001A78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BF729F" w14:textId="3055FB5A" w:rsidR="000C3606" w:rsidRPr="00E069E8" w:rsidRDefault="000C360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D1919" w14:textId="0BD25247" w:rsidR="000C3606" w:rsidRPr="00E069E8" w:rsidRDefault="000C360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E069E8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0C3606" w:rsidRPr="00E009CC" w14:paraId="6FC920B3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F0C9A" w14:textId="77777777" w:rsidR="000C3606" w:rsidRPr="00E069E8" w:rsidRDefault="000C3606" w:rsidP="001A78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209345AA" w14:textId="77777777" w:rsidR="000C3606" w:rsidRPr="00E069E8" w:rsidRDefault="000C360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4CE45CCE" w14:textId="77777777" w:rsidR="000C3606" w:rsidRPr="00E069E8" w:rsidRDefault="000C360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C3606" w:rsidRPr="00E009CC" w14:paraId="0466AE46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11F87960" w14:textId="77777777" w:rsidR="000C3606" w:rsidRPr="00E069E8" w:rsidRDefault="000C3606" w:rsidP="001A78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552594" w14:textId="77777777" w:rsidR="000C3606" w:rsidRPr="00E069E8" w:rsidRDefault="000C360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8F601A" w14:textId="77777777" w:rsidR="000C3606" w:rsidRPr="00E069E8" w:rsidRDefault="000C3606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C3606" w:rsidRPr="00E009CC" w14:paraId="157DDA0B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72386B53" w14:textId="0FD8A8C0" w:rsidR="000C3606" w:rsidRPr="00E069E8" w:rsidRDefault="000C3606" w:rsidP="000C360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97A3C52" w14:textId="77777777" w:rsidR="000C3606" w:rsidRPr="00E069E8" w:rsidRDefault="000C3606" w:rsidP="00486C7E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616908A7" w14:textId="77777777" w:rsidR="000C3606" w:rsidRPr="00E069E8" w:rsidRDefault="000C3606" w:rsidP="00486C7E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0C3606" w:rsidRPr="00E009CC" w14:paraId="57F62B2D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182296A4" w14:textId="1179C1CE" w:rsidR="000C3606" w:rsidRPr="00E069E8" w:rsidRDefault="000C3606" w:rsidP="000C3606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F9BF5D" w14:textId="77777777" w:rsidR="000C3606" w:rsidRPr="00E069E8" w:rsidRDefault="000C3606" w:rsidP="00486C7E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52F0596" w14:textId="77777777" w:rsidR="000C3606" w:rsidRPr="00E069E8" w:rsidRDefault="000C3606" w:rsidP="00486C7E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3FF3C920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19E34C78" w14:textId="070CB28A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F95962" w14:textId="269B2091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BE6CA82" w14:textId="3166C28F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E069E8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307</w:t>
            </w:r>
            <w:r w:rsidRPr="00E069E8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</w:t>
            </w:r>
          </w:p>
        </w:tc>
      </w:tr>
      <w:tr w:rsidR="001565DD" w:rsidRPr="00E009CC" w14:paraId="24FF5A82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067799AF" w14:textId="77777777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4F85DF" w14:textId="77777777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6CF97CC" w14:textId="77777777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6C2A5335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733FE831" w14:textId="1EBC0BFD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BB9E20" w14:textId="77777777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39AE3B6B" w14:textId="77777777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789EE571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2EC70234" w14:textId="2F24A0E2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AC58BD" w14:textId="584665A2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5D507F4" w14:textId="6018E224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E069E8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  <w:r w:rsidRPr="00E069E8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</w:t>
            </w:r>
          </w:p>
        </w:tc>
      </w:tr>
      <w:tr w:rsidR="001565DD" w:rsidRPr="00E009CC" w14:paraId="794B4327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02D51D09" w14:textId="77777777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C794D9" w14:textId="77777777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37A6139D" w14:textId="77777777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</w:p>
        </w:tc>
      </w:tr>
      <w:tr w:rsidR="001565DD" w:rsidRPr="00E009CC" w14:paraId="29668639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575C1631" w14:textId="56663F0B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CC4CB7" w14:textId="77777777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2A7C612" w14:textId="77777777" w:rsidR="001565DD" w:rsidRPr="00E069E8" w:rsidRDefault="001565DD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565DD" w:rsidRPr="00E009CC" w14:paraId="48A45971" w14:textId="77777777" w:rsidTr="001A783E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5D37EF7A" w14:textId="2B8D6DB4" w:rsidR="001565DD" w:rsidRPr="00E069E8" w:rsidRDefault="001565DD" w:rsidP="001565D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069E8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EB130E" w14:textId="1F370E16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646E3F7" w14:textId="69330FF2" w:rsidR="001565DD" w:rsidRPr="00E069E8" w:rsidRDefault="00D947F3" w:rsidP="00486C7E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496</w:t>
            </w:r>
            <w:r w:rsidR="001565DD" w:rsidRPr="00E069E8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</w:t>
            </w:r>
          </w:p>
        </w:tc>
      </w:tr>
    </w:tbl>
    <w:p w14:paraId="6D062841" w14:textId="72E5DDFB" w:rsidR="00DF290F" w:rsidRPr="00E009CC" w:rsidRDefault="00DF290F" w:rsidP="00394E31">
      <w:pPr>
        <w:rPr>
          <w:rFonts w:ascii="Browallia New" w:eastAsia="MS Mincho" w:hAnsi="Browallia New" w:cs="Browallia New"/>
          <w:color w:val="000000" w:themeColor="text1"/>
        </w:rPr>
      </w:pPr>
    </w:p>
    <w:p w14:paraId="3EE7F0A6" w14:textId="77777777" w:rsidR="000C3606" w:rsidRPr="00E009CC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6307F322" w14:textId="77777777" w:rsidR="000C3606" w:rsidRPr="00E009CC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3074F98" w14:textId="77777777" w:rsidR="000C3606" w:rsidRPr="00E009CC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กลุ่มกิจการจ่ายค่าจ้างและบำเหน็จ และค่าใช้จ่ายในการรับประกันภัยอื่น ตามเงื่อนไขและอัตราที่ตกลงในสัญญาวิสาหกิจธนาคารและประกันภัยระหว่างกลุ่มกิจการกับธนาค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0A8557CF" w14:textId="77777777" w:rsidR="000C3606" w:rsidRPr="00E009CC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8864EA8" w14:textId="77777777" w:rsidR="000C3606" w:rsidRPr="00E009CC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กลุ่มกิจการได้รับอัตราดอกเบี้ยเท่ากับอัตราดอกเบี้ยที่ธนาคารคิดให้กับบริษัทประกันภัยทั่วไป </w:t>
      </w:r>
    </w:p>
    <w:p w14:paraId="13844E30" w14:textId="77777777" w:rsidR="000C3606" w:rsidRPr="00E009CC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5B84208" w14:textId="6C70FE2F" w:rsidR="000C3606" w:rsidRPr="00E009CC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กลุ่มกิจการจ่ายค่าธรรมเนียมผู้รับฝากทรัพย์สินและค่านายหน้าซื้อขายหลักทรัพย์ ซึ่งเป็นราคาและเงื่อนไขเดียวกันกับที่กิจการที่เกี่ยวข้องกันดังกล่าวคิดกับบริษัททั่วไป</w:t>
      </w:r>
    </w:p>
    <w:p w14:paraId="45D42FB5" w14:textId="78371C7A" w:rsidR="000C3606" w:rsidRPr="00E009CC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D115931" w14:textId="4365A22C" w:rsidR="000C3606" w:rsidRPr="00E009CC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กลุ่มกิจการได้ทำสัญญาเช่าพื้นที่สำนักงาน อุปกรณ์และการให้บริการภายในอาคารกับกิจการที่เกี่ยวข้องกัน โดยมีระยะเวลาการเช่า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ปี ซึ่งราคาและเงื่อนไขของค่าเช่าเป็นเช่นเดียวกันกับกิจการที่เกี่ยวข้องกันดังกล่าวคิดกับบริษัททั่วไป </w:t>
      </w:r>
    </w:p>
    <w:p w14:paraId="6D97655F" w14:textId="77777777" w:rsidR="000C3606" w:rsidRPr="00E009CC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418CCAB" w14:textId="77777777" w:rsidR="000C3606" w:rsidRPr="00E009CC" w:rsidRDefault="000C3606" w:rsidP="000C3606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10D10CE2" w14:textId="79DFF3A2" w:rsidR="000C3606" w:rsidRPr="00E009CC" w:rsidRDefault="000C3606" w:rsidP="00394E31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7A80B65B" w14:textId="6635F307" w:rsidR="00DF290F" w:rsidRPr="00E009CC" w:rsidRDefault="00DF290F" w:rsidP="000C3606">
      <w:pPr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E009CC">
        <w:rPr>
          <w:rFonts w:ascii="Browallia New" w:hAnsi="Browallia New" w:cs="Browallia New"/>
          <w:b/>
          <w:bCs/>
          <w:color w:val="CF4A02"/>
          <w:cs/>
          <w:lang w:val="en-GB"/>
        </w:rPr>
        <w:lastRenderedPageBreak/>
        <w:t>ค่าตอบแทนกรรมการและผู้บริหารสำคัญ</w:t>
      </w:r>
    </w:p>
    <w:p w14:paraId="36E0AB3C" w14:textId="77777777" w:rsidR="00DF290F" w:rsidRPr="00E009CC" w:rsidRDefault="00DF290F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415DF1B" w14:textId="12332604" w:rsidR="00DF290F" w:rsidRPr="00E069E8" w:rsidRDefault="00DF290F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กลุ่มกิจการมีค่าใช้จ่ายสำหรับเงินเดือน โบนัส ค่าเบี้ยประชุมและผลประโยชน์อื่นๆ ของกรรมการและ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ผู้บริหารสำคัญ ดังต่อไปนี้</w:t>
      </w:r>
    </w:p>
    <w:p w14:paraId="2AC00CCB" w14:textId="24B7815E" w:rsidR="007465E8" w:rsidRPr="00E069E8" w:rsidRDefault="007465E8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7465E8" w:rsidRPr="00E069E8" w14:paraId="043C12D9" w14:textId="77777777" w:rsidTr="001A783E">
        <w:tc>
          <w:tcPr>
            <w:tcW w:w="3828" w:type="dxa"/>
            <w:vAlign w:val="bottom"/>
          </w:tcPr>
          <w:p w14:paraId="7EF24CA9" w14:textId="77777777" w:rsidR="007465E8" w:rsidRPr="00E069E8" w:rsidRDefault="007465E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073DC57" w14:textId="77777777" w:rsidR="007465E8" w:rsidRPr="00E069E8" w:rsidRDefault="007465E8" w:rsidP="001A783E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67D8D3A3" w14:textId="77777777" w:rsidR="007465E8" w:rsidRPr="00E069E8" w:rsidRDefault="007465E8" w:rsidP="001A783E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7465E8" w:rsidRPr="00E069E8" w14:paraId="2D30F332" w14:textId="77777777" w:rsidTr="001A783E">
        <w:tc>
          <w:tcPr>
            <w:tcW w:w="3828" w:type="dxa"/>
            <w:vAlign w:val="bottom"/>
          </w:tcPr>
          <w:p w14:paraId="0FABC143" w14:textId="77777777" w:rsidR="007465E8" w:rsidRPr="00E069E8" w:rsidRDefault="007465E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B21E42E" w14:textId="52F9464D" w:rsidR="007465E8" w:rsidRPr="00E069E8" w:rsidRDefault="007465E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E3BA56E" w14:textId="799030B3" w:rsidR="007465E8" w:rsidRPr="00E069E8" w:rsidRDefault="007465E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1465C4F" w14:textId="13D62A9A" w:rsidR="007465E8" w:rsidRPr="00E069E8" w:rsidRDefault="007465E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34FF32F" w14:textId="4F224B23" w:rsidR="007465E8" w:rsidRPr="00E069E8" w:rsidRDefault="007465E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7465E8" w:rsidRPr="00E069E8" w14:paraId="15993D22" w14:textId="77777777" w:rsidTr="001A783E">
        <w:tc>
          <w:tcPr>
            <w:tcW w:w="3828" w:type="dxa"/>
            <w:vAlign w:val="bottom"/>
          </w:tcPr>
          <w:p w14:paraId="49EE8F14" w14:textId="77777777" w:rsidR="007465E8" w:rsidRPr="00E069E8" w:rsidRDefault="007465E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FF3CF83" w14:textId="77777777" w:rsidR="007465E8" w:rsidRPr="00E069E8" w:rsidRDefault="007465E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76CC3A3" w14:textId="77777777" w:rsidR="007465E8" w:rsidRPr="00E069E8" w:rsidRDefault="007465E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299FF09" w14:textId="77777777" w:rsidR="007465E8" w:rsidRPr="00E069E8" w:rsidRDefault="007465E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8D9C64D" w14:textId="77777777" w:rsidR="007465E8" w:rsidRPr="00E069E8" w:rsidRDefault="007465E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7465E8" w:rsidRPr="00E069E8" w14:paraId="68F5DB13" w14:textId="77777777" w:rsidTr="001A783E">
        <w:tc>
          <w:tcPr>
            <w:tcW w:w="3828" w:type="dxa"/>
          </w:tcPr>
          <w:p w14:paraId="32CB0DEE" w14:textId="77777777" w:rsidR="007465E8" w:rsidRPr="00E069E8" w:rsidRDefault="007465E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2E22F5D" w14:textId="77777777" w:rsidR="007465E8" w:rsidRPr="00E069E8" w:rsidRDefault="007465E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A3FDCB3" w14:textId="77777777" w:rsidR="007465E8" w:rsidRPr="00E069E8" w:rsidRDefault="007465E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F0297AA" w14:textId="77777777" w:rsidR="007465E8" w:rsidRPr="00E069E8" w:rsidRDefault="007465E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1815064" w14:textId="77777777" w:rsidR="007465E8" w:rsidRPr="00E069E8" w:rsidRDefault="007465E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465E8" w:rsidRPr="00E069E8" w14:paraId="67315B95" w14:textId="77777777" w:rsidTr="001A783E">
        <w:tc>
          <w:tcPr>
            <w:tcW w:w="3828" w:type="dxa"/>
          </w:tcPr>
          <w:p w14:paraId="3AE2646F" w14:textId="2586D5F3" w:rsidR="007465E8" w:rsidRPr="00E069E8" w:rsidRDefault="007465E8" w:rsidP="007465E8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ค่าตอบแทนผู้บริหารสำคัญ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3CBD2" w14:textId="77777777" w:rsidR="007465E8" w:rsidRPr="00E069E8" w:rsidRDefault="007465E8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vAlign w:val="bottom"/>
          </w:tcPr>
          <w:p w14:paraId="501EF46E" w14:textId="77777777" w:rsidR="007465E8" w:rsidRPr="00E069E8" w:rsidRDefault="007465E8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E940231" w14:textId="77777777" w:rsidR="007465E8" w:rsidRPr="00E069E8" w:rsidRDefault="007465E8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vAlign w:val="bottom"/>
          </w:tcPr>
          <w:p w14:paraId="1F24F0AA" w14:textId="77777777" w:rsidR="007465E8" w:rsidRPr="00E069E8" w:rsidRDefault="007465E8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7465E8" w:rsidRPr="00E069E8" w14:paraId="5A0A5263" w14:textId="77777777" w:rsidTr="001A783E">
        <w:tc>
          <w:tcPr>
            <w:tcW w:w="3828" w:type="dxa"/>
          </w:tcPr>
          <w:p w14:paraId="0F22F364" w14:textId="40CA91A3" w:rsidR="007465E8" w:rsidRPr="00E069E8" w:rsidRDefault="007465E8" w:rsidP="007465E8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AE00963" w14:textId="0A13F77F" w:rsidR="007465E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116</w:t>
            </w:r>
            <w:r w:rsidR="00346C3A" w:rsidRPr="00E069E8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625</w:t>
            </w:r>
          </w:p>
        </w:tc>
        <w:tc>
          <w:tcPr>
            <w:tcW w:w="1441" w:type="dxa"/>
          </w:tcPr>
          <w:p w14:paraId="0FD4EE70" w14:textId="127E5A46" w:rsidR="007465E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144</w:t>
            </w:r>
            <w:r w:rsidR="007465E8" w:rsidRPr="00E069E8">
              <w:rPr>
                <w:rFonts w:ascii="Browallia New" w:eastAsia="Helvetica Neue" w:hAnsi="Browallia New" w:cs="Browallia New"/>
                <w:color w:val="000000"/>
                <w:cs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035</w:t>
            </w:r>
            <w:r w:rsidR="007465E8" w:rsidRPr="00E069E8">
              <w:rPr>
                <w:rFonts w:ascii="Browallia New" w:eastAsia="Helvetica Neue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6CBFF7F" w14:textId="318FB3C9" w:rsidR="007465E8" w:rsidRPr="00E069E8" w:rsidRDefault="00C13CA5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</w:tcPr>
          <w:p w14:paraId="0B15AFEA" w14:textId="47F7EBE0" w:rsidR="007465E8" w:rsidRPr="00E069E8" w:rsidRDefault="007465E8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 xml:space="preserve"> </w:t>
            </w:r>
            <w:r w:rsidR="00D947F3"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3</w:t>
            </w: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480</w:t>
            </w: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 xml:space="preserve"> </w:t>
            </w:r>
          </w:p>
        </w:tc>
      </w:tr>
      <w:tr w:rsidR="007465E8" w:rsidRPr="00E069E8" w14:paraId="6FD348D9" w14:textId="77777777" w:rsidTr="007465E8">
        <w:tc>
          <w:tcPr>
            <w:tcW w:w="3828" w:type="dxa"/>
          </w:tcPr>
          <w:p w14:paraId="59078A83" w14:textId="115A7078" w:rsidR="007465E8" w:rsidRPr="00E069E8" w:rsidRDefault="007465E8" w:rsidP="007465E8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159A8AC" w14:textId="6FCC8E2D" w:rsidR="007465E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6</w:t>
            </w:r>
            <w:r w:rsidR="00346C3A" w:rsidRPr="00E069E8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457</w:t>
            </w:r>
          </w:p>
        </w:tc>
        <w:tc>
          <w:tcPr>
            <w:tcW w:w="1441" w:type="dxa"/>
          </w:tcPr>
          <w:p w14:paraId="37A8833C" w14:textId="40AC529D" w:rsidR="007465E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cs/>
                <w:lang w:bidi="th-TH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13</w:t>
            </w:r>
            <w:r w:rsidR="007465E8" w:rsidRPr="00E069E8">
              <w:rPr>
                <w:rFonts w:ascii="Browallia New" w:eastAsia="Helvetica Neue" w:hAnsi="Browallia New" w:cs="Browallia New"/>
                <w:color w:val="000000"/>
                <w:cs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768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6BF69D7" w14:textId="5F18BC84" w:rsidR="007465E8" w:rsidRPr="00E069E8" w:rsidRDefault="00DD14AD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</w:tcPr>
          <w:p w14:paraId="084C3D2B" w14:textId="265B53CE" w:rsidR="007465E8" w:rsidRPr="00E069E8" w:rsidRDefault="007465E8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cs/>
                <w:lang w:bidi="th-TH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 xml:space="preserve"> </w:t>
            </w:r>
            <w:r w:rsidR="00D947F3"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6</w:t>
            </w:r>
            <w:r w:rsidR="00F45A1A" w:rsidRPr="00E069E8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="00D947F3"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372</w:t>
            </w:r>
          </w:p>
        </w:tc>
      </w:tr>
      <w:tr w:rsidR="007465E8" w:rsidRPr="00E069E8" w14:paraId="1E3A6DE1" w14:textId="77777777" w:rsidTr="007465E8">
        <w:tc>
          <w:tcPr>
            <w:tcW w:w="3828" w:type="dxa"/>
          </w:tcPr>
          <w:p w14:paraId="179EAFCF" w14:textId="55486004" w:rsidR="007465E8" w:rsidRPr="00E069E8" w:rsidRDefault="007465E8" w:rsidP="007465E8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ค่าตอบแทนกรรมการ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B5F28" w14:textId="05C733E8" w:rsidR="007465E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16</w:t>
            </w:r>
            <w:r w:rsidR="00DD14AD" w:rsidRPr="00E069E8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041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E0E5BE5" w14:textId="59702272" w:rsidR="007465E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5</w:t>
            </w:r>
            <w:r w:rsidR="007465E8" w:rsidRPr="00E069E8">
              <w:rPr>
                <w:rFonts w:ascii="Browallia New" w:eastAsia="Helvetica Neue" w:hAnsi="Browallia New" w:cs="Browallia New"/>
                <w:color w:val="000000"/>
                <w:cs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505</w:t>
            </w:r>
            <w:r w:rsidR="007465E8" w:rsidRPr="00E069E8">
              <w:rPr>
                <w:rFonts w:ascii="Browallia New" w:eastAsia="Helvetica Neue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83C47" w14:textId="44AF544F" w:rsidR="007465E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13</w:t>
            </w:r>
            <w:r w:rsidR="00F45A1A" w:rsidRPr="00E069E8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970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35D52B3" w14:textId="0CAC5757" w:rsidR="007465E8" w:rsidRPr="00E069E8" w:rsidRDefault="007465E8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 xml:space="preserve"> </w:t>
            </w:r>
            <w:r w:rsidR="00D947F3"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4</w:t>
            </w: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648</w:t>
            </w: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 xml:space="preserve"> </w:t>
            </w:r>
          </w:p>
        </w:tc>
      </w:tr>
      <w:tr w:rsidR="007465E8" w:rsidRPr="00E069E8" w14:paraId="17BBD144" w14:textId="77777777" w:rsidTr="007465E8">
        <w:tc>
          <w:tcPr>
            <w:tcW w:w="3828" w:type="dxa"/>
          </w:tcPr>
          <w:p w14:paraId="429603D7" w14:textId="42EF829C" w:rsidR="007465E8" w:rsidRPr="00E069E8" w:rsidRDefault="007465E8" w:rsidP="007465E8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1E244D" w14:textId="26E68F51" w:rsidR="007465E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139</w:t>
            </w:r>
            <w:r w:rsidR="00DD14AD" w:rsidRPr="00E069E8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123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F63659A" w14:textId="61784777" w:rsidR="007465E8" w:rsidRPr="00E069E8" w:rsidRDefault="007465E8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 xml:space="preserve"> </w:t>
            </w:r>
            <w:r w:rsidR="00D947F3"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16</w:t>
            </w:r>
            <w:r w:rsidR="00D947F3" w:rsidRPr="00D947F3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3</w:t>
            </w: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,</w:t>
            </w:r>
            <w:r w:rsidR="00D947F3"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308</w:t>
            </w: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DB7A9" w14:textId="19BA3040" w:rsidR="007465E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13</w:t>
            </w:r>
            <w:r w:rsidR="00F45A1A" w:rsidRPr="00E069E8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970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1BBABD6" w14:textId="46951449" w:rsidR="007465E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14</w:t>
            </w:r>
            <w:r w:rsidR="00F45A1A" w:rsidRPr="00E069E8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500</w:t>
            </w:r>
            <w:r w:rsidR="007465E8" w:rsidRPr="00E069E8">
              <w:rPr>
                <w:rFonts w:ascii="Browallia New" w:eastAsia="Helvetica Neue" w:hAnsi="Browallia New" w:cs="Browallia New"/>
                <w:color w:val="000000"/>
                <w:cs/>
              </w:rPr>
              <w:t xml:space="preserve"> </w:t>
            </w:r>
          </w:p>
        </w:tc>
      </w:tr>
    </w:tbl>
    <w:p w14:paraId="741E3BF5" w14:textId="46EF1D84" w:rsidR="00673EF1" w:rsidRPr="00E069E8" w:rsidRDefault="00673EF1" w:rsidP="007465E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B0EB282" w14:textId="3E7D8DF6" w:rsidR="00673EF1" w:rsidRPr="00E009CC" w:rsidRDefault="00673EF1" w:rsidP="007465E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ทั้งนี้ค่าตอบแทนกรรมการของบริษัทและค่าตอบแทนกรรมการของบริษัทย่อยประจำปี พ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>.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 xml:space="preserve">ได้รับการอนุมัติจากที่ประชุมสามัญผู้ถือหุ้น เมื่อวันที่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29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มิถุนายน พ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>.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 xml:space="preserve">และวันที่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27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เมษายน พ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>.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 xml:space="preserve"> ตามลำดับ (พ.ศ.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 xml:space="preserve"> : 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 xml:space="preserve">ได้รับอนุมัติเมื่อวันที่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กรกฎาคม พ.ศ.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10</w:t>
      </w:r>
      <w:r w:rsidRPr="00E069E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69E8">
        <w:rPr>
          <w:rFonts w:ascii="Browallia New" w:hAnsi="Browallia New" w:cs="Browallia New"/>
          <w:color w:val="000000" w:themeColor="text1"/>
          <w:cs/>
          <w:lang w:val="en-GB"/>
        </w:rPr>
        <w:t>กรกฎาคม พ.ศ.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ตามลำดับ)</w:t>
      </w:r>
    </w:p>
    <w:p w14:paraId="6BFE6B2D" w14:textId="2C2E505E" w:rsidR="007465E8" w:rsidRPr="00E009CC" w:rsidRDefault="007465E8" w:rsidP="007465E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65E8" w:rsidRPr="00E009CC" w14:paraId="0B8EEE27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78FD02" w14:textId="6423CC9F" w:rsidR="007465E8" w:rsidRPr="00E009CC" w:rsidRDefault="007465E8" w:rsidP="001A783E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กองทุนสำรองเลี้ยงชีพ</w:t>
            </w:r>
          </w:p>
        </w:tc>
      </w:tr>
    </w:tbl>
    <w:p w14:paraId="77FD8913" w14:textId="209F36C5" w:rsidR="00DF290F" w:rsidRPr="00E009CC" w:rsidRDefault="00DF290F" w:rsidP="007465E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8094E3" w14:textId="6C4F4ED1" w:rsidR="00DF290F" w:rsidRPr="00E009CC" w:rsidRDefault="00DF290F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กลุ่มกิจการได้จัดตั้งกองทุนสำรองเลี้ยงชีพพนักงานตามความในพระราชบัญญัติกองทุนสำรองเลี้ยงชีพ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2530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ตามระเบียบกองทุนพนักงานต้องจ่ายเงินสะสมเข้ากองทุน ทั้งนี้กลุ่มกิจการจ่ายสมทบอีกในอัตราเดียวกันกับอัตราที่พนักงานจ่าย ดังนี้</w:t>
      </w:r>
    </w:p>
    <w:p w14:paraId="02FB9625" w14:textId="08BBB487" w:rsidR="007465E8" w:rsidRPr="00E009CC" w:rsidRDefault="007465E8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1518"/>
      </w:tblGrid>
      <w:tr w:rsidR="007465E8" w:rsidRPr="00E009CC" w14:paraId="726E8829" w14:textId="77777777" w:rsidTr="007465E8">
        <w:tc>
          <w:tcPr>
            <w:tcW w:w="8080" w:type="dxa"/>
          </w:tcPr>
          <w:p w14:paraId="7B024031" w14:textId="20AFDC27" w:rsidR="007465E8" w:rsidRPr="00E009CC" w:rsidRDefault="007465E8" w:rsidP="00673EF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อายุ</w:t>
            </w:r>
            <w:r w:rsidR="00273F84"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การทำงาน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20658A12" w14:textId="1EB737A5" w:rsidR="007465E8" w:rsidRPr="00E009CC" w:rsidRDefault="007465E8" w:rsidP="007465E8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อัตราร้อยละ</w:t>
            </w:r>
          </w:p>
        </w:tc>
      </w:tr>
      <w:tr w:rsidR="007465E8" w:rsidRPr="00E009CC" w14:paraId="3E7DA416" w14:textId="77777777" w:rsidTr="007465E8">
        <w:tc>
          <w:tcPr>
            <w:tcW w:w="8080" w:type="dxa"/>
          </w:tcPr>
          <w:p w14:paraId="156A92DF" w14:textId="578DC798" w:rsidR="007465E8" w:rsidRPr="00E009CC" w:rsidRDefault="007465E8" w:rsidP="00673EF1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น้อยกว่า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34911FCC" w14:textId="2858BCA0" w:rsidR="007465E8" w:rsidRPr="00E009CC" w:rsidRDefault="00D947F3" w:rsidP="009F0A55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</w:p>
        </w:tc>
      </w:tr>
      <w:tr w:rsidR="007465E8" w:rsidRPr="00E009CC" w14:paraId="775F10F1" w14:textId="77777777" w:rsidTr="007465E8">
        <w:tc>
          <w:tcPr>
            <w:tcW w:w="8080" w:type="dxa"/>
          </w:tcPr>
          <w:p w14:paraId="750CA4B3" w14:textId="61ACEBCD" w:rsidR="007465E8" w:rsidRPr="00E009CC" w:rsidRDefault="007465E8" w:rsidP="00673EF1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09CC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ตั้งแต </w:t>
            </w:r>
            <w:r w:rsidR="00D947F3" w:rsidRPr="00D947F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E009C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E009C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ปี ขึ้นไป</w:t>
            </w:r>
          </w:p>
        </w:tc>
        <w:tc>
          <w:tcPr>
            <w:tcW w:w="1518" w:type="dxa"/>
          </w:tcPr>
          <w:p w14:paraId="01175686" w14:textId="147A38FA" w:rsidR="007465E8" w:rsidRPr="00E009CC" w:rsidRDefault="00D947F3" w:rsidP="009F0A55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947F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</w:tr>
    </w:tbl>
    <w:p w14:paraId="14C20283" w14:textId="77777777" w:rsidR="00DF290F" w:rsidRPr="00E009CC" w:rsidRDefault="00DF290F" w:rsidP="007465E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1E715E2" w14:textId="2171D503" w:rsidR="00DF290F" w:rsidRPr="00E009CC" w:rsidRDefault="00DF290F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ทั้งนี้กลุ่มกิจการได้แต่งตั้งผู้จัดการกองทุนรับอนุญาตแห่งหนึ่งเพื่อบริหารกองทุนให้เป็นไปตามข้อกำหนดของกฎกระทรวง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ซึ่งออกตามความในพระราชบัญญัติกองทุนสำรองเลี้ยงชีพ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2542</w:t>
      </w:r>
    </w:p>
    <w:p w14:paraId="493F6514" w14:textId="77777777" w:rsidR="00DF290F" w:rsidRPr="00E009CC" w:rsidRDefault="00DF290F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0159259" w14:textId="5B8CEE71" w:rsidR="007465E8" w:rsidRPr="00E009CC" w:rsidRDefault="00DF290F" w:rsidP="00673EF1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กลุ่มกิจการและบริษัทได้จ่ายเงินสมทบเข้ากองทุนสำรองเลี้ยงชีพ ซึ่งได้บันทึกเป็นค่าใช้จ่ายจำนวน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14</w:t>
      </w:r>
      <w:r w:rsidR="00AB7E59" w:rsidRPr="00E009CC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85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บาท ตามลำดับ 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(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: 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18</w:t>
      </w:r>
      <w:r w:rsidR="00673EF1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48</w:t>
      </w:r>
      <w:r w:rsidR="00673EF1"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</w:t>
      </w:r>
      <w:r w:rsidR="00673EF1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16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ตามลำดับ)</w:t>
      </w:r>
    </w:p>
    <w:p w14:paraId="66D435C6" w14:textId="77777777" w:rsidR="007465E8" w:rsidRPr="00E009CC" w:rsidRDefault="007465E8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65E8" w:rsidRPr="00E009CC" w14:paraId="3EC56676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1FD899" w14:textId="5E9C45CA" w:rsidR="007465E8" w:rsidRPr="00E009CC" w:rsidRDefault="007465E8" w:rsidP="001A783E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25ADF673" w14:textId="287EBBC7" w:rsidR="00673EF1" w:rsidRPr="00E009CC" w:rsidRDefault="00673EF1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EF52D39" w14:textId="060C4D16" w:rsidR="00673EF1" w:rsidRPr="00E009CC" w:rsidRDefault="00673EF1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</w:t>
      </w:r>
      <w:r w:rsidR="00FE5A4F" w:rsidRPr="00E009CC">
        <w:rPr>
          <w:rFonts w:ascii="Browallia New" w:hAnsi="Browallia New" w:cs="Browallia New"/>
          <w:color w:val="000000" w:themeColor="text1"/>
          <w:cs/>
          <w:lang w:val="en-GB"/>
        </w:rPr>
        <w:t>ข้อ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) 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เพื่อให้เป็นไปตามพระราชบัญญัติประกันวินาศภัย และตามประกาศของคณะกรรมการกำกับและส่งเสริมการประกอบธุรกิจประกันภัย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2557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ตามลำดับ มีดังนี้</w:t>
      </w:r>
    </w:p>
    <w:p w14:paraId="75F1F948" w14:textId="77777777" w:rsidR="00673EF1" w:rsidRPr="00E009CC" w:rsidRDefault="00673EF1" w:rsidP="00673EF1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6BBA47DE" w14:textId="18387A89" w:rsidR="00673EF1" w:rsidRPr="00E069E8" w:rsidRDefault="00673EF1" w:rsidP="001A50BC">
      <w:pPr>
        <w:pStyle w:val="Heading2"/>
        <w:numPr>
          <w:ilvl w:val="1"/>
          <w:numId w:val="4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ในตราสารหนี้ที่กลุ่มกิจการได้วางเป็นเงินสำรองวางไว้กับนายทะเบียนเป็นเงินสำรองสำหรับเบี้ยประกันภัยที่ยังไม่ตกเป็นรายได้ เพื่อให้เป็นไปตามพระราชบัญญัติประกันวินาศภัย พ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ศ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.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2535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ตามมาตรา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E009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และประกาศของคณะกรรมการกำกับและส่งเสริมการประกอบธุรกิจประกันภัย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</w:t>
      </w:r>
      <w:r w:rsidRPr="00E069E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สำหรับเบี้ยประกันภัยที่ยังไม่ตกเป็นรายได้ของบริษัทประกันวินาศภัย พ.ศ.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2557</w:t>
      </w:r>
      <w:r w:rsidRPr="00E069E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มีดังนี้</w:t>
      </w:r>
    </w:p>
    <w:p w14:paraId="01E3F5B8" w14:textId="77777777" w:rsidR="00A60158" w:rsidRPr="00E069E8" w:rsidRDefault="00A60158" w:rsidP="00A60158">
      <w:pPr>
        <w:jc w:val="thaiDistribute"/>
        <w:rPr>
          <w:rFonts w:ascii="Browallia New" w:eastAsia="Arial Unicode MS" w:hAnsi="Browallia New" w:cs="Browallia New"/>
          <w:lang w:val="en-GB" w:eastAsia="x-none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A60158" w:rsidRPr="00E069E8" w14:paraId="3AEBFA18" w14:textId="77777777" w:rsidTr="001A783E">
        <w:tc>
          <w:tcPr>
            <w:tcW w:w="3828" w:type="dxa"/>
            <w:vAlign w:val="bottom"/>
          </w:tcPr>
          <w:p w14:paraId="772F2E43" w14:textId="77777777" w:rsidR="00A60158" w:rsidRPr="00E069E8" w:rsidRDefault="00A6015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680EB201" w14:textId="77777777" w:rsidR="00A60158" w:rsidRPr="00E069E8" w:rsidRDefault="00A60158" w:rsidP="001A783E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16CFBF56" w14:textId="77777777" w:rsidR="00A60158" w:rsidRPr="00E069E8" w:rsidRDefault="00A60158" w:rsidP="001A783E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60158" w:rsidRPr="00E069E8" w14:paraId="6BC3ABFC" w14:textId="77777777" w:rsidTr="001A783E">
        <w:tc>
          <w:tcPr>
            <w:tcW w:w="3828" w:type="dxa"/>
            <w:vAlign w:val="bottom"/>
          </w:tcPr>
          <w:p w14:paraId="09E638DF" w14:textId="77777777" w:rsidR="00A60158" w:rsidRPr="00E069E8" w:rsidRDefault="00A6015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02087CB" w14:textId="1AF8EFCD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B066D35" w14:textId="35BF3F6C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0986AC4" w14:textId="25A0F47D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24492E2" w14:textId="0C2677FE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A60158" w:rsidRPr="00E069E8" w14:paraId="359AB2E5" w14:textId="77777777" w:rsidTr="001A783E">
        <w:tc>
          <w:tcPr>
            <w:tcW w:w="3828" w:type="dxa"/>
            <w:vAlign w:val="bottom"/>
          </w:tcPr>
          <w:p w14:paraId="4CA9D21D" w14:textId="77777777" w:rsidR="00A60158" w:rsidRPr="00E069E8" w:rsidRDefault="00A6015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9EE8E35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FD261C5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4FD863B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D1339BD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A60158" w:rsidRPr="00E069E8" w14:paraId="5A402DAC" w14:textId="77777777" w:rsidTr="00A60158">
        <w:tc>
          <w:tcPr>
            <w:tcW w:w="3828" w:type="dxa"/>
          </w:tcPr>
          <w:p w14:paraId="0ACDCD9E" w14:textId="77777777" w:rsidR="00A60158" w:rsidRPr="00E069E8" w:rsidRDefault="00A6015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455D262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B74C4FB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09B5A0B0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7E228B4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60158" w:rsidRPr="00E069E8" w14:paraId="4EED4FAD" w14:textId="77777777" w:rsidTr="001A783E">
        <w:tc>
          <w:tcPr>
            <w:tcW w:w="3828" w:type="dxa"/>
          </w:tcPr>
          <w:p w14:paraId="73FDC257" w14:textId="01168B86" w:rsidR="00A60158" w:rsidRPr="00E069E8" w:rsidRDefault="00A60158" w:rsidP="00A60158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9156C81" w14:textId="3FDFAECF" w:rsidR="00A6015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561</w:t>
            </w:r>
            <w:r w:rsidR="00AB7E59" w:rsidRPr="00E069E8">
              <w:rPr>
                <w:rFonts w:ascii="Browallia New" w:eastAsia="Helvetica Neue" w:hAnsi="Browallia New" w:cs="Browallia New"/>
                <w:color w:val="000000"/>
                <w:lang w:bidi="th-TH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453</w:t>
            </w:r>
          </w:p>
        </w:tc>
        <w:tc>
          <w:tcPr>
            <w:tcW w:w="1441" w:type="dxa"/>
            <w:vAlign w:val="bottom"/>
          </w:tcPr>
          <w:p w14:paraId="75F07617" w14:textId="506E44C6" w:rsidR="00A6015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601</w:t>
            </w:r>
            <w:r w:rsidR="00A60158" w:rsidRPr="00E069E8">
              <w:rPr>
                <w:rFonts w:ascii="Browallia New" w:eastAsia="Helvetica Neue" w:hAnsi="Browallia New" w:cs="Browallia New"/>
                <w:color w:val="000000"/>
                <w:cs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960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4EF3968" w14:textId="6451DCD1" w:rsidR="00A6015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</w:t>
            </w:r>
            <w:r w:rsidR="00AB7E59" w:rsidRPr="00E069E8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082</w:t>
            </w:r>
          </w:p>
        </w:tc>
        <w:tc>
          <w:tcPr>
            <w:tcW w:w="1441" w:type="dxa"/>
            <w:vAlign w:val="bottom"/>
          </w:tcPr>
          <w:p w14:paraId="087A17BC" w14:textId="0DF28A2D" w:rsidR="00A6015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</w:t>
            </w:r>
            <w:r w:rsidR="00A60158" w:rsidRPr="00E069E8">
              <w:rPr>
                <w:rFonts w:ascii="Browallia New" w:eastAsia="Helvetica Neue" w:hAnsi="Browallia New" w:cs="Browallia New"/>
                <w:color w:val="000000"/>
                <w:cs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140</w:t>
            </w:r>
          </w:p>
        </w:tc>
      </w:tr>
    </w:tbl>
    <w:p w14:paraId="2226A2F1" w14:textId="3F45B91D" w:rsidR="00C74F41" w:rsidRPr="00E069E8" w:rsidRDefault="00C74F41" w:rsidP="00C74F41">
      <w:pPr>
        <w:rPr>
          <w:rFonts w:ascii="Browallia New" w:eastAsia="Arial Unicode MS" w:hAnsi="Browallia New" w:cs="Browallia New"/>
          <w:lang w:val="en-GB" w:eastAsia="x-none"/>
        </w:rPr>
      </w:pPr>
    </w:p>
    <w:p w14:paraId="348C73DE" w14:textId="130E18A8" w:rsidR="00C74F41" w:rsidRPr="00E069E8" w:rsidRDefault="00C74F41" w:rsidP="00A60158">
      <w:pPr>
        <w:pStyle w:val="Heading2"/>
        <w:numPr>
          <w:ilvl w:val="1"/>
          <w:numId w:val="4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69E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เงินลงทุนใน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พ.ศ.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2535</w:t>
      </w:r>
      <w:r w:rsidRPr="00E069E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ตามมาตรา </w:t>
      </w:r>
      <w:r w:rsidR="00D947F3" w:rsidRPr="00D947F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Pr="00E069E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มีดังนี้</w:t>
      </w:r>
    </w:p>
    <w:p w14:paraId="12ED2642" w14:textId="2EE1690D" w:rsidR="00A60158" w:rsidRPr="00E069E8" w:rsidRDefault="00A60158" w:rsidP="00A60158">
      <w:pPr>
        <w:rPr>
          <w:rFonts w:ascii="Browallia New" w:eastAsia="Arial Unicode MS" w:hAnsi="Browallia New" w:cs="Browallia New"/>
          <w:lang w:val="en-GB" w:eastAsia="x-none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A60158" w:rsidRPr="00E069E8" w14:paraId="468C9CE8" w14:textId="77777777" w:rsidTr="001A783E">
        <w:tc>
          <w:tcPr>
            <w:tcW w:w="3828" w:type="dxa"/>
            <w:vAlign w:val="bottom"/>
          </w:tcPr>
          <w:p w14:paraId="2F73B3B5" w14:textId="77777777" w:rsidR="00A60158" w:rsidRPr="00E069E8" w:rsidRDefault="00A6015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04C1E09A" w14:textId="77777777" w:rsidR="00A60158" w:rsidRPr="00E069E8" w:rsidRDefault="00A60158" w:rsidP="001A783E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1CD2301D" w14:textId="77777777" w:rsidR="00A60158" w:rsidRPr="00E069E8" w:rsidRDefault="00A60158" w:rsidP="001A783E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A60158" w:rsidRPr="00E069E8" w14:paraId="1677D817" w14:textId="77777777" w:rsidTr="001A783E">
        <w:tc>
          <w:tcPr>
            <w:tcW w:w="3828" w:type="dxa"/>
            <w:vAlign w:val="bottom"/>
          </w:tcPr>
          <w:p w14:paraId="1B6C37FD" w14:textId="77777777" w:rsidR="00A60158" w:rsidRPr="00E069E8" w:rsidRDefault="00A6015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1ACB83C" w14:textId="3777A3E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A2488AC" w14:textId="0105406F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69C1522" w14:textId="3B94795F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CE3B3DD" w14:textId="25B5A684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A60158" w:rsidRPr="00E069E8" w14:paraId="6B39E1E5" w14:textId="77777777" w:rsidTr="001A783E">
        <w:tc>
          <w:tcPr>
            <w:tcW w:w="3828" w:type="dxa"/>
            <w:vAlign w:val="bottom"/>
          </w:tcPr>
          <w:p w14:paraId="0EA9A3AE" w14:textId="77777777" w:rsidR="00A60158" w:rsidRPr="00E069E8" w:rsidRDefault="00A6015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CF8FBF7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6E6FD96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69B2894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9707B5F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9E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A60158" w:rsidRPr="00E069E8" w14:paraId="09154041" w14:textId="77777777" w:rsidTr="001A783E">
        <w:tc>
          <w:tcPr>
            <w:tcW w:w="3828" w:type="dxa"/>
          </w:tcPr>
          <w:p w14:paraId="269C0E19" w14:textId="77777777" w:rsidR="00A60158" w:rsidRPr="00E069E8" w:rsidRDefault="00A6015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BD58AF5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A40A37B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CCC94A6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F6FA4E2" w14:textId="77777777" w:rsidR="00A60158" w:rsidRPr="00E069E8" w:rsidRDefault="00A60158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60158" w:rsidRPr="00E069E8" w14:paraId="51E70B4F" w14:textId="77777777" w:rsidTr="001A783E">
        <w:tc>
          <w:tcPr>
            <w:tcW w:w="3828" w:type="dxa"/>
          </w:tcPr>
          <w:p w14:paraId="055E03C7" w14:textId="5D56BAD4" w:rsidR="00A60158" w:rsidRPr="00E069E8" w:rsidRDefault="00A60158" w:rsidP="00A60158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เงินฝากธนาคาร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2C3A4CA" w14:textId="217B7459" w:rsidR="00A6015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14</w:t>
            </w:r>
            <w:r w:rsidR="00AB7E59" w:rsidRPr="00E069E8">
              <w:rPr>
                <w:rFonts w:ascii="Browallia New" w:eastAsia="Helvetica Neue" w:hAnsi="Browallia New" w:cs="Browallia New"/>
                <w:color w:val="000000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000</w:t>
            </w:r>
          </w:p>
        </w:tc>
        <w:tc>
          <w:tcPr>
            <w:tcW w:w="1441" w:type="dxa"/>
            <w:vAlign w:val="bottom"/>
          </w:tcPr>
          <w:p w14:paraId="26959567" w14:textId="4E99EC91" w:rsidR="00A6015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14</w:t>
            </w:r>
            <w:r w:rsidR="00A60158" w:rsidRPr="00E069E8">
              <w:rPr>
                <w:rFonts w:ascii="Browallia New" w:eastAsia="Helvetica Neue" w:hAnsi="Browallia New" w:cs="Browallia New"/>
                <w:color w:val="000000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39156DA" w14:textId="0565F157" w:rsidR="00A60158" w:rsidRPr="00E069E8" w:rsidRDefault="005C6E16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  <w:vAlign w:val="bottom"/>
          </w:tcPr>
          <w:p w14:paraId="09BDD027" w14:textId="30CB0D06" w:rsidR="00A60158" w:rsidRPr="00E069E8" w:rsidRDefault="00A60158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</w:rPr>
              <w:t>-</w:t>
            </w:r>
          </w:p>
        </w:tc>
      </w:tr>
      <w:tr w:rsidR="00A60158" w:rsidRPr="00E069E8" w14:paraId="2B361159" w14:textId="77777777" w:rsidTr="001A783E">
        <w:tc>
          <w:tcPr>
            <w:tcW w:w="3828" w:type="dxa"/>
          </w:tcPr>
          <w:p w14:paraId="3D26212B" w14:textId="78BF7292" w:rsidR="00A60158" w:rsidRPr="00E069E8" w:rsidRDefault="00A60158" w:rsidP="00A60158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AD33B92" w14:textId="045CF43A" w:rsidR="00A60158" w:rsidRPr="00E069E8" w:rsidRDefault="00AB7E59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  <w:vAlign w:val="bottom"/>
          </w:tcPr>
          <w:p w14:paraId="14A13EC9" w14:textId="04CD6001" w:rsidR="00A60158" w:rsidRPr="00E069E8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14</w:t>
            </w:r>
            <w:r w:rsidR="00A60158" w:rsidRPr="00E069E8">
              <w:rPr>
                <w:rFonts w:ascii="Browallia New" w:eastAsia="Helvetica Neue" w:hAnsi="Browallia New" w:cs="Browallia New"/>
                <w:color w:val="000000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8F26A7B" w14:textId="32E83B19" w:rsidR="00A60158" w:rsidRPr="00E069E8" w:rsidRDefault="005C6E16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US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  <w:vAlign w:val="bottom"/>
          </w:tcPr>
          <w:p w14:paraId="56EBB2C5" w14:textId="5896B034" w:rsidR="00A60158" w:rsidRPr="00E069E8" w:rsidRDefault="00A60158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E069E8">
              <w:rPr>
                <w:rFonts w:ascii="Browallia New" w:eastAsia="Helvetica Neue" w:hAnsi="Browallia New" w:cs="Browallia New"/>
                <w:color w:val="000000"/>
              </w:rPr>
              <w:t>-</w:t>
            </w:r>
          </w:p>
        </w:tc>
      </w:tr>
    </w:tbl>
    <w:p w14:paraId="6E591BE0" w14:textId="3B4A0E54" w:rsidR="0066562D" w:rsidRPr="00E069E8" w:rsidRDefault="0066562D">
      <w:pPr>
        <w:rPr>
          <w:rFonts w:ascii="Browallia New" w:hAnsi="Browallia New" w:cs="Browallia New"/>
          <w:color w:val="000000" w:themeColor="text1"/>
          <w:lang w:val="en-GB"/>
        </w:rPr>
      </w:pPr>
    </w:p>
    <w:p w14:paraId="23149125" w14:textId="77777777" w:rsidR="0066562D" w:rsidRPr="00E009CC" w:rsidRDefault="0066562D">
      <w:pPr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E009CC" w14:paraId="1ED1109C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A9D805" w14:textId="082A6CCA" w:rsidR="0066562D" w:rsidRPr="00E009CC" w:rsidRDefault="0066562D" w:rsidP="001A783E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lastRenderedPageBreak/>
              <w:t>ทรัพย์สินที่มีข้อจำกัด</w:t>
            </w:r>
          </w:p>
        </w:tc>
      </w:tr>
    </w:tbl>
    <w:p w14:paraId="7D1287A1" w14:textId="065C640F" w:rsidR="00DF290F" w:rsidRPr="00E009CC" w:rsidRDefault="00DF290F" w:rsidP="0066562D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AEA2CF7" w14:textId="3301695E" w:rsidR="00DF290F" w:rsidRPr="00E009CC" w:rsidRDefault="00DF290F" w:rsidP="003B7AB2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3B7AB2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กลุ่มกิจการมีสลากออมสินจำนวน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</w:t>
      </w:r>
      <w:r w:rsidR="00AB7E59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35</w:t>
      </w:r>
      <w:r w:rsidR="003B7AB2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</w:t>
      </w:r>
      <w:r w:rsidR="003B7AB2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</w:t>
      </w:r>
      <w:r w:rsidR="003B7AB2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ตามลำดับ ใช้เป็นหลักทรัพย์ในการวางค้ำประกันในกรณีผู้เอาประกันที่เป็นผู้ขับขี่รถยนต์ตกเป็นผู้ต้องหา</w:t>
      </w:r>
    </w:p>
    <w:p w14:paraId="14CBD4C7" w14:textId="77777777" w:rsidR="00DF290F" w:rsidRPr="00E009CC" w:rsidRDefault="00DF290F" w:rsidP="003B7AB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AAE8FFC" w14:textId="663DA4D1" w:rsidR="00DF290F" w:rsidRPr="00486C7E" w:rsidRDefault="00DF290F" w:rsidP="003B7AB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486C7E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</w:t>
      </w:r>
      <w:r w:rsidR="003B7AB2" w:rsidRPr="00486C7E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906D31" w:rsidRPr="00486C7E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486C7E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กลุ่มกิจการมีวงเงินสินเชื่อที่มีเงินฝากประจำธนาคารของกลุ่มกิจการ เป็นหลักทรัพย์ค้ำประกันในจำนวนเท่ากับวงเงินที่ได้รับ ดังนี้</w:t>
      </w:r>
    </w:p>
    <w:p w14:paraId="3969463A" w14:textId="16B7F983" w:rsidR="0066562D" w:rsidRPr="00486C7E" w:rsidRDefault="0066562D" w:rsidP="003B7AB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66562D" w:rsidRPr="00486C7E" w14:paraId="1B0897F7" w14:textId="77777777" w:rsidTr="001A783E">
        <w:tc>
          <w:tcPr>
            <w:tcW w:w="3828" w:type="dxa"/>
            <w:vAlign w:val="bottom"/>
          </w:tcPr>
          <w:p w14:paraId="34154FF1" w14:textId="77777777" w:rsidR="0066562D" w:rsidRPr="00486C7E" w:rsidRDefault="0066562D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0A8A1C6" w14:textId="77777777" w:rsidR="0066562D" w:rsidRPr="00486C7E" w:rsidRDefault="0066562D" w:rsidP="001A783E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5052FEDF" w14:textId="77777777" w:rsidR="0066562D" w:rsidRPr="00486C7E" w:rsidRDefault="0066562D" w:rsidP="001A783E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66562D" w:rsidRPr="00486C7E" w14:paraId="3EF0D24E" w14:textId="77777777" w:rsidTr="001A783E">
        <w:tc>
          <w:tcPr>
            <w:tcW w:w="3828" w:type="dxa"/>
            <w:vAlign w:val="bottom"/>
          </w:tcPr>
          <w:p w14:paraId="33BAA83C" w14:textId="77777777" w:rsidR="0066562D" w:rsidRPr="00486C7E" w:rsidRDefault="0066562D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AD4E6E8" w14:textId="2F369B2D" w:rsidR="0066562D" w:rsidRPr="00486C7E" w:rsidRDefault="006656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4AB1557" w14:textId="5E05F128" w:rsidR="0066562D" w:rsidRPr="00486C7E" w:rsidRDefault="006656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25E9A3F" w14:textId="422D5897" w:rsidR="0066562D" w:rsidRPr="00486C7E" w:rsidRDefault="006656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250559A" w14:textId="4FE768CC" w:rsidR="0066562D" w:rsidRPr="00486C7E" w:rsidRDefault="006656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947F3" w:rsidRPr="00D947F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66562D" w:rsidRPr="00486C7E" w14:paraId="1ADD3B07" w14:textId="77777777" w:rsidTr="001A783E">
        <w:tc>
          <w:tcPr>
            <w:tcW w:w="3828" w:type="dxa"/>
            <w:vAlign w:val="bottom"/>
          </w:tcPr>
          <w:p w14:paraId="37C0E09D" w14:textId="77777777" w:rsidR="0066562D" w:rsidRPr="00486C7E" w:rsidRDefault="0066562D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D75BE8C" w14:textId="77777777" w:rsidR="0066562D" w:rsidRPr="00486C7E" w:rsidRDefault="006656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91C070F" w14:textId="77777777" w:rsidR="0066562D" w:rsidRPr="00486C7E" w:rsidRDefault="006656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3478A37" w14:textId="77777777" w:rsidR="0066562D" w:rsidRPr="00486C7E" w:rsidRDefault="006656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A8E298F" w14:textId="77777777" w:rsidR="0066562D" w:rsidRPr="00486C7E" w:rsidRDefault="006656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86C7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66562D" w:rsidRPr="00486C7E" w14:paraId="72B8D8F8" w14:textId="77777777" w:rsidTr="001A783E">
        <w:tc>
          <w:tcPr>
            <w:tcW w:w="3828" w:type="dxa"/>
          </w:tcPr>
          <w:p w14:paraId="342E3A7C" w14:textId="77777777" w:rsidR="0066562D" w:rsidRPr="00486C7E" w:rsidRDefault="0066562D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C8670B3" w14:textId="77777777" w:rsidR="0066562D" w:rsidRPr="00486C7E" w:rsidRDefault="006656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C9E7211" w14:textId="77777777" w:rsidR="0066562D" w:rsidRPr="00486C7E" w:rsidRDefault="006656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58AFDDE" w14:textId="77777777" w:rsidR="0066562D" w:rsidRPr="00486C7E" w:rsidRDefault="006656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03A2C0E" w14:textId="77777777" w:rsidR="0066562D" w:rsidRPr="00486C7E" w:rsidRDefault="0066562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6562D" w:rsidRPr="00486C7E" w14:paraId="4704D781" w14:textId="77777777" w:rsidTr="001A783E">
        <w:tc>
          <w:tcPr>
            <w:tcW w:w="3828" w:type="dxa"/>
          </w:tcPr>
          <w:p w14:paraId="386891AA" w14:textId="223B6C66" w:rsidR="0066562D" w:rsidRPr="00486C7E" w:rsidRDefault="0066562D" w:rsidP="0066562D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486C7E">
              <w:rPr>
                <w:rFonts w:ascii="Browallia New" w:eastAsia="Helvetica Neue" w:hAnsi="Browallia New" w:cs="Browallia New"/>
                <w:color w:val="000000"/>
                <w:cs/>
              </w:rPr>
              <w:t>วงเงินเบิกเกินบัญชี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EA8EC12" w14:textId="4A9D9961" w:rsidR="0066562D" w:rsidRPr="00486C7E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20</w:t>
            </w:r>
            <w:r w:rsidR="005C6E16" w:rsidRPr="00486C7E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1" w:type="dxa"/>
            <w:vAlign w:val="bottom"/>
          </w:tcPr>
          <w:p w14:paraId="517522B0" w14:textId="0D64BC47" w:rsidR="0066562D" w:rsidRPr="00486C7E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40</w:t>
            </w:r>
            <w:r w:rsidR="0066562D" w:rsidRPr="00486C7E">
              <w:rPr>
                <w:rFonts w:ascii="Browallia New" w:eastAsia="Helvetica Neue" w:hAnsi="Browallia New" w:cs="Browallia New"/>
                <w:color w:val="000000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5C0A3F7" w14:textId="28D165FE" w:rsidR="0066562D" w:rsidRPr="00486C7E" w:rsidRDefault="005C6E16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486C7E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  <w:vAlign w:val="bottom"/>
          </w:tcPr>
          <w:p w14:paraId="1A5EEF08" w14:textId="1AAEF138" w:rsidR="0066562D" w:rsidRPr="00486C7E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20</w:t>
            </w:r>
            <w:r w:rsidR="0066562D" w:rsidRPr="00486C7E">
              <w:rPr>
                <w:rFonts w:ascii="Browallia New" w:eastAsia="Helvetica Neue" w:hAnsi="Browallia New" w:cs="Browallia New"/>
                <w:color w:val="000000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000</w:t>
            </w:r>
          </w:p>
        </w:tc>
      </w:tr>
      <w:tr w:rsidR="0066562D" w:rsidRPr="00486C7E" w14:paraId="7CF834A2" w14:textId="77777777" w:rsidTr="001A783E">
        <w:tc>
          <w:tcPr>
            <w:tcW w:w="3828" w:type="dxa"/>
          </w:tcPr>
          <w:p w14:paraId="1FCC4249" w14:textId="637CAB96" w:rsidR="0066562D" w:rsidRPr="00486C7E" w:rsidRDefault="0066562D" w:rsidP="0066562D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486C7E">
              <w:rPr>
                <w:rFonts w:ascii="Browallia New" w:eastAsia="Helvetica Neue" w:hAnsi="Browallia New" w:cs="Browallia New"/>
                <w:color w:val="000000"/>
                <w:cs/>
              </w:rPr>
              <w:t>วงเงินกู้ยืมในรูปตั๋วสัญญาใช้เงิน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A17BCDD" w14:textId="091FECF0" w:rsidR="0066562D" w:rsidRPr="00486C7E" w:rsidRDefault="005C6E16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US"/>
              </w:rPr>
            </w:pPr>
            <w:r w:rsidRPr="00486C7E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  <w:vAlign w:val="bottom"/>
          </w:tcPr>
          <w:p w14:paraId="7BB55C06" w14:textId="57BFB89B" w:rsidR="0066562D" w:rsidRPr="00486C7E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10</w:t>
            </w:r>
            <w:r w:rsidR="0066562D" w:rsidRPr="00486C7E">
              <w:rPr>
                <w:rFonts w:ascii="Browallia New" w:eastAsia="Helvetica Neue" w:hAnsi="Browallia New" w:cs="Browallia New"/>
                <w:color w:val="000000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7984830" w14:textId="04427A99" w:rsidR="0066562D" w:rsidRPr="00486C7E" w:rsidRDefault="005C6E16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US"/>
              </w:rPr>
            </w:pPr>
            <w:r w:rsidRPr="00486C7E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  <w:vAlign w:val="bottom"/>
          </w:tcPr>
          <w:p w14:paraId="28165CF0" w14:textId="0CEF43AD" w:rsidR="0066562D" w:rsidRPr="00486C7E" w:rsidRDefault="00D947F3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10</w:t>
            </w:r>
            <w:r w:rsidR="0066562D" w:rsidRPr="00486C7E">
              <w:rPr>
                <w:rFonts w:ascii="Browallia New" w:eastAsia="Helvetica Neue" w:hAnsi="Browallia New" w:cs="Browallia New"/>
                <w:color w:val="000000"/>
              </w:rPr>
              <w:t>,</w:t>
            </w:r>
            <w:r w:rsidRPr="00D947F3">
              <w:rPr>
                <w:rFonts w:ascii="Browallia New" w:eastAsia="Helvetica Neue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43223764" w14:textId="15BCD455" w:rsidR="00C40AE4" w:rsidRPr="00486C7E" w:rsidRDefault="00C40AE4" w:rsidP="0066562D">
      <w:pPr>
        <w:contextualSpacing/>
        <w:rPr>
          <w:rFonts w:ascii="Browallia New" w:eastAsia="BrowalliaUPC" w:hAnsi="Browallia New" w:cs="Browallia New"/>
          <w:b/>
          <w:bCs/>
          <w:color w:val="FFFFFF" w:themeColor="background1"/>
          <w:spacing w:val="-2"/>
          <w:kern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486C7E" w14:paraId="3F23DE43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A3A5FE" w14:textId="2A997BB0" w:rsidR="0066562D" w:rsidRPr="00486C7E" w:rsidRDefault="0066562D" w:rsidP="001A783E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86C7E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เงินสมทบกองทุนประกันวินาศภัย</w:t>
            </w:r>
          </w:p>
        </w:tc>
      </w:tr>
    </w:tbl>
    <w:p w14:paraId="44E043CB" w14:textId="250493FA" w:rsidR="00DF290F" w:rsidRPr="00E009CC" w:rsidRDefault="00DF290F" w:rsidP="0066562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A9591A5" w14:textId="5EA630FB" w:rsidR="00DF290F" w:rsidRPr="00E009CC" w:rsidRDefault="00DF290F" w:rsidP="000600C3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3B27B7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906D31"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กลุ่มกิจการมีเงินสะสมที่ได้จ่ายเข้ากองทุนประกันวินาศภัย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จำนวน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124</w:t>
      </w:r>
      <w:r w:rsidR="00AB7E59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05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97</w:t>
      </w:r>
      <w:r w:rsidR="00072124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75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</w:p>
    <w:p w14:paraId="4F833498" w14:textId="1DD52A19" w:rsidR="00DF290F" w:rsidRPr="00E009CC" w:rsidRDefault="00DF290F" w:rsidP="00E95620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E009CC" w14:paraId="2327D9A3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A7384E" w14:textId="6FFEE448" w:rsidR="0066562D" w:rsidRPr="00E009CC" w:rsidRDefault="0066562D" w:rsidP="001A783E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</w:tbl>
    <w:p w14:paraId="56377E91" w14:textId="3A8E9301" w:rsidR="00DF290F" w:rsidRPr="00E009CC" w:rsidRDefault="00DF290F" w:rsidP="0066562D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</w:pPr>
    </w:p>
    <w:p w14:paraId="0D4F8125" w14:textId="400CDCF3" w:rsidR="00E95620" w:rsidRPr="00E009CC" w:rsidRDefault="00E95620" w:rsidP="00E9562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กลุ่มกิจการถูกฟ้องร้องจากการเป็นผู้รับประกันภัย โดยกลุ่มกิจการ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314</w:t>
      </w:r>
      <w:r w:rsidR="00886051"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90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ล้านบาท และ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160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>.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69</w:t>
      </w:r>
      <w:r w:rsidRPr="00E009CC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 ซึ่งฝ่ายบริหารของกลุ่มกิจการเชื่อว่าสำรองสินไหมทดแทนที่กลุ่มกิจการได้บันทึกไว้เพียงพอสำหรับผลเสียหายที่อาจจะเกิดขึ้น และคาดว่าความเสียหายที่เกิดขึ้นจริงจะไม่แตกต่างจากประมาณการที่ตั้งไว้อย่างมีนัยสำคัญ</w:t>
      </w:r>
    </w:p>
    <w:p w14:paraId="1CEDC05D" w14:textId="67F97C0F" w:rsidR="00652EC3" w:rsidRPr="00E009CC" w:rsidRDefault="000E7BA1" w:rsidP="000E7BA1">
      <w:pPr>
        <w:rPr>
          <w:rFonts w:ascii="Browallia New" w:hAnsi="Browallia New" w:cs="Browallia New"/>
          <w:color w:val="000000" w:themeColor="text1"/>
          <w:cs/>
        </w:rPr>
      </w:pPr>
      <w:r w:rsidRPr="00E009CC">
        <w:rPr>
          <w:rFonts w:ascii="Browallia New" w:hAnsi="Browallia New" w:cs="Browallia New"/>
          <w:color w:val="000000" w:themeColor="text1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2EC3" w:rsidRPr="00E009CC" w14:paraId="68A95518" w14:textId="77777777" w:rsidTr="00886A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5DD460" w14:textId="12DF38E2" w:rsidR="00652EC3" w:rsidRPr="00E009CC" w:rsidRDefault="00652EC3" w:rsidP="00652EC3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bookmarkStart w:id="30" w:name="_Hlk95064548"/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  <w:lang w:bidi="th-TH"/>
              </w:rPr>
              <w:lastRenderedPageBreak/>
              <w:t>ทุนเรือนหุ้น</w:t>
            </w:r>
          </w:p>
        </w:tc>
      </w:tr>
    </w:tbl>
    <w:p w14:paraId="43325AFA" w14:textId="4212E1E3" w:rsidR="00652EC3" w:rsidRPr="00E009CC" w:rsidRDefault="00652EC3" w:rsidP="00652EC3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</w:pPr>
    </w:p>
    <w:p w14:paraId="0C53089A" w14:textId="3267B58E" w:rsidR="00652EC3" w:rsidRPr="00E009CC" w:rsidRDefault="00652EC3" w:rsidP="00652EC3">
      <w:pPr>
        <w:jc w:val="thaiDistribute"/>
        <w:rPr>
          <w:rFonts w:ascii="Browallia New" w:eastAsia="Calibri" w:hAnsi="Browallia New" w:cs="Browallia New"/>
          <w:color w:val="000000"/>
          <w:spacing w:val="-8"/>
          <w:lang w:val="en-GB"/>
        </w:rPr>
      </w:pPr>
      <w:r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ณ วันที่ 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31</w:t>
      </w:r>
      <w:r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 ธันวาคม พ.ศ. 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2564</w:t>
      </w:r>
      <w:r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 </w:t>
      </w:r>
      <w:r w:rsidR="000E7BA1"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>กลุ่มกิจการ</w:t>
      </w:r>
      <w:r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มีหุ้นสามัญจดทะเบียนทั้งหมดจำนวน </w:t>
      </w:r>
      <w:bookmarkStart w:id="31" w:name="_Hlk95064724"/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473</w:t>
      </w:r>
      <w:r w:rsidR="000E7BA1" w:rsidRPr="00E009CC">
        <w:rPr>
          <w:rFonts w:ascii="Browallia New" w:eastAsia="Calibri" w:hAnsi="Browallia New" w:cs="Browallia New"/>
          <w:color w:val="000000"/>
          <w:spacing w:val="-8"/>
          <w:lang w:val="en-GB"/>
        </w:rPr>
        <w:t>.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47</w:t>
      </w:r>
      <w:r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 </w:t>
      </w:r>
      <w:bookmarkEnd w:id="31"/>
      <w:r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ล้านหุ้น (พ.ศ. 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2563</w:t>
      </w:r>
      <w:r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 </w:t>
      </w:r>
      <w:r w:rsidRPr="00E009CC">
        <w:rPr>
          <w:rFonts w:ascii="Browallia New" w:eastAsia="Calibri" w:hAnsi="Browallia New" w:cs="Browallia New"/>
          <w:color w:val="000000"/>
          <w:spacing w:val="-8"/>
          <w:lang w:val="en-US"/>
        </w:rPr>
        <w:t xml:space="preserve">: </w:t>
      </w:r>
      <w:bookmarkStart w:id="32" w:name="_Hlk95064733"/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473</w:t>
      </w:r>
      <w:r w:rsidR="000E7BA1" w:rsidRPr="00E009CC">
        <w:rPr>
          <w:rFonts w:ascii="Browallia New" w:eastAsia="Calibri" w:hAnsi="Browallia New" w:cs="Browallia New"/>
          <w:color w:val="000000"/>
          <w:spacing w:val="-8"/>
          <w:lang w:val="en-GB"/>
        </w:rPr>
        <w:t>.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47</w:t>
      </w:r>
      <w:r w:rsidR="000E7BA1"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 </w:t>
      </w:r>
      <w:bookmarkEnd w:id="32"/>
      <w:r w:rsidR="000E7BA1"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>ล้านหุ้น</w:t>
      </w:r>
      <w:r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>) เป็นจำนวนเงิน</w:t>
      </w:r>
      <w:r w:rsidR="000E7BA1" w:rsidRPr="00E009CC">
        <w:rPr>
          <w:rFonts w:ascii="Browallia New" w:eastAsia="Calibri" w:hAnsi="Browallia New" w:cs="Browallia New"/>
          <w:color w:val="000000"/>
          <w:spacing w:val="-8"/>
          <w:lang w:val="en-US"/>
        </w:rPr>
        <w:t xml:space="preserve"> </w:t>
      </w:r>
      <w:bookmarkStart w:id="33" w:name="_Hlk95064744"/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473</w:t>
      </w:r>
      <w:r w:rsidR="000E7BA1" w:rsidRPr="00E009CC">
        <w:rPr>
          <w:rFonts w:ascii="Browallia New" w:eastAsia="Calibri" w:hAnsi="Browallia New" w:cs="Browallia New"/>
          <w:color w:val="000000"/>
          <w:spacing w:val="-8"/>
          <w:cs/>
        </w:rPr>
        <w:t>.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47</w:t>
      </w:r>
      <w:r w:rsidRPr="00E009CC">
        <w:rPr>
          <w:rFonts w:ascii="Browallia New" w:eastAsia="Calibri" w:hAnsi="Browallia New" w:cs="Browallia New"/>
          <w:color w:val="000000"/>
          <w:spacing w:val="-8"/>
          <w:lang w:val="en-US"/>
        </w:rPr>
        <w:t xml:space="preserve"> </w:t>
      </w:r>
      <w:bookmarkEnd w:id="33"/>
      <w:r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ล้านบาท (พ.ศ. 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2563</w:t>
      </w:r>
      <w:r w:rsidRPr="00E009CC">
        <w:rPr>
          <w:rFonts w:ascii="Browallia New" w:eastAsia="Calibri" w:hAnsi="Browallia New" w:cs="Browallia New"/>
          <w:color w:val="000000"/>
          <w:spacing w:val="-8"/>
          <w:lang w:val="en-US"/>
        </w:rPr>
        <w:t xml:space="preserve"> : </w:t>
      </w:r>
      <w:bookmarkStart w:id="34" w:name="_Hlk95064756"/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473</w:t>
      </w:r>
      <w:r w:rsidR="00832C23" w:rsidRPr="00E009CC">
        <w:rPr>
          <w:rFonts w:ascii="Browallia New" w:eastAsia="Calibri" w:hAnsi="Browallia New" w:cs="Browallia New"/>
          <w:color w:val="000000"/>
          <w:spacing w:val="-8"/>
          <w:lang w:val="en-GB"/>
        </w:rPr>
        <w:t>.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47</w:t>
      </w:r>
      <w:bookmarkEnd w:id="34"/>
      <w:r w:rsidR="00832C23"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 </w:t>
      </w:r>
      <w:r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>ล้านบาท) ซึ่งมีมูลค่าที่ตราไว้หุ้นละ</w:t>
      </w:r>
      <w:r w:rsidRPr="00E009CC">
        <w:rPr>
          <w:rFonts w:ascii="Browallia New" w:eastAsia="Calibri" w:hAnsi="Browallia New" w:cs="Browallia New"/>
          <w:color w:val="000000"/>
          <w:spacing w:val="-8"/>
          <w:lang w:val="en-US"/>
        </w:rPr>
        <w:t xml:space="preserve"> 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1</w:t>
      </w:r>
      <w:r w:rsidRPr="00E009CC">
        <w:rPr>
          <w:rFonts w:ascii="Browallia New" w:eastAsia="Calibri" w:hAnsi="Browallia New" w:cs="Browallia New"/>
          <w:color w:val="000000"/>
          <w:spacing w:val="-8"/>
          <w:lang w:val="en-US"/>
        </w:rPr>
        <w:t xml:space="preserve"> </w:t>
      </w:r>
      <w:r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บาท (พ.ศ. 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2563</w:t>
      </w:r>
      <w:r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 </w:t>
      </w:r>
      <w:r w:rsidRPr="00E009CC">
        <w:rPr>
          <w:rFonts w:ascii="Browallia New" w:eastAsia="Calibri" w:hAnsi="Browallia New" w:cs="Browallia New"/>
          <w:color w:val="000000"/>
          <w:spacing w:val="-8"/>
          <w:lang w:val="en-US"/>
        </w:rPr>
        <w:t xml:space="preserve">: 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1</w:t>
      </w:r>
      <w:r w:rsidRPr="00E009CC">
        <w:rPr>
          <w:rFonts w:ascii="Browallia New" w:eastAsia="Calibri" w:hAnsi="Browallia New" w:cs="Browallia New"/>
          <w:color w:val="000000"/>
          <w:spacing w:val="-8"/>
          <w:lang w:val="en-US"/>
        </w:rPr>
        <w:t xml:space="preserve"> </w:t>
      </w:r>
      <w:r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>บาท)</w:t>
      </w:r>
      <w:r w:rsidRPr="00E009CC">
        <w:rPr>
          <w:rFonts w:ascii="Browallia New" w:eastAsia="Calibri" w:hAnsi="Browallia New" w:cs="Browallia New"/>
          <w:color w:val="000000"/>
          <w:spacing w:val="-8"/>
          <w:lang w:val="en-US"/>
        </w:rPr>
        <w:t xml:space="preserve"> </w:t>
      </w:r>
      <w:r w:rsidR="00832C23"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กลุ่มกิจการมีหุ้นสามัญที่ออกและชำระแล้วทั้งหมดจำนวน 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389</w:t>
      </w:r>
      <w:r w:rsidR="00832C23" w:rsidRPr="00E009CC">
        <w:rPr>
          <w:rFonts w:ascii="Browallia New" w:eastAsia="Calibri" w:hAnsi="Browallia New" w:cs="Browallia New"/>
          <w:color w:val="000000"/>
          <w:spacing w:val="-8"/>
          <w:lang w:val="en-GB"/>
        </w:rPr>
        <w:t>.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27</w:t>
      </w:r>
      <w:r w:rsidR="00832C23"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 ล้านหุ้น (พ.ศ. 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2563</w:t>
      </w:r>
      <w:r w:rsidR="00832C23"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 </w:t>
      </w:r>
      <w:r w:rsidR="00832C23" w:rsidRPr="00E009CC">
        <w:rPr>
          <w:rFonts w:ascii="Browallia New" w:eastAsia="Calibri" w:hAnsi="Browallia New" w:cs="Browallia New"/>
          <w:color w:val="000000"/>
          <w:spacing w:val="-8"/>
          <w:lang w:val="en-US"/>
        </w:rPr>
        <w:t xml:space="preserve">: 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389</w:t>
      </w:r>
      <w:r w:rsidR="00832C23" w:rsidRPr="00E009CC">
        <w:rPr>
          <w:rFonts w:ascii="Browallia New" w:eastAsia="Calibri" w:hAnsi="Browallia New" w:cs="Browallia New"/>
          <w:color w:val="000000"/>
          <w:spacing w:val="-8"/>
          <w:lang w:val="en-GB"/>
        </w:rPr>
        <w:t>..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27</w:t>
      </w:r>
      <w:r w:rsidR="00832C23"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 ล้านหุ้น) เป็นจำนวนเงิน</w:t>
      </w:r>
      <w:r w:rsidR="00832C23" w:rsidRPr="00E009CC">
        <w:rPr>
          <w:rFonts w:ascii="Browallia New" w:eastAsia="Calibri" w:hAnsi="Browallia New" w:cs="Browallia New"/>
          <w:color w:val="000000"/>
          <w:spacing w:val="-8"/>
          <w:lang w:val="en-US"/>
        </w:rPr>
        <w:t xml:space="preserve"> 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389</w:t>
      </w:r>
      <w:r w:rsidR="00832C23" w:rsidRPr="00E009CC">
        <w:rPr>
          <w:rFonts w:ascii="Browallia New" w:eastAsia="Calibri" w:hAnsi="Browallia New" w:cs="Browallia New"/>
          <w:color w:val="000000"/>
          <w:spacing w:val="-8"/>
          <w:lang w:val="en-GB"/>
        </w:rPr>
        <w:t>.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27</w:t>
      </w:r>
      <w:r w:rsidR="00832C23"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 ล้านบาท (พ.ศ. 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2563</w:t>
      </w:r>
      <w:r w:rsidR="00832C23" w:rsidRPr="00E009CC">
        <w:rPr>
          <w:rFonts w:ascii="Browallia New" w:eastAsia="Calibri" w:hAnsi="Browallia New" w:cs="Browallia New"/>
          <w:color w:val="000000"/>
          <w:spacing w:val="-8"/>
          <w:lang w:val="en-US"/>
        </w:rPr>
        <w:t xml:space="preserve"> : 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389</w:t>
      </w:r>
      <w:r w:rsidR="00832C23" w:rsidRPr="00E009CC">
        <w:rPr>
          <w:rFonts w:ascii="Browallia New" w:eastAsia="Calibri" w:hAnsi="Browallia New" w:cs="Browallia New"/>
          <w:color w:val="000000"/>
          <w:spacing w:val="-8"/>
          <w:lang w:val="en-GB"/>
        </w:rPr>
        <w:t>.</w:t>
      </w:r>
      <w:r w:rsidR="00D947F3" w:rsidRPr="00D947F3">
        <w:rPr>
          <w:rFonts w:ascii="Browallia New" w:eastAsia="Calibri" w:hAnsi="Browallia New" w:cs="Browallia New"/>
          <w:color w:val="000000"/>
          <w:spacing w:val="-8"/>
          <w:lang w:val="en-GB"/>
        </w:rPr>
        <w:t>27</w:t>
      </w:r>
      <w:r w:rsidR="00832C23" w:rsidRPr="00E009CC">
        <w:rPr>
          <w:rFonts w:ascii="Browallia New" w:eastAsia="Calibri" w:hAnsi="Browallia New" w:cs="Browallia New"/>
          <w:color w:val="000000"/>
          <w:spacing w:val="-8"/>
          <w:cs/>
          <w:lang w:val="en-US"/>
        </w:rPr>
        <w:t xml:space="preserve"> ล้านบาท)</w:t>
      </w:r>
    </w:p>
    <w:p w14:paraId="4A9517A9" w14:textId="57571023" w:rsidR="00652EC3" w:rsidRPr="00E009CC" w:rsidRDefault="00652EC3" w:rsidP="00652EC3">
      <w:pPr>
        <w:rPr>
          <w:rFonts w:ascii="Browallia New" w:hAnsi="Browallia New" w:cs="Browallia New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2EC3" w:rsidRPr="00E009CC" w14:paraId="6CC6164D" w14:textId="77777777" w:rsidTr="00886A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B988E8" w14:textId="63D875BC" w:rsidR="00652EC3" w:rsidRPr="00E009CC" w:rsidRDefault="00652EC3" w:rsidP="00652EC3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E009CC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  <w:lang w:bidi="th-TH"/>
              </w:rPr>
              <w:t>ทุนสำรองตามกฎหมาย</w:t>
            </w:r>
          </w:p>
        </w:tc>
      </w:tr>
    </w:tbl>
    <w:p w14:paraId="05991DC4" w14:textId="7D0FE297" w:rsidR="00652EC3" w:rsidRPr="00E009CC" w:rsidRDefault="00652EC3" w:rsidP="00652EC3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32C23" w:rsidRPr="00486C7E" w14:paraId="11117114" w14:textId="77777777" w:rsidTr="00486C7E">
        <w:tc>
          <w:tcPr>
            <w:tcW w:w="3690" w:type="dxa"/>
            <w:shd w:val="clear" w:color="auto" w:fill="auto"/>
          </w:tcPr>
          <w:p w14:paraId="5953BAF2" w14:textId="77777777" w:rsidR="00832C23" w:rsidRPr="00486C7E" w:rsidRDefault="00832C23" w:rsidP="00886A9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bookmarkStart w:id="35" w:name="_Hlk95065132"/>
          </w:p>
        </w:tc>
        <w:tc>
          <w:tcPr>
            <w:tcW w:w="2880" w:type="dxa"/>
            <w:gridSpan w:val="2"/>
            <w:shd w:val="clear" w:color="auto" w:fill="auto"/>
            <w:hideMark/>
          </w:tcPr>
          <w:p w14:paraId="7C37C27B" w14:textId="77777777" w:rsidR="00832C23" w:rsidRPr="00486C7E" w:rsidRDefault="00832C23" w:rsidP="00886A9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486C7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hideMark/>
          </w:tcPr>
          <w:p w14:paraId="022CF075" w14:textId="77777777" w:rsidR="00832C23" w:rsidRPr="00486C7E" w:rsidRDefault="00832C23" w:rsidP="00886A9E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486C7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832C23" w:rsidRPr="00486C7E" w14:paraId="40149449" w14:textId="77777777" w:rsidTr="00486C7E">
        <w:tc>
          <w:tcPr>
            <w:tcW w:w="3690" w:type="dxa"/>
            <w:shd w:val="clear" w:color="auto" w:fill="auto"/>
          </w:tcPr>
          <w:p w14:paraId="652BC510" w14:textId="77777777" w:rsidR="00832C23" w:rsidRPr="00486C7E" w:rsidRDefault="00832C23" w:rsidP="00886A9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B33DB84" w14:textId="6E0FA0AA" w:rsidR="00832C23" w:rsidRPr="00486C7E" w:rsidRDefault="00832C2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486C7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F793596" w14:textId="014CC6B4" w:rsidR="00832C23" w:rsidRPr="00486C7E" w:rsidRDefault="00832C2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486C7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D947F3" w:rsidRPr="00D947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809A525" w14:textId="4B69933E" w:rsidR="00832C23" w:rsidRPr="00486C7E" w:rsidRDefault="00832C2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486C7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D947F3" w:rsidRPr="00D947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511346A" w14:textId="0EA74EF2" w:rsidR="00832C23" w:rsidRPr="00486C7E" w:rsidRDefault="00832C2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486C7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D947F3" w:rsidRPr="00D947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832C23" w:rsidRPr="00486C7E" w14:paraId="0254E7D1" w14:textId="77777777" w:rsidTr="00486C7E">
        <w:tc>
          <w:tcPr>
            <w:tcW w:w="3690" w:type="dxa"/>
            <w:shd w:val="clear" w:color="auto" w:fill="auto"/>
          </w:tcPr>
          <w:p w14:paraId="70897CD3" w14:textId="77777777" w:rsidR="00832C23" w:rsidRPr="00486C7E" w:rsidRDefault="00832C23" w:rsidP="00886A9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65868F5B" w14:textId="72CEE0F6" w:rsidR="00832C23" w:rsidRPr="00486C7E" w:rsidRDefault="002A19B2" w:rsidP="00486C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486C7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พัน</w:t>
            </w:r>
            <w:r w:rsidR="00832C23" w:rsidRPr="00486C7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763674B1" w14:textId="4588489E" w:rsidR="00832C23" w:rsidRPr="00486C7E" w:rsidRDefault="002A19B2" w:rsidP="00486C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486C7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พัน</w:t>
            </w:r>
            <w:r w:rsidR="00832C23" w:rsidRPr="00486C7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222793F4" w14:textId="276F4AFE" w:rsidR="00832C23" w:rsidRPr="00486C7E" w:rsidRDefault="002A19B2" w:rsidP="00486C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486C7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พัน</w:t>
            </w:r>
            <w:r w:rsidR="00832C23" w:rsidRPr="00486C7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6363AF9C" w14:textId="4917EAC3" w:rsidR="00832C23" w:rsidRPr="00486C7E" w:rsidRDefault="002A19B2" w:rsidP="00486C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486C7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พัน</w:t>
            </w:r>
            <w:r w:rsidR="00832C23" w:rsidRPr="00486C7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32C23" w:rsidRPr="00486C7E" w14:paraId="2C1C2E81" w14:textId="77777777" w:rsidTr="00486C7E">
        <w:tc>
          <w:tcPr>
            <w:tcW w:w="3690" w:type="dxa"/>
            <w:vAlign w:val="bottom"/>
          </w:tcPr>
          <w:p w14:paraId="0E4DDEDF" w14:textId="77777777" w:rsidR="00832C23" w:rsidRPr="00486C7E" w:rsidRDefault="00832C23" w:rsidP="00886A9E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shd w:val="clear" w:color="auto" w:fill="FAFAFA"/>
          </w:tcPr>
          <w:p w14:paraId="5C6BCF5A" w14:textId="77777777" w:rsidR="00832C23" w:rsidRPr="00486C7E" w:rsidRDefault="00832C2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14:paraId="2EFEA556" w14:textId="77777777" w:rsidR="00832C23" w:rsidRPr="00486C7E" w:rsidRDefault="00832C2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shd w:val="clear" w:color="auto" w:fill="FAFAFA"/>
          </w:tcPr>
          <w:p w14:paraId="7A198E75" w14:textId="77777777" w:rsidR="00832C23" w:rsidRPr="00486C7E" w:rsidRDefault="00832C2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14:paraId="417B23E0" w14:textId="77777777" w:rsidR="00832C23" w:rsidRPr="00486C7E" w:rsidRDefault="00832C2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832C23" w:rsidRPr="00486C7E" w14:paraId="4A3D28F3" w14:textId="77777777" w:rsidTr="00486C7E">
        <w:tc>
          <w:tcPr>
            <w:tcW w:w="3690" w:type="dxa"/>
          </w:tcPr>
          <w:p w14:paraId="5030D471" w14:textId="40C31212" w:rsidR="00832C23" w:rsidRPr="00486C7E" w:rsidRDefault="00832C23" w:rsidP="00886A9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ณ วันที่ 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486C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Pr="00486C7E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7C52DB1F" w14:textId="09847126" w:rsidR="00832C23" w:rsidRPr="00486C7E" w:rsidRDefault="00D947F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832C23"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1AD3FEE" w14:textId="3CAF3480" w:rsidR="00832C23" w:rsidRPr="00486C7E" w:rsidRDefault="00D947F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832C23"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E7A571E" w14:textId="7F8AB22C" w:rsidR="00832C23" w:rsidRPr="00486C7E" w:rsidRDefault="00D947F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832C23"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66CE293" w14:textId="32FAA733" w:rsidR="00832C23" w:rsidRPr="00486C7E" w:rsidRDefault="00D947F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832C23"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832C23" w:rsidRPr="00486C7E" w14:paraId="76F8126C" w14:textId="77777777" w:rsidTr="00486C7E">
        <w:tc>
          <w:tcPr>
            <w:tcW w:w="3690" w:type="dxa"/>
          </w:tcPr>
          <w:p w14:paraId="2758BC62" w14:textId="77777777" w:rsidR="00832C23" w:rsidRPr="00486C7E" w:rsidRDefault="00832C23" w:rsidP="00886A9E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จัดสรรระหว่างปี</w:t>
            </w:r>
          </w:p>
        </w:tc>
        <w:tc>
          <w:tcPr>
            <w:tcW w:w="1440" w:type="dxa"/>
            <w:shd w:val="clear" w:color="auto" w:fill="FAFAFA"/>
          </w:tcPr>
          <w:p w14:paraId="123FC7BB" w14:textId="77777777" w:rsidR="00832C23" w:rsidRPr="00486C7E" w:rsidRDefault="00832C2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DE1964" w14:textId="77777777" w:rsidR="00832C23" w:rsidRPr="00486C7E" w:rsidRDefault="00832C2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80DD9A" w14:textId="77777777" w:rsidR="00832C23" w:rsidRPr="00486C7E" w:rsidRDefault="00832C2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C259B3" w14:textId="77777777" w:rsidR="00832C23" w:rsidRPr="00486C7E" w:rsidRDefault="00832C23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</w:t>
            </w:r>
          </w:p>
        </w:tc>
      </w:tr>
      <w:tr w:rsidR="00832C23" w:rsidRPr="00486C7E" w14:paraId="7370506D" w14:textId="77777777" w:rsidTr="00486C7E">
        <w:tc>
          <w:tcPr>
            <w:tcW w:w="3690" w:type="dxa"/>
          </w:tcPr>
          <w:p w14:paraId="25E7B6BE" w14:textId="51B61429" w:rsidR="00832C23" w:rsidRPr="00486C7E" w:rsidRDefault="00832C23" w:rsidP="00886A9E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ณ วันที่ </w:t>
            </w:r>
            <w:r w:rsidR="00D947F3"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</w:t>
            </w:r>
            <w:r w:rsidRPr="00486C7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Pr="00486C7E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</w:tcPr>
          <w:p w14:paraId="455A5417" w14:textId="28D1B2E6" w:rsidR="00832C23" w:rsidRPr="00486C7E" w:rsidRDefault="00D947F3" w:rsidP="00486C7E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832C23"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558D19E" w14:textId="2C97C0E8" w:rsidR="00832C23" w:rsidRPr="00486C7E" w:rsidRDefault="00D947F3" w:rsidP="00486C7E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832C23"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B6E7D61" w14:textId="586A006D" w:rsidR="00832C23" w:rsidRPr="00486C7E" w:rsidRDefault="00D947F3" w:rsidP="00486C7E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832C23"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8CCCA0E" w14:textId="7647D4BA" w:rsidR="00832C23" w:rsidRPr="00486C7E" w:rsidRDefault="00D947F3" w:rsidP="00486C7E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US"/>
              </w:rPr>
            </w:pP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832C23" w:rsidRPr="00486C7E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D947F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</w:tr>
      <w:bookmarkEnd w:id="35"/>
    </w:tbl>
    <w:p w14:paraId="52FA028F" w14:textId="6F943CB9" w:rsidR="00652EC3" w:rsidRPr="00E009CC" w:rsidRDefault="00652EC3" w:rsidP="00652EC3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5C411545" w14:textId="602C3B40" w:rsidR="00652EC3" w:rsidRPr="00E009CC" w:rsidRDefault="00652EC3" w:rsidP="00652EC3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E009CC">
        <w:rPr>
          <w:rFonts w:ascii="Browallia New" w:eastAsia="Arial Unicode MS" w:hAnsi="Browallia New" w:cs="Browallia New"/>
          <w:color w:val="000000"/>
          <w:cs/>
        </w:rPr>
        <w:t xml:space="preserve">ตามพระราชบัญญัติบริษัทมหาชนจำกัด พ.ศ. 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2535</w:t>
      </w:r>
      <w:r w:rsidRPr="00E009CC">
        <w:rPr>
          <w:rFonts w:ascii="Browallia New" w:eastAsia="Arial Unicode MS" w:hAnsi="Browallia New" w:cs="Browallia New"/>
          <w:color w:val="000000"/>
        </w:rPr>
        <w:t xml:space="preserve"> </w:t>
      </w:r>
      <w:r w:rsidRPr="00E009CC">
        <w:rPr>
          <w:rFonts w:ascii="Browallia New" w:eastAsia="Arial Unicode MS" w:hAnsi="Browallia New" w:cs="Browallia New"/>
          <w:color w:val="000000"/>
          <w:cs/>
        </w:rPr>
        <w:t xml:space="preserve">บริษัทต้องกันเงินสำรองตามกฎหมายอย่างน้อยร้อยละ 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5</w:t>
      </w:r>
      <w:r w:rsidRPr="00E009CC">
        <w:rPr>
          <w:rFonts w:ascii="Browallia New" w:eastAsia="Arial Unicode MS" w:hAnsi="Browallia New" w:cs="Browallia New"/>
          <w:color w:val="000000"/>
        </w:rPr>
        <w:t xml:space="preserve"> </w:t>
      </w:r>
      <w:r w:rsidRPr="00E009CC">
        <w:rPr>
          <w:rFonts w:ascii="Browallia New" w:eastAsia="Arial Unicode MS" w:hAnsi="Browallia New" w:cs="Browallia New"/>
          <w:color w:val="000000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D947F3" w:rsidRPr="00D947F3">
        <w:rPr>
          <w:rFonts w:ascii="Browallia New" w:eastAsia="Arial Unicode MS" w:hAnsi="Browallia New" w:cs="Browallia New"/>
          <w:color w:val="000000"/>
          <w:lang w:val="en-GB"/>
        </w:rPr>
        <w:t>10</w:t>
      </w:r>
      <w:r w:rsidRPr="00E009CC">
        <w:rPr>
          <w:rFonts w:ascii="Browallia New" w:eastAsia="Arial Unicode MS" w:hAnsi="Browallia New" w:cs="Browallia New"/>
          <w:color w:val="000000"/>
        </w:rPr>
        <w:t xml:space="preserve"> </w:t>
      </w:r>
      <w:r w:rsidRPr="00E009CC">
        <w:rPr>
          <w:rFonts w:ascii="Browallia New" w:eastAsia="Arial Unicode MS" w:hAnsi="Browallia New" w:cs="Browallia New"/>
          <w:color w:val="000000"/>
          <w:cs/>
        </w:rPr>
        <w:t>ของทุนจดทะเบียน สำรองนี้ไม่สามารถนำไปจ่ายเงินปันผลได้</w:t>
      </w:r>
    </w:p>
    <w:p w14:paraId="5E07B44B" w14:textId="58685D3A" w:rsidR="00652EC3" w:rsidRPr="00E009CC" w:rsidRDefault="00652EC3" w:rsidP="00E95620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B79A6C7" w14:textId="5EC800A8" w:rsidR="00652EC3" w:rsidRPr="00E009CC" w:rsidRDefault="00832C23" w:rsidP="00395398">
      <w:pPr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E009CC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31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ธันวาคม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2564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และ </w:t>
      </w:r>
      <w:r w:rsidRPr="00E009CC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2563</w:t>
      </w:r>
      <w:r w:rsidRPr="00E009CC">
        <w:rPr>
          <w:rFonts w:ascii="Browallia New" w:hAnsi="Browallia New" w:cs="Browallia New"/>
          <w:color w:val="000000" w:themeColor="text1"/>
          <w:cs/>
        </w:rPr>
        <w:t xml:space="preserve"> บริษัทมีทุนสำรองตามกฎหมายไม่น้อยกว่าร้อยละ </w:t>
      </w:r>
      <w:r w:rsidR="00D947F3" w:rsidRPr="00D947F3">
        <w:rPr>
          <w:rFonts w:ascii="Browallia New" w:hAnsi="Browallia New" w:cs="Browallia New"/>
          <w:color w:val="000000" w:themeColor="text1"/>
          <w:lang w:val="en-GB"/>
        </w:rPr>
        <w:t>10</w:t>
      </w:r>
      <w:r w:rsidRPr="00E009CC">
        <w:rPr>
          <w:rFonts w:ascii="Browallia New" w:hAnsi="Browallia New" w:cs="Browallia New"/>
          <w:color w:val="000000" w:themeColor="text1"/>
          <w:cs/>
          <w:lang w:val="en-US"/>
        </w:rPr>
        <w:t xml:space="preserve"> ของทุนจดทะเบียนของบริษัทแล้ว </w:t>
      </w:r>
      <w:bookmarkEnd w:id="30"/>
    </w:p>
    <w:sectPr w:rsidR="00652EC3" w:rsidRPr="00E009CC" w:rsidSect="00DF290F">
      <w:footnotePr>
        <w:numRestart w:val="eachSect"/>
      </w:footnotePr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0BCB2" w14:textId="77777777" w:rsidR="00D947F3" w:rsidRDefault="00D947F3">
      <w:pPr>
        <w:rPr>
          <w:rFonts w:cs="Times New Roman"/>
          <w:cs/>
        </w:rPr>
      </w:pPr>
      <w:r>
        <w:separator/>
      </w:r>
    </w:p>
  </w:endnote>
  <w:endnote w:type="continuationSeparator" w:id="0">
    <w:p w14:paraId="5854971E" w14:textId="77777777" w:rsidR="00D947F3" w:rsidRDefault="00D947F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ICONS Halflings">
    <w:altName w:val="Calibri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 Neue">
    <w:altName w:val="Arial"/>
    <w:charset w:val="00"/>
    <w:family w:val="auto"/>
    <w:pitch w:val="variable"/>
    <w:sig w:usb0="80000067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56E91" w14:textId="3078EFD2" w:rsidR="00D947F3" w:rsidRPr="00E009CC" w:rsidRDefault="00D947F3" w:rsidP="007776DC">
    <w:pPr>
      <w:pStyle w:val="Footer"/>
      <w:pBdr>
        <w:top w:val="single" w:sz="8" w:space="1" w:color="auto"/>
      </w:pBdr>
      <w:tabs>
        <w:tab w:val="right" w:pos="9000"/>
      </w:tabs>
      <w:jc w:val="right"/>
      <w:rPr>
        <w:rFonts w:ascii="Browallia New" w:hAnsi="Browallia New" w:cs="Browallia New"/>
        <w:cs/>
      </w:rPr>
    </w:pPr>
    <w:r w:rsidRPr="00E009CC">
      <w:rPr>
        <w:rStyle w:val="PageNumber"/>
        <w:rFonts w:ascii="Browallia New" w:hAnsi="Browallia New" w:cs="Browallia New"/>
      </w:rPr>
      <w:fldChar w:fldCharType="begin"/>
    </w:r>
    <w:r w:rsidRPr="00E009CC">
      <w:rPr>
        <w:rStyle w:val="PageNumber"/>
        <w:rFonts w:ascii="Browallia New" w:hAnsi="Browallia New" w:cs="Browallia New"/>
        <w:cs/>
      </w:rPr>
      <w:instrText xml:space="preserve"> PAGE </w:instrText>
    </w:r>
    <w:r w:rsidRPr="00E009CC">
      <w:rPr>
        <w:rStyle w:val="PageNumber"/>
        <w:rFonts w:ascii="Browallia New" w:hAnsi="Browallia New" w:cs="Browallia New"/>
      </w:rPr>
      <w:fldChar w:fldCharType="separate"/>
    </w:r>
    <w:r w:rsidRPr="00E009CC">
      <w:rPr>
        <w:rStyle w:val="PageNumber"/>
        <w:rFonts w:ascii="Browallia New" w:hAnsi="Browallia New" w:cs="Browallia New"/>
        <w:cs/>
      </w:rPr>
      <w:t>11</w:t>
    </w:r>
    <w:r w:rsidRPr="00E009CC">
      <w:rPr>
        <w:rStyle w:val="PageNumber"/>
        <w:rFonts w:ascii="Browallia New" w:hAnsi="Browallia New" w:cs="Browalli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224409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64F156F3" w14:textId="77777777" w:rsidR="00D947F3" w:rsidRPr="00F84811" w:rsidRDefault="00D947F3" w:rsidP="00F8481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F8481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F8481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F8481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D769BA" w14:textId="77777777" w:rsidR="00D947F3" w:rsidRDefault="00D947F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F19AEFD" w14:textId="77777777" w:rsidR="00D947F3" w:rsidRDefault="00D947F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39811" w14:textId="77777777" w:rsidR="00D947F3" w:rsidRPr="0067020F" w:rsidRDefault="00D947F3" w:rsidP="00434A5A">
    <w:pPr>
      <w:pStyle w:val="Header"/>
      <w:rPr>
        <w:rFonts w:ascii="Browallia New" w:hAnsi="Browallia New" w:cs="Browallia New"/>
        <w:b/>
        <w:bCs/>
      </w:rPr>
    </w:pPr>
    <w:r w:rsidRPr="0067020F">
      <w:rPr>
        <w:rFonts w:ascii="Browallia New" w:hAnsi="Browallia New" w:cs="Browallia New"/>
        <w:b/>
        <w:bCs/>
        <w:cs/>
      </w:rPr>
      <w:t>บริษัท อลิอันซ์ อยุธยา แคปปิตอล จำกัด (มหาชน)</w:t>
    </w:r>
  </w:p>
  <w:p w14:paraId="3B6D8630" w14:textId="77777777" w:rsidR="00D947F3" w:rsidRPr="0067020F" w:rsidRDefault="00D947F3" w:rsidP="00434A5A">
    <w:pPr>
      <w:pStyle w:val="Header"/>
      <w:rPr>
        <w:rFonts w:ascii="Browallia New" w:hAnsi="Browallia New" w:cs="Browallia New"/>
        <w:b/>
        <w:bCs/>
        <w:cs/>
      </w:rPr>
    </w:pPr>
    <w:r w:rsidRPr="0067020F">
      <w:rPr>
        <w:rFonts w:ascii="Browallia New" w:hAnsi="Browallia New" w:cs="Browallia New"/>
        <w:b/>
        <w:bCs/>
        <w:cs/>
      </w:rPr>
      <w:t xml:space="preserve">หมายเหตุประกอบงบการเงินรวมและงบการเงินเฉพาะกิจการ </w:t>
    </w:r>
  </w:p>
  <w:p w14:paraId="73C1BA3F" w14:textId="77777777" w:rsidR="00D947F3" w:rsidRPr="0067020F" w:rsidRDefault="00D947F3" w:rsidP="00434A5A">
    <w:pPr>
      <w:pStyle w:val="Header"/>
      <w:pBdr>
        <w:bottom w:val="single" w:sz="8" w:space="1" w:color="auto"/>
      </w:pBdr>
      <w:rPr>
        <w:b/>
        <w:bCs/>
        <w:cs/>
      </w:rPr>
    </w:pPr>
    <w:r w:rsidRPr="0067020F">
      <w:rPr>
        <w:rFonts w:ascii="Browallia New" w:hAnsi="Browallia New" w:cs="Browallia New"/>
        <w:b/>
        <w:bCs/>
        <w:cs/>
      </w:rPr>
      <w:t xml:space="preserve">สำหรับปีสิ้นสุดวันที่ </w:t>
    </w:r>
    <w:r w:rsidRPr="0067020F">
      <w:rPr>
        <w:rFonts w:ascii="Browallia New" w:hAnsi="Browallia New" w:cs="Browallia New"/>
        <w:b/>
        <w:bCs/>
        <w:lang w:val="en-GB"/>
      </w:rPr>
      <w:t>31</w:t>
    </w:r>
    <w:r w:rsidRPr="0067020F">
      <w:rPr>
        <w:rFonts w:ascii="Browallia New" w:hAnsi="Browallia New" w:cs="Browallia New"/>
        <w:b/>
        <w:bCs/>
        <w:cs/>
        <w:lang w:val="en-GB"/>
      </w:rPr>
      <w:t xml:space="preserve"> ธันวาคม พ.ศ</w:t>
    </w:r>
    <w:r w:rsidRPr="0067020F">
      <w:rPr>
        <w:rFonts w:ascii="Browallia New" w:hAnsi="Browallia New" w:cs="Browallia New"/>
        <w:b/>
        <w:bCs/>
        <w:lang w:val="en-GB"/>
      </w:rPr>
      <w:t>. 2564</w:t>
    </w:r>
  </w:p>
  <w:p w14:paraId="64D89701" w14:textId="77777777" w:rsidR="00D947F3" w:rsidRPr="0067020F" w:rsidRDefault="00D947F3">
    <w:pPr>
      <w:pStyle w:val="Header"/>
      <w:rPr>
        <w:rFonts w:ascii="Browallia New" w:hAnsi="Browallia New" w:cs="Browallia New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6D44F" w14:textId="77777777" w:rsidR="00D947F3" w:rsidRPr="00871653" w:rsidRDefault="00D947F3" w:rsidP="006C32C0">
    <w:pPr>
      <w:pStyle w:val="Header"/>
      <w:rPr>
        <w:rFonts w:ascii="Browallia New" w:hAnsi="Browallia New" w:cs="Browallia New"/>
        <w:b/>
        <w:bCs/>
        <w:sz w:val="24"/>
        <w:szCs w:val="24"/>
        <w:cs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บริษัท อลิอันซ์ อยุธยา แคปปิตอล จำกัด (มหาชน) และบริษัทย่อย</w:t>
    </w:r>
  </w:p>
  <w:p w14:paraId="33ABBE6E" w14:textId="77777777" w:rsidR="00D947F3" w:rsidRPr="00871653" w:rsidRDefault="00D947F3" w:rsidP="006C32C0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  <w:r w:rsidRPr="00871653">
      <w:rPr>
        <w:rFonts w:ascii="Browallia New" w:hAnsi="Browallia New" w:cs="Browallia New"/>
        <w:b/>
        <w:bCs/>
        <w:sz w:val="24"/>
        <w:szCs w:val="24"/>
      </w:rPr>
      <w:t xml:space="preserve"> </w:t>
    </w:r>
  </w:p>
  <w:p w14:paraId="5EB552CF" w14:textId="77777777" w:rsidR="00D947F3" w:rsidRPr="00A9710D" w:rsidRDefault="00D947F3" w:rsidP="006C32C0">
    <w:pPr>
      <w:pStyle w:val="Header"/>
      <w:pBdr>
        <w:bottom w:val="single" w:sz="8" w:space="1" w:color="auto"/>
      </w:pBdr>
      <w:rPr>
        <w:b/>
        <w:bCs/>
        <w:cs/>
      </w:rPr>
    </w:pPr>
    <w:r w:rsidRPr="00217C61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>
      <w:rPr>
        <w:rFonts w:ascii="Browallia New" w:hAnsi="Browallia New" w:cs="Browallia New" w:hint="cs"/>
        <w:b/>
        <w:bCs/>
        <w:sz w:val="24"/>
        <w:szCs w:val="24"/>
        <w:cs/>
      </w:rPr>
      <w:t>ปี</w:t>
    </w:r>
    <w:r w:rsidRPr="00217C61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>31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ธันวาคม พ.ศ</w:t>
    </w:r>
    <w:r>
      <w:rPr>
        <w:rFonts w:ascii="Browallia New" w:hAnsi="Browallia New" w:cs="Browallia New"/>
        <w:b/>
        <w:bCs/>
        <w:sz w:val="24"/>
        <w:szCs w:val="24"/>
        <w:lang w:val="en-GB"/>
      </w:rPr>
      <w:t>.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268"/>
        </w:tabs>
        <w:ind w:left="-268" w:hanging="360"/>
      </w:pPr>
      <w:rPr>
        <w:rFonts w:ascii="Angsana New" w:hAnsi="Angsana New" w:hint="default"/>
        <w:cs w:val="0"/>
        <w:lang w:bidi="th-TH"/>
      </w:rPr>
    </w:lvl>
  </w:abstractNum>
  <w:abstractNum w:abstractNumId="1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AngsanaUPC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AngsanaUPC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AngsanaUPC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AngsanaUPC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AngsanaUPC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AngsanaUPC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AngsanaUPC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AngsanaUPC"/>
      </w:rPr>
    </w:lvl>
  </w:abstractNum>
  <w:abstractNum w:abstractNumId="2" w15:restartNumberingAfterBreak="0">
    <w:nsid w:val="04A43D0E"/>
    <w:multiLevelType w:val="multilevel"/>
    <w:tmpl w:val="CCB827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1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C12400"/>
    <w:multiLevelType w:val="multilevel"/>
    <w:tmpl w:val="47388FCC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15.%2"/>
      <w:lvlJc w:val="left"/>
      <w:pPr>
        <w:ind w:left="720" w:hanging="360"/>
      </w:pPr>
      <w:rPr>
        <w:rFonts w:hint="default"/>
        <w:b/>
        <w:b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A300BCB"/>
    <w:multiLevelType w:val="hybridMultilevel"/>
    <w:tmpl w:val="3DAA0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26965"/>
    <w:multiLevelType w:val="multilevel"/>
    <w:tmpl w:val="18A8336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isLgl/>
      <w:lvlText w:val="%1.%2"/>
      <w:lvlJc w:val="left"/>
      <w:pPr>
        <w:ind w:left="1017" w:hanging="540"/>
      </w:pPr>
      <w:rPr>
        <w:rFonts w:hint="default"/>
        <w:color w:val="CF4A02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  <w:color w:val="CF4A02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  <w:color w:val="CF4A02"/>
      </w:rPr>
    </w:lvl>
    <w:lvl w:ilvl="4">
      <w:start w:val="1"/>
      <w:numFmt w:val="decimal"/>
      <w:isLgl/>
      <w:lvlText w:val="%1.%2.%3.%4.%5"/>
      <w:lvlJc w:val="left"/>
      <w:pPr>
        <w:ind w:left="1548" w:hanging="720"/>
      </w:pPr>
      <w:rPr>
        <w:rFonts w:hint="default"/>
        <w:color w:val="CF4A02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  <w:color w:val="CF4A02"/>
      </w:rPr>
    </w:lvl>
    <w:lvl w:ilvl="6">
      <w:start w:val="1"/>
      <w:numFmt w:val="decimal"/>
      <w:isLgl/>
      <w:lvlText w:val="%1.%2.%3.%4.%5.%6.%7"/>
      <w:lvlJc w:val="left"/>
      <w:pPr>
        <w:ind w:left="2142" w:hanging="1080"/>
      </w:pPr>
      <w:rPr>
        <w:rFonts w:hint="default"/>
        <w:color w:val="CF4A02"/>
      </w:rPr>
    </w:lvl>
    <w:lvl w:ilvl="7">
      <w:start w:val="1"/>
      <w:numFmt w:val="decimal"/>
      <w:isLgl/>
      <w:lvlText w:val="%1.%2.%3.%4.%5.%6.%7.%8"/>
      <w:lvlJc w:val="left"/>
      <w:pPr>
        <w:ind w:left="2619" w:hanging="1440"/>
      </w:pPr>
      <w:rPr>
        <w:rFonts w:hint="default"/>
        <w:color w:val="CF4A02"/>
      </w:rPr>
    </w:lvl>
    <w:lvl w:ilvl="8">
      <w:start w:val="1"/>
      <w:numFmt w:val="decimal"/>
      <w:isLgl/>
      <w:lvlText w:val="%1.%2.%3.%4.%5.%6.%7.%8.%9"/>
      <w:lvlJc w:val="left"/>
      <w:pPr>
        <w:ind w:left="2736" w:hanging="1440"/>
      </w:pPr>
      <w:rPr>
        <w:rFonts w:hint="default"/>
        <w:color w:val="CF4A02"/>
      </w:rPr>
    </w:lvl>
  </w:abstractNum>
  <w:abstractNum w:abstractNumId="6" w15:restartNumberingAfterBreak="0">
    <w:nsid w:val="115927CB"/>
    <w:multiLevelType w:val="multilevel"/>
    <w:tmpl w:val="93DE42BC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22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7D166D2"/>
    <w:multiLevelType w:val="multilevel"/>
    <w:tmpl w:val="7FA8ED20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13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BE673C1"/>
    <w:multiLevelType w:val="multilevel"/>
    <w:tmpl w:val="1F28A3BE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24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FDF5548"/>
    <w:multiLevelType w:val="hybridMultilevel"/>
    <w:tmpl w:val="B0BEDDE0"/>
    <w:lvl w:ilvl="0" w:tplc="892AB5D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830A3"/>
    <w:multiLevelType w:val="hybridMultilevel"/>
    <w:tmpl w:val="E35E10EA"/>
    <w:lvl w:ilvl="0" w:tplc="65EA5F6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F5152"/>
    <w:multiLevelType w:val="hybridMultilevel"/>
    <w:tmpl w:val="7FE62466"/>
    <w:lvl w:ilvl="0" w:tplc="C0E8FEA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2E5C"/>
    <w:multiLevelType w:val="multilevel"/>
    <w:tmpl w:val="FFA86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%25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4E0433"/>
    <w:multiLevelType w:val="hybridMultilevel"/>
    <w:tmpl w:val="490A72CC"/>
    <w:lvl w:ilvl="0" w:tplc="90B2625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26EA3"/>
    <w:multiLevelType w:val="multilevel"/>
    <w:tmpl w:val="92CAB930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19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DD16269"/>
    <w:multiLevelType w:val="hybridMultilevel"/>
    <w:tmpl w:val="2AC2C16C"/>
    <w:lvl w:ilvl="0" w:tplc="E0245266">
      <w:start w:val="1"/>
      <w:numFmt w:val="thaiLetters"/>
      <w:lvlText w:val="%1)"/>
      <w:lvlJc w:val="left"/>
      <w:pPr>
        <w:ind w:left="128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0FC018A"/>
    <w:multiLevelType w:val="hybridMultilevel"/>
    <w:tmpl w:val="CB4CB000"/>
    <w:lvl w:ilvl="0" w:tplc="97181540">
      <w:start w:val="1"/>
      <w:numFmt w:val="thaiLetters"/>
      <w:lvlText w:val="%1)"/>
      <w:lvlJc w:val="left"/>
      <w:pPr>
        <w:ind w:left="128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60224B0"/>
    <w:multiLevelType w:val="hybridMultilevel"/>
    <w:tmpl w:val="F35211A8"/>
    <w:lvl w:ilvl="0" w:tplc="C1102B0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15CC1"/>
    <w:multiLevelType w:val="hybridMultilevel"/>
    <w:tmpl w:val="B0BEDDE0"/>
    <w:lvl w:ilvl="0" w:tplc="892AB5D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B4694"/>
    <w:multiLevelType w:val="multilevel"/>
    <w:tmpl w:val="709ECF32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37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9187A79"/>
    <w:multiLevelType w:val="multilevel"/>
    <w:tmpl w:val="41E8B8CC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14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A022BFD"/>
    <w:multiLevelType w:val="hybridMultilevel"/>
    <w:tmpl w:val="46905FA6"/>
    <w:lvl w:ilvl="0" w:tplc="E63C433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DD5C12"/>
    <w:multiLevelType w:val="hybridMultilevel"/>
    <w:tmpl w:val="490A72CC"/>
    <w:lvl w:ilvl="0" w:tplc="90B2625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65608"/>
    <w:multiLevelType w:val="hybridMultilevel"/>
    <w:tmpl w:val="9DF426DA"/>
    <w:lvl w:ilvl="0" w:tplc="E236ED8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82243"/>
    <w:multiLevelType w:val="multilevel"/>
    <w:tmpl w:val="0FA0F01A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78F7BFE"/>
    <w:multiLevelType w:val="hybridMultilevel"/>
    <w:tmpl w:val="6ABE5B14"/>
    <w:lvl w:ilvl="0" w:tplc="6CB01DA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413C"/>
    <w:multiLevelType w:val="multilevel"/>
    <w:tmpl w:val="27ECF9E0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6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B5415F2"/>
    <w:multiLevelType w:val="hybridMultilevel"/>
    <w:tmpl w:val="AA285620"/>
    <w:lvl w:ilvl="0" w:tplc="B83EA2B0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BB06462"/>
    <w:multiLevelType w:val="hybridMultilevel"/>
    <w:tmpl w:val="81EEF48E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0A641C9"/>
    <w:multiLevelType w:val="multilevel"/>
    <w:tmpl w:val="119AC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D22CE8"/>
    <w:multiLevelType w:val="multilevel"/>
    <w:tmpl w:val="71C61B8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540"/>
      </w:pPr>
      <w:rPr>
        <w:rFonts w:hint="default"/>
        <w:color w:val="CF4A02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  <w:color w:val="CF4A02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  <w:color w:val="CF4A02"/>
      </w:rPr>
    </w:lvl>
    <w:lvl w:ilvl="4">
      <w:start w:val="1"/>
      <w:numFmt w:val="decimal"/>
      <w:isLgl/>
      <w:lvlText w:val="%1.%2.%3.%4.%5"/>
      <w:lvlJc w:val="left"/>
      <w:pPr>
        <w:ind w:left="1548" w:hanging="720"/>
      </w:pPr>
      <w:rPr>
        <w:rFonts w:hint="default"/>
        <w:color w:val="CF4A02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  <w:color w:val="CF4A02"/>
      </w:rPr>
    </w:lvl>
    <w:lvl w:ilvl="6">
      <w:start w:val="1"/>
      <w:numFmt w:val="decimal"/>
      <w:isLgl/>
      <w:lvlText w:val="%1.%2.%3.%4.%5.%6.%7"/>
      <w:lvlJc w:val="left"/>
      <w:pPr>
        <w:ind w:left="2142" w:hanging="1080"/>
      </w:pPr>
      <w:rPr>
        <w:rFonts w:hint="default"/>
        <w:color w:val="CF4A02"/>
      </w:rPr>
    </w:lvl>
    <w:lvl w:ilvl="7">
      <w:start w:val="1"/>
      <w:numFmt w:val="decimal"/>
      <w:isLgl/>
      <w:lvlText w:val="%1.%2.%3.%4.%5.%6.%7.%8"/>
      <w:lvlJc w:val="left"/>
      <w:pPr>
        <w:ind w:left="2619" w:hanging="1440"/>
      </w:pPr>
      <w:rPr>
        <w:rFonts w:hint="default"/>
        <w:color w:val="CF4A02"/>
      </w:rPr>
    </w:lvl>
    <w:lvl w:ilvl="8">
      <w:start w:val="1"/>
      <w:numFmt w:val="decimal"/>
      <w:isLgl/>
      <w:lvlText w:val="%1.%2.%3.%4.%5.%6.%7.%8.%9"/>
      <w:lvlJc w:val="left"/>
      <w:pPr>
        <w:ind w:left="2736" w:hanging="1440"/>
      </w:pPr>
      <w:rPr>
        <w:rFonts w:hint="default"/>
        <w:color w:val="CF4A02"/>
      </w:rPr>
    </w:lvl>
  </w:abstractNum>
  <w:abstractNum w:abstractNumId="33" w15:restartNumberingAfterBreak="0">
    <w:nsid w:val="59403A1D"/>
    <w:multiLevelType w:val="hybridMultilevel"/>
    <w:tmpl w:val="6ABE5B14"/>
    <w:lvl w:ilvl="0" w:tplc="6CB01DAC">
      <w:start w:val="1"/>
      <w:numFmt w:val="thaiLetters"/>
      <w:lvlText w:val="%1)"/>
      <w:lvlJc w:val="left"/>
      <w:pPr>
        <w:ind w:left="6598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7318" w:hanging="360"/>
      </w:pPr>
    </w:lvl>
    <w:lvl w:ilvl="2" w:tplc="0409001B" w:tentative="1">
      <w:start w:val="1"/>
      <w:numFmt w:val="lowerRoman"/>
      <w:lvlText w:val="%3."/>
      <w:lvlJc w:val="right"/>
      <w:pPr>
        <w:ind w:left="8038" w:hanging="180"/>
      </w:pPr>
    </w:lvl>
    <w:lvl w:ilvl="3" w:tplc="0409000F" w:tentative="1">
      <w:start w:val="1"/>
      <w:numFmt w:val="decimal"/>
      <w:lvlText w:val="%4."/>
      <w:lvlJc w:val="left"/>
      <w:pPr>
        <w:ind w:left="8758" w:hanging="360"/>
      </w:pPr>
    </w:lvl>
    <w:lvl w:ilvl="4" w:tplc="04090019" w:tentative="1">
      <w:start w:val="1"/>
      <w:numFmt w:val="lowerLetter"/>
      <w:lvlText w:val="%5."/>
      <w:lvlJc w:val="left"/>
      <w:pPr>
        <w:ind w:left="9478" w:hanging="360"/>
      </w:pPr>
    </w:lvl>
    <w:lvl w:ilvl="5" w:tplc="0409001B" w:tentative="1">
      <w:start w:val="1"/>
      <w:numFmt w:val="lowerRoman"/>
      <w:lvlText w:val="%6."/>
      <w:lvlJc w:val="right"/>
      <w:pPr>
        <w:ind w:left="10198" w:hanging="180"/>
      </w:pPr>
    </w:lvl>
    <w:lvl w:ilvl="6" w:tplc="0409000F" w:tentative="1">
      <w:start w:val="1"/>
      <w:numFmt w:val="decimal"/>
      <w:lvlText w:val="%7."/>
      <w:lvlJc w:val="left"/>
      <w:pPr>
        <w:ind w:left="10918" w:hanging="360"/>
      </w:pPr>
    </w:lvl>
    <w:lvl w:ilvl="7" w:tplc="04090019" w:tentative="1">
      <w:start w:val="1"/>
      <w:numFmt w:val="lowerLetter"/>
      <w:lvlText w:val="%8."/>
      <w:lvlJc w:val="left"/>
      <w:pPr>
        <w:ind w:left="11638" w:hanging="360"/>
      </w:pPr>
    </w:lvl>
    <w:lvl w:ilvl="8" w:tplc="040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4" w15:restartNumberingAfterBreak="0">
    <w:nsid w:val="5BF20D05"/>
    <w:multiLevelType w:val="multilevel"/>
    <w:tmpl w:val="55565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18A4997"/>
    <w:multiLevelType w:val="hybridMultilevel"/>
    <w:tmpl w:val="6ABE5B14"/>
    <w:lvl w:ilvl="0" w:tplc="6CB01DA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A2BC8612"/>
    <w:lvl w:ilvl="0" w:tplc="F52428E4">
      <w:start w:val="1"/>
      <w:numFmt w:val="bullet"/>
      <w:lvlText w:val="-"/>
      <w:lvlJc w:val="left"/>
      <w:pPr>
        <w:ind w:left="21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D5188210">
      <w:numFmt w:val="bullet"/>
      <w:lvlText w:val="•"/>
      <w:lvlJc w:val="left"/>
      <w:pPr>
        <w:ind w:left="2880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1D6084B"/>
    <w:multiLevelType w:val="hybridMultilevel"/>
    <w:tmpl w:val="B0BEDDE0"/>
    <w:lvl w:ilvl="0" w:tplc="892AB5D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6D4272"/>
    <w:multiLevelType w:val="multilevel"/>
    <w:tmpl w:val="18A8336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isLgl/>
      <w:lvlText w:val="%1.%2"/>
      <w:lvlJc w:val="left"/>
      <w:pPr>
        <w:ind w:left="1017" w:hanging="540"/>
      </w:pPr>
      <w:rPr>
        <w:rFonts w:hint="default"/>
        <w:color w:val="CF4A02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  <w:color w:val="CF4A02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  <w:color w:val="CF4A02"/>
      </w:rPr>
    </w:lvl>
    <w:lvl w:ilvl="4">
      <w:start w:val="1"/>
      <w:numFmt w:val="decimal"/>
      <w:isLgl/>
      <w:lvlText w:val="%1.%2.%3.%4.%5"/>
      <w:lvlJc w:val="left"/>
      <w:pPr>
        <w:ind w:left="1548" w:hanging="720"/>
      </w:pPr>
      <w:rPr>
        <w:rFonts w:hint="default"/>
        <w:color w:val="CF4A02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  <w:color w:val="CF4A02"/>
      </w:rPr>
    </w:lvl>
    <w:lvl w:ilvl="6">
      <w:start w:val="1"/>
      <w:numFmt w:val="decimal"/>
      <w:isLgl/>
      <w:lvlText w:val="%1.%2.%3.%4.%5.%6.%7"/>
      <w:lvlJc w:val="left"/>
      <w:pPr>
        <w:ind w:left="2142" w:hanging="1080"/>
      </w:pPr>
      <w:rPr>
        <w:rFonts w:hint="default"/>
        <w:color w:val="CF4A02"/>
      </w:rPr>
    </w:lvl>
    <w:lvl w:ilvl="7">
      <w:start w:val="1"/>
      <w:numFmt w:val="decimal"/>
      <w:isLgl/>
      <w:lvlText w:val="%1.%2.%3.%4.%5.%6.%7.%8"/>
      <w:lvlJc w:val="left"/>
      <w:pPr>
        <w:ind w:left="2619" w:hanging="1440"/>
      </w:pPr>
      <w:rPr>
        <w:rFonts w:hint="default"/>
        <w:color w:val="CF4A02"/>
      </w:rPr>
    </w:lvl>
    <w:lvl w:ilvl="8">
      <w:start w:val="1"/>
      <w:numFmt w:val="decimal"/>
      <w:isLgl/>
      <w:lvlText w:val="%1.%2.%3.%4.%5.%6.%7.%8.%9"/>
      <w:lvlJc w:val="left"/>
      <w:pPr>
        <w:ind w:left="2736" w:hanging="1440"/>
      </w:pPr>
      <w:rPr>
        <w:rFonts w:hint="default"/>
        <w:color w:val="CF4A02"/>
      </w:rPr>
    </w:lvl>
  </w:abstractNum>
  <w:abstractNum w:abstractNumId="39" w15:restartNumberingAfterBreak="0">
    <w:nsid w:val="6D0232A8"/>
    <w:multiLevelType w:val="hybridMultilevel"/>
    <w:tmpl w:val="6ABE5B14"/>
    <w:lvl w:ilvl="0" w:tplc="6CB01DA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8D6B12"/>
    <w:multiLevelType w:val="multilevel"/>
    <w:tmpl w:val="FCFCF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6.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color w:val="auto"/>
        <w:sz w:val="18"/>
      </w:rPr>
    </w:lvl>
  </w:abstractNum>
  <w:abstractNum w:abstractNumId="42" w15:restartNumberingAfterBreak="0">
    <w:nsid w:val="748851D0"/>
    <w:multiLevelType w:val="hybridMultilevel"/>
    <w:tmpl w:val="B0BEDDE0"/>
    <w:lvl w:ilvl="0" w:tplc="892AB5D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6B2C22"/>
    <w:multiLevelType w:val="hybridMultilevel"/>
    <w:tmpl w:val="9F32B456"/>
    <w:lvl w:ilvl="0" w:tplc="BEDC835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GLYPHICONS Halflings" w:hAnsi="GLYPHICONS Halfl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Angsana New" w:hAnsi="Angsana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GLYPHICONS Halflings" w:hAnsi="GLYPHICONS Halfl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Angsana New" w:hAnsi="Angsana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GLYPHICONS Halflings" w:hAnsi="GLYPHICONS Halfl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45" w15:restartNumberingAfterBreak="0">
    <w:nsid w:val="773A323F"/>
    <w:multiLevelType w:val="hybridMultilevel"/>
    <w:tmpl w:val="ADAAC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99648D"/>
    <w:multiLevelType w:val="multilevel"/>
    <w:tmpl w:val="1B7E0786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4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7A071F00"/>
    <w:multiLevelType w:val="hybridMultilevel"/>
    <w:tmpl w:val="644E6D1A"/>
    <w:lvl w:ilvl="0" w:tplc="F7AC061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0"/>
  </w:num>
  <w:num w:numId="3">
    <w:abstractNumId w:val="1"/>
  </w:num>
  <w:num w:numId="4">
    <w:abstractNumId w:val="41"/>
  </w:num>
  <w:num w:numId="5">
    <w:abstractNumId w:val="44"/>
  </w:num>
  <w:num w:numId="6">
    <w:abstractNumId w:val="29"/>
  </w:num>
  <w:num w:numId="7">
    <w:abstractNumId w:val="38"/>
  </w:num>
  <w:num w:numId="8">
    <w:abstractNumId w:val="46"/>
  </w:num>
  <w:num w:numId="9">
    <w:abstractNumId w:val="15"/>
  </w:num>
  <w:num w:numId="10">
    <w:abstractNumId w:val="16"/>
  </w:num>
  <w:num w:numId="11">
    <w:abstractNumId w:val="30"/>
  </w:num>
  <w:num w:numId="12">
    <w:abstractNumId w:val="25"/>
  </w:num>
  <w:num w:numId="13">
    <w:abstractNumId w:val="18"/>
  </w:num>
  <w:num w:numId="14">
    <w:abstractNumId w:val="42"/>
  </w:num>
  <w:num w:numId="15">
    <w:abstractNumId w:val="37"/>
  </w:num>
  <w:num w:numId="16">
    <w:abstractNumId w:val="43"/>
  </w:num>
  <w:num w:numId="17">
    <w:abstractNumId w:val="23"/>
  </w:num>
  <w:num w:numId="18">
    <w:abstractNumId w:val="12"/>
  </w:num>
  <w:num w:numId="19">
    <w:abstractNumId w:val="9"/>
  </w:num>
  <w:num w:numId="20">
    <w:abstractNumId w:val="34"/>
  </w:num>
  <w:num w:numId="21">
    <w:abstractNumId w:val="28"/>
  </w:num>
  <w:num w:numId="22">
    <w:abstractNumId w:val="27"/>
  </w:num>
  <w:num w:numId="23">
    <w:abstractNumId w:val="22"/>
  </w:num>
  <w:num w:numId="24">
    <w:abstractNumId w:val="40"/>
  </w:num>
  <w:num w:numId="25">
    <w:abstractNumId w:val="21"/>
  </w:num>
  <w:num w:numId="26">
    <w:abstractNumId w:val="10"/>
  </w:num>
  <w:num w:numId="27">
    <w:abstractNumId w:val="7"/>
  </w:num>
  <w:num w:numId="28">
    <w:abstractNumId w:val="17"/>
  </w:num>
  <w:num w:numId="29">
    <w:abstractNumId w:val="11"/>
  </w:num>
  <w:num w:numId="30">
    <w:abstractNumId w:val="47"/>
  </w:num>
  <w:num w:numId="31">
    <w:abstractNumId w:val="20"/>
  </w:num>
  <w:num w:numId="32">
    <w:abstractNumId w:val="26"/>
  </w:num>
  <w:num w:numId="33">
    <w:abstractNumId w:val="39"/>
  </w:num>
  <w:num w:numId="34">
    <w:abstractNumId w:val="3"/>
  </w:num>
  <w:num w:numId="35">
    <w:abstractNumId w:val="33"/>
  </w:num>
  <w:num w:numId="36">
    <w:abstractNumId w:val="14"/>
  </w:num>
  <w:num w:numId="37">
    <w:abstractNumId w:val="6"/>
  </w:num>
  <w:num w:numId="38">
    <w:abstractNumId w:val="2"/>
  </w:num>
  <w:num w:numId="39">
    <w:abstractNumId w:val="31"/>
  </w:num>
  <w:num w:numId="40">
    <w:abstractNumId w:val="8"/>
  </w:num>
  <w:num w:numId="41">
    <w:abstractNumId w:val="24"/>
  </w:num>
  <w:num w:numId="42">
    <w:abstractNumId w:val="19"/>
  </w:num>
  <w:num w:numId="43">
    <w:abstractNumId w:val="13"/>
  </w:num>
  <w:num w:numId="44">
    <w:abstractNumId w:val="45"/>
  </w:num>
  <w:num w:numId="45">
    <w:abstractNumId w:val="4"/>
  </w:num>
  <w:num w:numId="46">
    <w:abstractNumId w:val="5"/>
  </w:num>
  <w:num w:numId="47">
    <w:abstractNumId w:val="32"/>
  </w:num>
  <w:num w:numId="48">
    <w:abstractNumId w:val="3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gutterAtTop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1NTOyMDQ1sDAzMDFQ0lEKTi0uzszPAykwtKgFANf2mnItAAAA"/>
    <w:docVar w:name="AS2DocOpenMode" w:val="AS2DocumentEdit"/>
  </w:docVars>
  <w:rsids>
    <w:rsidRoot w:val="00EB40B7"/>
    <w:rsid w:val="000001DE"/>
    <w:rsid w:val="000006EF"/>
    <w:rsid w:val="000008C3"/>
    <w:rsid w:val="00000967"/>
    <w:rsid w:val="00000AC2"/>
    <w:rsid w:val="00000BE6"/>
    <w:rsid w:val="000014BB"/>
    <w:rsid w:val="000015BF"/>
    <w:rsid w:val="0000164D"/>
    <w:rsid w:val="0000175B"/>
    <w:rsid w:val="00001C5B"/>
    <w:rsid w:val="00001FB1"/>
    <w:rsid w:val="000023C4"/>
    <w:rsid w:val="000027EC"/>
    <w:rsid w:val="000028BE"/>
    <w:rsid w:val="00002D3D"/>
    <w:rsid w:val="00002F17"/>
    <w:rsid w:val="000037F7"/>
    <w:rsid w:val="0000401F"/>
    <w:rsid w:val="00004057"/>
    <w:rsid w:val="00005067"/>
    <w:rsid w:val="000052B7"/>
    <w:rsid w:val="000056D6"/>
    <w:rsid w:val="00005BB7"/>
    <w:rsid w:val="00005E59"/>
    <w:rsid w:val="00005F05"/>
    <w:rsid w:val="00005FA1"/>
    <w:rsid w:val="00005FB9"/>
    <w:rsid w:val="000061BF"/>
    <w:rsid w:val="00006487"/>
    <w:rsid w:val="0000648C"/>
    <w:rsid w:val="00006A74"/>
    <w:rsid w:val="00006B1C"/>
    <w:rsid w:val="000070EF"/>
    <w:rsid w:val="0000753E"/>
    <w:rsid w:val="0000771E"/>
    <w:rsid w:val="0000779E"/>
    <w:rsid w:val="00007935"/>
    <w:rsid w:val="00010299"/>
    <w:rsid w:val="000102E1"/>
    <w:rsid w:val="000104C6"/>
    <w:rsid w:val="00010718"/>
    <w:rsid w:val="00010C67"/>
    <w:rsid w:val="00010D57"/>
    <w:rsid w:val="0001103C"/>
    <w:rsid w:val="000111AF"/>
    <w:rsid w:val="000115F5"/>
    <w:rsid w:val="000117D4"/>
    <w:rsid w:val="00011F70"/>
    <w:rsid w:val="00012579"/>
    <w:rsid w:val="0001271F"/>
    <w:rsid w:val="00012A82"/>
    <w:rsid w:val="00012EBD"/>
    <w:rsid w:val="00012EE5"/>
    <w:rsid w:val="000131EB"/>
    <w:rsid w:val="00013777"/>
    <w:rsid w:val="00013865"/>
    <w:rsid w:val="00013C62"/>
    <w:rsid w:val="00013CA6"/>
    <w:rsid w:val="00014214"/>
    <w:rsid w:val="000147BB"/>
    <w:rsid w:val="000149E4"/>
    <w:rsid w:val="00014A78"/>
    <w:rsid w:val="00014DC8"/>
    <w:rsid w:val="00015115"/>
    <w:rsid w:val="00015280"/>
    <w:rsid w:val="0001560E"/>
    <w:rsid w:val="00015C06"/>
    <w:rsid w:val="00015C89"/>
    <w:rsid w:val="00015DCE"/>
    <w:rsid w:val="000160C2"/>
    <w:rsid w:val="00016622"/>
    <w:rsid w:val="000167E9"/>
    <w:rsid w:val="0001724D"/>
    <w:rsid w:val="000172D9"/>
    <w:rsid w:val="000172FA"/>
    <w:rsid w:val="0001753D"/>
    <w:rsid w:val="000176A0"/>
    <w:rsid w:val="00017A02"/>
    <w:rsid w:val="00020059"/>
    <w:rsid w:val="0002065B"/>
    <w:rsid w:val="0002080A"/>
    <w:rsid w:val="00020E3B"/>
    <w:rsid w:val="000214DA"/>
    <w:rsid w:val="00021862"/>
    <w:rsid w:val="00022982"/>
    <w:rsid w:val="0002303E"/>
    <w:rsid w:val="000230B4"/>
    <w:rsid w:val="000237B0"/>
    <w:rsid w:val="00023D0E"/>
    <w:rsid w:val="00023F8F"/>
    <w:rsid w:val="000243D8"/>
    <w:rsid w:val="000245CD"/>
    <w:rsid w:val="00024712"/>
    <w:rsid w:val="00024DCB"/>
    <w:rsid w:val="000251BA"/>
    <w:rsid w:val="00025483"/>
    <w:rsid w:val="00025DD6"/>
    <w:rsid w:val="00025E68"/>
    <w:rsid w:val="000267BA"/>
    <w:rsid w:val="0002685F"/>
    <w:rsid w:val="00026A0C"/>
    <w:rsid w:val="00026A7A"/>
    <w:rsid w:val="00026CB6"/>
    <w:rsid w:val="00026EC6"/>
    <w:rsid w:val="00026F84"/>
    <w:rsid w:val="000274C9"/>
    <w:rsid w:val="0002757A"/>
    <w:rsid w:val="000275FE"/>
    <w:rsid w:val="00027B5B"/>
    <w:rsid w:val="00027BAF"/>
    <w:rsid w:val="00027E61"/>
    <w:rsid w:val="0003008A"/>
    <w:rsid w:val="0003020B"/>
    <w:rsid w:val="00030217"/>
    <w:rsid w:val="0003060B"/>
    <w:rsid w:val="00030787"/>
    <w:rsid w:val="000307B0"/>
    <w:rsid w:val="00030E5B"/>
    <w:rsid w:val="00030FB6"/>
    <w:rsid w:val="00031864"/>
    <w:rsid w:val="00031CBB"/>
    <w:rsid w:val="00031EB6"/>
    <w:rsid w:val="00031EC8"/>
    <w:rsid w:val="00031F58"/>
    <w:rsid w:val="000339E6"/>
    <w:rsid w:val="00033A1A"/>
    <w:rsid w:val="00033CBF"/>
    <w:rsid w:val="00034051"/>
    <w:rsid w:val="000343DA"/>
    <w:rsid w:val="00034BCD"/>
    <w:rsid w:val="00034DDD"/>
    <w:rsid w:val="00034DE4"/>
    <w:rsid w:val="0003541B"/>
    <w:rsid w:val="00035629"/>
    <w:rsid w:val="00035A1B"/>
    <w:rsid w:val="00035B44"/>
    <w:rsid w:val="00035E91"/>
    <w:rsid w:val="00036A8A"/>
    <w:rsid w:val="00036C28"/>
    <w:rsid w:val="00036DAE"/>
    <w:rsid w:val="00036FFD"/>
    <w:rsid w:val="00037099"/>
    <w:rsid w:val="000371C5"/>
    <w:rsid w:val="000373EA"/>
    <w:rsid w:val="00037660"/>
    <w:rsid w:val="000379F3"/>
    <w:rsid w:val="00037A1A"/>
    <w:rsid w:val="00037C58"/>
    <w:rsid w:val="00040522"/>
    <w:rsid w:val="0004067F"/>
    <w:rsid w:val="00040D94"/>
    <w:rsid w:val="00040EC0"/>
    <w:rsid w:val="00041338"/>
    <w:rsid w:val="000417D2"/>
    <w:rsid w:val="00041AA6"/>
    <w:rsid w:val="00041C45"/>
    <w:rsid w:val="000424FE"/>
    <w:rsid w:val="00042545"/>
    <w:rsid w:val="00042712"/>
    <w:rsid w:val="000435FE"/>
    <w:rsid w:val="00043C09"/>
    <w:rsid w:val="00043CCA"/>
    <w:rsid w:val="00043EDB"/>
    <w:rsid w:val="00044122"/>
    <w:rsid w:val="00044585"/>
    <w:rsid w:val="00044685"/>
    <w:rsid w:val="00044E24"/>
    <w:rsid w:val="000450AC"/>
    <w:rsid w:val="000451B7"/>
    <w:rsid w:val="00045378"/>
    <w:rsid w:val="0004594E"/>
    <w:rsid w:val="0004598E"/>
    <w:rsid w:val="00045B77"/>
    <w:rsid w:val="00046396"/>
    <w:rsid w:val="000464E0"/>
    <w:rsid w:val="000466BF"/>
    <w:rsid w:val="00046877"/>
    <w:rsid w:val="00046A94"/>
    <w:rsid w:val="00046C77"/>
    <w:rsid w:val="00046D9F"/>
    <w:rsid w:val="00046DF3"/>
    <w:rsid w:val="000470D1"/>
    <w:rsid w:val="000473B3"/>
    <w:rsid w:val="00047519"/>
    <w:rsid w:val="00047761"/>
    <w:rsid w:val="00047834"/>
    <w:rsid w:val="00047DA6"/>
    <w:rsid w:val="00047EA2"/>
    <w:rsid w:val="00050206"/>
    <w:rsid w:val="000506DE"/>
    <w:rsid w:val="0005072F"/>
    <w:rsid w:val="0005075F"/>
    <w:rsid w:val="0005088B"/>
    <w:rsid w:val="00050FF9"/>
    <w:rsid w:val="00051CAC"/>
    <w:rsid w:val="00051E23"/>
    <w:rsid w:val="000520A6"/>
    <w:rsid w:val="000523AE"/>
    <w:rsid w:val="0005265D"/>
    <w:rsid w:val="00052954"/>
    <w:rsid w:val="00052C70"/>
    <w:rsid w:val="000532AD"/>
    <w:rsid w:val="0005344E"/>
    <w:rsid w:val="000535E8"/>
    <w:rsid w:val="00053699"/>
    <w:rsid w:val="000536A9"/>
    <w:rsid w:val="0005398F"/>
    <w:rsid w:val="00054247"/>
    <w:rsid w:val="00054522"/>
    <w:rsid w:val="00054A22"/>
    <w:rsid w:val="00054BC5"/>
    <w:rsid w:val="00054BF1"/>
    <w:rsid w:val="00055106"/>
    <w:rsid w:val="000551F1"/>
    <w:rsid w:val="000559D3"/>
    <w:rsid w:val="00055F43"/>
    <w:rsid w:val="00055F85"/>
    <w:rsid w:val="00056790"/>
    <w:rsid w:val="00056F73"/>
    <w:rsid w:val="00057877"/>
    <w:rsid w:val="00057D4C"/>
    <w:rsid w:val="000600C3"/>
    <w:rsid w:val="0006047A"/>
    <w:rsid w:val="0006059C"/>
    <w:rsid w:val="00060716"/>
    <w:rsid w:val="00060ED1"/>
    <w:rsid w:val="0006137E"/>
    <w:rsid w:val="0006140C"/>
    <w:rsid w:val="000616E6"/>
    <w:rsid w:val="00061CB6"/>
    <w:rsid w:val="00061E00"/>
    <w:rsid w:val="00062165"/>
    <w:rsid w:val="00062288"/>
    <w:rsid w:val="00062756"/>
    <w:rsid w:val="0006287B"/>
    <w:rsid w:val="000629AB"/>
    <w:rsid w:val="00062B3F"/>
    <w:rsid w:val="000637CD"/>
    <w:rsid w:val="000639C9"/>
    <w:rsid w:val="00063BDE"/>
    <w:rsid w:val="00063D5F"/>
    <w:rsid w:val="00063D77"/>
    <w:rsid w:val="00063EAF"/>
    <w:rsid w:val="000640B2"/>
    <w:rsid w:val="00064936"/>
    <w:rsid w:val="00064994"/>
    <w:rsid w:val="00064E5A"/>
    <w:rsid w:val="000651FD"/>
    <w:rsid w:val="00065209"/>
    <w:rsid w:val="00065223"/>
    <w:rsid w:val="000656B2"/>
    <w:rsid w:val="0006576B"/>
    <w:rsid w:val="0006582D"/>
    <w:rsid w:val="0006668F"/>
    <w:rsid w:val="00066AF2"/>
    <w:rsid w:val="00066DC0"/>
    <w:rsid w:val="00066E4C"/>
    <w:rsid w:val="00066EFD"/>
    <w:rsid w:val="00066FDB"/>
    <w:rsid w:val="0006750E"/>
    <w:rsid w:val="00067730"/>
    <w:rsid w:val="00067A20"/>
    <w:rsid w:val="00067B50"/>
    <w:rsid w:val="00067BBC"/>
    <w:rsid w:val="00070001"/>
    <w:rsid w:val="00070160"/>
    <w:rsid w:val="000701A0"/>
    <w:rsid w:val="00070331"/>
    <w:rsid w:val="00070465"/>
    <w:rsid w:val="0007056C"/>
    <w:rsid w:val="0007078A"/>
    <w:rsid w:val="00070942"/>
    <w:rsid w:val="00070D03"/>
    <w:rsid w:val="000712E0"/>
    <w:rsid w:val="00071359"/>
    <w:rsid w:val="00071AF0"/>
    <w:rsid w:val="00071F2B"/>
    <w:rsid w:val="00072056"/>
    <w:rsid w:val="00072124"/>
    <w:rsid w:val="00072240"/>
    <w:rsid w:val="000722D3"/>
    <w:rsid w:val="000724A2"/>
    <w:rsid w:val="0007256F"/>
    <w:rsid w:val="000728E2"/>
    <w:rsid w:val="00072C33"/>
    <w:rsid w:val="00072D6C"/>
    <w:rsid w:val="00072EF6"/>
    <w:rsid w:val="000730ED"/>
    <w:rsid w:val="00073AF7"/>
    <w:rsid w:val="00073CDF"/>
    <w:rsid w:val="000743AF"/>
    <w:rsid w:val="00074673"/>
    <w:rsid w:val="000748A9"/>
    <w:rsid w:val="00074B42"/>
    <w:rsid w:val="00074EA2"/>
    <w:rsid w:val="00074FB9"/>
    <w:rsid w:val="00075833"/>
    <w:rsid w:val="0007594E"/>
    <w:rsid w:val="00075A9E"/>
    <w:rsid w:val="00075B7B"/>
    <w:rsid w:val="00075C96"/>
    <w:rsid w:val="0007632E"/>
    <w:rsid w:val="000763B5"/>
    <w:rsid w:val="0007644A"/>
    <w:rsid w:val="00076909"/>
    <w:rsid w:val="00076C47"/>
    <w:rsid w:val="00076CEF"/>
    <w:rsid w:val="00076E59"/>
    <w:rsid w:val="00077263"/>
    <w:rsid w:val="000772A6"/>
    <w:rsid w:val="000773D9"/>
    <w:rsid w:val="000778B0"/>
    <w:rsid w:val="000778DD"/>
    <w:rsid w:val="00077A46"/>
    <w:rsid w:val="000800CF"/>
    <w:rsid w:val="000801EE"/>
    <w:rsid w:val="000802E8"/>
    <w:rsid w:val="00080961"/>
    <w:rsid w:val="00080A5A"/>
    <w:rsid w:val="00080D41"/>
    <w:rsid w:val="000812A8"/>
    <w:rsid w:val="000813B1"/>
    <w:rsid w:val="000813D8"/>
    <w:rsid w:val="00081503"/>
    <w:rsid w:val="00081EF3"/>
    <w:rsid w:val="00081F04"/>
    <w:rsid w:val="00082299"/>
    <w:rsid w:val="000822E7"/>
    <w:rsid w:val="0008297D"/>
    <w:rsid w:val="00082E21"/>
    <w:rsid w:val="00083565"/>
    <w:rsid w:val="00083B2B"/>
    <w:rsid w:val="000851D2"/>
    <w:rsid w:val="00085335"/>
    <w:rsid w:val="000853A5"/>
    <w:rsid w:val="00085406"/>
    <w:rsid w:val="000859EB"/>
    <w:rsid w:val="00085FDF"/>
    <w:rsid w:val="00086055"/>
    <w:rsid w:val="000865E6"/>
    <w:rsid w:val="0008669E"/>
    <w:rsid w:val="00086958"/>
    <w:rsid w:val="00086AE6"/>
    <w:rsid w:val="00086DBA"/>
    <w:rsid w:val="00086F26"/>
    <w:rsid w:val="000875ED"/>
    <w:rsid w:val="0008763C"/>
    <w:rsid w:val="00087D43"/>
    <w:rsid w:val="000905CB"/>
    <w:rsid w:val="000907F3"/>
    <w:rsid w:val="00090AD2"/>
    <w:rsid w:val="00090E16"/>
    <w:rsid w:val="00090F4B"/>
    <w:rsid w:val="0009109D"/>
    <w:rsid w:val="000910A7"/>
    <w:rsid w:val="000911AA"/>
    <w:rsid w:val="00091396"/>
    <w:rsid w:val="0009139A"/>
    <w:rsid w:val="0009173B"/>
    <w:rsid w:val="000919A0"/>
    <w:rsid w:val="00091C24"/>
    <w:rsid w:val="000923CB"/>
    <w:rsid w:val="000923EB"/>
    <w:rsid w:val="0009288D"/>
    <w:rsid w:val="000932F9"/>
    <w:rsid w:val="00093529"/>
    <w:rsid w:val="0009364C"/>
    <w:rsid w:val="00093971"/>
    <w:rsid w:val="00093E68"/>
    <w:rsid w:val="0009440A"/>
    <w:rsid w:val="0009462F"/>
    <w:rsid w:val="000946BA"/>
    <w:rsid w:val="000946E0"/>
    <w:rsid w:val="000948EC"/>
    <w:rsid w:val="00094AB3"/>
    <w:rsid w:val="00094F31"/>
    <w:rsid w:val="00095185"/>
    <w:rsid w:val="00095294"/>
    <w:rsid w:val="000953A6"/>
    <w:rsid w:val="0009591B"/>
    <w:rsid w:val="00095E6F"/>
    <w:rsid w:val="000961D0"/>
    <w:rsid w:val="00096361"/>
    <w:rsid w:val="000964E8"/>
    <w:rsid w:val="00096752"/>
    <w:rsid w:val="00096CBF"/>
    <w:rsid w:val="00096E05"/>
    <w:rsid w:val="0009745A"/>
    <w:rsid w:val="0009755C"/>
    <w:rsid w:val="000975EF"/>
    <w:rsid w:val="00097CD9"/>
    <w:rsid w:val="000A02A0"/>
    <w:rsid w:val="000A0328"/>
    <w:rsid w:val="000A09CF"/>
    <w:rsid w:val="000A0A72"/>
    <w:rsid w:val="000A0BB1"/>
    <w:rsid w:val="000A130C"/>
    <w:rsid w:val="000A153D"/>
    <w:rsid w:val="000A1703"/>
    <w:rsid w:val="000A1780"/>
    <w:rsid w:val="000A1923"/>
    <w:rsid w:val="000A1B26"/>
    <w:rsid w:val="000A1CA5"/>
    <w:rsid w:val="000A240E"/>
    <w:rsid w:val="000A296B"/>
    <w:rsid w:val="000A2A8C"/>
    <w:rsid w:val="000A2C83"/>
    <w:rsid w:val="000A33AA"/>
    <w:rsid w:val="000A3451"/>
    <w:rsid w:val="000A3473"/>
    <w:rsid w:val="000A3C32"/>
    <w:rsid w:val="000A4074"/>
    <w:rsid w:val="000A40B0"/>
    <w:rsid w:val="000A4965"/>
    <w:rsid w:val="000A4B1F"/>
    <w:rsid w:val="000A4C08"/>
    <w:rsid w:val="000A4D3D"/>
    <w:rsid w:val="000A59A3"/>
    <w:rsid w:val="000A5A5D"/>
    <w:rsid w:val="000A5BAE"/>
    <w:rsid w:val="000A5C22"/>
    <w:rsid w:val="000A5F7E"/>
    <w:rsid w:val="000A5FD4"/>
    <w:rsid w:val="000A62B5"/>
    <w:rsid w:val="000A6B16"/>
    <w:rsid w:val="000A6CAC"/>
    <w:rsid w:val="000A6CC6"/>
    <w:rsid w:val="000A7017"/>
    <w:rsid w:val="000A74C0"/>
    <w:rsid w:val="000A75BD"/>
    <w:rsid w:val="000A7A04"/>
    <w:rsid w:val="000B0940"/>
    <w:rsid w:val="000B0B26"/>
    <w:rsid w:val="000B0DFD"/>
    <w:rsid w:val="000B1081"/>
    <w:rsid w:val="000B1406"/>
    <w:rsid w:val="000B149D"/>
    <w:rsid w:val="000B1795"/>
    <w:rsid w:val="000B1C35"/>
    <w:rsid w:val="000B1E8A"/>
    <w:rsid w:val="000B1FD8"/>
    <w:rsid w:val="000B21F9"/>
    <w:rsid w:val="000B23D5"/>
    <w:rsid w:val="000B24C7"/>
    <w:rsid w:val="000B24E8"/>
    <w:rsid w:val="000B25FE"/>
    <w:rsid w:val="000B28B9"/>
    <w:rsid w:val="000B2C16"/>
    <w:rsid w:val="000B3355"/>
    <w:rsid w:val="000B392B"/>
    <w:rsid w:val="000B3AED"/>
    <w:rsid w:val="000B3FCE"/>
    <w:rsid w:val="000B4128"/>
    <w:rsid w:val="000B44D1"/>
    <w:rsid w:val="000B488C"/>
    <w:rsid w:val="000B4BEC"/>
    <w:rsid w:val="000B53EF"/>
    <w:rsid w:val="000B59D6"/>
    <w:rsid w:val="000B5AF6"/>
    <w:rsid w:val="000B5F4B"/>
    <w:rsid w:val="000B60F5"/>
    <w:rsid w:val="000B65A5"/>
    <w:rsid w:val="000B6603"/>
    <w:rsid w:val="000B6CEC"/>
    <w:rsid w:val="000B6D28"/>
    <w:rsid w:val="000B6DC4"/>
    <w:rsid w:val="000B70B7"/>
    <w:rsid w:val="000B713C"/>
    <w:rsid w:val="000B74D5"/>
    <w:rsid w:val="000B7682"/>
    <w:rsid w:val="000B7836"/>
    <w:rsid w:val="000B7A12"/>
    <w:rsid w:val="000B7C56"/>
    <w:rsid w:val="000B7DB7"/>
    <w:rsid w:val="000C01F4"/>
    <w:rsid w:val="000C02BA"/>
    <w:rsid w:val="000C0453"/>
    <w:rsid w:val="000C0931"/>
    <w:rsid w:val="000C0D6F"/>
    <w:rsid w:val="000C0ED1"/>
    <w:rsid w:val="000C0F18"/>
    <w:rsid w:val="000C110F"/>
    <w:rsid w:val="000C13BA"/>
    <w:rsid w:val="000C17BB"/>
    <w:rsid w:val="000C1811"/>
    <w:rsid w:val="000C184E"/>
    <w:rsid w:val="000C1B01"/>
    <w:rsid w:val="000C1C5D"/>
    <w:rsid w:val="000C1CDB"/>
    <w:rsid w:val="000C1D59"/>
    <w:rsid w:val="000C1DEB"/>
    <w:rsid w:val="000C20BC"/>
    <w:rsid w:val="000C281B"/>
    <w:rsid w:val="000C2AB9"/>
    <w:rsid w:val="000C2BA5"/>
    <w:rsid w:val="000C2D63"/>
    <w:rsid w:val="000C2EEE"/>
    <w:rsid w:val="000C3606"/>
    <w:rsid w:val="000C409F"/>
    <w:rsid w:val="000C41A2"/>
    <w:rsid w:val="000C41E5"/>
    <w:rsid w:val="000C4623"/>
    <w:rsid w:val="000C4956"/>
    <w:rsid w:val="000C4BD3"/>
    <w:rsid w:val="000C5130"/>
    <w:rsid w:val="000C66B0"/>
    <w:rsid w:val="000C6880"/>
    <w:rsid w:val="000C6EFC"/>
    <w:rsid w:val="000C6FEF"/>
    <w:rsid w:val="000C778B"/>
    <w:rsid w:val="000C77ED"/>
    <w:rsid w:val="000C780A"/>
    <w:rsid w:val="000C7899"/>
    <w:rsid w:val="000D0161"/>
    <w:rsid w:val="000D04C6"/>
    <w:rsid w:val="000D061C"/>
    <w:rsid w:val="000D086D"/>
    <w:rsid w:val="000D094C"/>
    <w:rsid w:val="000D0A89"/>
    <w:rsid w:val="000D0C03"/>
    <w:rsid w:val="000D16D1"/>
    <w:rsid w:val="000D1842"/>
    <w:rsid w:val="000D1D28"/>
    <w:rsid w:val="000D25DC"/>
    <w:rsid w:val="000D28DF"/>
    <w:rsid w:val="000D28F6"/>
    <w:rsid w:val="000D2B8B"/>
    <w:rsid w:val="000D2B92"/>
    <w:rsid w:val="000D2C49"/>
    <w:rsid w:val="000D2EB0"/>
    <w:rsid w:val="000D3537"/>
    <w:rsid w:val="000D3A50"/>
    <w:rsid w:val="000D3EF6"/>
    <w:rsid w:val="000D421F"/>
    <w:rsid w:val="000D425A"/>
    <w:rsid w:val="000D42EA"/>
    <w:rsid w:val="000D456E"/>
    <w:rsid w:val="000D49EE"/>
    <w:rsid w:val="000D4B55"/>
    <w:rsid w:val="000D502A"/>
    <w:rsid w:val="000D5516"/>
    <w:rsid w:val="000D59D4"/>
    <w:rsid w:val="000D5FCD"/>
    <w:rsid w:val="000D6043"/>
    <w:rsid w:val="000D60A1"/>
    <w:rsid w:val="000D6113"/>
    <w:rsid w:val="000D646F"/>
    <w:rsid w:val="000D67C8"/>
    <w:rsid w:val="000D68F6"/>
    <w:rsid w:val="000D6A1E"/>
    <w:rsid w:val="000D6B6E"/>
    <w:rsid w:val="000D77B1"/>
    <w:rsid w:val="000D799E"/>
    <w:rsid w:val="000D7D24"/>
    <w:rsid w:val="000D7F08"/>
    <w:rsid w:val="000E02C3"/>
    <w:rsid w:val="000E08E8"/>
    <w:rsid w:val="000E1228"/>
    <w:rsid w:val="000E124D"/>
    <w:rsid w:val="000E1486"/>
    <w:rsid w:val="000E14C9"/>
    <w:rsid w:val="000E15E8"/>
    <w:rsid w:val="000E1659"/>
    <w:rsid w:val="000E1680"/>
    <w:rsid w:val="000E1692"/>
    <w:rsid w:val="000E172A"/>
    <w:rsid w:val="000E19F2"/>
    <w:rsid w:val="000E1F65"/>
    <w:rsid w:val="000E2033"/>
    <w:rsid w:val="000E23D1"/>
    <w:rsid w:val="000E2482"/>
    <w:rsid w:val="000E2E51"/>
    <w:rsid w:val="000E3063"/>
    <w:rsid w:val="000E357E"/>
    <w:rsid w:val="000E3720"/>
    <w:rsid w:val="000E38C1"/>
    <w:rsid w:val="000E3C6D"/>
    <w:rsid w:val="000E40DB"/>
    <w:rsid w:val="000E4B8A"/>
    <w:rsid w:val="000E5BED"/>
    <w:rsid w:val="000E6550"/>
    <w:rsid w:val="000E6637"/>
    <w:rsid w:val="000E6E93"/>
    <w:rsid w:val="000E7401"/>
    <w:rsid w:val="000E777C"/>
    <w:rsid w:val="000E7BA1"/>
    <w:rsid w:val="000E7D02"/>
    <w:rsid w:val="000E7E05"/>
    <w:rsid w:val="000E7E1B"/>
    <w:rsid w:val="000E7F5E"/>
    <w:rsid w:val="000F03E1"/>
    <w:rsid w:val="000F0AF3"/>
    <w:rsid w:val="000F0F59"/>
    <w:rsid w:val="000F1141"/>
    <w:rsid w:val="000F118E"/>
    <w:rsid w:val="000F1253"/>
    <w:rsid w:val="000F1276"/>
    <w:rsid w:val="000F1901"/>
    <w:rsid w:val="000F1B5B"/>
    <w:rsid w:val="000F21A8"/>
    <w:rsid w:val="000F21D6"/>
    <w:rsid w:val="000F23B8"/>
    <w:rsid w:val="000F2496"/>
    <w:rsid w:val="000F2D48"/>
    <w:rsid w:val="000F3C06"/>
    <w:rsid w:val="000F4863"/>
    <w:rsid w:val="000F4BDB"/>
    <w:rsid w:val="000F4BDD"/>
    <w:rsid w:val="000F4CC5"/>
    <w:rsid w:val="000F5122"/>
    <w:rsid w:val="000F5801"/>
    <w:rsid w:val="000F5A14"/>
    <w:rsid w:val="000F5A76"/>
    <w:rsid w:val="000F5FA8"/>
    <w:rsid w:val="000F639E"/>
    <w:rsid w:val="000F66E5"/>
    <w:rsid w:val="000F7075"/>
    <w:rsid w:val="000F7076"/>
    <w:rsid w:val="000F73F6"/>
    <w:rsid w:val="000F7D6F"/>
    <w:rsid w:val="00100181"/>
    <w:rsid w:val="00100592"/>
    <w:rsid w:val="00100644"/>
    <w:rsid w:val="00100800"/>
    <w:rsid w:val="001016F9"/>
    <w:rsid w:val="00101A83"/>
    <w:rsid w:val="00101CD2"/>
    <w:rsid w:val="00101EEB"/>
    <w:rsid w:val="00101FE8"/>
    <w:rsid w:val="0010276C"/>
    <w:rsid w:val="00102A68"/>
    <w:rsid w:val="00102AD9"/>
    <w:rsid w:val="001036B3"/>
    <w:rsid w:val="001038AD"/>
    <w:rsid w:val="001039A5"/>
    <w:rsid w:val="00103A0A"/>
    <w:rsid w:val="0010463A"/>
    <w:rsid w:val="00104C01"/>
    <w:rsid w:val="0010516A"/>
    <w:rsid w:val="001054B2"/>
    <w:rsid w:val="001055F5"/>
    <w:rsid w:val="00105800"/>
    <w:rsid w:val="0010597F"/>
    <w:rsid w:val="00105A94"/>
    <w:rsid w:val="00105B79"/>
    <w:rsid w:val="0010602B"/>
    <w:rsid w:val="00106222"/>
    <w:rsid w:val="0010646B"/>
    <w:rsid w:val="0010681D"/>
    <w:rsid w:val="00106B6E"/>
    <w:rsid w:val="0010713B"/>
    <w:rsid w:val="001074EB"/>
    <w:rsid w:val="0010754C"/>
    <w:rsid w:val="001079FB"/>
    <w:rsid w:val="00107A53"/>
    <w:rsid w:val="00107C4A"/>
    <w:rsid w:val="00107F4D"/>
    <w:rsid w:val="001106F6"/>
    <w:rsid w:val="00110900"/>
    <w:rsid w:val="00111120"/>
    <w:rsid w:val="001113EF"/>
    <w:rsid w:val="0011149E"/>
    <w:rsid w:val="00111DB5"/>
    <w:rsid w:val="00112000"/>
    <w:rsid w:val="00112002"/>
    <w:rsid w:val="00112082"/>
    <w:rsid w:val="00112138"/>
    <w:rsid w:val="0011283A"/>
    <w:rsid w:val="0011283B"/>
    <w:rsid w:val="001128DD"/>
    <w:rsid w:val="00112BDF"/>
    <w:rsid w:val="00112E22"/>
    <w:rsid w:val="00113272"/>
    <w:rsid w:val="00113285"/>
    <w:rsid w:val="00113405"/>
    <w:rsid w:val="0011341B"/>
    <w:rsid w:val="001134CC"/>
    <w:rsid w:val="001135F2"/>
    <w:rsid w:val="001139DD"/>
    <w:rsid w:val="00113BD9"/>
    <w:rsid w:val="00113FD1"/>
    <w:rsid w:val="00114022"/>
    <w:rsid w:val="00114375"/>
    <w:rsid w:val="00114768"/>
    <w:rsid w:val="00114946"/>
    <w:rsid w:val="00114A1A"/>
    <w:rsid w:val="00114A31"/>
    <w:rsid w:val="00114CB0"/>
    <w:rsid w:val="00114DF5"/>
    <w:rsid w:val="00114F4F"/>
    <w:rsid w:val="00115138"/>
    <w:rsid w:val="00115191"/>
    <w:rsid w:val="001157B3"/>
    <w:rsid w:val="001157D5"/>
    <w:rsid w:val="00115991"/>
    <w:rsid w:val="00115B61"/>
    <w:rsid w:val="00116086"/>
    <w:rsid w:val="00116168"/>
    <w:rsid w:val="00116A18"/>
    <w:rsid w:val="00116A56"/>
    <w:rsid w:val="00116AF4"/>
    <w:rsid w:val="00116D0C"/>
    <w:rsid w:val="001173D5"/>
    <w:rsid w:val="0011788B"/>
    <w:rsid w:val="001179EB"/>
    <w:rsid w:val="00120076"/>
    <w:rsid w:val="00120559"/>
    <w:rsid w:val="001207AA"/>
    <w:rsid w:val="00120A13"/>
    <w:rsid w:val="00120D81"/>
    <w:rsid w:val="00121703"/>
    <w:rsid w:val="0012173B"/>
    <w:rsid w:val="00121E1C"/>
    <w:rsid w:val="001222D8"/>
    <w:rsid w:val="001223B0"/>
    <w:rsid w:val="001229C5"/>
    <w:rsid w:val="00122D4E"/>
    <w:rsid w:val="001231E1"/>
    <w:rsid w:val="00123503"/>
    <w:rsid w:val="00123610"/>
    <w:rsid w:val="0012383E"/>
    <w:rsid w:val="00123908"/>
    <w:rsid w:val="00123AF2"/>
    <w:rsid w:val="00123D7E"/>
    <w:rsid w:val="00123E47"/>
    <w:rsid w:val="00123E70"/>
    <w:rsid w:val="00124168"/>
    <w:rsid w:val="0012462E"/>
    <w:rsid w:val="00124879"/>
    <w:rsid w:val="00125176"/>
    <w:rsid w:val="00125792"/>
    <w:rsid w:val="00125C60"/>
    <w:rsid w:val="00126022"/>
    <w:rsid w:val="00126137"/>
    <w:rsid w:val="00126338"/>
    <w:rsid w:val="001264AB"/>
    <w:rsid w:val="0012677D"/>
    <w:rsid w:val="001269EA"/>
    <w:rsid w:val="00126CF3"/>
    <w:rsid w:val="001271C4"/>
    <w:rsid w:val="00127410"/>
    <w:rsid w:val="00127544"/>
    <w:rsid w:val="0012763D"/>
    <w:rsid w:val="0012764F"/>
    <w:rsid w:val="00127744"/>
    <w:rsid w:val="00127DB9"/>
    <w:rsid w:val="00127F42"/>
    <w:rsid w:val="00130678"/>
    <w:rsid w:val="001308BF"/>
    <w:rsid w:val="0013092A"/>
    <w:rsid w:val="001309F5"/>
    <w:rsid w:val="001317E8"/>
    <w:rsid w:val="00131E21"/>
    <w:rsid w:val="001320EB"/>
    <w:rsid w:val="0013231B"/>
    <w:rsid w:val="00132616"/>
    <w:rsid w:val="00132969"/>
    <w:rsid w:val="001329FB"/>
    <w:rsid w:val="00132D4B"/>
    <w:rsid w:val="00132DB5"/>
    <w:rsid w:val="00132DB6"/>
    <w:rsid w:val="00132DE2"/>
    <w:rsid w:val="00132EEE"/>
    <w:rsid w:val="001335EA"/>
    <w:rsid w:val="00133B08"/>
    <w:rsid w:val="00133E23"/>
    <w:rsid w:val="0013405C"/>
    <w:rsid w:val="00134D6E"/>
    <w:rsid w:val="00135265"/>
    <w:rsid w:val="00135318"/>
    <w:rsid w:val="001355B1"/>
    <w:rsid w:val="00135CF7"/>
    <w:rsid w:val="00135E0D"/>
    <w:rsid w:val="00135E4F"/>
    <w:rsid w:val="00135FCF"/>
    <w:rsid w:val="0013718A"/>
    <w:rsid w:val="001371AF"/>
    <w:rsid w:val="00137279"/>
    <w:rsid w:val="00137577"/>
    <w:rsid w:val="001375F6"/>
    <w:rsid w:val="00137F6C"/>
    <w:rsid w:val="00137FB5"/>
    <w:rsid w:val="0014031F"/>
    <w:rsid w:val="00140541"/>
    <w:rsid w:val="0014080E"/>
    <w:rsid w:val="00140932"/>
    <w:rsid w:val="00140EB6"/>
    <w:rsid w:val="0014135D"/>
    <w:rsid w:val="001413A3"/>
    <w:rsid w:val="0014173B"/>
    <w:rsid w:val="00141BEA"/>
    <w:rsid w:val="00141DA3"/>
    <w:rsid w:val="00141DAB"/>
    <w:rsid w:val="00142700"/>
    <w:rsid w:val="00142B04"/>
    <w:rsid w:val="00142E0C"/>
    <w:rsid w:val="00142FA5"/>
    <w:rsid w:val="001433B8"/>
    <w:rsid w:val="00143517"/>
    <w:rsid w:val="00143DC5"/>
    <w:rsid w:val="00143E1D"/>
    <w:rsid w:val="00143EEA"/>
    <w:rsid w:val="00144167"/>
    <w:rsid w:val="00144194"/>
    <w:rsid w:val="00144235"/>
    <w:rsid w:val="00144792"/>
    <w:rsid w:val="00144F8C"/>
    <w:rsid w:val="00144FDD"/>
    <w:rsid w:val="001450DB"/>
    <w:rsid w:val="00145299"/>
    <w:rsid w:val="001452B3"/>
    <w:rsid w:val="00145654"/>
    <w:rsid w:val="00145C18"/>
    <w:rsid w:val="00145D01"/>
    <w:rsid w:val="00145E04"/>
    <w:rsid w:val="00146192"/>
    <w:rsid w:val="0014641D"/>
    <w:rsid w:val="00146B92"/>
    <w:rsid w:val="00146C3E"/>
    <w:rsid w:val="00146CED"/>
    <w:rsid w:val="001475FD"/>
    <w:rsid w:val="00147757"/>
    <w:rsid w:val="001478CD"/>
    <w:rsid w:val="00147AB7"/>
    <w:rsid w:val="00147BFF"/>
    <w:rsid w:val="00150128"/>
    <w:rsid w:val="00150502"/>
    <w:rsid w:val="0015063D"/>
    <w:rsid w:val="0015094D"/>
    <w:rsid w:val="00150A9D"/>
    <w:rsid w:val="00150C69"/>
    <w:rsid w:val="0015181A"/>
    <w:rsid w:val="001518FF"/>
    <w:rsid w:val="001519F6"/>
    <w:rsid w:val="00151A7B"/>
    <w:rsid w:val="00151AC5"/>
    <w:rsid w:val="001522C9"/>
    <w:rsid w:val="0015262C"/>
    <w:rsid w:val="00152D06"/>
    <w:rsid w:val="00152DDC"/>
    <w:rsid w:val="00152DF9"/>
    <w:rsid w:val="001532B2"/>
    <w:rsid w:val="001532F2"/>
    <w:rsid w:val="00153889"/>
    <w:rsid w:val="0015395B"/>
    <w:rsid w:val="00153B21"/>
    <w:rsid w:val="00153DDF"/>
    <w:rsid w:val="00154444"/>
    <w:rsid w:val="001548BA"/>
    <w:rsid w:val="00154EED"/>
    <w:rsid w:val="0015569F"/>
    <w:rsid w:val="001556D4"/>
    <w:rsid w:val="00155708"/>
    <w:rsid w:val="00155A33"/>
    <w:rsid w:val="00155A51"/>
    <w:rsid w:val="00155D6C"/>
    <w:rsid w:val="00155DAB"/>
    <w:rsid w:val="0015615A"/>
    <w:rsid w:val="0015639F"/>
    <w:rsid w:val="00156551"/>
    <w:rsid w:val="001565DD"/>
    <w:rsid w:val="00156CDC"/>
    <w:rsid w:val="001571A9"/>
    <w:rsid w:val="001572CE"/>
    <w:rsid w:val="0016010E"/>
    <w:rsid w:val="0016068D"/>
    <w:rsid w:val="001608F6"/>
    <w:rsid w:val="001610CF"/>
    <w:rsid w:val="00161482"/>
    <w:rsid w:val="001618CB"/>
    <w:rsid w:val="00161C01"/>
    <w:rsid w:val="0016258B"/>
    <w:rsid w:val="00162CA7"/>
    <w:rsid w:val="00163124"/>
    <w:rsid w:val="00163660"/>
    <w:rsid w:val="001636E7"/>
    <w:rsid w:val="0016372E"/>
    <w:rsid w:val="001638B5"/>
    <w:rsid w:val="001638D8"/>
    <w:rsid w:val="00163977"/>
    <w:rsid w:val="00163F24"/>
    <w:rsid w:val="00163F6C"/>
    <w:rsid w:val="00164AE6"/>
    <w:rsid w:val="00164D99"/>
    <w:rsid w:val="00164F91"/>
    <w:rsid w:val="001651C3"/>
    <w:rsid w:val="001654B1"/>
    <w:rsid w:val="00165C95"/>
    <w:rsid w:val="00165D9C"/>
    <w:rsid w:val="001661EF"/>
    <w:rsid w:val="0016642C"/>
    <w:rsid w:val="00166492"/>
    <w:rsid w:val="001666AB"/>
    <w:rsid w:val="00167421"/>
    <w:rsid w:val="00167497"/>
    <w:rsid w:val="00167649"/>
    <w:rsid w:val="0016769C"/>
    <w:rsid w:val="00167A6C"/>
    <w:rsid w:val="00167C0B"/>
    <w:rsid w:val="00167C2F"/>
    <w:rsid w:val="00167CB4"/>
    <w:rsid w:val="00167FED"/>
    <w:rsid w:val="00170268"/>
    <w:rsid w:val="00170B0E"/>
    <w:rsid w:val="00170E3D"/>
    <w:rsid w:val="00170FC6"/>
    <w:rsid w:val="00171286"/>
    <w:rsid w:val="00171672"/>
    <w:rsid w:val="001717BC"/>
    <w:rsid w:val="001719F9"/>
    <w:rsid w:val="00171F5B"/>
    <w:rsid w:val="00172649"/>
    <w:rsid w:val="0017282E"/>
    <w:rsid w:val="00173280"/>
    <w:rsid w:val="001736C2"/>
    <w:rsid w:val="001736DE"/>
    <w:rsid w:val="001741C5"/>
    <w:rsid w:val="00174264"/>
    <w:rsid w:val="00174969"/>
    <w:rsid w:val="00174A4C"/>
    <w:rsid w:val="00174DDA"/>
    <w:rsid w:val="00174F58"/>
    <w:rsid w:val="001751D8"/>
    <w:rsid w:val="00175353"/>
    <w:rsid w:val="001753E2"/>
    <w:rsid w:val="001753FA"/>
    <w:rsid w:val="00175458"/>
    <w:rsid w:val="0017650B"/>
    <w:rsid w:val="00176553"/>
    <w:rsid w:val="00176569"/>
    <w:rsid w:val="00176A46"/>
    <w:rsid w:val="00176B2D"/>
    <w:rsid w:val="00176C69"/>
    <w:rsid w:val="00177327"/>
    <w:rsid w:val="0017737E"/>
    <w:rsid w:val="00177689"/>
    <w:rsid w:val="00177A21"/>
    <w:rsid w:val="00177B25"/>
    <w:rsid w:val="00177E69"/>
    <w:rsid w:val="00180424"/>
    <w:rsid w:val="00180562"/>
    <w:rsid w:val="0018066D"/>
    <w:rsid w:val="001806CC"/>
    <w:rsid w:val="001806F0"/>
    <w:rsid w:val="00180960"/>
    <w:rsid w:val="00180BE2"/>
    <w:rsid w:val="00181467"/>
    <w:rsid w:val="0018165D"/>
    <w:rsid w:val="0018189A"/>
    <w:rsid w:val="0018189C"/>
    <w:rsid w:val="001818AA"/>
    <w:rsid w:val="00181BF2"/>
    <w:rsid w:val="001829C3"/>
    <w:rsid w:val="0018335C"/>
    <w:rsid w:val="0018360D"/>
    <w:rsid w:val="00183655"/>
    <w:rsid w:val="0018372D"/>
    <w:rsid w:val="00183A83"/>
    <w:rsid w:val="00184232"/>
    <w:rsid w:val="00184853"/>
    <w:rsid w:val="0018485B"/>
    <w:rsid w:val="001848FC"/>
    <w:rsid w:val="00185001"/>
    <w:rsid w:val="0018551E"/>
    <w:rsid w:val="00185580"/>
    <w:rsid w:val="00185894"/>
    <w:rsid w:val="00185C3A"/>
    <w:rsid w:val="00186181"/>
    <w:rsid w:val="00186285"/>
    <w:rsid w:val="00186397"/>
    <w:rsid w:val="00186D00"/>
    <w:rsid w:val="00187308"/>
    <w:rsid w:val="001875E6"/>
    <w:rsid w:val="00187B21"/>
    <w:rsid w:val="00187E11"/>
    <w:rsid w:val="00187F4E"/>
    <w:rsid w:val="00190489"/>
    <w:rsid w:val="0019075E"/>
    <w:rsid w:val="001908D9"/>
    <w:rsid w:val="001909C4"/>
    <w:rsid w:val="001909C9"/>
    <w:rsid w:val="00191789"/>
    <w:rsid w:val="00191A03"/>
    <w:rsid w:val="00191B68"/>
    <w:rsid w:val="00191BF0"/>
    <w:rsid w:val="00191F46"/>
    <w:rsid w:val="00192122"/>
    <w:rsid w:val="00192A2D"/>
    <w:rsid w:val="00192BB7"/>
    <w:rsid w:val="00192DDB"/>
    <w:rsid w:val="00192E22"/>
    <w:rsid w:val="00193043"/>
    <w:rsid w:val="00193386"/>
    <w:rsid w:val="0019387C"/>
    <w:rsid w:val="00193D85"/>
    <w:rsid w:val="00194441"/>
    <w:rsid w:val="00194962"/>
    <w:rsid w:val="00194F4A"/>
    <w:rsid w:val="00194F56"/>
    <w:rsid w:val="00195662"/>
    <w:rsid w:val="00195D4A"/>
    <w:rsid w:val="00195FE9"/>
    <w:rsid w:val="0019602F"/>
    <w:rsid w:val="00196628"/>
    <w:rsid w:val="0019670B"/>
    <w:rsid w:val="00196BD0"/>
    <w:rsid w:val="00197142"/>
    <w:rsid w:val="001976D6"/>
    <w:rsid w:val="0019778A"/>
    <w:rsid w:val="00197852"/>
    <w:rsid w:val="00197B47"/>
    <w:rsid w:val="001A0111"/>
    <w:rsid w:val="001A058A"/>
    <w:rsid w:val="001A0ACC"/>
    <w:rsid w:val="001A0FFC"/>
    <w:rsid w:val="001A157D"/>
    <w:rsid w:val="001A19B9"/>
    <w:rsid w:val="001A1C36"/>
    <w:rsid w:val="001A1FD7"/>
    <w:rsid w:val="001A265A"/>
    <w:rsid w:val="001A2B5F"/>
    <w:rsid w:val="001A2BDD"/>
    <w:rsid w:val="001A2DE5"/>
    <w:rsid w:val="001A2FB8"/>
    <w:rsid w:val="001A3B3E"/>
    <w:rsid w:val="001A419A"/>
    <w:rsid w:val="001A4640"/>
    <w:rsid w:val="001A46B0"/>
    <w:rsid w:val="001A4854"/>
    <w:rsid w:val="001A4C40"/>
    <w:rsid w:val="001A50BC"/>
    <w:rsid w:val="001A562C"/>
    <w:rsid w:val="001A5632"/>
    <w:rsid w:val="001A56BF"/>
    <w:rsid w:val="001A5C7C"/>
    <w:rsid w:val="001A5D2A"/>
    <w:rsid w:val="001A648D"/>
    <w:rsid w:val="001A67D9"/>
    <w:rsid w:val="001A6A41"/>
    <w:rsid w:val="001A783E"/>
    <w:rsid w:val="001A7DC3"/>
    <w:rsid w:val="001A7E27"/>
    <w:rsid w:val="001B01D3"/>
    <w:rsid w:val="001B05DD"/>
    <w:rsid w:val="001B0C30"/>
    <w:rsid w:val="001B0DB3"/>
    <w:rsid w:val="001B10E7"/>
    <w:rsid w:val="001B115C"/>
    <w:rsid w:val="001B1322"/>
    <w:rsid w:val="001B175B"/>
    <w:rsid w:val="001B2031"/>
    <w:rsid w:val="001B2581"/>
    <w:rsid w:val="001B32A2"/>
    <w:rsid w:val="001B34A8"/>
    <w:rsid w:val="001B38EC"/>
    <w:rsid w:val="001B3ADD"/>
    <w:rsid w:val="001B3AF6"/>
    <w:rsid w:val="001B3B55"/>
    <w:rsid w:val="001B3B79"/>
    <w:rsid w:val="001B3D7D"/>
    <w:rsid w:val="001B3DC2"/>
    <w:rsid w:val="001B3F5C"/>
    <w:rsid w:val="001B3FDA"/>
    <w:rsid w:val="001B40D5"/>
    <w:rsid w:val="001B42B7"/>
    <w:rsid w:val="001B4EFB"/>
    <w:rsid w:val="001B559A"/>
    <w:rsid w:val="001B5ED7"/>
    <w:rsid w:val="001B6266"/>
    <w:rsid w:val="001B6DB0"/>
    <w:rsid w:val="001B6E57"/>
    <w:rsid w:val="001B6F00"/>
    <w:rsid w:val="001B7002"/>
    <w:rsid w:val="001B7102"/>
    <w:rsid w:val="001B7358"/>
    <w:rsid w:val="001B7B73"/>
    <w:rsid w:val="001B7BD6"/>
    <w:rsid w:val="001B7DBE"/>
    <w:rsid w:val="001C02C3"/>
    <w:rsid w:val="001C041E"/>
    <w:rsid w:val="001C058A"/>
    <w:rsid w:val="001C05D4"/>
    <w:rsid w:val="001C07AC"/>
    <w:rsid w:val="001C0C4A"/>
    <w:rsid w:val="001C10A9"/>
    <w:rsid w:val="001C1607"/>
    <w:rsid w:val="001C1718"/>
    <w:rsid w:val="001C17EC"/>
    <w:rsid w:val="001C198A"/>
    <w:rsid w:val="001C1DB4"/>
    <w:rsid w:val="001C1E08"/>
    <w:rsid w:val="001C1EA6"/>
    <w:rsid w:val="001C1EF1"/>
    <w:rsid w:val="001C2410"/>
    <w:rsid w:val="001C242E"/>
    <w:rsid w:val="001C2474"/>
    <w:rsid w:val="001C2BF3"/>
    <w:rsid w:val="001C2FE0"/>
    <w:rsid w:val="001C3312"/>
    <w:rsid w:val="001C416E"/>
    <w:rsid w:val="001C4B21"/>
    <w:rsid w:val="001C5603"/>
    <w:rsid w:val="001C5907"/>
    <w:rsid w:val="001C5A46"/>
    <w:rsid w:val="001C5B10"/>
    <w:rsid w:val="001C632A"/>
    <w:rsid w:val="001C65EB"/>
    <w:rsid w:val="001C67B6"/>
    <w:rsid w:val="001C6C4B"/>
    <w:rsid w:val="001C7003"/>
    <w:rsid w:val="001C7C1B"/>
    <w:rsid w:val="001C7D55"/>
    <w:rsid w:val="001D0A07"/>
    <w:rsid w:val="001D0CE4"/>
    <w:rsid w:val="001D105C"/>
    <w:rsid w:val="001D169B"/>
    <w:rsid w:val="001D185C"/>
    <w:rsid w:val="001D1E48"/>
    <w:rsid w:val="001D2457"/>
    <w:rsid w:val="001D259E"/>
    <w:rsid w:val="001D29FB"/>
    <w:rsid w:val="001D39F5"/>
    <w:rsid w:val="001D3E84"/>
    <w:rsid w:val="001D405E"/>
    <w:rsid w:val="001D4341"/>
    <w:rsid w:val="001D4C39"/>
    <w:rsid w:val="001D5884"/>
    <w:rsid w:val="001D5D02"/>
    <w:rsid w:val="001D5D88"/>
    <w:rsid w:val="001D62FD"/>
    <w:rsid w:val="001D6434"/>
    <w:rsid w:val="001D651A"/>
    <w:rsid w:val="001D6A99"/>
    <w:rsid w:val="001D6B86"/>
    <w:rsid w:val="001D6D6C"/>
    <w:rsid w:val="001D6E1F"/>
    <w:rsid w:val="001D7090"/>
    <w:rsid w:val="001D7420"/>
    <w:rsid w:val="001D7920"/>
    <w:rsid w:val="001D7AB3"/>
    <w:rsid w:val="001D7BC7"/>
    <w:rsid w:val="001D7D05"/>
    <w:rsid w:val="001D7FD8"/>
    <w:rsid w:val="001E01F2"/>
    <w:rsid w:val="001E071D"/>
    <w:rsid w:val="001E09D3"/>
    <w:rsid w:val="001E0D61"/>
    <w:rsid w:val="001E1043"/>
    <w:rsid w:val="001E1451"/>
    <w:rsid w:val="001E1A0C"/>
    <w:rsid w:val="001E1A68"/>
    <w:rsid w:val="001E1BBF"/>
    <w:rsid w:val="001E1BC0"/>
    <w:rsid w:val="001E1D78"/>
    <w:rsid w:val="001E2AC4"/>
    <w:rsid w:val="001E2BC5"/>
    <w:rsid w:val="001E2EAA"/>
    <w:rsid w:val="001E320C"/>
    <w:rsid w:val="001E391C"/>
    <w:rsid w:val="001E39FB"/>
    <w:rsid w:val="001E3E71"/>
    <w:rsid w:val="001E3F14"/>
    <w:rsid w:val="001E463F"/>
    <w:rsid w:val="001E4712"/>
    <w:rsid w:val="001E4996"/>
    <w:rsid w:val="001E5679"/>
    <w:rsid w:val="001E593F"/>
    <w:rsid w:val="001E611E"/>
    <w:rsid w:val="001E6D36"/>
    <w:rsid w:val="001E7125"/>
    <w:rsid w:val="001E7236"/>
    <w:rsid w:val="001E768A"/>
    <w:rsid w:val="001E78EF"/>
    <w:rsid w:val="001E7A08"/>
    <w:rsid w:val="001E7BF3"/>
    <w:rsid w:val="001E7D89"/>
    <w:rsid w:val="001E7F9B"/>
    <w:rsid w:val="001F0463"/>
    <w:rsid w:val="001F0644"/>
    <w:rsid w:val="001F077B"/>
    <w:rsid w:val="001F09FA"/>
    <w:rsid w:val="001F0BCB"/>
    <w:rsid w:val="001F1521"/>
    <w:rsid w:val="001F1769"/>
    <w:rsid w:val="001F1F2D"/>
    <w:rsid w:val="001F222B"/>
    <w:rsid w:val="001F22F7"/>
    <w:rsid w:val="001F23AD"/>
    <w:rsid w:val="001F3055"/>
    <w:rsid w:val="001F324A"/>
    <w:rsid w:val="001F3D59"/>
    <w:rsid w:val="001F3DF7"/>
    <w:rsid w:val="001F41CB"/>
    <w:rsid w:val="001F47B4"/>
    <w:rsid w:val="001F480F"/>
    <w:rsid w:val="001F4972"/>
    <w:rsid w:val="001F51C1"/>
    <w:rsid w:val="001F5244"/>
    <w:rsid w:val="001F53F5"/>
    <w:rsid w:val="001F54E9"/>
    <w:rsid w:val="001F5715"/>
    <w:rsid w:val="001F5717"/>
    <w:rsid w:val="001F5ABE"/>
    <w:rsid w:val="001F6083"/>
    <w:rsid w:val="001F61AD"/>
    <w:rsid w:val="001F61D4"/>
    <w:rsid w:val="001F62E1"/>
    <w:rsid w:val="001F637B"/>
    <w:rsid w:val="001F6E5A"/>
    <w:rsid w:val="001F72AE"/>
    <w:rsid w:val="001F75E3"/>
    <w:rsid w:val="001F7777"/>
    <w:rsid w:val="001F7A51"/>
    <w:rsid w:val="001F7D4A"/>
    <w:rsid w:val="002004A7"/>
    <w:rsid w:val="002005EB"/>
    <w:rsid w:val="0020070B"/>
    <w:rsid w:val="00200A0C"/>
    <w:rsid w:val="00200BB4"/>
    <w:rsid w:val="00200D39"/>
    <w:rsid w:val="002011A2"/>
    <w:rsid w:val="00201302"/>
    <w:rsid w:val="002017D0"/>
    <w:rsid w:val="0020287B"/>
    <w:rsid w:val="00202BAC"/>
    <w:rsid w:val="00202E10"/>
    <w:rsid w:val="00202E30"/>
    <w:rsid w:val="00202EC6"/>
    <w:rsid w:val="00202FFC"/>
    <w:rsid w:val="0020318D"/>
    <w:rsid w:val="00203A30"/>
    <w:rsid w:val="00204059"/>
    <w:rsid w:val="00204061"/>
    <w:rsid w:val="00204081"/>
    <w:rsid w:val="00204155"/>
    <w:rsid w:val="00204628"/>
    <w:rsid w:val="002048C3"/>
    <w:rsid w:val="002049A3"/>
    <w:rsid w:val="002055E4"/>
    <w:rsid w:val="002056C3"/>
    <w:rsid w:val="00205A3C"/>
    <w:rsid w:val="00206AF9"/>
    <w:rsid w:val="0020759E"/>
    <w:rsid w:val="00207601"/>
    <w:rsid w:val="0020762A"/>
    <w:rsid w:val="00207711"/>
    <w:rsid w:val="00207B7A"/>
    <w:rsid w:val="0021005D"/>
    <w:rsid w:val="002101EF"/>
    <w:rsid w:val="002104F7"/>
    <w:rsid w:val="002105B4"/>
    <w:rsid w:val="00210A75"/>
    <w:rsid w:val="00210F66"/>
    <w:rsid w:val="00211022"/>
    <w:rsid w:val="002116B2"/>
    <w:rsid w:val="002119FD"/>
    <w:rsid w:val="00211B7A"/>
    <w:rsid w:val="00211C73"/>
    <w:rsid w:val="00211E0D"/>
    <w:rsid w:val="00212076"/>
    <w:rsid w:val="002120E0"/>
    <w:rsid w:val="002120E9"/>
    <w:rsid w:val="002121B4"/>
    <w:rsid w:val="0021272F"/>
    <w:rsid w:val="00212752"/>
    <w:rsid w:val="00212AE7"/>
    <w:rsid w:val="00212F41"/>
    <w:rsid w:val="002134FB"/>
    <w:rsid w:val="0021357B"/>
    <w:rsid w:val="002139B7"/>
    <w:rsid w:val="00213BAB"/>
    <w:rsid w:val="00213CB3"/>
    <w:rsid w:val="00213E6C"/>
    <w:rsid w:val="0021444E"/>
    <w:rsid w:val="0021462B"/>
    <w:rsid w:val="002147CA"/>
    <w:rsid w:val="00214D9C"/>
    <w:rsid w:val="00214E35"/>
    <w:rsid w:val="002150D1"/>
    <w:rsid w:val="002151DF"/>
    <w:rsid w:val="00215290"/>
    <w:rsid w:val="00215468"/>
    <w:rsid w:val="00215476"/>
    <w:rsid w:val="00215CA2"/>
    <w:rsid w:val="002163A2"/>
    <w:rsid w:val="002169A3"/>
    <w:rsid w:val="00216CFE"/>
    <w:rsid w:val="00216E1C"/>
    <w:rsid w:val="00216F3C"/>
    <w:rsid w:val="00217431"/>
    <w:rsid w:val="002175C5"/>
    <w:rsid w:val="00217DBF"/>
    <w:rsid w:val="002200E1"/>
    <w:rsid w:val="0022017A"/>
    <w:rsid w:val="002202B8"/>
    <w:rsid w:val="00220719"/>
    <w:rsid w:val="0022088E"/>
    <w:rsid w:val="00220FE4"/>
    <w:rsid w:val="0022109B"/>
    <w:rsid w:val="0022126B"/>
    <w:rsid w:val="00221322"/>
    <w:rsid w:val="00221459"/>
    <w:rsid w:val="002214B5"/>
    <w:rsid w:val="0022163F"/>
    <w:rsid w:val="0022172D"/>
    <w:rsid w:val="00221779"/>
    <w:rsid w:val="00221793"/>
    <w:rsid w:val="00221C02"/>
    <w:rsid w:val="00221DF5"/>
    <w:rsid w:val="002223AF"/>
    <w:rsid w:val="00223104"/>
    <w:rsid w:val="0022318D"/>
    <w:rsid w:val="00223968"/>
    <w:rsid w:val="00223C18"/>
    <w:rsid w:val="00223C8E"/>
    <w:rsid w:val="00223D0C"/>
    <w:rsid w:val="00223DBE"/>
    <w:rsid w:val="00223EC4"/>
    <w:rsid w:val="00223F68"/>
    <w:rsid w:val="002240E3"/>
    <w:rsid w:val="0022413D"/>
    <w:rsid w:val="0022479F"/>
    <w:rsid w:val="00224D3B"/>
    <w:rsid w:val="00224F23"/>
    <w:rsid w:val="0022513C"/>
    <w:rsid w:val="00225325"/>
    <w:rsid w:val="00225638"/>
    <w:rsid w:val="002258DD"/>
    <w:rsid w:val="00225C1D"/>
    <w:rsid w:val="00226202"/>
    <w:rsid w:val="002265CF"/>
    <w:rsid w:val="00226F4C"/>
    <w:rsid w:val="00227220"/>
    <w:rsid w:val="00227250"/>
    <w:rsid w:val="00227381"/>
    <w:rsid w:val="002276BE"/>
    <w:rsid w:val="0022795D"/>
    <w:rsid w:val="00227A80"/>
    <w:rsid w:val="00227B5D"/>
    <w:rsid w:val="0023003C"/>
    <w:rsid w:val="002301EC"/>
    <w:rsid w:val="0023040D"/>
    <w:rsid w:val="002305ED"/>
    <w:rsid w:val="00230781"/>
    <w:rsid w:val="00230C16"/>
    <w:rsid w:val="00230DA0"/>
    <w:rsid w:val="00230E1E"/>
    <w:rsid w:val="00230F0D"/>
    <w:rsid w:val="002312E6"/>
    <w:rsid w:val="00231879"/>
    <w:rsid w:val="002319BB"/>
    <w:rsid w:val="00231AA2"/>
    <w:rsid w:val="00231B4D"/>
    <w:rsid w:val="00231B56"/>
    <w:rsid w:val="00231E54"/>
    <w:rsid w:val="002324E6"/>
    <w:rsid w:val="00232505"/>
    <w:rsid w:val="00232516"/>
    <w:rsid w:val="00232C6B"/>
    <w:rsid w:val="00233302"/>
    <w:rsid w:val="0023361F"/>
    <w:rsid w:val="00233715"/>
    <w:rsid w:val="00233830"/>
    <w:rsid w:val="00233977"/>
    <w:rsid w:val="00233F6E"/>
    <w:rsid w:val="002343D3"/>
    <w:rsid w:val="00234442"/>
    <w:rsid w:val="00234504"/>
    <w:rsid w:val="00234569"/>
    <w:rsid w:val="00234717"/>
    <w:rsid w:val="00234A57"/>
    <w:rsid w:val="00234AD9"/>
    <w:rsid w:val="00234BDD"/>
    <w:rsid w:val="00234E79"/>
    <w:rsid w:val="00235007"/>
    <w:rsid w:val="00235BD7"/>
    <w:rsid w:val="00235D1B"/>
    <w:rsid w:val="002366DD"/>
    <w:rsid w:val="00236958"/>
    <w:rsid w:val="002369C4"/>
    <w:rsid w:val="00236D2A"/>
    <w:rsid w:val="00237958"/>
    <w:rsid w:val="002379C9"/>
    <w:rsid w:val="00237C54"/>
    <w:rsid w:val="00237F97"/>
    <w:rsid w:val="0024014F"/>
    <w:rsid w:val="002404E5"/>
    <w:rsid w:val="00240B4D"/>
    <w:rsid w:val="00240DFD"/>
    <w:rsid w:val="00240F2F"/>
    <w:rsid w:val="00240FD9"/>
    <w:rsid w:val="002414EE"/>
    <w:rsid w:val="00241647"/>
    <w:rsid w:val="00241AFC"/>
    <w:rsid w:val="00241C01"/>
    <w:rsid w:val="00241FD6"/>
    <w:rsid w:val="00242109"/>
    <w:rsid w:val="0024263E"/>
    <w:rsid w:val="0024293D"/>
    <w:rsid w:val="00242A86"/>
    <w:rsid w:val="00242AC3"/>
    <w:rsid w:val="00242C16"/>
    <w:rsid w:val="00242FD5"/>
    <w:rsid w:val="0024305D"/>
    <w:rsid w:val="0024319A"/>
    <w:rsid w:val="002432E0"/>
    <w:rsid w:val="0024334A"/>
    <w:rsid w:val="002436E1"/>
    <w:rsid w:val="002437F9"/>
    <w:rsid w:val="00243996"/>
    <w:rsid w:val="00243A40"/>
    <w:rsid w:val="00244107"/>
    <w:rsid w:val="00244170"/>
    <w:rsid w:val="0024437B"/>
    <w:rsid w:val="0024460F"/>
    <w:rsid w:val="00244A28"/>
    <w:rsid w:val="00244C29"/>
    <w:rsid w:val="00244E4A"/>
    <w:rsid w:val="002450C3"/>
    <w:rsid w:val="00245888"/>
    <w:rsid w:val="00245C94"/>
    <w:rsid w:val="00245C99"/>
    <w:rsid w:val="00245FD5"/>
    <w:rsid w:val="0024609D"/>
    <w:rsid w:val="00246210"/>
    <w:rsid w:val="002467AF"/>
    <w:rsid w:val="00246872"/>
    <w:rsid w:val="00246DDB"/>
    <w:rsid w:val="00247298"/>
    <w:rsid w:val="00247376"/>
    <w:rsid w:val="0025018B"/>
    <w:rsid w:val="002507AE"/>
    <w:rsid w:val="00250A2B"/>
    <w:rsid w:val="00250E1F"/>
    <w:rsid w:val="00251181"/>
    <w:rsid w:val="00251424"/>
    <w:rsid w:val="00251478"/>
    <w:rsid w:val="00251844"/>
    <w:rsid w:val="00252577"/>
    <w:rsid w:val="00252C4B"/>
    <w:rsid w:val="00253B49"/>
    <w:rsid w:val="00253C79"/>
    <w:rsid w:val="0025451D"/>
    <w:rsid w:val="0025456D"/>
    <w:rsid w:val="00254956"/>
    <w:rsid w:val="00254A80"/>
    <w:rsid w:val="002552A0"/>
    <w:rsid w:val="002553B0"/>
    <w:rsid w:val="00255866"/>
    <w:rsid w:val="002559BC"/>
    <w:rsid w:val="00255D79"/>
    <w:rsid w:val="00255DA1"/>
    <w:rsid w:val="0025601B"/>
    <w:rsid w:val="00256440"/>
    <w:rsid w:val="002568F6"/>
    <w:rsid w:val="00256A0B"/>
    <w:rsid w:val="00256D63"/>
    <w:rsid w:val="00256F8F"/>
    <w:rsid w:val="002573E7"/>
    <w:rsid w:val="00257693"/>
    <w:rsid w:val="00257AFC"/>
    <w:rsid w:val="00257BD6"/>
    <w:rsid w:val="00257E62"/>
    <w:rsid w:val="00260299"/>
    <w:rsid w:val="002606CB"/>
    <w:rsid w:val="00260C42"/>
    <w:rsid w:val="00261001"/>
    <w:rsid w:val="0026115D"/>
    <w:rsid w:val="002615CB"/>
    <w:rsid w:val="0026200C"/>
    <w:rsid w:val="002624C4"/>
    <w:rsid w:val="00262546"/>
    <w:rsid w:val="002626E9"/>
    <w:rsid w:val="00262884"/>
    <w:rsid w:val="00262C6B"/>
    <w:rsid w:val="002630FE"/>
    <w:rsid w:val="002635F3"/>
    <w:rsid w:val="002639DC"/>
    <w:rsid w:val="00263DE2"/>
    <w:rsid w:val="00264022"/>
    <w:rsid w:val="00264255"/>
    <w:rsid w:val="002642BE"/>
    <w:rsid w:val="002648AE"/>
    <w:rsid w:val="00265B69"/>
    <w:rsid w:val="00265F09"/>
    <w:rsid w:val="00266364"/>
    <w:rsid w:val="002665C9"/>
    <w:rsid w:val="002666F7"/>
    <w:rsid w:val="00266BB8"/>
    <w:rsid w:val="00266D0A"/>
    <w:rsid w:val="0026713C"/>
    <w:rsid w:val="0026729D"/>
    <w:rsid w:val="0026739A"/>
    <w:rsid w:val="00267A74"/>
    <w:rsid w:val="00267A93"/>
    <w:rsid w:val="00270488"/>
    <w:rsid w:val="00270B54"/>
    <w:rsid w:val="00270F48"/>
    <w:rsid w:val="00271050"/>
    <w:rsid w:val="00271112"/>
    <w:rsid w:val="00271143"/>
    <w:rsid w:val="00271256"/>
    <w:rsid w:val="00271467"/>
    <w:rsid w:val="00271694"/>
    <w:rsid w:val="00271BC9"/>
    <w:rsid w:val="00271DE3"/>
    <w:rsid w:val="002720DD"/>
    <w:rsid w:val="002721B4"/>
    <w:rsid w:val="00272B1F"/>
    <w:rsid w:val="00273098"/>
    <w:rsid w:val="002736EF"/>
    <w:rsid w:val="002738BE"/>
    <w:rsid w:val="00273C95"/>
    <w:rsid w:val="00273F84"/>
    <w:rsid w:val="002741EA"/>
    <w:rsid w:val="0027440C"/>
    <w:rsid w:val="00274548"/>
    <w:rsid w:val="00275421"/>
    <w:rsid w:val="00275F0F"/>
    <w:rsid w:val="002760BD"/>
    <w:rsid w:val="0027624E"/>
    <w:rsid w:val="0027694C"/>
    <w:rsid w:val="00276A42"/>
    <w:rsid w:val="00276E13"/>
    <w:rsid w:val="00277177"/>
    <w:rsid w:val="00277E35"/>
    <w:rsid w:val="0028024D"/>
    <w:rsid w:val="00280A61"/>
    <w:rsid w:val="00280E4F"/>
    <w:rsid w:val="00280E6F"/>
    <w:rsid w:val="002810CA"/>
    <w:rsid w:val="00281266"/>
    <w:rsid w:val="00281277"/>
    <w:rsid w:val="00281E88"/>
    <w:rsid w:val="00281F9D"/>
    <w:rsid w:val="00282A26"/>
    <w:rsid w:val="00282DEA"/>
    <w:rsid w:val="002832E8"/>
    <w:rsid w:val="00283980"/>
    <w:rsid w:val="00283A0A"/>
    <w:rsid w:val="00283B87"/>
    <w:rsid w:val="00283D78"/>
    <w:rsid w:val="00283E20"/>
    <w:rsid w:val="002841C4"/>
    <w:rsid w:val="00284625"/>
    <w:rsid w:val="00284659"/>
    <w:rsid w:val="00284A26"/>
    <w:rsid w:val="00284FB7"/>
    <w:rsid w:val="0028565A"/>
    <w:rsid w:val="0028582C"/>
    <w:rsid w:val="00285C27"/>
    <w:rsid w:val="00285F4A"/>
    <w:rsid w:val="0028616E"/>
    <w:rsid w:val="002861A0"/>
    <w:rsid w:val="002863A3"/>
    <w:rsid w:val="00286561"/>
    <w:rsid w:val="0028671D"/>
    <w:rsid w:val="00286A89"/>
    <w:rsid w:val="00286AA4"/>
    <w:rsid w:val="00287161"/>
    <w:rsid w:val="0028757E"/>
    <w:rsid w:val="00287642"/>
    <w:rsid w:val="0028770F"/>
    <w:rsid w:val="002879A2"/>
    <w:rsid w:val="00287C58"/>
    <w:rsid w:val="00287FC4"/>
    <w:rsid w:val="002905DE"/>
    <w:rsid w:val="00290619"/>
    <w:rsid w:val="002906A3"/>
    <w:rsid w:val="00290D5B"/>
    <w:rsid w:val="0029112E"/>
    <w:rsid w:val="00291466"/>
    <w:rsid w:val="002925DF"/>
    <w:rsid w:val="00292D69"/>
    <w:rsid w:val="00292D71"/>
    <w:rsid w:val="00293E49"/>
    <w:rsid w:val="00293E7B"/>
    <w:rsid w:val="00293FB8"/>
    <w:rsid w:val="00294098"/>
    <w:rsid w:val="002945D7"/>
    <w:rsid w:val="00294975"/>
    <w:rsid w:val="00294B0D"/>
    <w:rsid w:val="00294FA6"/>
    <w:rsid w:val="00295124"/>
    <w:rsid w:val="00295297"/>
    <w:rsid w:val="00295926"/>
    <w:rsid w:val="00295A84"/>
    <w:rsid w:val="00295D2A"/>
    <w:rsid w:val="00295FF7"/>
    <w:rsid w:val="002961F2"/>
    <w:rsid w:val="00296532"/>
    <w:rsid w:val="00296557"/>
    <w:rsid w:val="002969F7"/>
    <w:rsid w:val="00296A43"/>
    <w:rsid w:val="00296F95"/>
    <w:rsid w:val="00296FAB"/>
    <w:rsid w:val="00297004"/>
    <w:rsid w:val="00297293"/>
    <w:rsid w:val="002972F6"/>
    <w:rsid w:val="002979EC"/>
    <w:rsid w:val="002979F8"/>
    <w:rsid w:val="002A0173"/>
    <w:rsid w:val="002A02B7"/>
    <w:rsid w:val="002A067C"/>
    <w:rsid w:val="002A091F"/>
    <w:rsid w:val="002A09C4"/>
    <w:rsid w:val="002A0D2B"/>
    <w:rsid w:val="002A10DC"/>
    <w:rsid w:val="002A110B"/>
    <w:rsid w:val="002A19B2"/>
    <w:rsid w:val="002A1FE1"/>
    <w:rsid w:val="002A20FB"/>
    <w:rsid w:val="002A2107"/>
    <w:rsid w:val="002A262D"/>
    <w:rsid w:val="002A2CF1"/>
    <w:rsid w:val="002A3112"/>
    <w:rsid w:val="002A325F"/>
    <w:rsid w:val="002A37FE"/>
    <w:rsid w:val="002A39FF"/>
    <w:rsid w:val="002A3B99"/>
    <w:rsid w:val="002A3CD6"/>
    <w:rsid w:val="002A3D0E"/>
    <w:rsid w:val="002A3EAB"/>
    <w:rsid w:val="002A455A"/>
    <w:rsid w:val="002A45ED"/>
    <w:rsid w:val="002A49D9"/>
    <w:rsid w:val="002A4D1D"/>
    <w:rsid w:val="002A4D95"/>
    <w:rsid w:val="002A5594"/>
    <w:rsid w:val="002A5A05"/>
    <w:rsid w:val="002A5B61"/>
    <w:rsid w:val="002A6E82"/>
    <w:rsid w:val="002A6E9A"/>
    <w:rsid w:val="002A7161"/>
    <w:rsid w:val="002A73CC"/>
    <w:rsid w:val="002A755D"/>
    <w:rsid w:val="002A778B"/>
    <w:rsid w:val="002A78AC"/>
    <w:rsid w:val="002A7973"/>
    <w:rsid w:val="002A7A04"/>
    <w:rsid w:val="002A7D4D"/>
    <w:rsid w:val="002A7DA6"/>
    <w:rsid w:val="002A7DC2"/>
    <w:rsid w:val="002B05C1"/>
    <w:rsid w:val="002B067B"/>
    <w:rsid w:val="002B1000"/>
    <w:rsid w:val="002B1CF2"/>
    <w:rsid w:val="002B240D"/>
    <w:rsid w:val="002B2647"/>
    <w:rsid w:val="002B2800"/>
    <w:rsid w:val="002B2A2D"/>
    <w:rsid w:val="002B2B38"/>
    <w:rsid w:val="002B2C3D"/>
    <w:rsid w:val="002B2FF3"/>
    <w:rsid w:val="002B37CB"/>
    <w:rsid w:val="002B3A0C"/>
    <w:rsid w:val="002B46A1"/>
    <w:rsid w:val="002B4EA9"/>
    <w:rsid w:val="002B50F5"/>
    <w:rsid w:val="002B561A"/>
    <w:rsid w:val="002B5D0B"/>
    <w:rsid w:val="002B5D1E"/>
    <w:rsid w:val="002B5FAC"/>
    <w:rsid w:val="002B61D9"/>
    <w:rsid w:val="002B638E"/>
    <w:rsid w:val="002B63AD"/>
    <w:rsid w:val="002B6E82"/>
    <w:rsid w:val="002B721A"/>
    <w:rsid w:val="002B7356"/>
    <w:rsid w:val="002B7511"/>
    <w:rsid w:val="002B7856"/>
    <w:rsid w:val="002B7B9D"/>
    <w:rsid w:val="002B7F70"/>
    <w:rsid w:val="002C00A8"/>
    <w:rsid w:val="002C0254"/>
    <w:rsid w:val="002C0EB7"/>
    <w:rsid w:val="002C1037"/>
    <w:rsid w:val="002C12AA"/>
    <w:rsid w:val="002C1751"/>
    <w:rsid w:val="002C19A9"/>
    <w:rsid w:val="002C1B73"/>
    <w:rsid w:val="002C1EE3"/>
    <w:rsid w:val="002C2368"/>
    <w:rsid w:val="002C2375"/>
    <w:rsid w:val="002C2503"/>
    <w:rsid w:val="002C334E"/>
    <w:rsid w:val="002C3843"/>
    <w:rsid w:val="002C3955"/>
    <w:rsid w:val="002C3AFA"/>
    <w:rsid w:val="002C3F13"/>
    <w:rsid w:val="002C41C0"/>
    <w:rsid w:val="002C43BD"/>
    <w:rsid w:val="002C4EFE"/>
    <w:rsid w:val="002C5052"/>
    <w:rsid w:val="002C51A3"/>
    <w:rsid w:val="002C55C5"/>
    <w:rsid w:val="002C59C9"/>
    <w:rsid w:val="002C5C28"/>
    <w:rsid w:val="002C5E80"/>
    <w:rsid w:val="002C61E3"/>
    <w:rsid w:val="002C62BA"/>
    <w:rsid w:val="002C6688"/>
    <w:rsid w:val="002C66DD"/>
    <w:rsid w:val="002C6E4D"/>
    <w:rsid w:val="002C713B"/>
    <w:rsid w:val="002C71AE"/>
    <w:rsid w:val="002C721E"/>
    <w:rsid w:val="002C74C8"/>
    <w:rsid w:val="002C7768"/>
    <w:rsid w:val="002C7EB9"/>
    <w:rsid w:val="002D0580"/>
    <w:rsid w:val="002D069D"/>
    <w:rsid w:val="002D06FE"/>
    <w:rsid w:val="002D0718"/>
    <w:rsid w:val="002D0719"/>
    <w:rsid w:val="002D08DA"/>
    <w:rsid w:val="002D0AD8"/>
    <w:rsid w:val="002D0C68"/>
    <w:rsid w:val="002D0CE7"/>
    <w:rsid w:val="002D0DBB"/>
    <w:rsid w:val="002D12F0"/>
    <w:rsid w:val="002D144A"/>
    <w:rsid w:val="002D1612"/>
    <w:rsid w:val="002D1B10"/>
    <w:rsid w:val="002D236F"/>
    <w:rsid w:val="002D238C"/>
    <w:rsid w:val="002D3913"/>
    <w:rsid w:val="002D3AD1"/>
    <w:rsid w:val="002D3D94"/>
    <w:rsid w:val="002D3F24"/>
    <w:rsid w:val="002D433D"/>
    <w:rsid w:val="002D43A8"/>
    <w:rsid w:val="002D444E"/>
    <w:rsid w:val="002D48DC"/>
    <w:rsid w:val="002D4E7C"/>
    <w:rsid w:val="002D50FC"/>
    <w:rsid w:val="002D5274"/>
    <w:rsid w:val="002D593E"/>
    <w:rsid w:val="002D5AC6"/>
    <w:rsid w:val="002D5BD4"/>
    <w:rsid w:val="002D6990"/>
    <w:rsid w:val="002D69FD"/>
    <w:rsid w:val="002D6AF2"/>
    <w:rsid w:val="002D7460"/>
    <w:rsid w:val="002D777E"/>
    <w:rsid w:val="002D79E5"/>
    <w:rsid w:val="002E0093"/>
    <w:rsid w:val="002E00B0"/>
    <w:rsid w:val="002E00D3"/>
    <w:rsid w:val="002E034D"/>
    <w:rsid w:val="002E0371"/>
    <w:rsid w:val="002E03B6"/>
    <w:rsid w:val="002E0596"/>
    <w:rsid w:val="002E07D3"/>
    <w:rsid w:val="002E17AA"/>
    <w:rsid w:val="002E17C3"/>
    <w:rsid w:val="002E18A0"/>
    <w:rsid w:val="002E1974"/>
    <w:rsid w:val="002E1D6B"/>
    <w:rsid w:val="002E1DF2"/>
    <w:rsid w:val="002E1F76"/>
    <w:rsid w:val="002E1FA7"/>
    <w:rsid w:val="002E23FB"/>
    <w:rsid w:val="002E2E6F"/>
    <w:rsid w:val="002E2F0D"/>
    <w:rsid w:val="002E2FC7"/>
    <w:rsid w:val="002E303B"/>
    <w:rsid w:val="002E31CF"/>
    <w:rsid w:val="002E36CB"/>
    <w:rsid w:val="002E4075"/>
    <w:rsid w:val="002E44C7"/>
    <w:rsid w:val="002E4BD6"/>
    <w:rsid w:val="002E5327"/>
    <w:rsid w:val="002E5505"/>
    <w:rsid w:val="002E5965"/>
    <w:rsid w:val="002E5D7F"/>
    <w:rsid w:val="002E5FE3"/>
    <w:rsid w:val="002E60A8"/>
    <w:rsid w:val="002E670B"/>
    <w:rsid w:val="002E6879"/>
    <w:rsid w:val="002E69CC"/>
    <w:rsid w:val="002E6E47"/>
    <w:rsid w:val="002E7417"/>
    <w:rsid w:val="002E76A8"/>
    <w:rsid w:val="002E7AB5"/>
    <w:rsid w:val="002E7B2D"/>
    <w:rsid w:val="002E7D33"/>
    <w:rsid w:val="002F0651"/>
    <w:rsid w:val="002F0823"/>
    <w:rsid w:val="002F12FD"/>
    <w:rsid w:val="002F13E9"/>
    <w:rsid w:val="002F148A"/>
    <w:rsid w:val="002F1789"/>
    <w:rsid w:val="002F1990"/>
    <w:rsid w:val="002F1D27"/>
    <w:rsid w:val="002F20AF"/>
    <w:rsid w:val="002F2658"/>
    <w:rsid w:val="002F2EBE"/>
    <w:rsid w:val="002F3333"/>
    <w:rsid w:val="002F3497"/>
    <w:rsid w:val="002F34A6"/>
    <w:rsid w:val="002F359C"/>
    <w:rsid w:val="002F3A53"/>
    <w:rsid w:val="002F458A"/>
    <w:rsid w:val="002F487F"/>
    <w:rsid w:val="002F4C70"/>
    <w:rsid w:val="002F4CCD"/>
    <w:rsid w:val="002F4F21"/>
    <w:rsid w:val="002F536B"/>
    <w:rsid w:val="002F62BC"/>
    <w:rsid w:val="002F62C8"/>
    <w:rsid w:val="002F63AE"/>
    <w:rsid w:val="002F6579"/>
    <w:rsid w:val="002F67F8"/>
    <w:rsid w:val="002F6B5C"/>
    <w:rsid w:val="002F6C46"/>
    <w:rsid w:val="002F7063"/>
    <w:rsid w:val="002F7172"/>
    <w:rsid w:val="002F73DC"/>
    <w:rsid w:val="002F7424"/>
    <w:rsid w:val="002F75C8"/>
    <w:rsid w:val="002F7665"/>
    <w:rsid w:val="002F7691"/>
    <w:rsid w:val="002F7865"/>
    <w:rsid w:val="002F7A0C"/>
    <w:rsid w:val="002F7CA0"/>
    <w:rsid w:val="002F7D30"/>
    <w:rsid w:val="003006C2"/>
    <w:rsid w:val="003008E4"/>
    <w:rsid w:val="0030119D"/>
    <w:rsid w:val="0030215E"/>
    <w:rsid w:val="00302528"/>
    <w:rsid w:val="0030256D"/>
    <w:rsid w:val="0030309A"/>
    <w:rsid w:val="00303242"/>
    <w:rsid w:val="00303334"/>
    <w:rsid w:val="003036AF"/>
    <w:rsid w:val="00303771"/>
    <w:rsid w:val="003040CA"/>
    <w:rsid w:val="003041E3"/>
    <w:rsid w:val="00304325"/>
    <w:rsid w:val="00304377"/>
    <w:rsid w:val="00304848"/>
    <w:rsid w:val="00304A64"/>
    <w:rsid w:val="00304CD5"/>
    <w:rsid w:val="00305358"/>
    <w:rsid w:val="00305863"/>
    <w:rsid w:val="003058C1"/>
    <w:rsid w:val="00305A01"/>
    <w:rsid w:val="00306078"/>
    <w:rsid w:val="00306387"/>
    <w:rsid w:val="00306CE6"/>
    <w:rsid w:val="00306FB8"/>
    <w:rsid w:val="003075BC"/>
    <w:rsid w:val="00307A82"/>
    <w:rsid w:val="003100E2"/>
    <w:rsid w:val="0031026A"/>
    <w:rsid w:val="00310299"/>
    <w:rsid w:val="00310547"/>
    <w:rsid w:val="0031063C"/>
    <w:rsid w:val="00310640"/>
    <w:rsid w:val="00310AC2"/>
    <w:rsid w:val="00310CB7"/>
    <w:rsid w:val="00310D11"/>
    <w:rsid w:val="003110C7"/>
    <w:rsid w:val="00311684"/>
    <w:rsid w:val="003120BF"/>
    <w:rsid w:val="00312123"/>
    <w:rsid w:val="00312F5E"/>
    <w:rsid w:val="0031307D"/>
    <w:rsid w:val="003131D8"/>
    <w:rsid w:val="0031326D"/>
    <w:rsid w:val="0031364D"/>
    <w:rsid w:val="003142DE"/>
    <w:rsid w:val="00314310"/>
    <w:rsid w:val="00314906"/>
    <w:rsid w:val="00314ABA"/>
    <w:rsid w:val="00314F1C"/>
    <w:rsid w:val="0031582E"/>
    <w:rsid w:val="003159CF"/>
    <w:rsid w:val="00315D39"/>
    <w:rsid w:val="00315F90"/>
    <w:rsid w:val="003160CE"/>
    <w:rsid w:val="00316443"/>
    <w:rsid w:val="00316577"/>
    <w:rsid w:val="00316665"/>
    <w:rsid w:val="00316870"/>
    <w:rsid w:val="003168FB"/>
    <w:rsid w:val="00316BC2"/>
    <w:rsid w:val="00316E17"/>
    <w:rsid w:val="003172FF"/>
    <w:rsid w:val="003176C7"/>
    <w:rsid w:val="003177C3"/>
    <w:rsid w:val="00317982"/>
    <w:rsid w:val="003179CC"/>
    <w:rsid w:val="00317A72"/>
    <w:rsid w:val="00317B38"/>
    <w:rsid w:val="00317C56"/>
    <w:rsid w:val="003206AF"/>
    <w:rsid w:val="00320A76"/>
    <w:rsid w:val="00320AF8"/>
    <w:rsid w:val="00320B29"/>
    <w:rsid w:val="003215A7"/>
    <w:rsid w:val="00321971"/>
    <w:rsid w:val="00321993"/>
    <w:rsid w:val="003219D1"/>
    <w:rsid w:val="00321DA5"/>
    <w:rsid w:val="00322030"/>
    <w:rsid w:val="003222F2"/>
    <w:rsid w:val="00322319"/>
    <w:rsid w:val="00322449"/>
    <w:rsid w:val="00322750"/>
    <w:rsid w:val="00322FAA"/>
    <w:rsid w:val="003238CE"/>
    <w:rsid w:val="00323AF8"/>
    <w:rsid w:val="00323BC4"/>
    <w:rsid w:val="00323C12"/>
    <w:rsid w:val="00323EBB"/>
    <w:rsid w:val="003245D9"/>
    <w:rsid w:val="003251F6"/>
    <w:rsid w:val="003254EC"/>
    <w:rsid w:val="00325A55"/>
    <w:rsid w:val="00325C8C"/>
    <w:rsid w:val="00325CD0"/>
    <w:rsid w:val="00326019"/>
    <w:rsid w:val="00326062"/>
    <w:rsid w:val="00326797"/>
    <w:rsid w:val="00326F95"/>
    <w:rsid w:val="0032745D"/>
    <w:rsid w:val="003277E7"/>
    <w:rsid w:val="00330265"/>
    <w:rsid w:val="0033053E"/>
    <w:rsid w:val="00330C8B"/>
    <w:rsid w:val="00330D82"/>
    <w:rsid w:val="00330E4F"/>
    <w:rsid w:val="00330EF6"/>
    <w:rsid w:val="0033147D"/>
    <w:rsid w:val="00331850"/>
    <w:rsid w:val="00331B97"/>
    <w:rsid w:val="00332085"/>
    <w:rsid w:val="003321F6"/>
    <w:rsid w:val="0033251C"/>
    <w:rsid w:val="003327F9"/>
    <w:rsid w:val="00332AFC"/>
    <w:rsid w:val="0033306C"/>
    <w:rsid w:val="0033324C"/>
    <w:rsid w:val="00333444"/>
    <w:rsid w:val="0033390B"/>
    <w:rsid w:val="00333AD2"/>
    <w:rsid w:val="00333D12"/>
    <w:rsid w:val="003345D6"/>
    <w:rsid w:val="0033466C"/>
    <w:rsid w:val="00334936"/>
    <w:rsid w:val="00334969"/>
    <w:rsid w:val="00334DB3"/>
    <w:rsid w:val="00334E1E"/>
    <w:rsid w:val="003356E9"/>
    <w:rsid w:val="00335BA7"/>
    <w:rsid w:val="0033631D"/>
    <w:rsid w:val="0033642E"/>
    <w:rsid w:val="003364D5"/>
    <w:rsid w:val="00337011"/>
    <w:rsid w:val="00337455"/>
    <w:rsid w:val="00337AB9"/>
    <w:rsid w:val="003400E1"/>
    <w:rsid w:val="0034032C"/>
    <w:rsid w:val="003407F9"/>
    <w:rsid w:val="00340868"/>
    <w:rsid w:val="00340A42"/>
    <w:rsid w:val="00340EF3"/>
    <w:rsid w:val="003414CC"/>
    <w:rsid w:val="003416B1"/>
    <w:rsid w:val="00341780"/>
    <w:rsid w:val="003417CB"/>
    <w:rsid w:val="003418E7"/>
    <w:rsid w:val="00341A70"/>
    <w:rsid w:val="00341BFB"/>
    <w:rsid w:val="00341C88"/>
    <w:rsid w:val="00341E25"/>
    <w:rsid w:val="00341E84"/>
    <w:rsid w:val="00341EB3"/>
    <w:rsid w:val="00341F08"/>
    <w:rsid w:val="00342037"/>
    <w:rsid w:val="00342276"/>
    <w:rsid w:val="003425A2"/>
    <w:rsid w:val="00342622"/>
    <w:rsid w:val="00342BBB"/>
    <w:rsid w:val="00342DA8"/>
    <w:rsid w:val="00342DBC"/>
    <w:rsid w:val="0034341A"/>
    <w:rsid w:val="00343DA6"/>
    <w:rsid w:val="00344534"/>
    <w:rsid w:val="003448DF"/>
    <w:rsid w:val="00344B59"/>
    <w:rsid w:val="00344C64"/>
    <w:rsid w:val="00344DA4"/>
    <w:rsid w:val="00344E33"/>
    <w:rsid w:val="0034503A"/>
    <w:rsid w:val="003452AA"/>
    <w:rsid w:val="003454B6"/>
    <w:rsid w:val="0034556C"/>
    <w:rsid w:val="003457EB"/>
    <w:rsid w:val="00345BDA"/>
    <w:rsid w:val="00345E22"/>
    <w:rsid w:val="00345F27"/>
    <w:rsid w:val="00345FC2"/>
    <w:rsid w:val="003464F9"/>
    <w:rsid w:val="00346C3A"/>
    <w:rsid w:val="00346CF5"/>
    <w:rsid w:val="00347A7C"/>
    <w:rsid w:val="00347B4F"/>
    <w:rsid w:val="00347F79"/>
    <w:rsid w:val="00350192"/>
    <w:rsid w:val="00350214"/>
    <w:rsid w:val="003503CA"/>
    <w:rsid w:val="0035086B"/>
    <w:rsid w:val="003508BF"/>
    <w:rsid w:val="00350CF0"/>
    <w:rsid w:val="003510E3"/>
    <w:rsid w:val="0035121A"/>
    <w:rsid w:val="0035133A"/>
    <w:rsid w:val="003518EE"/>
    <w:rsid w:val="00351BAA"/>
    <w:rsid w:val="00351CA7"/>
    <w:rsid w:val="00351E2D"/>
    <w:rsid w:val="0035205F"/>
    <w:rsid w:val="003522F0"/>
    <w:rsid w:val="00352314"/>
    <w:rsid w:val="00352718"/>
    <w:rsid w:val="003532A8"/>
    <w:rsid w:val="0035355E"/>
    <w:rsid w:val="00353A84"/>
    <w:rsid w:val="00353F8D"/>
    <w:rsid w:val="003549A0"/>
    <w:rsid w:val="00354FD8"/>
    <w:rsid w:val="0035503E"/>
    <w:rsid w:val="00355989"/>
    <w:rsid w:val="00355B5F"/>
    <w:rsid w:val="00355BBA"/>
    <w:rsid w:val="00355DAE"/>
    <w:rsid w:val="00355DF7"/>
    <w:rsid w:val="00356148"/>
    <w:rsid w:val="0035665D"/>
    <w:rsid w:val="00356AA7"/>
    <w:rsid w:val="00356AA8"/>
    <w:rsid w:val="0035796E"/>
    <w:rsid w:val="00357B46"/>
    <w:rsid w:val="00357D6C"/>
    <w:rsid w:val="0036005F"/>
    <w:rsid w:val="0036009D"/>
    <w:rsid w:val="0036010C"/>
    <w:rsid w:val="003602E8"/>
    <w:rsid w:val="003608EC"/>
    <w:rsid w:val="00360A7B"/>
    <w:rsid w:val="00360EE6"/>
    <w:rsid w:val="00360F4B"/>
    <w:rsid w:val="00360FCC"/>
    <w:rsid w:val="00361090"/>
    <w:rsid w:val="003618CD"/>
    <w:rsid w:val="0036209E"/>
    <w:rsid w:val="00362A1D"/>
    <w:rsid w:val="00362BC2"/>
    <w:rsid w:val="00362D83"/>
    <w:rsid w:val="003630DE"/>
    <w:rsid w:val="00363176"/>
    <w:rsid w:val="00363233"/>
    <w:rsid w:val="00363538"/>
    <w:rsid w:val="00363B43"/>
    <w:rsid w:val="00363DB2"/>
    <w:rsid w:val="003642FF"/>
    <w:rsid w:val="00364952"/>
    <w:rsid w:val="00364FC8"/>
    <w:rsid w:val="0036516E"/>
    <w:rsid w:val="003651AA"/>
    <w:rsid w:val="003651E5"/>
    <w:rsid w:val="00365BA5"/>
    <w:rsid w:val="0036634F"/>
    <w:rsid w:val="00366B34"/>
    <w:rsid w:val="003670B3"/>
    <w:rsid w:val="003670FD"/>
    <w:rsid w:val="003671B0"/>
    <w:rsid w:val="003676D5"/>
    <w:rsid w:val="003700AE"/>
    <w:rsid w:val="00370520"/>
    <w:rsid w:val="0037078B"/>
    <w:rsid w:val="00370941"/>
    <w:rsid w:val="00370C4D"/>
    <w:rsid w:val="00370E2B"/>
    <w:rsid w:val="00371434"/>
    <w:rsid w:val="003717CC"/>
    <w:rsid w:val="00371B5A"/>
    <w:rsid w:val="00371BD2"/>
    <w:rsid w:val="00371F0E"/>
    <w:rsid w:val="00372033"/>
    <w:rsid w:val="0037204B"/>
    <w:rsid w:val="0037265A"/>
    <w:rsid w:val="003728FE"/>
    <w:rsid w:val="00372975"/>
    <w:rsid w:val="00372D12"/>
    <w:rsid w:val="00372E26"/>
    <w:rsid w:val="00372F84"/>
    <w:rsid w:val="00373182"/>
    <w:rsid w:val="00373298"/>
    <w:rsid w:val="003736AF"/>
    <w:rsid w:val="00373C49"/>
    <w:rsid w:val="00373D57"/>
    <w:rsid w:val="003742EC"/>
    <w:rsid w:val="00374453"/>
    <w:rsid w:val="0037498C"/>
    <w:rsid w:val="00374C24"/>
    <w:rsid w:val="00374DB8"/>
    <w:rsid w:val="0037564E"/>
    <w:rsid w:val="003756D3"/>
    <w:rsid w:val="0037573D"/>
    <w:rsid w:val="0037578D"/>
    <w:rsid w:val="003758CE"/>
    <w:rsid w:val="00375BBF"/>
    <w:rsid w:val="00375D7E"/>
    <w:rsid w:val="00376222"/>
    <w:rsid w:val="00376273"/>
    <w:rsid w:val="003764A3"/>
    <w:rsid w:val="00376654"/>
    <w:rsid w:val="00376A7C"/>
    <w:rsid w:val="00376E0E"/>
    <w:rsid w:val="00376F52"/>
    <w:rsid w:val="003771D4"/>
    <w:rsid w:val="00377811"/>
    <w:rsid w:val="00377EDE"/>
    <w:rsid w:val="00377EEC"/>
    <w:rsid w:val="00380673"/>
    <w:rsid w:val="00380695"/>
    <w:rsid w:val="00380822"/>
    <w:rsid w:val="00380F8B"/>
    <w:rsid w:val="00381453"/>
    <w:rsid w:val="00381BDC"/>
    <w:rsid w:val="00382442"/>
    <w:rsid w:val="003827C2"/>
    <w:rsid w:val="00382DD9"/>
    <w:rsid w:val="003839D2"/>
    <w:rsid w:val="00383CDD"/>
    <w:rsid w:val="00383FBE"/>
    <w:rsid w:val="003843E0"/>
    <w:rsid w:val="00384A0B"/>
    <w:rsid w:val="00384B1B"/>
    <w:rsid w:val="00384D6C"/>
    <w:rsid w:val="003851A9"/>
    <w:rsid w:val="003854C7"/>
    <w:rsid w:val="00385679"/>
    <w:rsid w:val="00385C8B"/>
    <w:rsid w:val="00386730"/>
    <w:rsid w:val="00386A84"/>
    <w:rsid w:val="00386C9D"/>
    <w:rsid w:val="003872A7"/>
    <w:rsid w:val="003877A1"/>
    <w:rsid w:val="003878F6"/>
    <w:rsid w:val="00387A1C"/>
    <w:rsid w:val="00387B78"/>
    <w:rsid w:val="00387CE6"/>
    <w:rsid w:val="00387DBC"/>
    <w:rsid w:val="00387FA1"/>
    <w:rsid w:val="003900F3"/>
    <w:rsid w:val="003902EE"/>
    <w:rsid w:val="003906CD"/>
    <w:rsid w:val="00390C5F"/>
    <w:rsid w:val="003910F2"/>
    <w:rsid w:val="00391709"/>
    <w:rsid w:val="00391899"/>
    <w:rsid w:val="00391DF4"/>
    <w:rsid w:val="00391EBF"/>
    <w:rsid w:val="00391EFB"/>
    <w:rsid w:val="003923CA"/>
    <w:rsid w:val="0039259A"/>
    <w:rsid w:val="0039271D"/>
    <w:rsid w:val="0039296E"/>
    <w:rsid w:val="003931F8"/>
    <w:rsid w:val="0039347C"/>
    <w:rsid w:val="00393499"/>
    <w:rsid w:val="003934E7"/>
    <w:rsid w:val="00393644"/>
    <w:rsid w:val="003938F7"/>
    <w:rsid w:val="00393A80"/>
    <w:rsid w:val="00393AC1"/>
    <w:rsid w:val="00393B11"/>
    <w:rsid w:val="00393BFA"/>
    <w:rsid w:val="00393C55"/>
    <w:rsid w:val="00394474"/>
    <w:rsid w:val="0039476B"/>
    <w:rsid w:val="00394A52"/>
    <w:rsid w:val="00394CE3"/>
    <w:rsid w:val="00394E31"/>
    <w:rsid w:val="0039527E"/>
    <w:rsid w:val="00395398"/>
    <w:rsid w:val="00395944"/>
    <w:rsid w:val="00395E6F"/>
    <w:rsid w:val="00396174"/>
    <w:rsid w:val="00396770"/>
    <w:rsid w:val="00396C88"/>
    <w:rsid w:val="00396E1E"/>
    <w:rsid w:val="003972A6"/>
    <w:rsid w:val="003972F8"/>
    <w:rsid w:val="003976AC"/>
    <w:rsid w:val="003978C2"/>
    <w:rsid w:val="00397AD6"/>
    <w:rsid w:val="00397C66"/>
    <w:rsid w:val="00397CF9"/>
    <w:rsid w:val="00397F9E"/>
    <w:rsid w:val="003A070F"/>
    <w:rsid w:val="003A087B"/>
    <w:rsid w:val="003A0A52"/>
    <w:rsid w:val="003A0B90"/>
    <w:rsid w:val="003A0E25"/>
    <w:rsid w:val="003A0E53"/>
    <w:rsid w:val="003A0E67"/>
    <w:rsid w:val="003A0F1B"/>
    <w:rsid w:val="003A1110"/>
    <w:rsid w:val="003A168D"/>
    <w:rsid w:val="003A1908"/>
    <w:rsid w:val="003A1B9B"/>
    <w:rsid w:val="003A1C2A"/>
    <w:rsid w:val="003A1C5B"/>
    <w:rsid w:val="003A1DB8"/>
    <w:rsid w:val="003A2180"/>
    <w:rsid w:val="003A22FE"/>
    <w:rsid w:val="003A26F4"/>
    <w:rsid w:val="003A295E"/>
    <w:rsid w:val="003A2B8C"/>
    <w:rsid w:val="003A2C3B"/>
    <w:rsid w:val="003A3443"/>
    <w:rsid w:val="003A3611"/>
    <w:rsid w:val="003A3AAE"/>
    <w:rsid w:val="003A3C4A"/>
    <w:rsid w:val="003A3E4A"/>
    <w:rsid w:val="003A421E"/>
    <w:rsid w:val="003A4287"/>
    <w:rsid w:val="003A4685"/>
    <w:rsid w:val="003A46C5"/>
    <w:rsid w:val="003A47D8"/>
    <w:rsid w:val="003A49AE"/>
    <w:rsid w:val="003A4A4E"/>
    <w:rsid w:val="003A4BAE"/>
    <w:rsid w:val="003A4C9E"/>
    <w:rsid w:val="003A5232"/>
    <w:rsid w:val="003A5BDD"/>
    <w:rsid w:val="003A681C"/>
    <w:rsid w:val="003A6A1E"/>
    <w:rsid w:val="003A6F17"/>
    <w:rsid w:val="003A72E7"/>
    <w:rsid w:val="003A755D"/>
    <w:rsid w:val="003A794A"/>
    <w:rsid w:val="003A7CBF"/>
    <w:rsid w:val="003B01F2"/>
    <w:rsid w:val="003B0829"/>
    <w:rsid w:val="003B0EA1"/>
    <w:rsid w:val="003B0F5E"/>
    <w:rsid w:val="003B0F78"/>
    <w:rsid w:val="003B103C"/>
    <w:rsid w:val="003B19C6"/>
    <w:rsid w:val="003B1B2C"/>
    <w:rsid w:val="003B1CC7"/>
    <w:rsid w:val="003B1EBE"/>
    <w:rsid w:val="003B20A2"/>
    <w:rsid w:val="003B20BE"/>
    <w:rsid w:val="003B22AF"/>
    <w:rsid w:val="003B2714"/>
    <w:rsid w:val="003B27B7"/>
    <w:rsid w:val="003B29F6"/>
    <w:rsid w:val="003B2BBD"/>
    <w:rsid w:val="003B2DCD"/>
    <w:rsid w:val="003B3092"/>
    <w:rsid w:val="003B334F"/>
    <w:rsid w:val="003B35C4"/>
    <w:rsid w:val="003B3A13"/>
    <w:rsid w:val="003B3A22"/>
    <w:rsid w:val="003B3AAB"/>
    <w:rsid w:val="003B3B13"/>
    <w:rsid w:val="003B3FE2"/>
    <w:rsid w:val="003B404A"/>
    <w:rsid w:val="003B4875"/>
    <w:rsid w:val="003B5992"/>
    <w:rsid w:val="003B5D01"/>
    <w:rsid w:val="003B5D6F"/>
    <w:rsid w:val="003B5DB9"/>
    <w:rsid w:val="003B60F7"/>
    <w:rsid w:val="003B6164"/>
    <w:rsid w:val="003B64A4"/>
    <w:rsid w:val="003B65E8"/>
    <w:rsid w:val="003B6719"/>
    <w:rsid w:val="003B6872"/>
    <w:rsid w:val="003B6899"/>
    <w:rsid w:val="003B6B0C"/>
    <w:rsid w:val="003B6CFA"/>
    <w:rsid w:val="003B7103"/>
    <w:rsid w:val="003B772F"/>
    <w:rsid w:val="003B7931"/>
    <w:rsid w:val="003B7AB2"/>
    <w:rsid w:val="003C0002"/>
    <w:rsid w:val="003C03F2"/>
    <w:rsid w:val="003C05C4"/>
    <w:rsid w:val="003C0852"/>
    <w:rsid w:val="003C0E46"/>
    <w:rsid w:val="003C0F19"/>
    <w:rsid w:val="003C100F"/>
    <w:rsid w:val="003C137E"/>
    <w:rsid w:val="003C18C9"/>
    <w:rsid w:val="003C1FF8"/>
    <w:rsid w:val="003C2308"/>
    <w:rsid w:val="003C24B8"/>
    <w:rsid w:val="003C26DE"/>
    <w:rsid w:val="003C28B7"/>
    <w:rsid w:val="003C28D9"/>
    <w:rsid w:val="003C2958"/>
    <w:rsid w:val="003C2CFD"/>
    <w:rsid w:val="003C3127"/>
    <w:rsid w:val="003C3647"/>
    <w:rsid w:val="003C3808"/>
    <w:rsid w:val="003C4044"/>
    <w:rsid w:val="003C40C7"/>
    <w:rsid w:val="003C43A4"/>
    <w:rsid w:val="003C4F16"/>
    <w:rsid w:val="003C55E7"/>
    <w:rsid w:val="003C648C"/>
    <w:rsid w:val="003C6723"/>
    <w:rsid w:val="003C6DBE"/>
    <w:rsid w:val="003C6DCD"/>
    <w:rsid w:val="003C70B4"/>
    <w:rsid w:val="003C7E1D"/>
    <w:rsid w:val="003C7FC8"/>
    <w:rsid w:val="003D0122"/>
    <w:rsid w:val="003D0275"/>
    <w:rsid w:val="003D03B5"/>
    <w:rsid w:val="003D0627"/>
    <w:rsid w:val="003D0786"/>
    <w:rsid w:val="003D088D"/>
    <w:rsid w:val="003D09B3"/>
    <w:rsid w:val="003D09B4"/>
    <w:rsid w:val="003D0E0D"/>
    <w:rsid w:val="003D1032"/>
    <w:rsid w:val="003D11EB"/>
    <w:rsid w:val="003D142C"/>
    <w:rsid w:val="003D1605"/>
    <w:rsid w:val="003D18C5"/>
    <w:rsid w:val="003D1A86"/>
    <w:rsid w:val="003D1DAD"/>
    <w:rsid w:val="003D23CE"/>
    <w:rsid w:val="003D2409"/>
    <w:rsid w:val="003D256A"/>
    <w:rsid w:val="003D2A0C"/>
    <w:rsid w:val="003D2E4C"/>
    <w:rsid w:val="003D2E56"/>
    <w:rsid w:val="003D2EA3"/>
    <w:rsid w:val="003D303D"/>
    <w:rsid w:val="003D345A"/>
    <w:rsid w:val="003D37BB"/>
    <w:rsid w:val="003D3976"/>
    <w:rsid w:val="003D39CF"/>
    <w:rsid w:val="003D3EF3"/>
    <w:rsid w:val="003D412D"/>
    <w:rsid w:val="003D414A"/>
    <w:rsid w:val="003D41E6"/>
    <w:rsid w:val="003D4739"/>
    <w:rsid w:val="003D48EF"/>
    <w:rsid w:val="003D4ADA"/>
    <w:rsid w:val="003D4D96"/>
    <w:rsid w:val="003D4E76"/>
    <w:rsid w:val="003D509B"/>
    <w:rsid w:val="003D57AF"/>
    <w:rsid w:val="003D5E2D"/>
    <w:rsid w:val="003D6390"/>
    <w:rsid w:val="003D659B"/>
    <w:rsid w:val="003D6D1F"/>
    <w:rsid w:val="003D73AC"/>
    <w:rsid w:val="003D76C3"/>
    <w:rsid w:val="003D773F"/>
    <w:rsid w:val="003D7862"/>
    <w:rsid w:val="003D793D"/>
    <w:rsid w:val="003D79E8"/>
    <w:rsid w:val="003D7A1C"/>
    <w:rsid w:val="003D7C00"/>
    <w:rsid w:val="003E08EA"/>
    <w:rsid w:val="003E0FFC"/>
    <w:rsid w:val="003E12C2"/>
    <w:rsid w:val="003E13ED"/>
    <w:rsid w:val="003E18C1"/>
    <w:rsid w:val="003E23AF"/>
    <w:rsid w:val="003E26CE"/>
    <w:rsid w:val="003E2AA8"/>
    <w:rsid w:val="003E2D0E"/>
    <w:rsid w:val="003E3051"/>
    <w:rsid w:val="003E3515"/>
    <w:rsid w:val="003E35F9"/>
    <w:rsid w:val="003E4182"/>
    <w:rsid w:val="003E485D"/>
    <w:rsid w:val="003E4A55"/>
    <w:rsid w:val="003E4B5A"/>
    <w:rsid w:val="003E4DDF"/>
    <w:rsid w:val="003E4DE6"/>
    <w:rsid w:val="003E4FD0"/>
    <w:rsid w:val="003E5380"/>
    <w:rsid w:val="003E5454"/>
    <w:rsid w:val="003E5534"/>
    <w:rsid w:val="003E5652"/>
    <w:rsid w:val="003E58B3"/>
    <w:rsid w:val="003E6178"/>
    <w:rsid w:val="003E6D05"/>
    <w:rsid w:val="003E6D1A"/>
    <w:rsid w:val="003E72F4"/>
    <w:rsid w:val="003E7464"/>
    <w:rsid w:val="003E7B30"/>
    <w:rsid w:val="003E7BFF"/>
    <w:rsid w:val="003E7C79"/>
    <w:rsid w:val="003E7F00"/>
    <w:rsid w:val="003F09BF"/>
    <w:rsid w:val="003F09C5"/>
    <w:rsid w:val="003F0E6F"/>
    <w:rsid w:val="003F1108"/>
    <w:rsid w:val="003F134D"/>
    <w:rsid w:val="003F1494"/>
    <w:rsid w:val="003F14C9"/>
    <w:rsid w:val="003F19DE"/>
    <w:rsid w:val="003F1CCA"/>
    <w:rsid w:val="003F1EC4"/>
    <w:rsid w:val="003F1EFF"/>
    <w:rsid w:val="003F1FD4"/>
    <w:rsid w:val="003F214E"/>
    <w:rsid w:val="003F2154"/>
    <w:rsid w:val="003F27B9"/>
    <w:rsid w:val="003F2BAF"/>
    <w:rsid w:val="003F2DAF"/>
    <w:rsid w:val="003F322D"/>
    <w:rsid w:val="003F3D46"/>
    <w:rsid w:val="003F420A"/>
    <w:rsid w:val="003F4303"/>
    <w:rsid w:val="003F4A99"/>
    <w:rsid w:val="003F4B2C"/>
    <w:rsid w:val="003F4E1B"/>
    <w:rsid w:val="003F53ED"/>
    <w:rsid w:val="003F5597"/>
    <w:rsid w:val="003F572B"/>
    <w:rsid w:val="003F61BD"/>
    <w:rsid w:val="003F66E5"/>
    <w:rsid w:val="003F6719"/>
    <w:rsid w:val="003F68B7"/>
    <w:rsid w:val="003F6C92"/>
    <w:rsid w:val="003F786E"/>
    <w:rsid w:val="003F7910"/>
    <w:rsid w:val="003F7B37"/>
    <w:rsid w:val="003F7BC2"/>
    <w:rsid w:val="004007BC"/>
    <w:rsid w:val="004007C2"/>
    <w:rsid w:val="00400C73"/>
    <w:rsid w:val="00400D07"/>
    <w:rsid w:val="00400E2D"/>
    <w:rsid w:val="004015F8"/>
    <w:rsid w:val="004017E5"/>
    <w:rsid w:val="0040197B"/>
    <w:rsid w:val="004019F5"/>
    <w:rsid w:val="00401AD7"/>
    <w:rsid w:val="00401C32"/>
    <w:rsid w:val="00401DC0"/>
    <w:rsid w:val="00402103"/>
    <w:rsid w:val="0040211B"/>
    <w:rsid w:val="0040258C"/>
    <w:rsid w:val="0040263F"/>
    <w:rsid w:val="00402A7D"/>
    <w:rsid w:val="00402DD3"/>
    <w:rsid w:val="00402E69"/>
    <w:rsid w:val="00402E89"/>
    <w:rsid w:val="00403110"/>
    <w:rsid w:val="00403168"/>
    <w:rsid w:val="004032AA"/>
    <w:rsid w:val="00403301"/>
    <w:rsid w:val="0040366A"/>
    <w:rsid w:val="00403A90"/>
    <w:rsid w:val="00403EC0"/>
    <w:rsid w:val="00403F1D"/>
    <w:rsid w:val="00404A36"/>
    <w:rsid w:val="00404DA9"/>
    <w:rsid w:val="00404EE2"/>
    <w:rsid w:val="0040553E"/>
    <w:rsid w:val="00405A6E"/>
    <w:rsid w:val="00405C20"/>
    <w:rsid w:val="004067BF"/>
    <w:rsid w:val="00406876"/>
    <w:rsid w:val="00406AA9"/>
    <w:rsid w:val="00406C21"/>
    <w:rsid w:val="00406DA6"/>
    <w:rsid w:val="00407009"/>
    <w:rsid w:val="004079A6"/>
    <w:rsid w:val="004079DF"/>
    <w:rsid w:val="00407D1B"/>
    <w:rsid w:val="004106E4"/>
    <w:rsid w:val="00410852"/>
    <w:rsid w:val="00410896"/>
    <w:rsid w:val="0041093D"/>
    <w:rsid w:val="00410964"/>
    <w:rsid w:val="004109D4"/>
    <w:rsid w:val="0041106C"/>
    <w:rsid w:val="0041119D"/>
    <w:rsid w:val="00411323"/>
    <w:rsid w:val="004115D0"/>
    <w:rsid w:val="0041175E"/>
    <w:rsid w:val="00411A09"/>
    <w:rsid w:val="00411A58"/>
    <w:rsid w:val="00412553"/>
    <w:rsid w:val="00412615"/>
    <w:rsid w:val="00412B61"/>
    <w:rsid w:val="00412B7E"/>
    <w:rsid w:val="00412BB3"/>
    <w:rsid w:val="0041310C"/>
    <w:rsid w:val="00413491"/>
    <w:rsid w:val="004134C6"/>
    <w:rsid w:val="004136F3"/>
    <w:rsid w:val="00413769"/>
    <w:rsid w:val="00413814"/>
    <w:rsid w:val="0041393D"/>
    <w:rsid w:val="00413AF4"/>
    <w:rsid w:val="00413B42"/>
    <w:rsid w:val="00413D83"/>
    <w:rsid w:val="00413EA0"/>
    <w:rsid w:val="004140CE"/>
    <w:rsid w:val="0041453C"/>
    <w:rsid w:val="004145A9"/>
    <w:rsid w:val="004146D9"/>
    <w:rsid w:val="0041472C"/>
    <w:rsid w:val="0041478E"/>
    <w:rsid w:val="00414898"/>
    <w:rsid w:val="00414AC7"/>
    <w:rsid w:val="00415652"/>
    <w:rsid w:val="00415654"/>
    <w:rsid w:val="00415B50"/>
    <w:rsid w:val="004165EC"/>
    <w:rsid w:val="00416E66"/>
    <w:rsid w:val="004172E8"/>
    <w:rsid w:val="00417561"/>
    <w:rsid w:val="00417B5E"/>
    <w:rsid w:val="00417B91"/>
    <w:rsid w:val="00417FF2"/>
    <w:rsid w:val="004204DE"/>
    <w:rsid w:val="0042090B"/>
    <w:rsid w:val="00420921"/>
    <w:rsid w:val="00421932"/>
    <w:rsid w:val="00421AE6"/>
    <w:rsid w:val="00421DC7"/>
    <w:rsid w:val="00421DEC"/>
    <w:rsid w:val="00421DFA"/>
    <w:rsid w:val="00422068"/>
    <w:rsid w:val="00422341"/>
    <w:rsid w:val="00422B76"/>
    <w:rsid w:val="00422C08"/>
    <w:rsid w:val="00422E07"/>
    <w:rsid w:val="00423A77"/>
    <w:rsid w:val="00423BD4"/>
    <w:rsid w:val="00423FF7"/>
    <w:rsid w:val="00424241"/>
    <w:rsid w:val="004247A4"/>
    <w:rsid w:val="004248E6"/>
    <w:rsid w:val="00424A6B"/>
    <w:rsid w:val="00424F46"/>
    <w:rsid w:val="00425386"/>
    <w:rsid w:val="004253D0"/>
    <w:rsid w:val="004254FE"/>
    <w:rsid w:val="00425648"/>
    <w:rsid w:val="00426395"/>
    <w:rsid w:val="004268E3"/>
    <w:rsid w:val="00426955"/>
    <w:rsid w:val="00426AAA"/>
    <w:rsid w:val="00426F13"/>
    <w:rsid w:val="004274A3"/>
    <w:rsid w:val="0042791D"/>
    <w:rsid w:val="004279D5"/>
    <w:rsid w:val="00427A19"/>
    <w:rsid w:val="00427BDB"/>
    <w:rsid w:val="004300DE"/>
    <w:rsid w:val="004307E9"/>
    <w:rsid w:val="00430967"/>
    <w:rsid w:val="00430B90"/>
    <w:rsid w:val="00430C3B"/>
    <w:rsid w:val="00430CE7"/>
    <w:rsid w:val="00430E76"/>
    <w:rsid w:val="0043103A"/>
    <w:rsid w:val="004314D9"/>
    <w:rsid w:val="00431515"/>
    <w:rsid w:val="00431769"/>
    <w:rsid w:val="004319CC"/>
    <w:rsid w:val="00431D29"/>
    <w:rsid w:val="00431F7A"/>
    <w:rsid w:val="00432617"/>
    <w:rsid w:val="00432654"/>
    <w:rsid w:val="004328E4"/>
    <w:rsid w:val="00432DA2"/>
    <w:rsid w:val="00433204"/>
    <w:rsid w:val="00433215"/>
    <w:rsid w:val="004332E3"/>
    <w:rsid w:val="004333A6"/>
    <w:rsid w:val="00433BB1"/>
    <w:rsid w:val="00433F00"/>
    <w:rsid w:val="004342FA"/>
    <w:rsid w:val="004343C2"/>
    <w:rsid w:val="0043443B"/>
    <w:rsid w:val="00434455"/>
    <w:rsid w:val="0043446E"/>
    <w:rsid w:val="0043480F"/>
    <w:rsid w:val="00434A5A"/>
    <w:rsid w:val="00434AE4"/>
    <w:rsid w:val="00434F8C"/>
    <w:rsid w:val="00434F93"/>
    <w:rsid w:val="00434FB2"/>
    <w:rsid w:val="004362B2"/>
    <w:rsid w:val="00436312"/>
    <w:rsid w:val="00436400"/>
    <w:rsid w:val="00436465"/>
    <w:rsid w:val="0043666C"/>
    <w:rsid w:val="0043680D"/>
    <w:rsid w:val="004369E5"/>
    <w:rsid w:val="00436EE1"/>
    <w:rsid w:val="004377D9"/>
    <w:rsid w:val="00437A77"/>
    <w:rsid w:val="00437DEA"/>
    <w:rsid w:val="004402DA"/>
    <w:rsid w:val="004403A1"/>
    <w:rsid w:val="0044069A"/>
    <w:rsid w:val="004407C6"/>
    <w:rsid w:val="00440826"/>
    <w:rsid w:val="0044099C"/>
    <w:rsid w:val="00440A5B"/>
    <w:rsid w:val="0044108A"/>
    <w:rsid w:val="004410A1"/>
    <w:rsid w:val="0044110A"/>
    <w:rsid w:val="004411CA"/>
    <w:rsid w:val="0044131D"/>
    <w:rsid w:val="004413A8"/>
    <w:rsid w:val="00442004"/>
    <w:rsid w:val="00442312"/>
    <w:rsid w:val="0044281B"/>
    <w:rsid w:val="00442C78"/>
    <w:rsid w:val="00443150"/>
    <w:rsid w:val="00443191"/>
    <w:rsid w:val="00443200"/>
    <w:rsid w:val="00443321"/>
    <w:rsid w:val="0044358C"/>
    <w:rsid w:val="0044413E"/>
    <w:rsid w:val="0044414D"/>
    <w:rsid w:val="004441E2"/>
    <w:rsid w:val="004449EA"/>
    <w:rsid w:val="00445186"/>
    <w:rsid w:val="00445216"/>
    <w:rsid w:val="004463C3"/>
    <w:rsid w:val="0044657D"/>
    <w:rsid w:val="00446EF1"/>
    <w:rsid w:val="00446F51"/>
    <w:rsid w:val="00447552"/>
    <w:rsid w:val="004476B8"/>
    <w:rsid w:val="00447D1E"/>
    <w:rsid w:val="00447FB4"/>
    <w:rsid w:val="004504D9"/>
    <w:rsid w:val="00450A08"/>
    <w:rsid w:val="00450BCD"/>
    <w:rsid w:val="00450D9F"/>
    <w:rsid w:val="00450F2B"/>
    <w:rsid w:val="00451573"/>
    <w:rsid w:val="004519DE"/>
    <w:rsid w:val="00451C8B"/>
    <w:rsid w:val="00451F64"/>
    <w:rsid w:val="004523FD"/>
    <w:rsid w:val="00452BAE"/>
    <w:rsid w:val="00452BD5"/>
    <w:rsid w:val="00452FA6"/>
    <w:rsid w:val="00452FD6"/>
    <w:rsid w:val="00453F4F"/>
    <w:rsid w:val="00453FC4"/>
    <w:rsid w:val="00454064"/>
    <w:rsid w:val="004545CF"/>
    <w:rsid w:val="004549AF"/>
    <w:rsid w:val="00454B78"/>
    <w:rsid w:val="00454B8F"/>
    <w:rsid w:val="00454CBC"/>
    <w:rsid w:val="004550E7"/>
    <w:rsid w:val="004551BD"/>
    <w:rsid w:val="0045544C"/>
    <w:rsid w:val="004554A7"/>
    <w:rsid w:val="004557B6"/>
    <w:rsid w:val="00455BE8"/>
    <w:rsid w:val="00456051"/>
    <w:rsid w:val="004560B9"/>
    <w:rsid w:val="00456520"/>
    <w:rsid w:val="00456542"/>
    <w:rsid w:val="004565D8"/>
    <w:rsid w:val="0045687A"/>
    <w:rsid w:val="00456B1F"/>
    <w:rsid w:val="00456C61"/>
    <w:rsid w:val="00457567"/>
    <w:rsid w:val="004579E7"/>
    <w:rsid w:val="00457FC4"/>
    <w:rsid w:val="00460242"/>
    <w:rsid w:val="00460521"/>
    <w:rsid w:val="00461356"/>
    <w:rsid w:val="0046193C"/>
    <w:rsid w:val="00461BA5"/>
    <w:rsid w:val="00461C32"/>
    <w:rsid w:val="00461F2A"/>
    <w:rsid w:val="00462025"/>
    <w:rsid w:val="00462460"/>
    <w:rsid w:val="004627C7"/>
    <w:rsid w:val="00462AE2"/>
    <w:rsid w:val="00462B6D"/>
    <w:rsid w:val="00462EE7"/>
    <w:rsid w:val="00462EF8"/>
    <w:rsid w:val="00462FB1"/>
    <w:rsid w:val="0046333C"/>
    <w:rsid w:val="00463385"/>
    <w:rsid w:val="004634AB"/>
    <w:rsid w:val="0046360A"/>
    <w:rsid w:val="0046390C"/>
    <w:rsid w:val="00463BA3"/>
    <w:rsid w:val="004641CD"/>
    <w:rsid w:val="004647B0"/>
    <w:rsid w:val="004647FA"/>
    <w:rsid w:val="004655CF"/>
    <w:rsid w:val="00465B11"/>
    <w:rsid w:val="00465B92"/>
    <w:rsid w:val="00465CD7"/>
    <w:rsid w:val="00465E71"/>
    <w:rsid w:val="00465F4E"/>
    <w:rsid w:val="0046622D"/>
    <w:rsid w:val="00466574"/>
    <w:rsid w:val="004665FE"/>
    <w:rsid w:val="00466824"/>
    <w:rsid w:val="00466881"/>
    <w:rsid w:val="0046688D"/>
    <w:rsid w:val="00467654"/>
    <w:rsid w:val="00467700"/>
    <w:rsid w:val="00467A7C"/>
    <w:rsid w:val="004701AE"/>
    <w:rsid w:val="004703F9"/>
    <w:rsid w:val="00470727"/>
    <w:rsid w:val="00471D1F"/>
    <w:rsid w:val="00472107"/>
    <w:rsid w:val="00472362"/>
    <w:rsid w:val="00472450"/>
    <w:rsid w:val="00472539"/>
    <w:rsid w:val="004728DD"/>
    <w:rsid w:val="00472CAE"/>
    <w:rsid w:val="00473049"/>
    <w:rsid w:val="004730C2"/>
    <w:rsid w:val="00473C98"/>
    <w:rsid w:val="004740E3"/>
    <w:rsid w:val="0047495D"/>
    <w:rsid w:val="00474A4F"/>
    <w:rsid w:val="00474E72"/>
    <w:rsid w:val="00475040"/>
    <w:rsid w:val="00475126"/>
    <w:rsid w:val="00475544"/>
    <w:rsid w:val="0047588C"/>
    <w:rsid w:val="00475E00"/>
    <w:rsid w:val="00475EA0"/>
    <w:rsid w:val="00475F78"/>
    <w:rsid w:val="00476339"/>
    <w:rsid w:val="004765D9"/>
    <w:rsid w:val="00476729"/>
    <w:rsid w:val="00476D0F"/>
    <w:rsid w:val="0047703E"/>
    <w:rsid w:val="00477203"/>
    <w:rsid w:val="004772CD"/>
    <w:rsid w:val="004778B2"/>
    <w:rsid w:val="00477AF6"/>
    <w:rsid w:val="00477D5C"/>
    <w:rsid w:val="004800C1"/>
    <w:rsid w:val="0048027E"/>
    <w:rsid w:val="00480297"/>
    <w:rsid w:val="004802F2"/>
    <w:rsid w:val="0048033F"/>
    <w:rsid w:val="0048035B"/>
    <w:rsid w:val="00480652"/>
    <w:rsid w:val="00480837"/>
    <w:rsid w:val="00480A4B"/>
    <w:rsid w:val="00480CD2"/>
    <w:rsid w:val="00480E90"/>
    <w:rsid w:val="00481634"/>
    <w:rsid w:val="00481D65"/>
    <w:rsid w:val="00481E10"/>
    <w:rsid w:val="00481EE7"/>
    <w:rsid w:val="004823A4"/>
    <w:rsid w:val="004825B1"/>
    <w:rsid w:val="0048260A"/>
    <w:rsid w:val="004828AD"/>
    <w:rsid w:val="00482A34"/>
    <w:rsid w:val="00482BCC"/>
    <w:rsid w:val="00482E91"/>
    <w:rsid w:val="00482F4B"/>
    <w:rsid w:val="004832A9"/>
    <w:rsid w:val="004837FF"/>
    <w:rsid w:val="00483896"/>
    <w:rsid w:val="00484001"/>
    <w:rsid w:val="0048408D"/>
    <w:rsid w:val="00484318"/>
    <w:rsid w:val="00484433"/>
    <w:rsid w:val="00484AB0"/>
    <w:rsid w:val="00485247"/>
    <w:rsid w:val="0048544C"/>
    <w:rsid w:val="004854E6"/>
    <w:rsid w:val="00485670"/>
    <w:rsid w:val="00485F05"/>
    <w:rsid w:val="00486106"/>
    <w:rsid w:val="0048624A"/>
    <w:rsid w:val="00486397"/>
    <w:rsid w:val="004864A3"/>
    <w:rsid w:val="0048651C"/>
    <w:rsid w:val="00486C7E"/>
    <w:rsid w:val="00486DB3"/>
    <w:rsid w:val="004874AA"/>
    <w:rsid w:val="0048751E"/>
    <w:rsid w:val="00487606"/>
    <w:rsid w:val="004876EC"/>
    <w:rsid w:val="00487B09"/>
    <w:rsid w:val="0049001C"/>
    <w:rsid w:val="004903A7"/>
    <w:rsid w:val="00490472"/>
    <w:rsid w:val="00490554"/>
    <w:rsid w:val="004906DA"/>
    <w:rsid w:val="00490796"/>
    <w:rsid w:val="00490B16"/>
    <w:rsid w:val="00490E2E"/>
    <w:rsid w:val="00491007"/>
    <w:rsid w:val="0049113E"/>
    <w:rsid w:val="0049197B"/>
    <w:rsid w:val="004919FD"/>
    <w:rsid w:val="00491EB5"/>
    <w:rsid w:val="00492201"/>
    <w:rsid w:val="00492280"/>
    <w:rsid w:val="0049241F"/>
    <w:rsid w:val="0049249B"/>
    <w:rsid w:val="00492A30"/>
    <w:rsid w:val="00492A34"/>
    <w:rsid w:val="00492A80"/>
    <w:rsid w:val="00492A81"/>
    <w:rsid w:val="00493107"/>
    <w:rsid w:val="0049331A"/>
    <w:rsid w:val="004939B3"/>
    <w:rsid w:val="004940E5"/>
    <w:rsid w:val="004941B7"/>
    <w:rsid w:val="004942CC"/>
    <w:rsid w:val="004942DF"/>
    <w:rsid w:val="004944B0"/>
    <w:rsid w:val="004946D7"/>
    <w:rsid w:val="004948CD"/>
    <w:rsid w:val="00494B18"/>
    <w:rsid w:val="00494ED0"/>
    <w:rsid w:val="004955A2"/>
    <w:rsid w:val="004955F8"/>
    <w:rsid w:val="00495B99"/>
    <w:rsid w:val="00495BA5"/>
    <w:rsid w:val="00495E5B"/>
    <w:rsid w:val="004963F6"/>
    <w:rsid w:val="00496424"/>
    <w:rsid w:val="00496530"/>
    <w:rsid w:val="0049669F"/>
    <w:rsid w:val="00496DB9"/>
    <w:rsid w:val="00496F0B"/>
    <w:rsid w:val="00497159"/>
    <w:rsid w:val="00497587"/>
    <w:rsid w:val="00497A66"/>
    <w:rsid w:val="00497C14"/>
    <w:rsid w:val="00497D6F"/>
    <w:rsid w:val="004A005D"/>
    <w:rsid w:val="004A080D"/>
    <w:rsid w:val="004A08B8"/>
    <w:rsid w:val="004A0E07"/>
    <w:rsid w:val="004A1140"/>
    <w:rsid w:val="004A14E7"/>
    <w:rsid w:val="004A1B56"/>
    <w:rsid w:val="004A1ECB"/>
    <w:rsid w:val="004A1FE0"/>
    <w:rsid w:val="004A24BD"/>
    <w:rsid w:val="004A28F6"/>
    <w:rsid w:val="004A29DA"/>
    <w:rsid w:val="004A2BDC"/>
    <w:rsid w:val="004A30B1"/>
    <w:rsid w:val="004A32A6"/>
    <w:rsid w:val="004A3343"/>
    <w:rsid w:val="004A47C8"/>
    <w:rsid w:val="004A47CA"/>
    <w:rsid w:val="004A4BC6"/>
    <w:rsid w:val="004A4E88"/>
    <w:rsid w:val="004A4EA0"/>
    <w:rsid w:val="004A5258"/>
    <w:rsid w:val="004A5669"/>
    <w:rsid w:val="004A5695"/>
    <w:rsid w:val="004A5860"/>
    <w:rsid w:val="004A5D73"/>
    <w:rsid w:val="004A5DB4"/>
    <w:rsid w:val="004A5E9A"/>
    <w:rsid w:val="004A6208"/>
    <w:rsid w:val="004A6316"/>
    <w:rsid w:val="004A631E"/>
    <w:rsid w:val="004A6575"/>
    <w:rsid w:val="004A69B7"/>
    <w:rsid w:val="004A6C20"/>
    <w:rsid w:val="004A6D34"/>
    <w:rsid w:val="004A6F52"/>
    <w:rsid w:val="004A6FD0"/>
    <w:rsid w:val="004A7D85"/>
    <w:rsid w:val="004B0113"/>
    <w:rsid w:val="004B0387"/>
    <w:rsid w:val="004B06AE"/>
    <w:rsid w:val="004B0C8E"/>
    <w:rsid w:val="004B0CAB"/>
    <w:rsid w:val="004B1098"/>
    <w:rsid w:val="004B16C0"/>
    <w:rsid w:val="004B1934"/>
    <w:rsid w:val="004B1CC1"/>
    <w:rsid w:val="004B212C"/>
    <w:rsid w:val="004B2155"/>
    <w:rsid w:val="004B21EE"/>
    <w:rsid w:val="004B24FF"/>
    <w:rsid w:val="004B251C"/>
    <w:rsid w:val="004B2706"/>
    <w:rsid w:val="004B2F1B"/>
    <w:rsid w:val="004B307F"/>
    <w:rsid w:val="004B3086"/>
    <w:rsid w:val="004B3193"/>
    <w:rsid w:val="004B353A"/>
    <w:rsid w:val="004B363A"/>
    <w:rsid w:val="004B372E"/>
    <w:rsid w:val="004B3AE0"/>
    <w:rsid w:val="004B3BD6"/>
    <w:rsid w:val="004B4743"/>
    <w:rsid w:val="004B4746"/>
    <w:rsid w:val="004B4884"/>
    <w:rsid w:val="004B4A1F"/>
    <w:rsid w:val="004B4F7E"/>
    <w:rsid w:val="004B4FE4"/>
    <w:rsid w:val="004B53C0"/>
    <w:rsid w:val="004B54CF"/>
    <w:rsid w:val="004B599F"/>
    <w:rsid w:val="004B5D1A"/>
    <w:rsid w:val="004B5DD4"/>
    <w:rsid w:val="004B5EC8"/>
    <w:rsid w:val="004B6939"/>
    <w:rsid w:val="004B69DF"/>
    <w:rsid w:val="004B6C79"/>
    <w:rsid w:val="004B6D15"/>
    <w:rsid w:val="004B6FD7"/>
    <w:rsid w:val="004B732F"/>
    <w:rsid w:val="004B7353"/>
    <w:rsid w:val="004B7431"/>
    <w:rsid w:val="004B76FA"/>
    <w:rsid w:val="004B7751"/>
    <w:rsid w:val="004B7E58"/>
    <w:rsid w:val="004C06FD"/>
    <w:rsid w:val="004C07ED"/>
    <w:rsid w:val="004C093B"/>
    <w:rsid w:val="004C0E9B"/>
    <w:rsid w:val="004C156E"/>
    <w:rsid w:val="004C163E"/>
    <w:rsid w:val="004C1775"/>
    <w:rsid w:val="004C18F6"/>
    <w:rsid w:val="004C1E04"/>
    <w:rsid w:val="004C2841"/>
    <w:rsid w:val="004C2A4E"/>
    <w:rsid w:val="004C3014"/>
    <w:rsid w:val="004C38B1"/>
    <w:rsid w:val="004C3FAE"/>
    <w:rsid w:val="004C40D9"/>
    <w:rsid w:val="004C4211"/>
    <w:rsid w:val="004C460C"/>
    <w:rsid w:val="004C477A"/>
    <w:rsid w:val="004C4F73"/>
    <w:rsid w:val="004C51F5"/>
    <w:rsid w:val="004C5689"/>
    <w:rsid w:val="004C5953"/>
    <w:rsid w:val="004C5E6E"/>
    <w:rsid w:val="004C604B"/>
    <w:rsid w:val="004C6219"/>
    <w:rsid w:val="004C62A8"/>
    <w:rsid w:val="004C6417"/>
    <w:rsid w:val="004C6C00"/>
    <w:rsid w:val="004C6D51"/>
    <w:rsid w:val="004C6E8B"/>
    <w:rsid w:val="004C77C9"/>
    <w:rsid w:val="004C7BA4"/>
    <w:rsid w:val="004D0183"/>
    <w:rsid w:val="004D0342"/>
    <w:rsid w:val="004D0756"/>
    <w:rsid w:val="004D0C31"/>
    <w:rsid w:val="004D0D14"/>
    <w:rsid w:val="004D130B"/>
    <w:rsid w:val="004D1652"/>
    <w:rsid w:val="004D1729"/>
    <w:rsid w:val="004D1886"/>
    <w:rsid w:val="004D193F"/>
    <w:rsid w:val="004D1B2F"/>
    <w:rsid w:val="004D1BAA"/>
    <w:rsid w:val="004D1F3F"/>
    <w:rsid w:val="004D23B4"/>
    <w:rsid w:val="004D3EBA"/>
    <w:rsid w:val="004D40AF"/>
    <w:rsid w:val="004D4BD5"/>
    <w:rsid w:val="004D4C49"/>
    <w:rsid w:val="004D4D99"/>
    <w:rsid w:val="004D50BB"/>
    <w:rsid w:val="004D5517"/>
    <w:rsid w:val="004D5522"/>
    <w:rsid w:val="004D5620"/>
    <w:rsid w:val="004D5774"/>
    <w:rsid w:val="004D5D7A"/>
    <w:rsid w:val="004D5EFE"/>
    <w:rsid w:val="004D61A8"/>
    <w:rsid w:val="004D6262"/>
    <w:rsid w:val="004D6270"/>
    <w:rsid w:val="004D63A1"/>
    <w:rsid w:val="004D694E"/>
    <w:rsid w:val="004D6BFF"/>
    <w:rsid w:val="004D6E62"/>
    <w:rsid w:val="004D70C1"/>
    <w:rsid w:val="004D712A"/>
    <w:rsid w:val="004D7488"/>
    <w:rsid w:val="004D7AD1"/>
    <w:rsid w:val="004D7D87"/>
    <w:rsid w:val="004D7EE5"/>
    <w:rsid w:val="004D7F50"/>
    <w:rsid w:val="004E0291"/>
    <w:rsid w:val="004E0677"/>
    <w:rsid w:val="004E090B"/>
    <w:rsid w:val="004E0DCB"/>
    <w:rsid w:val="004E0E2E"/>
    <w:rsid w:val="004E0FE7"/>
    <w:rsid w:val="004E1034"/>
    <w:rsid w:val="004E18B3"/>
    <w:rsid w:val="004E1E0D"/>
    <w:rsid w:val="004E200C"/>
    <w:rsid w:val="004E21B6"/>
    <w:rsid w:val="004E25B4"/>
    <w:rsid w:val="004E2AB7"/>
    <w:rsid w:val="004E2BD2"/>
    <w:rsid w:val="004E2CEC"/>
    <w:rsid w:val="004E32B6"/>
    <w:rsid w:val="004E3C13"/>
    <w:rsid w:val="004E3CE7"/>
    <w:rsid w:val="004E4170"/>
    <w:rsid w:val="004E4266"/>
    <w:rsid w:val="004E4C76"/>
    <w:rsid w:val="004E4E6B"/>
    <w:rsid w:val="004E510A"/>
    <w:rsid w:val="004E53C0"/>
    <w:rsid w:val="004E53F2"/>
    <w:rsid w:val="004E5525"/>
    <w:rsid w:val="004E59F5"/>
    <w:rsid w:val="004E5A82"/>
    <w:rsid w:val="004E5CFE"/>
    <w:rsid w:val="004E5DC9"/>
    <w:rsid w:val="004E60D5"/>
    <w:rsid w:val="004E61EF"/>
    <w:rsid w:val="004E6265"/>
    <w:rsid w:val="004E62A8"/>
    <w:rsid w:val="004E634C"/>
    <w:rsid w:val="004E6380"/>
    <w:rsid w:val="004E66B6"/>
    <w:rsid w:val="004E67C5"/>
    <w:rsid w:val="004E6900"/>
    <w:rsid w:val="004E6965"/>
    <w:rsid w:val="004E7776"/>
    <w:rsid w:val="004E7937"/>
    <w:rsid w:val="004E7A0A"/>
    <w:rsid w:val="004E7B89"/>
    <w:rsid w:val="004E7D16"/>
    <w:rsid w:val="004F0413"/>
    <w:rsid w:val="004F0783"/>
    <w:rsid w:val="004F0D85"/>
    <w:rsid w:val="004F0F88"/>
    <w:rsid w:val="004F1057"/>
    <w:rsid w:val="004F10CF"/>
    <w:rsid w:val="004F1352"/>
    <w:rsid w:val="004F14DB"/>
    <w:rsid w:val="004F16BE"/>
    <w:rsid w:val="004F1903"/>
    <w:rsid w:val="004F1D4B"/>
    <w:rsid w:val="004F1F41"/>
    <w:rsid w:val="004F1FD0"/>
    <w:rsid w:val="004F2087"/>
    <w:rsid w:val="004F2294"/>
    <w:rsid w:val="004F242E"/>
    <w:rsid w:val="004F24E2"/>
    <w:rsid w:val="004F2548"/>
    <w:rsid w:val="004F2EBC"/>
    <w:rsid w:val="004F30D8"/>
    <w:rsid w:val="004F33C1"/>
    <w:rsid w:val="004F35A6"/>
    <w:rsid w:val="004F3DD3"/>
    <w:rsid w:val="004F426C"/>
    <w:rsid w:val="004F486C"/>
    <w:rsid w:val="004F4CF3"/>
    <w:rsid w:val="004F5071"/>
    <w:rsid w:val="004F59EE"/>
    <w:rsid w:val="004F6277"/>
    <w:rsid w:val="004F68D1"/>
    <w:rsid w:val="004F6B0F"/>
    <w:rsid w:val="004F6D75"/>
    <w:rsid w:val="004F6FB9"/>
    <w:rsid w:val="004F7469"/>
    <w:rsid w:val="004F75B9"/>
    <w:rsid w:val="004F75D3"/>
    <w:rsid w:val="004F7A05"/>
    <w:rsid w:val="00500020"/>
    <w:rsid w:val="0050003F"/>
    <w:rsid w:val="00500448"/>
    <w:rsid w:val="00500821"/>
    <w:rsid w:val="00500DC1"/>
    <w:rsid w:val="00501395"/>
    <w:rsid w:val="005013BC"/>
    <w:rsid w:val="0050142F"/>
    <w:rsid w:val="005018F0"/>
    <w:rsid w:val="00501EAF"/>
    <w:rsid w:val="0050201A"/>
    <w:rsid w:val="005021FD"/>
    <w:rsid w:val="00502470"/>
    <w:rsid w:val="005026B2"/>
    <w:rsid w:val="0050270A"/>
    <w:rsid w:val="00502A31"/>
    <w:rsid w:val="00502AF6"/>
    <w:rsid w:val="0050317E"/>
    <w:rsid w:val="0050399E"/>
    <w:rsid w:val="005039FE"/>
    <w:rsid w:val="00503D94"/>
    <w:rsid w:val="00504002"/>
    <w:rsid w:val="0050436A"/>
    <w:rsid w:val="0050439E"/>
    <w:rsid w:val="00504719"/>
    <w:rsid w:val="0050487D"/>
    <w:rsid w:val="00504950"/>
    <w:rsid w:val="00504E03"/>
    <w:rsid w:val="00504E28"/>
    <w:rsid w:val="00505339"/>
    <w:rsid w:val="00505717"/>
    <w:rsid w:val="00505A94"/>
    <w:rsid w:val="00505ECD"/>
    <w:rsid w:val="005069C0"/>
    <w:rsid w:val="00506CBF"/>
    <w:rsid w:val="005072E9"/>
    <w:rsid w:val="005073A1"/>
    <w:rsid w:val="005076B2"/>
    <w:rsid w:val="005076F6"/>
    <w:rsid w:val="00507B97"/>
    <w:rsid w:val="00507D15"/>
    <w:rsid w:val="005101D1"/>
    <w:rsid w:val="005102B0"/>
    <w:rsid w:val="0051052C"/>
    <w:rsid w:val="00510719"/>
    <w:rsid w:val="00510F36"/>
    <w:rsid w:val="00510FB2"/>
    <w:rsid w:val="00511691"/>
    <w:rsid w:val="00511701"/>
    <w:rsid w:val="0051184C"/>
    <w:rsid w:val="005118A9"/>
    <w:rsid w:val="00511D6C"/>
    <w:rsid w:val="0051215F"/>
    <w:rsid w:val="005127C8"/>
    <w:rsid w:val="00512B44"/>
    <w:rsid w:val="00513664"/>
    <w:rsid w:val="005136FF"/>
    <w:rsid w:val="00513B8F"/>
    <w:rsid w:val="00513C00"/>
    <w:rsid w:val="00513D33"/>
    <w:rsid w:val="00514B36"/>
    <w:rsid w:val="00514D9A"/>
    <w:rsid w:val="005155BD"/>
    <w:rsid w:val="005156DC"/>
    <w:rsid w:val="00515989"/>
    <w:rsid w:val="005159D2"/>
    <w:rsid w:val="00515B17"/>
    <w:rsid w:val="00515E17"/>
    <w:rsid w:val="00516017"/>
    <w:rsid w:val="005163B7"/>
    <w:rsid w:val="00516798"/>
    <w:rsid w:val="00516878"/>
    <w:rsid w:val="00516DAA"/>
    <w:rsid w:val="00516DBE"/>
    <w:rsid w:val="00517217"/>
    <w:rsid w:val="0052030C"/>
    <w:rsid w:val="00520E77"/>
    <w:rsid w:val="00521112"/>
    <w:rsid w:val="00521845"/>
    <w:rsid w:val="005218E2"/>
    <w:rsid w:val="00521975"/>
    <w:rsid w:val="00521A2E"/>
    <w:rsid w:val="005220EA"/>
    <w:rsid w:val="0052269D"/>
    <w:rsid w:val="00522B76"/>
    <w:rsid w:val="00522CBA"/>
    <w:rsid w:val="00522E00"/>
    <w:rsid w:val="00523098"/>
    <w:rsid w:val="005234E5"/>
    <w:rsid w:val="005239FE"/>
    <w:rsid w:val="00523B3F"/>
    <w:rsid w:val="00523DDD"/>
    <w:rsid w:val="00524154"/>
    <w:rsid w:val="005241E1"/>
    <w:rsid w:val="00524454"/>
    <w:rsid w:val="00524861"/>
    <w:rsid w:val="00524D6A"/>
    <w:rsid w:val="0052506F"/>
    <w:rsid w:val="005250EA"/>
    <w:rsid w:val="00525BA9"/>
    <w:rsid w:val="00525F3D"/>
    <w:rsid w:val="005263D5"/>
    <w:rsid w:val="0052655F"/>
    <w:rsid w:val="005279F5"/>
    <w:rsid w:val="00527CD8"/>
    <w:rsid w:val="00527E0E"/>
    <w:rsid w:val="00527E3B"/>
    <w:rsid w:val="0053028F"/>
    <w:rsid w:val="00530390"/>
    <w:rsid w:val="0053058A"/>
    <w:rsid w:val="00530A38"/>
    <w:rsid w:val="00530B50"/>
    <w:rsid w:val="00531671"/>
    <w:rsid w:val="005316C0"/>
    <w:rsid w:val="005318D5"/>
    <w:rsid w:val="005319DC"/>
    <w:rsid w:val="005321A0"/>
    <w:rsid w:val="005322C2"/>
    <w:rsid w:val="005325A0"/>
    <w:rsid w:val="00532980"/>
    <w:rsid w:val="00532DB5"/>
    <w:rsid w:val="0053321C"/>
    <w:rsid w:val="0053342E"/>
    <w:rsid w:val="005337CF"/>
    <w:rsid w:val="005338F4"/>
    <w:rsid w:val="00533CDB"/>
    <w:rsid w:val="005347E4"/>
    <w:rsid w:val="005348FA"/>
    <w:rsid w:val="00534C67"/>
    <w:rsid w:val="00534DC3"/>
    <w:rsid w:val="0053547B"/>
    <w:rsid w:val="00535A5B"/>
    <w:rsid w:val="00535DD7"/>
    <w:rsid w:val="00535EA2"/>
    <w:rsid w:val="005362B2"/>
    <w:rsid w:val="00536408"/>
    <w:rsid w:val="00536F4B"/>
    <w:rsid w:val="0053782C"/>
    <w:rsid w:val="00537EA8"/>
    <w:rsid w:val="00537F6B"/>
    <w:rsid w:val="005400CC"/>
    <w:rsid w:val="00540259"/>
    <w:rsid w:val="0054046E"/>
    <w:rsid w:val="00540540"/>
    <w:rsid w:val="005405CE"/>
    <w:rsid w:val="005408A5"/>
    <w:rsid w:val="005409B2"/>
    <w:rsid w:val="00540B3C"/>
    <w:rsid w:val="005411E3"/>
    <w:rsid w:val="00541623"/>
    <w:rsid w:val="00541704"/>
    <w:rsid w:val="0054197A"/>
    <w:rsid w:val="00541CAF"/>
    <w:rsid w:val="00542C85"/>
    <w:rsid w:val="00542CEC"/>
    <w:rsid w:val="00542EC3"/>
    <w:rsid w:val="0054345D"/>
    <w:rsid w:val="005439FA"/>
    <w:rsid w:val="00543F9A"/>
    <w:rsid w:val="005441B1"/>
    <w:rsid w:val="00544511"/>
    <w:rsid w:val="00544514"/>
    <w:rsid w:val="00544809"/>
    <w:rsid w:val="00544E68"/>
    <w:rsid w:val="00545028"/>
    <w:rsid w:val="00545353"/>
    <w:rsid w:val="00545643"/>
    <w:rsid w:val="005456F3"/>
    <w:rsid w:val="005457DB"/>
    <w:rsid w:val="005458EC"/>
    <w:rsid w:val="00545A0E"/>
    <w:rsid w:val="00545AE8"/>
    <w:rsid w:val="00545DA5"/>
    <w:rsid w:val="00545E15"/>
    <w:rsid w:val="00546107"/>
    <w:rsid w:val="00546432"/>
    <w:rsid w:val="005468A8"/>
    <w:rsid w:val="00546A9C"/>
    <w:rsid w:val="00546E6A"/>
    <w:rsid w:val="005477D2"/>
    <w:rsid w:val="00547A42"/>
    <w:rsid w:val="00547B52"/>
    <w:rsid w:val="0055019A"/>
    <w:rsid w:val="005501E7"/>
    <w:rsid w:val="00550348"/>
    <w:rsid w:val="005505A3"/>
    <w:rsid w:val="0055075E"/>
    <w:rsid w:val="005508B8"/>
    <w:rsid w:val="00550CB5"/>
    <w:rsid w:val="00551039"/>
    <w:rsid w:val="00551311"/>
    <w:rsid w:val="005519F6"/>
    <w:rsid w:val="00551A0A"/>
    <w:rsid w:val="00551CAD"/>
    <w:rsid w:val="00551DB6"/>
    <w:rsid w:val="00551FE6"/>
    <w:rsid w:val="005522A2"/>
    <w:rsid w:val="00552482"/>
    <w:rsid w:val="00552D8D"/>
    <w:rsid w:val="00552DC1"/>
    <w:rsid w:val="00552DF9"/>
    <w:rsid w:val="00552F6C"/>
    <w:rsid w:val="00552F90"/>
    <w:rsid w:val="005530EE"/>
    <w:rsid w:val="005536C0"/>
    <w:rsid w:val="005537A6"/>
    <w:rsid w:val="00553B19"/>
    <w:rsid w:val="00553C7E"/>
    <w:rsid w:val="00554355"/>
    <w:rsid w:val="00554472"/>
    <w:rsid w:val="005544CC"/>
    <w:rsid w:val="00554531"/>
    <w:rsid w:val="005545DF"/>
    <w:rsid w:val="005549DD"/>
    <w:rsid w:val="00554B19"/>
    <w:rsid w:val="00554FD7"/>
    <w:rsid w:val="0055547D"/>
    <w:rsid w:val="005556FF"/>
    <w:rsid w:val="005558EA"/>
    <w:rsid w:val="00555AC3"/>
    <w:rsid w:val="00555B43"/>
    <w:rsid w:val="00555C85"/>
    <w:rsid w:val="00555F10"/>
    <w:rsid w:val="005560AB"/>
    <w:rsid w:val="00556293"/>
    <w:rsid w:val="005569C9"/>
    <w:rsid w:val="00556B51"/>
    <w:rsid w:val="00556C15"/>
    <w:rsid w:val="00556D1E"/>
    <w:rsid w:val="00556D5C"/>
    <w:rsid w:val="00556DE8"/>
    <w:rsid w:val="00556E20"/>
    <w:rsid w:val="005576FB"/>
    <w:rsid w:val="00557EA8"/>
    <w:rsid w:val="00557F67"/>
    <w:rsid w:val="005601C2"/>
    <w:rsid w:val="005609E4"/>
    <w:rsid w:val="00560AF3"/>
    <w:rsid w:val="00560CA0"/>
    <w:rsid w:val="00560CD5"/>
    <w:rsid w:val="00560E7E"/>
    <w:rsid w:val="00560F9A"/>
    <w:rsid w:val="005610C5"/>
    <w:rsid w:val="0056137B"/>
    <w:rsid w:val="005616E3"/>
    <w:rsid w:val="00561A3D"/>
    <w:rsid w:val="00561A97"/>
    <w:rsid w:val="00561D9C"/>
    <w:rsid w:val="0056229D"/>
    <w:rsid w:val="0056243F"/>
    <w:rsid w:val="0056258A"/>
    <w:rsid w:val="005629DC"/>
    <w:rsid w:val="005634F4"/>
    <w:rsid w:val="00563527"/>
    <w:rsid w:val="0056367E"/>
    <w:rsid w:val="005636A4"/>
    <w:rsid w:val="00563AF1"/>
    <w:rsid w:val="00564429"/>
    <w:rsid w:val="0056464F"/>
    <w:rsid w:val="00564A2B"/>
    <w:rsid w:val="0056515D"/>
    <w:rsid w:val="0056532D"/>
    <w:rsid w:val="00565435"/>
    <w:rsid w:val="0056567F"/>
    <w:rsid w:val="00565948"/>
    <w:rsid w:val="005659E1"/>
    <w:rsid w:val="00565AF3"/>
    <w:rsid w:val="00565B73"/>
    <w:rsid w:val="00565CD9"/>
    <w:rsid w:val="00565EB4"/>
    <w:rsid w:val="00566270"/>
    <w:rsid w:val="005662A3"/>
    <w:rsid w:val="0056637F"/>
    <w:rsid w:val="0056644F"/>
    <w:rsid w:val="00566B58"/>
    <w:rsid w:val="00566B70"/>
    <w:rsid w:val="00566D3E"/>
    <w:rsid w:val="00566EE2"/>
    <w:rsid w:val="00566FB8"/>
    <w:rsid w:val="00567114"/>
    <w:rsid w:val="0056745B"/>
    <w:rsid w:val="005674BC"/>
    <w:rsid w:val="005675CA"/>
    <w:rsid w:val="0057003B"/>
    <w:rsid w:val="0057048D"/>
    <w:rsid w:val="005706CB"/>
    <w:rsid w:val="00570AC8"/>
    <w:rsid w:val="00570F1C"/>
    <w:rsid w:val="0057114E"/>
    <w:rsid w:val="0057116B"/>
    <w:rsid w:val="00571254"/>
    <w:rsid w:val="00571D1B"/>
    <w:rsid w:val="0057236F"/>
    <w:rsid w:val="0057242A"/>
    <w:rsid w:val="00572462"/>
    <w:rsid w:val="005726B5"/>
    <w:rsid w:val="00572757"/>
    <w:rsid w:val="005728B4"/>
    <w:rsid w:val="005729B9"/>
    <w:rsid w:val="00572AC0"/>
    <w:rsid w:val="00572B2C"/>
    <w:rsid w:val="00572EF0"/>
    <w:rsid w:val="00573391"/>
    <w:rsid w:val="00573406"/>
    <w:rsid w:val="00573705"/>
    <w:rsid w:val="00574759"/>
    <w:rsid w:val="00574875"/>
    <w:rsid w:val="00574AB5"/>
    <w:rsid w:val="00574D13"/>
    <w:rsid w:val="0057505D"/>
    <w:rsid w:val="005753F6"/>
    <w:rsid w:val="00575934"/>
    <w:rsid w:val="00575B16"/>
    <w:rsid w:val="00575B19"/>
    <w:rsid w:val="00575DBF"/>
    <w:rsid w:val="00575EDB"/>
    <w:rsid w:val="00575EFB"/>
    <w:rsid w:val="00575F14"/>
    <w:rsid w:val="0057600A"/>
    <w:rsid w:val="00576482"/>
    <w:rsid w:val="00576832"/>
    <w:rsid w:val="00576A41"/>
    <w:rsid w:val="00577AAB"/>
    <w:rsid w:val="00577B59"/>
    <w:rsid w:val="00577D96"/>
    <w:rsid w:val="0058003C"/>
    <w:rsid w:val="00580697"/>
    <w:rsid w:val="00580779"/>
    <w:rsid w:val="00580B88"/>
    <w:rsid w:val="0058133D"/>
    <w:rsid w:val="00581D55"/>
    <w:rsid w:val="005820FF"/>
    <w:rsid w:val="00582201"/>
    <w:rsid w:val="005829E8"/>
    <w:rsid w:val="00582D29"/>
    <w:rsid w:val="00583439"/>
    <w:rsid w:val="0058373E"/>
    <w:rsid w:val="00584098"/>
    <w:rsid w:val="005847CC"/>
    <w:rsid w:val="00584CAD"/>
    <w:rsid w:val="00584CAF"/>
    <w:rsid w:val="00585319"/>
    <w:rsid w:val="00585528"/>
    <w:rsid w:val="00585A38"/>
    <w:rsid w:val="00585A6C"/>
    <w:rsid w:val="00585A74"/>
    <w:rsid w:val="00585D98"/>
    <w:rsid w:val="0058642E"/>
    <w:rsid w:val="005864C0"/>
    <w:rsid w:val="005864DF"/>
    <w:rsid w:val="00586962"/>
    <w:rsid w:val="00586BAE"/>
    <w:rsid w:val="00586C5C"/>
    <w:rsid w:val="00586D00"/>
    <w:rsid w:val="005871B2"/>
    <w:rsid w:val="00587581"/>
    <w:rsid w:val="00587918"/>
    <w:rsid w:val="005879DF"/>
    <w:rsid w:val="00587AC3"/>
    <w:rsid w:val="00590028"/>
    <w:rsid w:val="00590410"/>
    <w:rsid w:val="00590617"/>
    <w:rsid w:val="00590813"/>
    <w:rsid w:val="00590866"/>
    <w:rsid w:val="0059089C"/>
    <w:rsid w:val="005908CA"/>
    <w:rsid w:val="0059179D"/>
    <w:rsid w:val="00591F53"/>
    <w:rsid w:val="00592352"/>
    <w:rsid w:val="005923F4"/>
    <w:rsid w:val="00592412"/>
    <w:rsid w:val="0059262B"/>
    <w:rsid w:val="0059303C"/>
    <w:rsid w:val="0059317B"/>
    <w:rsid w:val="00593342"/>
    <w:rsid w:val="005935D0"/>
    <w:rsid w:val="0059377C"/>
    <w:rsid w:val="00593A68"/>
    <w:rsid w:val="00593B8A"/>
    <w:rsid w:val="00594170"/>
    <w:rsid w:val="005941CF"/>
    <w:rsid w:val="005946FB"/>
    <w:rsid w:val="005948AF"/>
    <w:rsid w:val="00594E99"/>
    <w:rsid w:val="00595002"/>
    <w:rsid w:val="0059505A"/>
    <w:rsid w:val="005950B1"/>
    <w:rsid w:val="00595101"/>
    <w:rsid w:val="005951C1"/>
    <w:rsid w:val="005951FD"/>
    <w:rsid w:val="0059534F"/>
    <w:rsid w:val="00595715"/>
    <w:rsid w:val="00595828"/>
    <w:rsid w:val="005959C9"/>
    <w:rsid w:val="00595BFD"/>
    <w:rsid w:val="00595F61"/>
    <w:rsid w:val="0059626A"/>
    <w:rsid w:val="005967F1"/>
    <w:rsid w:val="0059682C"/>
    <w:rsid w:val="00596CD6"/>
    <w:rsid w:val="0059749D"/>
    <w:rsid w:val="00597561"/>
    <w:rsid w:val="0059766C"/>
    <w:rsid w:val="00597897"/>
    <w:rsid w:val="00597A27"/>
    <w:rsid w:val="00597B08"/>
    <w:rsid w:val="00597CDC"/>
    <w:rsid w:val="00597EEC"/>
    <w:rsid w:val="005A021C"/>
    <w:rsid w:val="005A0578"/>
    <w:rsid w:val="005A0A23"/>
    <w:rsid w:val="005A0C8D"/>
    <w:rsid w:val="005A12C3"/>
    <w:rsid w:val="005A1939"/>
    <w:rsid w:val="005A1A09"/>
    <w:rsid w:val="005A1D3D"/>
    <w:rsid w:val="005A1EEF"/>
    <w:rsid w:val="005A1FC0"/>
    <w:rsid w:val="005A201A"/>
    <w:rsid w:val="005A238C"/>
    <w:rsid w:val="005A2867"/>
    <w:rsid w:val="005A2C45"/>
    <w:rsid w:val="005A2E98"/>
    <w:rsid w:val="005A2ECB"/>
    <w:rsid w:val="005A2F60"/>
    <w:rsid w:val="005A34E1"/>
    <w:rsid w:val="005A3596"/>
    <w:rsid w:val="005A3B29"/>
    <w:rsid w:val="005A47FD"/>
    <w:rsid w:val="005A4861"/>
    <w:rsid w:val="005A4D9D"/>
    <w:rsid w:val="005A529C"/>
    <w:rsid w:val="005A5535"/>
    <w:rsid w:val="005A56E5"/>
    <w:rsid w:val="005A5959"/>
    <w:rsid w:val="005A59E6"/>
    <w:rsid w:val="005A5FFF"/>
    <w:rsid w:val="005A60BB"/>
    <w:rsid w:val="005A62FB"/>
    <w:rsid w:val="005A6DBA"/>
    <w:rsid w:val="005A6DF6"/>
    <w:rsid w:val="005A6F28"/>
    <w:rsid w:val="005A700D"/>
    <w:rsid w:val="005A7195"/>
    <w:rsid w:val="005A73B7"/>
    <w:rsid w:val="005A788C"/>
    <w:rsid w:val="005A7B18"/>
    <w:rsid w:val="005A7BC0"/>
    <w:rsid w:val="005A7CF9"/>
    <w:rsid w:val="005A7DC3"/>
    <w:rsid w:val="005B0616"/>
    <w:rsid w:val="005B063F"/>
    <w:rsid w:val="005B06D5"/>
    <w:rsid w:val="005B0CF2"/>
    <w:rsid w:val="005B0E84"/>
    <w:rsid w:val="005B0F86"/>
    <w:rsid w:val="005B16D5"/>
    <w:rsid w:val="005B1708"/>
    <w:rsid w:val="005B195C"/>
    <w:rsid w:val="005B23D7"/>
    <w:rsid w:val="005B23F2"/>
    <w:rsid w:val="005B273B"/>
    <w:rsid w:val="005B287B"/>
    <w:rsid w:val="005B28A8"/>
    <w:rsid w:val="005B2A4C"/>
    <w:rsid w:val="005B2C59"/>
    <w:rsid w:val="005B2CAF"/>
    <w:rsid w:val="005B2E32"/>
    <w:rsid w:val="005B2FCD"/>
    <w:rsid w:val="005B3B44"/>
    <w:rsid w:val="005B439D"/>
    <w:rsid w:val="005B4861"/>
    <w:rsid w:val="005B4A37"/>
    <w:rsid w:val="005B4DBD"/>
    <w:rsid w:val="005B4F09"/>
    <w:rsid w:val="005B4F9E"/>
    <w:rsid w:val="005B5013"/>
    <w:rsid w:val="005B50A9"/>
    <w:rsid w:val="005B5E4E"/>
    <w:rsid w:val="005B5ED8"/>
    <w:rsid w:val="005B5FC2"/>
    <w:rsid w:val="005B5FCD"/>
    <w:rsid w:val="005B6414"/>
    <w:rsid w:val="005B6461"/>
    <w:rsid w:val="005B6501"/>
    <w:rsid w:val="005B6917"/>
    <w:rsid w:val="005B6A39"/>
    <w:rsid w:val="005B6D94"/>
    <w:rsid w:val="005B6F25"/>
    <w:rsid w:val="005B779E"/>
    <w:rsid w:val="005B7952"/>
    <w:rsid w:val="005B7A42"/>
    <w:rsid w:val="005B7B0C"/>
    <w:rsid w:val="005B7C3D"/>
    <w:rsid w:val="005C0088"/>
    <w:rsid w:val="005C0106"/>
    <w:rsid w:val="005C015E"/>
    <w:rsid w:val="005C01DB"/>
    <w:rsid w:val="005C055C"/>
    <w:rsid w:val="005C06BD"/>
    <w:rsid w:val="005C09BC"/>
    <w:rsid w:val="005C0C59"/>
    <w:rsid w:val="005C1123"/>
    <w:rsid w:val="005C1230"/>
    <w:rsid w:val="005C16F9"/>
    <w:rsid w:val="005C27F1"/>
    <w:rsid w:val="005C29FD"/>
    <w:rsid w:val="005C2CB9"/>
    <w:rsid w:val="005C3F6F"/>
    <w:rsid w:val="005C453A"/>
    <w:rsid w:val="005C45D2"/>
    <w:rsid w:val="005C46F7"/>
    <w:rsid w:val="005C479A"/>
    <w:rsid w:val="005C4DBB"/>
    <w:rsid w:val="005C5DAE"/>
    <w:rsid w:val="005C5DB2"/>
    <w:rsid w:val="005C6571"/>
    <w:rsid w:val="005C65D3"/>
    <w:rsid w:val="005C66AD"/>
    <w:rsid w:val="005C68B8"/>
    <w:rsid w:val="005C6E16"/>
    <w:rsid w:val="005C6EE0"/>
    <w:rsid w:val="005C703E"/>
    <w:rsid w:val="005C70A3"/>
    <w:rsid w:val="005C7344"/>
    <w:rsid w:val="005C7746"/>
    <w:rsid w:val="005C7D19"/>
    <w:rsid w:val="005D05E8"/>
    <w:rsid w:val="005D071F"/>
    <w:rsid w:val="005D0957"/>
    <w:rsid w:val="005D0CF6"/>
    <w:rsid w:val="005D1107"/>
    <w:rsid w:val="005D1516"/>
    <w:rsid w:val="005D1637"/>
    <w:rsid w:val="005D19FB"/>
    <w:rsid w:val="005D1D6D"/>
    <w:rsid w:val="005D2111"/>
    <w:rsid w:val="005D21DB"/>
    <w:rsid w:val="005D22FB"/>
    <w:rsid w:val="005D279B"/>
    <w:rsid w:val="005D28BE"/>
    <w:rsid w:val="005D2B32"/>
    <w:rsid w:val="005D3040"/>
    <w:rsid w:val="005D30DC"/>
    <w:rsid w:val="005D32FC"/>
    <w:rsid w:val="005D33FA"/>
    <w:rsid w:val="005D3688"/>
    <w:rsid w:val="005D3947"/>
    <w:rsid w:val="005D3E09"/>
    <w:rsid w:val="005D433B"/>
    <w:rsid w:val="005D46DC"/>
    <w:rsid w:val="005D4877"/>
    <w:rsid w:val="005D4920"/>
    <w:rsid w:val="005D5220"/>
    <w:rsid w:val="005D6144"/>
    <w:rsid w:val="005D671D"/>
    <w:rsid w:val="005D69C8"/>
    <w:rsid w:val="005D6A80"/>
    <w:rsid w:val="005D77C2"/>
    <w:rsid w:val="005D7EBA"/>
    <w:rsid w:val="005D7F78"/>
    <w:rsid w:val="005E0150"/>
    <w:rsid w:val="005E01CA"/>
    <w:rsid w:val="005E0D5D"/>
    <w:rsid w:val="005E0FAE"/>
    <w:rsid w:val="005E12D0"/>
    <w:rsid w:val="005E13A4"/>
    <w:rsid w:val="005E178E"/>
    <w:rsid w:val="005E19C4"/>
    <w:rsid w:val="005E1A37"/>
    <w:rsid w:val="005E1C80"/>
    <w:rsid w:val="005E1D1B"/>
    <w:rsid w:val="005E224D"/>
    <w:rsid w:val="005E2865"/>
    <w:rsid w:val="005E2948"/>
    <w:rsid w:val="005E2BE7"/>
    <w:rsid w:val="005E2F87"/>
    <w:rsid w:val="005E360B"/>
    <w:rsid w:val="005E39E6"/>
    <w:rsid w:val="005E3F78"/>
    <w:rsid w:val="005E42F3"/>
    <w:rsid w:val="005E47BC"/>
    <w:rsid w:val="005E4C48"/>
    <w:rsid w:val="005E4E3E"/>
    <w:rsid w:val="005E5110"/>
    <w:rsid w:val="005E5291"/>
    <w:rsid w:val="005E53BC"/>
    <w:rsid w:val="005E5554"/>
    <w:rsid w:val="005E55E8"/>
    <w:rsid w:val="005E5676"/>
    <w:rsid w:val="005E5CDC"/>
    <w:rsid w:val="005E6888"/>
    <w:rsid w:val="005E6EE1"/>
    <w:rsid w:val="005E7266"/>
    <w:rsid w:val="005E7A58"/>
    <w:rsid w:val="005E7A77"/>
    <w:rsid w:val="005F05A6"/>
    <w:rsid w:val="005F07F0"/>
    <w:rsid w:val="005F0927"/>
    <w:rsid w:val="005F0B22"/>
    <w:rsid w:val="005F0B7D"/>
    <w:rsid w:val="005F10BA"/>
    <w:rsid w:val="005F110B"/>
    <w:rsid w:val="005F12E4"/>
    <w:rsid w:val="005F15AF"/>
    <w:rsid w:val="005F1871"/>
    <w:rsid w:val="005F1930"/>
    <w:rsid w:val="005F1B28"/>
    <w:rsid w:val="005F1C84"/>
    <w:rsid w:val="005F1CB7"/>
    <w:rsid w:val="005F1CF3"/>
    <w:rsid w:val="005F21C7"/>
    <w:rsid w:val="005F28C6"/>
    <w:rsid w:val="005F2E70"/>
    <w:rsid w:val="005F3142"/>
    <w:rsid w:val="005F314A"/>
    <w:rsid w:val="005F354E"/>
    <w:rsid w:val="005F36BA"/>
    <w:rsid w:val="005F3C3E"/>
    <w:rsid w:val="005F3C84"/>
    <w:rsid w:val="005F3EBF"/>
    <w:rsid w:val="005F4086"/>
    <w:rsid w:val="005F40CC"/>
    <w:rsid w:val="005F435E"/>
    <w:rsid w:val="005F440F"/>
    <w:rsid w:val="005F4448"/>
    <w:rsid w:val="005F4698"/>
    <w:rsid w:val="005F4C20"/>
    <w:rsid w:val="005F55B6"/>
    <w:rsid w:val="005F5E9E"/>
    <w:rsid w:val="005F64AB"/>
    <w:rsid w:val="005F6F87"/>
    <w:rsid w:val="005F7067"/>
    <w:rsid w:val="005F7138"/>
    <w:rsid w:val="005F73A3"/>
    <w:rsid w:val="005F76D6"/>
    <w:rsid w:val="005F797D"/>
    <w:rsid w:val="005F7B03"/>
    <w:rsid w:val="005F7DCC"/>
    <w:rsid w:val="00600126"/>
    <w:rsid w:val="00600666"/>
    <w:rsid w:val="00600785"/>
    <w:rsid w:val="006007D3"/>
    <w:rsid w:val="006007E3"/>
    <w:rsid w:val="00600921"/>
    <w:rsid w:val="00600994"/>
    <w:rsid w:val="00600AB9"/>
    <w:rsid w:val="00600B16"/>
    <w:rsid w:val="00600FB1"/>
    <w:rsid w:val="00601287"/>
    <w:rsid w:val="006017DC"/>
    <w:rsid w:val="00601BFF"/>
    <w:rsid w:val="00601EF3"/>
    <w:rsid w:val="006021A5"/>
    <w:rsid w:val="00602287"/>
    <w:rsid w:val="006023BE"/>
    <w:rsid w:val="0060267D"/>
    <w:rsid w:val="00602744"/>
    <w:rsid w:val="00602A4C"/>
    <w:rsid w:val="00602AE4"/>
    <w:rsid w:val="00603177"/>
    <w:rsid w:val="00603A56"/>
    <w:rsid w:val="00603CED"/>
    <w:rsid w:val="00603F7B"/>
    <w:rsid w:val="00604691"/>
    <w:rsid w:val="006046E3"/>
    <w:rsid w:val="0060478B"/>
    <w:rsid w:val="00604820"/>
    <w:rsid w:val="00604A50"/>
    <w:rsid w:val="00605008"/>
    <w:rsid w:val="00605219"/>
    <w:rsid w:val="00605223"/>
    <w:rsid w:val="00605444"/>
    <w:rsid w:val="00605682"/>
    <w:rsid w:val="0060590B"/>
    <w:rsid w:val="0060612C"/>
    <w:rsid w:val="00606275"/>
    <w:rsid w:val="006062A7"/>
    <w:rsid w:val="006065AC"/>
    <w:rsid w:val="00606959"/>
    <w:rsid w:val="00606F57"/>
    <w:rsid w:val="0060713D"/>
    <w:rsid w:val="0060757B"/>
    <w:rsid w:val="00607AD6"/>
    <w:rsid w:val="00607B91"/>
    <w:rsid w:val="00607E6E"/>
    <w:rsid w:val="00610083"/>
    <w:rsid w:val="006108FA"/>
    <w:rsid w:val="006109C6"/>
    <w:rsid w:val="00610E36"/>
    <w:rsid w:val="00611658"/>
    <w:rsid w:val="006116D5"/>
    <w:rsid w:val="00611E69"/>
    <w:rsid w:val="00611F29"/>
    <w:rsid w:val="006122EB"/>
    <w:rsid w:val="006123FF"/>
    <w:rsid w:val="00612699"/>
    <w:rsid w:val="00612BC0"/>
    <w:rsid w:val="00612E66"/>
    <w:rsid w:val="006130EC"/>
    <w:rsid w:val="006132B9"/>
    <w:rsid w:val="006132BB"/>
    <w:rsid w:val="00613382"/>
    <w:rsid w:val="00613879"/>
    <w:rsid w:val="006139C5"/>
    <w:rsid w:val="00613CF0"/>
    <w:rsid w:val="0061429B"/>
    <w:rsid w:val="00614431"/>
    <w:rsid w:val="006146EB"/>
    <w:rsid w:val="00614A27"/>
    <w:rsid w:val="00614FF8"/>
    <w:rsid w:val="0061534B"/>
    <w:rsid w:val="006156ED"/>
    <w:rsid w:val="00615A34"/>
    <w:rsid w:val="00615F48"/>
    <w:rsid w:val="006160C1"/>
    <w:rsid w:val="006163E3"/>
    <w:rsid w:val="006163FA"/>
    <w:rsid w:val="00616603"/>
    <w:rsid w:val="006169FB"/>
    <w:rsid w:val="00616BDA"/>
    <w:rsid w:val="00616CCB"/>
    <w:rsid w:val="00616FBB"/>
    <w:rsid w:val="0061705A"/>
    <w:rsid w:val="0061749E"/>
    <w:rsid w:val="0061764C"/>
    <w:rsid w:val="00617857"/>
    <w:rsid w:val="006179D1"/>
    <w:rsid w:val="00617C2A"/>
    <w:rsid w:val="00617C7A"/>
    <w:rsid w:val="00617CD5"/>
    <w:rsid w:val="00617D4D"/>
    <w:rsid w:val="006205A2"/>
    <w:rsid w:val="006207A7"/>
    <w:rsid w:val="00620891"/>
    <w:rsid w:val="00621069"/>
    <w:rsid w:val="00621287"/>
    <w:rsid w:val="0062140E"/>
    <w:rsid w:val="006214F5"/>
    <w:rsid w:val="006215F1"/>
    <w:rsid w:val="006216AD"/>
    <w:rsid w:val="006216FB"/>
    <w:rsid w:val="00621B78"/>
    <w:rsid w:val="006227A0"/>
    <w:rsid w:val="006228D4"/>
    <w:rsid w:val="00622B2D"/>
    <w:rsid w:val="00622DD4"/>
    <w:rsid w:val="00623189"/>
    <w:rsid w:val="00623837"/>
    <w:rsid w:val="00623868"/>
    <w:rsid w:val="0062429E"/>
    <w:rsid w:val="006242C4"/>
    <w:rsid w:val="00624342"/>
    <w:rsid w:val="006243FE"/>
    <w:rsid w:val="00624B4C"/>
    <w:rsid w:val="00625022"/>
    <w:rsid w:val="00625079"/>
    <w:rsid w:val="006258A5"/>
    <w:rsid w:val="00625A4B"/>
    <w:rsid w:val="00625C37"/>
    <w:rsid w:val="00625D1E"/>
    <w:rsid w:val="006261D4"/>
    <w:rsid w:val="0062687C"/>
    <w:rsid w:val="00626919"/>
    <w:rsid w:val="00626B90"/>
    <w:rsid w:val="00626CC6"/>
    <w:rsid w:val="00627075"/>
    <w:rsid w:val="0062710C"/>
    <w:rsid w:val="00627166"/>
    <w:rsid w:val="00627D20"/>
    <w:rsid w:val="006303F7"/>
    <w:rsid w:val="006304A9"/>
    <w:rsid w:val="00630586"/>
    <w:rsid w:val="00630688"/>
    <w:rsid w:val="00630B49"/>
    <w:rsid w:val="00630C2A"/>
    <w:rsid w:val="006313A1"/>
    <w:rsid w:val="006313B0"/>
    <w:rsid w:val="006313BD"/>
    <w:rsid w:val="0063149E"/>
    <w:rsid w:val="00631555"/>
    <w:rsid w:val="00631A27"/>
    <w:rsid w:val="00631EBA"/>
    <w:rsid w:val="00631FA1"/>
    <w:rsid w:val="0063201F"/>
    <w:rsid w:val="00632089"/>
    <w:rsid w:val="006320FB"/>
    <w:rsid w:val="0063219A"/>
    <w:rsid w:val="0063232E"/>
    <w:rsid w:val="0063239D"/>
    <w:rsid w:val="0063289F"/>
    <w:rsid w:val="00632B39"/>
    <w:rsid w:val="00632E2B"/>
    <w:rsid w:val="00633A43"/>
    <w:rsid w:val="00633EB2"/>
    <w:rsid w:val="006344B9"/>
    <w:rsid w:val="006347DA"/>
    <w:rsid w:val="00634AC0"/>
    <w:rsid w:val="00634F94"/>
    <w:rsid w:val="006353E0"/>
    <w:rsid w:val="00635559"/>
    <w:rsid w:val="00635585"/>
    <w:rsid w:val="00635633"/>
    <w:rsid w:val="00635DC1"/>
    <w:rsid w:val="006368FF"/>
    <w:rsid w:val="00636E8D"/>
    <w:rsid w:val="0063750C"/>
    <w:rsid w:val="006375CF"/>
    <w:rsid w:val="00637633"/>
    <w:rsid w:val="00637A07"/>
    <w:rsid w:val="00637C96"/>
    <w:rsid w:val="006400D7"/>
    <w:rsid w:val="0064050E"/>
    <w:rsid w:val="00640986"/>
    <w:rsid w:val="0064134B"/>
    <w:rsid w:val="006414CE"/>
    <w:rsid w:val="006415FE"/>
    <w:rsid w:val="0064162D"/>
    <w:rsid w:val="006418E6"/>
    <w:rsid w:val="00641FA6"/>
    <w:rsid w:val="00642048"/>
    <w:rsid w:val="006420C2"/>
    <w:rsid w:val="00642860"/>
    <w:rsid w:val="00642B1E"/>
    <w:rsid w:val="00642C7C"/>
    <w:rsid w:val="00642EC7"/>
    <w:rsid w:val="006431E9"/>
    <w:rsid w:val="00643723"/>
    <w:rsid w:val="00643AFC"/>
    <w:rsid w:val="00643B4C"/>
    <w:rsid w:val="00644499"/>
    <w:rsid w:val="00644505"/>
    <w:rsid w:val="0064485E"/>
    <w:rsid w:val="00645B66"/>
    <w:rsid w:val="00645C16"/>
    <w:rsid w:val="006463AB"/>
    <w:rsid w:val="00646D6A"/>
    <w:rsid w:val="00647697"/>
    <w:rsid w:val="006476DD"/>
    <w:rsid w:val="0064793A"/>
    <w:rsid w:val="00647A6D"/>
    <w:rsid w:val="00647BAE"/>
    <w:rsid w:val="006502D6"/>
    <w:rsid w:val="00650544"/>
    <w:rsid w:val="00650762"/>
    <w:rsid w:val="00650983"/>
    <w:rsid w:val="00650B82"/>
    <w:rsid w:val="00651056"/>
    <w:rsid w:val="0065176B"/>
    <w:rsid w:val="00651B75"/>
    <w:rsid w:val="00651D9A"/>
    <w:rsid w:val="00651F0E"/>
    <w:rsid w:val="006521C9"/>
    <w:rsid w:val="0065233F"/>
    <w:rsid w:val="00652510"/>
    <w:rsid w:val="00652627"/>
    <w:rsid w:val="00652A9B"/>
    <w:rsid w:val="00652AB0"/>
    <w:rsid w:val="00652E05"/>
    <w:rsid w:val="00652E63"/>
    <w:rsid w:val="00652EC3"/>
    <w:rsid w:val="006531C7"/>
    <w:rsid w:val="006533AB"/>
    <w:rsid w:val="006539CF"/>
    <w:rsid w:val="0065444D"/>
    <w:rsid w:val="00654706"/>
    <w:rsid w:val="0065473A"/>
    <w:rsid w:val="00654A1C"/>
    <w:rsid w:val="00654ACE"/>
    <w:rsid w:val="00654B85"/>
    <w:rsid w:val="00654F34"/>
    <w:rsid w:val="00655108"/>
    <w:rsid w:val="006552CA"/>
    <w:rsid w:val="006553A2"/>
    <w:rsid w:val="0065562A"/>
    <w:rsid w:val="006556FD"/>
    <w:rsid w:val="006563B5"/>
    <w:rsid w:val="00656C25"/>
    <w:rsid w:val="006570DF"/>
    <w:rsid w:val="006574CA"/>
    <w:rsid w:val="00657745"/>
    <w:rsid w:val="006579B2"/>
    <w:rsid w:val="006579E5"/>
    <w:rsid w:val="00660452"/>
    <w:rsid w:val="00660F6D"/>
    <w:rsid w:val="00661A69"/>
    <w:rsid w:val="00661C04"/>
    <w:rsid w:val="00661D99"/>
    <w:rsid w:val="00662030"/>
    <w:rsid w:val="00662735"/>
    <w:rsid w:val="00662A5F"/>
    <w:rsid w:val="00662C98"/>
    <w:rsid w:val="00662EE5"/>
    <w:rsid w:val="0066301A"/>
    <w:rsid w:val="00663646"/>
    <w:rsid w:val="006638ED"/>
    <w:rsid w:val="00663A30"/>
    <w:rsid w:val="00663B85"/>
    <w:rsid w:val="00663E5C"/>
    <w:rsid w:val="0066438B"/>
    <w:rsid w:val="006644A4"/>
    <w:rsid w:val="00664727"/>
    <w:rsid w:val="00664E1A"/>
    <w:rsid w:val="00665005"/>
    <w:rsid w:val="0066562D"/>
    <w:rsid w:val="00665706"/>
    <w:rsid w:val="0066593A"/>
    <w:rsid w:val="006660B8"/>
    <w:rsid w:val="00666428"/>
    <w:rsid w:val="006667AC"/>
    <w:rsid w:val="006668E3"/>
    <w:rsid w:val="00666A67"/>
    <w:rsid w:val="00666ABA"/>
    <w:rsid w:val="00666DA3"/>
    <w:rsid w:val="00666F22"/>
    <w:rsid w:val="00666F2D"/>
    <w:rsid w:val="00667115"/>
    <w:rsid w:val="00667122"/>
    <w:rsid w:val="00667145"/>
    <w:rsid w:val="00667623"/>
    <w:rsid w:val="00667F29"/>
    <w:rsid w:val="0067020F"/>
    <w:rsid w:val="00670276"/>
    <w:rsid w:val="0067047E"/>
    <w:rsid w:val="006707B4"/>
    <w:rsid w:val="00670953"/>
    <w:rsid w:val="00670AE9"/>
    <w:rsid w:val="00670C26"/>
    <w:rsid w:val="00670DBD"/>
    <w:rsid w:val="00670FF4"/>
    <w:rsid w:val="00671122"/>
    <w:rsid w:val="00671675"/>
    <w:rsid w:val="00671693"/>
    <w:rsid w:val="00671947"/>
    <w:rsid w:val="00671CA6"/>
    <w:rsid w:val="00671E55"/>
    <w:rsid w:val="00672037"/>
    <w:rsid w:val="00672509"/>
    <w:rsid w:val="00672C56"/>
    <w:rsid w:val="00673029"/>
    <w:rsid w:val="006737C5"/>
    <w:rsid w:val="00673B75"/>
    <w:rsid w:val="00673B98"/>
    <w:rsid w:val="00673BE4"/>
    <w:rsid w:val="00673BF8"/>
    <w:rsid w:val="00673D78"/>
    <w:rsid w:val="00673EF1"/>
    <w:rsid w:val="00673F33"/>
    <w:rsid w:val="006742E6"/>
    <w:rsid w:val="00674459"/>
    <w:rsid w:val="0067451B"/>
    <w:rsid w:val="00674553"/>
    <w:rsid w:val="0067490B"/>
    <w:rsid w:val="006749E8"/>
    <w:rsid w:val="00674C0A"/>
    <w:rsid w:val="00675481"/>
    <w:rsid w:val="0067556A"/>
    <w:rsid w:val="00675650"/>
    <w:rsid w:val="00675777"/>
    <w:rsid w:val="00675EA9"/>
    <w:rsid w:val="006760A9"/>
    <w:rsid w:val="006765DE"/>
    <w:rsid w:val="00676B36"/>
    <w:rsid w:val="006771E2"/>
    <w:rsid w:val="00677669"/>
    <w:rsid w:val="00680500"/>
    <w:rsid w:val="0068054A"/>
    <w:rsid w:val="00680571"/>
    <w:rsid w:val="006806E7"/>
    <w:rsid w:val="00680751"/>
    <w:rsid w:val="0068081E"/>
    <w:rsid w:val="006809F1"/>
    <w:rsid w:val="00680B68"/>
    <w:rsid w:val="00681162"/>
    <w:rsid w:val="006813E7"/>
    <w:rsid w:val="0068157D"/>
    <w:rsid w:val="006816B2"/>
    <w:rsid w:val="00681FC2"/>
    <w:rsid w:val="00682385"/>
    <w:rsid w:val="0068243F"/>
    <w:rsid w:val="006825BD"/>
    <w:rsid w:val="00683202"/>
    <w:rsid w:val="00683628"/>
    <w:rsid w:val="006837A3"/>
    <w:rsid w:val="00683A8A"/>
    <w:rsid w:val="00683BCD"/>
    <w:rsid w:val="00683D2E"/>
    <w:rsid w:val="00683DB1"/>
    <w:rsid w:val="00684156"/>
    <w:rsid w:val="00684516"/>
    <w:rsid w:val="0068469E"/>
    <w:rsid w:val="00684D4A"/>
    <w:rsid w:val="00685206"/>
    <w:rsid w:val="006852D0"/>
    <w:rsid w:val="00685403"/>
    <w:rsid w:val="00685E13"/>
    <w:rsid w:val="00686008"/>
    <w:rsid w:val="00686009"/>
    <w:rsid w:val="006861C9"/>
    <w:rsid w:val="00686733"/>
    <w:rsid w:val="006867DD"/>
    <w:rsid w:val="00686CCA"/>
    <w:rsid w:val="0068713A"/>
    <w:rsid w:val="00687435"/>
    <w:rsid w:val="00687460"/>
    <w:rsid w:val="0068749B"/>
    <w:rsid w:val="00687517"/>
    <w:rsid w:val="00687621"/>
    <w:rsid w:val="00687719"/>
    <w:rsid w:val="00687920"/>
    <w:rsid w:val="0069003E"/>
    <w:rsid w:val="00690172"/>
    <w:rsid w:val="0069095C"/>
    <w:rsid w:val="006909DF"/>
    <w:rsid w:val="00690AD1"/>
    <w:rsid w:val="00690DF5"/>
    <w:rsid w:val="00690E58"/>
    <w:rsid w:val="006911C3"/>
    <w:rsid w:val="00691268"/>
    <w:rsid w:val="00691818"/>
    <w:rsid w:val="006918AF"/>
    <w:rsid w:val="0069269D"/>
    <w:rsid w:val="00692785"/>
    <w:rsid w:val="00692A4D"/>
    <w:rsid w:val="00692AAE"/>
    <w:rsid w:val="006933AC"/>
    <w:rsid w:val="00693497"/>
    <w:rsid w:val="006936A4"/>
    <w:rsid w:val="00693DE9"/>
    <w:rsid w:val="00693F62"/>
    <w:rsid w:val="00694045"/>
    <w:rsid w:val="00694048"/>
    <w:rsid w:val="006942E3"/>
    <w:rsid w:val="00694411"/>
    <w:rsid w:val="006948E5"/>
    <w:rsid w:val="006949AC"/>
    <w:rsid w:val="00694BFE"/>
    <w:rsid w:val="00694E30"/>
    <w:rsid w:val="0069528B"/>
    <w:rsid w:val="006957B7"/>
    <w:rsid w:val="00696132"/>
    <w:rsid w:val="00696245"/>
    <w:rsid w:val="006967C9"/>
    <w:rsid w:val="006968EF"/>
    <w:rsid w:val="00696B0F"/>
    <w:rsid w:val="00696C30"/>
    <w:rsid w:val="00696EF3"/>
    <w:rsid w:val="00697505"/>
    <w:rsid w:val="006976EE"/>
    <w:rsid w:val="006978D7"/>
    <w:rsid w:val="00697CED"/>
    <w:rsid w:val="006A0078"/>
    <w:rsid w:val="006A009D"/>
    <w:rsid w:val="006A05C5"/>
    <w:rsid w:val="006A0F52"/>
    <w:rsid w:val="006A0F61"/>
    <w:rsid w:val="006A0F8D"/>
    <w:rsid w:val="006A0FB5"/>
    <w:rsid w:val="006A1287"/>
    <w:rsid w:val="006A148E"/>
    <w:rsid w:val="006A16EE"/>
    <w:rsid w:val="006A1757"/>
    <w:rsid w:val="006A1864"/>
    <w:rsid w:val="006A19C3"/>
    <w:rsid w:val="006A1B20"/>
    <w:rsid w:val="006A1B30"/>
    <w:rsid w:val="006A1D2A"/>
    <w:rsid w:val="006A2054"/>
    <w:rsid w:val="006A219C"/>
    <w:rsid w:val="006A2812"/>
    <w:rsid w:val="006A2C0E"/>
    <w:rsid w:val="006A2C3C"/>
    <w:rsid w:val="006A2E95"/>
    <w:rsid w:val="006A3652"/>
    <w:rsid w:val="006A3ED9"/>
    <w:rsid w:val="006A4310"/>
    <w:rsid w:val="006A431F"/>
    <w:rsid w:val="006A46ED"/>
    <w:rsid w:val="006A477D"/>
    <w:rsid w:val="006A4819"/>
    <w:rsid w:val="006A4A31"/>
    <w:rsid w:val="006A4B4D"/>
    <w:rsid w:val="006A4B4E"/>
    <w:rsid w:val="006A4C3F"/>
    <w:rsid w:val="006A53FD"/>
    <w:rsid w:val="006A5495"/>
    <w:rsid w:val="006A554F"/>
    <w:rsid w:val="006A5CB5"/>
    <w:rsid w:val="006A6CF9"/>
    <w:rsid w:val="006A6DD5"/>
    <w:rsid w:val="006A6E46"/>
    <w:rsid w:val="006A7263"/>
    <w:rsid w:val="006A72A2"/>
    <w:rsid w:val="006A741D"/>
    <w:rsid w:val="006A77F5"/>
    <w:rsid w:val="006A7A72"/>
    <w:rsid w:val="006A7F7E"/>
    <w:rsid w:val="006B03E7"/>
    <w:rsid w:val="006B0532"/>
    <w:rsid w:val="006B13DE"/>
    <w:rsid w:val="006B1641"/>
    <w:rsid w:val="006B16FA"/>
    <w:rsid w:val="006B174B"/>
    <w:rsid w:val="006B193F"/>
    <w:rsid w:val="006B1C86"/>
    <w:rsid w:val="006B1D29"/>
    <w:rsid w:val="006B1F81"/>
    <w:rsid w:val="006B1F96"/>
    <w:rsid w:val="006B2053"/>
    <w:rsid w:val="006B29AF"/>
    <w:rsid w:val="006B2AAB"/>
    <w:rsid w:val="006B2FC9"/>
    <w:rsid w:val="006B2FDF"/>
    <w:rsid w:val="006B30C9"/>
    <w:rsid w:val="006B31C7"/>
    <w:rsid w:val="006B38DA"/>
    <w:rsid w:val="006B3B87"/>
    <w:rsid w:val="006B3FE1"/>
    <w:rsid w:val="006B419F"/>
    <w:rsid w:val="006B4297"/>
    <w:rsid w:val="006B4815"/>
    <w:rsid w:val="006B4F1B"/>
    <w:rsid w:val="006B5439"/>
    <w:rsid w:val="006B5753"/>
    <w:rsid w:val="006B5A71"/>
    <w:rsid w:val="006B5ACB"/>
    <w:rsid w:val="006B5B0C"/>
    <w:rsid w:val="006B5E84"/>
    <w:rsid w:val="006B6721"/>
    <w:rsid w:val="006B6FA3"/>
    <w:rsid w:val="006B7768"/>
    <w:rsid w:val="006B7EB7"/>
    <w:rsid w:val="006C0427"/>
    <w:rsid w:val="006C0903"/>
    <w:rsid w:val="006C09F4"/>
    <w:rsid w:val="006C0B34"/>
    <w:rsid w:val="006C1041"/>
    <w:rsid w:val="006C14FC"/>
    <w:rsid w:val="006C1ED8"/>
    <w:rsid w:val="006C2301"/>
    <w:rsid w:val="006C24C0"/>
    <w:rsid w:val="006C2793"/>
    <w:rsid w:val="006C3068"/>
    <w:rsid w:val="006C32C0"/>
    <w:rsid w:val="006C3639"/>
    <w:rsid w:val="006C36FF"/>
    <w:rsid w:val="006C384D"/>
    <w:rsid w:val="006C39D9"/>
    <w:rsid w:val="006C3A2E"/>
    <w:rsid w:val="006C3D51"/>
    <w:rsid w:val="006C424F"/>
    <w:rsid w:val="006C43CC"/>
    <w:rsid w:val="006C448B"/>
    <w:rsid w:val="006C4778"/>
    <w:rsid w:val="006C495B"/>
    <w:rsid w:val="006C4C88"/>
    <w:rsid w:val="006C4EE2"/>
    <w:rsid w:val="006C506C"/>
    <w:rsid w:val="006C5164"/>
    <w:rsid w:val="006C51FD"/>
    <w:rsid w:val="006C522D"/>
    <w:rsid w:val="006C5579"/>
    <w:rsid w:val="006C5729"/>
    <w:rsid w:val="006C57CB"/>
    <w:rsid w:val="006C59BC"/>
    <w:rsid w:val="006C59C3"/>
    <w:rsid w:val="006C5C41"/>
    <w:rsid w:val="006C5C75"/>
    <w:rsid w:val="006C5E1E"/>
    <w:rsid w:val="006C5E83"/>
    <w:rsid w:val="006C5FC4"/>
    <w:rsid w:val="006C62D8"/>
    <w:rsid w:val="006C6B4A"/>
    <w:rsid w:val="006C6DAE"/>
    <w:rsid w:val="006C7235"/>
    <w:rsid w:val="006C7358"/>
    <w:rsid w:val="006C73C6"/>
    <w:rsid w:val="006C7606"/>
    <w:rsid w:val="006C7832"/>
    <w:rsid w:val="006C792D"/>
    <w:rsid w:val="006C7C51"/>
    <w:rsid w:val="006D007D"/>
    <w:rsid w:val="006D0207"/>
    <w:rsid w:val="006D08B3"/>
    <w:rsid w:val="006D0AC0"/>
    <w:rsid w:val="006D0C6D"/>
    <w:rsid w:val="006D0F86"/>
    <w:rsid w:val="006D101E"/>
    <w:rsid w:val="006D10E2"/>
    <w:rsid w:val="006D11A9"/>
    <w:rsid w:val="006D122C"/>
    <w:rsid w:val="006D124F"/>
    <w:rsid w:val="006D139A"/>
    <w:rsid w:val="006D144E"/>
    <w:rsid w:val="006D14BB"/>
    <w:rsid w:val="006D1542"/>
    <w:rsid w:val="006D164F"/>
    <w:rsid w:val="006D1B79"/>
    <w:rsid w:val="006D1F8A"/>
    <w:rsid w:val="006D217A"/>
    <w:rsid w:val="006D2410"/>
    <w:rsid w:val="006D2486"/>
    <w:rsid w:val="006D26BB"/>
    <w:rsid w:val="006D2A53"/>
    <w:rsid w:val="006D2C9B"/>
    <w:rsid w:val="006D2F1E"/>
    <w:rsid w:val="006D3416"/>
    <w:rsid w:val="006D36C4"/>
    <w:rsid w:val="006D39D4"/>
    <w:rsid w:val="006D3AB0"/>
    <w:rsid w:val="006D3C65"/>
    <w:rsid w:val="006D3CDE"/>
    <w:rsid w:val="006D3DA0"/>
    <w:rsid w:val="006D458A"/>
    <w:rsid w:val="006D4A94"/>
    <w:rsid w:val="006D4D3A"/>
    <w:rsid w:val="006D4F75"/>
    <w:rsid w:val="006D5A81"/>
    <w:rsid w:val="006D5C41"/>
    <w:rsid w:val="006D5C5B"/>
    <w:rsid w:val="006D60B3"/>
    <w:rsid w:val="006D60DE"/>
    <w:rsid w:val="006D617B"/>
    <w:rsid w:val="006D647C"/>
    <w:rsid w:val="006D65FE"/>
    <w:rsid w:val="006D6963"/>
    <w:rsid w:val="006D6AFC"/>
    <w:rsid w:val="006D79C9"/>
    <w:rsid w:val="006E01F3"/>
    <w:rsid w:val="006E0506"/>
    <w:rsid w:val="006E0774"/>
    <w:rsid w:val="006E09BB"/>
    <w:rsid w:val="006E09D0"/>
    <w:rsid w:val="006E0A93"/>
    <w:rsid w:val="006E0BBA"/>
    <w:rsid w:val="006E0BDC"/>
    <w:rsid w:val="006E0ECA"/>
    <w:rsid w:val="006E0F7F"/>
    <w:rsid w:val="006E100D"/>
    <w:rsid w:val="006E1225"/>
    <w:rsid w:val="006E1799"/>
    <w:rsid w:val="006E225F"/>
    <w:rsid w:val="006E22FD"/>
    <w:rsid w:val="006E24E7"/>
    <w:rsid w:val="006E26F9"/>
    <w:rsid w:val="006E2CD6"/>
    <w:rsid w:val="006E30B9"/>
    <w:rsid w:val="006E3738"/>
    <w:rsid w:val="006E37AA"/>
    <w:rsid w:val="006E39B3"/>
    <w:rsid w:val="006E3DB8"/>
    <w:rsid w:val="006E3DE7"/>
    <w:rsid w:val="006E401E"/>
    <w:rsid w:val="006E4040"/>
    <w:rsid w:val="006E425F"/>
    <w:rsid w:val="006E44D1"/>
    <w:rsid w:val="006E4529"/>
    <w:rsid w:val="006E4864"/>
    <w:rsid w:val="006E48BA"/>
    <w:rsid w:val="006E4971"/>
    <w:rsid w:val="006E49F6"/>
    <w:rsid w:val="006E4CD7"/>
    <w:rsid w:val="006E4CFE"/>
    <w:rsid w:val="006E523E"/>
    <w:rsid w:val="006E5305"/>
    <w:rsid w:val="006E53D9"/>
    <w:rsid w:val="006E5423"/>
    <w:rsid w:val="006E545E"/>
    <w:rsid w:val="006E5C85"/>
    <w:rsid w:val="006E6166"/>
    <w:rsid w:val="006E6201"/>
    <w:rsid w:val="006E6AFB"/>
    <w:rsid w:val="006E6CA4"/>
    <w:rsid w:val="006E7145"/>
    <w:rsid w:val="006E7650"/>
    <w:rsid w:val="006E782C"/>
    <w:rsid w:val="006E787F"/>
    <w:rsid w:val="006E7932"/>
    <w:rsid w:val="006E793A"/>
    <w:rsid w:val="006E7E1C"/>
    <w:rsid w:val="006F08EC"/>
    <w:rsid w:val="006F0DF2"/>
    <w:rsid w:val="006F16AB"/>
    <w:rsid w:val="006F1B78"/>
    <w:rsid w:val="006F1B91"/>
    <w:rsid w:val="006F1BAF"/>
    <w:rsid w:val="006F1BD1"/>
    <w:rsid w:val="006F2097"/>
    <w:rsid w:val="006F21A1"/>
    <w:rsid w:val="006F22C3"/>
    <w:rsid w:val="006F24D9"/>
    <w:rsid w:val="006F2BB2"/>
    <w:rsid w:val="006F2E3E"/>
    <w:rsid w:val="006F2E7C"/>
    <w:rsid w:val="006F3883"/>
    <w:rsid w:val="006F408F"/>
    <w:rsid w:val="006F4329"/>
    <w:rsid w:val="006F438E"/>
    <w:rsid w:val="006F498E"/>
    <w:rsid w:val="006F4A3C"/>
    <w:rsid w:val="006F4B85"/>
    <w:rsid w:val="006F4DB2"/>
    <w:rsid w:val="006F5096"/>
    <w:rsid w:val="006F51EB"/>
    <w:rsid w:val="006F530C"/>
    <w:rsid w:val="006F54B1"/>
    <w:rsid w:val="006F54FE"/>
    <w:rsid w:val="006F56CE"/>
    <w:rsid w:val="006F599F"/>
    <w:rsid w:val="006F5B73"/>
    <w:rsid w:val="006F628D"/>
    <w:rsid w:val="006F63B8"/>
    <w:rsid w:val="006F63DF"/>
    <w:rsid w:val="006F665F"/>
    <w:rsid w:val="006F6B7F"/>
    <w:rsid w:val="006F6E57"/>
    <w:rsid w:val="006F6F25"/>
    <w:rsid w:val="006F716A"/>
    <w:rsid w:val="006F71CA"/>
    <w:rsid w:val="006F7481"/>
    <w:rsid w:val="006F7530"/>
    <w:rsid w:val="006F7535"/>
    <w:rsid w:val="006F756C"/>
    <w:rsid w:val="006F7DBD"/>
    <w:rsid w:val="007001B5"/>
    <w:rsid w:val="0070029A"/>
    <w:rsid w:val="00700418"/>
    <w:rsid w:val="007006BC"/>
    <w:rsid w:val="00700B97"/>
    <w:rsid w:val="007011B7"/>
    <w:rsid w:val="007015D1"/>
    <w:rsid w:val="007017A2"/>
    <w:rsid w:val="0070186F"/>
    <w:rsid w:val="007018E1"/>
    <w:rsid w:val="00701A17"/>
    <w:rsid w:val="00701C01"/>
    <w:rsid w:val="00701CB2"/>
    <w:rsid w:val="00701CB4"/>
    <w:rsid w:val="00701D6D"/>
    <w:rsid w:val="00702031"/>
    <w:rsid w:val="00702DB9"/>
    <w:rsid w:val="00703272"/>
    <w:rsid w:val="0070329C"/>
    <w:rsid w:val="00703471"/>
    <w:rsid w:val="00703722"/>
    <w:rsid w:val="007037F6"/>
    <w:rsid w:val="00703996"/>
    <w:rsid w:val="007039B5"/>
    <w:rsid w:val="00703CD6"/>
    <w:rsid w:val="0070417E"/>
    <w:rsid w:val="007041B9"/>
    <w:rsid w:val="00704423"/>
    <w:rsid w:val="00704913"/>
    <w:rsid w:val="00704B26"/>
    <w:rsid w:val="00704BDC"/>
    <w:rsid w:val="00704D03"/>
    <w:rsid w:val="00705297"/>
    <w:rsid w:val="007061D2"/>
    <w:rsid w:val="0070645C"/>
    <w:rsid w:val="007064CB"/>
    <w:rsid w:val="00706713"/>
    <w:rsid w:val="007067D8"/>
    <w:rsid w:val="007068CF"/>
    <w:rsid w:val="00706B0F"/>
    <w:rsid w:val="00706B36"/>
    <w:rsid w:val="00706BFF"/>
    <w:rsid w:val="0070714D"/>
    <w:rsid w:val="00707836"/>
    <w:rsid w:val="0070795A"/>
    <w:rsid w:val="00707C37"/>
    <w:rsid w:val="007102AB"/>
    <w:rsid w:val="00710600"/>
    <w:rsid w:val="00710B3E"/>
    <w:rsid w:val="00710BE5"/>
    <w:rsid w:val="00710FD7"/>
    <w:rsid w:val="00710FE1"/>
    <w:rsid w:val="00711371"/>
    <w:rsid w:val="007113E6"/>
    <w:rsid w:val="00711891"/>
    <w:rsid w:val="007118D4"/>
    <w:rsid w:val="00711919"/>
    <w:rsid w:val="007119EC"/>
    <w:rsid w:val="00711AC9"/>
    <w:rsid w:val="00711D3E"/>
    <w:rsid w:val="00712040"/>
    <w:rsid w:val="0071212D"/>
    <w:rsid w:val="00712280"/>
    <w:rsid w:val="00712638"/>
    <w:rsid w:val="007127F7"/>
    <w:rsid w:val="007128AF"/>
    <w:rsid w:val="00712E4F"/>
    <w:rsid w:val="00713562"/>
    <w:rsid w:val="00713B03"/>
    <w:rsid w:val="00713B1D"/>
    <w:rsid w:val="00713C68"/>
    <w:rsid w:val="00713CF4"/>
    <w:rsid w:val="00713E9D"/>
    <w:rsid w:val="00714291"/>
    <w:rsid w:val="00714888"/>
    <w:rsid w:val="007149D1"/>
    <w:rsid w:val="00714A5B"/>
    <w:rsid w:val="00714B16"/>
    <w:rsid w:val="00715812"/>
    <w:rsid w:val="00715832"/>
    <w:rsid w:val="00715858"/>
    <w:rsid w:val="00715A73"/>
    <w:rsid w:val="00716067"/>
    <w:rsid w:val="00716348"/>
    <w:rsid w:val="00716402"/>
    <w:rsid w:val="00716652"/>
    <w:rsid w:val="0071665A"/>
    <w:rsid w:val="00716BE5"/>
    <w:rsid w:val="007171F0"/>
    <w:rsid w:val="00717A3F"/>
    <w:rsid w:val="00717AF6"/>
    <w:rsid w:val="00717BD0"/>
    <w:rsid w:val="00717E10"/>
    <w:rsid w:val="007202BB"/>
    <w:rsid w:val="00720920"/>
    <w:rsid w:val="00720DC6"/>
    <w:rsid w:val="00720F11"/>
    <w:rsid w:val="00721D57"/>
    <w:rsid w:val="0072201C"/>
    <w:rsid w:val="00722081"/>
    <w:rsid w:val="00722877"/>
    <w:rsid w:val="0072296C"/>
    <w:rsid w:val="00722978"/>
    <w:rsid w:val="00722BED"/>
    <w:rsid w:val="00723A9D"/>
    <w:rsid w:val="00723C27"/>
    <w:rsid w:val="00723EA0"/>
    <w:rsid w:val="0072414F"/>
    <w:rsid w:val="00724972"/>
    <w:rsid w:val="00725089"/>
    <w:rsid w:val="007251ED"/>
    <w:rsid w:val="0072528E"/>
    <w:rsid w:val="007253D3"/>
    <w:rsid w:val="007260C6"/>
    <w:rsid w:val="007261E9"/>
    <w:rsid w:val="0072659B"/>
    <w:rsid w:val="00726DE3"/>
    <w:rsid w:val="00726F2D"/>
    <w:rsid w:val="007278F5"/>
    <w:rsid w:val="00727969"/>
    <w:rsid w:val="007279BD"/>
    <w:rsid w:val="00727B44"/>
    <w:rsid w:val="00727DC9"/>
    <w:rsid w:val="00730113"/>
    <w:rsid w:val="007302DE"/>
    <w:rsid w:val="007302F4"/>
    <w:rsid w:val="0073096A"/>
    <w:rsid w:val="00730CD9"/>
    <w:rsid w:val="00731119"/>
    <w:rsid w:val="00731321"/>
    <w:rsid w:val="00731448"/>
    <w:rsid w:val="0073146D"/>
    <w:rsid w:val="007314EB"/>
    <w:rsid w:val="00731570"/>
    <w:rsid w:val="0073166B"/>
    <w:rsid w:val="00731742"/>
    <w:rsid w:val="00731F45"/>
    <w:rsid w:val="007320C5"/>
    <w:rsid w:val="007322B7"/>
    <w:rsid w:val="00732694"/>
    <w:rsid w:val="00732ADD"/>
    <w:rsid w:val="00732CD5"/>
    <w:rsid w:val="00732DAC"/>
    <w:rsid w:val="00732EB2"/>
    <w:rsid w:val="00733069"/>
    <w:rsid w:val="007334F5"/>
    <w:rsid w:val="00733A81"/>
    <w:rsid w:val="00733BDE"/>
    <w:rsid w:val="00734189"/>
    <w:rsid w:val="0073495D"/>
    <w:rsid w:val="00734ED1"/>
    <w:rsid w:val="007350E4"/>
    <w:rsid w:val="007359DE"/>
    <w:rsid w:val="00735ADF"/>
    <w:rsid w:val="00735D54"/>
    <w:rsid w:val="00736099"/>
    <w:rsid w:val="0073671A"/>
    <w:rsid w:val="007369C2"/>
    <w:rsid w:val="00736A52"/>
    <w:rsid w:val="0073715A"/>
    <w:rsid w:val="007374DD"/>
    <w:rsid w:val="007379C3"/>
    <w:rsid w:val="00737A9B"/>
    <w:rsid w:val="00737B4A"/>
    <w:rsid w:val="00737C88"/>
    <w:rsid w:val="00737C95"/>
    <w:rsid w:val="0074024D"/>
    <w:rsid w:val="0074054F"/>
    <w:rsid w:val="007408E8"/>
    <w:rsid w:val="007410DB"/>
    <w:rsid w:val="0074122C"/>
    <w:rsid w:val="007415F4"/>
    <w:rsid w:val="0074188E"/>
    <w:rsid w:val="007418CA"/>
    <w:rsid w:val="007419A7"/>
    <w:rsid w:val="00741B30"/>
    <w:rsid w:val="00741C0C"/>
    <w:rsid w:val="00741C1E"/>
    <w:rsid w:val="00741D0B"/>
    <w:rsid w:val="00741FA6"/>
    <w:rsid w:val="00742124"/>
    <w:rsid w:val="0074222E"/>
    <w:rsid w:val="0074226A"/>
    <w:rsid w:val="00742326"/>
    <w:rsid w:val="00742911"/>
    <w:rsid w:val="00742B96"/>
    <w:rsid w:val="00742C37"/>
    <w:rsid w:val="00742F98"/>
    <w:rsid w:val="00742FAD"/>
    <w:rsid w:val="00743293"/>
    <w:rsid w:val="007432A1"/>
    <w:rsid w:val="007434AD"/>
    <w:rsid w:val="00744028"/>
    <w:rsid w:val="00744606"/>
    <w:rsid w:val="00744659"/>
    <w:rsid w:val="007448C2"/>
    <w:rsid w:val="00744AA7"/>
    <w:rsid w:val="00744BF2"/>
    <w:rsid w:val="00744C06"/>
    <w:rsid w:val="00744EC5"/>
    <w:rsid w:val="00744F69"/>
    <w:rsid w:val="00745A63"/>
    <w:rsid w:val="007465E8"/>
    <w:rsid w:val="007468FB"/>
    <w:rsid w:val="00746D99"/>
    <w:rsid w:val="00746EEE"/>
    <w:rsid w:val="00746EF9"/>
    <w:rsid w:val="007475DB"/>
    <w:rsid w:val="007509A8"/>
    <w:rsid w:val="00750B6C"/>
    <w:rsid w:val="00750C12"/>
    <w:rsid w:val="00750D6F"/>
    <w:rsid w:val="0075123E"/>
    <w:rsid w:val="00751380"/>
    <w:rsid w:val="0075142B"/>
    <w:rsid w:val="00751508"/>
    <w:rsid w:val="007515B2"/>
    <w:rsid w:val="007518A6"/>
    <w:rsid w:val="00751AE8"/>
    <w:rsid w:val="007531C5"/>
    <w:rsid w:val="007534FC"/>
    <w:rsid w:val="00753544"/>
    <w:rsid w:val="00753742"/>
    <w:rsid w:val="0075384B"/>
    <w:rsid w:val="00753AF6"/>
    <w:rsid w:val="00753DDE"/>
    <w:rsid w:val="00754194"/>
    <w:rsid w:val="0075425E"/>
    <w:rsid w:val="00754B9F"/>
    <w:rsid w:val="00754C43"/>
    <w:rsid w:val="00754E23"/>
    <w:rsid w:val="007553CD"/>
    <w:rsid w:val="007554ED"/>
    <w:rsid w:val="00755CA0"/>
    <w:rsid w:val="007560F4"/>
    <w:rsid w:val="00756331"/>
    <w:rsid w:val="00756D63"/>
    <w:rsid w:val="007570B5"/>
    <w:rsid w:val="00757184"/>
    <w:rsid w:val="007572CB"/>
    <w:rsid w:val="00757381"/>
    <w:rsid w:val="007573AA"/>
    <w:rsid w:val="0075746F"/>
    <w:rsid w:val="00757598"/>
    <w:rsid w:val="007577B7"/>
    <w:rsid w:val="0075796A"/>
    <w:rsid w:val="00757BC4"/>
    <w:rsid w:val="00757C2B"/>
    <w:rsid w:val="00757F5B"/>
    <w:rsid w:val="0076028A"/>
    <w:rsid w:val="007604EA"/>
    <w:rsid w:val="007606CC"/>
    <w:rsid w:val="00760CF4"/>
    <w:rsid w:val="00760FDC"/>
    <w:rsid w:val="0076115C"/>
    <w:rsid w:val="00761462"/>
    <w:rsid w:val="007615CA"/>
    <w:rsid w:val="00761680"/>
    <w:rsid w:val="00761821"/>
    <w:rsid w:val="0076183B"/>
    <w:rsid w:val="00762015"/>
    <w:rsid w:val="007622F8"/>
    <w:rsid w:val="00762D1E"/>
    <w:rsid w:val="0076314D"/>
    <w:rsid w:val="007634E5"/>
    <w:rsid w:val="007636D0"/>
    <w:rsid w:val="00763E4C"/>
    <w:rsid w:val="00764069"/>
    <w:rsid w:val="0076474F"/>
    <w:rsid w:val="00764C35"/>
    <w:rsid w:val="00764CE4"/>
    <w:rsid w:val="00765530"/>
    <w:rsid w:val="007657BB"/>
    <w:rsid w:val="00765A45"/>
    <w:rsid w:val="00765C0E"/>
    <w:rsid w:val="00765F01"/>
    <w:rsid w:val="00765FBC"/>
    <w:rsid w:val="00766222"/>
    <w:rsid w:val="007662B2"/>
    <w:rsid w:val="007670EF"/>
    <w:rsid w:val="007679BD"/>
    <w:rsid w:val="00767A13"/>
    <w:rsid w:val="00767B25"/>
    <w:rsid w:val="00767C8B"/>
    <w:rsid w:val="00770127"/>
    <w:rsid w:val="007701F0"/>
    <w:rsid w:val="0077096B"/>
    <w:rsid w:val="00770B9A"/>
    <w:rsid w:val="007712E3"/>
    <w:rsid w:val="007718E0"/>
    <w:rsid w:val="00771EE6"/>
    <w:rsid w:val="00772BD5"/>
    <w:rsid w:val="00772C66"/>
    <w:rsid w:val="00772D27"/>
    <w:rsid w:val="00772D2E"/>
    <w:rsid w:val="0077335E"/>
    <w:rsid w:val="007733AB"/>
    <w:rsid w:val="00773640"/>
    <w:rsid w:val="00773A7E"/>
    <w:rsid w:val="00773A90"/>
    <w:rsid w:val="00773AB6"/>
    <w:rsid w:val="00773DD9"/>
    <w:rsid w:val="00774029"/>
    <w:rsid w:val="00774318"/>
    <w:rsid w:val="0077442C"/>
    <w:rsid w:val="007744BE"/>
    <w:rsid w:val="007748FC"/>
    <w:rsid w:val="00774951"/>
    <w:rsid w:val="00774C4E"/>
    <w:rsid w:val="00774E9F"/>
    <w:rsid w:val="00775057"/>
    <w:rsid w:val="0077509B"/>
    <w:rsid w:val="0077513F"/>
    <w:rsid w:val="007752E4"/>
    <w:rsid w:val="007754C0"/>
    <w:rsid w:val="007758A3"/>
    <w:rsid w:val="00775DB6"/>
    <w:rsid w:val="00775F57"/>
    <w:rsid w:val="0077663D"/>
    <w:rsid w:val="00776C9A"/>
    <w:rsid w:val="007776DC"/>
    <w:rsid w:val="00777A22"/>
    <w:rsid w:val="00777C3A"/>
    <w:rsid w:val="00777CBD"/>
    <w:rsid w:val="00777FC1"/>
    <w:rsid w:val="0078023F"/>
    <w:rsid w:val="007807A5"/>
    <w:rsid w:val="00780855"/>
    <w:rsid w:val="007808FB"/>
    <w:rsid w:val="007812B7"/>
    <w:rsid w:val="007815B7"/>
    <w:rsid w:val="0078166E"/>
    <w:rsid w:val="0078191C"/>
    <w:rsid w:val="00781A19"/>
    <w:rsid w:val="00781A9F"/>
    <w:rsid w:val="00782535"/>
    <w:rsid w:val="007825E5"/>
    <w:rsid w:val="007825E7"/>
    <w:rsid w:val="007826E6"/>
    <w:rsid w:val="0078270C"/>
    <w:rsid w:val="00782B3F"/>
    <w:rsid w:val="00782FAA"/>
    <w:rsid w:val="00783084"/>
    <w:rsid w:val="007830CD"/>
    <w:rsid w:val="007832D4"/>
    <w:rsid w:val="007833F3"/>
    <w:rsid w:val="007837C6"/>
    <w:rsid w:val="00783A14"/>
    <w:rsid w:val="00783C44"/>
    <w:rsid w:val="00783F60"/>
    <w:rsid w:val="007848E5"/>
    <w:rsid w:val="00784A1F"/>
    <w:rsid w:val="00784E3A"/>
    <w:rsid w:val="00785031"/>
    <w:rsid w:val="00785092"/>
    <w:rsid w:val="0078539B"/>
    <w:rsid w:val="007854A2"/>
    <w:rsid w:val="007854B5"/>
    <w:rsid w:val="00785921"/>
    <w:rsid w:val="00785D20"/>
    <w:rsid w:val="00785E46"/>
    <w:rsid w:val="0078615C"/>
    <w:rsid w:val="007864AB"/>
    <w:rsid w:val="00786773"/>
    <w:rsid w:val="00786860"/>
    <w:rsid w:val="0078697C"/>
    <w:rsid w:val="00786B38"/>
    <w:rsid w:val="00786BA6"/>
    <w:rsid w:val="00786EDC"/>
    <w:rsid w:val="00786F2E"/>
    <w:rsid w:val="007870F2"/>
    <w:rsid w:val="007873DE"/>
    <w:rsid w:val="0078797B"/>
    <w:rsid w:val="00787C7F"/>
    <w:rsid w:val="00787DBB"/>
    <w:rsid w:val="00787E3D"/>
    <w:rsid w:val="007900C0"/>
    <w:rsid w:val="0079020C"/>
    <w:rsid w:val="0079024D"/>
    <w:rsid w:val="0079065E"/>
    <w:rsid w:val="0079083C"/>
    <w:rsid w:val="00790959"/>
    <w:rsid w:val="007909D7"/>
    <w:rsid w:val="00790C45"/>
    <w:rsid w:val="00790C89"/>
    <w:rsid w:val="00790CB3"/>
    <w:rsid w:val="00790EC7"/>
    <w:rsid w:val="00791209"/>
    <w:rsid w:val="0079139B"/>
    <w:rsid w:val="007919B9"/>
    <w:rsid w:val="007919F4"/>
    <w:rsid w:val="00791D1C"/>
    <w:rsid w:val="00792063"/>
    <w:rsid w:val="00792282"/>
    <w:rsid w:val="007922DA"/>
    <w:rsid w:val="0079264D"/>
    <w:rsid w:val="00792957"/>
    <w:rsid w:val="00792D7D"/>
    <w:rsid w:val="0079339C"/>
    <w:rsid w:val="007936B5"/>
    <w:rsid w:val="00793E4D"/>
    <w:rsid w:val="00794027"/>
    <w:rsid w:val="00794A2D"/>
    <w:rsid w:val="00794AF7"/>
    <w:rsid w:val="00794E43"/>
    <w:rsid w:val="00794FD7"/>
    <w:rsid w:val="0079512A"/>
    <w:rsid w:val="007953C8"/>
    <w:rsid w:val="007956C7"/>
    <w:rsid w:val="00795BFD"/>
    <w:rsid w:val="00795F6D"/>
    <w:rsid w:val="00796237"/>
    <w:rsid w:val="00796520"/>
    <w:rsid w:val="0079675D"/>
    <w:rsid w:val="0079685F"/>
    <w:rsid w:val="00796A18"/>
    <w:rsid w:val="00796A57"/>
    <w:rsid w:val="00796CBC"/>
    <w:rsid w:val="00796F27"/>
    <w:rsid w:val="00796F5F"/>
    <w:rsid w:val="00797026"/>
    <w:rsid w:val="007974B7"/>
    <w:rsid w:val="007977A8"/>
    <w:rsid w:val="00797A74"/>
    <w:rsid w:val="00797BF1"/>
    <w:rsid w:val="00797E98"/>
    <w:rsid w:val="007A005E"/>
    <w:rsid w:val="007A0716"/>
    <w:rsid w:val="007A07B5"/>
    <w:rsid w:val="007A0AB3"/>
    <w:rsid w:val="007A0C28"/>
    <w:rsid w:val="007A10FC"/>
    <w:rsid w:val="007A111A"/>
    <w:rsid w:val="007A142B"/>
    <w:rsid w:val="007A149D"/>
    <w:rsid w:val="007A16E5"/>
    <w:rsid w:val="007A1776"/>
    <w:rsid w:val="007A18B4"/>
    <w:rsid w:val="007A2148"/>
    <w:rsid w:val="007A21FF"/>
    <w:rsid w:val="007A240A"/>
    <w:rsid w:val="007A2B9E"/>
    <w:rsid w:val="007A2C66"/>
    <w:rsid w:val="007A2DC6"/>
    <w:rsid w:val="007A2F09"/>
    <w:rsid w:val="007A3554"/>
    <w:rsid w:val="007A35C3"/>
    <w:rsid w:val="007A36F3"/>
    <w:rsid w:val="007A37EF"/>
    <w:rsid w:val="007A3AAD"/>
    <w:rsid w:val="007A3C7E"/>
    <w:rsid w:val="007A408F"/>
    <w:rsid w:val="007A40F0"/>
    <w:rsid w:val="007A472B"/>
    <w:rsid w:val="007A47AA"/>
    <w:rsid w:val="007A4C1F"/>
    <w:rsid w:val="007A50D5"/>
    <w:rsid w:val="007A5159"/>
    <w:rsid w:val="007A51F3"/>
    <w:rsid w:val="007A521C"/>
    <w:rsid w:val="007A5223"/>
    <w:rsid w:val="007A579B"/>
    <w:rsid w:val="007A5A35"/>
    <w:rsid w:val="007A64C8"/>
    <w:rsid w:val="007A6626"/>
    <w:rsid w:val="007A69E6"/>
    <w:rsid w:val="007A6BB6"/>
    <w:rsid w:val="007A7097"/>
    <w:rsid w:val="007A78B9"/>
    <w:rsid w:val="007A790D"/>
    <w:rsid w:val="007A7B2A"/>
    <w:rsid w:val="007A7B79"/>
    <w:rsid w:val="007B03F4"/>
    <w:rsid w:val="007B0891"/>
    <w:rsid w:val="007B08EE"/>
    <w:rsid w:val="007B0D5C"/>
    <w:rsid w:val="007B1BB0"/>
    <w:rsid w:val="007B1EC3"/>
    <w:rsid w:val="007B2290"/>
    <w:rsid w:val="007B2339"/>
    <w:rsid w:val="007B26FD"/>
    <w:rsid w:val="007B279D"/>
    <w:rsid w:val="007B2E6B"/>
    <w:rsid w:val="007B3007"/>
    <w:rsid w:val="007B3368"/>
    <w:rsid w:val="007B3663"/>
    <w:rsid w:val="007B3A75"/>
    <w:rsid w:val="007B3E63"/>
    <w:rsid w:val="007B435A"/>
    <w:rsid w:val="007B44F6"/>
    <w:rsid w:val="007B4D49"/>
    <w:rsid w:val="007B4DED"/>
    <w:rsid w:val="007B4E25"/>
    <w:rsid w:val="007B52DF"/>
    <w:rsid w:val="007B56AA"/>
    <w:rsid w:val="007B5981"/>
    <w:rsid w:val="007B5BB9"/>
    <w:rsid w:val="007B5DEB"/>
    <w:rsid w:val="007B5EEF"/>
    <w:rsid w:val="007B66ED"/>
    <w:rsid w:val="007B69F8"/>
    <w:rsid w:val="007B7047"/>
    <w:rsid w:val="007B7860"/>
    <w:rsid w:val="007B79AE"/>
    <w:rsid w:val="007B7A4D"/>
    <w:rsid w:val="007B7AC6"/>
    <w:rsid w:val="007B7B09"/>
    <w:rsid w:val="007B7F84"/>
    <w:rsid w:val="007C0399"/>
    <w:rsid w:val="007C0649"/>
    <w:rsid w:val="007C0BF3"/>
    <w:rsid w:val="007C0C22"/>
    <w:rsid w:val="007C1431"/>
    <w:rsid w:val="007C1533"/>
    <w:rsid w:val="007C1939"/>
    <w:rsid w:val="007C1D64"/>
    <w:rsid w:val="007C1E97"/>
    <w:rsid w:val="007C1ECF"/>
    <w:rsid w:val="007C2D32"/>
    <w:rsid w:val="007C2EB0"/>
    <w:rsid w:val="007C2F2C"/>
    <w:rsid w:val="007C3246"/>
    <w:rsid w:val="007C3314"/>
    <w:rsid w:val="007C3622"/>
    <w:rsid w:val="007C38A6"/>
    <w:rsid w:val="007C4A8C"/>
    <w:rsid w:val="007C4AD6"/>
    <w:rsid w:val="007C4DB4"/>
    <w:rsid w:val="007C4E79"/>
    <w:rsid w:val="007C53EC"/>
    <w:rsid w:val="007C5522"/>
    <w:rsid w:val="007C567B"/>
    <w:rsid w:val="007C5CFA"/>
    <w:rsid w:val="007C5F1D"/>
    <w:rsid w:val="007C6220"/>
    <w:rsid w:val="007C651C"/>
    <w:rsid w:val="007C6BA3"/>
    <w:rsid w:val="007C6D3E"/>
    <w:rsid w:val="007C6D80"/>
    <w:rsid w:val="007C6EF5"/>
    <w:rsid w:val="007C6F2C"/>
    <w:rsid w:val="007C7ADC"/>
    <w:rsid w:val="007D01C5"/>
    <w:rsid w:val="007D0345"/>
    <w:rsid w:val="007D0637"/>
    <w:rsid w:val="007D08EB"/>
    <w:rsid w:val="007D09AD"/>
    <w:rsid w:val="007D0F04"/>
    <w:rsid w:val="007D1327"/>
    <w:rsid w:val="007D162C"/>
    <w:rsid w:val="007D1B3F"/>
    <w:rsid w:val="007D1CE1"/>
    <w:rsid w:val="007D1ED4"/>
    <w:rsid w:val="007D24F5"/>
    <w:rsid w:val="007D24FD"/>
    <w:rsid w:val="007D29C1"/>
    <w:rsid w:val="007D2FEF"/>
    <w:rsid w:val="007D37E8"/>
    <w:rsid w:val="007D3890"/>
    <w:rsid w:val="007D38D8"/>
    <w:rsid w:val="007D4109"/>
    <w:rsid w:val="007D483E"/>
    <w:rsid w:val="007D4C89"/>
    <w:rsid w:val="007D4D2A"/>
    <w:rsid w:val="007D5117"/>
    <w:rsid w:val="007D55F7"/>
    <w:rsid w:val="007D5F76"/>
    <w:rsid w:val="007D6251"/>
    <w:rsid w:val="007D65B8"/>
    <w:rsid w:val="007D66B9"/>
    <w:rsid w:val="007D6C90"/>
    <w:rsid w:val="007D7287"/>
    <w:rsid w:val="007D7CB2"/>
    <w:rsid w:val="007D7E1E"/>
    <w:rsid w:val="007E0039"/>
    <w:rsid w:val="007E08D1"/>
    <w:rsid w:val="007E19CF"/>
    <w:rsid w:val="007E20B8"/>
    <w:rsid w:val="007E2105"/>
    <w:rsid w:val="007E2317"/>
    <w:rsid w:val="007E26EB"/>
    <w:rsid w:val="007E288C"/>
    <w:rsid w:val="007E2F0F"/>
    <w:rsid w:val="007E2F2B"/>
    <w:rsid w:val="007E3356"/>
    <w:rsid w:val="007E34A3"/>
    <w:rsid w:val="007E35E9"/>
    <w:rsid w:val="007E3773"/>
    <w:rsid w:val="007E3B95"/>
    <w:rsid w:val="007E3CDF"/>
    <w:rsid w:val="007E41FC"/>
    <w:rsid w:val="007E44C7"/>
    <w:rsid w:val="007E4690"/>
    <w:rsid w:val="007E46E9"/>
    <w:rsid w:val="007E4B69"/>
    <w:rsid w:val="007E4BD2"/>
    <w:rsid w:val="007E584A"/>
    <w:rsid w:val="007E58D8"/>
    <w:rsid w:val="007E5C4F"/>
    <w:rsid w:val="007E5DDD"/>
    <w:rsid w:val="007E5F01"/>
    <w:rsid w:val="007E6056"/>
    <w:rsid w:val="007E6759"/>
    <w:rsid w:val="007E68B9"/>
    <w:rsid w:val="007E7174"/>
    <w:rsid w:val="007E71C9"/>
    <w:rsid w:val="007E7557"/>
    <w:rsid w:val="007E7607"/>
    <w:rsid w:val="007E76F6"/>
    <w:rsid w:val="007E7976"/>
    <w:rsid w:val="007E7F34"/>
    <w:rsid w:val="007F0458"/>
    <w:rsid w:val="007F05B1"/>
    <w:rsid w:val="007F098A"/>
    <w:rsid w:val="007F0DCF"/>
    <w:rsid w:val="007F1033"/>
    <w:rsid w:val="007F10BE"/>
    <w:rsid w:val="007F19B0"/>
    <w:rsid w:val="007F1B9B"/>
    <w:rsid w:val="007F1C6D"/>
    <w:rsid w:val="007F1D6E"/>
    <w:rsid w:val="007F22D5"/>
    <w:rsid w:val="007F2629"/>
    <w:rsid w:val="007F2993"/>
    <w:rsid w:val="007F2DA7"/>
    <w:rsid w:val="007F2DB8"/>
    <w:rsid w:val="007F3120"/>
    <w:rsid w:val="007F3859"/>
    <w:rsid w:val="007F3934"/>
    <w:rsid w:val="007F3CF5"/>
    <w:rsid w:val="007F3FA4"/>
    <w:rsid w:val="007F4065"/>
    <w:rsid w:val="007F40DD"/>
    <w:rsid w:val="007F428A"/>
    <w:rsid w:val="007F4380"/>
    <w:rsid w:val="007F448C"/>
    <w:rsid w:val="007F488A"/>
    <w:rsid w:val="007F52A4"/>
    <w:rsid w:val="007F537A"/>
    <w:rsid w:val="007F597E"/>
    <w:rsid w:val="007F6909"/>
    <w:rsid w:val="007F69A5"/>
    <w:rsid w:val="007F70A1"/>
    <w:rsid w:val="007F71CE"/>
    <w:rsid w:val="007F77B2"/>
    <w:rsid w:val="007F7946"/>
    <w:rsid w:val="007F7C8E"/>
    <w:rsid w:val="007F7C91"/>
    <w:rsid w:val="0080012C"/>
    <w:rsid w:val="00800130"/>
    <w:rsid w:val="0080068F"/>
    <w:rsid w:val="0080087C"/>
    <w:rsid w:val="00800CC0"/>
    <w:rsid w:val="00800E3B"/>
    <w:rsid w:val="008016E4"/>
    <w:rsid w:val="00801905"/>
    <w:rsid w:val="00801D1C"/>
    <w:rsid w:val="00802184"/>
    <w:rsid w:val="008021C9"/>
    <w:rsid w:val="00803085"/>
    <w:rsid w:val="008030F9"/>
    <w:rsid w:val="008038A6"/>
    <w:rsid w:val="00803F2B"/>
    <w:rsid w:val="00803FD0"/>
    <w:rsid w:val="00804098"/>
    <w:rsid w:val="00804122"/>
    <w:rsid w:val="008042FF"/>
    <w:rsid w:val="00804403"/>
    <w:rsid w:val="008047A3"/>
    <w:rsid w:val="00804A4C"/>
    <w:rsid w:val="00804AFE"/>
    <w:rsid w:val="00804B37"/>
    <w:rsid w:val="00804D9B"/>
    <w:rsid w:val="00805104"/>
    <w:rsid w:val="008053D4"/>
    <w:rsid w:val="008055CE"/>
    <w:rsid w:val="00806125"/>
    <w:rsid w:val="00806300"/>
    <w:rsid w:val="008069A5"/>
    <w:rsid w:val="00806EB3"/>
    <w:rsid w:val="008074A2"/>
    <w:rsid w:val="00807730"/>
    <w:rsid w:val="00807CDA"/>
    <w:rsid w:val="00807F09"/>
    <w:rsid w:val="00810042"/>
    <w:rsid w:val="008102A7"/>
    <w:rsid w:val="00810814"/>
    <w:rsid w:val="00810B63"/>
    <w:rsid w:val="008111A5"/>
    <w:rsid w:val="00811985"/>
    <w:rsid w:val="00811B83"/>
    <w:rsid w:val="00811DD1"/>
    <w:rsid w:val="00811E0F"/>
    <w:rsid w:val="00812002"/>
    <w:rsid w:val="00812213"/>
    <w:rsid w:val="00812533"/>
    <w:rsid w:val="008125BD"/>
    <w:rsid w:val="00812AC9"/>
    <w:rsid w:val="00812D53"/>
    <w:rsid w:val="00812D6E"/>
    <w:rsid w:val="00812EF0"/>
    <w:rsid w:val="00813004"/>
    <w:rsid w:val="00813117"/>
    <w:rsid w:val="00813AF6"/>
    <w:rsid w:val="00813CC0"/>
    <w:rsid w:val="00814000"/>
    <w:rsid w:val="00814E98"/>
    <w:rsid w:val="00814FF3"/>
    <w:rsid w:val="0081516F"/>
    <w:rsid w:val="00815215"/>
    <w:rsid w:val="008156C4"/>
    <w:rsid w:val="00815D36"/>
    <w:rsid w:val="00815EB2"/>
    <w:rsid w:val="0081665D"/>
    <w:rsid w:val="00816699"/>
    <w:rsid w:val="008170DD"/>
    <w:rsid w:val="00817369"/>
    <w:rsid w:val="0081736C"/>
    <w:rsid w:val="0081744B"/>
    <w:rsid w:val="008175CE"/>
    <w:rsid w:val="00817684"/>
    <w:rsid w:val="00817698"/>
    <w:rsid w:val="00817707"/>
    <w:rsid w:val="00817A05"/>
    <w:rsid w:val="00817F6C"/>
    <w:rsid w:val="0082011A"/>
    <w:rsid w:val="008201DB"/>
    <w:rsid w:val="0082060A"/>
    <w:rsid w:val="008206C1"/>
    <w:rsid w:val="00821151"/>
    <w:rsid w:val="008211C0"/>
    <w:rsid w:val="00821277"/>
    <w:rsid w:val="008212F0"/>
    <w:rsid w:val="008218ED"/>
    <w:rsid w:val="00821948"/>
    <w:rsid w:val="00821C6F"/>
    <w:rsid w:val="00821D8E"/>
    <w:rsid w:val="00822119"/>
    <w:rsid w:val="0082229E"/>
    <w:rsid w:val="0082257E"/>
    <w:rsid w:val="008225A7"/>
    <w:rsid w:val="00822BB0"/>
    <w:rsid w:val="00822D88"/>
    <w:rsid w:val="00822E00"/>
    <w:rsid w:val="00822F86"/>
    <w:rsid w:val="0082316C"/>
    <w:rsid w:val="008235BB"/>
    <w:rsid w:val="00823933"/>
    <w:rsid w:val="00823DAC"/>
    <w:rsid w:val="00824069"/>
    <w:rsid w:val="00824705"/>
    <w:rsid w:val="0082471F"/>
    <w:rsid w:val="00824DF4"/>
    <w:rsid w:val="00825101"/>
    <w:rsid w:val="00825835"/>
    <w:rsid w:val="00825A65"/>
    <w:rsid w:val="00825BCB"/>
    <w:rsid w:val="008263E4"/>
    <w:rsid w:val="008264FF"/>
    <w:rsid w:val="008267AC"/>
    <w:rsid w:val="0082691C"/>
    <w:rsid w:val="00826CE9"/>
    <w:rsid w:val="00826F19"/>
    <w:rsid w:val="008271A8"/>
    <w:rsid w:val="008272B6"/>
    <w:rsid w:val="008272CE"/>
    <w:rsid w:val="00827375"/>
    <w:rsid w:val="00827399"/>
    <w:rsid w:val="0082746D"/>
    <w:rsid w:val="00827DA4"/>
    <w:rsid w:val="00830460"/>
    <w:rsid w:val="008305FB"/>
    <w:rsid w:val="00830638"/>
    <w:rsid w:val="008307EC"/>
    <w:rsid w:val="00830858"/>
    <w:rsid w:val="00830A58"/>
    <w:rsid w:val="00830E8D"/>
    <w:rsid w:val="00830EC1"/>
    <w:rsid w:val="00830ED2"/>
    <w:rsid w:val="00831217"/>
    <w:rsid w:val="00831777"/>
    <w:rsid w:val="008319D5"/>
    <w:rsid w:val="00831AFD"/>
    <w:rsid w:val="00831CAE"/>
    <w:rsid w:val="00831D13"/>
    <w:rsid w:val="00832660"/>
    <w:rsid w:val="0083272C"/>
    <w:rsid w:val="00832ADF"/>
    <w:rsid w:val="00832C23"/>
    <w:rsid w:val="008337C5"/>
    <w:rsid w:val="00833A46"/>
    <w:rsid w:val="00833E1B"/>
    <w:rsid w:val="00833F22"/>
    <w:rsid w:val="008340C8"/>
    <w:rsid w:val="00834127"/>
    <w:rsid w:val="00834184"/>
    <w:rsid w:val="00834389"/>
    <w:rsid w:val="00834504"/>
    <w:rsid w:val="008349B8"/>
    <w:rsid w:val="00834AD7"/>
    <w:rsid w:val="00834D2E"/>
    <w:rsid w:val="00834F1E"/>
    <w:rsid w:val="008353E0"/>
    <w:rsid w:val="00835BAA"/>
    <w:rsid w:val="00835D41"/>
    <w:rsid w:val="00836048"/>
    <w:rsid w:val="00836928"/>
    <w:rsid w:val="00836D56"/>
    <w:rsid w:val="00837830"/>
    <w:rsid w:val="00837839"/>
    <w:rsid w:val="00840076"/>
    <w:rsid w:val="0084024F"/>
    <w:rsid w:val="00840275"/>
    <w:rsid w:val="00840834"/>
    <w:rsid w:val="00840C25"/>
    <w:rsid w:val="00840C34"/>
    <w:rsid w:val="0084117F"/>
    <w:rsid w:val="008416D9"/>
    <w:rsid w:val="008418E5"/>
    <w:rsid w:val="00841D93"/>
    <w:rsid w:val="00841EA8"/>
    <w:rsid w:val="00842095"/>
    <w:rsid w:val="0084214A"/>
    <w:rsid w:val="008423AA"/>
    <w:rsid w:val="00842932"/>
    <w:rsid w:val="00842EB0"/>
    <w:rsid w:val="008431EC"/>
    <w:rsid w:val="00843CEA"/>
    <w:rsid w:val="008441E9"/>
    <w:rsid w:val="008442E8"/>
    <w:rsid w:val="00844B27"/>
    <w:rsid w:val="00844BA1"/>
    <w:rsid w:val="0084522B"/>
    <w:rsid w:val="00845332"/>
    <w:rsid w:val="0084537D"/>
    <w:rsid w:val="00845514"/>
    <w:rsid w:val="00845586"/>
    <w:rsid w:val="00845888"/>
    <w:rsid w:val="00845B75"/>
    <w:rsid w:val="008461E5"/>
    <w:rsid w:val="008462CD"/>
    <w:rsid w:val="0084683F"/>
    <w:rsid w:val="00846B03"/>
    <w:rsid w:val="00846F50"/>
    <w:rsid w:val="00847489"/>
    <w:rsid w:val="00847A2F"/>
    <w:rsid w:val="00847C41"/>
    <w:rsid w:val="0085000D"/>
    <w:rsid w:val="00850497"/>
    <w:rsid w:val="00850549"/>
    <w:rsid w:val="00850803"/>
    <w:rsid w:val="0085082F"/>
    <w:rsid w:val="00850A4D"/>
    <w:rsid w:val="00850F9C"/>
    <w:rsid w:val="00851135"/>
    <w:rsid w:val="008514A3"/>
    <w:rsid w:val="008517E1"/>
    <w:rsid w:val="00851C3E"/>
    <w:rsid w:val="008522F3"/>
    <w:rsid w:val="008524AB"/>
    <w:rsid w:val="00853186"/>
    <w:rsid w:val="008532F5"/>
    <w:rsid w:val="008536E1"/>
    <w:rsid w:val="00853B8B"/>
    <w:rsid w:val="00854050"/>
    <w:rsid w:val="0085418C"/>
    <w:rsid w:val="0085487B"/>
    <w:rsid w:val="00854BFB"/>
    <w:rsid w:val="00854E81"/>
    <w:rsid w:val="008552BD"/>
    <w:rsid w:val="0085530F"/>
    <w:rsid w:val="00855334"/>
    <w:rsid w:val="008553EB"/>
    <w:rsid w:val="0085580C"/>
    <w:rsid w:val="00855DE4"/>
    <w:rsid w:val="00855E10"/>
    <w:rsid w:val="008560D3"/>
    <w:rsid w:val="0085612A"/>
    <w:rsid w:val="0085627A"/>
    <w:rsid w:val="00856595"/>
    <w:rsid w:val="00856906"/>
    <w:rsid w:val="0085697D"/>
    <w:rsid w:val="0085746B"/>
    <w:rsid w:val="00857971"/>
    <w:rsid w:val="00857A19"/>
    <w:rsid w:val="00857B6D"/>
    <w:rsid w:val="00857E96"/>
    <w:rsid w:val="00857F6A"/>
    <w:rsid w:val="008607E7"/>
    <w:rsid w:val="00860D20"/>
    <w:rsid w:val="00861257"/>
    <w:rsid w:val="00861368"/>
    <w:rsid w:val="00861562"/>
    <w:rsid w:val="00861ACD"/>
    <w:rsid w:val="00861C50"/>
    <w:rsid w:val="00861EBD"/>
    <w:rsid w:val="00862191"/>
    <w:rsid w:val="00862298"/>
    <w:rsid w:val="008623ED"/>
    <w:rsid w:val="00862B0C"/>
    <w:rsid w:val="00862B3D"/>
    <w:rsid w:val="00862E86"/>
    <w:rsid w:val="00863984"/>
    <w:rsid w:val="00863AB9"/>
    <w:rsid w:val="00863BAD"/>
    <w:rsid w:val="00863F90"/>
    <w:rsid w:val="00864092"/>
    <w:rsid w:val="008642EF"/>
    <w:rsid w:val="0086446D"/>
    <w:rsid w:val="008645F3"/>
    <w:rsid w:val="008645F7"/>
    <w:rsid w:val="00864C82"/>
    <w:rsid w:val="008650EE"/>
    <w:rsid w:val="00865299"/>
    <w:rsid w:val="00865B01"/>
    <w:rsid w:val="00865B14"/>
    <w:rsid w:val="00865E1C"/>
    <w:rsid w:val="008660F8"/>
    <w:rsid w:val="00866C4E"/>
    <w:rsid w:val="00866C85"/>
    <w:rsid w:val="00866FC4"/>
    <w:rsid w:val="008670DE"/>
    <w:rsid w:val="0086716E"/>
    <w:rsid w:val="0086755D"/>
    <w:rsid w:val="00867732"/>
    <w:rsid w:val="0086775E"/>
    <w:rsid w:val="008679FA"/>
    <w:rsid w:val="00867CAF"/>
    <w:rsid w:val="00867DC2"/>
    <w:rsid w:val="00867DC5"/>
    <w:rsid w:val="00867EBE"/>
    <w:rsid w:val="008700D1"/>
    <w:rsid w:val="00870418"/>
    <w:rsid w:val="00870485"/>
    <w:rsid w:val="00870902"/>
    <w:rsid w:val="00870ED5"/>
    <w:rsid w:val="00871653"/>
    <w:rsid w:val="00871C18"/>
    <w:rsid w:val="00872147"/>
    <w:rsid w:val="00872392"/>
    <w:rsid w:val="00872792"/>
    <w:rsid w:val="008729D9"/>
    <w:rsid w:val="00872A97"/>
    <w:rsid w:val="00872E6D"/>
    <w:rsid w:val="00873012"/>
    <w:rsid w:val="008734D7"/>
    <w:rsid w:val="00873711"/>
    <w:rsid w:val="00874325"/>
    <w:rsid w:val="00874381"/>
    <w:rsid w:val="00874911"/>
    <w:rsid w:val="00874D1F"/>
    <w:rsid w:val="00874E3E"/>
    <w:rsid w:val="00875470"/>
    <w:rsid w:val="00875A5D"/>
    <w:rsid w:val="00875CB0"/>
    <w:rsid w:val="00876234"/>
    <w:rsid w:val="00876671"/>
    <w:rsid w:val="008772F1"/>
    <w:rsid w:val="0087774C"/>
    <w:rsid w:val="00877C46"/>
    <w:rsid w:val="008803F9"/>
    <w:rsid w:val="008804C4"/>
    <w:rsid w:val="0088071A"/>
    <w:rsid w:val="00880B9D"/>
    <w:rsid w:val="00880C57"/>
    <w:rsid w:val="00880F6C"/>
    <w:rsid w:val="00881041"/>
    <w:rsid w:val="008810F5"/>
    <w:rsid w:val="008813AD"/>
    <w:rsid w:val="00881418"/>
    <w:rsid w:val="00881726"/>
    <w:rsid w:val="00881E46"/>
    <w:rsid w:val="00881EED"/>
    <w:rsid w:val="00882C46"/>
    <w:rsid w:val="00882CE9"/>
    <w:rsid w:val="00882D3E"/>
    <w:rsid w:val="0088300F"/>
    <w:rsid w:val="00883B1B"/>
    <w:rsid w:val="00883C28"/>
    <w:rsid w:val="00884928"/>
    <w:rsid w:val="00884BA9"/>
    <w:rsid w:val="00884CE3"/>
    <w:rsid w:val="0088505F"/>
    <w:rsid w:val="00885547"/>
    <w:rsid w:val="00885624"/>
    <w:rsid w:val="00885808"/>
    <w:rsid w:val="0088594B"/>
    <w:rsid w:val="00885B3E"/>
    <w:rsid w:val="00885C86"/>
    <w:rsid w:val="00886051"/>
    <w:rsid w:val="00886308"/>
    <w:rsid w:val="0088695A"/>
    <w:rsid w:val="00886A9E"/>
    <w:rsid w:val="00886AA7"/>
    <w:rsid w:val="00886E96"/>
    <w:rsid w:val="008874D5"/>
    <w:rsid w:val="00887A63"/>
    <w:rsid w:val="00887E53"/>
    <w:rsid w:val="0089010D"/>
    <w:rsid w:val="00890198"/>
    <w:rsid w:val="0089051E"/>
    <w:rsid w:val="00890AAA"/>
    <w:rsid w:val="00890BC8"/>
    <w:rsid w:val="00890C8E"/>
    <w:rsid w:val="008916AA"/>
    <w:rsid w:val="0089195E"/>
    <w:rsid w:val="00891A0F"/>
    <w:rsid w:val="00891DF9"/>
    <w:rsid w:val="00891E80"/>
    <w:rsid w:val="00892099"/>
    <w:rsid w:val="0089223D"/>
    <w:rsid w:val="008927D3"/>
    <w:rsid w:val="00892CB7"/>
    <w:rsid w:val="00892DA5"/>
    <w:rsid w:val="00893858"/>
    <w:rsid w:val="0089399C"/>
    <w:rsid w:val="00893E0E"/>
    <w:rsid w:val="00894236"/>
    <w:rsid w:val="008946F8"/>
    <w:rsid w:val="00894F6F"/>
    <w:rsid w:val="00895426"/>
    <w:rsid w:val="00895836"/>
    <w:rsid w:val="008958E5"/>
    <w:rsid w:val="00895BD1"/>
    <w:rsid w:val="008965DA"/>
    <w:rsid w:val="0089701E"/>
    <w:rsid w:val="0089704B"/>
    <w:rsid w:val="008973FB"/>
    <w:rsid w:val="00897410"/>
    <w:rsid w:val="008974B9"/>
    <w:rsid w:val="0089778C"/>
    <w:rsid w:val="008977D0"/>
    <w:rsid w:val="0089797C"/>
    <w:rsid w:val="00897DBA"/>
    <w:rsid w:val="008A0000"/>
    <w:rsid w:val="008A021E"/>
    <w:rsid w:val="008A0727"/>
    <w:rsid w:val="008A07EC"/>
    <w:rsid w:val="008A08A3"/>
    <w:rsid w:val="008A0AA5"/>
    <w:rsid w:val="008A0BC3"/>
    <w:rsid w:val="008A1C19"/>
    <w:rsid w:val="008A1D89"/>
    <w:rsid w:val="008A1F32"/>
    <w:rsid w:val="008A22FE"/>
    <w:rsid w:val="008A2878"/>
    <w:rsid w:val="008A29A1"/>
    <w:rsid w:val="008A3069"/>
    <w:rsid w:val="008A3297"/>
    <w:rsid w:val="008A3413"/>
    <w:rsid w:val="008A3563"/>
    <w:rsid w:val="008A36BF"/>
    <w:rsid w:val="008A3DF7"/>
    <w:rsid w:val="008A3F9D"/>
    <w:rsid w:val="008A4B41"/>
    <w:rsid w:val="008A4D6B"/>
    <w:rsid w:val="008A5669"/>
    <w:rsid w:val="008A5DE3"/>
    <w:rsid w:val="008A6662"/>
    <w:rsid w:val="008A6A24"/>
    <w:rsid w:val="008A6A31"/>
    <w:rsid w:val="008A6A4E"/>
    <w:rsid w:val="008A6FF0"/>
    <w:rsid w:val="008A72A8"/>
    <w:rsid w:val="008A744C"/>
    <w:rsid w:val="008A75AE"/>
    <w:rsid w:val="008A7D59"/>
    <w:rsid w:val="008A7D7C"/>
    <w:rsid w:val="008A7DA2"/>
    <w:rsid w:val="008A7DBF"/>
    <w:rsid w:val="008A7F6F"/>
    <w:rsid w:val="008B0A82"/>
    <w:rsid w:val="008B0A8E"/>
    <w:rsid w:val="008B0BA7"/>
    <w:rsid w:val="008B0CE1"/>
    <w:rsid w:val="008B19F0"/>
    <w:rsid w:val="008B1BE5"/>
    <w:rsid w:val="008B1FE1"/>
    <w:rsid w:val="008B23CE"/>
    <w:rsid w:val="008B2491"/>
    <w:rsid w:val="008B2CB1"/>
    <w:rsid w:val="008B2F23"/>
    <w:rsid w:val="008B2F2C"/>
    <w:rsid w:val="008B3058"/>
    <w:rsid w:val="008B3347"/>
    <w:rsid w:val="008B336D"/>
    <w:rsid w:val="008B33E6"/>
    <w:rsid w:val="008B3882"/>
    <w:rsid w:val="008B4048"/>
    <w:rsid w:val="008B414D"/>
    <w:rsid w:val="008B4742"/>
    <w:rsid w:val="008B4B26"/>
    <w:rsid w:val="008B5328"/>
    <w:rsid w:val="008B555C"/>
    <w:rsid w:val="008B56A3"/>
    <w:rsid w:val="008B58B1"/>
    <w:rsid w:val="008B6571"/>
    <w:rsid w:val="008B6A25"/>
    <w:rsid w:val="008B6ABF"/>
    <w:rsid w:val="008B70BC"/>
    <w:rsid w:val="008B7400"/>
    <w:rsid w:val="008B74B3"/>
    <w:rsid w:val="008B765D"/>
    <w:rsid w:val="008B7CE1"/>
    <w:rsid w:val="008B7E4B"/>
    <w:rsid w:val="008B7E63"/>
    <w:rsid w:val="008B7F68"/>
    <w:rsid w:val="008C02AB"/>
    <w:rsid w:val="008C0659"/>
    <w:rsid w:val="008C07A6"/>
    <w:rsid w:val="008C0836"/>
    <w:rsid w:val="008C08BB"/>
    <w:rsid w:val="008C09C8"/>
    <w:rsid w:val="008C0B71"/>
    <w:rsid w:val="008C1059"/>
    <w:rsid w:val="008C15D5"/>
    <w:rsid w:val="008C17AD"/>
    <w:rsid w:val="008C1916"/>
    <w:rsid w:val="008C191A"/>
    <w:rsid w:val="008C1D47"/>
    <w:rsid w:val="008C2466"/>
    <w:rsid w:val="008C2B7B"/>
    <w:rsid w:val="008C2C4B"/>
    <w:rsid w:val="008C2E20"/>
    <w:rsid w:val="008C3153"/>
    <w:rsid w:val="008C3364"/>
    <w:rsid w:val="008C33AB"/>
    <w:rsid w:val="008C382C"/>
    <w:rsid w:val="008C39F7"/>
    <w:rsid w:val="008C3B6F"/>
    <w:rsid w:val="008C42E6"/>
    <w:rsid w:val="008C44F9"/>
    <w:rsid w:val="008C4902"/>
    <w:rsid w:val="008C4D06"/>
    <w:rsid w:val="008C4F6A"/>
    <w:rsid w:val="008C502C"/>
    <w:rsid w:val="008C5334"/>
    <w:rsid w:val="008C53C7"/>
    <w:rsid w:val="008C56ED"/>
    <w:rsid w:val="008C57B5"/>
    <w:rsid w:val="008C57CF"/>
    <w:rsid w:val="008C6A72"/>
    <w:rsid w:val="008C6F64"/>
    <w:rsid w:val="008C7B0A"/>
    <w:rsid w:val="008C7B77"/>
    <w:rsid w:val="008D01ED"/>
    <w:rsid w:val="008D0F4F"/>
    <w:rsid w:val="008D1040"/>
    <w:rsid w:val="008D10B7"/>
    <w:rsid w:val="008D13FE"/>
    <w:rsid w:val="008D16F8"/>
    <w:rsid w:val="008D1980"/>
    <w:rsid w:val="008D1BEB"/>
    <w:rsid w:val="008D1F32"/>
    <w:rsid w:val="008D2183"/>
    <w:rsid w:val="008D23DE"/>
    <w:rsid w:val="008D24C3"/>
    <w:rsid w:val="008D26EF"/>
    <w:rsid w:val="008D2781"/>
    <w:rsid w:val="008D2D4B"/>
    <w:rsid w:val="008D3398"/>
    <w:rsid w:val="008D33CE"/>
    <w:rsid w:val="008D3B9B"/>
    <w:rsid w:val="008D4894"/>
    <w:rsid w:val="008D4A3D"/>
    <w:rsid w:val="008D4BB9"/>
    <w:rsid w:val="008D4BD6"/>
    <w:rsid w:val="008D4EC1"/>
    <w:rsid w:val="008D5143"/>
    <w:rsid w:val="008D5808"/>
    <w:rsid w:val="008D5B52"/>
    <w:rsid w:val="008D5C18"/>
    <w:rsid w:val="008D5D23"/>
    <w:rsid w:val="008D5E3F"/>
    <w:rsid w:val="008D5E5A"/>
    <w:rsid w:val="008D606C"/>
    <w:rsid w:val="008D6359"/>
    <w:rsid w:val="008D680A"/>
    <w:rsid w:val="008D6BE5"/>
    <w:rsid w:val="008D6D87"/>
    <w:rsid w:val="008D71DD"/>
    <w:rsid w:val="008D722D"/>
    <w:rsid w:val="008D74FD"/>
    <w:rsid w:val="008D7905"/>
    <w:rsid w:val="008D7B33"/>
    <w:rsid w:val="008E05EE"/>
    <w:rsid w:val="008E0812"/>
    <w:rsid w:val="008E0A02"/>
    <w:rsid w:val="008E0CC4"/>
    <w:rsid w:val="008E0CFE"/>
    <w:rsid w:val="008E0DDA"/>
    <w:rsid w:val="008E11B6"/>
    <w:rsid w:val="008E1AB0"/>
    <w:rsid w:val="008E22AA"/>
    <w:rsid w:val="008E24ED"/>
    <w:rsid w:val="008E2726"/>
    <w:rsid w:val="008E3327"/>
    <w:rsid w:val="008E355A"/>
    <w:rsid w:val="008E35F5"/>
    <w:rsid w:val="008E3672"/>
    <w:rsid w:val="008E3705"/>
    <w:rsid w:val="008E3739"/>
    <w:rsid w:val="008E3A40"/>
    <w:rsid w:val="008E3B71"/>
    <w:rsid w:val="008E3F72"/>
    <w:rsid w:val="008E434C"/>
    <w:rsid w:val="008E4439"/>
    <w:rsid w:val="008E4AD4"/>
    <w:rsid w:val="008E5093"/>
    <w:rsid w:val="008E53E0"/>
    <w:rsid w:val="008E5C55"/>
    <w:rsid w:val="008E5F21"/>
    <w:rsid w:val="008E6653"/>
    <w:rsid w:val="008E6D14"/>
    <w:rsid w:val="008E6E79"/>
    <w:rsid w:val="008E7015"/>
    <w:rsid w:val="008E7206"/>
    <w:rsid w:val="008E78CB"/>
    <w:rsid w:val="008E78F3"/>
    <w:rsid w:val="008E7E66"/>
    <w:rsid w:val="008F01A8"/>
    <w:rsid w:val="008F025F"/>
    <w:rsid w:val="008F04D3"/>
    <w:rsid w:val="008F0516"/>
    <w:rsid w:val="008F05A1"/>
    <w:rsid w:val="008F0D6F"/>
    <w:rsid w:val="008F0E36"/>
    <w:rsid w:val="008F178E"/>
    <w:rsid w:val="008F180C"/>
    <w:rsid w:val="008F1E5C"/>
    <w:rsid w:val="008F2029"/>
    <w:rsid w:val="008F2121"/>
    <w:rsid w:val="008F21D9"/>
    <w:rsid w:val="008F2BB4"/>
    <w:rsid w:val="008F300A"/>
    <w:rsid w:val="008F302F"/>
    <w:rsid w:val="008F309F"/>
    <w:rsid w:val="008F30C2"/>
    <w:rsid w:val="008F3210"/>
    <w:rsid w:val="008F39D9"/>
    <w:rsid w:val="008F3AD3"/>
    <w:rsid w:val="008F3BAA"/>
    <w:rsid w:val="008F4011"/>
    <w:rsid w:val="008F41E5"/>
    <w:rsid w:val="008F45C6"/>
    <w:rsid w:val="008F505F"/>
    <w:rsid w:val="008F517F"/>
    <w:rsid w:val="008F5488"/>
    <w:rsid w:val="008F58A4"/>
    <w:rsid w:val="008F5A89"/>
    <w:rsid w:val="008F5CA2"/>
    <w:rsid w:val="008F6202"/>
    <w:rsid w:val="008F626A"/>
    <w:rsid w:val="008F640D"/>
    <w:rsid w:val="008F646D"/>
    <w:rsid w:val="008F6AC6"/>
    <w:rsid w:val="008F6E93"/>
    <w:rsid w:val="008F6ECB"/>
    <w:rsid w:val="008F724D"/>
    <w:rsid w:val="008F79FB"/>
    <w:rsid w:val="008F7AA5"/>
    <w:rsid w:val="008F7F24"/>
    <w:rsid w:val="0090017D"/>
    <w:rsid w:val="0090085B"/>
    <w:rsid w:val="0090110B"/>
    <w:rsid w:val="00901676"/>
    <w:rsid w:val="009016AA"/>
    <w:rsid w:val="00901894"/>
    <w:rsid w:val="00901A9D"/>
    <w:rsid w:val="00901ACC"/>
    <w:rsid w:val="00901D78"/>
    <w:rsid w:val="00902157"/>
    <w:rsid w:val="00902196"/>
    <w:rsid w:val="00902ABB"/>
    <w:rsid w:val="009031BC"/>
    <w:rsid w:val="0090386C"/>
    <w:rsid w:val="009038BE"/>
    <w:rsid w:val="00904070"/>
    <w:rsid w:val="009040FF"/>
    <w:rsid w:val="009041BC"/>
    <w:rsid w:val="009051BA"/>
    <w:rsid w:val="00905B88"/>
    <w:rsid w:val="00906638"/>
    <w:rsid w:val="009069BA"/>
    <w:rsid w:val="00906D31"/>
    <w:rsid w:val="00906EAE"/>
    <w:rsid w:val="00906FDA"/>
    <w:rsid w:val="009074CF"/>
    <w:rsid w:val="009078BF"/>
    <w:rsid w:val="00907945"/>
    <w:rsid w:val="009079C2"/>
    <w:rsid w:val="00907BBE"/>
    <w:rsid w:val="009104EC"/>
    <w:rsid w:val="0091053C"/>
    <w:rsid w:val="009105DF"/>
    <w:rsid w:val="0091066D"/>
    <w:rsid w:val="00910B11"/>
    <w:rsid w:val="0091101F"/>
    <w:rsid w:val="009115FB"/>
    <w:rsid w:val="0091165D"/>
    <w:rsid w:val="009117E5"/>
    <w:rsid w:val="00911AA8"/>
    <w:rsid w:val="00911CEC"/>
    <w:rsid w:val="00912590"/>
    <w:rsid w:val="009126FA"/>
    <w:rsid w:val="009127D5"/>
    <w:rsid w:val="009129ED"/>
    <w:rsid w:val="00912AD5"/>
    <w:rsid w:val="00912C1A"/>
    <w:rsid w:val="00912F9B"/>
    <w:rsid w:val="00913075"/>
    <w:rsid w:val="009130AF"/>
    <w:rsid w:val="009130C7"/>
    <w:rsid w:val="0091344A"/>
    <w:rsid w:val="009135C1"/>
    <w:rsid w:val="00913B8E"/>
    <w:rsid w:val="00913D04"/>
    <w:rsid w:val="00913F32"/>
    <w:rsid w:val="0091417B"/>
    <w:rsid w:val="009142FB"/>
    <w:rsid w:val="00914A08"/>
    <w:rsid w:val="00915070"/>
    <w:rsid w:val="00915262"/>
    <w:rsid w:val="009153AD"/>
    <w:rsid w:val="00915A25"/>
    <w:rsid w:val="009163EC"/>
    <w:rsid w:val="00916500"/>
    <w:rsid w:val="009172E8"/>
    <w:rsid w:val="0091743C"/>
    <w:rsid w:val="0091783E"/>
    <w:rsid w:val="00917D1A"/>
    <w:rsid w:val="00920120"/>
    <w:rsid w:val="009206C7"/>
    <w:rsid w:val="00920B50"/>
    <w:rsid w:val="00920FD5"/>
    <w:rsid w:val="0092103C"/>
    <w:rsid w:val="00921182"/>
    <w:rsid w:val="00921546"/>
    <w:rsid w:val="009217A1"/>
    <w:rsid w:val="00921851"/>
    <w:rsid w:val="00921A98"/>
    <w:rsid w:val="00922257"/>
    <w:rsid w:val="0092252B"/>
    <w:rsid w:val="0092258E"/>
    <w:rsid w:val="00922674"/>
    <w:rsid w:val="009226EA"/>
    <w:rsid w:val="0092272F"/>
    <w:rsid w:val="00922A06"/>
    <w:rsid w:val="00922E70"/>
    <w:rsid w:val="009232E0"/>
    <w:rsid w:val="0092336A"/>
    <w:rsid w:val="009234AB"/>
    <w:rsid w:val="00923C48"/>
    <w:rsid w:val="00923FAB"/>
    <w:rsid w:val="009244D6"/>
    <w:rsid w:val="00924969"/>
    <w:rsid w:val="00924ACE"/>
    <w:rsid w:val="00924AE2"/>
    <w:rsid w:val="00924D4C"/>
    <w:rsid w:val="00925909"/>
    <w:rsid w:val="00925A6A"/>
    <w:rsid w:val="00925B5F"/>
    <w:rsid w:val="00925DEB"/>
    <w:rsid w:val="00925EC0"/>
    <w:rsid w:val="0092602B"/>
    <w:rsid w:val="00926673"/>
    <w:rsid w:val="00926B0B"/>
    <w:rsid w:val="00926F33"/>
    <w:rsid w:val="0092700E"/>
    <w:rsid w:val="00927283"/>
    <w:rsid w:val="009275EA"/>
    <w:rsid w:val="00927986"/>
    <w:rsid w:val="00927F73"/>
    <w:rsid w:val="00930050"/>
    <w:rsid w:val="009300CC"/>
    <w:rsid w:val="009301DB"/>
    <w:rsid w:val="0093029F"/>
    <w:rsid w:val="009309BF"/>
    <w:rsid w:val="00930BC2"/>
    <w:rsid w:val="0093107D"/>
    <w:rsid w:val="0093156A"/>
    <w:rsid w:val="00931E96"/>
    <w:rsid w:val="00931FC7"/>
    <w:rsid w:val="009322A6"/>
    <w:rsid w:val="009325AB"/>
    <w:rsid w:val="00932819"/>
    <w:rsid w:val="00932A28"/>
    <w:rsid w:val="00932E93"/>
    <w:rsid w:val="00932F13"/>
    <w:rsid w:val="00933075"/>
    <w:rsid w:val="00933108"/>
    <w:rsid w:val="00933161"/>
    <w:rsid w:val="009332D1"/>
    <w:rsid w:val="009335D9"/>
    <w:rsid w:val="0093397A"/>
    <w:rsid w:val="00934631"/>
    <w:rsid w:val="00934E0F"/>
    <w:rsid w:val="00935049"/>
    <w:rsid w:val="00935853"/>
    <w:rsid w:val="00935F12"/>
    <w:rsid w:val="00935F24"/>
    <w:rsid w:val="00936240"/>
    <w:rsid w:val="00936367"/>
    <w:rsid w:val="009365F6"/>
    <w:rsid w:val="0093660C"/>
    <w:rsid w:val="00936AA7"/>
    <w:rsid w:val="00936F17"/>
    <w:rsid w:val="00936FBC"/>
    <w:rsid w:val="00937DD6"/>
    <w:rsid w:val="00937E11"/>
    <w:rsid w:val="00937F49"/>
    <w:rsid w:val="009403A0"/>
    <w:rsid w:val="009404CD"/>
    <w:rsid w:val="009406C8"/>
    <w:rsid w:val="009408A0"/>
    <w:rsid w:val="00940997"/>
    <w:rsid w:val="00940AAF"/>
    <w:rsid w:val="00940C62"/>
    <w:rsid w:val="00940CE9"/>
    <w:rsid w:val="00940D28"/>
    <w:rsid w:val="00940F48"/>
    <w:rsid w:val="00940F4E"/>
    <w:rsid w:val="009412BE"/>
    <w:rsid w:val="00942207"/>
    <w:rsid w:val="00942600"/>
    <w:rsid w:val="0094301A"/>
    <w:rsid w:val="00943483"/>
    <w:rsid w:val="00943751"/>
    <w:rsid w:val="0094437E"/>
    <w:rsid w:val="0094456C"/>
    <w:rsid w:val="00944AB6"/>
    <w:rsid w:val="0094531A"/>
    <w:rsid w:val="00945612"/>
    <w:rsid w:val="009457E7"/>
    <w:rsid w:val="00945EC7"/>
    <w:rsid w:val="00945F16"/>
    <w:rsid w:val="009476EC"/>
    <w:rsid w:val="00947A9D"/>
    <w:rsid w:val="00947AD6"/>
    <w:rsid w:val="00947DC4"/>
    <w:rsid w:val="00950054"/>
    <w:rsid w:val="009506BC"/>
    <w:rsid w:val="00950AE1"/>
    <w:rsid w:val="009510F0"/>
    <w:rsid w:val="009516BA"/>
    <w:rsid w:val="009518B6"/>
    <w:rsid w:val="009518F3"/>
    <w:rsid w:val="00951B1D"/>
    <w:rsid w:val="00952187"/>
    <w:rsid w:val="00952CE9"/>
    <w:rsid w:val="00952DF5"/>
    <w:rsid w:val="00952EDC"/>
    <w:rsid w:val="00952EF8"/>
    <w:rsid w:val="00953114"/>
    <w:rsid w:val="00953490"/>
    <w:rsid w:val="00953B0F"/>
    <w:rsid w:val="00953B5A"/>
    <w:rsid w:val="0095402B"/>
    <w:rsid w:val="009545AD"/>
    <w:rsid w:val="0095492D"/>
    <w:rsid w:val="009549C3"/>
    <w:rsid w:val="00954AA1"/>
    <w:rsid w:val="00954BBE"/>
    <w:rsid w:val="00954BC7"/>
    <w:rsid w:val="00954EF5"/>
    <w:rsid w:val="009550BA"/>
    <w:rsid w:val="0095540C"/>
    <w:rsid w:val="00955452"/>
    <w:rsid w:val="00955563"/>
    <w:rsid w:val="009555C6"/>
    <w:rsid w:val="00955AAF"/>
    <w:rsid w:val="00955D4B"/>
    <w:rsid w:val="00955F71"/>
    <w:rsid w:val="009564D1"/>
    <w:rsid w:val="00956834"/>
    <w:rsid w:val="00956960"/>
    <w:rsid w:val="00956A3F"/>
    <w:rsid w:val="00956B19"/>
    <w:rsid w:val="00956D11"/>
    <w:rsid w:val="0095711F"/>
    <w:rsid w:val="009572F8"/>
    <w:rsid w:val="00960233"/>
    <w:rsid w:val="0096048A"/>
    <w:rsid w:val="009605C8"/>
    <w:rsid w:val="00960789"/>
    <w:rsid w:val="009608B7"/>
    <w:rsid w:val="009608CA"/>
    <w:rsid w:val="00960B9F"/>
    <w:rsid w:val="00960DB6"/>
    <w:rsid w:val="00960F5C"/>
    <w:rsid w:val="009612AD"/>
    <w:rsid w:val="00961921"/>
    <w:rsid w:val="00961969"/>
    <w:rsid w:val="00961BE8"/>
    <w:rsid w:val="00961CB4"/>
    <w:rsid w:val="009625B0"/>
    <w:rsid w:val="00962ED0"/>
    <w:rsid w:val="009631CC"/>
    <w:rsid w:val="009633FA"/>
    <w:rsid w:val="00963622"/>
    <w:rsid w:val="00963821"/>
    <w:rsid w:val="00963946"/>
    <w:rsid w:val="009639CA"/>
    <w:rsid w:val="00963B0D"/>
    <w:rsid w:val="00963B2E"/>
    <w:rsid w:val="00963BEC"/>
    <w:rsid w:val="00963D97"/>
    <w:rsid w:val="0096436A"/>
    <w:rsid w:val="009646C1"/>
    <w:rsid w:val="00964EF1"/>
    <w:rsid w:val="00964FC0"/>
    <w:rsid w:val="009652DE"/>
    <w:rsid w:val="00965423"/>
    <w:rsid w:val="00965590"/>
    <w:rsid w:val="009656D7"/>
    <w:rsid w:val="0096581D"/>
    <w:rsid w:val="00965E56"/>
    <w:rsid w:val="009661F6"/>
    <w:rsid w:val="00966583"/>
    <w:rsid w:val="00966787"/>
    <w:rsid w:val="00966C9E"/>
    <w:rsid w:val="0096701D"/>
    <w:rsid w:val="0096705D"/>
    <w:rsid w:val="00967130"/>
    <w:rsid w:val="009672E7"/>
    <w:rsid w:val="0096759A"/>
    <w:rsid w:val="00967B85"/>
    <w:rsid w:val="00967F6C"/>
    <w:rsid w:val="00970640"/>
    <w:rsid w:val="009706CF"/>
    <w:rsid w:val="009708EB"/>
    <w:rsid w:val="00970BA0"/>
    <w:rsid w:val="00970BD0"/>
    <w:rsid w:val="009711F3"/>
    <w:rsid w:val="0097148D"/>
    <w:rsid w:val="009715F1"/>
    <w:rsid w:val="0097195E"/>
    <w:rsid w:val="00971A3B"/>
    <w:rsid w:val="00971C31"/>
    <w:rsid w:val="00971C54"/>
    <w:rsid w:val="00971C96"/>
    <w:rsid w:val="00971CAB"/>
    <w:rsid w:val="00971DF1"/>
    <w:rsid w:val="0097233B"/>
    <w:rsid w:val="009726C7"/>
    <w:rsid w:val="009727F7"/>
    <w:rsid w:val="00972C56"/>
    <w:rsid w:val="009734EB"/>
    <w:rsid w:val="00973810"/>
    <w:rsid w:val="0097428D"/>
    <w:rsid w:val="009742D3"/>
    <w:rsid w:val="009743EA"/>
    <w:rsid w:val="0097479F"/>
    <w:rsid w:val="0097495F"/>
    <w:rsid w:val="00974C80"/>
    <w:rsid w:val="00974DA6"/>
    <w:rsid w:val="0097530F"/>
    <w:rsid w:val="009759D3"/>
    <w:rsid w:val="00975D0D"/>
    <w:rsid w:val="00975F24"/>
    <w:rsid w:val="00975F31"/>
    <w:rsid w:val="00975F72"/>
    <w:rsid w:val="00976576"/>
    <w:rsid w:val="0097693B"/>
    <w:rsid w:val="00976B58"/>
    <w:rsid w:val="0097790B"/>
    <w:rsid w:val="009779C2"/>
    <w:rsid w:val="00977F42"/>
    <w:rsid w:val="00977F77"/>
    <w:rsid w:val="0098003E"/>
    <w:rsid w:val="00980540"/>
    <w:rsid w:val="009805BE"/>
    <w:rsid w:val="009808AC"/>
    <w:rsid w:val="00980EF3"/>
    <w:rsid w:val="0098110D"/>
    <w:rsid w:val="009811FB"/>
    <w:rsid w:val="00981636"/>
    <w:rsid w:val="009817F5"/>
    <w:rsid w:val="00981C67"/>
    <w:rsid w:val="00981D16"/>
    <w:rsid w:val="00982130"/>
    <w:rsid w:val="009821B5"/>
    <w:rsid w:val="00982433"/>
    <w:rsid w:val="00982F18"/>
    <w:rsid w:val="00982FEA"/>
    <w:rsid w:val="00983438"/>
    <w:rsid w:val="009835DA"/>
    <w:rsid w:val="00983750"/>
    <w:rsid w:val="00983950"/>
    <w:rsid w:val="00983C39"/>
    <w:rsid w:val="00983D52"/>
    <w:rsid w:val="00983D8F"/>
    <w:rsid w:val="00983EC8"/>
    <w:rsid w:val="009840B6"/>
    <w:rsid w:val="009842B1"/>
    <w:rsid w:val="00984494"/>
    <w:rsid w:val="00984663"/>
    <w:rsid w:val="00984885"/>
    <w:rsid w:val="009848B1"/>
    <w:rsid w:val="00984EAA"/>
    <w:rsid w:val="009851ED"/>
    <w:rsid w:val="00985C84"/>
    <w:rsid w:val="00985D79"/>
    <w:rsid w:val="00986463"/>
    <w:rsid w:val="0098659B"/>
    <w:rsid w:val="00986648"/>
    <w:rsid w:val="009866E9"/>
    <w:rsid w:val="00986B14"/>
    <w:rsid w:val="00986CCA"/>
    <w:rsid w:val="0098739D"/>
    <w:rsid w:val="009873A6"/>
    <w:rsid w:val="0098785C"/>
    <w:rsid w:val="00987AD7"/>
    <w:rsid w:val="00987BC2"/>
    <w:rsid w:val="00987E8C"/>
    <w:rsid w:val="009907CF"/>
    <w:rsid w:val="00990E22"/>
    <w:rsid w:val="00990E3C"/>
    <w:rsid w:val="00991101"/>
    <w:rsid w:val="00991852"/>
    <w:rsid w:val="00991B50"/>
    <w:rsid w:val="00991C11"/>
    <w:rsid w:val="00992611"/>
    <w:rsid w:val="00992A82"/>
    <w:rsid w:val="00992CD4"/>
    <w:rsid w:val="00992D35"/>
    <w:rsid w:val="00992F3E"/>
    <w:rsid w:val="00993307"/>
    <w:rsid w:val="009937E0"/>
    <w:rsid w:val="00993BF1"/>
    <w:rsid w:val="00993C0A"/>
    <w:rsid w:val="00993D47"/>
    <w:rsid w:val="00993E9C"/>
    <w:rsid w:val="00993FD5"/>
    <w:rsid w:val="009945C7"/>
    <w:rsid w:val="009946FB"/>
    <w:rsid w:val="00995077"/>
    <w:rsid w:val="0099590C"/>
    <w:rsid w:val="00995E95"/>
    <w:rsid w:val="00995FEF"/>
    <w:rsid w:val="009960D8"/>
    <w:rsid w:val="009964A1"/>
    <w:rsid w:val="0099655A"/>
    <w:rsid w:val="00996915"/>
    <w:rsid w:val="00996ADA"/>
    <w:rsid w:val="00996AE1"/>
    <w:rsid w:val="0099748A"/>
    <w:rsid w:val="009977CA"/>
    <w:rsid w:val="0099787E"/>
    <w:rsid w:val="009A0073"/>
    <w:rsid w:val="009A018C"/>
    <w:rsid w:val="009A0206"/>
    <w:rsid w:val="009A038A"/>
    <w:rsid w:val="009A056B"/>
    <w:rsid w:val="009A072E"/>
    <w:rsid w:val="009A07A5"/>
    <w:rsid w:val="009A0B30"/>
    <w:rsid w:val="009A0C9C"/>
    <w:rsid w:val="009A16CE"/>
    <w:rsid w:val="009A189F"/>
    <w:rsid w:val="009A1942"/>
    <w:rsid w:val="009A1AD0"/>
    <w:rsid w:val="009A1C6F"/>
    <w:rsid w:val="009A1C74"/>
    <w:rsid w:val="009A24F6"/>
    <w:rsid w:val="009A25E3"/>
    <w:rsid w:val="009A2763"/>
    <w:rsid w:val="009A2E55"/>
    <w:rsid w:val="009A30F1"/>
    <w:rsid w:val="009A3382"/>
    <w:rsid w:val="009A3774"/>
    <w:rsid w:val="009A38D6"/>
    <w:rsid w:val="009A3BCC"/>
    <w:rsid w:val="009A3F8E"/>
    <w:rsid w:val="009A4301"/>
    <w:rsid w:val="009A46BC"/>
    <w:rsid w:val="009A4D42"/>
    <w:rsid w:val="009A5542"/>
    <w:rsid w:val="009A55DA"/>
    <w:rsid w:val="009A56C6"/>
    <w:rsid w:val="009A630A"/>
    <w:rsid w:val="009A64E6"/>
    <w:rsid w:val="009A65CF"/>
    <w:rsid w:val="009A684C"/>
    <w:rsid w:val="009A6CBE"/>
    <w:rsid w:val="009A704F"/>
    <w:rsid w:val="009A7808"/>
    <w:rsid w:val="009A7FF9"/>
    <w:rsid w:val="009B038C"/>
    <w:rsid w:val="009B0565"/>
    <w:rsid w:val="009B12C8"/>
    <w:rsid w:val="009B14C2"/>
    <w:rsid w:val="009B14F6"/>
    <w:rsid w:val="009B17C2"/>
    <w:rsid w:val="009B1A61"/>
    <w:rsid w:val="009B248A"/>
    <w:rsid w:val="009B2664"/>
    <w:rsid w:val="009B2A9A"/>
    <w:rsid w:val="009B2ACE"/>
    <w:rsid w:val="009B2B80"/>
    <w:rsid w:val="009B2DD8"/>
    <w:rsid w:val="009B3173"/>
    <w:rsid w:val="009B3419"/>
    <w:rsid w:val="009B37C2"/>
    <w:rsid w:val="009B392E"/>
    <w:rsid w:val="009B3AA9"/>
    <w:rsid w:val="009B3B83"/>
    <w:rsid w:val="009B3FD8"/>
    <w:rsid w:val="009B408E"/>
    <w:rsid w:val="009B4120"/>
    <w:rsid w:val="009B4250"/>
    <w:rsid w:val="009B43B4"/>
    <w:rsid w:val="009B453D"/>
    <w:rsid w:val="009B479E"/>
    <w:rsid w:val="009B4A01"/>
    <w:rsid w:val="009B4D19"/>
    <w:rsid w:val="009B52C5"/>
    <w:rsid w:val="009B56F2"/>
    <w:rsid w:val="009B5C24"/>
    <w:rsid w:val="009B6117"/>
    <w:rsid w:val="009B6119"/>
    <w:rsid w:val="009B626A"/>
    <w:rsid w:val="009B626E"/>
    <w:rsid w:val="009B6B79"/>
    <w:rsid w:val="009B6E54"/>
    <w:rsid w:val="009B6F7F"/>
    <w:rsid w:val="009B71C8"/>
    <w:rsid w:val="009B7279"/>
    <w:rsid w:val="009B733D"/>
    <w:rsid w:val="009B751B"/>
    <w:rsid w:val="009C0058"/>
    <w:rsid w:val="009C0089"/>
    <w:rsid w:val="009C01C4"/>
    <w:rsid w:val="009C01E4"/>
    <w:rsid w:val="009C0285"/>
    <w:rsid w:val="009C0446"/>
    <w:rsid w:val="009C061A"/>
    <w:rsid w:val="009C06F3"/>
    <w:rsid w:val="009C0716"/>
    <w:rsid w:val="009C0735"/>
    <w:rsid w:val="009C0C77"/>
    <w:rsid w:val="009C0D7E"/>
    <w:rsid w:val="009C0FAF"/>
    <w:rsid w:val="009C18C2"/>
    <w:rsid w:val="009C1DB1"/>
    <w:rsid w:val="009C2183"/>
    <w:rsid w:val="009C245E"/>
    <w:rsid w:val="009C249A"/>
    <w:rsid w:val="009C25C8"/>
    <w:rsid w:val="009C2816"/>
    <w:rsid w:val="009C2A26"/>
    <w:rsid w:val="009C2C5A"/>
    <w:rsid w:val="009C3120"/>
    <w:rsid w:val="009C37F1"/>
    <w:rsid w:val="009C3BD1"/>
    <w:rsid w:val="009C3BF2"/>
    <w:rsid w:val="009C3C59"/>
    <w:rsid w:val="009C3EBA"/>
    <w:rsid w:val="009C4352"/>
    <w:rsid w:val="009C43F1"/>
    <w:rsid w:val="009C459C"/>
    <w:rsid w:val="009C4815"/>
    <w:rsid w:val="009C4AF4"/>
    <w:rsid w:val="009C55A9"/>
    <w:rsid w:val="009C607A"/>
    <w:rsid w:val="009C61F8"/>
    <w:rsid w:val="009C6B21"/>
    <w:rsid w:val="009C71F9"/>
    <w:rsid w:val="009C73E1"/>
    <w:rsid w:val="009C7B70"/>
    <w:rsid w:val="009C7E06"/>
    <w:rsid w:val="009D02F8"/>
    <w:rsid w:val="009D041D"/>
    <w:rsid w:val="009D0A80"/>
    <w:rsid w:val="009D0BC9"/>
    <w:rsid w:val="009D0DB1"/>
    <w:rsid w:val="009D0E89"/>
    <w:rsid w:val="009D0F50"/>
    <w:rsid w:val="009D0F8C"/>
    <w:rsid w:val="009D0FCC"/>
    <w:rsid w:val="009D1062"/>
    <w:rsid w:val="009D14C5"/>
    <w:rsid w:val="009D1E29"/>
    <w:rsid w:val="009D28C9"/>
    <w:rsid w:val="009D2B6A"/>
    <w:rsid w:val="009D3022"/>
    <w:rsid w:val="009D320A"/>
    <w:rsid w:val="009D3398"/>
    <w:rsid w:val="009D3713"/>
    <w:rsid w:val="009D37DD"/>
    <w:rsid w:val="009D3A0C"/>
    <w:rsid w:val="009D3E85"/>
    <w:rsid w:val="009D4151"/>
    <w:rsid w:val="009D451B"/>
    <w:rsid w:val="009D45AA"/>
    <w:rsid w:val="009D4EA9"/>
    <w:rsid w:val="009D50D6"/>
    <w:rsid w:val="009D53D5"/>
    <w:rsid w:val="009D5D04"/>
    <w:rsid w:val="009D5D3C"/>
    <w:rsid w:val="009D5E63"/>
    <w:rsid w:val="009D60DC"/>
    <w:rsid w:val="009D66B3"/>
    <w:rsid w:val="009D673C"/>
    <w:rsid w:val="009D6C2F"/>
    <w:rsid w:val="009D73CF"/>
    <w:rsid w:val="009D7612"/>
    <w:rsid w:val="009D7768"/>
    <w:rsid w:val="009D7854"/>
    <w:rsid w:val="009D7905"/>
    <w:rsid w:val="009D7C6A"/>
    <w:rsid w:val="009D7E68"/>
    <w:rsid w:val="009D7FB0"/>
    <w:rsid w:val="009E0006"/>
    <w:rsid w:val="009E0078"/>
    <w:rsid w:val="009E019D"/>
    <w:rsid w:val="009E024D"/>
    <w:rsid w:val="009E032D"/>
    <w:rsid w:val="009E0722"/>
    <w:rsid w:val="009E09A9"/>
    <w:rsid w:val="009E1C54"/>
    <w:rsid w:val="009E1F3E"/>
    <w:rsid w:val="009E1FF8"/>
    <w:rsid w:val="009E2218"/>
    <w:rsid w:val="009E22F7"/>
    <w:rsid w:val="009E28C0"/>
    <w:rsid w:val="009E2B82"/>
    <w:rsid w:val="009E2CEE"/>
    <w:rsid w:val="009E2F44"/>
    <w:rsid w:val="009E3035"/>
    <w:rsid w:val="009E3346"/>
    <w:rsid w:val="009E35EC"/>
    <w:rsid w:val="009E3761"/>
    <w:rsid w:val="009E434A"/>
    <w:rsid w:val="009E43AA"/>
    <w:rsid w:val="009E44AE"/>
    <w:rsid w:val="009E458C"/>
    <w:rsid w:val="009E4B21"/>
    <w:rsid w:val="009E4B93"/>
    <w:rsid w:val="009E4CD3"/>
    <w:rsid w:val="009E4E3B"/>
    <w:rsid w:val="009E54AE"/>
    <w:rsid w:val="009E5633"/>
    <w:rsid w:val="009E5C5D"/>
    <w:rsid w:val="009E7025"/>
    <w:rsid w:val="009E70D3"/>
    <w:rsid w:val="009E79D4"/>
    <w:rsid w:val="009E7DA8"/>
    <w:rsid w:val="009E7DE4"/>
    <w:rsid w:val="009F04B3"/>
    <w:rsid w:val="009F0A55"/>
    <w:rsid w:val="009F1447"/>
    <w:rsid w:val="009F1A6D"/>
    <w:rsid w:val="009F1DB4"/>
    <w:rsid w:val="009F1E34"/>
    <w:rsid w:val="009F2034"/>
    <w:rsid w:val="009F2809"/>
    <w:rsid w:val="009F294C"/>
    <w:rsid w:val="009F2AA8"/>
    <w:rsid w:val="009F2B17"/>
    <w:rsid w:val="009F2C05"/>
    <w:rsid w:val="009F2D88"/>
    <w:rsid w:val="009F3225"/>
    <w:rsid w:val="009F354C"/>
    <w:rsid w:val="009F355F"/>
    <w:rsid w:val="009F364D"/>
    <w:rsid w:val="009F3882"/>
    <w:rsid w:val="009F3F82"/>
    <w:rsid w:val="009F4D7F"/>
    <w:rsid w:val="009F51F1"/>
    <w:rsid w:val="009F52EA"/>
    <w:rsid w:val="009F5396"/>
    <w:rsid w:val="009F54FC"/>
    <w:rsid w:val="009F55D5"/>
    <w:rsid w:val="009F57E4"/>
    <w:rsid w:val="009F58A4"/>
    <w:rsid w:val="009F58B3"/>
    <w:rsid w:val="009F5BCB"/>
    <w:rsid w:val="009F5C91"/>
    <w:rsid w:val="009F65EB"/>
    <w:rsid w:val="009F6723"/>
    <w:rsid w:val="009F6AB4"/>
    <w:rsid w:val="009F6C1B"/>
    <w:rsid w:val="009F6C28"/>
    <w:rsid w:val="009F758B"/>
    <w:rsid w:val="009F77ED"/>
    <w:rsid w:val="009F7912"/>
    <w:rsid w:val="009F7BB6"/>
    <w:rsid w:val="00A011E7"/>
    <w:rsid w:val="00A011EA"/>
    <w:rsid w:val="00A016B2"/>
    <w:rsid w:val="00A01D6E"/>
    <w:rsid w:val="00A01DD6"/>
    <w:rsid w:val="00A01FB2"/>
    <w:rsid w:val="00A024CF"/>
    <w:rsid w:val="00A0251C"/>
    <w:rsid w:val="00A025F9"/>
    <w:rsid w:val="00A027AC"/>
    <w:rsid w:val="00A02805"/>
    <w:rsid w:val="00A02866"/>
    <w:rsid w:val="00A028FB"/>
    <w:rsid w:val="00A02926"/>
    <w:rsid w:val="00A0292C"/>
    <w:rsid w:val="00A02C73"/>
    <w:rsid w:val="00A02D0E"/>
    <w:rsid w:val="00A02E77"/>
    <w:rsid w:val="00A02F78"/>
    <w:rsid w:val="00A0302A"/>
    <w:rsid w:val="00A0346D"/>
    <w:rsid w:val="00A03598"/>
    <w:rsid w:val="00A03B33"/>
    <w:rsid w:val="00A03E0A"/>
    <w:rsid w:val="00A03E69"/>
    <w:rsid w:val="00A045A0"/>
    <w:rsid w:val="00A04974"/>
    <w:rsid w:val="00A04AAD"/>
    <w:rsid w:val="00A04FA8"/>
    <w:rsid w:val="00A052F6"/>
    <w:rsid w:val="00A05C5E"/>
    <w:rsid w:val="00A05C99"/>
    <w:rsid w:val="00A05DBB"/>
    <w:rsid w:val="00A05FA8"/>
    <w:rsid w:val="00A060F9"/>
    <w:rsid w:val="00A06636"/>
    <w:rsid w:val="00A06C2F"/>
    <w:rsid w:val="00A06FA2"/>
    <w:rsid w:val="00A10778"/>
    <w:rsid w:val="00A10794"/>
    <w:rsid w:val="00A107A6"/>
    <w:rsid w:val="00A109D2"/>
    <w:rsid w:val="00A10CB5"/>
    <w:rsid w:val="00A11228"/>
    <w:rsid w:val="00A1140B"/>
    <w:rsid w:val="00A116E8"/>
    <w:rsid w:val="00A1190E"/>
    <w:rsid w:val="00A11E04"/>
    <w:rsid w:val="00A11F7D"/>
    <w:rsid w:val="00A12088"/>
    <w:rsid w:val="00A12A93"/>
    <w:rsid w:val="00A12B78"/>
    <w:rsid w:val="00A12FFA"/>
    <w:rsid w:val="00A132AC"/>
    <w:rsid w:val="00A1330D"/>
    <w:rsid w:val="00A136BE"/>
    <w:rsid w:val="00A13708"/>
    <w:rsid w:val="00A139CA"/>
    <w:rsid w:val="00A13C0E"/>
    <w:rsid w:val="00A13DF7"/>
    <w:rsid w:val="00A14542"/>
    <w:rsid w:val="00A14F7D"/>
    <w:rsid w:val="00A150E7"/>
    <w:rsid w:val="00A1550A"/>
    <w:rsid w:val="00A156CD"/>
    <w:rsid w:val="00A159E1"/>
    <w:rsid w:val="00A15C20"/>
    <w:rsid w:val="00A16068"/>
    <w:rsid w:val="00A165AD"/>
    <w:rsid w:val="00A1675A"/>
    <w:rsid w:val="00A16814"/>
    <w:rsid w:val="00A16936"/>
    <w:rsid w:val="00A16983"/>
    <w:rsid w:val="00A16AF7"/>
    <w:rsid w:val="00A16F9C"/>
    <w:rsid w:val="00A1761A"/>
    <w:rsid w:val="00A177C9"/>
    <w:rsid w:val="00A17CB2"/>
    <w:rsid w:val="00A17E54"/>
    <w:rsid w:val="00A17FC2"/>
    <w:rsid w:val="00A201E1"/>
    <w:rsid w:val="00A20711"/>
    <w:rsid w:val="00A20A43"/>
    <w:rsid w:val="00A20B7C"/>
    <w:rsid w:val="00A21094"/>
    <w:rsid w:val="00A212E6"/>
    <w:rsid w:val="00A2169F"/>
    <w:rsid w:val="00A21CF8"/>
    <w:rsid w:val="00A22162"/>
    <w:rsid w:val="00A2219E"/>
    <w:rsid w:val="00A221BB"/>
    <w:rsid w:val="00A2280A"/>
    <w:rsid w:val="00A22851"/>
    <w:rsid w:val="00A229EF"/>
    <w:rsid w:val="00A22B2C"/>
    <w:rsid w:val="00A22E5E"/>
    <w:rsid w:val="00A235A5"/>
    <w:rsid w:val="00A23DD8"/>
    <w:rsid w:val="00A2464D"/>
    <w:rsid w:val="00A24F18"/>
    <w:rsid w:val="00A24FDC"/>
    <w:rsid w:val="00A253F7"/>
    <w:rsid w:val="00A25B43"/>
    <w:rsid w:val="00A25BFE"/>
    <w:rsid w:val="00A25C0D"/>
    <w:rsid w:val="00A25D9E"/>
    <w:rsid w:val="00A25F8C"/>
    <w:rsid w:val="00A26395"/>
    <w:rsid w:val="00A2697B"/>
    <w:rsid w:val="00A26BF0"/>
    <w:rsid w:val="00A26DA2"/>
    <w:rsid w:val="00A26FC4"/>
    <w:rsid w:val="00A2731C"/>
    <w:rsid w:val="00A27616"/>
    <w:rsid w:val="00A2793B"/>
    <w:rsid w:val="00A27C8A"/>
    <w:rsid w:val="00A3028F"/>
    <w:rsid w:val="00A30298"/>
    <w:rsid w:val="00A30315"/>
    <w:rsid w:val="00A304E7"/>
    <w:rsid w:val="00A3052B"/>
    <w:rsid w:val="00A3058F"/>
    <w:rsid w:val="00A30755"/>
    <w:rsid w:val="00A30789"/>
    <w:rsid w:val="00A3136D"/>
    <w:rsid w:val="00A31A12"/>
    <w:rsid w:val="00A31C82"/>
    <w:rsid w:val="00A32275"/>
    <w:rsid w:val="00A32524"/>
    <w:rsid w:val="00A32549"/>
    <w:rsid w:val="00A328DD"/>
    <w:rsid w:val="00A32CBB"/>
    <w:rsid w:val="00A32F5C"/>
    <w:rsid w:val="00A33914"/>
    <w:rsid w:val="00A3403B"/>
    <w:rsid w:val="00A34077"/>
    <w:rsid w:val="00A34161"/>
    <w:rsid w:val="00A34206"/>
    <w:rsid w:val="00A34848"/>
    <w:rsid w:val="00A3496A"/>
    <w:rsid w:val="00A34BBA"/>
    <w:rsid w:val="00A35079"/>
    <w:rsid w:val="00A353C1"/>
    <w:rsid w:val="00A354A5"/>
    <w:rsid w:val="00A358BF"/>
    <w:rsid w:val="00A35DC2"/>
    <w:rsid w:val="00A364A2"/>
    <w:rsid w:val="00A3658B"/>
    <w:rsid w:val="00A365BC"/>
    <w:rsid w:val="00A36AF4"/>
    <w:rsid w:val="00A36B99"/>
    <w:rsid w:val="00A3705D"/>
    <w:rsid w:val="00A371D0"/>
    <w:rsid w:val="00A3721B"/>
    <w:rsid w:val="00A3728B"/>
    <w:rsid w:val="00A372AE"/>
    <w:rsid w:val="00A37357"/>
    <w:rsid w:val="00A3745A"/>
    <w:rsid w:val="00A3767C"/>
    <w:rsid w:val="00A377D1"/>
    <w:rsid w:val="00A37803"/>
    <w:rsid w:val="00A3786D"/>
    <w:rsid w:val="00A37978"/>
    <w:rsid w:val="00A37A61"/>
    <w:rsid w:val="00A40256"/>
    <w:rsid w:val="00A404DC"/>
    <w:rsid w:val="00A4059C"/>
    <w:rsid w:val="00A405CC"/>
    <w:rsid w:val="00A40674"/>
    <w:rsid w:val="00A40C07"/>
    <w:rsid w:val="00A40CC0"/>
    <w:rsid w:val="00A41171"/>
    <w:rsid w:val="00A41460"/>
    <w:rsid w:val="00A4180C"/>
    <w:rsid w:val="00A419B6"/>
    <w:rsid w:val="00A41ACB"/>
    <w:rsid w:val="00A41DDC"/>
    <w:rsid w:val="00A4298E"/>
    <w:rsid w:val="00A42DBE"/>
    <w:rsid w:val="00A43BAB"/>
    <w:rsid w:val="00A43CB7"/>
    <w:rsid w:val="00A447E8"/>
    <w:rsid w:val="00A448BB"/>
    <w:rsid w:val="00A44B77"/>
    <w:rsid w:val="00A44CC1"/>
    <w:rsid w:val="00A4502F"/>
    <w:rsid w:val="00A452F6"/>
    <w:rsid w:val="00A46077"/>
    <w:rsid w:val="00A46203"/>
    <w:rsid w:val="00A46871"/>
    <w:rsid w:val="00A46E0E"/>
    <w:rsid w:val="00A47209"/>
    <w:rsid w:val="00A47369"/>
    <w:rsid w:val="00A47D80"/>
    <w:rsid w:val="00A47DD7"/>
    <w:rsid w:val="00A50A56"/>
    <w:rsid w:val="00A50CCB"/>
    <w:rsid w:val="00A50D58"/>
    <w:rsid w:val="00A5128D"/>
    <w:rsid w:val="00A51325"/>
    <w:rsid w:val="00A5138F"/>
    <w:rsid w:val="00A5144B"/>
    <w:rsid w:val="00A51749"/>
    <w:rsid w:val="00A5216A"/>
    <w:rsid w:val="00A521C0"/>
    <w:rsid w:val="00A522E8"/>
    <w:rsid w:val="00A52CC6"/>
    <w:rsid w:val="00A52D95"/>
    <w:rsid w:val="00A52DF5"/>
    <w:rsid w:val="00A52FE5"/>
    <w:rsid w:val="00A5361B"/>
    <w:rsid w:val="00A53FA2"/>
    <w:rsid w:val="00A5431D"/>
    <w:rsid w:val="00A54365"/>
    <w:rsid w:val="00A54494"/>
    <w:rsid w:val="00A5465B"/>
    <w:rsid w:val="00A54D7D"/>
    <w:rsid w:val="00A5557B"/>
    <w:rsid w:val="00A55868"/>
    <w:rsid w:val="00A55ABF"/>
    <w:rsid w:val="00A55B6D"/>
    <w:rsid w:val="00A563AD"/>
    <w:rsid w:val="00A56AF9"/>
    <w:rsid w:val="00A56CEA"/>
    <w:rsid w:val="00A56ED9"/>
    <w:rsid w:val="00A5703E"/>
    <w:rsid w:val="00A57358"/>
    <w:rsid w:val="00A57778"/>
    <w:rsid w:val="00A57BF1"/>
    <w:rsid w:val="00A60158"/>
    <w:rsid w:val="00A6048F"/>
    <w:rsid w:val="00A6050A"/>
    <w:rsid w:val="00A606F4"/>
    <w:rsid w:val="00A6075A"/>
    <w:rsid w:val="00A6076F"/>
    <w:rsid w:val="00A60842"/>
    <w:rsid w:val="00A60B9A"/>
    <w:rsid w:val="00A60DAE"/>
    <w:rsid w:val="00A6124B"/>
    <w:rsid w:val="00A61703"/>
    <w:rsid w:val="00A61730"/>
    <w:rsid w:val="00A61751"/>
    <w:rsid w:val="00A61D68"/>
    <w:rsid w:val="00A61D7D"/>
    <w:rsid w:val="00A61E1E"/>
    <w:rsid w:val="00A61E8C"/>
    <w:rsid w:val="00A61FCC"/>
    <w:rsid w:val="00A62099"/>
    <w:rsid w:val="00A621C2"/>
    <w:rsid w:val="00A621DF"/>
    <w:rsid w:val="00A624F3"/>
    <w:rsid w:val="00A62985"/>
    <w:rsid w:val="00A62AB7"/>
    <w:rsid w:val="00A632FF"/>
    <w:rsid w:val="00A63728"/>
    <w:rsid w:val="00A63749"/>
    <w:rsid w:val="00A63854"/>
    <w:rsid w:val="00A6398E"/>
    <w:rsid w:val="00A646A1"/>
    <w:rsid w:val="00A64803"/>
    <w:rsid w:val="00A648AB"/>
    <w:rsid w:val="00A64B68"/>
    <w:rsid w:val="00A64CD8"/>
    <w:rsid w:val="00A65274"/>
    <w:rsid w:val="00A659BB"/>
    <w:rsid w:val="00A65D14"/>
    <w:rsid w:val="00A65DE1"/>
    <w:rsid w:val="00A6628A"/>
    <w:rsid w:val="00A668DA"/>
    <w:rsid w:val="00A66CD2"/>
    <w:rsid w:val="00A66D56"/>
    <w:rsid w:val="00A66EE0"/>
    <w:rsid w:val="00A6714C"/>
    <w:rsid w:val="00A675A8"/>
    <w:rsid w:val="00A675AF"/>
    <w:rsid w:val="00A6770F"/>
    <w:rsid w:val="00A677E0"/>
    <w:rsid w:val="00A67966"/>
    <w:rsid w:val="00A67F99"/>
    <w:rsid w:val="00A67FB1"/>
    <w:rsid w:val="00A70453"/>
    <w:rsid w:val="00A705DD"/>
    <w:rsid w:val="00A7084E"/>
    <w:rsid w:val="00A70B30"/>
    <w:rsid w:val="00A70C19"/>
    <w:rsid w:val="00A70EE3"/>
    <w:rsid w:val="00A71021"/>
    <w:rsid w:val="00A711EA"/>
    <w:rsid w:val="00A71384"/>
    <w:rsid w:val="00A718A1"/>
    <w:rsid w:val="00A718EF"/>
    <w:rsid w:val="00A71D21"/>
    <w:rsid w:val="00A721EB"/>
    <w:rsid w:val="00A72294"/>
    <w:rsid w:val="00A72C75"/>
    <w:rsid w:val="00A7323E"/>
    <w:rsid w:val="00A735D3"/>
    <w:rsid w:val="00A7360E"/>
    <w:rsid w:val="00A73A92"/>
    <w:rsid w:val="00A74846"/>
    <w:rsid w:val="00A74ADC"/>
    <w:rsid w:val="00A74D29"/>
    <w:rsid w:val="00A74E7B"/>
    <w:rsid w:val="00A74FD9"/>
    <w:rsid w:val="00A750C1"/>
    <w:rsid w:val="00A751DD"/>
    <w:rsid w:val="00A7549D"/>
    <w:rsid w:val="00A758C8"/>
    <w:rsid w:val="00A75FBC"/>
    <w:rsid w:val="00A76143"/>
    <w:rsid w:val="00A76158"/>
    <w:rsid w:val="00A76309"/>
    <w:rsid w:val="00A7668F"/>
    <w:rsid w:val="00A76928"/>
    <w:rsid w:val="00A76C85"/>
    <w:rsid w:val="00A77026"/>
    <w:rsid w:val="00A7718D"/>
    <w:rsid w:val="00A77680"/>
    <w:rsid w:val="00A776F9"/>
    <w:rsid w:val="00A777BD"/>
    <w:rsid w:val="00A77A04"/>
    <w:rsid w:val="00A77CE0"/>
    <w:rsid w:val="00A77D8A"/>
    <w:rsid w:val="00A80005"/>
    <w:rsid w:val="00A801A1"/>
    <w:rsid w:val="00A80362"/>
    <w:rsid w:val="00A806F0"/>
    <w:rsid w:val="00A80727"/>
    <w:rsid w:val="00A80AF5"/>
    <w:rsid w:val="00A81077"/>
    <w:rsid w:val="00A8114E"/>
    <w:rsid w:val="00A813F3"/>
    <w:rsid w:val="00A81829"/>
    <w:rsid w:val="00A81CEF"/>
    <w:rsid w:val="00A821ED"/>
    <w:rsid w:val="00A821FB"/>
    <w:rsid w:val="00A82339"/>
    <w:rsid w:val="00A82500"/>
    <w:rsid w:val="00A8253B"/>
    <w:rsid w:val="00A825C2"/>
    <w:rsid w:val="00A82698"/>
    <w:rsid w:val="00A82B45"/>
    <w:rsid w:val="00A82B88"/>
    <w:rsid w:val="00A82C2D"/>
    <w:rsid w:val="00A82CD3"/>
    <w:rsid w:val="00A833E0"/>
    <w:rsid w:val="00A836D3"/>
    <w:rsid w:val="00A837A8"/>
    <w:rsid w:val="00A837C7"/>
    <w:rsid w:val="00A83A35"/>
    <w:rsid w:val="00A83BAB"/>
    <w:rsid w:val="00A83E5D"/>
    <w:rsid w:val="00A8421D"/>
    <w:rsid w:val="00A84708"/>
    <w:rsid w:val="00A84730"/>
    <w:rsid w:val="00A84F6C"/>
    <w:rsid w:val="00A852C7"/>
    <w:rsid w:val="00A859D6"/>
    <w:rsid w:val="00A85BA1"/>
    <w:rsid w:val="00A860A3"/>
    <w:rsid w:val="00A860B9"/>
    <w:rsid w:val="00A8622B"/>
    <w:rsid w:val="00A8647E"/>
    <w:rsid w:val="00A87076"/>
    <w:rsid w:val="00A877FB"/>
    <w:rsid w:val="00A87AE6"/>
    <w:rsid w:val="00A87FEE"/>
    <w:rsid w:val="00A90100"/>
    <w:rsid w:val="00A910A4"/>
    <w:rsid w:val="00A911F4"/>
    <w:rsid w:val="00A91399"/>
    <w:rsid w:val="00A91943"/>
    <w:rsid w:val="00A91CA1"/>
    <w:rsid w:val="00A9265B"/>
    <w:rsid w:val="00A92D19"/>
    <w:rsid w:val="00A92DEE"/>
    <w:rsid w:val="00A9310D"/>
    <w:rsid w:val="00A93152"/>
    <w:rsid w:val="00A932B3"/>
    <w:rsid w:val="00A937A8"/>
    <w:rsid w:val="00A93902"/>
    <w:rsid w:val="00A93BF5"/>
    <w:rsid w:val="00A93CC7"/>
    <w:rsid w:val="00A93DE9"/>
    <w:rsid w:val="00A93F2D"/>
    <w:rsid w:val="00A941BE"/>
    <w:rsid w:val="00A9424B"/>
    <w:rsid w:val="00A9461D"/>
    <w:rsid w:val="00A94E41"/>
    <w:rsid w:val="00A9508C"/>
    <w:rsid w:val="00A951B2"/>
    <w:rsid w:val="00A95674"/>
    <w:rsid w:val="00A957D3"/>
    <w:rsid w:val="00A95B0C"/>
    <w:rsid w:val="00A95C65"/>
    <w:rsid w:val="00A96058"/>
    <w:rsid w:val="00A969DD"/>
    <w:rsid w:val="00A96C07"/>
    <w:rsid w:val="00A96E72"/>
    <w:rsid w:val="00A96EF9"/>
    <w:rsid w:val="00A96F30"/>
    <w:rsid w:val="00A970C1"/>
    <w:rsid w:val="00A9725A"/>
    <w:rsid w:val="00A97594"/>
    <w:rsid w:val="00A97731"/>
    <w:rsid w:val="00A97825"/>
    <w:rsid w:val="00A9789C"/>
    <w:rsid w:val="00A97B71"/>
    <w:rsid w:val="00A97C95"/>
    <w:rsid w:val="00A97F6F"/>
    <w:rsid w:val="00AA0115"/>
    <w:rsid w:val="00AA0399"/>
    <w:rsid w:val="00AA0726"/>
    <w:rsid w:val="00AA1226"/>
    <w:rsid w:val="00AA12E2"/>
    <w:rsid w:val="00AA14AF"/>
    <w:rsid w:val="00AA14D2"/>
    <w:rsid w:val="00AA1B1B"/>
    <w:rsid w:val="00AA1D47"/>
    <w:rsid w:val="00AA1DD7"/>
    <w:rsid w:val="00AA201B"/>
    <w:rsid w:val="00AA209D"/>
    <w:rsid w:val="00AA217D"/>
    <w:rsid w:val="00AA2358"/>
    <w:rsid w:val="00AA286F"/>
    <w:rsid w:val="00AA2DA4"/>
    <w:rsid w:val="00AA2E73"/>
    <w:rsid w:val="00AA32DC"/>
    <w:rsid w:val="00AA36C9"/>
    <w:rsid w:val="00AA380D"/>
    <w:rsid w:val="00AA3AAA"/>
    <w:rsid w:val="00AA4574"/>
    <w:rsid w:val="00AA4802"/>
    <w:rsid w:val="00AA4886"/>
    <w:rsid w:val="00AA497C"/>
    <w:rsid w:val="00AA4B8C"/>
    <w:rsid w:val="00AA4C80"/>
    <w:rsid w:val="00AA500D"/>
    <w:rsid w:val="00AA54CB"/>
    <w:rsid w:val="00AA57F9"/>
    <w:rsid w:val="00AA58DE"/>
    <w:rsid w:val="00AA6156"/>
    <w:rsid w:val="00AA63BD"/>
    <w:rsid w:val="00AA64A7"/>
    <w:rsid w:val="00AA6EB9"/>
    <w:rsid w:val="00AA6FB0"/>
    <w:rsid w:val="00AA6FFB"/>
    <w:rsid w:val="00AA727A"/>
    <w:rsid w:val="00AA74BB"/>
    <w:rsid w:val="00AA7ADC"/>
    <w:rsid w:val="00AA7D96"/>
    <w:rsid w:val="00AA7E30"/>
    <w:rsid w:val="00AB02DD"/>
    <w:rsid w:val="00AB087A"/>
    <w:rsid w:val="00AB0AE0"/>
    <w:rsid w:val="00AB0BE1"/>
    <w:rsid w:val="00AB10C2"/>
    <w:rsid w:val="00AB1754"/>
    <w:rsid w:val="00AB1839"/>
    <w:rsid w:val="00AB1B9C"/>
    <w:rsid w:val="00AB1F33"/>
    <w:rsid w:val="00AB2176"/>
    <w:rsid w:val="00AB298C"/>
    <w:rsid w:val="00AB2A06"/>
    <w:rsid w:val="00AB2A39"/>
    <w:rsid w:val="00AB2EBE"/>
    <w:rsid w:val="00AB2FDB"/>
    <w:rsid w:val="00AB2FFD"/>
    <w:rsid w:val="00AB39EC"/>
    <w:rsid w:val="00AB3A1D"/>
    <w:rsid w:val="00AB3B8A"/>
    <w:rsid w:val="00AB3CE3"/>
    <w:rsid w:val="00AB3EB3"/>
    <w:rsid w:val="00AB406D"/>
    <w:rsid w:val="00AB40E2"/>
    <w:rsid w:val="00AB4138"/>
    <w:rsid w:val="00AB4272"/>
    <w:rsid w:val="00AB4279"/>
    <w:rsid w:val="00AB45B8"/>
    <w:rsid w:val="00AB468F"/>
    <w:rsid w:val="00AB4A31"/>
    <w:rsid w:val="00AB4C0C"/>
    <w:rsid w:val="00AB5022"/>
    <w:rsid w:val="00AB524E"/>
    <w:rsid w:val="00AB5276"/>
    <w:rsid w:val="00AB556C"/>
    <w:rsid w:val="00AB55A3"/>
    <w:rsid w:val="00AB5835"/>
    <w:rsid w:val="00AB5B3E"/>
    <w:rsid w:val="00AB6288"/>
    <w:rsid w:val="00AB6900"/>
    <w:rsid w:val="00AB711F"/>
    <w:rsid w:val="00AB7262"/>
    <w:rsid w:val="00AB736D"/>
    <w:rsid w:val="00AB791A"/>
    <w:rsid w:val="00AB7A9F"/>
    <w:rsid w:val="00AB7ACF"/>
    <w:rsid w:val="00AB7B48"/>
    <w:rsid w:val="00AB7C3D"/>
    <w:rsid w:val="00AB7E12"/>
    <w:rsid w:val="00AB7E59"/>
    <w:rsid w:val="00AC0842"/>
    <w:rsid w:val="00AC087B"/>
    <w:rsid w:val="00AC0C44"/>
    <w:rsid w:val="00AC0CBC"/>
    <w:rsid w:val="00AC14AD"/>
    <w:rsid w:val="00AC170A"/>
    <w:rsid w:val="00AC1B0D"/>
    <w:rsid w:val="00AC1B1C"/>
    <w:rsid w:val="00AC1E43"/>
    <w:rsid w:val="00AC22DF"/>
    <w:rsid w:val="00AC26D4"/>
    <w:rsid w:val="00AC282A"/>
    <w:rsid w:val="00AC2D0F"/>
    <w:rsid w:val="00AC316F"/>
    <w:rsid w:val="00AC3234"/>
    <w:rsid w:val="00AC3270"/>
    <w:rsid w:val="00AC33E1"/>
    <w:rsid w:val="00AC35FD"/>
    <w:rsid w:val="00AC3D99"/>
    <w:rsid w:val="00AC40A9"/>
    <w:rsid w:val="00AC444B"/>
    <w:rsid w:val="00AC4CB4"/>
    <w:rsid w:val="00AC4F22"/>
    <w:rsid w:val="00AC5530"/>
    <w:rsid w:val="00AC587C"/>
    <w:rsid w:val="00AC6643"/>
    <w:rsid w:val="00AC67B7"/>
    <w:rsid w:val="00AC68C3"/>
    <w:rsid w:val="00AC6BD8"/>
    <w:rsid w:val="00AC6E2C"/>
    <w:rsid w:val="00AC71F4"/>
    <w:rsid w:val="00AC7625"/>
    <w:rsid w:val="00AD04BA"/>
    <w:rsid w:val="00AD063D"/>
    <w:rsid w:val="00AD0661"/>
    <w:rsid w:val="00AD0800"/>
    <w:rsid w:val="00AD0899"/>
    <w:rsid w:val="00AD09A9"/>
    <w:rsid w:val="00AD0A15"/>
    <w:rsid w:val="00AD0BFF"/>
    <w:rsid w:val="00AD0C39"/>
    <w:rsid w:val="00AD0C61"/>
    <w:rsid w:val="00AD1405"/>
    <w:rsid w:val="00AD14CF"/>
    <w:rsid w:val="00AD17AF"/>
    <w:rsid w:val="00AD18E7"/>
    <w:rsid w:val="00AD1D53"/>
    <w:rsid w:val="00AD1E2D"/>
    <w:rsid w:val="00AD20B3"/>
    <w:rsid w:val="00AD230A"/>
    <w:rsid w:val="00AD2418"/>
    <w:rsid w:val="00AD26DC"/>
    <w:rsid w:val="00AD280E"/>
    <w:rsid w:val="00AD287E"/>
    <w:rsid w:val="00AD28A1"/>
    <w:rsid w:val="00AD2CF7"/>
    <w:rsid w:val="00AD2D6C"/>
    <w:rsid w:val="00AD2F02"/>
    <w:rsid w:val="00AD30B2"/>
    <w:rsid w:val="00AD3309"/>
    <w:rsid w:val="00AD3315"/>
    <w:rsid w:val="00AD3B14"/>
    <w:rsid w:val="00AD3B22"/>
    <w:rsid w:val="00AD3BB0"/>
    <w:rsid w:val="00AD3C9E"/>
    <w:rsid w:val="00AD4479"/>
    <w:rsid w:val="00AD46E2"/>
    <w:rsid w:val="00AD47C6"/>
    <w:rsid w:val="00AD4911"/>
    <w:rsid w:val="00AD4CDD"/>
    <w:rsid w:val="00AD4E13"/>
    <w:rsid w:val="00AD505A"/>
    <w:rsid w:val="00AD5292"/>
    <w:rsid w:val="00AD539A"/>
    <w:rsid w:val="00AD54D7"/>
    <w:rsid w:val="00AD551D"/>
    <w:rsid w:val="00AD5586"/>
    <w:rsid w:val="00AD55B7"/>
    <w:rsid w:val="00AD56A9"/>
    <w:rsid w:val="00AD56BF"/>
    <w:rsid w:val="00AD6056"/>
    <w:rsid w:val="00AD67D6"/>
    <w:rsid w:val="00AD6C55"/>
    <w:rsid w:val="00AD6EBB"/>
    <w:rsid w:val="00AD6EC9"/>
    <w:rsid w:val="00AD7161"/>
    <w:rsid w:val="00AD731B"/>
    <w:rsid w:val="00AD7567"/>
    <w:rsid w:val="00AD78E2"/>
    <w:rsid w:val="00AD7C63"/>
    <w:rsid w:val="00AD7C67"/>
    <w:rsid w:val="00AD7D50"/>
    <w:rsid w:val="00AD7F8C"/>
    <w:rsid w:val="00AE0279"/>
    <w:rsid w:val="00AE03C9"/>
    <w:rsid w:val="00AE058B"/>
    <w:rsid w:val="00AE06B6"/>
    <w:rsid w:val="00AE09E2"/>
    <w:rsid w:val="00AE0A83"/>
    <w:rsid w:val="00AE0B8A"/>
    <w:rsid w:val="00AE0D2B"/>
    <w:rsid w:val="00AE0E9B"/>
    <w:rsid w:val="00AE0FE0"/>
    <w:rsid w:val="00AE1577"/>
    <w:rsid w:val="00AE15A8"/>
    <w:rsid w:val="00AE17BA"/>
    <w:rsid w:val="00AE184B"/>
    <w:rsid w:val="00AE18AD"/>
    <w:rsid w:val="00AE1DAF"/>
    <w:rsid w:val="00AE1E2C"/>
    <w:rsid w:val="00AE1EC4"/>
    <w:rsid w:val="00AE24D8"/>
    <w:rsid w:val="00AE27D2"/>
    <w:rsid w:val="00AE2808"/>
    <w:rsid w:val="00AE2974"/>
    <w:rsid w:val="00AE2CE8"/>
    <w:rsid w:val="00AE3467"/>
    <w:rsid w:val="00AE34F4"/>
    <w:rsid w:val="00AE393C"/>
    <w:rsid w:val="00AE39CE"/>
    <w:rsid w:val="00AE3A70"/>
    <w:rsid w:val="00AE3BF2"/>
    <w:rsid w:val="00AE412C"/>
    <w:rsid w:val="00AE4199"/>
    <w:rsid w:val="00AE41F7"/>
    <w:rsid w:val="00AE4278"/>
    <w:rsid w:val="00AE4784"/>
    <w:rsid w:val="00AE47E9"/>
    <w:rsid w:val="00AE49BA"/>
    <w:rsid w:val="00AE4C83"/>
    <w:rsid w:val="00AE524D"/>
    <w:rsid w:val="00AE54FE"/>
    <w:rsid w:val="00AE648B"/>
    <w:rsid w:val="00AE6772"/>
    <w:rsid w:val="00AE67BD"/>
    <w:rsid w:val="00AE6910"/>
    <w:rsid w:val="00AE7156"/>
    <w:rsid w:val="00AE72F5"/>
    <w:rsid w:val="00AE778B"/>
    <w:rsid w:val="00AE7D0C"/>
    <w:rsid w:val="00AF001F"/>
    <w:rsid w:val="00AF05D4"/>
    <w:rsid w:val="00AF083C"/>
    <w:rsid w:val="00AF0896"/>
    <w:rsid w:val="00AF0AFE"/>
    <w:rsid w:val="00AF0C1C"/>
    <w:rsid w:val="00AF13F4"/>
    <w:rsid w:val="00AF1A90"/>
    <w:rsid w:val="00AF1CBE"/>
    <w:rsid w:val="00AF20EC"/>
    <w:rsid w:val="00AF268D"/>
    <w:rsid w:val="00AF2AEE"/>
    <w:rsid w:val="00AF2DC9"/>
    <w:rsid w:val="00AF2E13"/>
    <w:rsid w:val="00AF3038"/>
    <w:rsid w:val="00AF32AA"/>
    <w:rsid w:val="00AF37A4"/>
    <w:rsid w:val="00AF38E9"/>
    <w:rsid w:val="00AF3ADB"/>
    <w:rsid w:val="00AF4149"/>
    <w:rsid w:val="00AF42F1"/>
    <w:rsid w:val="00AF4306"/>
    <w:rsid w:val="00AF445E"/>
    <w:rsid w:val="00AF47B9"/>
    <w:rsid w:val="00AF4E96"/>
    <w:rsid w:val="00AF5040"/>
    <w:rsid w:val="00AF53D3"/>
    <w:rsid w:val="00AF5586"/>
    <w:rsid w:val="00AF6045"/>
    <w:rsid w:val="00AF6504"/>
    <w:rsid w:val="00AF6AFA"/>
    <w:rsid w:val="00AF6CB0"/>
    <w:rsid w:val="00AF6D66"/>
    <w:rsid w:val="00AF6D92"/>
    <w:rsid w:val="00AF6E59"/>
    <w:rsid w:val="00AF7689"/>
    <w:rsid w:val="00AF7CAD"/>
    <w:rsid w:val="00AF7E31"/>
    <w:rsid w:val="00AF7F3A"/>
    <w:rsid w:val="00B00241"/>
    <w:rsid w:val="00B006AF"/>
    <w:rsid w:val="00B0071D"/>
    <w:rsid w:val="00B00928"/>
    <w:rsid w:val="00B00D1E"/>
    <w:rsid w:val="00B00FC5"/>
    <w:rsid w:val="00B0106F"/>
    <w:rsid w:val="00B011F8"/>
    <w:rsid w:val="00B01274"/>
    <w:rsid w:val="00B0157E"/>
    <w:rsid w:val="00B01663"/>
    <w:rsid w:val="00B016EA"/>
    <w:rsid w:val="00B018D6"/>
    <w:rsid w:val="00B01D96"/>
    <w:rsid w:val="00B01E5D"/>
    <w:rsid w:val="00B0280A"/>
    <w:rsid w:val="00B0284C"/>
    <w:rsid w:val="00B02855"/>
    <w:rsid w:val="00B02AD6"/>
    <w:rsid w:val="00B02DF4"/>
    <w:rsid w:val="00B0310A"/>
    <w:rsid w:val="00B031E4"/>
    <w:rsid w:val="00B0320A"/>
    <w:rsid w:val="00B03359"/>
    <w:rsid w:val="00B03A75"/>
    <w:rsid w:val="00B03AC5"/>
    <w:rsid w:val="00B04084"/>
    <w:rsid w:val="00B04813"/>
    <w:rsid w:val="00B04AF2"/>
    <w:rsid w:val="00B04AFF"/>
    <w:rsid w:val="00B04CA4"/>
    <w:rsid w:val="00B04CC6"/>
    <w:rsid w:val="00B04D5C"/>
    <w:rsid w:val="00B05450"/>
    <w:rsid w:val="00B0560D"/>
    <w:rsid w:val="00B05B94"/>
    <w:rsid w:val="00B05E3E"/>
    <w:rsid w:val="00B062A4"/>
    <w:rsid w:val="00B063C6"/>
    <w:rsid w:val="00B06715"/>
    <w:rsid w:val="00B068DE"/>
    <w:rsid w:val="00B06C02"/>
    <w:rsid w:val="00B06CDB"/>
    <w:rsid w:val="00B06E45"/>
    <w:rsid w:val="00B06F8B"/>
    <w:rsid w:val="00B071EC"/>
    <w:rsid w:val="00B077E4"/>
    <w:rsid w:val="00B07C15"/>
    <w:rsid w:val="00B10215"/>
    <w:rsid w:val="00B10285"/>
    <w:rsid w:val="00B10458"/>
    <w:rsid w:val="00B10C87"/>
    <w:rsid w:val="00B10CED"/>
    <w:rsid w:val="00B10E4E"/>
    <w:rsid w:val="00B10E99"/>
    <w:rsid w:val="00B10FC5"/>
    <w:rsid w:val="00B11165"/>
    <w:rsid w:val="00B112E0"/>
    <w:rsid w:val="00B113AE"/>
    <w:rsid w:val="00B11849"/>
    <w:rsid w:val="00B11A6F"/>
    <w:rsid w:val="00B11E15"/>
    <w:rsid w:val="00B11E7E"/>
    <w:rsid w:val="00B11E9C"/>
    <w:rsid w:val="00B11EBD"/>
    <w:rsid w:val="00B12010"/>
    <w:rsid w:val="00B12146"/>
    <w:rsid w:val="00B122D5"/>
    <w:rsid w:val="00B12358"/>
    <w:rsid w:val="00B1281F"/>
    <w:rsid w:val="00B12A4C"/>
    <w:rsid w:val="00B12B60"/>
    <w:rsid w:val="00B131C1"/>
    <w:rsid w:val="00B131E5"/>
    <w:rsid w:val="00B137B5"/>
    <w:rsid w:val="00B13FB5"/>
    <w:rsid w:val="00B1405A"/>
    <w:rsid w:val="00B143FD"/>
    <w:rsid w:val="00B14875"/>
    <w:rsid w:val="00B14AC8"/>
    <w:rsid w:val="00B14CE1"/>
    <w:rsid w:val="00B150E5"/>
    <w:rsid w:val="00B15482"/>
    <w:rsid w:val="00B1584B"/>
    <w:rsid w:val="00B15FF4"/>
    <w:rsid w:val="00B1708A"/>
    <w:rsid w:val="00B173DD"/>
    <w:rsid w:val="00B1760C"/>
    <w:rsid w:val="00B1770C"/>
    <w:rsid w:val="00B179EF"/>
    <w:rsid w:val="00B17B68"/>
    <w:rsid w:val="00B20240"/>
    <w:rsid w:val="00B20474"/>
    <w:rsid w:val="00B20689"/>
    <w:rsid w:val="00B20FA0"/>
    <w:rsid w:val="00B21720"/>
    <w:rsid w:val="00B2177D"/>
    <w:rsid w:val="00B21B70"/>
    <w:rsid w:val="00B21E99"/>
    <w:rsid w:val="00B21EE7"/>
    <w:rsid w:val="00B21EE9"/>
    <w:rsid w:val="00B22359"/>
    <w:rsid w:val="00B226EB"/>
    <w:rsid w:val="00B22CFD"/>
    <w:rsid w:val="00B22FBA"/>
    <w:rsid w:val="00B23496"/>
    <w:rsid w:val="00B23A0E"/>
    <w:rsid w:val="00B23CA3"/>
    <w:rsid w:val="00B23CCE"/>
    <w:rsid w:val="00B23E3C"/>
    <w:rsid w:val="00B23F1B"/>
    <w:rsid w:val="00B23F72"/>
    <w:rsid w:val="00B243AB"/>
    <w:rsid w:val="00B24A01"/>
    <w:rsid w:val="00B24BE0"/>
    <w:rsid w:val="00B25459"/>
    <w:rsid w:val="00B25734"/>
    <w:rsid w:val="00B25813"/>
    <w:rsid w:val="00B25B1E"/>
    <w:rsid w:val="00B25C4D"/>
    <w:rsid w:val="00B25CEA"/>
    <w:rsid w:val="00B260A9"/>
    <w:rsid w:val="00B26328"/>
    <w:rsid w:val="00B26517"/>
    <w:rsid w:val="00B2672A"/>
    <w:rsid w:val="00B26773"/>
    <w:rsid w:val="00B267BF"/>
    <w:rsid w:val="00B26A95"/>
    <w:rsid w:val="00B26EA4"/>
    <w:rsid w:val="00B2741E"/>
    <w:rsid w:val="00B276AB"/>
    <w:rsid w:val="00B276F9"/>
    <w:rsid w:val="00B27710"/>
    <w:rsid w:val="00B27800"/>
    <w:rsid w:val="00B27AFC"/>
    <w:rsid w:val="00B27C07"/>
    <w:rsid w:val="00B3036C"/>
    <w:rsid w:val="00B30BF6"/>
    <w:rsid w:val="00B314E6"/>
    <w:rsid w:val="00B31736"/>
    <w:rsid w:val="00B317A6"/>
    <w:rsid w:val="00B31928"/>
    <w:rsid w:val="00B31B1F"/>
    <w:rsid w:val="00B321BC"/>
    <w:rsid w:val="00B32635"/>
    <w:rsid w:val="00B3296C"/>
    <w:rsid w:val="00B32A25"/>
    <w:rsid w:val="00B32AA1"/>
    <w:rsid w:val="00B32F8A"/>
    <w:rsid w:val="00B332D6"/>
    <w:rsid w:val="00B33393"/>
    <w:rsid w:val="00B333BC"/>
    <w:rsid w:val="00B33568"/>
    <w:rsid w:val="00B33653"/>
    <w:rsid w:val="00B33827"/>
    <w:rsid w:val="00B338BC"/>
    <w:rsid w:val="00B33A6F"/>
    <w:rsid w:val="00B33CE1"/>
    <w:rsid w:val="00B33E38"/>
    <w:rsid w:val="00B34161"/>
    <w:rsid w:val="00B3420E"/>
    <w:rsid w:val="00B3435F"/>
    <w:rsid w:val="00B34B3F"/>
    <w:rsid w:val="00B34BD7"/>
    <w:rsid w:val="00B3597E"/>
    <w:rsid w:val="00B35997"/>
    <w:rsid w:val="00B35DC1"/>
    <w:rsid w:val="00B360D3"/>
    <w:rsid w:val="00B36240"/>
    <w:rsid w:val="00B362EC"/>
    <w:rsid w:val="00B36400"/>
    <w:rsid w:val="00B3689E"/>
    <w:rsid w:val="00B369E9"/>
    <w:rsid w:val="00B36C76"/>
    <w:rsid w:val="00B3701E"/>
    <w:rsid w:val="00B372AC"/>
    <w:rsid w:val="00B41984"/>
    <w:rsid w:val="00B41DFD"/>
    <w:rsid w:val="00B41E07"/>
    <w:rsid w:val="00B42153"/>
    <w:rsid w:val="00B423A4"/>
    <w:rsid w:val="00B424A8"/>
    <w:rsid w:val="00B4263D"/>
    <w:rsid w:val="00B4293A"/>
    <w:rsid w:val="00B42976"/>
    <w:rsid w:val="00B42CFD"/>
    <w:rsid w:val="00B42D53"/>
    <w:rsid w:val="00B4326A"/>
    <w:rsid w:val="00B436A1"/>
    <w:rsid w:val="00B436B8"/>
    <w:rsid w:val="00B4388E"/>
    <w:rsid w:val="00B43A70"/>
    <w:rsid w:val="00B43E0C"/>
    <w:rsid w:val="00B44181"/>
    <w:rsid w:val="00B446C1"/>
    <w:rsid w:val="00B45109"/>
    <w:rsid w:val="00B45349"/>
    <w:rsid w:val="00B456AB"/>
    <w:rsid w:val="00B459C5"/>
    <w:rsid w:val="00B45BBA"/>
    <w:rsid w:val="00B46364"/>
    <w:rsid w:val="00B463E3"/>
    <w:rsid w:val="00B46B91"/>
    <w:rsid w:val="00B46C9B"/>
    <w:rsid w:val="00B46E42"/>
    <w:rsid w:val="00B46EE2"/>
    <w:rsid w:val="00B46F3D"/>
    <w:rsid w:val="00B47673"/>
    <w:rsid w:val="00B4782C"/>
    <w:rsid w:val="00B4784E"/>
    <w:rsid w:val="00B47CFC"/>
    <w:rsid w:val="00B5014A"/>
    <w:rsid w:val="00B50207"/>
    <w:rsid w:val="00B51379"/>
    <w:rsid w:val="00B515DA"/>
    <w:rsid w:val="00B51717"/>
    <w:rsid w:val="00B51989"/>
    <w:rsid w:val="00B51A4B"/>
    <w:rsid w:val="00B51B11"/>
    <w:rsid w:val="00B51BCC"/>
    <w:rsid w:val="00B51C38"/>
    <w:rsid w:val="00B51CCB"/>
    <w:rsid w:val="00B51E01"/>
    <w:rsid w:val="00B51E2B"/>
    <w:rsid w:val="00B52365"/>
    <w:rsid w:val="00B52864"/>
    <w:rsid w:val="00B52F90"/>
    <w:rsid w:val="00B53822"/>
    <w:rsid w:val="00B53BF4"/>
    <w:rsid w:val="00B53F29"/>
    <w:rsid w:val="00B541C7"/>
    <w:rsid w:val="00B54717"/>
    <w:rsid w:val="00B54A5B"/>
    <w:rsid w:val="00B559C7"/>
    <w:rsid w:val="00B55A67"/>
    <w:rsid w:val="00B55A9E"/>
    <w:rsid w:val="00B55AA6"/>
    <w:rsid w:val="00B55FC2"/>
    <w:rsid w:val="00B5610B"/>
    <w:rsid w:val="00B568B4"/>
    <w:rsid w:val="00B56E7D"/>
    <w:rsid w:val="00B56FFF"/>
    <w:rsid w:val="00B5726E"/>
    <w:rsid w:val="00B57367"/>
    <w:rsid w:val="00B579AB"/>
    <w:rsid w:val="00B57A2A"/>
    <w:rsid w:val="00B57AF6"/>
    <w:rsid w:val="00B57C42"/>
    <w:rsid w:val="00B57C99"/>
    <w:rsid w:val="00B57D8B"/>
    <w:rsid w:val="00B57E53"/>
    <w:rsid w:val="00B60126"/>
    <w:rsid w:val="00B6069A"/>
    <w:rsid w:val="00B60750"/>
    <w:rsid w:val="00B60844"/>
    <w:rsid w:val="00B60964"/>
    <w:rsid w:val="00B60BB8"/>
    <w:rsid w:val="00B60FD4"/>
    <w:rsid w:val="00B61486"/>
    <w:rsid w:val="00B615B3"/>
    <w:rsid w:val="00B6171E"/>
    <w:rsid w:val="00B61B48"/>
    <w:rsid w:val="00B61F79"/>
    <w:rsid w:val="00B62155"/>
    <w:rsid w:val="00B6281C"/>
    <w:rsid w:val="00B62FD3"/>
    <w:rsid w:val="00B63547"/>
    <w:rsid w:val="00B635AE"/>
    <w:rsid w:val="00B63621"/>
    <w:rsid w:val="00B636EC"/>
    <w:rsid w:val="00B6388C"/>
    <w:rsid w:val="00B63B21"/>
    <w:rsid w:val="00B63E97"/>
    <w:rsid w:val="00B646A1"/>
    <w:rsid w:val="00B64D4E"/>
    <w:rsid w:val="00B64F8F"/>
    <w:rsid w:val="00B64FE8"/>
    <w:rsid w:val="00B64FEF"/>
    <w:rsid w:val="00B652E6"/>
    <w:rsid w:val="00B6546B"/>
    <w:rsid w:val="00B66057"/>
    <w:rsid w:val="00B66B9E"/>
    <w:rsid w:val="00B6720B"/>
    <w:rsid w:val="00B67811"/>
    <w:rsid w:val="00B67822"/>
    <w:rsid w:val="00B70044"/>
    <w:rsid w:val="00B700DF"/>
    <w:rsid w:val="00B70163"/>
    <w:rsid w:val="00B70168"/>
    <w:rsid w:val="00B70231"/>
    <w:rsid w:val="00B70391"/>
    <w:rsid w:val="00B70566"/>
    <w:rsid w:val="00B7081F"/>
    <w:rsid w:val="00B70820"/>
    <w:rsid w:val="00B71108"/>
    <w:rsid w:val="00B71560"/>
    <w:rsid w:val="00B716F1"/>
    <w:rsid w:val="00B7184E"/>
    <w:rsid w:val="00B71D49"/>
    <w:rsid w:val="00B71DC0"/>
    <w:rsid w:val="00B724E5"/>
    <w:rsid w:val="00B728C4"/>
    <w:rsid w:val="00B733F2"/>
    <w:rsid w:val="00B735FE"/>
    <w:rsid w:val="00B73B9E"/>
    <w:rsid w:val="00B7448D"/>
    <w:rsid w:val="00B74A5A"/>
    <w:rsid w:val="00B74B61"/>
    <w:rsid w:val="00B74C4E"/>
    <w:rsid w:val="00B74D0B"/>
    <w:rsid w:val="00B7571A"/>
    <w:rsid w:val="00B757AD"/>
    <w:rsid w:val="00B75B0D"/>
    <w:rsid w:val="00B75B4E"/>
    <w:rsid w:val="00B764D7"/>
    <w:rsid w:val="00B768CF"/>
    <w:rsid w:val="00B76A4E"/>
    <w:rsid w:val="00B76E7A"/>
    <w:rsid w:val="00B77010"/>
    <w:rsid w:val="00B77124"/>
    <w:rsid w:val="00B77190"/>
    <w:rsid w:val="00B77334"/>
    <w:rsid w:val="00B77373"/>
    <w:rsid w:val="00B77529"/>
    <w:rsid w:val="00B77577"/>
    <w:rsid w:val="00B77AD4"/>
    <w:rsid w:val="00B800AA"/>
    <w:rsid w:val="00B804CA"/>
    <w:rsid w:val="00B808A9"/>
    <w:rsid w:val="00B80BA1"/>
    <w:rsid w:val="00B80EF3"/>
    <w:rsid w:val="00B8103D"/>
    <w:rsid w:val="00B815C0"/>
    <w:rsid w:val="00B815CD"/>
    <w:rsid w:val="00B81681"/>
    <w:rsid w:val="00B81A28"/>
    <w:rsid w:val="00B81C51"/>
    <w:rsid w:val="00B82094"/>
    <w:rsid w:val="00B82985"/>
    <w:rsid w:val="00B82AE3"/>
    <w:rsid w:val="00B82BE8"/>
    <w:rsid w:val="00B82F9B"/>
    <w:rsid w:val="00B8309D"/>
    <w:rsid w:val="00B8311D"/>
    <w:rsid w:val="00B831A2"/>
    <w:rsid w:val="00B8399F"/>
    <w:rsid w:val="00B83A1C"/>
    <w:rsid w:val="00B83BC2"/>
    <w:rsid w:val="00B83C48"/>
    <w:rsid w:val="00B83FB5"/>
    <w:rsid w:val="00B84021"/>
    <w:rsid w:val="00B845C1"/>
    <w:rsid w:val="00B84FE7"/>
    <w:rsid w:val="00B85246"/>
    <w:rsid w:val="00B8564B"/>
    <w:rsid w:val="00B85770"/>
    <w:rsid w:val="00B85900"/>
    <w:rsid w:val="00B85A00"/>
    <w:rsid w:val="00B85C74"/>
    <w:rsid w:val="00B85D98"/>
    <w:rsid w:val="00B861A1"/>
    <w:rsid w:val="00B86278"/>
    <w:rsid w:val="00B86678"/>
    <w:rsid w:val="00B86BC6"/>
    <w:rsid w:val="00B86C81"/>
    <w:rsid w:val="00B86F5A"/>
    <w:rsid w:val="00B86FBB"/>
    <w:rsid w:val="00B870B8"/>
    <w:rsid w:val="00B8716A"/>
    <w:rsid w:val="00B878DC"/>
    <w:rsid w:val="00B87EA4"/>
    <w:rsid w:val="00B90151"/>
    <w:rsid w:val="00B90418"/>
    <w:rsid w:val="00B90F86"/>
    <w:rsid w:val="00B90F9A"/>
    <w:rsid w:val="00B90FF8"/>
    <w:rsid w:val="00B914FE"/>
    <w:rsid w:val="00B916DC"/>
    <w:rsid w:val="00B916DE"/>
    <w:rsid w:val="00B91B76"/>
    <w:rsid w:val="00B921E6"/>
    <w:rsid w:val="00B9257B"/>
    <w:rsid w:val="00B92650"/>
    <w:rsid w:val="00B931AE"/>
    <w:rsid w:val="00B93389"/>
    <w:rsid w:val="00B934C0"/>
    <w:rsid w:val="00B93C1D"/>
    <w:rsid w:val="00B93DCC"/>
    <w:rsid w:val="00B94287"/>
    <w:rsid w:val="00B95317"/>
    <w:rsid w:val="00B95691"/>
    <w:rsid w:val="00B95AC3"/>
    <w:rsid w:val="00B95D56"/>
    <w:rsid w:val="00B95E9B"/>
    <w:rsid w:val="00B97890"/>
    <w:rsid w:val="00B97908"/>
    <w:rsid w:val="00B979B5"/>
    <w:rsid w:val="00B97A50"/>
    <w:rsid w:val="00B97B9F"/>
    <w:rsid w:val="00B97FEC"/>
    <w:rsid w:val="00BA0132"/>
    <w:rsid w:val="00BA0680"/>
    <w:rsid w:val="00BA0712"/>
    <w:rsid w:val="00BA0AA5"/>
    <w:rsid w:val="00BA0EF4"/>
    <w:rsid w:val="00BA11C7"/>
    <w:rsid w:val="00BA1462"/>
    <w:rsid w:val="00BA18E6"/>
    <w:rsid w:val="00BA1927"/>
    <w:rsid w:val="00BA198A"/>
    <w:rsid w:val="00BA1A6F"/>
    <w:rsid w:val="00BA1B71"/>
    <w:rsid w:val="00BA1EC8"/>
    <w:rsid w:val="00BA23DD"/>
    <w:rsid w:val="00BA23FF"/>
    <w:rsid w:val="00BA2499"/>
    <w:rsid w:val="00BA258E"/>
    <w:rsid w:val="00BA2F5F"/>
    <w:rsid w:val="00BA32C2"/>
    <w:rsid w:val="00BA3540"/>
    <w:rsid w:val="00BA368E"/>
    <w:rsid w:val="00BA3D9D"/>
    <w:rsid w:val="00BA3E53"/>
    <w:rsid w:val="00BA4097"/>
    <w:rsid w:val="00BA4189"/>
    <w:rsid w:val="00BA4503"/>
    <w:rsid w:val="00BA4690"/>
    <w:rsid w:val="00BA4B06"/>
    <w:rsid w:val="00BA4F74"/>
    <w:rsid w:val="00BA5761"/>
    <w:rsid w:val="00BA5E7C"/>
    <w:rsid w:val="00BA6051"/>
    <w:rsid w:val="00BA61EF"/>
    <w:rsid w:val="00BA6209"/>
    <w:rsid w:val="00BA629E"/>
    <w:rsid w:val="00BA6440"/>
    <w:rsid w:val="00BA67B4"/>
    <w:rsid w:val="00BA6A76"/>
    <w:rsid w:val="00BA6C45"/>
    <w:rsid w:val="00BA6E13"/>
    <w:rsid w:val="00BA73EF"/>
    <w:rsid w:val="00BA7419"/>
    <w:rsid w:val="00BA77F3"/>
    <w:rsid w:val="00BA7BEC"/>
    <w:rsid w:val="00BA7C74"/>
    <w:rsid w:val="00BA7CAF"/>
    <w:rsid w:val="00BA7D15"/>
    <w:rsid w:val="00BA7D7A"/>
    <w:rsid w:val="00BB015A"/>
    <w:rsid w:val="00BB0CBF"/>
    <w:rsid w:val="00BB1061"/>
    <w:rsid w:val="00BB11CD"/>
    <w:rsid w:val="00BB18B6"/>
    <w:rsid w:val="00BB1BC5"/>
    <w:rsid w:val="00BB1DE8"/>
    <w:rsid w:val="00BB205A"/>
    <w:rsid w:val="00BB22E1"/>
    <w:rsid w:val="00BB2599"/>
    <w:rsid w:val="00BB2A53"/>
    <w:rsid w:val="00BB32AE"/>
    <w:rsid w:val="00BB35FF"/>
    <w:rsid w:val="00BB3F06"/>
    <w:rsid w:val="00BB3FA2"/>
    <w:rsid w:val="00BB4083"/>
    <w:rsid w:val="00BB45FF"/>
    <w:rsid w:val="00BB491B"/>
    <w:rsid w:val="00BB4B66"/>
    <w:rsid w:val="00BB4C84"/>
    <w:rsid w:val="00BB4E78"/>
    <w:rsid w:val="00BB5080"/>
    <w:rsid w:val="00BB5229"/>
    <w:rsid w:val="00BB56C4"/>
    <w:rsid w:val="00BB59FB"/>
    <w:rsid w:val="00BB5CFB"/>
    <w:rsid w:val="00BB5FCE"/>
    <w:rsid w:val="00BB6044"/>
    <w:rsid w:val="00BB60B8"/>
    <w:rsid w:val="00BB6384"/>
    <w:rsid w:val="00BB6444"/>
    <w:rsid w:val="00BB6869"/>
    <w:rsid w:val="00BB6A18"/>
    <w:rsid w:val="00BB71D9"/>
    <w:rsid w:val="00BB756F"/>
    <w:rsid w:val="00BB75F1"/>
    <w:rsid w:val="00BB7B15"/>
    <w:rsid w:val="00BC029F"/>
    <w:rsid w:val="00BC0404"/>
    <w:rsid w:val="00BC04B0"/>
    <w:rsid w:val="00BC0922"/>
    <w:rsid w:val="00BC0E42"/>
    <w:rsid w:val="00BC0F82"/>
    <w:rsid w:val="00BC17E7"/>
    <w:rsid w:val="00BC1BD1"/>
    <w:rsid w:val="00BC1E2B"/>
    <w:rsid w:val="00BC2155"/>
    <w:rsid w:val="00BC235E"/>
    <w:rsid w:val="00BC26D7"/>
    <w:rsid w:val="00BC29B3"/>
    <w:rsid w:val="00BC2AF3"/>
    <w:rsid w:val="00BC2C89"/>
    <w:rsid w:val="00BC30C6"/>
    <w:rsid w:val="00BC33E0"/>
    <w:rsid w:val="00BC368D"/>
    <w:rsid w:val="00BC3884"/>
    <w:rsid w:val="00BC393B"/>
    <w:rsid w:val="00BC44D5"/>
    <w:rsid w:val="00BC468E"/>
    <w:rsid w:val="00BC47C5"/>
    <w:rsid w:val="00BC4A57"/>
    <w:rsid w:val="00BC4F8E"/>
    <w:rsid w:val="00BC567E"/>
    <w:rsid w:val="00BC56AC"/>
    <w:rsid w:val="00BC5812"/>
    <w:rsid w:val="00BC5841"/>
    <w:rsid w:val="00BC65BF"/>
    <w:rsid w:val="00BC6909"/>
    <w:rsid w:val="00BC69CB"/>
    <w:rsid w:val="00BC6B29"/>
    <w:rsid w:val="00BC6E57"/>
    <w:rsid w:val="00BC707D"/>
    <w:rsid w:val="00BC719C"/>
    <w:rsid w:val="00BC7AFE"/>
    <w:rsid w:val="00BD04A8"/>
    <w:rsid w:val="00BD0CE7"/>
    <w:rsid w:val="00BD0F7A"/>
    <w:rsid w:val="00BD1469"/>
    <w:rsid w:val="00BD18AF"/>
    <w:rsid w:val="00BD219F"/>
    <w:rsid w:val="00BD23EA"/>
    <w:rsid w:val="00BD2408"/>
    <w:rsid w:val="00BD2670"/>
    <w:rsid w:val="00BD2FCF"/>
    <w:rsid w:val="00BD3039"/>
    <w:rsid w:val="00BD34F6"/>
    <w:rsid w:val="00BD4386"/>
    <w:rsid w:val="00BD4726"/>
    <w:rsid w:val="00BD5060"/>
    <w:rsid w:val="00BD51D4"/>
    <w:rsid w:val="00BD5303"/>
    <w:rsid w:val="00BD53B8"/>
    <w:rsid w:val="00BD5B24"/>
    <w:rsid w:val="00BD5DAD"/>
    <w:rsid w:val="00BD5F2C"/>
    <w:rsid w:val="00BD617F"/>
    <w:rsid w:val="00BD6278"/>
    <w:rsid w:val="00BD6573"/>
    <w:rsid w:val="00BD66B6"/>
    <w:rsid w:val="00BD6B53"/>
    <w:rsid w:val="00BD6DA1"/>
    <w:rsid w:val="00BD707A"/>
    <w:rsid w:val="00BD7565"/>
    <w:rsid w:val="00BD76B1"/>
    <w:rsid w:val="00BD779C"/>
    <w:rsid w:val="00BE015A"/>
    <w:rsid w:val="00BE04C2"/>
    <w:rsid w:val="00BE0A45"/>
    <w:rsid w:val="00BE0BAE"/>
    <w:rsid w:val="00BE0DD1"/>
    <w:rsid w:val="00BE0DE7"/>
    <w:rsid w:val="00BE1003"/>
    <w:rsid w:val="00BE1112"/>
    <w:rsid w:val="00BE20CB"/>
    <w:rsid w:val="00BE22C7"/>
    <w:rsid w:val="00BE22C9"/>
    <w:rsid w:val="00BE2FC7"/>
    <w:rsid w:val="00BE3161"/>
    <w:rsid w:val="00BE3947"/>
    <w:rsid w:val="00BE39C1"/>
    <w:rsid w:val="00BE3CD1"/>
    <w:rsid w:val="00BE3CD7"/>
    <w:rsid w:val="00BE3F5A"/>
    <w:rsid w:val="00BE401C"/>
    <w:rsid w:val="00BE43D2"/>
    <w:rsid w:val="00BE483D"/>
    <w:rsid w:val="00BE4B32"/>
    <w:rsid w:val="00BE4B37"/>
    <w:rsid w:val="00BE4C78"/>
    <w:rsid w:val="00BE50BD"/>
    <w:rsid w:val="00BE5111"/>
    <w:rsid w:val="00BE5304"/>
    <w:rsid w:val="00BE539C"/>
    <w:rsid w:val="00BE5492"/>
    <w:rsid w:val="00BE5859"/>
    <w:rsid w:val="00BE5CA1"/>
    <w:rsid w:val="00BE5F8D"/>
    <w:rsid w:val="00BE609D"/>
    <w:rsid w:val="00BE60CF"/>
    <w:rsid w:val="00BE61A3"/>
    <w:rsid w:val="00BE61FF"/>
    <w:rsid w:val="00BE6402"/>
    <w:rsid w:val="00BE6659"/>
    <w:rsid w:val="00BE66BF"/>
    <w:rsid w:val="00BE69EF"/>
    <w:rsid w:val="00BE6A8D"/>
    <w:rsid w:val="00BE6BA8"/>
    <w:rsid w:val="00BE7041"/>
    <w:rsid w:val="00BE7188"/>
    <w:rsid w:val="00BE729F"/>
    <w:rsid w:val="00BE7975"/>
    <w:rsid w:val="00BE7C51"/>
    <w:rsid w:val="00BE7CC6"/>
    <w:rsid w:val="00BE7ED2"/>
    <w:rsid w:val="00BF0001"/>
    <w:rsid w:val="00BF0374"/>
    <w:rsid w:val="00BF0ACB"/>
    <w:rsid w:val="00BF0CD8"/>
    <w:rsid w:val="00BF0F4C"/>
    <w:rsid w:val="00BF108E"/>
    <w:rsid w:val="00BF1249"/>
    <w:rsid w:val="00BF14B0"/>
    <w:rsid w:val="00BF14B1"/>
    <w:rsid w:val="00BF14B4"/>
    <w:rsid w:val="00BF18BA"/>
    <w:rsid w:val="00BF1937"/>
    <w:rsid w:val="00BF1B15"/>
    <w:rsid w:val="00BF1E83"/>
    <w:rsid w:val="00BF2041"/>
    <w:rsid w:val="00BF2165"/>
    <w:rsid w:val="00BF216A"/>
    <w:rsid w:val="00BF22D4"/>
    <w:rsid w:val="00BF2870"/>
    <w:rsid w:val="00BF2C36"/>
    <w:rsid w:val="00BF3455"/>
    <w:rsid w:val="00BF3496"/>
    <w:rsid w:val="00BF3857"/>
    <w:rsid w:val="00BF3A11"/>
    <w:rsid w:val="00BF3D22"/>
    <w:rsid w:val="00BF3E67"/>
    <w:rsid w:val="00BF3F35"/>
    <w:rsid w:val="00BF42A2"/>
    <w:rsid w:val="00BF431E"/>
    <w:rsid w:val="00BF4358"/>
    <w:rsid w:val="00BF4590"/>
    <w:rsid w:val="00BF4833"/>
    <w:rsid w:val="00BF4856"/>
    <w:rsid w:val="00BF4881"/>
    <w:rsid w:val="00BF4EB4"/>
    <w:rsid w:val="00BF512E"/>
    <w:rsid w:val="00BF5177"/>
    <w:rsid w:val="00BF5635"/>
    <w:rsid w:val="00BF5714"/>
    <w:rsid w:val="00BF5A0A"/>
    <w:rsid w:val="00BF5DDD"/>
    <w:rsid w:val="00BF639F"/>
    <w:rsid w:val="00BF647B"/>
    <w:rsid w:val="00BF681B"/>
    <w:rsid w:val="00BF69E4"/>
    <w:rsid w:val="00BF6AB6"/>
    <w:rsid w:val="00BF72EE"/>
    <w:rsid w:val="00BF74CD"/>
    <w:rsid w:val="00BF7607"/>
    <w:rsid w:val="00BF7619"/>
    <w:rsid w:val="00BF7630"/>
    <w:rsid w:val="00BF7EE2"/>
    <w:rsid w:val="00C001F4"/>
    <w:rsid w:val="00C00236"/>
    <w:rsid w:val="00C00962"/>
    <w:rsid w:val="00C01B7B"/>
    <w:rsid w:val="00C01F3A"/>
    <w:rsid w:val="00C0227E"/>
    <w:rsid w:val="00C02618"/>
    <w:rsid w:val="00C02B3E"/>
    <w:rsid w:val="00C03371"/>
    <w:rsid w:val="00C034CD"/>
    <w:rsid w:val="00C0565C"/>
    <w:rsid w:val="00C05801"/>
    <w:rsid w:val="00C05989"/>
    <w:rsid w:val="00C05EBD"/>
    <w:rsid w:val="00C063C8"/>
    <w:rsid w:val="00C064A0"/>
    <w:rsid w:val="00C06503"/>
    <w:rsid w:val="00C065DD"/>
    <w:rsid w:val="00C06ACE"/>
    <w:rsid w:val="00C06DCC"/>
    <w:rsid w:val="00C06FFD"/>
    <w:rsid w:val="00C070A0"/>
    <w:rsid w:val="00C07249"/>
    <w:rsid w:val="00C077C4"/>
    <w:rsid w:val="00C078EE"/>
    <w:rsid w:val="00C07C30"/>
    <w:rsid w:val="00C10012"/>
    <w:rsid w:val="00C10124"/>
    <w:rsid w:val="00C1034E"/>
    <w:rsid w:val="00C10548"/>
    <w:rsid w:val="00C1065E"/>
    <w:rsid w:val="00C10709"/>
    <w:rsid w:val="00C10B16"/>
    <w:rsid w:val="00C10E79"/>
    <w:rsid w:val="00C10F7E"/>
    <w:rsid w:val="00C10FA9"/>
    <w:rsid w:val="00C1136A"/>
    <w:rsid w:val="00C11661"/>
    <w:rsid w:val="00C116B9"/>
    <w:rsid w:val="00C11C1C"/>
    <w:rsid w:val="00C1213E"/>
    <w:rsid w:val="00C12207"/>
    <w:rsid w:val="00C12345"/>
    <w:rsid w:val="00C124A8"/>
    <w:rsid w:val="00C128B7"/>
    <w:rsid w:val="00C12D87"/>
    <w:rsid w:val="00C12E3F"/>
    <w:rsid w:val="00C12FA6"/>
    <w:rsid w:val="00C1313F"/>
    <w:rsid w:val="00C1327E"/>
    <w:rsid w:val="00C13283"/>
    <w:rsid w:val="00C13820"/>
    <w:rsid w:val="00C13850"/>
    <w:rsid w:val="00C13991"/>
    <w:rsid w:val="00C13CA5"/>
    <w:rsid w:val="00C1408A"/>
    <w:rsid w:val="00C141F1"/>
    <w:rsid w:val="00C14459"/>
    <w:rsid w:val="00C14A57"/>
    <w:rsid w:val="00C14B0C"/>
    <w:rsid w:val="00C14BE5"/>
    <w:rsid w:val="00C152BE"/>
    <w:rsid w:val="00C152CF"/>
    <w:rsid w:val="00C153D3"/>
    <w:rsid w:val="00C153DB"/>
    <w:rsid w:val="00C15A39"/>
    <w:rsid w:val="00C15E75"/>
    <w:rsid w:val="00C166BA"/>
    <w:rsid w:val="00C16745"/>
    <w:rsid w:val="00C1715A"/>
    <w:rsid w:val="00C1723B"/>
    <w:rsid w:val="00C1794B"/>
    <w:rsid w:val="00C17D65"/>
    <w:rsid w:val="00C17DA8"/>
    <w:rsid w:val="00C17FB0"/>
    <w:rsid w:val="00C200B7"/>
    <w:rsid w:val="00C2039B"/>
    <w:rsid w:val="00C207E9"/>
    <w:rsid w:val="00C20913"/>
    <w:rsid w:val="00C2091E"/>
    <w:rsid w:val="00C209A5"/>
    <w:rsid w:val="00C20AEE"/>
    <w:rsid w:val="00C2149B"/>
    <w:rsid w:val="00C217A4"/>
    <w:rsid w:val="00C219A0"/>
    <w:rsid w:val="00C226E5"/>
    <w:rsid w:val="00C22765"/>
    <w:rsid w:val="00C22D50"/>
    <w:rsid w:val="00C22E64"/>
    <w:rsid w:val="00C2317E"/>
    <w:rsid w:val="00C233F6"/>
    <w:rsid w:val="00C23581"/>
    <w:rsid w:val="00C238B7"/>
    <w:rsid w:val="00C23B5F"/>
    <w:rsid w:val="00C23DE2"/>
    <w:rsid w:val="00C2418E"/>
    <w:rsid w:val="00C241E1"/>
    <w:rsid w:val="00C245C6"/>
    <w:rsid w:val="00C24DA6"/>
    <w:rsid w:val="00C24E85"/>
    <w:rsid w:val="00C24ECB"/>
    <w:rsid w:val="00C25280"/>
    <w:rsid w:val="00C25416"/>
    <w:rsid w:val="00C25831"/>
    <w:rsid w:val="00C2590B"/>
    <w:rsid w:val="00C2677F"/>
    <w:rsid w:val="00C26827"/>
    <w:rsid w:val="00C26885"/>
    <w:rsid w:val="00C26982"/>
    <w:rsid w:val="00C26C18"/>
    <w:rsid w:val="00C26DBB"/>
    <w:rsid w:val="00C27048"/>
    <w:rsid w:val="00C27252"/>
    <w:rsid w:val="00C273F0"/>
    <w:rsid w:val="00C27788"/>
    <w:rsid w:val="00C27A02"/>
    <w:rsid w:val="00C27A98"/>
    <w:rsid w:val="00C27AFF"/>
    <w:rsid w:val="00C27BEE"/>
    <w:rsid w:val="00C300E8"/>
    <w:rsid w:val="00C30893"/>
    <w:rsid w:val="00C31451"/>
    <w:rsid w:val="00C316C8"/>
    <w:rsid w:val="00C319F5"/>
    <w:rsid w:val="00C322CE"/>
    <w:rsid w:val="00C3266D"/>
    <w:rsid w:val="00C3276A"/>
    <w:rsid w:val="00C3299E"/>
    <w:rsid w:val="00C32AA7"/>
    <w:rsid w:val="00C32B1C"/>
    <w:rsid w:val="00C32E60"/>
    <w:rsid w:val="00C3303A"/>
    <w:rsid w:val="00C331A5"/>
    <w:rsid w:val="00C333E4"/>
    <w:rsid w:val="00C33A2F"/>
    <w:rsid w:val="00C345A7"/>
    <w:rsid w:val="00C346B1"/>
    <w:rsid w:val="00C348C9"/>
    <w:rsid w:val="00C34CC1"/>
    <w:rsid w:val="00C34CD6"/>
    <w:rsid w:val="00C34E1A"/>
    <w:rsid w:val="00C35388"/>
    <w:rsid w:val="00C359D9"/>
    <w:rsid w:val="00C3600E"/>
    <w:rsid w:val="00C36547"/>
    <w:rsid w:val="00C3664F"/>
    <w:rsid w:val="00C3668E"/>
    <w:rsid w:val="00C369D0"/>
    <w:rsid w:val="00C37021"/>
    <w:rsid w:val="00C372CA"/>
    <w:rsid w:val="00C3730C"/>
    <w:rsid w:val="00C37426"/>
    <w:rsid w:val="00C37531"/>
    <w:rsid w:val="00C37581"/>
    <w:rsid w:val="00C379EE"/>
    <w:rsid w:val="00C379FB"/>
    <w:rsid w:val="00C37E07"/>
    <w:rsid w:val="00C37E57"/>
    <w:rsid w:val="00C37E5D"/>
    <w:rsid w:val="00C402C6"/>
    <w:rsid w:val="00C4041A"/>
    <w:rsid w:val="00C408CE"/>
    <w:rsid w:val="00C40929"/>
    <w:rsid w:val="00C40AE4"/>
    <w:rsid w:val="00C41331"/>
    <w:rsid w:val="00C414D5"/>
    <w:rsid w:val="00C416E2"/>
    <w:rsid w:val="00C41921"/>
    <w:rsid w:val="00C41A96"/>
    <w:rsid w:val="00C4205B"/>
    <w:rsid w:val="00C4224B"/>
    <w:rsid w:val="00C42D17"/>
    <w:rsid w:val="00C431E3"/>
    <w:rsid w:val="00C431F3"/>
    <w:rsid w:val="00C43B89"/>
    <w:rsid w:val="00C4428C"/>
    <w:rsid w:val="00C45219"/>
    <w:rsid w:val="00C45452"/>
    <w:rsid w:val="00C455D7"/>
    <w:rsid w:val="00C45CEF"/>
    <w:rsid w:val="00C45D44"/>
    <w:rsid w:val="00C46115"/>
    <w:rsid w:val="00C46564"/>
    <w:rsid w:val="00C465AB"/>
    <w:rsid w:val="00C467A9"/>
    <w:rsid w:val="00C46B6D"/>
    <w:rsid w:val="00C470B6"/>
    <w:rsid w:val="00C47133"/>
    <w:rsid w:val="00C47503"/>
    <w:rsid w:val="00C47520"/>
    <w:rsid w:val="00C47A6C"/>
    <w:rsid w:val="00C47F9A"/>
    <w:rsid w:val="00C50021"/>
    <w:rsid w:val="00C501B0"/>
    <w:rsid w:val="00C50263"/>
    <w:rsid w:val="00C503C6"/>
    <w:rsid w:val="00C505EC"/>
    <w:rsid w:val="00C507AE"/>
    <w:rsid w:val="00C507D9"/>
    <w:rsid w:val="00C50C87"/>
    <w:rsid w:val="00C50D7C"/>
    <w:rsid w:val="00C50FEB"/>
    <w:rsid w:val="00C513E3"/>
    <w:rsid w:val="00C519A6"/>
    <w:rsid w:val="00C51BD3"/>
    <w:rsid w:val="00C51D5C"/>
    <w:rsid w:val="00C51EB4"/>
    <w:rsid w:val="00C522AF"/>
    <w:rsid w:val="00C52FE3"/>
    <w:rsid w:val="00C53786"/>
    <w:rsid w:val="00C53F6E"/>
    <w:rsid w:val="00C540EF"/>
    <w:rsid w:val="00C541D0"/>
    <w:rsid w:val="00C5421D"/>
    <w:rsid w:val="00C5434F"/>
    <w:rsid w:val="00C5471F"/>
    <w:rsid w:val="00C54E08"/>
    <w:rsid w:val="00C54E17"/>
    <w:rsid w:val="00C54E78"/>
    <w:rsid w:val="00C55003"/>
    <w:rsid w:val="00C550D7"/>
    <w:rsid w:val="00C55549"/>
    <w:rsid w:val="00C556FD"/>
    <w:rsid w:val="00C55D97"/>
    <w:rsid w:val="00C5603D"/>
    <w:rsid w:val="00C5608D"/>
    <w:rsid w:val="00C56264"/>
    <w:rsid w:val="00C564AF"/>
    <w:rsid w:val="00C56558"/>
    <w:rsid w:val="00C56C2E"/>
    <w:rsid w:val="00C576E4"/>
    <w:rsid w:val="00C57B86"/>
    <w:rsid w:val="00C57BCF"/>
    <w:rsid w:val="00C57F1B"/>
    <w:rsid w:val="00C6027B"/>
    <w:rsid w:val="00C60BB5"/>
    <w:rsid w:val="00C60BE7"/>
    <w:rsid w:val="00C610CF"/>
    <w:rsid w:val="00C612EE"/>
    <w:rsid w:val="00C613D1"/>
    <w:rsid w:val="00C6171B"/>
    <w:rsid w:val="00C617F9"/>
    <w:rsid w:val="00C618E4"/>
    <w:rsid w:val="00C61DD7"/>
    <w:rsid w:val="00C61FF1"/>
    <w:rsid w:val="00C624D0"/>
    <w:rsid w:val="00C625DD"/>
    <w:rsid w:val="00C63098"/>
    <w:rsid w:val="00C63248"/>
    <w:rsid w:val="00C633A1"/>
    <w:rsid w:val="00C636EC"/>
    <w:rsid w:val="00C63876"/>
    <w:rsid w:val="00C638A3"/>
    <w:rsid w:val="00C63EF9"/>
    <w:rsid w:val="00C640F9"/>
    <w:rsid w:val="00C6416F"/>
    <w:rsid w:val="00C652BF"/>
    <w:rsid w:val="00C6594B"/>
    <w:rsid w:val="00C6595A"/>
    <w:rsid w:val="00C659A1"/>
    <w:rsid w:val="00C65BC7"/>
    <w:rsid w:val="00C65D9F"/>
    <w:rsid w:val="00C6602C"/>
    <w:rsid w:val="00C6602D"/>
    <w:rsid w:val="00C668CF"/>
    <w:rsid w:val="00C6691E"/>
    <w:rsid w:val="00C66FC2"/>
    <w:rsid w:val="00C671E0"/>
    <w:rsid w:val="00C672A3"/>
    <w:rsid w:val="00C67717"/>
    <w:rsid w:val="00C679B9"/>
    <w:rsid w:val="00C70378"/>
    <w:rsid w:val="00C705DF"/>
    <w:rsid w:val="00C70763"/>
    <w:rsid w:val="00C70D4A"/>
    <w:rsid w:val="00C70E50"/>
    <w:rsid w:val="00C7130D"/>
    <w:rsid w:val="00C714E6"/>
    <w:rsid w:val="00C719D8"/>
    <w:rsid w:val="00C722F4"/>
    <w:rsid w:val="00C728E4"/>
    <w:rsid w:val="00C72E75"/>
    <w:rsid w:val="00C73881"/>
    <w:rsid w:val="00C7388B"/>
    <w:rsid w:val="00C74017"/>
    <w:rsid w:val="00C74044"/>
    <w:rsid w:val="00C74072"/>
    <w:rsid w:val="00C74359"/>
    <w:rsid w:val="00C74611"/>
    <w:rsid w:val="00C74AD7"/>
    <w:rsid w:val="00C74B6F"/>
    <w:rsid w:val="00C74F41"/>
    <w:rsid w:val="00C74F72"/>
    <w:rsid w:val="00C75442"/>
    <w:rsid w:val="00C75501"/>
    <w:rsid w:val="00C7562A"/>
    <w:rsid w:val="00C75ADA"/>
    <w:rsid w:val="00C7689A"/>
    <w:rsid w:val="00C76CA0"/>
    <w:rsid w:val="00C76E94"/>
    <w:rsid w:val="00C771A6"/>
    <w:rsid w:val="00C777A9"/>
    <w:rsid w:val="00C777B9"/>
    <w:rsid w:val="00C7794A"/>
    <w:rsid w:val="00C77FD8"/>
    <w:rsid w:val="00C80597"/>
    <w:rsid w:val="00C80694"/>
    <w:rsid w:val="00C81917"/>
    <w:rsid w:val="00C81939"/>
    <w:rsid w:val="00C81D68"/>
    <w:rsid w:val="00C81F12"/>
    <w:rsid w:val="00C81F92"/>
    <w:rsid w:val="00C82005"/>
    <w:rsid w:val="00C82365"/>
    <w:rsid w:val="00C82F70"/>
    <w:rsid w:val="00C8311C"/>
    <w:rsid w:val="00C83286"/>
    <w:rsid w:val="00C83321"/>
    <w:rsid w:val="00C83396"/>
    <w:rsid w:val="00C837E1"/>
    <w:rsid w:val="00C83D96"/>
    <w:rsid w:val="00C83F52"/>
    <w:rsid w:val="00C841AA"/>
    <w:rsid w:val="00C84237"/>
    <w:rsid w:val="00C842A2"/>
    <w:rsid w:val="00C8495D"/>
    <w:rsid w:val="00C8497C"/>
    <w:rsid w:val="00C84F92"/>
    <w:rsid w:val="00C856BC"/>
    <w:rsid w:val="00C85C2B"/>
    <w:rsid w:val="00C85D2F"/>
    <w:rsid w:val="00C85DF0"/>
    <w:rsid w:val="00C85F15"/>
    <w:rsid w:val="00C8696A"/>
    <w:rsid w:val="00C86B56"/>
    <w:rsid w:val="00C86E67"/>
    <w:rsid w:val="00C87095"/>
    <w:rsid w:val="00C87A2B"/>
    <w:rsid w:val="00C9082C"/>
    <w:rsid w:val="00C90C4D"/>
    <w:rsid w:val="00C90D7D"/>
    <w:rsid w:val="00C91711"/>
    <w:rsid w:val="00C91A38"/>
    <w:rsid w:val="00C91A90"/>
    <w:rsid w:val="00C91F2C"/>
    <w:rsid w:val="00C92661"/>
    <w:rsid w:val="00C92CC4"/>
    <w:rsid w:val="00C92EB9"/>
    <w:rsid w:val="00C92F59"/>
    <w:rsid w:val="00C9400F"/>
    <w:rsid w:val="00C9404F"/>
    <w:rsid w:val="00C9483E"/>
    <w:rsid w:val="00C948E9"/>
    <w:rsid w:val="00C949AB"/>
    <w:rsid w:val="00C94D7D"/>
    <w:rsid w:val="00C94DB3"/>
    <w:rsid w:val="00C95147"/>
    <w:rsid w:val="00C95331"/>
    <w:rsid w:val="00C95397"/>
    <w:rsid w:val="00C956E0"/>
    <w:rsid w:val="00C95A94"/>
    <w:rsid w:val="00C95C01"/>
    <w:rsid w:val="00C9610F"/>
    <w:rsid w:val="00C97078"/>
    <w:rsid w:val="00C9755D"/>
    <w:rsid w:val="00C97E99"/>
    <w:rsid w:val="00C97F36"/>
    <w:rsid w:val="00C97F88"/>
    <w:rsid w:val="00CA036B"/>
    <w:rsid w:val="00CA05CF"/>
    <w:rsid w:val="00CA071E"/>
    <w:rsid w:val="00CA078A"/>
    <w:rsid w:val="00CA0AF4"/>
    <w:rsid w:val="00CA0B7C"/>
    <w:rsid w:val="00CA145F"/>
    <w:rsid w:val="00CA191B"/>
    <w:rsid w:val="00CA1B93"/>
    <w:rsid w:val="00CA21BB"/>
    <w:rsid w:val="00CA3004"/>
    <w:rsid w:val="00CA303A"/>
    <w:rsid w:val="00CA342F"/>
    <w:rsid w:val="00CA3647"/>
    <w:rsid w:val="00CA38BF"/>
    <w:rsid w:val="00CA3B49"/>
    <w:rsid w:val="00CA4035"/>
    <w:rsid w:val="00CA440B"/>
    <w:rsid w:val="00CA4535"/>
    <w:rsid w:val="00CA46B0"/>
    <w:rsid w:val="00CA4E28"/>
    <w:rsid w:val="00CA4F60"/>
    <w:rsid w:val="00CA51D8"/>
    <w:rsid w:val="00CA5264"/>
    <w:rsid w:val="00CA52D1"/>
    <w:rsid w:val="00CA539C"/>
    <w:rsid w:val="00CA54F4"/>
    <w:rsid w:val="00CA575F"/>
    <w:rsid w:val="00CA5A1B"/>
    <w:rsid w:val="00CA5D19"/>
    <w:rsid w:val="00CA5F19"/>
    <w:rsid w:val="00CA615E"/>
    <w:rsid w:val="00CA6286"/>
    <w:rsid w:val="00CA634C"/>
    <w:rsid w:val="00CA6693"/>
    <w:rsid w:val="00CA6887"/>
    <w:rsid w:val="00CA68C1"/>
    <w:rsid w:val="00CA694E"/>
    <w:rsid w:val="00CA719F"/>
    <w:rsid w:val="00CA7737"/>
    <w:rsid w:val="00CA78DF"/>
    <w:rsid w:val="00CA78EA"/>
    <w:rsid w:val="00CA7B36"/>
    <w:rsid w:val="00CA7BA7"/>
    <w:rsid w:val="00CA7DFC"/>
    <w:rsid w:val="00CA7FA6"/>
    <w:rsid w:val="00CA7FDD"/>
    <w:rsid w:val="00CB0368"/>
    <w:rsid w:val="00CB05D4"/>
    <w:rsid w:val="00CB0B5A"/>
    <w:rsid w:val="00CB0C18"/>
    <w:rsid w:val="00CB1050"/>
    <w:rsid w:val="00CB111F"/>
    <w:rsid w:val="00CB21D1"/>
    <w:rsid w:val="00CB22EA"/>
    <w:rsid w:val="00CB275A"/>
    <w:rsid w:val="00CB2835"/>
    <w:rsid w:val="00CB2A83"/>
    <w:rsid w:val="00CB2F0A"/>
    <w:rsid w:val="00CB3C3B"/>
    <w:rsid w:val="00CB3D3F"/>
    <w:rsid w:val="00CB3E03"/>
    <w:rsid w:val="00CB3E41"/>
    <w:rsid w:val="00CB4683"/>
    <w:rsid w:val="00CB47AA"/>
    <w:rsid w:val="00CB4B5E"/>
    <w:rsid w:val="00CB4B94"/>
    <w:rsid w:val="00CB4CC3"/>
    <w:rsid w:val="00CB4D87"/>
    <w:rsid w:val="00CB54A1"/>
    <w:rsid w:val="00CB5E23"/>
    <w:rsid w:val="00CB6184"/>
    <w:rsid w:val="00CB6441"/>
    <w:rsid w:val="00CB65A7"/>
    <w:rsid w:val="00CB6830"/>
    <w:rsid w:val="00CB6F37"/>
    <w:rsid w:val="00CB7198"/>
    <w:rsid w:val="00CB7A41"/>
    <w:rsid w:val="00CB7A9F"/>
    <w:rsid w:val="00CC0010"/>
    <w:rsid w:val="00CC07F0"/>
    <w:rsid w:val="00CC115C"/>
    <w:rsid w:val="00CC1519"/>
    <w:rsid w:val="00CC1559"/>
    <w:rsid w:val="00CC16D4"/>
    <w:rsid w:val="00CC178F"/>
    <w:rsid w:val="00CC18AA"/>
    <w:rsid w:val="00CC1A8A"/>
    <w:rsid w:val="00CC1BBC"/>
    <w:rsid w:val="00CC1D74"/>
    <w:rsid w:val="00CC1DFE"/>
    <w:rsid w:val="00CC1E07"/>
    <w:rsid w:val="00CC2338"/>
    <w:rsid w:val="00CC23DA"/>
    <w:rsid w:val="00CC2564"/>
    <w:rsid w:val="00CC2593"/>
    <w:rsid w:val="00CC2835"/>
    <w:rsid w:val="00CC295E"/>
    <w:rsid w:val="00CC323A"/>
    <w:rsid w:val="00CC3744"/>
    <w:rsid w:val="00CC394D"/>
    <w:rsid w:val="00CC39FE"/>
    <w:rsid w:val="00CC4CF2"/>
    <w:rsid w:val="00CC4D2D"/>
    <w:rsid w:val="00CC501A"/>
    <w:rsid w:val="00CC549A"/>
    <w:rsid w:val="00CC55B6"/>
    <w:rsid w:val="00CC5752"/>
    <w:rsid w:val="00CC5C7D"/>
    <w:rsid w:val="00CC5F71"/>
    <w:rsid w:val="00CC613B"/>
    <w:rsid w:val="00CC64DA"/>
    <w:rsid w:val="00CC65BD"/>
    <w:rsid w:val="00CC6B70"/>
    <w:rsid w:val="00CC6F5A"/>
    <w:rsid w:val="00CC70C2"/>
    <w:rsid w:val="00CC72F7"/>
    <w:rsid w:val="00CC784A"/>
    <w:rsid w:val="00CC7B06"/>
    <w:rsid w:val="00CD00B3"/>
    <w:rsid w:val="00CD02B1"/>
    <w:rsid w:val="00CD03DF"/>
    <w:rsid w:val="00CD0499"/>
    <w:rsid w:val="00CD0DBC"/>
    <w:rsid w:val="00CD114C"/>
    <w:rsid w:val="00CD13E7"/>
    <w:rsid w:val="00CD1B3C"/>
    <w:rsid w:val="00CD23FA"/>
    <w:rsid w:val="00CD2975"/>
    <w:rsid w:val="00CD2D1C"/>
    <w:rsid w:val="00CD2F2F"/>
    <w:rsid w:val="00CD339A"/>
    <w:rsid w:val="00CD349B"/>
    <w:rsid w:val="00CD36A8"/>
    <w:rsid w:val="00CD376A"/>
    <w:rsid w:val="00CD3A0F"/>
    <w:rsid w:val="00CD3CCE"/>
    <w:rsid w:val="00CD4049"/>
    <w:rsid w:val="00CD41D8"/>
    <w:rsid w:val="00CD4661"/>
    <w:rsid w:val="00CD4871"/>
    <w:rsid w:val="00CD49E8"/>
    <w:rsid w:val="00CD4F8C"/>
    <w:rsid w:val="00CD50EF"/>
    <w:rsid w:val="00CD51B6"/>
    <w:rsid w:val="00CD5209"/>
    <w:rsid w:val="00CD571F"/>
    <w:rsid w:val="00CD5819"/>
    <w:rsid w:val="00CD5B24"/>
    <w:rsid w:val="00CD5B9B"/>
    <w:rsid w:val="00CD664F"/>
    <w:rsid w:val="00CD6FD9"/>
    <w:rsid w:val="00CD70A4"/>
    <w:rsid w:val="00CD7C06"/>
    <w:rsid w:val="00CD7CAC"/>
    <w:rsid w:val="00CD7E1B"/>
    <w:rsid w:val="00CD7EC5"/>
    <w:rsid w:val="00CD7F3F"/>
    <w:rsid w:val="00CE05C5"/>
    <w:rsid w:val="00CE0C6F"/>
    <w:rsid w:val="00CE0FF9"/>
    <w:rsid w:val="00CE1005"/>
    <w:rsid w:val="00CE1381"/>
    <w:rsid w:val="00CE152B"/>
    <w:rsid w:val="00CE1747"/>
    <w:rsid w:val="00CE18EF"/>
    <w:rsid w:val="00CE18F7"/>
    <w:rsid w:val="00CE19A8"/>
    <w:rsid w:val="00CE1E3F"/>
    <w:rsid w:val="00CE1EC5"/>
    <w:rsid w:val="00CE1F6D"/>
    <w:rsid w:val="00CE2FA9"/>
    <w:rsid w:val="00CE32B4"/>
    <w:rsid w:val="00CE34FE"/>
    <w:rsid w:val="00CE358F"/>
    <w:rsid w:val="00CE39E1"/>
    <w:rsid w:val="00CE3CBD"/>
    <w:rsid w:val="00CE411B"/>
    <w:rsid w:val="00CE495B"/>
    <w:rsid w:val="00CE4FD9"/>
    <w:rsid w:val="00CE55AD"/>
    <w:rsid w:val="00CE5A86"/>
    <w:rsid w:val="00CE5B20"/>
    <w:rsid w:val="00CE5BB5"/>
    <w:rsid w:val="00CE5BD0"/>
    <w:rsid w:val="00CE5C58"/>
    <w:rsid w:val="00CE6255"/>
    <w:rsid w:val="00CE628A"/>
    <w:rsid w:val="00CE62F7"/>
    <w:rsid w:val="00CE63A4"/>
    <w:rsid w:val="00CE656E"/>
    <w:rsid w:val="00CE68DD"/>
    <w:rsid w:val="00CE6FE0"/>
    <w:rsid w:val="00CE75DD"/>
    <w:rsid w:val="00CE7D40"/>
    <w:rsid w:val="00CE7EA4"/>
    <w:rsid w:val="00CF04CE"/>
    <w:rsid w:val="00CF0908"/>
    <w:rsid w:val="00CF09BC"/>
    <w:rsid w:val="00CF14FC"/>
    <w:rsid w:val="00CF1C84"/>
    <w:rsid w:val="00CF1FEF"/>
    <w:rsid w:val="00CF251B"/>
    <w:rsid w:val="00CF258C"/>
    <w:rsid w:val="00CF26AB"/>
    <w:rsid w:val="00CF2A48"/>
    <w:rsid w:val="00CF2DEF"/>
    <w:rsid w:val="00CF3038"/>
    <w:rsid w:val="00CF35D7"/>
    <w:rsid w:val="00CF3729"/>
    <w:rsid w:val="00CF3848"/>
    <w:rsid w:val="00CF3B62"/>
    <w:rsid w:val="00CF41A0"/>
    <w:rsid w:val="00CF4296"/>
    <w:rsid w:val="00CF42D9"/>
    <w:rsid w:val="00CF447A"/>
    <w:rsid w:val="00CF46F9"/>
    <w:rsid w:val="00CF4BC1"/>
    <w:rsid w:val="00CF569A"/>
    <w:rsid w:val="00CF5CC8"/>
    <w:rsid w:val="00CF608E"/>
    <w:rsid w:val="00CF6C31"/>
    <w:rsid w:val="00CF7703"/>
    <w:rsid w:val="00D002B7"/>
    <w:rsid w:val="00D004E3"/>
    <w:rsid w:val="00D0067C"/>
    <w:rsid w:val="00D00A1B"/>
    <w:rsid w:val="00D00AB1"/>
    <w:rsid w:val="00D00ACC"/>
    <w:rsid w:val="00D0133C"/>
    <w:rsid w:val="00D0182B"/>
    <w:rsid w:val="00D01A42"/>
    <w:rsid w:val="00D01C23"/>
    <w:rsid w:val="00D01D28"/>
    <w:rsid w:val="00D01D59"/>
    <w:rsid w:val="00D02AA8"/>
    <w:rsid w:val="00D02CD9"/>
    <w:rsid w:val="00D02D64"/>
    <w:rsid w:val="00D02D6B"/>
    <w:rsid w:val="00D02E8E"/>
    <w:rsid w:val="00D02EA3"/>
    <w:rsid w:val="00D03463"/>
    <w:rsid w:val="00D03857"/>
    <w:rsid w:val="00D03D35"/>
    <w:rsid w:val="00D03F65"/>
    <w:rsid w:val="00D03FF5"/>
    <w:rsid w:val="00D040D5"/>
    <w:rsid w:val="00D0470F"/>
    <w:rsid w:val="00D04914"/>
    <w:rsid w:val="00D04B3C"/>
    <w:rsid w:val="00D04B93"/>
    <w:rsid w:val="00D04D6E"/>
    <w:rsid w:val="00D0547E"/>
    <w:rsid w:val="00D0559A"/>
    <w:rsid w:val="00D05C49"/>
    <w:rsid w:val="00D05FCD"/>
    <w:rsid w:val="00D0615A"/>
    <w:rsid w:val="00D062DB"/>
    <w:rsid w:val="00D0670F"/>
    <w:rsid w:val="00D0677F"/>
    <w:rsid w:val="00D06A2E"/>
    <w:rsid w:val="00D071DA"/>
    <w:rsid w:val="00D073B2"/>
    <w:rsid w:val="00D078CE"/>
    <w:rsid w:val="00D078EA"/>
    <w:rsid w:val="00D079E4"/>
    <w:rsid w:val="00D07A43"/>
    <w:rsid w:val="00D07D50"/>
    <w:rsid w:val="00D07DDF"/>
    <w:rsid w:val="00D10282"/>
    <w:rsid w:val="00D10509"/>
    <w:rsid w:val="00D10A4D"/>
    <w:rsid w:val="00D10ABE"/>
    <w:rsid w:val="00D1114D"/>
    <w:rsid w:val="00D121BF"/>
    <w:rsid w:val="00D122E1"/>
    <w:rsid w:val="00D1239A"/>
    <w:rsid w:val="00D12456"/>
    <w:rsid w:val="00D12897"/>
    <w:rsid w:val="00D12A96"/>
    <w:rsid w:val="00D12B77"/>
    <w:rsid w:val="00D12C44"/>
    <w:rsid w:val="00D144FE"/>
    <w:rsid w:val="00D14645"/>
    <w:rsid w:val="00D146C2"/>
    <w:rsid w:val="00D1477D"/>
    <w:rsid w:val="00D147D6"/>
    <w:rsid w:val="00D148AE"/>
    <w:rsid w:val="00D148F4"/>
    <w:rsid w:val="00D1496F"/>
    <w:rsid w:val="00D14AFD"/>
    <w:rsid w:val="00D14D55"/>
    <w:rsid w:val="00D14E9F"/>
    <w:rsid w:val="00D14F72"/>
    <w:rsid w:val="00D15061"/>
    <w:rsid w:val="00D152DC"/>
    <w:rsid w:val="00D15590"/>
    <w:rsid w:val="00D162DD"/>
    <w:rsid w:val="00D16435"/>
    <w:rsid w:val="00D165F9"/>
    <w:rsid w:val="00D16BB2"/>
    <w:rsid w:val="00D16D68"/>
    <w:rsid w:val="00D16EBE"/>
    <w:rsid w:val="00D16EEE"/>
    <w:rsid w:val="00D17548"/>
    <w:rsid w:val="00D177C7"/>
    <w:rsid w:val="00D17F98"/>
    <w:rsid w:val="00D20047"/>
    <w:rsid w:val="00D203BF"/>
    <w:rsid w:val="00D2047E"/>
    <w:rsid w:val="00D204D7"/>
    <w:rsid w:val="00D206EF"/>
    <w:rsid w:val="00D20948"/>
    <w:rsid w:val="00D20962"/>
    <w:rsid w:val="00D212D4"/>
    <w:rsid w:val="00D213B8"/>
    <w:rsid w:val="00D213CB"/>
    <w:rsid w:val="00D2161B"/>
    <w:rsid w:val="00D21F6E"/>
    <w:rsid w:val="00D2221D"/>
    <w:rsid w:val="00D22315"/>
    <w:rsid w:val="00D2250D"/>
    <w:rsid w:val="00D22650"/>
    <w:rsid w:val="00D22F3F"/>
    <w:rsid w:val="00D23349"/>
    <w:rsid w:val="00D23AFD"/>
    <w:rsid w:val="00D23EAF"/>
    <w:rsid w:val="00D24047"/>
    <w:rsid w:val="00D24162"/>
    <w:rsid w:val="00D246E0"/>
    <w:rsid w:val="00D249E1"/>
    <w:rsid w:val="00D24A26"/>
    <w:rsid w:val="00D24ABB"/>
    <w:rsid w:val="00D250A8"/>
    <w:rsid w:val="00D254F1"/>
    <w:rsid w:val="00D2560B"/>
    <w:rsid w:val="00D25916"/>
    <w:rsid w:val="00D25A04"/>
    <w:rsid w:val="00D25C3E"/>
    <w:rsid w:val="00D25D7D"/>
    <w:rsid w:val="00D25E79"/>
    <w:rsid w:val="00D25EEC"/>
    <w:rsid w:val="00D25F53"/>
    <w:rsid w:val="00D26179"/>
    <w:rsid w:val="00D2639F"/>
    <w:rsid w:val="00D264E9"/>
    <w:rsid w:val="00D266C6"/>
    <w:rsid w:val="00D26B0F"/>
    <w:rsid w:val="00D26CE3"/>
    <w:rsid w:val="00D26D74"/>
    <w:rsid w:val="00D26E24"/>
    <w:rsid w:val="00D26F74"/>
    <w:rsid w:val="00D27168"/>
    <w:rsid w:val="00D275D6"/>
    <w:rsid w:val="00D3058E"/>
    <w:rsid w:val="00D308B9"/>
    <w:rsid w:val="00D30944"/>
    <w:rsid w:val="00D31076"/>
    <w:rsid w:val="00D31156"/>
    <w:rsid w:val="00D319DD"/>
    <w:rsid w:val="00D31F8F"/>
    <w:rsid w:val="00D31FD8"/>
    <w:rsid w:val="00D321B2"/>
    <w:rsid w:val="00D32919"/>
    <w:rsid w:val="00D32C85"/>
    <w:rsid w:val="00D32D44"/>
    <w:rsid w:val="00D32E02"/>
    <w:rsid w:val="00D33864"/>
    <w:rsid w:val="00D33866"/>
    <w:rsid w:val="00D33EFD"/>
    <w:rsid w:val="00D34605"/>
    <w:rsid w:val="00D3526B"/>
    <w:rsid w:val="00D35384"/>
    <w:rsid w:val="00D35938"/>
    <w:rsid w:val="00D35F33"/>
    <w:rsid w:val="00D363B1"/>
    <w:rsid w:val="00D3658A"/>
    <w:rsid w:val="00D366F1"/>
    <w:rsid w:val="00D3672E"/>
    <w:rsid w:val="00D367D3"/>
    <w:rsid w:val="00D36853"/>
    <w:rsid w:val="00D36A59"/>
    <w:rsid w:val="00D36A85"/>
    <w:rsid w:val="00D36DC5"/>
    <w:rsid w:val="00D37472"/>
    <w:rsid w:val="00D37971"/>
    <w:rsid w:val="00D3797F"/>
    <w:rsid w:val="00D37B51"/>
    <w:rsid w:val="00D4038B"/>
    <w:rsid w:val="00D40A2D"/>
    <w:rsid w:val="00D40ADA"/>
    <w:rsid w:val="00D40F5C"/>
    <w:rsid w:val="00D4108D"/>
    <w:rsid w:val="00D41C1D"/>
    <w:rsid w:val="00D41C56"/>
    <w:rsid w:val="00D41F5E"/>
    <w:rsid w:val="00D422B0"/>
    <w:rsid w:val="00D42648"/>
    <w:rsid w:val="00D42740"/>
    <w:rsid w:val="00D43A3A"/>
    <w:rsid w:val="00D4417D"/>
    <w:rsid w:val="00D449F0"/>
    <w:rsid w:val="00D44BA4"/>
    <w:rsid w:val="00D44CDB"/>
    <w:rsid w:val="00D453F3"/>
    <w:rsid w:val="00D457CE"/>
    <w:rsid w:val="00D45889"/>
    <w:rsid w:val="00D45BE0"/>
    <w:rsid w:val="00D45C5F"/>
    <w:rsid w:val="00D463D8"/>
    <w:rsid w:val="00D466E2"/>
    <w:rsid w:val="00D4677B"/>
    <w:rsid w:val="00D46D2A"/>
    <w:rsid w:val="00D46D91"/>
    <w:rsid w:val="00D46EAF"/>
    <w:rsid w:val="00D46FC7"/>
    <w:rsid w:val="00D4722D"/>
    <w:rsid w:val="00D472FA"/>
    <w:rsid w:val="00D475B4"/>
    <w:rsid w:val="00D479AB"/>
    <w:rsid w:val="00D5027A"/>
    <w:rsid w:val="00D50810"/>
    <w:rsid w:val="00D5086E"/>
    <w:rsid w:val="00D509DA"/>
    <w:rsid w:val="00D50C4E"/>
    <w:rsid w:val="00D50CA4"/>
    <w:rsid w:val="00D51036"/>
    <w:rsid w:val="00D51388"/>
    <w:rsid w:val="00D517E0"/>
    <w:rsid w:val="00D52237"/>
    <w:rsid w:val="00D5224C"/>
    <w:rsid w:val="00D52407"/>
    <w:rsid w:val="00D52475"/>
    <w:rsid w:val="00D52AE9"/>
    <w:rsid w:val="00D52DC2"/>
    <w:rsid w:val="00D5319F"/>
    <w:rsid w:val="00D535C8"/>
    <w:rsid w:val="00D53623"/>
    <w:rsid w:val="00D53712"/>
    <w:rsid w:val="00D53B9B"/>
    <w:rsid w:val="00D53CB4"/>
    <w:rsid w:val="00D54117"/>
    <w:rsid w:val="00D541A4"/>
    <w:rsid w:val="00D544BD"/>
    <w:rsid w:val="00D54985"/>
    <w:rsid w:val="00D549BE"/>
    <w:rsid w:val="00D54BCB"/>
    <w:rsid w:val="00D55100"/>
    <w:rsid w:val="00D55615"/>
    <w:rsid w:val="00D55642"/>
    <w:rsid w:val="00D55F1F"/>
    <w:rsid w:val="00D56190"/>
    <w:rsid w:val="00D5628E"/>
    <w:rsid w:val="00D56526"/>
    <w:rsid w:val="00D56577"/>
    <w:rsid w:val="00D56681"/>
    <w:rsid w:val="00D57283"/>
    <w:rsid w:val="00D5784D"/>
    <w:rsid w:val="00D60472"/>
    <w:rsid w:val="00D6049E"/>
    <w:rsid w:val="00D607E1"/>
    <w:rsid w:val="00D60A37"/>
    <w:rsid w:val="00D60C9A"/>
    <w:rsid w:val="00D60E86"/>
    <w:rsid w:val="00D61106"/>
    <w:rsid w:val="00D61892"/>
    <w:rsid w:val="00D61B81"/>
    <w:rsid w:val="00D62197"/>
    <w:rsid w:val="00D62E34"/>
    <w:rsid w:val="00D630B2"/>
    <w:rsid w:val="00D63143"/>
    <w:rsid w:val="00D631A9"/>
    <w:rsid w:val="00D6390B"/>
    <w:rsid w:val="00D64103"/>
    <w:rsid w:val="00D64253"/>
    <w:rsid w:val="00D642CA"/>
    <w:rsid w:val="00D64386"/>
    <w:rsid w:val="00D64606"/>
    <w:rsid w:val="00D6480D"/>
    <w:rsid w:val="00D64DBC"/>
    <w:rsid w:val="00D64F9E"/>
    <w:rsid w:val="00D65126"/>
    <w:rsid w:val="00D65179"/>
    <w:rsid w:val="00D6565A"/>
    <w:rsid w:val="00D66024"/>
    <w:rsid w:val="00D66140"/>
    <w:rsid w:val="00D66AE1"/>
    <w:rsid w:val="00D66C00"/>
    <w:rsid w:val="00D6786B"/>
    <w:rsid w:val="00D679D8"/>
    <w:rsid w:val="00D67B76"/>
    <w:rsid w:val="00D67EC7"/>
    <w:rsid w:val="00D67ECE"/>
    <w:rsid w:val="00D7063E"/>
    <w:rsid w:val="00D708AD"/>
    <w:rsid w:val="00D709CB"/>
    <w:rsid w:val="00D70B00"/>
    <w:rsid w:val="00D70BF5"/>
    <w:rsid w:val="00D71270"/>
    <w:rsid w:val="00D717C5"/>
    <w:rsid w:val="00D71980"/>
    <w:rsid w:val="00D71D85"/>
    <w:rsid w:val="00D72556"/>
    <w:rsid w:val="00D72A22"/>
    <w:rsid w:val="00D72D48"/>
    <w:rsid w:val="00D72DE0"/>
    <w:rsid w:val="00D7313A"/>
    <w:rsid w:val="00D73344"/>
    <w:rsid w:val="00D7335B"/>
    <w:rsid w:val="00D733CD"/>
    <w:rsid w:val="00D73A12"/>
    <w:rsid w:val="00D73A69"/>
    <w:rsid w:val="00D74511"/>
    <w:rsid w:val="00D74529"/>
    <w:rsid w:val="00D74582"/>
    <w:rsid w:val="00D749AE"/>
    <w:rsid w:val="00D749E0"/>
    <w:rsid w:val="00D74B7A"/>
    <w:rsid w:val="00D74BD2"/>
    <w:rsid w:val="00D74C4C"/>
    <w:rsid w:val="00D74CE3"/>
    <w:rsid w:val="00D74D0E"/>
    <w:rsid w:val="00D74DEE"/>
    <w:rsid w:val="00D7502A"/>
    <w:rsid w:val="00D7526F"/>
    <w:rsid w:val="00D75D2F"/>
    <w:rsid w:val="00D75E29"/>
    <w:rsid w:val="00D75F53"/>
    <w:rsid w:val="00D7611F"/>
    <w:rsid w:val="00D76294"/>
    <w:rsid w:val="00D768DA"/>
    <w:rsid w:val="00D76A07"/>
    <w:rsid w:val="00D770A6"/>
    <w:rsid w:val="00D77586"/>
    <w:rsid w:val="00D776FF"/>
    <w:rsid w:val="00D77F33"/>
    <w:rsid w:val="00D800F7"/>
    <w:rsid w:val="00D801AA"/>
    <w:rsid w:val="00D80A1E"/>
    <w:rsid w:val="00D80FED"/>
    <w:rsid w:val="00D81023"/>
    <w:rsid w:val="00D81882"/>
    <w:rsid w:val="00D8191C"/>
    <w:rsid w:val="00D82199"/>
    <w:rsid w:val="00D821A8"/>
    <w:rsid w:val="00D82203"/>
    <w:rsid w:val="00D82811"/>
    <w:rsid w:val="00D82A6B"/>
    <w:rsid w:val="00D82BAD"/>
    <w:rsid w:val="00D82FCA"/>
    <w:rsid w:val="00D831AA"/>
    <w:rsid w:val="00D837F2"/>
    <w:rsid w:val="00D83924"/>
    <w:rsid w:val="00D83983"/>
    <w:rsid w:val="00D839BE"/>
    <w:rsid w:val="00D83D72"/>
    <w:rsid w:val="00D83E45"/>
    <w:rsid w:val="00D83ED7"/>
    <w:rsid w:val="00D841C9"/>
    <w:rsid w:val="00D842B6"/>
    <w:rsid w:val="00D84702"/>
    <w:rsid w:val="00D84CD0"/>
    <w:rsid w:val="00D85923"/>
    <w:rsid w:val="00D85BAF"/>
    <w:rsid w:val="00D86114"/>
    <w:rsid w:val="00D8615C"/>
    <w:rsid w:val="00D8623E"/>
    <w:rsid w:val="00D86249"/>
    <w:rsid w:val="00D869A1"/>
    <w:rsid w:val="00D86F32"/>
    <w:rsid w:val="00D870BB"/>
    <w:rsid w:val="00D8710B"/>
    <w:rsid w:val="00D87E02"/>
    <w:rsid w:val="00D87FB9"/>
    <w:rsid w:val="00D9019D"/>
    <w:rsid w:val="00D902F3"/>
    <w:rsid w:val="00D906E2"/>
    <w:rsid w:val="00D90D43"/>
    <w:rsid w:val="00D90DF7"/>
    <w:rsid w:val="00D90E3D"/>
    <w:rsid w:val="00D90F81"/>
    <w:rsid w:val="00D91638"/>
    <w:rsid w:val="00D91AD0"/>
    <w:rsid w:val="00D91D95"/>
    <w:rsid w:val="00D92545"/>
    <w:rsid w:val="00D92E53"/>
    <w:rsid w:val="00D92F2B"/>
    <w:rsid w:val="00D92F31"/>
    <w:rsid w:val="00D931CB"/>
    <w:rsid w:val="00D9335C"/>
    <w:rsid w:val="00D9336E"/>
    <w:rsid w:val="00D938EB"/>
    <w:rsid w:val="00D93A87"/>
    <w:rsid w:val="00D93F82"/>
    <w:rsid w:val="00D941B2"/>
    <w:rsid w:val="00D945CD"/>
    <w:rsid w:val="00D947F3"/>
    <w:rsid w:val="00D9484C"/>
    <w:rsid w:val="00D94ED7"/>
    <w:rsid w:val="00D95524"/>
    <w:rsid w:val="00D955E1"/>
    <w:rsid w:val="00D95A13"/>
    <w:rsid w:val="00D95C60"/>
    <w:rsid w:val="00D95F51"/>
    <w:rsid w:val="00D960CA"/>
    <w:rsid w:val="00D960CD"/>
    <w:rsid w:val="00D9629A"/>
    <w:rsid w:val="00D962BA"/>
    <w:rsid w:val="00D9644B"/>
    <w:rsid w:val="00D96561"/>
    <w:rsid w:val="00D9670B"/>
    <w:rsid w:val="00D96BB5"/>
    <w:rsid w:val="00D9758D"/>
    <w:rsid w:val="00D97937"/>
    <w:rsid w:val="00D97A2E"/>
    <w:rsid w:val="00DA03BD"/>
    <w:rsid w:val="00DA04DC"/>
    <w:rsid w:val="00DA0A15"/>
    <w:rsid w:val="00DA0C48"/>
    <w:rsid w:val="00DA0FC4"/>
    <w:rsid w:val="00DA1126"/>
    <w:rsid w:val="00DA13A5"/>
    <w:rsid w:val="00DA18B5"/>
    <w:rsid w:val="00DA19F8"/>
    <w:rsid w:val="00DA1AA4"/>
    <w:rsid w:val="00DA1DC2"/>
    <w:rsid w:val="00DA1F71"/>
    <w:rsid w:val="00DA225C"/>
    <w:rsid w:val="00DA25DD"/>
    <w:rsid w:val="00DA27FC"/>
    <w:rsid w:val="00DA2828"/>
    <w:rsid w:val="00DA2A2C"/>
    <w:rsid w:val="00DA2CED"/>
    <w:rsid w:val="00DA2F2A"/>
    <w:rsid w:val="00DA2F99"/>
    <w:rsid w:val="00DA3087"/>
    <w:rsid w:val="00DA3093"/>
    <w:rsid w:val="00DA3521"/>
    <w:rsid w:val="00DA36ED"/>
    <w:rsid w:val="00DA39EB"/>
    <w:rsid w:val="00DA3B7C"/>
    <w:rsid w:val="00DA3E9F"/>
    <w:rsid w:val="00DA3ED1"/>
    <w:rsid w:val="00DA3FA3"/>
    <w:rsid w:val="00DA45B1"/>
    <w:rsid w:val="00DA46AE"/>
    <w:rsid w:val="00DA4EB6"/>
    <w:rsid w:val="00DA52A5"/>
    <w:rsid w:val="00DA5357"/>
    <w:rsid w:val="00DA568A"/>
    <w:rsid w:val="00DA5839"/>
    <w:rsid w:val="00DA5FC6"/>
    <w:rsid w:val="00DA63B3"/>
    <w:rsid w:val="00DA6856"/>
    <w:rsid w:val="00DA6988"/>
    <w:rsid w:val="00DA6B29"/>
    <w:rsid w:val="00DA711C"/>
    <w:rsid w:val="00DA747D"/>
    <w:rsid w:val="00DA753C"/>
    <w:rsid w:val="00DA78B8"/>
    <w:rsid w:val="00DA7A21"/>
    <w:rsid w:val="00DA7A61"/>
    <w:rsid w:val="00DA7E58"/>
    <w:rsid w:val="00DB0026"/>
    <w:rsid w:val="00DB003A"/>
    <w:rsid w:val="00DB03A3"/>
    <w:rsid w:val="00DB04A2"/>
    <w:rsid w:val="00DB10F9"/>
    <w:rsid w:val="00DB1C7A"/>
    <w:rsid w:val="00DB1D9B"/>
    <w:rsid w:val="00DB2213"/>
    <w:rsid w:val="00DB2A67"/>
    <w:rsid w:val="00DB2AAF"/>
    <w:rsid w:val="00DB2C32"/>
    <w:rsid w:val="00DB2C83"/>
    <w:rsid w:val="00DB2D89"/>
    <w:rsid w:val="00DB2E13"/>
    <w:rsid w:val="00DB30AF"/>
    <w:rsid w:val="00DB3301"/>
    <w:rsid w:val="00DB344B"/>
    <w:rsid w:val="00DB34C8"/>
    <w:rsid w:val="00DB3515"/>
    <w:rsid w:val="00DB378D"/>
    <w:rsid w:val="00DB395F"/>
    <w:rsid w:val="00DB3AB0"/>
    <w:rsid w:val="00DB3CDF"/>
    <w:rsid w:val="00DB41E0"/>
    <w:rsid w:val="00DB41EE"/>
    <w:rsid w:val="00DB4240"/>
    <w:rsid w:val="00DB48CC"/>
    <w:rsid w:val="00DB4E86"/>
    <w:rsid w:val="00DB5795"/>
    <w:rsid w:val="00DB58B3"/>
    <w:rsid w:val="00DB5EBB"/>
    <w:rsid w:val="00DB5EBC"/>
    <w:rsid w:val="00DB5F59"/>
    <w:rsid w:val="00DB69C5"/>
    <w:rsid w:val="00DB6A35"/>
    <w:rsid w:val="00DB6AC9"/>
    <w:rsid w:val="00DB6EF6"/>
    <w:rsid w:val="00DB7267"/>
    <w:rsid w:val="00DB75BC"/>
    <w:rsid w:val="00DB768F"/>
    <w:rsid w:val="00DB7D9B"/>
    <w:rsid w:val="00DB7DCF"/>
    <w:rsid w:val="00DB7E6E"/>
    <w:rsid w:val="00DB7F7A"/>
    <w:rsid w:val="00DC0673"/>
    <w:rsid w:val="00DC09AB"/>
    <w:rsid w:val="00DC1174"/>
    <w:rsid w:val="00DC144A"/>
    <w:rsid w:val="00DC1496"/>
    <w:rsid w:val="00DC197C"/>
    <w:rsid w:val="00DC20D6"/>
    <w:rsid w:val="00DC255E"/>
    <w:rsid w:val="00DC2ACA"/>
    <w:rsid w:val="00DC2EF4"/>
    <w:rsid w:val="00DC31A0"/>
    <w:rsid w:val="00DC3B74"/>
    <w:rsid w:val="00DC40CB"/>
    <w:rsid w:val="00DC4236"/>
    <w:rsid w:val="00DC4CC1"/>
    <w:rsid w:val="00DC5680"/>
    <w:rsid w:val="00DC57D5"/>
    <w:rsid w:val="00DC59E7"/>
    <w:rsid w:val="00DC5B53"/>
    <w:rsid w:val="00DC5BD5"/>
    <w:rsid w:val="00DC5D9A"/>
    <w:rsid w:val="00DC5F7B"/>
    <w:rsid w:val="00DC6076"/>
    <w:rsid w:val="00DC6AA8"/>
    <w:rsid w:val="00DC6AEC"/>
    <w:rsid w:val="00DC6E69"/>
    <w:rsid w:val="00DC6E89"/>
    <w:rsid w:val="00DC73FF"/>
    <w:rsid w:val="00DC740D"/>
    <w:rsid w:val="00DC7F32"/>
    <w:rsid w:val="00DD0040"/>
    <w:rsid w:val="00DD02F8"/>
    <w:rsid w:val="00DD0731"/>
    <w:rsid w:val="00DD09FF"/>
    <w:rsid w:val="00DD0C7C"/>
    <w:rsid w:val="00DD0F8B"/>
    <w:rsid w:val="00DD14AD"/>
    <w:rsid w:val="00DD186C"/>
    <w:rsid w:val="00DD197D"/>
    <w:rsid w:val="00DD1B93"/>
    <w:rsid w:val="00DD21F7"/>
    <w:rsid w:val="00DD2227"/>
    <w:rsid w:val="00DD2246"/>
    <w:rsid w:val="00DD24A6"/>
    <w:rsid w:val="00DD268A"/>
    <w:rsid w:val="00DD2BA1"/>
    <w:rsid w:val="00DD2DE2"/>
    <w:rsid w:val="00DD2E36"/>
    <w:rsid w:val="00DD3027"/>
    <w:rsid w:val="00DD31A2"/>
    <w:rsid w:val="00DD3C75"/>
    <w:rsid w:val="00DD428C"/>
    <w:rsid w:val="00DD492D"/>
    <w:rsid w:val="00DD49EF"/>
    <w:rsid w:val="00DD4AB3"/>
    <w:rsid w:val="00DD4B41"/>
    <w:rsid w:val="00DD4C5C"/>
    <w:rsid w:val="00DD4F2B"/>
    <w:rsid w:val="00DD50BC"/>
    <w:rsid w:val="00DD53A3"/>
    <w:rsid w:val="00DD5E0F"/>
    <w:rsid w:val="00DD6059"/>
    <w:rsid w:val="00DD64DB"/>
    <w:rsid w:val="00DD6550"/>
    <w:rsid w:val="00DD6606"/>
    <w:rsid w:val="00DD6AF5"/>
    <w:rsid w:val="00DD6B20"/>
    <w:rsid w:val="00DD7001"/>
    <w:rsid w:val="00DD7068"/>
    <w:rsid w:val="00DD7145"/>
    <w:rsid w:val="00DD7671"/>
    <w:rsid w:val="00DD7B07"/>
    <w:rsid w:val="00DD7D25"/>
    <w:rsid w:val="00DE0020"/>
    <w:rsid w:val="00DE0024"/>
    <w:rsid w:val="00DE13DF"/>
    <w:rsid w:val="00DE17EB"/>
    <w:rsid w:val="00DE17EE"/>
    <w:rsid w:val="00DE19BF"/>
    <w:rsid w:val="00DE1CC1"/>
    <w:rsid w:val="00DE1E7F"/>
    <w:rsid w:val="00DE2BA5"/>
    <w:rsid w:val="00DE2E8D"/>
    <w:rsid w:val="00DE3003"/>
    <w:rsid w:val="00DE3126"/>
    <w:rsid w:val="00DE323D"/>
    <w:rsid w:val="00DE3561"/>
    <w:rsid w:val="00DE3899"/>
    <w:rsid w:val="00DE3C7D"/>
    <w:rsid w:val="00DE4698"/>
    <w:rsid w:val="00DE4A27"/>
    <w:rsid w:val="00DE5303"/>
    <w:rsid w:val="00DE53EC"/>
    <w:rsid w:val="00DE546B"/>
    <w:rsid w:val="00DE563D"/>
    <w:rsid w:val="00DE5767"/>
    <w:rsid w:val="00DE579E"/>
    <w:rsid w:val="00DE59E1"/>
    <w:rsid w:val="00DE5AD6"/>
    <w:rsid w:val="00DE6092"/>
    <w:rsid w:val="00DE6363"/>
    <w:rsid w:val="00DE648E"/>
    <w:rsid w:val="00DE6D3B"/>
    <w:rsid w:val="00DE6E91"/>
    <w:rsid w:val="00DE777C"/>
    <w:rsid w:val="00DE7857"/>
    <w:rsid w:val="00DE7ACC"/>
    <w:rsid w:val="00DE7CF8"/>
    <w:rsid w:val="00DF0025"/>
    <w:rsid w:val="00DF049D"/>
    <w:rsid w:val="00DF07D6"/>
    <w:rsid w:val="00DF083C"/>
    <w:rsid w:val="00DF0FB2"/>
    <w:rsid w:val="00DF14DA"/>
    <w:rsid w:val="00DF15B8"/>
    <w:rsid w:val="00DF1896"/>
    <w:rsid w:val="00DF1A61"/>
    <w:rsid w:val="00DF1CE6"/>
    <w:rsid w:val="00DF290F"/>
    <w:rsid w:val="00DF2E94"/>
    <w:rsid w:val="00DF444A"/>
    <w:rsid w:val="00DF4493"/>
    <w:rsid w:val="00DF4BF4"/>
    <w:rsid w:val="00DF4FBA"/>
    <w:rsid w:val="00DF5350"/>
    <w:rsid w:val="00DF566A"/>
    <w:rsid w:val="00DF5BFC"/>
    <w:rsid w:val="00DF5CEF"/>
    <w:rsid w:val="00DF5DD7"/>
    <w:rsid w:val="00DF62F3"/>
    <w:rsid w:val="00DF6394"/>
    <w:rsid w:val="00DF6668"/>
    <w:rsid w:val="00DF677E"/>
    <w:rsid w:val="00DF68AB"/>
    <w:rsid w:val="00DF690D"/>
    <w:rsid w:val="00DF6CAE"/>
    <w:rsid w:val="00DF6F28"/>
    <w:rsid w:val="00DF78B0"/>
    <w:rsid w:val="00DF799F"/>
    <w:rsid w:val="00DF7DE8"/>
    <w:rsid w:val="00DF7DFF"/>
    <w:rsid w:val="00E00659"/>
    <w:rsid w:val="00E007F8"/>
    <w:rsid w:val="00E0089B"/>
    <w:rsid w:val="00E009CC"/>
    <w:rsid w:val="00E00A19"/>
    <w:rsid w:val="00E00C31"/>
    <w:rsid w:val="00E00C7F"/>
    <w:rsid w:val="00E00EC8"/>
    <w:rsid w:val="00E0100C"/>
    <w:rsid w:val="00E0183B"/>
    <w:rsid w:val="00E019FB"/>
    <w:rsid w:val="00E01C1C"/>
    <w:rsid w:val="00E01F38"/>
    <w:rsid w:val="00E02035"/>
    <w:rsid w:val="00E020C4"/>
    <w:rsid w:val="00E02519"/>
    <w:rsid w:val="00E026A9"/>
    <w:rsid w:val="00E02729"/>
    <w:rsid w:val="00E0293B"/>
    <w:rsid w:val="00E02B32"/>
    <w:rsid w:val="00E02CF5"/>
    <w:rsid w:val="00E02E42"/>
    <w:rsid w:val="00E03247"/>
    <w:rsid w:val="00E0372D"/>
    <w:rsid w:val="00E03B82"/>
    <w:rsid w:val="00E03C76"/>
    <w:rsid w:val="00E03E56"/>
    <w:rsid w:val="00E049FB"/>
    <w:rsid w:val="00E04D4C"/>
    <w:rsid w:val="00E04E4E"/>
    <w:rsid w:val="00E05037"/>
    <w:rsid w:val="00E05063"/>
    <w:rsid w:val="00E05A3C"/>
    <w:rsid w:val="00E05BFC"/>
    <w:rsid w:val="00E06005"/>
    <w:rsid w:val="00E06555"/>
    <w:rsid w:val="00E069E8"/>
    <w:rsid w:val="00E06CEA"/>
    <w:rsid w:val="00E07184"/>
    <w:rsid w:val="00E07360"/>
    <w:rsid w:val="00E074C7"/>
    <w:rsid w:val="00E0770C"/>
    <w:rsid w:val="00E0772E"/>
    <w:rsid w:val="00E077CD"/>
    <w:rsid w:val="00E07A7A"/>
    <w:rsid w:val="00E07CCA"/>
    <w:rsid w:val="00E102E5"/>
    <w:rsid w:val="00E1035C"/>
    <w:rsid w:val="00E1037B"/>
    <w:rsid w:val="00E1042E"/>
    <w:rsid w:val="00E1074C"/>
    <w:rsid w:val="00E10904"/>
    <w:rsid w:val="00E109D8"/>
    <w:rsid w:val="00E10A30"/>
    <w:rsid w:val="00E10F65"/>
    <w:rsid w:val="00E11159"/>
    <w:rsid w:val="00E1192A"/>
    <w:rsid w:val="00E125B4"/>
    <w:rsid w:val="00E127A5"/>
    <w:rsid w:val="00E12BDA"/>
    <w:rsid w:val="00E12C61"/>
    <w:rsid w:val="00E13DA7"/>
    <w:rsid w:val="00E13F22"/>
    <w:rsid w:val="00E140CC"/>
    <w:rsid w:val="00E143DE"/>
    <w:rsid w:val="00E14F1B"/>
    <w:rsid w:val="00E150D4"/>
    <w:rsid w:val="00E15116"/>
    <w:rsid w:val="00E15367"/>
    <w:rsid w:val="00E1576B"/>
    <w:rsid w:val="00E1578F"/>
    <w:rsid w:val="00E15A7B"/>
    <w:rsid w:val="00E15B39"/>
    <w:rsid w:val="00E15CF8"/>
    <w:rsid w:val="00E15D12"/>
    <w:rsid w:val="00E15FB7"/>
    <w:rsid w:val="00E160B5"/>
    <w:rsid w:val="00E16462"/>
    <w:rsid w:val="00E1656D"/>
    <w:rsid w:val="00E1685E"/>
    <w:rsid w:val="00E1766C"/>
    <w:rsid w:val="00E179E6"/>
    <w:rsid w:val="00E17AEB"/>
    <w:rsid w:val="00E17C72"/>
    <w:rsid w:val="00E17D2F"/>
    <w:rsid w:val="00E20396"/>
    <w:rsid w:val="00E203D8"/>
    <w:rsid w:val="00E20D59"/>
    <w:rsid w:val="00E2104A"/>
    <w:rsid w:val="00E210F3"/>
    <w:rsid w:val="00E2126C"/>
    <w:rsid w:val="00E217FC"/>
    <w:rsid w:val="00E21BB7"/>
    <w:rsid w:val="00E21C6A"/>
    <w:rsid w:val="00E22325"/>
    <w:rsid w:val="00E22386"/>
    <w:rsid w:val="00E224DA"/>
    <w:rsid w:val="00E2251B"/>
    <w:rsid w:val="00E22777"/>
    <w:rsid w:val="00E22F02"/>
    <w:rsid w:val="00E22FCE"/>
    <w:rsid w:val="00E23583"/>
    <w:rsid w:val="00E24058"/>
    <w:rsid w:val="00E2415B"/>
    <w:rsid w:val="00E244F7"/>
    <w:rsid w:val="00E24B6D"/>
    <w:rsid w:val="00E2506E"/>
    <w:rsid w:val="00E25085"/>
    <w:rsid w:val="00E25136"/>
    <w:rsid w:val="00E252B7"/>
    <w:rsid w:val="00E25638"/>
    <w:rsid w:val="00E25666"/>
    <w:rsid w:val="00E25757"/>
    <w:rsid w:val="00E25B5F"/>
    <w:rsid w:val="00E25E50"/>
    <w:rsid w:val="00E264A5"/>
    <w:rsid w:val="00E269D8"/>
    <w:rsid w:val="00E26B85"/>
    <w:rsid w:val="00E26EB8"/>
    <w:rsid w:val="00E270DF"/>
    <w:rsid w:val="00E27107"/>
    <w:rsid w:val="00E272A2"/>
    <w:rsid w:val="00E27361"/>
    <w:rsid w:val="00E276F5"/>
    <w:rsid w:val="00E300E5"/>
    <w:rsid w:val="00E30309"/>
    <w:rsid w:val="00E30332"/>
    <w:rsid w:val="00E3053F"/>
    <w:rsid w:val="00E3063F"/>
    <w:rsid w:val="00E309CD"/>
    <w:rsid w:val="00E30BFC"/>
    <w:rsid w:val="00E30E7D"/>
    <w:rsid w:val="00E30EE5"/>
    <w:rsid w:val="00E3121C"/>
    <w:rsid w:val="00E31688"/>
    <w:rsid w:val="00E316B7"/>
    <w:rsid w:val="00E31801"/>
    <w:rsid w:val="00E31823"/>
    <w:rsid w:val="00E31F11"/>
    <w:rsid w:val="00E32449"/>
    <w:rsid w:val="00E3298D"/>
    <w:rsid w:val="00E32998"/>
    <w:rsid w:val="00E329DF"/>
    <w:rsid w:val="00E32A3B"/>
    <w:rsid w:val="00E330DB"/>
    <w:rsid w:val="00E33D3C"/>
    <w:rsid w:val="00E3437A"/>
    <w:rsid w:val="00E34AB9"/>
    <w:rsid w:val="00E34AF8"/>
    <w:rsid w:val="00E34C39"/>
    <w:rsid w:val="00E34FB7"/>
    <w:rsid w:val="00E354F5"/>
    <w:rsid w:val="00E359A3"/>
    <w:rsid w:val="00E35FE5"/>
    <w:rsid w:val="00E3645D"/>
    <w:rsid w:val="00E36BE8"/>
    <w:rsid w:val="00E36E7C"/>
    <w:rsid w:val="00E36F18"/>
    <w:rsid w:val="00E374F1"/>
    <w:rsid w:val="00E37549"/>
    <w:rsid w:val="00E37808"/>
    <w:rsid w:val="00E37BCD"/>
    <w:rsid w:val="00E37EB0"/>
    <w:rsid w:val="00E37F85"/>
    <w:rsid w:val="00E402E3"/>
    <w:rsid w:val="00E4049F"/>
    <w:rsid w:val="00E4094B"/>
    <w:rsid w:val="00E40990"/>
    <w:rsid w:val="00E40A11"/>
    <w:rsid w:val="00E40A16"/>
    <w:rsid w:val="00E40ABF"/>
    <w:rsid w:val="00E40AE8"/>
    <w:rsid w:val="00E416AA"/>
    <w:rsid w:val="00E417DE"/>
    <w:rsid w:val="00E418CF"/>
    <w:rsid w:val="00E419C8"/>
    <w:rsid w:val="00E41A47"/>
    <w:rsid w:val="00E41A9D"/>
    <w:rsid w:val="00E4215C"/>
    <w:rsid w:val="00E428E9"/>
    <w:rsid w:val="00E42960"/>
    <w:rsid w:val="00E42B4C"/>
    <w:rsid w:val="00E42C75"/>
    <w:rsid w:val="00E43379"/>
    <w:rsid w:val="00E433C7"/>
    <w:rsid w:val="00E43974"/>
    <w:rsid w:val="00E4397E"/>
    <w:rsid w:val="00E439E5"/>
    <w:rsid w:val="00E43A25"/>
    <w:rsid w:val="00E43DDB"/>
    <w:rsid w:val="00E440B1"/>
    <w:rsid w:val="00E44202"/>
    <w:rsid w:val="00E44246"/>
    <w:rsid w:val="00E44359"/>
    <w:rsid w:val="00E445BF"/>
    <w:rsid w:val="00E44636"/>
    <w:rsid w:val="00E449AA"/>
    <w:rsid w:val="00E449D6"/>
    <w:rsid w:val="00E44B73"/>
    <w:rsid w:val="00E44B9D"/>
    <w:rsid w:val="00E44C0A"/>
    <w:rsid w:val="00E44C0E"/>
    <w:rsid w:val="00E44C82"/>
    <w:rsid w:val="00E44FC4"/>
    <w:rsid w:val="00E45140"/>
    <w:rsid w:val="00E4521A"/>
    <w:rsid w:val="00E453AF"/>
    <w:rsid w:val="00E45712"/>
    <w:rsid w:val="00E45901"/>
    <w:rsid w:val="00E45978"/>
    <w:rsid w:val="00E45EBD"/>
    <w:rsid w:val="00E45F64"/>
    <w:rsid w:val="00E46067"/>
    <w:rsid w:val="00E466F3"/>
    <w:rsid w:val="00E468C9"/>
    <w:rsid w:val="00E46EB3"/>
    <w:rsid w:val="00E4765D"/>
    <w:rsid w:val="00E4771C"/>
    <w:rsid w:val="00E501BB"/>
    <w:rsid w:val="00E5054B"/>
    <w:rsid w:val="00E507CB"/>
    <w:rsid w:val="00E507E2"/>
    <w:rsid w:val="00E50AFC"/>
    <w:rsid w:val="00E50E84"/>
    <w:rsid w:val="00E51218"/>
    <w:rsid w:val="00E51440"/>
    <w:rsid w:val="00E51680"/>
    <w:rsid w:val="00E51CDA"/>
    <w:rsid w:val="00E520ED"/>
    <w:rsid w:val="00E52452"/>
    <w:rsid w:val="00E52919"/>
    <w:rsid w:val="00E5295A"/>
    <w:rsid w:val="00E52C1C"/>
    <w:rsid w:val="00E53086"/>
    <w:rsid w:val="00E53115"/>
    <w:rsid w:val="00E53274"/>
    <w:rsid w:val="00E53413"/>
    <w:rsid w:val="00E53795"/>
    <w:rsid w:val="00E537BB"/>
    <w:rsid w:val="00E53B94"/>
    <w:rsid w:val="00E53CF8"/>
    <w:rsid w:val="00E53EC1"/>
    <w:rsid w:val="00E542CD"/>
    <w:rsid w:val="00E545E2"/>
    <w:rsid w:val="00E54623"/>
    <w:rsid w:val="00E54B15"/>
    <w:rsid w:val="00E54B9B"/>
    <w:rsid w:val="00E54E4C"/>
    <w:rsid w:val="00E555A1"/>
    <w:rsid w:val="00E5607A"/>
    <w:rsid w:val="00E5635D"/>
    <w:rsid w:val="00E568AA"/>
    <w:rsid w:val="00E56A16"/>
    <w:rsid w:val="00E56BEE"/>
    <w:rsid w:val="00E56D47"/>
    <w:rsid w:val="00E56D73"/>
    <w:rsid w:val="00E57279"/>
    <w:rsid w:val="00E573DB"/>
    <w:rsid w:val="00E57429"/>
    <w:rsid w:val="00E57524"/>
    <w:rsid w:val="00E5752A"/>
    <w:rsid w:val="00E57587"/>
    <w:rsid w:val="00E57964"/>
    <w:rsid w:val="00E57BE3"/>
    <w:rsid w:val="00E602CA"/>
    <w:rsid w:val="00E60521"/>
    <w:rsid w:val="00E609EC"/>
    <w:rsid w:val="00E60DFC"/>
    <w:rsid w:val="00E60E34"/>
    <w:rsid w:val="00E60E6E"/>
    <w:rsid w:val="00E612FC"/>
    <w:rsid w:val="00E61530"/>
    <w:rsid w:val="00E619F4"/>
    <w:rsid w:val="00E61A7C"/>
    <w:rsid w:val="00E61D7F"/>
    <w:rsid w:val="00E61DD5"/>
    <w:rsid w:val="00E6220A"/>
    <w:rsid w:val="00E6232A"/>
    <w:rsid w:val="00E6240C"/>
    <w:rsid w:val="00E6257B"/>
    <w:rsid w:val="00E62596"/>
    <w:rsid w:val="00E62949"/>
    <w:rsid w:val="00E62A20"/>
    <w:rsid w:val="00E630E6"/>
    <w:rsid w:val="00E63195"/>
    <w:rsid w:val="00E634A6"/>
    <w:rsid w:val="00E635B7"/>
    <w:rsid w:val="00E63610"/>
    <w:rsid w:val="00E63A4C"/>
    <w:rsid w:val="00E63B8C"/>
    <w:rsid w:val="00E64C57"/>
    <w:rsid w:val="00E64C8A"/>
    <w:rsid w:val="00E64FAB"/>
    <w:rsid w:val="00E65641"/>
    <w:rsid w:val="00E65664"/>
    <w:rsid w:val="00E657E7"/>
    <w:rsid w:val="00E65A1C"/>
    <w:rsid w:val="00E65C14"/>
    <w:rsid w:val="00E65D1D"/>
    <w:rsid w:val="00E6614B"/>
    <w:rsid w:val="00E66619"/>
    <w:rsid w:val="00E66724"/>
    <w:rsid w:val="00E6689A"/>
    <w:rsid w:val="00E668C9"/>
    <w:rsid w:val="00E66C67"/>
    <w:rsid w:val="00E6716F"/>
    <w:rsid w:val="00E6739D"/>
    <w:rsid w:val="00E674B5"/>
    <w:rsid w:val="00E67628"/>
    <w:rsid w:val="00E70225"/>
    <w:rsid w:val="00E70243"/>
    <w:rsid w:val="00E70817"/>
    <w:rsid w:val="00E709F8"/>
    <w:rsid w:val="00E70EA0"/>
    <w:rsid w:val="00E7106F"/>
    <w:rsid w:val="00E71166"/>
    <w:rsid w:val="00E7146A"/>
    <w:rsid w:val="00E71945"/>
    <w:rsid w:val="00E71DDD"/>
    <w:rsid w:val="00E71E44"/>
    <w:rsid w:val="00E72000"/>
    <w:rsid w:val="00E7225E"/>
    <w:rsid w:val="00E7254C"/>
    <w:rsid w:val="00E726B6"/>
    <w:rsid w:val="00E726BC"/>
    <w:rsid w:val="00E72A79"/>
    <w:rsid w:val="00E72FE4"/>
    <w:rsid w:val="00E7353C"/>
    <w:rsid w:val="00E73CCA"/>
    <w:rsid w:val="00E74514"/>
    <w:rsid w:val="00E746F8"/>
    <w:rsid w:val="00E74D52"/>
    <w:rsid w:val="00E75252"/>
    <w:rsid w:val="00E753AC"/>
    <w:rsid w:val="00E75778"/>
    <w:rsid w:val="00E7615C"/>
    <w:rsid w:val="00E762C2"/>
    <w:rsid w:val="00E76754"/>
    <w:rsid w:val="00E768F5"/>
    <w:rsid w:val="00E7691B"/>
    <w:rsid w:val="00E76F55"/>
    <w:rsid w:val="00E771B7"/>
    <w:rsid w:val="00E80009"/>
    <w:rsid w:val="00E8024B"/>
    <w:rsid w:val="00E806A7"/>
    <w:rsid w:val="00E80C55"/>
    <w:rsid w:val="00E811A4"/>
    <w:rsid w:val="00E813E8"/>
    <w:rsid w:val="00E81514"/>
    <w:rsid w:val="00E81C45"/>
    <w:rsid w:val="00E81EF0"/>
    <w:rsid w:val="00E821DD"/>
    <w:rsid w:val="00E83177"/>
    <w:rsid w:val="00E83BC1"/>
    <w:rsid w:val="00E83D0D"/>
    <w:rsid w:val="00E83FA5"/>
    <w:rsid w:val="00E8417E"/>
    <w:rsid w:val="00E8431E"/>
    <w:rsid w:val="00E848D4"/>
    <w:rsid w:val="00E849C0"/>
    <w:rsid w:val="00E84D24"/>
    <w:rsid w:val="00E84EF1"/>
    <w:rsid w:val="00E85255"/>
    <w:rsid w:val="00E8531A"/>
    <w:rsid w:val="00E854E5"/>
    <w:rsid w:val="00E858C0"/>
    <w:rsid w:val="00E8592E"/>
    <w:rsid w:val="00E85C48"/>
    <w:rsid w:val="00E85DC7"/>
    <w:rsid w:val="00E85F12"/>
    <w:rsid w:val="00E86261"/>
    <w:rsid w:val="00E863CF"/>
    <w:rsid w:val="00E863DB"/>
    <w:rsid w:val="00E863FE"/>
    <w:rsid w:val="00E866E9"/>
    <w:rsid w:val="00E8694E"/>
    <w:rsid w:val="00E869C8"/>
    <w:rsid w:val="00E86C4A"/>
    <w:rsid w:val="00E86CA8"/>
    <w:rsid w:val="00E86D18"/>
    <w:rsid w:val="00E86FC5"/>
    <w:rsid w:val="00E87685"/>
    <w:rsid w:val="00E87917"/>
    <w:rsid w:val="00E87B93"/>
    <w:rsid w:val="00E87D9E"/>
    <w:rsid w:val="00E90036"/>
    <w:rsid w:val="00E90164"/>
    <w:rsid w:val="00E906CF"/>
    <w:rsid w:val="00E906EB"/>
    <w:rsid w:val="00E90738"/>
    <w:rsid w:val="00E90BDD"/>
    <w:rsid w:val="00E90C38"/>
    <w:rsid w:val="00E90CBB"/>
    <w:rsid w:val="00E90E42"/>
    <w:rsid w:val="00E90FF3"/>
    <w:rsid w:val="00E91216"/>
    <w:rsid w:val="00E91229"/>
    <w:rsid w:val="00E91562"/>
    <w:rsid w:val="00E915B9"/>
    <w:rsid w:val="00E92446"/>
    <w:rsid w:val="00E927D3"/>
    <w:rsid w:val="00E927F2"/>
    <w:rsid w:val="00E92956"/>
    <w:rsid w:val="00E929A4"/>
    <w:rsid w:val="00E929B3"/>
    <w:rsid w:val="00E92A8C"/>
    <w:rsid w:val="00E9327B"/>
    <w:rsid w:val="00E932B8"/>
    <w:rsid w:val="00E933C4"/>
    <w:rsid w:val="00E936BB"/>
    <w:rsid w:val="00E93853"/>
    <w:rsid w:val="00E93BAB"/>
    <w:rsid w:val="00E94020"/>
    <w:rsid w:val="00E9411D"/>
    <w:rsid w:val="00E94584"/>
    <w:rsid w:val="00E94C69"/>
    <w:rsid w:val="00E94D6A"/>
    <w:rsid w:val="00E950A9"/>
    <w:rsid w:val="00E950F8"/>
    <w:rsid w:val="00E95133"/>
    <w:rsid w:val="00E951CE"/>
    <w:rsid w:val="00E9540D"/>
    <w:rsid w:val="00E95620"/>
    <w:rsid w:val="00E9580F"/>
    <w:rsid w:val="00E95B0A"/>
    <w:rsid w:val="00E95BB8"/>
    <w:rsid w:val="00E961A2"/>
    <w:rsid w:val="00E96285"/>
    <w:rsid w:val="00E96523"/>
    <w:rsid w:val="00E967D4"/>
    <w:rsid w:val="00E96A37"/>
    <w:rsid w:val="00E96AD1"/>
    <w:rsid w:val="00E97324"/>
    <w:rsid w:val="00E978A1"/>
    <w:rsid w:val="00E97CC3"/>
    <w:rsid w:val="00E97E4A"/>
    <w:rsid w:val="00E97ED7"/>
    <w:rsid w:val="00EA093C"/>
    <w:rsid w:val="00EA0B68"/>
    <w:rsid w:val="00EA1304"/>
    <w:rsid w:val="00EA1A68"/>
    <w:rsid w:val="00EA1C29"/>
    <w:rsid w:val="00EA1EC5"/>
    <w:rsid w:val="00EA1F2C"/>
    <w:rsid w:val="00EA1FA8"/>
    <w:rsid w:val="00EA236E"/>
    <w:rsid w:val="00EA250D"/>
    <w:rsid w:val="00EA2964"/>
    <w:rsid w:val="00EA2C54"/>
    <w:rsid w:val="00EA305F"/>
    <w:rsid w:val="00EA345F"/>
    <w:rsid w:val="00EA36B3"/>
    <w:rsid w:val="00EA3752"/>
    <w:rsid w:val="00EA375F"/>
    <w:rsid w:val="00EA38E5"/>
    <w:rsid w:val="00EA3AAE"/>
    <w:rsid w:val="00EA3D9F"/>
    <w:rsid w:val="00EA3FF8"/>
    <w:rsid w:val="00EA4084"/>
    <w:rsid w:val="00EA41B4"/>
    <w:rsid w:val="00EA49E8"/>
    <w:rsid w:val="00EA4B02"/>
    <w:rsid w:val="00EA4BEC"/>
    <w:rsid w:val="00EA533E"/>
    <w:rsid w:val="00EA55D5"/>
    <w:rsid w:val="00EA59B7"/>
    <w:rsid w:val="00EA5D2B"/>
    <w:rsid w:val="00EA627E"/>
    <w:rsid w:val="00EA631D"/>
    <w:rsid w:val="00EA66C8"/>
    <w:rsid w:val="00EA678D"/>
    <w:rsid w:val="00EA6938"/>
    <w:rsid w:val="00EA6D2D"/>
    <w:rsid w:val="00EA6F7D"/>
    <w:rsid w:val="00EA72FF"/>
    <w:rsid w:val="00EA744B"/>
    <w:rsid w:val="00EA76AC"/>
    <w:rsid w:val="00EA7E03"/>
    <w:rsid w:val="00EA7EC3"/>
    <w:rsid w:val="00EB00B1"/>
    <w:rsid w:val="00EB0209"/>
    <w:rsid w:val="00EB02DF"/>
    <w:rsid w:val="00EB067A"/>
    <w:rsid w:val="00EB0C2B"/>
    <w:rsid w:val="00EB0D09"/>
    <w:rsid w:val="00EB1742"/>
    <w:rsid w:val="00EB1759"/>
    <w:rsid w:val="00EB1ABB"/>
    <w:rsid w:val="00EB1DF8"/>
    <w:rsid w:val="00EB23BB"/>
    <w:rsid w:val="00EB26B3"/>
    <w:rsid w:val="00EB288D"/>
    <w:rsid w:val="00EB2DC9"/>
    <w:rsid w:val="00EB302C"/>
    <w:rsid w:val="00EB39F5"/>
    <w:rsid w:val="00EB40B7"/>
    <w:rsid w:val="00EB416E"/>
    <w:rsid w:val="00EB474B"/>
    <w:rsid w:val="00EB4C2F"/>
    <w:rsid w:val="00EB4D99"/>
    <w:rsid w:val="00EB5341"/>
    <w:rsid w:val="00EB5F86"/>
    <w:rsid w:val="00EB5FAC"/>
    <w:rsid w:val="00EB65FB"/>
    <w:rsid w:val="00EB67D8"/>
    <w:rsid w:val="00EB6966"/>
    <w:rsid w:val="00EB6C14"/>
    <w:rsid w:val="00EB6C9D"/>
    <w:rsid w:val="00EB71CA"/>
    <w:rsid w:val="00EB72F2"/>
    <w:rsid w:val="00EB7422"/>
    <w:rsid w:val="00EB7433"/>
    <w:rsid w:val="00EB77F1"/>
    <w:rsid w:val="00EB7AC3"/>
    <w:rsid w:val="00EB7DD7"/>
    <w:rsid w:val="00EC0482"/>
    <w:rsid w:val="00EC05B3"/>
    <w:rsid w:val="00EC08D2"/>
    <w:rsid w:val="00EC0928"/>
    <w:rsid w:val="00EC0973"/>
    <w:rsid w:val="00EC0B50"/>
    <w:rsid w:val="00EC0BEB"/>
    <w:rsid w:val="00EC0F80"/>
    <w:rsid w:val="00EC13EC"/>
    <w:rsid w:val="00EC15F2"/>
    <w:rsid w:val="00EC1603"/>
    <w:rsid w:val="00EC1774"/>
    <w:rsid w:val="00EC1ED8"/>
    <w:rsid w:val="00EC1F89"/>
    <w:rsid w:val="00EC23D1"/>
    <w:rsid w:val="00EC26C1"/>
    <w:rsid w:val="00EC27C4"/>
    <w:rsid w:val="00EC284B"/>
    <w:rsid w:val="00EC2A35"/>
    <w:rsid w:val="00EC2BCC"/>
    <w:rsid w:val="00EC2C00"/>
    <w:rsid w:val="00EC2FA9"/>
    <w:rsid w:val="00EC3030"/>
    <w:rsid w:val="00EC30F9"/>
    <w:rsid w:val="00EC34EC"/>
    <w:rsid w:val="00EC36C2"/>
    <w:rsid w:val="00EC3716"/>
    <w:rsid w:val="00EC46FA"/>
    <w:rsid w:val="00EC5097"/>
    <w:rsid w:val="00EC5665"/>
    <w:rsid w:val="00EC5707"/>
    <w:rsid w:val="00EC57D0"/>
    <w:rsid w:val="00EC5ED8"/>
    <w:rsid w:val="00EC616C"/>
    <w:rsid w:val="00EC64CF"/>
    <w:rsid w:val="00EC65A4"/>
    <w:rsid w:val="00EC6740"/>
    <w:rsid w:val="00EC6745"/>
    <w:rsid w:val="00EC6904"/>
    <w:rsid w:val="00EC7211"/>
    <w:rsid w:val="00EC76E4"/>
    <w:rsid w:val="00EC76F6"/>
    <w:rsid w:val="00EC7B41"/>
    <w:rsid w:val="00EC7B73"/>
    <w:rsid w:val="00EC7E75"/>
    <w:rsid w:val="00EC7F0F"/>
    <w:rsid w:val="00EC7F3D"/>
    <w:rsid w:val="00ED0C07"/>
    <w:rsid w:val="00ED0C4C"/>
    <w:rsid w:val="00ED0E40"/>
    <w:rsid w:val="00ED1180"/>
    <w:rsid w:val="00ED1372"/>
    <w:rsid w:val="00ED1683"/>
    <w:rsid w:val="00ED17AD"/>
    <w:rsid w:val="00ED1A6C"/>
    <w:rsid w:val="00ED1B65"/>
    <w:rsid w:val="00ED1E25"/>
    <w:rsid w:val="00ED249F"/>
    <w:rsid w:val="00ED28A9"/>
    <w:rsid w:val="00ED2D20"/>
    <w:rsid w:val="00ED2DC2"/>
    <w:rsid w:val="00ED2EA7"/>
    <w:rsid w:val="00ED3106"/>
    <w:rsid w:val="00ED3548"/>
    <w:rsid w:val="00ED3680"/>
    <w:rsid w:val="00ED37D2"/>
    <w:rsid w:val="00ED3885"/>
    <w:rsid w:val="00ED389F"/>
    <w:rsid w:val="00ED38BF"/>
    <w:rsid w:val="00ED3AE2"/>
    <w:rsid w:val="00ED3B12"/>
    <w:rsid w:val="00ED4162"/>
    <w:rsid w:val="00ED42B1"/>
    <w:rsid w:val="00ED42E4"/>
    <w:rsid w:val="00ED5696"/>
    <w:rsid w:val="00ED5AFA"/>
    <w:rsid w:val="00ED5B8D"/>
    <w:rsid w:val="00ED5E92"/>
    <w:rsid w:val="00ED6213"/>
    <w:rsid w:val="00ED6554"/>
    <w:rsid w:val="00ED667C"/>
    <w:rsid w:val="00ED67F9"/>
    <w:rsid w:val="00ED687A"/>
    <w:rsid w:val="00ED6A2A"/>
    <w:rsid w:val="00ED6A2B"/>
    <w:rsid w:val="00ED6B0C"/>
    <w:rsid w:val="00ED6E0D"/>
    <w:rsid w:val="00ED6F5C"/>
    <w:rsid w:val="00ED7115"/>
    <w:rsid w:val="00ED7715"/>
    <w:rsid w:val="00ED78DD"/>
    <w:rsid w:val="00ED7901"/>
    <w:rsid w:val="00EE080F"/>
    <w:rsid w:val="00EE08EB"/>
    <w:rsid w:val="00EE0A62"/>
    <w:rsid w:val="00EE0CFA"/>
    <w:rsid w:val="00EE1116"/>
    <w:rsid w:val="00EE1121"/>
    <w:rsid w:val="00EE174C"/>
    <w:rsid w:val="00EE1F30"/>
    <w:rsid w:val="00EE2044"/>
    <w:rsid w:val="00EE2D05"/>
    <w:rsid w:val="00EE2DA5"/>
    <w:rsid w:val="00EE302D"/>
    <w:rsid w:val="00EE317A"/>
    <w:rsid w:val="00EE32AC"/>
    <w:rsid w:val="00EE3324"/>
    <w:rsid w:val="00EE3583"/>
    <w:rsid w:val="00EE3666"/>
    <w:rsid w:val="00EE37DF"/>
    <w:rsid w:val="00EE381D"/>
    <w:rsid w:val="00EE3994"/>
    <w:rsid w:val="00EE40FD"/>
    <w:rsid w:val="00EE44B5"/>
    <w:rsid w:val="00EE4511"/>
    <w:rsid w:val="00EE4658"/>
    <w:rsid w:val="00EE47E0"/>
    <w:rsid w:val="00EE48CB"/>
    <w:rsid w:val="00EE4FD8"/>
    <w:rsid w:val="00EE5235"/>
    <w:rsid w:val="00EE6140"/>
    <w:rsid w:val="00EE7405"/>
    <w:rsid w:val="00EE78ED"/>
    <w:rsid w:val="00EE7908"/>
    <w:rsid w:val="00EE7A2A"/>
    <w:rsid w:val="00EF0218"/>
    <w:rsid w:val="00EF027D"/>
    <w:rsid w:val="00EF0369"/>
    <w:rsid w:val="00EF04C1"/>
    <w:rsid w:val="00EF0515"/>
    <w:rsid w:val="00EF06B1"/>
    <w:rsid w:val="00EF08E9"/>
    <w:rsid w:val="00EF090E"/>
    <w:rsid w:val="00EF0B3E"/>
    <w:rsid w:val="00EF1095"/>
    <w:rsid w:val="00EF1243"/>
    <w:rsid w:val="00EF127D"/>
    <w:rsid w:val="00EF140D"/>
    <w:rsid w:val="00EF1804"/>
    <w:rsid w:val="00EF19DF"/>
    <w:rsid w:val="00EF1DA6"/>
    <w:rsid w:val="00EF212E"/>
    <w:rsid w:val="00EF22E8"/>
    <w:rsid w:val="00EF2817"/>
    <w:rsid w:val="00EF2941"/>
    <w:rsid w:val="00EF29E9"/>
    <w:rsid w:val="00EF2AD8"/>
    <w:rsid w:val="00EF2B53"/>
    <w:rsid w:val="00EF2C02"/>
    <w:rsid w:val="00EF31C8"/>
    <w:rsid w:val="00EF339B"/>
    <w:rsid w:val="00EF33B2"/>
    <w:rsid w:val="00EF3B18"/>
    <w:rsid w:val="00EF4082"/>
    <w:rsid w:val="00EF498B"/>
    <w:rsid w:val="00EF49BC"/>
    <w:rsid w:val="00EF4A90"/>
    <w:rsid w:val="00EF4B2C"/>
    <w:rsid w:val="00EF4DC9"/>
    <w:rsid w:val="00EF4F34"/>
    <w:rsid w:val="00EF51E2"/>
    <w:rsid w:val="00EF5228"/>
    <w:rsid w:val="00EF52C2"/>
    <w:rsid w:val="00EF5322"/>
    <w:rsid w:val="00EF5482"/>
    <w:rsid w:val="00EF5891"/>
    <w:rsid w:val="00EF5FCA"/>
    <w:rsid w:val="00EF65F6"/>
    <w:rsid w:val="00EF6D3D"/>
    <w:rsid w:val="00EF722E"/>
    <w:rsid w:val="00EF7C19"/>
    <w:rsid w:val="00F0007E"/>
    <w:rsid w:val="00F005E6"/>
    <w:rsid w:val="00F0068F"/>
    <w:rsid w:val="00F00ED9"/>
    <w:rsid w:val="00F011A3"/>
    <w:rsid w:val="00F017D8"/>
    <w:rsid w:val="00F01E1A"/>
    <w:rsid w:val="00F01EA0"/>
    <w:rsid w:val="00F021F7"/>
    <w:rsid w:val="00F0255A"/>
    <w:rsid w:val="00F02F2F"/>
    <w:rsid w:val="00F031D6"/>
    <w:rsid w:val="00F03393"/>
    <w:rsid w:val="00F036A1"/>
    <w:rsid w:val="00F038F0"/>
    <w:rsid w:val="00F03973"/>
    <w:rsid w:val="00F039EC"/>
    <w:rsid w:val="00F04049"/>
    <w:rsid w:val="00F0406E"/>
    <w:rsid w:val="00F044CA"/>
    <w:rsid w:val="00F04B38"/>
    <w:rsid w:val="00F0539B"/>
    <w:rsid w:val="00F05AA6"/>
    <w:rsid w:val="00F05C30"/>
    <w:rsid w:val="00F05E24"/>
    <w:rsid w:val="00F05E25"/>
    <w:rsid w:val="00F05FBC"/>
    <w:rsid w:val="00F060D0"/>
    <w:rsid w:val="00F06509"/>
    <w:rsid w:val="00F06B04"/>
    <w:rsid w:val="00F06EFB"/>
    <w:rsid w:val="00F0737C"/>
    <w:rsid w:val="00F077CE"/>
    <w:rsid w:val="00F07EB4"/>
    <w:rsid w:val="00F10386"/>
    <w:rsid w:val="00F1088C"/>
    <w:rsid w:val="00F10D08"/>
    <w:rsid w:val="00F10F30"/>
    <w:rsid w:val="00F118F6"/>
    <w:rsid w:val="00F119D5"/>
    <w:rsid w:val="00F12110"/>
    <w:rsid w:val="00F125C6"/>
    <w:rsid w:val="00F12C44"/>
    <w:rsid w:val="00F130BF"/>
    <w:rsid w:val="00F1312C"/>
    <w:rsid w:val="00F13528"/>
    <w:rsid w:val="00F140EC"/>
    <w:rsid w:val="00F14130"/>
    <w:rsid w:val="00F144B1"/>
    <w:rsid w:val="00F1474B"/>
    <w:rsid w:val="00F147F5"/>
    <w:rsid w:val="00F150DF"/>
    <w:rsid w:val="00F15318"/>
    <w:rsid w:val="00F15954"/>
    <w:rsid w:val="00F16003"/>
    <w:rsid w:val="00F160CE"/>
    <w:rsid w:val="00F162EC"/>
    <w:rsid w:val="00F166C9"/>
    <w:rsid w:val="00F16898"/>
    <w:rsid w:val="00F16902"/>
    <w:rsid w:val="00F16BEA"/>
    <w:rsid w:val="00F16D5B"/>
    <w:rsid w:val="00F16DC9"/>
    <w:rsid w:val="00F17115"/>
    <w:rsid w:val="00F17177"/>
    <w:rsid w:val="00F17FAE"/>
    <w:rsid w:val="00F206A9"/>
    <w:rsid w:val="00F20870"/>
    <w:rsid w:val="00F20F06"/>
    <w:rsid w:val="00F21202"/>
    <w:rsid w:val="00F21B18"/>
    <w:rsid w:val="00F21E0E"/>
    <w:rsid w:val="00F2210C"/>
    <w:rsid w:val="00F221AE"/>
    <w:rsid w:val="00F222D7"/>
    <w:rsid w:val="00F22633"/>
    <w:rsid w:val="00F22DBB"/>
    <w:rsid w:val="00F22E89"/>
    <w:rsid w:val="00F231CF"/>
    <w:rsid w:val="00F23504"/>
    <w:rsid w:val="00F23513"/>
    <w:rsid w:val="00F2437F"/>
    <w:rsid w:val="00F24473"/>
    <w:rsid w:val="00F249AC"/>
    <w:rsid w:val="00F24A08"/>
    <w:rsid w:val="00F24BBF"/>
    <w:rsid w:val="00F24D27"/>
    <w:rsid w:val="00F254B3"/>
    <w:rsid w:val="00F25625"/>
    <w:rsid w:val="00F258B1"/>
    <w:rsid w:val="00F259F5"/>
    <w:rsid w:val="00F25CF8"/>
    <w:rsid w:val="00F25F88"/>
    <w:rsid w:val="00F2620A"/>
    <w:rsid w:val="00F26CC1"/>
    <w:rsid w:val="00F27097"/>
    <w:rsid w:val="00F270A4"/>
    <w:rsid w:val="00F278E9"/>
    <w:rsid w:val="00F2799C"/>
    <w:rsid w:val="00F27BEA"/>
    <w:rsid w:val="00F30439"/>
    <w:rsid w:val="00F309B2"/>
    <w:rsid w:val="00F30A3F"/>
    <w:rsid w:val="00F30AE5"/>
    <w:rsid w:val="00F310BE"/>
    <w:rsid w:val="00F31171"/>
    <w:rsid w:val="00F315E0"/>
    <w:rsid w:val="00F31620"/>
    <w:rsid w:val="00F31647"/>
    <w:rsid w:val="00F31F71"/>
    <w:rsid w:val="00F31FBB"/>
    <w:rsid w:val="00F32467"/>
    <w:rsid w:val="00F326A5"/>
    <w:rsid w:val="00F32740"/>
    <w:rsid w:val="00F32BA6"/>
    <w:rsid w:val="00F32E6F"/>
    <w:rsid w:val="00F3314D"/>
    <w:rsid w:val="00F33656"/>
    <w:rsid w:val="00F33ACB"/>
    <w:rsid w:val="00F33FC5"/>
    <w:rsid w:val="00F34168"/>
    <w:rsid w:val="00F34326"/>
    <w:rsid w:val="00F34C8A"/>
    <w:rsid w:val="00F357C2"/>
    <w:rsid w:val="00F364BB"/>
    <w:rsid w:val="00F3653F"/>
    <w:rsid w:val="00F36545"/>
    <w:rsid w:val="00F365B6"/>
    <w:rsid w:val="00F3660B"/>
    <w:rsid w:val="00F36779"/>
    <w:rsid w:val="00F368F9"/>
    <w:rsid w:val="00F36D41"/>
    <w:rsid w:val="00F376A3"/>
    <w:rsid w:val="00F37BFE"/>
    <w:rsid w:val="00F37C84"/>
    <w:rsid w:val="00F4011E"/>
    <w:rsid w:val="00F403A9"/>
    <w:rsid w:val="00F405C7"/>
    <w:rsid w:val="00F407B9"/>
    <w:rsid w:val="00F40930"/>
    <w:rsid w:val="00F40CCC"/>
    <w:rsid w:val="00F40E92"/>
    <w:rsid w:val="00F410C1"/>
    <w:rsid w:val="00F4124D"/>
    <w:rsid w:val="00F4161C"/>
    <w:rsid w:val="00F41889"/>
    <w:rsid w:val="00F41A06"/>
    <w:rsid w:val="00F41BDC"/>
    <w:rsid w:val="00F4228E"/>
    <w:rsid w:val="00F42330"/>
    <w:rsid w:val="00F4248C"/>
    <w:rsid w:val="00F426F7"/>
    <w:rsid w:val="00F42B73"/>
    <w:rsid w:val="00F42BC1"/>
    <w:rsid w:val="00F42EEA"/>
    <w:rsid w:val="00F431EC"/>
    <w:rsid w:val="00F434B7"/>
    <w:rsid w:val="00F4361E"/>
    <w:rsid w:val="00F43AC4"/>
    <w:rsid w:val="00F43BC2"/>
    <w:rsid w:val="00F43DE2"/>
    <w:rsid w:val="00F43FEB"/>
    <w:rsid w:val="00F440DB"/>
    <w:rsid w:val="00F44455"/>
    <w:rsid w:val="00F44C4A"/>
    <w:rsid w:val="00F44CA5"/>
    <w:rsid w:val="00F44F70"/>
    <w:rsid w:val="00F450BC"/>
    <w:rsid w:val="00F456A1"/>
    <w:rsid w:val="00F457E7"/>
    <w:rsid w:val="00F45A1A"/>
    <w:rsid w:val="00F45AB9"/>
    <w:rsid w:val="00F45B2E"/>
    <w:rsid w:val="00F45C45"/>
    <w:rsid w:val="00F45D3D"/>
    <w:rsid w:val="00F46835"/>
    <w:rsid w:val="00F47394"/>
    <w:rsid w:val="00F47483"/>
    <w:rsid w:val="00F47AAA"/>
    <w:rsid w:val="00F47AC6"/>
    <w:rsid w:val="00F47BE9"/>
    <w:rsid w:val="00F47EEB"/>
    <w:rsid w:val="00F47FE1"/>
    <w:rsid w:val="00F5073F"/>
    <w:rsid w:val="00F50942"/>
    <w:rsid w:val="00F50D5B"/>
    <w:rsid w:val="00F50DB1"/>
    <w:rsid w:val="00F51032"/>
    <w:rsid w:val="00F51436"/>
    <w:rsid w:val="00F518D2"/>
    <w:rsid w:val="00F51930"/>
    <w:rsid w:val="00F51B54"/>
    <w:rsid w:val="00F5218B"/>
    <w:rsid w:val="00F52255"/>
    <w:rsid w:val="00F5286D"/>
    <w:rsid w:val="00F52BAD"/>
    <w:rsid w:val="00F52E11"/>
    <w:rsid w:val="00F53787"/>
    <w:rsid w:val="00F53CE2"/>
    <w:rsid w:val="00F53D6D"/>
    <w:rsid w:val="00F54107"/>
    <w:rsid w:val="00F5422C"/>
    <w:rsid w:val="00F54250"/>
    <w:rsid w:val="00F5477B"/>
    <w:rsid w:val="00F54D42"/>
    <w:rsid w:val="00F55296"/>
    <w:rsid w:val="00F55588"/>
    <w:rsid w:val="00F558FF"/>
    <w:rsid w:val="00F56210"/>
    <w:rsid w:val="00F56AF4"/>
    <w:rsid w:val="00F56D7B"/>
    <w:rsid w:val="00F56DBD"/>
    <w:rsid w:val="00F56FDA"/>
    <w:rsid w:val="00F57316"/>
    <w:rsid w:val="00F575C4"/>
    <w:rsid w:val="00F60092"/>
    <w:rsid w:val="00F6017A"/>
    <w:rsid w:val="00F60275"/>
    <w:rsid w:val="00F60708"/>
    <w:rsid w:val="00F60ACB"/>
    <w:rsid w:val="00F60B3D"/>
    <w:rsid w:val="00F60D27"/>
    <w:rsid w:val="00F60FEB"/>
    <w:rsid w:val="00F6152B"/>
    <w:rsid w:val="00F616B1"/>
    <w:rsid w:val="00F61E2A"/>
    <w:rsid w:val="00F620EF"/>
    <w:rsid w:val="00F621E6"/>
    <w:rsid w:val="00F627E9"/>
    <w:rsid w:val="00F62A9B"/>
    <w:rsid w:val="00F62AF0"/>
    <w:rsid w:val="00F62EB0"/>
    <w:rsid w:val="00F62EC3"/>
    <w:rsid w:val="00F63434"/>
    <w:rsid w:val="00F63715"/>
    <w:rsid w:val="00F63724"/>
    <w:rsid w:val="00F63A43"/>
    <w:rsid w:val="00F63B5D"/>
    <w:rsid w:val="00F64938"/>
    <w:rsid w:val="00F64AB7"/>
    <w:rsid w:val="00F64B80"/>
    <w:rsid w:val="00F64BEA"/>
    <w:rsid w:val="00F64DA1"/>
    <w:rsid w:val="00F64FE5"/>
    <w:rsid w:val="00F65153"/>
    <w:rsid w:val="00F651D3"/>
    <w:rsid w:val="00F652E0"/>
    <w:rsid w:val="00F65477"/>
    <w:rsid w:val="00F65589"/>
    <w:rsid w:val="00F6575C"/>
    <w:rsid w:val="00F65A08"/>
    <w:rsid w:val="00F65F0E"/>
    <w:rsid w:val="00F6665B"/>
    <w:rsid w:val="00F666E1"/>
    <w:rsid w:val="00F66EC9"/>
    <w:rsid w:val="00F674A1"/>
    <w:rsid w:val="00F675AF"/>
    <w:rsid w:val="00F67664"/>
    <w:rsid w:val="00F67867"/>
    <w:rsid w:val="00F67897"/>
    <w:rsid w:val="00F70189"/>
    <w:rsid w:val="00F702B2"/>
    <w:rsid w:val="00F7040F"/>
    <w:rsid w:val="00F70AF7"/>
    <w:rsid w:val="00F70BB0"/>
    <w:rsid w:val="00F71225"/>
    <w:rsid w:val="00F7151B"/>
    <w:rsid w:val="00F71B36"/>
    <w:rsid w:val="00F721A1"/>
    <w:rsid w:val="00F7250D"/>
    <w:rsid w:val="00F7281F"/>
    <w:rsid w:val="00F72B81"/>
    <w:rsid w:val="00F72DEE"/>
    <w:rsid w:val="00F72FB6"/>
    <w:rsid w:val="00F730C8"/>
    <w:rsid w:val="00F732D2"/>
    <w:rsid w:val="00F73476"/>
    <w:rsid w:val="00F73BBC"/>
    <w:rsid w:val="00F73F66"/>
    <w:rsid w:val="00F73F9F"/>
    <w:rsid w:val="00F7456E"/>
    <w:rsid w:val="00F7457F"/>
    <w:rsid w:val="00F7484C"/>
    <w:rsid w:val="00F74851"/>
    <w:rsid w:val="00F75D2C"/>
    <w:rsid w:val="00F75E56"/>
    <w:rsid w:val="00F75F2D"/>
    <w:rsid w:val="00F76263"/>
    <w:rsid w:val="00F76D83"/>
    <w:rsid w:val="00F7709A"/>
    <w:rsid w:val="00F7753E"/>
    <w:rsid w:val="00F77909"/>
    <w:rsid w:val="00F77FAB"/>
    <w:rsid w:val="00F8011B"/>
    <w:rsid w:val="00F80261"/>
    <w:rsid w:val="00F80A08"/>
    <w:rsid w:val="00F80BAF"/>
    <w:rsid w:val="00F80C85"/>
    <w:rsid w:val="00F80C8D"/>
    <w:rsid w:val="00F814F2"/>
    <w:rsid w:val="00F81794"/>
    <w:rsid w:val="00F8216E"/>
    <w:rsid w:val="00F8229D"/>
    <w:rsid w:val="00F82655"/>
    <w:rsid w:val="00F82715"/>
    <w:rsid w:val="00F82954"/>
    <w:rsid w:val="00F831AA"/>
    <w:rsid w:val="00F831AF"/>
    <w:rsid w:val="00F834DA"/>
    <w:rsid w:val="00F83E3F"/>
    <w:rsid w:val="00F83F49"/>
    <w:rsid w:val="00F8405E"/>
    <w:rsid w:val="00F8433C"/>
    <w:rsid w:val="00F845B5"/>
    <w:rsid w:val="00F845D3"/>
    <w:rsid w:val="00F8474F"/>
    <w:rsid w:val="00F84767"/>
    <w:rsid w:val="00F8476A"/>
    <w:rsid w:val="00F84811"/>
    <w:rsid w:val="00F849C1"/>
    <w:rsid w:val="00F84C7E"/>
    <w:rsid w:val="00F84F36"/>
    <w:rsid w:val="00F85273"/>
    <w:rsid w:val="00F852AD"/>
    <w:rsid w:val="00F852BA"/>
    <w:rsid w:val="00F853C9"/>
    <w:rsid w:val="00F8550E"/>
    <w:rsid w:val="00F85594"/>
    <w:rsid w:val="00F857E3"/>
    <w:rsid w:val="00F85A24"/>
    <w:rsid w:val="00F85B1C"/>
    <w:rsid w:val="00F85F13"/>
    <w:rsid w:val="00F85F47"/>
    <w:rsid w:val="00F86087"/>
    <w:rsid w:val="00F86C61"/>
    <w:rsid w:val="00F86D34"/>
    <w:rsid w:val="00F879F6"/>
    <w:rsid w:val="00F87AAC"/>
    <w:rsid w:val="00F87B45"/>
    <w:rsid w:val="00F87B54"/>
    <w:rsid w:val="00F87C0E"/>
    <w:rsid w:val="00F87C4F"/>
    <w:rsid w:val="00F90AB2"/>
    <w:rsid w:val="00F90C26"/>
    <w:rsid w:val="00F90C4B"/>
    <w:rsid w:val="00F90E1C"/>
    <w:rsid w:val="00F911A8"/>
    <w:rsid w:val="00F912DC"/>
    <w:rsid w:val="00F9154F"/>
    <w:rsid w:val="00F918AD"/>
    <w:rsid w:val="00F91997"/>
    <w:rsid w:val="00F91B1E"/>
    <w:rsid w:val="00F91F8C"/>
    <w:rsid w:val="00F92583"/>
    <w:rsid w:val="00F92623"/>
    <w:rsid w:val="00F9270A"/>
    <w:rsid w:val="00F9292E"/>
    <w:rsid w:val="00F92AA2"/>
    <w:rsid w:val="00F92D7C"/>
    <w:rsid w:val="00F92EE7"/>
    <w:rsid w:val="00F93CCF"/>
    <w:rsid w:val="00F93E87"/>
    <w:rsid w:val="00F93F05"/>
    <w:rsid w:val="00F94231"/>
    <w:rsid w:val="00F9429D"/>
    <w:rsid w:val="00F94444"/>
    <w:rsid w:val="00F94462"/>
    <w:rsid w:val="00F94FB8"/>
    <w:rsid w:val="00F9556A"/>
    <w:rsid w:val="00F9559F"/>
    <w:rsid w:val="00F95B98"/>
    <w:rsid w:val="00F95F4B"/>
    <w:rsid w:val="00F96460"/>
    <w:rsid w:val="00F965A7"/>
    <w:rsid w:val="00F96755"/>
    <w:rsid w:val="00F96761"/>
    <w:rsid w:val="00F968EE"/>
    <w:rsid w:val="00F971CB"/>
    <w:rsid w:val="00FA0407"/>
    <w:rsid w:val="00FA04D8"/>
    <w:rsid w:val="00FA06E2"/>
    <w:rsid w:val="00FA071B"/>
    <w:rsid w:val="00FA0AFF"/>
    <w:rsid w:val="00FA0B8B"/>
    <w:rsid w:val="00FA0C40"/>
    <w:rsid w:val="00FA1199"/>
    <w:rsid w:val="00FA143E"/>
    <w:rsid w:val="00FA1953"/>
    <w:rsid w:val="00FA20A8"/>
    <w:rsid w:val="00FA21EC"/>
    <w:rsid w:val="00FA2574"/>
    <w:rsid w:val="00FA25FA"/>
    <w:rsid w:val="00FA2621"/>
    <w:rsid w:val="00FA262A"/>
    <w:rsid w:val="00FA29E4"/>
    <w:rsid w:val="00FA2A31"/>
    <w:rsid w:val="00FA2A35"/>
    <w:rsid w:val="00FA2BFD"/>
    <w:rsid w:val="00FA2F6C"/>
    <w:rsid w:val="00FA32FE"/>
    <w:rsid w:val="00FA3382"/>
    <w:rsid w:val="00FA3A9E"/>
    <w:rsid w:val="00FA3BE8"/>
    <w:rsid w:val="00FA3EBE"/>
    <w:rsid w:val="00FA3F98"/>
    <w:rsid w:val="00FA3FB5"/>
    <w:rsid w:val="00FA41C7"/>
    <w:rsid w:val="00FA4363"/>
    <w:rsid w:val="00FA467C"/>
    <w:rsid w:val="00FA4B05"/>
    <w:rsid w:val="00FA4FA5"/>
    <w:rsid w:val="00FA4FD5"/>
    <w:rsid w:val="00FA5512"/>
    <w:rsid w:val="00FA5546"/>
    <w:rsid w:val="00FA6222"/>
    <w:rsid w:val="00FA646E"/>
    <w:rsid w:val="00FA67BB"/>
    <w:rsid w:val="00FA6BB5"/>
    <w:rsid w:val="00FA6C12"/>
    <w:rsid w:val="00FA6E09"/>
    <w:rsid w:val="00FA6E0A"/>
    <w:rsid w:val="00FA6E2B"/>
    <w:rsid w:val="00FA70A5"/>
    <w:rsid w:val="00FA719D"/>
    <w:rsid w:val="00FA720D"/>
    <w:rsid w:val="00FA794A"/>
    <w:rsid w:val="00FA7C33"/>
    <w:rsid w:val="00FA7CB7"/>
    <w:rsid w:val="00FB0783"/>
    <w:rsid w:val="00FB0911"/>
    <w:rsid w:val="00FB0A2A"/>
    <w:rsid w:val="00FB0D2C"/>
    <w:rsid w:val="00FB0EB3"/>
    <w:rsid w:val="00FB10A8"/>
    <w:rsid w:val="00FB12C7"/>
    <w:rsid w:val="00FB176D"/>
    <w:rsid w:val="00FB1776"/>
    <w:rsid w:val="00FB190D"/>
    <w:rsid w:val="00FB216D"/>
    <w:rsid w:val="00FB22D9"/>
    <w:rsid w:val="00FB22FF"/>
    <w:rsid w:val="00FB2575"/>
    <w:rsid w:val="00FB285F"/>
    <w:rsid w:val="00FB2898"/>
    <w:rsid w:val="00FB2A15"/>
    <w:rsid w:val="00FB2D25"/>
    <w:rsid w:val="00FB2DBA"/>
    <w:rsid w:val="00FB2E7C"/>
    <w:rsid w:val="00FB30F6"/>
    <w:rsid w:val="00FB3B11"/>
    <w:rsid w:val="00FB3C01"/>
    <w:rsid w:val="00FB3D5F"/>
    <w:rsid w:val="00FB424A"/>
    <w:rsid w:val="00FB439C"/>
    <w:rsid w:val="00FB43E4"/>
    <w:rsid w:val="00FB497C"/>
    <w:rsid w:val="00FB4F46"/>
    <w:rsid w:val="00FB539C"/>
    <w:rsid w:val="00FB5B4F"/>
    <w:rsid w:val="00FB5BEE"/>
    <w:rsid w:val="00FB6764"/>
    <w:rsid w:val="00FB6C02"/>
    <w:rsid w:val="00FB6C17"/>
    <w:rsid w:val="00FB6DCE"/>
    <w:rsid w:val="00FB6E2E"/>
    <w:rsid w:val="00FB6F49"/>
    <w:rsid w:val="00FB6FE5"/>
    <w:rsid w:val="00FB7020"/>
    <w:rsid w:val="00FB73FF"/>
    <w:rsid w:val="00FB7424"/>
    <w:rsid w:val="00FB75B4"/>
    <w:rsid w:val="00FB7994"/>
    <w:rsid w:val="00FB7C5B"/>
    <w:rsid w:val="00FB7D82"/>
    <w:rsid w:val="00FB7FA8"/>
    <w:rsid w:val="00FC01F8"/>
    <w:rsid w:val="00FC0588"/>
    <w:rsid w:val="00FC0668"/>
    <w:rsid w:val="00FC0801"/>
    <w:rsid w:val="00FC0907"/>
    <w:rsid w:val="00FC0CA6"/>
    <w:rsid w:val="00FC0E8C"/>
    <w:rsid w:val="00FC0FDD"/>
    <w:rsid w:val="00FC119D"/>
    <w:rsid w:val="00FC158B"/>
    <w:rsid w:val="00FC18A7"/>
    <w:rsid w:val="00FC213B"/>
    <w:rsid w:val="00FC23B3"/>
    <w:rsid w:val="00FC2852"/>
    <w:rsid w:val="00FC2AC9"/>
    <w:rsid w:val="00FC2EF2"/>
    <w:rsid w:val="00FC2F7E"/>
    <w:rsid w:val="00FC334C"/>
    <w:rsid w:val="00FC3BAA"/>
    <w:rsid w:val="00FC3F2F"/>
    <w:rsid w:val="00FC4101"/>
    <w:rsid w:val="00FC43BD"/>
    <w:rsid w:val="00FC460F"/>
    <w:rsid w:val="00FC47B7"/>
    <w:rsid w:val="00FC4BCC"/>
    <w:rsid w:val="00FC4C0B"/>
    <w:rsid w:val="00FC4D88"/>
    <w:rsid w:val="00FC4E16"/>
    <w:rsid w:val="00FC536D"/>
    <w:rsid w:val="00FC54DA"/>
    <w:rsid w:val="00FC5C1D"/>
    <w:rsid w:val="00FC5EE7"/>
    <w:rsid w:val="00FC6099"/>
    <w:rsid w:val="00FC60A2"/>
    <w:rsid w:val="00FC6317"/>
    <w:rsid w:val="00FC6785"/>
    <w:rsid w:val="00FC6A50"/>
    <w:rsid w:val="00FC6C10"/>
    <w:rsid w:val="00FC71B1"/>
    <w:rsid w:val="00FC7470"/>
    <w:rsid w:val="00FC74BD"/>
    <w:rsid w:val="00FC74E8"/>
    <w:rsid w:val="00FC7689"/>
    <w:rsid w:val="00FC7798"/>
    <w:rsid w:val="00FC782F"/>
    <w:rsid w:val="00FD0150"/>
    <w:rsid w:val="00FD04AD"/>
    <w:rsid w:val="00FD0607"/>
    <w:rsid w:val="00FD07B5"/>
    <w:rsid w:val="00FD09BA"/>
    <w:rsid w:val="00FD0F38"/>
    <w:rsid w:val="00FD1A71"/>
    <w:rsid w:val="00FD1B9F"/>
    <w:rsid w:val="00FD1C63"/>
    <w:rsid w:val="00FD1F24"/>
    <w:rsid w:val="00FD1FA9"/>
    <w:rsid w:val="00FD2032"/>
    <w:rsid w:val="00FD217E"/>
    <w:rsid w:val="00FD21B8"/>
    <w:rsid w:val="00FD2259"/>
    <w:rsid w:val="00FD2903"/>
    <w:rsid w:val="00FD2B47"/>
    <w:rsid w:val="00FD3098"/>
    <w:rsid w:val="00FD3274"/>
    <w:rsid w:val="00FD3523"/>
    <w:rsid w:val="00FD3814"/>
    <w:rsid w:val="00FD3838"/>
    <w:rsid w:val="00FD3A51"/>
    <w:rsid w:val="00FD3B54"/>
    <w:rsid w:val="00FD3D43"/>
    <w:rsid w:val="00FD4111"/>
    <w:rsid w:val="00FD452A"/>
    <w:rsid w:val="00FD4577"/>
    <w:rsid w:val="00FD46F8"/>
    <w:rsid w:val="00FD4F74"/>
    <w:rsid w:val="00FD553E"/>
    <w:rsid w:val="00FD5591"/>
    <w:rsid w:val="00FD5712"/>
    <w:rsid w:val="00FD58BE"/>
    <w:rsid w:val="00FD5C17"/>
    <w:rsid w:val="00FD6027"/>
    <w:rsid w:val="00FD6219"/>
    <w:rsid w:val="00FD636A"/>
    <w:rsid w:val="00FD6587"/>
    <w:rsid w:val="00FD664B"/>
    <w:rsid w:val="00FD6728"/>
    <w:rsid w:val="00FD6BC1"/>
    <w:rsid w:val="00FD6BF3"/>
    <w:rsid w:val="00FD70D8"/>
    <w:rsid w:val="00FD74ED"/>
    <w:rsid w:val="00FD758B"/>
    <w:rsid w:val="00FD7686"/>
    <w:rsid w:val="00FD76D8"/>
    <w:rsid w:val="00FD7751"/>
    <w:rsid w:val="00FD7BD5"/>
    <w:rsid w:val="00FD7FA7"/>
    <w:rsid w:val="00FE016C"/>
    <w:rsid w:val="00FE057C"/>
    <w:rsid w:val="00FE0644"/>
    <w:rsid w:val="00FE0702"/>
    <w:rsid w:val="00FE080C"/>
    <w:rsid w:val="00FE09F9"/>
    <w:rsid w:val="00FE0C84"/>
    <w:rsid w:val="00FE1201"/>
    <w:rsid w:val="00FE1204"/>
    <w:rsid w:val="00FE1938"/>
    <w:rsid w:val="00FE1BF8"/>
    <w:rsid w:val="00FE1FBB"/>
    <w:rsid w:val="00FE2140"/>
    <w:rsid w:val="00FE219E"/>
    <w:rsid w:val="00FE232A"/>
    <w:rsid w:val="00FE299E"/>
    <w:rsid w:val="00FE318C"/>
    <w:rsid w:val="00FE3202"/>
    <w:rsid w:val="00FE329E"/>
    <w:rsid w:val="00FE33F1"/>
    <w:rsid w:val="00FE3A1B"/>
    <w:rsid w:val="00FE3B61"/>
    <w:rsid w:val="00FE3BC6"/>
    <w:rsid w:val="00FE3D55"/>
    <w:rsid w:val="00FE3F58"/>
    <w:rsid w:val="00FE405F"/>
    <w:rsid w:val="00FE41EC"/>
    <w:rsid w:val="00FE41FF"/>
    <w:rsid w:val="00FE4293"/>
    <w:rsid w:val="00FE43A4"/>
    <w:rsid w:val="00FE4A6C"/>
    <w:rsid w:val="00FE4FC7"/>
    <w:rsid w:val="00FE5239"/>
    <w:rsid w:val="00FE544D"/>
    <w:rsid w:val="00FE569B"/>
    <w:rsid w:val="00FE5A4F"/>
    <w:rsid w:val="00FE6113"/>
    <w:rsid w:val="00FE6600"/>
    <w:rsid w:val="00FE67FA"/>
    <w:rsid w:val="00FE692C"/>
    <w:rsid w:val="00FE7439"/>
    <w:rsid w:val="00FE76B9"/>
    <w:rsid w:val="00FE7A85"/>
    <w:rsid w:val="00FE7D9A"/>
    <w:rsid w:val="00FE7EFE"/>
    <w:rsid w:val="00FF0A2B"/>
    <w:rsid w:val="00FF0AF6"/>
    <w:rsid w:val="00FF0F3A"/>
    <w:rsid w:val="00FF10F7"/>
    <w:rsid w:val="00FF17B8"/>
    <w:rsid w:val="00FF1899"/>
    <w:rsid w:val="00FF1C45"/>
    <w:rsid w:val="00FF2AE0"/>
    <w:rsid w:val="00FF2B5A"/>
    <w:rsid w:val="00FF2BC9"/>
    <w:rsid w:val="00FF2ED0"/>
    <w:rsid w:val="00FF3041"/>
    <w:rsid w:val="00FF319F"/>
    <w:rsid w:val="00FF3476"/>
    <w:rsid w:val="00FF3803"/>
    <w:rsid w:val="00FF38A3"/>
    <w:rsid w:val="00FF3BA0"/>
    <w:rsid w:val="00FF3CBB"/>
    <w:rsid w:val="00FF3DCB"/>
    <w:rsid w:val="00FF42F1"/>
    <w:rsid w:val="00FF4489"/>
    <w:rsid w:val="00FF452A"/>
    <w:rsid w:val="00FF483F"/>
    <w:rsid w:val="00FF49A4"/>
    <w:rsid w:val="00FF4C2D"/>
    <w:rsid w:val="00FF4D7E"/>
    <w:rsid w:val="00FF524C"/>
    <w:rsid w:val="00FF53BD"/>
    <w:rsid w:val="00FF55A8"/>
    <w:rsid w:val="00FF55CC"/>
    <w:rsid w:val="00FF5867"/>
    <w:rsid w:val="00FF5898"/>
    <w:rsid w:val="00FF5924"/>
    <w:rsid w:val="00FF5CF0"/>
    <w:rsid w:val="00FF5F32"/>
    <w:rsid w:val="00FF5F94"/>
    <w:rsid w:val="00FF65A6"/>
    <w:rsid w:val="00FF663D"/>
    <w:rsid w:val="00FF6812"/>
    <w:rsid w:val="00FF6F32"/>
    <w:rsid w:val="00FF750A"/>
    <w:rsid w:val="00FF75E0"/>
    <w:rsid w:val="00FF76D3"/>
    <w:rsid w:val="00FF78DE"/>
    <w:rsid w:val="00FF7A1B"/>
    <w:rsid w:val="00FF7BB6"/>
    <w:rsid w:val="00FF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E095D3"/>
  <w15:docId w15:val="{BF4E5B4D-DFB2-4E53-9B7A-204EDEC52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8A3"/>
    <w:rPr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sz w:val="32"/>
      <w:szCs w:val="32"/>
      <w:lang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color w:val="000000"/>
      <w:sz w:val="32"/>
      <w:szCs w:val="32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b/>
      <w:bCs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C7B06"/>
    <w:rPr>
      <w:rFonts w:cs="Cordia New"/>
      <w:sz w:val="32"/>
      <w:szCs w:val="32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3Char">
    <w:name w:val="Heading 3 Char"/>
    <w:link w:val="Heading3"/>
    <w:locked/>
    <w:rsid w:val="00CC7B06"/>
    <w:rPr>
      <w:rFonts w:cs="Cordia New"/>
      <w:b/>
      <w:bCs/>
      <w:sz w:val="32"/>
      <w:szCs w:val="32"/>
      <w:lang w:val="th-TH"/>
    </w:rPr>
  </w:style>
  <w:style w:type="character" w:customStyle="1" w:styleId="Heading4Char">
    <w:name w:val="Heading 4 Char"/>
    <w:link w:val="Heading4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7Char">
    <w:name w:val="Heading 7 Char"/>
    <w:link w:val="Heading7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8Char">
    <w:name w:val="Heading 8 Char"/>
    <w:link w:val="Heading8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9Char">
    <w:name w:val="Heading 9 Char"/>
    <w:link w:val="Heading9"/>
    <w:locked/>
    <w:rsid w:val="00CC7B06"/>
    <w:rPr>
      <w:rFonts w:cs="Cordia New"/>
      <w:b/>
      <w:bCs/>
      <w:sz w:val="32"/>
      <w:szCs w:val="32"/>
      <w:lang w:val="th-TH"/>
    </w:rPr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widowControl w:val="0"/>
      <w:ind w:left="360"/>
    </w:pPr>
    <w:rPr>
      <w:rFonts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CC7B06"/>
    <w:rPr>
      <w:rFonts w:cs="Cordia New"/>
      <w:sz w:val="32"/>
      <w:szCs w:val="32"/>
      <w:lang w:val="th-TH"/>
    </w:rPr>
  </w:style>
  <w:style w:type="paragraph" w:styleId="BlockText">
    <w:name w:val="Block Text"/>
    <w:basedOn w:val="Normal"/>
    <w:uiPriority w:val="99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widowControl w:val="0"/>
      <w:ind w:left="360"/>
      <w:jc w:val="both"/>
    </w:pPr>
    <w:rPr>
      <w:rFonts w:cs="Cordia New"/>
      <w:sz w:val="32"/>
      <w:szCs w:val="32"/>
    </w:rPr>
  </w:style>
  <w:style w:type="character" w:customStyle="1" w:styleId="BodyTextIndent3Char">
    <w:name w:val="Body Text Indent 3 Char"/>
    <w:link w:val="BodyTextIndent3"/>
    <w:rsid w:val="00CC7B06"/>
    <w:rPr>
      <w:rFonts w:cs="Cordia New"/>
      <w:sz w:val="32"/>
      <w:szCs w:val="32"/>
      <w:lang w:val="th-TH"/>
    </w:rPr>
  </w:style>
  <w:style w:type="paragraph" w:styleId="Title">
    <w:name w:val="Title"/>
    <w:aliases w:val="Comments"/>
    <w:basedOn w:val="Normal"/>
    <w:link w:val="TitleChar"/>
    <w:uiPriority w:val="10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character" w:customStyle="1" w:styleId="TitleChar">
    <w:name w:val="Title Char"/>
    <w:aliases w:val="Comments Char"/>
    <w:link w:val="Title"/>
    <w:uiPriority w:val="10"/>
    <w:rsid w:val="00CC7B06"/>
    <w:rPr>
      <w:rFonts w:cs="Cordia New"/>
      <w:b/>
      <w:bCs/>
      <w:sz w:val="36"/>
      <w:szCs w:val="36"/>
      <w:lang w:val="th-TH"/>
    </w:rPr>
  </w:style>
  <w:style w:type="paragraph" w:styleId="Header">
    <w:name w:val="header"/>
    <w:aliases w:val=" Char,Char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aliases w:val=" Char Char,Char Char"/>
    <w:link w:val="Header"/>
    <w:rsid w:val="00E674B5"/>
    <w:rPr>
      <w:sz w:val="28"/>
      <w:szCs w:val="28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E674B5"/>
    <w:rPr>
      <w:sz w:val="28"/>
      <w:szCs w:val="28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odyText3">
    <w:name w:val="Body Text 3"/>
    <w:basedOn w:val="Normal"/>
    <w:link w:val="BodyText3Char"/>
    <w:pPr>
      <w:jc w:val="both"/>
    </w:pPr>
    <w:rPr>
      <w:rFonts w:cs="Cordia New"/>
      <w:sz w:val="32"/>
      <w:szCs w:val="32"/>
    </w:rPr>
  </w:style>
  <w:style w:type="character" w:customStyle="1" w:styleId="BodyText3Char">
    <w:name w:val="Body Text 3 Char"/>
    <w:link w:val="BodyText3"/>
    <w:locked/>
    <w:rsid w:val="00CC7B06"/>
    <w:rPr>
      <w:rFonts w:cs="Cordia New"/>
      <w:sz w:val="32"/>
      <w:szCs w:val="32"/>
      <w:lang w:val="th-TH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rsid w:val="00CC7B06"/>
    <w:rPr>
      <w:rFonts w:ascii="Cordia New" w:cs="Cordia New"/>
      <w:sz w:val="28"/>
      <w:szCs w:val="28"/>
      <w:shd w:val="clear" w:color="auto" w:fill="000080"/>
      <w:lang w:val="th-TH"/>
    </w:rPr>
  </w:style>
  <w:style w:type="paragraph" w:styleId="BodyText">
    <w:name w:val="Body Text"/>
    <w:aliases w:val="bt,body text,Body"/>
    <w:basedOn w:val="Normal"/>
    <w:link w:val="BodyTextChar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C7B06"/>
    <w:rPr>
      <w:rFonts w:cs="Cordia New"/>
      <w:color w:val="000000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ind w:firstLine="1080"/>
      <w:jc w:val="both"/>
    </w:pPr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locked/>
    <w:rsid w:val="00CC7B06"/>
    <w:rPr>
      <w:rFonts w:cs="Cordia New"/>
      <w:sz w:val="32"/>
      <w:szCs w:val="32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firstLine="1080"/>
      <w:jc w:val="both"/>
    </w:pPr>
    <w:rPr>
      <w:rFonts w:cs="Cordia New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CC7B06"/>
    <w:rPr>
      <w:rFonts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C7B06"/>
    <w:rPr>
      <w:rFonts w:ascii="Tahoma" w:hAnsi="Tahoma" w:cs="Tahoma"/>
      <w:sz w:val="16"/>
      <w:szCs w:val="16"/>
      <w:lang w:val="th-TH"/>
    </w:rPr>
  </w:style>
  <w:style w:type="paragraph" w:customStyle="1" w:styleId="a">
    <w:name w:val="เนื้อเรื่อง"/>
    <w:basedOn w:val="Normal"/>
    <w:link w:val="Char"/>
    <w:rsid w:val="00B64D4E"/>
    <w:pPr>
      <w:ind w:right="386"/>
    </w:pPr>
    <w:rPr>
      <w:rFonts w:ascii="Arial" w:hAnsi="Arial" w:cs="Cordia New"/>
      <w:lang w:val="en-US"/>
    </w:rPr>
  </w:style>
  <w:style w:type="character" w:customStyle="1" w:styleId="Char">
    <w:name w:val="เนื้อเรื่อง Char"/>
    <w:link w:val="a"/>
    <w:locked/>
    <w:rsid w:val="00871653"/>
    <w:rPr>
      <w:rFonts w:ascii="Arial" w:hAnsi="Arial" w:cs="Cordia New"/>
      <w:sz w:val="28"/>
      <w:szCs w:val="28"/>
    </w:rPr>
  </w:style>
  <w:style w:type="paragraph" w:styleId="MacroText">
    <w:name w:val="macro"/>
    <w:link w:val="MacroTextChar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rsid w:val="002C6688"/>
    <w:rPr>
      <w:rFonts w:cs="Tahoma"/>
      <w:sz w:val="28"/>
      <w:szCs w:val="2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uiPriority w:val="99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2C4B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D14F72"/>
    <w:pPr>
      <w:jc w:val="center"/>
    </w:pPr>
    <w:rPr>
      <w:rFonts w:eastAsia="Batang"/>
      <w:b/>
      <w:bCs/>
      <w:sz w:val="24"/>
      <w:szCs w:val="24"/>
    </w:rPr>
  </w:style>
  <w:style w:type="character" w:customStyle="1" w:styleId="Heading5Char">
    <w:name w:val="Heading 5 Char"/>
    <w:rsid w:val="00B77529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2969F7"/>
    <w:pPr>
      <w:spacing w:after="120"/>
      <w:ind w:left="360"/>
    </w:pPr>
    <w:rPr>
      <w:rFonts w:cs="Times New Roman"/>
      <w:snapToGrid w:val="0"/>
      <w:lang w:val="en-GB"/>
    </w:rPr>
  </w:style>
  <w:style w:type="table" w:styleId="TableGrid">
    <w:name w:val="Table Grid"/>
    <w:basedOn w:val="TableNormal"/>
    <w:uiPriority w:val="59"/>
    <w:rsid w:val="009C0089"/>
    <w:rPr>
      <w:rFonts w:ascii="Arial" w:eastAsia="MS Mincho" w:hAnsi="Arial"/>
      <w:sz w:val="22"/>
      <w:szCs w:val="22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2E7C"/>
    <w:rPr>
      <w:i/>
      <w:iCs/>
    </w:rPr>
  </w:style>
  <w:style w:type="paragraph" w:styleId="NoSpacing">
    <w:name w:val="No Spacing"/>
    <w:basedOn w:val="Normal"/>
    <w:uiPriority w:val="1"/>
    <w:qFormat/>
    <w:rsid w:val="00A6124B"/>
    <w:rPr>
      <w:rFonts w:ascii="Calibri" w:eastAsiaTheme="minorHAnsi" w:hAnsi="Calibri" w:cs="BrowalliaUPC"/>
      <w:sz w:val="22"/>
      <w:szCs w:val="26"/>
      <w:lang w:val="en-US"/>
    </w:rPr>
  </w:style>
  <w:style w:type="paragraph" w:styleId="EnvelopeReturn">
    <w:name w:val="envelope return"/>
    <w:basedOn w:val="Normal"/>
    <w:rsid w:val="00871653"/>
    <w:pPr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paragraph" w:customStyle="1" w:styleId="Style1">
    <w:name w:val="Style1"/>
    <w:next w:val="Normal"/>
    <w:qFormat/>
    <w:rsid w:val="00090F4B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476EC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customStyle="1" w:styleId="Default">
    <w:name w:val="Default"/>
    <w:rsid w:val="009476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qFormat/>
    <w:rsid w:val="009476EC"/>
    <w:rPr>
      <w:b/>
      <w:bCs/>
    </w:rPr>
  </w:style>
  <w:style w:type="paragraph" w:styleId="EnvelopeAddress">
    <w:name w:val="envelope address"/>
    <w:basedOn w:val="Normal"/>
    <w:rsid w:val="00CC7B06"/>
    <w:pPr>
      <w:framePr w:w="7920" w:h="1980" w:hRule="exact" w:hSpace="180" w:wrap="auto" w:hAnchor="page" w:xAlign="center" w:yAlign="bottom"/>
      <w:ind w:left="2880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styleId="Hyperlink">
    <w:name w:val="Hyperlink"/>
    <w:rsid w:val="00CC7B06"/>
    <w:rPr>
      <w:rFonts w:ascii="BrowalliaUPC" w:hAnsi="BrowalliaUPC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C7B06"/>
    <w:pPr>
      <w:ind w:left="200" w:hanging="200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CC7B06"/>
    <w:rPr>
      <w:rFonts w:ascii="BrowalliaUPC" w:eastAsia="Verdana" w:hAnsi="BrowalliaUPC" w:cs="Courier"/>
      <w:shd w:val="pct20" w:color="auto" w:fill="auto"/>
    </w:rPr>
  </w:style>
  <w:style w:type="paragraph" w:styleId="MessageHeader">
    <w:name w:val="Message Header"/>
    <w:basedOn w:val="Normal"/>
    <w:link w:val="MessageHeaderChar"/>
    <w:rsid w:val="00CC7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CC7B06"/>
    <w:rPr>
      <w:rFonts w:ascii="BrowalliaUPC" w:eastAsia="Verdana" w:hAnsi="BrowalliaUPC" w:cs="Courier"/>
    </w:rPr>
  </w:style>
  <w:style w:type="paragraph" w:styleId="PlainText">
    <w:name w:val="Plain Text"/>
    <w:basedOn w:val="Normal"/>
    <w:link w:val="PlainTextChar"/>
    <w:rsid w:val="00CC7B06"/>
    <w:pPr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paragraph" w:styleId="Subtitle">
    <w:name w:val="Subtitle"/>
    <w:basedOn w:val="Normal"/>
    <w:link w:val="SubtitleChar"/>
    <w:qFormat/>
    <w:rsid w:val="00CC7B06"/>
    <w:pPr>
      <w:spacing w:after="60"/>
      <w:jc w:val="center"/>
      <w:outlineLvl w:val="1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SubtitleChar">
    <w:name w:val="Subtitle Char"/>
    <w:basedOn w:val="DefaultParagraphFont"/>
    <w:link w:val="Subtitle"/>
    <w:rsid w:val="00CC7B06"/>
    <w:rPr>
      <w:rFonts w:ascii="BrowalliaUPC" w:eastAsia="Verdana" w:hAnsi="BrowalliaUPC" w:cs="Courier"/>
    </w:rPr>
  </w:style>
  <w:style w:type="paragraph" w:styleId="ListBullet">
    <w:name w:val="List Bullet"/>
    <w:basedOn w:val="Normal"/>
    <w:autoRedefine/>
    <w:uiPriority w:val="99"/>
    <w:rsid w:val="00CC7B06"/>
    <w:pPr>
      <w:numPr>
        <w:numId w:val="2"/>
      </w:numPr>
      <w:jc w:val="both"/>
    </w:pPr>
    <w:rPr>
      <w:rFonts w:ascii="AngsanaUPC" w:eastAsia="Verdana" w:hAnsi="AngsanaUPC" w:cs="Courier"/>
      <w:sz w:val="24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C7B06"/>
    <w:rPr>
      <w:rFonts w:ascii="AngsanaUPC" w:eastAsia="AngsanaUPC" w:hAnsi="AngsanaUPC" w:cs="LinePrinter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uiPriority w:val="99"/>
    <w:rsid w:val="00CC7B06"/>
    <w:rPr>
      <w:rFonts w:ascii="AngsanaUPC" w:eastAsia="AngsanaUPC" w:hAnsi="AngsanaUPC" w:cs="LinePrinter"/>
      <w:sz w:val="24"/>
      <w:szCs w:val="24"/>
      <w:lang w:val="en-US"/>
    </w:rPr>
  </w:style>
  <w:style w:type="paragraph" w:styleId="ListNumber">
    <w:name w:val="List Number"/>
    <w:basedOn w:val="Normal"/>
    <w:rsid w:val="00CC7B0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NormalIndent">
    <w:name w:val="Normal Indent"/>
    <w:basedOn w:val="Normal"/>
    <w:rsid w:val="00CC7B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CC7B06"/>
    <w:rPr>
      <w:rFonts w:ascii="BrowalliaUPC" w:eastAsia="MS Mincho" w:hAnsi="BrowalliaUPC" w:cs="Courier"/>
      <w:color w:val="000000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CC7B0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firstLine="284"/>
      <w:jc w:val="left"/>
    </w:pPr>
    <w:rPr>
      <w:rFonts w:ascii="BrowalliaUPC" w:eastAsia="MS Mincho" w:hAnsi="BrowalliaUPC" w:cs="Courier"/>
      <w:color w:val="auto"/>
      <w:sz w:val="18"/>
      <w:szCs w:val="18"/>
      <w:lang w:val="x-none" w:eastAsia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CC7B06"/>
    <w:rPr>
      <w:rFonts w:ascii="AngsanaUPC" w:eastAsia="MS Mincho" w:hAnsi="AngsanaUPC" w:cs="Courier"/>
      <w:sz w:val="22"/>
      <w:szCs w:val="22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CC7B06"/>
    <w:pPr>
      <w:ind w:left="284" w:firstLine="284"/>
    </w:pPr>
    <w:rPr>
      <w:rFonts w:ascii="AngsanaUPC" w:eastAsia="MS Mincho" w:hAnsi="AngsanaUPC" w:cs="Courier"/>
      <w:sz w:val="22"/>
      <w:szCs w:val="22"/>
      <w:lang w:val="x-none" w:eastAsia="x-none"/>
    </w:rPr>
  </w:style>
  <w:style w:type="paragraph" w:styleId="TOC1">
    <w:name w:val="toc 1"/>
    <w:basedOn w:val="Normal"/>
    <w:next w:val="Normal"/>
    <w:semiHidden/>
    <w:rsid w:val="00CC7B0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C7B06"/>
    <w:pPr>
      <w:widowControl/>
      <w:tabs>
        <w:tab w:val="left" w:pos="540"/>
      </w:tabs>
      <w:spacing w:before="0" w:line="240" w:lineRule="auto"/>
      <w:ind w:right="27"/>
      <w:jc w:val="thaiDistribute"/>
    </w:pPr>
    <w:rPr>
      <w:rFonts w:ascii="Courier" w:eastAsia="MS Mincho" w:hAnsi="Courier" w:cs="Courier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CC7B06"/>
    <w:rPr>
      <w:rFonts w:ascii="Courier" w:eastAsia="MS Mincho" w:hAnsi="Courier" w:cs="Courier"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CC7B06"/>
    <w:rPr>
      <w:rFonts w:ascii="AngsanaUPC" w:eastAsia="MS Mincho" w:hAnsi="AngsanaUPC" w:cs="Courier"/>
      <w:sz w:val="22"/>
      <w:szCs w:val="22"/>
      <w:lang w:val="en-GB" w:eastAsia="x-none"/>
    </w:rPr>
  </w:style>
  <w:style w:type="paragraph" w:styleId="Signature">
    <w:name w:val="Signature"/>
    <w:basedOn w:val="Normal"/>
    <w:link w:val="SignatureChar"/>
    <w:uiPriority w:val="99"/>
    <w:rsid w:val="00CC7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ngsanaUPC" w:eastAsia="MS Mincho" w:hAnsi="AngsanaUPC" w:cs="Courier"/>
      <w:sz w:val="22"/>
      <w:szCs w:val="22"/>
      <w:lang w:val="en-GB" w:eastAsia="x-none"/>
    </w:rPr>
  </w:style>
  <w:style w:type="paragraph" w:customStyle="1" w:styleId="AccountingPolicy">
    <w:name w:val="Accounting Policy"/>
    <w:basedOn w:val="Normal"/>
    <w:link w:val="AccountingPolicyChar1"/>
    <w:uiPriority w:val="99"/>
    <w:rsid w:val="00CC7B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Courier New" w:eastAsia="Calibri Light" w:hAnsi="Courier New" w:cs="Courier New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CC7B06"/>
    <w:rPr>
      <w:rFonts w:ascii="Courier New" w:eastAsia="Calibri Light" w:hAnsi="Courier New" w:cs="Courier New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C7B06"/>
    <w:pPr>
      <w:widowControl/>
      <w:spacing w:before="0" w:line="240" w:lineRule="atLeast"/>
      <w:ind w:right="43" w:firstLine="540"/>
    </w:pPr>
    <w:rPr>
      <w:rFonts w:ascii="AngsanaUPC" w:eastAsia="MS Mincho" w:hAnsi="AngsanaUPC" w:cs="Courier"/>
      <w:bCs/>
      <w:i/>
      <w:iCs/>
      <w:color w:val="auto"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C7B06"/>
    <w:rPr>
      <w:rFonts w:ascii="AngsanaUPC" w:eastAsia="MS Mincho" w:hAnsi="AngsanaUPC" w:cs="Courier"/>
      <w:bCs/>
      <w:i/>
      <w:i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CC7B06"/>
    <w:pPr>
      <w:numPr>
        <w:numId w:val="3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CC7B06"/>
    <w:rPr>
      <w:rFonts w:ascii="AngsanaUPC" w:eastAsia="MS Mincho" w:hAnsi="AngsanaUPC" w:cs="Courier"/>
      <w:bCs/>
      <w:i/>
      <w:iCs/>
      <w:color w:val="0000FF"/>
      <w:sz w:val="22"/>
      <w:szCs w:val="22"/>
      <w:lang w:val="x-none" w:eastAsia="en-GB"/>
    </w:rPr>
  </w:style>
  <w:style w:type="paragraph" w:customStyle="1" w:styleId="blockbullet">
    <w:name w:val="block bullet"/>
    <w:aliases w:val="bb"/>
    <w:basedOn w:val="block"/>
    <w:uiPriority w:val="99"/>
    <w:rsid w:val="00CC7B06"/>
    <w:pPr>
      <w:numPr>
        <w:numId w:val="4"/>
      </w:numPr>
      <w:tabs>
        <w:tab w:val="clear" w:pos="340"/>
        <w:tab w:val="num" w:pos="907"/>
      </w:tabs>
      <w:ind w:left="907"/>
    </w:pPr>
    <w:rPr>
      <w:rFonts w:cs="AngsanaUPC"/>
      <w:lang w:eastAsia="en-US"/>
    </w:rPr>
  </w:style>
  <w:style w:type="paragraph" w:customStyle="1" w:styleId="block">
    <w:name w:val="block"/>
    <w:aliases w:val="b"/>
    <w:basedOn w:val="BodyText"/>
    <w:uiPriority w:val="99"/>
    <w:rsid w:val="00CC7B06"/>
    <w:pPr>
      <w:widowControl/>
      <w:spacing w:before="0" w:after="260" w:line="260" w:lineRule="atLeast"/>
      <w:ind w:left="567"/>
      <w:jc w:val="left"/>
    </w:pPr>
    <w:rPr>
      <w:rFonts w:ascii="AngsanaUPC" w:eastAsia="MS Mincho" w:hAnsi="AngsanaUPC" w:cs="Courier"/>
      <w:color w:val="auto"/>
      <w:sz w:val="22"/>
      <w:szCs w:val="20"/>
      <w:lang w:val="en-GB" w:eastAsia="x-none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C7B06"/>
    <w:pPr>
      <w:widowControl/>
      <w:numPr>
        <w:numId w:val="5"/>
      </w:numPr>
      <w:spacing w:before="0" w:after="120" w:line="260" w:lineRule="atLeast"/>
    </w:pPr>
    <w:rPr>
      <w:rFonts w:ascii="AngsanaUPC" w:eastAsia="MS Mincho" w:hAnsi="AngsanaUPC" w:cs="AngsanaUPC"/>
      <w:bCs/>
      <w:color w:val="auto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CC7B0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Courier New" w:eastAsia="Calibri Light" w:hAnsi="Courier New" w:cs="Courier New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CC7B06"/>
    <w:rPr>
      <w:rFonts w:ascii="Courier New" w:eastAsia="Calibri Light" w:hAnsi="Courier New" w:cs="Courier New"/>
      <w:b/>
      <w:bCs/>
      <w:color w:val="0C2D83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C7B06"/>
    <w:rPr>
      <w:rFonts w:ascii="LinePrinter" w:eastAsia="AngsanaUPC" w:hAnsi="LinePrinter" w:cs="Courier"/>
      <w:lang w:val="x-none" w:eastAsia="x-none"/>
    </w:rPr>
  </w:style>
  <w:style w:type="paragraph" w:styleId="EndnoteText">
    <w:name w:val="endnote text"/>
    <w:basedOn w:val="Normal"/>
    <w:link w:val="EndnoteTextChar"/>
    <w:uiPriority w:val="99"/>
    <w:rsid w:val="00CC7B06"/>
    <w:rPr>
      <w:rFonts w:ascii="LinePrinter" w:eastAsia="AngsanaUPC" w:hAnsi="LinePrinter" w:cs="Courier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CC7B06"/>
    <w:rPr>
      <w:i/>
      <w:iCs/>
      <w:color w:val="404040"/>
    </w:rPr>
  </w:style>
  <w:style w:type="character" w:styleId="EndnoteReference">
    <w:name w:val="endnote reference"/>
    <w:semiHidden/>
    <w:rsid w:val="00B75B4E"/>
    <w:rPr>
      <w:rFonts w:ascii="BrowalliaUPC" w:hAnsi="BrowalliaUPC"/>
      <w:sz w:val="20"/>
      <w:szCs w:val="20"/>
      <w:vertAlign w:val="superscript"/>
    </w:rPr>
  </w:style>
  <w:style w:type="character" w:styleId="FollowedHyperlink">
    <w:name w:val="FollowedHyperlink"/>
    <w:rsid w:val="00B75B4E"/>
    <w:rPr>
      <w:rFonts w:ascii="BrowalliaUPC" w:hAnsi="BrowalliaUPC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75B4E"/>
    <w:rPr>
      <w:rFonts w:ascii="BrowalliaUPC" w:hAnsi="BrowalliaUPC"/>
      <w:sz w:val="20"/>
      <w:szCs w:val="20"/>
      <w:vertAlign w:val="superscript"/>
    </w:rPr>
  </w:style>
  <w:style w:type="paragraph" w:styleId="IndexHeading">
    <w:name w:val="index heading"/>
    <w:basedOn w:val="Normal"/>
    <w:next w:val="Index1"/>
    <w:semiHidden/>
    <w:rsid w:val="00B75B4E"/>
    <w:pPr>
      <w:jc w:val="both"/>
    </w:pPr>
    <w:rPr>
      <w:rFonts w:ascii="BrowalliaUPC" w:eastAsia="Verdana" w:hAnsi="BrowalliaUPC" w:cs="Verdana"/>
      <w:b/>
      <w:bCs/>
      <w:sz w:val="20"/>
      <w:szCs w:val="20"/>
      <w:lang w:val="en-US"/>
    </w:rPr>
  </w:style>
  <w:style w:type="character" w:styleId="LineNumber">
    <w:name w:val="line number"/>
    <w:rsid w:val="00B75B4E"/>
    <w:rPr>
      <w:rFonts w:ascii="BrowalliaUPC" w:hAnsi="BrowalliaUPC"/>
      <w:sz w:val="16"/>
      <w:szCs w:val="16"/>
    </w:rPr>
  </w:style>
  <w:style w:type="paragraph" w:styleId="TOAHeading">
    <w:name w:val="toa heading"/>
    <w:basedOn w:val="Normal"/>
    <w:next w:val="Normal"/>
    <w:semiHidden/>
    <w:rsid w:val="00B75B4E"/>
    <w:pPr>
      <w:spacing w:before="120"/>
      <w:jc w:val="both"/>
    </w:pPr>
    <w:rPr>
      <w:rFonts w:ascii="BrowalliaUPC" w:eastAsia="Verdana" w:hAnsi="BrowalliaUPC" w:cs="Verdana"/>
      <w:b/>
      <w:bCs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B75B4E"/>
    <w:pPr>
      <w:ind w:left="432"/>
    </w:pPr>
    <w:rPr>
      <w:rFonts w:ascii="Courier" w:eastAsia="Verdana" w:hAnsi="Courier" w:cs="Courier"/>
      <w:color w:val="000000"/>
      <w:spacing w:val="-6"/>
      <w:lang w:val="en-GB"/>
    </w:rPr>
  </w:style>
  <w:style w:type="paragraph" w:customStyle="1" w:styleId="a0">
    <w:name w:val="à¹×éÍàÃ×èÍ§"/>
    <w:basedOn w:val="Normal"/>
    <w:rsid w:val="00B75B4E"/>
    <w:pPr>
      <w:ind w:right="386"/>
    </w:pPr>
    <w:rPr>
      <w:rFonts w:ascii="BrowalliaUPC" w:eastAsia="AngsanaUPC" w:hAnsi="BrowalliaUPC" w:cs="Verdana"/>
      <w:color w:val="0000FF"/>
      <w:u w:val="single"/>
    </w:rPr>
  </w:style>
  <w:style w:type="paragraph" w:customStyle="1" w:styleId="a1">
    <w:name w:val="???????????"/>
    <w:basedOn w:val="Normal"/>
    <w:rsid w:val="00B75B4E"/>
    <w:pPr>
      <w:ind w:right="386"/>
    </w:pPr>
    <w:rPr>
      <w:rFonts w:ascii="Verdana" w:eastAsia="AngsanaUPC" w:hAnsi="BrowalliaUPC" w:cs="CG Times (W1)"/>
    </w:rPr>
  </w:style>
  <w:style w:type="paragraph" w:customStyle="1" w:styleId="Style2">
    <w:name w:val="Style2"/>
    <w:basedOn w:val="Normal"/>
    <w:rsid w:val="00B75B4E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BrowalliaUPC" w:eastAsia="AngsanaUPC" w:hAnsi="BrowalliaUPC" w:cs="Verdana"/>
      <w:b/>
      <w:bCs/>
      <w:caps/>
      <w:sz w:val="18"/>
      <w:szCs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B75B4E"/>
    <w:pPr>
      <w:autoSpaceDE w:val="0"/>
      <w:autoSpaceDN w:val="0"/>
    </w:pPr>
    <w:rPr>
      <w:rFonts w:ascii="AngsanaUPC" w:eastAsia="AngsanaUPC" w:hAnsi="AngsanaUPC" w:cs="Courier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tnHeader">
    <w:name w:val="zDistnHeader"/>
    <w:basedOn w:val="Normal"/>
    <w:next w:val="Normal"/>
    <w:uiPriority w:val="99"/>
    <w:rsid w:val="00B75B4E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AngsanaUPC" w:eastAsia="MS Mincho" w:hAnsi="AngsanaUPC" w:cs="Symbol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B75B4E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Courier New" w:eastAsia="MS Mincho" w:hAnsi="Courier New" w:cs="Symbol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B75B4E"/>
    <w:pPr>
      <w:spacing w:line="260" w:lineRule="atLeast"/>
    </w:pPr>
    <w:rPr>
      <w:rFonts w:ascii="AngsanaUPC" w:eastAsia="MS Mincho" w:hAnsi="AngsanaUPC" w:cs="AngsanaUPC"/>
      <w:b/>
      <w:i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75B4E"/>
    <w:pPr>
      <w:tabs>
        <w:tab w:val="decimal" w:pos="765"/>
      </w:tabs>
      <w:spacing w:line="260" w:lineRule="atLeast"/>
    </w:pPr>
    <w:rPr>
      <w:rFonts w:ascii="AngsanaUPC" w:eastAsia="MS Mincho" w:hAnsi="AngsanaUPC" w:cs="Courier"/>
      <w:sz w:val="22"/>
      <w:szCs w:val="20"/>
      <w:lang w:val="en-GB" w:bidi="ar-SA"/>
    </w:rPr>
  </w:style>
  <w:style w:type="character" w:customStyle="1" w:styleId="AAAddress">
    <w:name w:val="AA Address"/>
    <w:rsid w:val="00B75B4E"/>
    <w:rPr>
      <w:rFonts w:ascii="BrowalliaUPC" w:hAnsi="BrowalliaUPC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75B4E"/>
    <w:rPr>
      <w:rFonts w:ascii="BrowalliaUPC" w:hAnsi="BrowalliaUPC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B75B4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3">
    <w:name w:val="List Bullet 3"/>
    <w:basedOn w:val="Normal"/>
    <w:uiPriority w:val="99"/>
    <w:rsid w:val="00B75B4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75B4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2">
    <w:name w:val="List Number 2"/>
    <w:basedOn w:val="Normal"/>
    <w:rsid w:val="00B75B4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3">
    <w:name w:val="List Number 3"/>
    <w:basedOn w:val="Normal"/>
    <w:rsid w:val="00B75B4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75B4E"/>
    <w:pPr>
      <w:framePr w:w="2812" w:h="1701" w:hSpace="142" w:vSpace="142" w:wrap="auto" w:vAnchor="page" w:hAnchor="page" w:x="8024" w:y="2723"/>
      <w:widowControl/>
      <w:shd w:val="clear" w:color="FFFFFF" w:fill="auto"/>
      <w:spacing w:after="90"/>
      <w:ind w:hanging="284"/>
      <w:outlineLvl w:val="9"/>
    </w:pPr>
    <w:rPr>
      <w:rFonts w:ascii="BrowalliaUPC" w:eastAsia="MS Mincho" w:hAnsi="BrowalliaUPC" w:cs="AngsanaUPC"/>
      <w:b/>
      <w:bCs/>
      <w:noProof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4">
    <w:name w:val="List Number 4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2">
    <w:name w:val="index 2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6">
    <w:name w:val="index 6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semiHidden/>
    <w:rsid w:val="00B75B4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BrowalliaUPC" w:eastAsia="MS Mincho" w:hAnsi="BrowalliaUPC" w:cs="AngsanaUPC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5">
    <w:name w:val="List Bullet 5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"/>
    <w:rsid w:val="00B75B4E"/>
    <w:rPr>
      <w:rFonts w:cs="LinePrinter"/>
      <w:b/>
      <w:bCs/>
      <w:sz w:val="26"/>
      <w:szCs w:val="26"/>
      <w:lang w:val="th-TH"/>
    </w:rPr>
  </w:style>
  <w:style w:type="paragraph" w:customStyle="1" w:styleId="AA1stlevelbullet">
    <w:name w:val="AA 1st level bullet"/>
    <w:basedOn w:val="Normal"/>
    <w:rsid w:val="00B75B4E"/>
    <w:pPr>
      <w:tabs>
        <w:tab w:val="left" w:pos="227"/>
      </w:tabs>
      <w:spacing w:line="240" w:lineRule="atLeast"/>
      <w:ind w:left="227" w:hanging="227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AFrameLogo">
    <w:name w:val="AA Frame Logo"/>
    <w:basedOn w:val="Normal"/>
    <w:rsid w:val="00B75B4E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AACopyright">
    <w:name w:val="AA Copyright"/>
    <w:rsid w:val="00B75B4E"/>
    <w:rPr>
      <w:rFonts w:ascii="BrowalliaUPC" w:hAnsi="BrowalliaUPC"/>
      <w:sz w:val="13"/>
      <w:szCs w:val="13"/>
    </w:rPr>
  </w:style>
  <w:style w:type="paragraph" w:customStyle="1" w:styleId="AA2ndlevelbullet">
    <w:name w:val="AA 2nd level bullet"/>
    <w:basedOn w:val="AA1stlevelbullet"/>
    <w:rsid w:val="00B75B4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B75B4E"/>
    <w:pPr>
      <w:tabs>
        <w:tab w:val="left" w:pos="284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ReportMenuBar">
    <w:name w:val="ReportMenuBar"/>
    <w:basedOn w:val="Normal"/>
    <w:rsid w:val="00B75B4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BrowalliaUPC" w:eastAsia="MS Mincho" w:hAnsi="BrowalliaUPC" w:cs="AngsanaUPC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B75B4E"/>
    <w:pPr>
      <w:framePr w:w="6521" w:h="1055" w:hSpace="142" w:wrap="auto" w:vAnchor="page" w:hAnchor="page" w:x="1441" w:y="4452"/>
      <w:spacing w:line="300" w:lineRule="atLeast"/>
    </w:pPr>
    <w:rPr>
      <w:rFonts w:ascii="BrowalliaUPC" w:eastAsia="MS Mincho" w:hAnsi="BrowalliaUPC" w:cs="AngsanaUPC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B75B4E"/>
    <w:pPr>
      <w:framePr w:h="1054" w:wrap="auto" w:y="5920"/>
    </w:pPr>
  </w:style>
  <w:style w:type="paragraph" w:customStyle="1" w:styleId="ReportHeading3">
    <w:name w:val="ReportHeading3"/>
    <w:basedOn w:val="ReportHeading2"/>
    <w:rsid w:val="00B75B4E"/>
    <w:pPr>
      <w:framePr w:h="443" w:wrap="auto" w:y="8223"/>
    </w:pPr>
  </w:style>
  <w:style w:type="paragraph" w:customStyle="1" w:styleId="ParagraphNumbering">
    <w:name w:val="Paragraph Numbering"/>
    <w:basedOn w:val="Header"/>
    <w:rsid w:val="00B75B4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BrowalliaUPC" w:eastAsia="MS Mincho" w:hAnsi="BrowalliaUPC" w:cs="Courier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B75B4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PictureLeft">
    <w:name w:val="PictureLeft"/>
    <w:basedOn w:val="Normal"/>
    <w:rsid w:val="00B75B4E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B75B4E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UPC" w:eastAsia="MS Mincho" w:hAnsi="AngsanaUPC" w:cs="Courier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UPC" w:eastAsia="MS Mincho" w:hAnsi="AngsanaUPC" w:cs="Courier"/>
      <w:sz w:val="22"/>
      <w:szCs w:val="22"/>
      <w:lang w:val="en-US"/>
    </w:rPr>
  </w:style>
  <w:style w:type="paragraph" w:customStyle="1" w:styleId="a2">
    <w:name w:val="???????"/>
    <w:basedOn w:val="Normal"/>
    <w:rsid w:val="00B75B4E"/>
    <w:pPr>
      <w:tabs>
        <w:tab w:val="left" w:pos="1080"/>
      </w:tabs>
    </w:pPr>
    <w:rPr>
      <w:rFonts w:ascii="AngsanaUPC" w:eastAsia="MS Mincho" w:hAnsi="AngsanaUPC" w:cs="Courier"/>
      <w:sz w:val="30"/>
      <w:szCs w:val="30"/>
    </w:rPr>
  </w:style>
  <w:style w:type="paragraph" w:customStyle="1" w:styleId="T">
    <w:name w:val="????? T"/>
    <w:basedOn w:val="Normal"/>
    <w:rsid w:val="00B75B4E"/>
    <w:pPr>
      <w:ind w:left="5040" w:right="540"/>
      <w:jc w:val="center"/>
    </w:pPr>
    <w:rPr>
      <w:rFonts w:ascii="AngsanaUPC" w:eastAsia="MS Mincho" w:hAnsi="AngsanaUPC" w:cs="Courier"/>
      <w:sz w:val="30"/>
      <w:szCs w:val="30"/>
    </w:rPr>
  </w:style>
  <w:style w:type="paragraph" w:customStyle="1" w:styleId="a3">
    <w:name w:val="??"/>
    <w:basedOn w:val="Normal"/>
    <w:rsid w:val="00B75B4E"/>
    <w:pPr>
      <w:tabs>
        <w:tab w:val="left" w:pos="360"/>
        <w:tab w:val="left" w:pos="720"/>
        <w:tab w:val="left" w:pos="1080"/>
      </w:tabs>
    </w:pPr>
    <w:rPr>
      <w:rFonts w:ascii="AngsanaUPC" w:eastAsia="MS Mincho" w:hAnsi="AngsanaUPC" w:cs="Courier"/>
    </w:rPr>
  </w:style>
  <w:style w:type="paragraph" w:customStyle="1" w:styleId="a4">
    <w:name w:val="???"/>
    <w:basedOn w:val="Normal"/>
    <w:rsid w:val="00B75B4E"/>
    <w:pPr>
      <w:ind w:right="129"/>
      <w:jc w:val="right"/>
    </w:pPr>
    <w:rPr>
      <w:rFonts w:ascii="AngsanaUPC" w:eastAsia="MS Mincho" w:hAnsi="AngsanaUPC" w:cs="Courier"/>
      <w:sz w:val="22"/>
      <w:szCs w:val="22"/>
    </w:rPr>
  </w:style>
  <w:style w:type="paragraph" w:customStyle="1" w:styleId="a5">
    <w:name w:val="¢éÍ¤ÇÒÁ"/>
    <w:basedOn w:val="Normal"/>
    <w:rsid w:val="00B75B4E"/>
    <w:pPr>
      <w:tabs>
        <w:tab w:val="left" w:pos="1080"/>
      </w:tabs>
    </w:pPr>
    <w:rPr>
      <w:rFonts w:ascii="AngsanaUPC" w:eastAsia="MS Mincho" w:hAnsi="AngsanaUPC" w:cs="Wingdings"/>
      <w:sz w:val="30"/>
      <w:szCs w:val="30"/>
    </w:rPr>
  </w:style>
  <w:style w:type="paragraph" w:customStyle="1" w:styleId="3">
    <w:name w:val="?????3????"/>
    <w:basedOn w:val="Normal"/>
    <w:uiPriority w:val="99"/>
    <w:rsid w:val="00B75B4E"/>
    <w:pPr>
      <w:tabs>
        <w:tab w:val="left" w:pos="360"/>
        <w:tab w:val="left" w:pos="720"/>
      </w:tabs>
    </w:pPr>
    <w:rPr>
      <w:rFonts w:ascii="AngsanaUPC" w:eastAsia="MS Mincho" w:hAnsi="AngsanaUPC" w:cs="Courier"/>
      <w:sz w:val="22"/>
      <w:szCs w:val="22"/>
    </w:rPr>
  </w:style>
  <w:style w:type="paragraph" w:customStyle="1" w:styleId="index">
    <w:name w:val="index"/>
    <w:aliases w:val="ix"/>
    <w:basedOn w:val="BodyText"/>
    <w:rsid w:val="00B75B4E"/>
    <w:pPr>
      <w:widowControl/>
      <w:tabs>
        <w:tab w:val="num" w:pos="1134"/>
      </w:tabs>
      <w:spacing w:before="0" w:after="20" w:line="260" w:lineRule="atLeast"/>
      <w:ind w:left="1134" w:hanging="1134"/>
      <w:jc w:val="left"/>
    </w:pPr>
    <w:rPr>
      <w:rFonts w:ascii="AngsanaUPC" w:eastAsia="MS Mincho" w:hAnsi="AngsanaUPC" w:cs="Courier"/>
      <w:color w:val="auto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B75B4E"/>
    <w:pPr>
      <w:widowControl/>
      <w:spacing w:before="0" w:after="130" w:line="260" w:lineRule="atLeast"/>
      <w:ind w:left="1134" w:hanging="1134"/>
      <w:jc w:val="left"/>
    </w:pPr>
    <w:rPr>
      <w:rFonts w:ascii="AngsanaUPC" w:eastAsia="MS Mincho" w:hAnsi="AngsanaUPC" w:cs="Courier"/>
      <w:b/>
      <w:color w:val="auto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B75B4E"/>
    <w:rPr>
      <w:rFonts w:cs="AngsanaUPC"/>
      <w:sz w:val="29"/>
      <w:szCs w:val="29"/>
    </w:rPr>
  </w:style>
  <w:style w:type="paragraph" w:customStyle="1" w:styleId="BlockQuotation">
    <w:name w:val="Block Quotation"/>
    <w:basedOn w:val="Normal"/>
    <w:rsid w:val="00B75B4E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ambria Math" w:eastAsia="MS Mincho" w:hAnsi="Cambria Math" w:cs="Symbol"/>
      <w:sz w:val="32"/>
      <w:szCs w:val="32"/>
    </w:rPr>
  </w:style>
  <w:style w:type="paragraph" w:customStyle="1" w:styleId="CharChar">
    <w:name w:val="อักขระ อักขระ Char Char อักขระ อักขระ"/>
    <w:basedOn w:val="Normal"/>
    <w:rsid w:val="00B75B4E"/>
    <w:pPr>
      <w:spacing w:after="160" w:line="240" w:lineRule="exact"/>
    </w:pPr>
    <w:rPr>
      <w:rFonts w:ascii="Georgia" w:eastAsia="MS Mincho" w:hAnsi="Georgia" w:cs="Courier"/>
      <w:sz w:val="20"/>
      <w:szCs w:val="20"/>
      <w:lang w:val="en-US" w:bidi="ar-SA"/>
    </w:rPr>
  </w:style>
  <w:style w:type="character" w:customStyle="1" w:styleId="st1">
    <w:name w:val="st1"/>
    <w:basedOn w:val="DefaultParagraphFont"/>
    <w:rsid w:val="00B75B4E"/>
  </w:style>
  <w:style w:type="paragraph" w:customStyle="1" w:styleId="acctmergecolhdg">
    <w:name w:val="acct merge col hdg"/>
    <w:aliases w:val="mh"/>
    <w:basedOn w:val="Normal"/>
    <w:uiPriority w:val="99"/>
    <w:rsid w:val="00B75B4E"/>
    <w:pPr>
      <w:spacing w:line="260" w:lineRule="atLeast"/>
      <w:jc w:val="center"/>
    </w:pPr>
    <w:rPr>
      <w:rFonts w:ascii="AngsanaUPC" w:eastAsia="MS Mincho" w:hAnsi="AngsanaUPC" w:cs="Courier"/>
      <w:b/>
      <w:sz w:val="22"/>
      <w:szCs w:val="20"/>
      <w:lang w:val="en-GB" w:bidi="ar-SA"/>
    </w:rPr>
  </w:style>
  <w:style w:type="character" w:customStyle="1" w:styleId="hps">
    <w:name w:val="hps"/>
    <w:uiPriority w:val="99"/>
    <w:rsid w:val="00B75B4E"/>
    <w:rPr>
      <w:rFonts w:cs="AngsanaUPC"/>
    </w:rPr>
  </w:style>
  <w:style w:type="paragraph" w:customStyle="1" w:styleId="Graphic">
    <w:name w:val="Graphic"/>
    <w:basedOn w:val="Signature"/>
    <w:uiPriority w:val="99"/>
    <w:rsid w:val="00B75B4E"/>
  </w:style>
  <w:style w:type="paragraph" w:customStyle="1" w:styleId="List1a">
    <w:name w:val="List 1a"/>
    <w:aliases w:val="1a"/>
    <w:basedOn w:val="Normal"/>
    <w:rsid w:val="00B75B4E"/>
    <w:pPr>
      <w:spacing w:after="260" w:line="260" w:lineRule="atLeast"/>
      <w:ind w:left="567" w:hanging="567"/>
    </w:pPr>
    <w:rPr>
      <w:rFonts w:ascii="AngsanaUPC" w:eastAsia="MS Mincho" w:hAnsi="AngsanaUPC" w:cs="AngsanaUPC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75B4E"/>
    <w:pPr>
      <w:spacing w:after="240" w:line="260" w:lineRule="atLeast"/>
      <w:ind w:left="142" w:hanging="142"/>
    </w:pPr>
    <w:rPr>
      <w:rFonts w:ascii="AngsanaUPC" w:eastAsia="MS Mincho" w:hAnsi="AngsanaUPC" w:cs="AngsanaUPC"/>
      <w:sz w:val="22"/>
      <w:szCs w:val="20"/>
      <w:lang w:val="en-GB" w:bidi="ar-SA"/>
    </w:rPr>
  </w:style>
  <w:style w:type="table" w:customStyle="1" w:styleId="PwCTableText">
    <w:name w:val="PwC Table Text"/>
    <w:basedOn w:val="TableNormal"/>
    <w:uiPriority w:val="99"/>
    <w:qFormat/>
    <w:rsid w:val="00B75B4E"/>
    <w:pPr>
      <w:spacing w:before="60" w:after="60"/>
    </w:pPr>
    <w:rPr>
      <w:rFonts w:ascii="Cordia New" w:eastAsia="Tahoma" w:hAnsi="Cordia New" w:cs="Verdana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6123FF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7I-7H-1">
    <w:name w:val="@7I-@#7H-1"/>
    <w:basedOn w:val="Normal"/>
    <w:next w:val="Normal"/>
    <w:rsid w:val="00113405"/>
    <w:rPr>
      <w:rFonts w:ascii="Arial" w:eastAsia="Cordia New" w:hAnsi="Arial" w:cs="Times New Roman"/>
      <w:b/>
      <w:bCs/>
      <w:snapToGrid w:val="0"/>
      <w:sz w:val="24"/>
      <w:szCs w:val="24"/>
      <w:lang w:eastAsia="th-TH"/>
    </w:rPr>
  </w:style>
  <w:style w:type="paragraph" w:customStyle="1" w:styleId="Char1">
    <w:name w:val="Char1"/>
    <w:basedOn w:val="Normal"/>
    <w:rsid w:val="00113405"/>
    <w:pPr>
      <w:spacing w:after="160" w:line="240" w:lineRule="exact"/>
    </w:pPr>
    <w:rPr>
      <w:rFonts w:ascii="Verdana" w:hAnsi="Verdana" w:cs="Times New Roman"/>
      <w:lang w:val="en-US" w:bidi="ar-SA"/>
    </w:rPr>
  </w:style>
  <w:style w:type="paragraph" w:customStyle="1" w:styleId="ColorfulList-Accent11">
    <w:name w:val="Colorful List - Accent 11"/>
    <w:basedOn w:val="Normal"/>
    <w:uiPriority w:val="99"/>
    <w:qFormat/>
    <w:rsid w:val="00113405"/>
    <w:pPr>
      <w:ind w:left="720"/>
    </w:pPr>
    <w:rPr>
      <w:rFonts w:cs="Times New Roman"/>
      <w:szCs w:val="35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113405"/>
  </w:style>
  <w:style w:type="numbering" w:customStyle="1" w:styleId="NoList11">
    <w:name w:val="No List11"/>
    <w:next w:val="NoList"/>
    <w:uiPriority w:val="99"/>
    <w:semiHidden/>
    <w:unhideWhenUsed/>
    <w:rsid w:val="00113405"/>
  </w:style>
  <w:style w:type="character" w:styleId="UnresolvedMention">
    <w:name w:val="Unresolved Mention"/>
    <w:basedOn w:val="DefaultParagraphFont"/>
    <w:uiPriority w:val="99"/>
    <w:semiHidden/>
    <w:unhideWhenUsed/>
    <w:rsid w:val="0011340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12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Courier New" w:cs="Arial Unicode MS"/>
      <w:color w:val="000000" w:themeColor="text1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12AA"/>
    <w:rPr>
      <w:rFonts w:ascii="Arial Unicode MS" w:hAnsi="Courier New" w:cs="Arial Unicode MS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90761-6B86-4223-A630-37CDB01D5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97</Pages>
  <Words>22781</Words>
  <Characters>129854</Characters>
  <Application>Microsoft Office Word</Application>
  <DocSecurity>0</DocSecurity>
  <Lines>1082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152331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http://www.fap.or.th/images/column_1412565962/framework revised 2558+.pdf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DELOITTE TOUCHE TOHMATSU JAIYOS</dc:creator>
  <cp:keywords/>
  <dc:description/>
  <cp:lastModifiedBy>Krisana Yumthieng (TH)</cp:lastModifiedBy>
  <cp:revision>4</cp:revision>
  <cp:lastPrinted>2022-02-28T03:01:00Z</cp:lastPrinted>
  <dcterms:created xsi:type="dcterms:W3CDTF">2022-02-28T02:33:00Z</dcterms:created>
  <dcterms:modified xsi:type="dcterms:W3CDTF">2022-02-28T03:06:00Z</dcterms:modified>
</cp:coreProperties>
</file>