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5B46B3C8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77777777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5E12EFC4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66655114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</w:tr>
      <w:tr w:rsidR="00B742E5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36848A31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703653DE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</w:tr>
      <w:tr w:rsidR="00B742E5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5B656F1" w:rsidR="00E34A8B" w:rsidRPr="00B742E5" w:rsidRDefault="00937D3C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7AD76964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23</w:t>
            </w:r>
          </w:p>
        </w:tc>
      </w:tr>
      <w:tr w:rsidR="00B742E5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0F320690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6A945B9B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D327FD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="00D55E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  <w:r w:rsidR="00D55E2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และการร่วมค้า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6E544904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B742E5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655EC6B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41EAE6B7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29</w:t>
            </w:r>
          </w:p>
        </w:tc>
      </w:tr>
      <w:tr w:rsidR="00B742E5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FFA97D2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4B79DA03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B742E5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B9F53B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B742E5" w:rsidRPr="00B742E5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4844329D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</w:tr>
      <w:tr w:rsidR="00E34A8B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626C1E37" w:rsidR="00E34A8B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B742E5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42AA3E95" w:rsidR="00E34A8B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</w:tr>
      <w:tr w:rsidR="00B742E5" w:rsidRPr="00B742E5" w14:paraId="1546F0C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8AF38C" w14:textId="113A511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41AE2E6E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238135E" w14:textId="77777777" w:rsidR="00B742E5" w:rsidRPr="00A539CC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4C4BDC15" w14:textId="76E49C1C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B742E5" w:rsidRPr="00B742E5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4CB955D3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49938EDE" w14:textId="02B017C8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B742E5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13B4A1E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02944A20" w14:textId="143AE1D5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41</w:t>
            </w:r>
          </w:p>
        </w:tc>
      </w:tr>
      <w:tr w:rsidR="00B742E5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7F5EC77B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EADC28E" w14:textId="5476637D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41</w:t>
            </w:r>
          </w:p>
        </w:tc>
      </w:tr>
      <w:tr w:rsidR="00B742E5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14DB38DA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1A321AE4" w14:textId="393CD5FE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44</w:t>
            </w:r>
          </w:p>
        </w:tc>
      </w:tr>
      <w:tr w:rsidR="00B742E5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3693FB9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7FFF03A0" w14:textId="51479E16" w:rsidR="00B742E5" w:rsidRPr="00AF50F2" w:rsidRDefault="009C6A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45</w:t>
            </w:r>
          </w:p>
        </w:tc>
      </w:tr>
      <w:tr w:rsidR="00F0787E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17C60472" w:rsidR="00F0787E" w:rsidRPr="00B742E5" w:rsidRDefault="00F0787E" w:rsidP="00F0787E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16175A56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0118C31F" w14:textId="66F94C9A" w:rsidR="00F0787E" w:rsidRPr="00AF50F2" w:rsidRDefault="009C6A51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47</w:t>
            </w:r>
          </w:p>
        </w:tc>
      </w:tr>
      <w:tr w:rsidR="00F0787E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3AEC682B" w:rsidR="00F0787E" w:rsidRPr="00B742E5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18F159E1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324AB952" w14:textId="6B7D44CE" w:rsidR="00F0787E" w:rsidRPr="00AF50F2" w:rsidRDefault="009C6A51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</w:tr>
      <w:tr w:rsidR="00F0787E" w:rsidRPr="00B742E5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336BDEBF" w:rsidR="00F0787E" w:rsidRPr="00F0787E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F0787E" w:rsidRPr="00F0787E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3A70448E" w:rsidR="00F0787E" w:rsidRPr="00F0787E" w:rsidRDefault="00582A56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eastAsia="zh-CN"/>
              </w:rPr>
            </w:pPr>
            <w:r w:rsidRPr="00582A5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2DA7A533" w14:textId="161A6140" w:rsidR="00F0787E" w:rsidRPr="00AF50F2" w:rsidRDefault="009C6A51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</w:tr>
      <w:tr w:rsidR="00F0787E" w:rsidRPr="00B742E5" w14:paraId="2F566D2D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9BDCD1" w14:textId="24C39F5F" w:rsidR="00F0787E" w:rsidRDefault="00F0787E" w:rsidP="00F0787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4B731BBC" w14:textId="77777777" w:rsidR="00F0787E" w:rsidRPr="00B742E5" w:rsidRDefault="00F0787E" w:rsidP="00F0787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9FBE506" w14:textId="0C3B364F" w:rsidR="00F0787E" w:rsidRPr="00B742E5" w:rsidRDefault="00F0787E" w:rsidP="00F0787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6F8DD5F8" w14:textId="34EB5681" w:rsidR="00F0787E" w:rsidRPr="00AF50F2" w:rsidRDefault="00F541B0" w:rsidP="00F0787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49</w:t>
            </w:r>
          </w:p>
        </w:tc>
      </w:tr>
    </w:tbl>
    <w:p w14:paraId="18F46F8F" w14:textId="6C714B9A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516E4C8E" w14:textId="0F7BB5EF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7FF5D34" w14:textId="3AA76364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29CC274" w14:textId="12DCAECA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72A3C46" w14:textId="6A570871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7EBCE0A" w14:textId="1C4C1A32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E95AB5C" w14:textId="77777777" w:rsidR="00F5070B" w:rsidRPr="00F5070B" w:rsidRDefault="00F5070B" w:rsidP="00F5070B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77777777" w:rsidR="00B742E5" w:rsidRPr="00B742E5" w:rsidRDefault="00B742E5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4E15E92B" w:rsidR="00B742E5" w:rsidRPr="006A6B5D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งบการเงินระหว่างกาลนี้ได้รับอนุมัติให้ออกงบการเงินจากกรรมการเมื่อ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3A2A49">
        <w:rPr>
          <w:rFonts w:ascii="Angsana New" w:hAnsi="Angsana New" w:cs="Angsana New"/>
          <w:sz w:val="30"/>
          <w:szCs w:val="30"/>
        </w:rPr>
        <w:t>12</w:t>
      </w:r>
      <w:r w:rsidR="00BD0E2F">
        <w:rPr>
          <w:rFonts w:ascii="Angsana New" w:hAnsi="Angsana New" w:cs="Angsana New"/>
          <w:sz w:val="30"/>
          <w:szCs w:val="30"/>
        </w:rPr>
        <w:t xml:space="preserve"> </w:t>
      </w:r>
      <w:r w:rsidR="005763D9" w:rsidRPr="00937D3C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="00CF3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3E1F">
        <w:rPr>
          <w:rFonts w:ascii="Angsana New" w:hAnsi="Angsana New" w:cs="Angsana New"/>
          <w:sz w:val="30"/>
          <w:szCs w:val="30"/>
        </w:rPr>
        <w:t>256</w:t>
      </w:r>
      <w:r w:rsidR="005763D9">
        <w:rPr>
          <w:rFonts w:ascii="Angsana New" w:hAnsi="Angsana New" w:cs="Angsana New"/>
          <w:sz w:val="30"/>
          <w:szCs w:val="30"/>
        </w:rPr>
        <w:t>5</w:t>
      </w:r>
    </w:p>
    <w:p w14:paraId="48B2F825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81B557" w14:textId="431FF7DA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สำนักงานใหญ่และ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34A8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สาขาในประเทศ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A0053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จีน</w:t>
      </w:r>
      <w:r w:rsidR="00A846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และหมู่เกาะเคย์แมน 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บริษัทย่อยในประเทศ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ไทย สิงคโปร์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และพม่า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รายละเอียดของบริษัทย่อย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ณ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270CC1" w:rsidRPr="00735B3A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270CC1" w:rsidRPr="00735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270CC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270CC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ได้เปิดเผยไว้ในหมายเหตุ</w:t>
      </w:r>
      <w:r w:rsidRPr="008147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ข้อ </w:t>
      </w:r>
      <w:r w:rsidR="000671B5" w:rsidRPr="008147A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</w:p>
    <w:p w14:paraId="291699BB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777777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325C560" w14:textId="77777777" w:rsidR="00BF664D" w:rsidRPr="007A5235" w:rsidRDefault="00BF664D" w:rsidP="00BF664D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4B11D296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B0B183A" w14:textId="2717F038" w:rsidR="000671B5" w:rsidRPr="007666BA" w:rsidRDefault="000671B5" w:rsidP="000671B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bookmarkStart w:id="0" w:name="_Hlk66464858"/>
      <w:bookmarkStart w:id="1" w:name="_Hlk39226501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0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646374"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="008C7CAA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="00E0714E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="00766168"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766168"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="00766168"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  <w:r w:rsidR="00083CED" w:rsidRPr="007666B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5D4BC696" w14:textId="77777777" w:rsidR="000671B5" w:rsidRPr="007666BA" w:rsidRDefault="000671B5" w:rsidP="002D5BE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3485169B" w14:textId="1844EBD4" w:rsidR="002D5BE7" w:rsidRPr="007666BA" w:rsidRDefault="002D5BE7" w:rsidP="00E34A8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</w:t>
      </w:r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F71D93" w:rsidRPr="007666B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2" w:name="_Hlk67997366"/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งบการเงินของธนาคารและบริษัทย่อยสำหรับปีสิ้นสุดวันที่ </w:t>
      </w:r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="00EC2E20" w:rsidRPr="007666BA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270CC1" w:rsidRPr="007666BA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</w:p>
    <w:bookmarkEnd w:id="2"/>
    <w:p w14:paraId="6D56B336" w14:textId="77777777" w:rsidR="00EC2E20" w:rsidRPr="007666BA" w:rsidRDefault="00EC2E20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3A0EB01F" w14:textId="5537A2E8" w:rsidR="00321F58" w:rsidRPr="007666BA" w:rsidRDefault="00372C94" w:rsidP="00321F5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ตั้งแต่วันที่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มกราคม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ธนาคารและบริษัทย่อยนำมาตรฐานการรายงานทางการเงิน ฉบับที่ </w:t>
      </w:r>
      <w:r w:rsidR="00804131" w:rsidRPr="007666BA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Pr="009220DA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และมาตรฐานการรายงานทางการเงิน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ฉบับที่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="00A14569" w:rsidRPr="007666B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 xml:space="preserve">การเปิดเผยข้อมูลเครื่องมือทางการเงิน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ซึ่งมีการปรับปรุงเรื่องการปฏิรูปอัตราดอกเบี้ยอ้างอิงระยะที่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(การปฏิรูปอัตราดอกเบี้ยระยะที่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มาถือปฏิบัติ ธนาคารและบริษัทย่อยปฏิบัติตามการปฏิรูปอัตราดอกเบี้ยระยะที่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และเลือกใช้ข้อยกเว้นในการไม่ปรับปรุงข้อมูลเปรียบเทียบ ส่งผลให้ธนาคารและบริษัทย่อยไม่มีผลกระทบในกำไรสะสมยกมาของปี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565</w:t>
      </w:r>
    </w:p>
    <w:p w14:paraId="3E48D7E9" w14:textId="1005645F" w:rsidR="00103358" w:rsidRPr="006C6222" w:rsidRDefault="00321F58" w:rsidP="005E60A5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lastRenderedPageBreak/>
        <w:t>สถานการณ์การแพร่ระบาดของ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321F5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แน่นอนของสถานการณ์</w:t>
      </w:r>
      <w:r w:rsidR="00B234DB"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ตั้งแต่</w:t>
      </w:r>
      <w:r w:rsidR="00B234DB"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ปี 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2563 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E25A0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E25A0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E25A0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และยังมีมาตรการช่วยเหลือเพิ่มเติม</w:t>
      </w:r>
      <w:r w:rsidR="000D6335" w:rsidRPr="00E25A0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อย่างต่อเนื่อง</w:t>
      </w:r>
      <w:r w:rsidR="000D6335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ใน</w:t>
      </w:r>
      <w:r w:rsidR="00183E3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ปี 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</w:t>
      </w:r>
      <w:r w:rsidR="00C7737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ธนาคารและบริษัทย่อยถือปฏิบัติตาม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</w:t>
      </w:r>
      <w:r w:rsidR="00183E3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321F5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321F5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-</w:t>
      </w:r>
      <w:r w:rsidRPr="006C622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19 </w:t>
      </w:r>
      <w:r w:rsidRPr="006C6222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</w:t>
      </w:r>
      <w:r w:rsidR="00103358" w:rsidRPr="006C6222">
        <w:rPr>
          <w:rFonts w:ascii="Angsana New" w:hAnsi="Angsana New" w:cs="Angsana New"/>
          <w:sz w:val="30"/>
          <w:szCs w:val="30"/>
          <w:cs/>
        </w:rPr>
        <w:t>ปฏิบัติตามหนังสือเวียน</w:t>
      </w:r>
      <w:r w:rsidR="00103358" w:rsidRPr="006C6222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="00103358" w:rsidRPr="006C6222">
        <w:rPr>
          <w:rFonts w:ascii="Angsana New" w:hAnsi="Angsana New" w:cs="Angsana New"/>
          <w:sz w:val="30"/>
          <w:szCs w:val="30"/>
        </w:rPr>
        <w:t xml:space="preserve">. </w:t>
      </w:r>
      <w:r w:rsidR="00103358" w:rsidRPr="006C6222">
        <w:rPr>
          <w:rFonts w:ascii="Angsana New" w:hAnsi="Angsana New" w:cs="Angsana New"/>
          <w:sz w:val="30"/>
          <w:szCs w:val="30"/>
          <w:cs/>
        </w:rPr>
        <w:t>ที่ ธปท.ฝนส</w:t>
      </w:r>
      <w:r w:rsidR="00103358" w:rsidRPr="006C6222">
        <w:rPr>
          <w:rFonts w:ascii="Angsana New" w:hAnsi="Angsana New" w:cs="Angsana New"/>
          <w:sz w:val="30"/>
          <w:szCs w:val="30"/>
        </w:rPr>
        <w:t>2</w:t>
      </w:r>
      <w:r w:rsidR="00103358" w:rsidRPr="006C6222">
        <w:rPr>
          <w:rFonts w:ascii="Angsana New" w:hAnsi="Angsana New" w:cs="Angsana New"/>
          <w:sz w:val="30"/>
          <w:szCs w:val="30"/>
          <w:cs/>
        </w:rPr>
        <w:t>.</w:t>
      </w:r>
      <w:r w:rsidR="00103358" w:rsidRPr="006C6222">
        <w:rPr>
          <w:rFonts w:ascii="Angsana New" w:hAnsi="Angsana New" w:cs="Angsana New" w:hint="cs"/>
          <w:sz w:val="30"/>
          <w:szCs w:val="30"/>
          <w:cs/>
        </w:rPr>
        <w:t>ว.</w:t>
      </w:r>
      <w:r w:rsidR="00103358" w:rsidRPr="006C6222">
        <w:rPr>
          <w:rFonts w:ascii="Angsana New" w:hAnsi="Angsana New" w:cs="Angsana New"/>
          <w:sz w:val="30"/>
          <w:szCs w:val="30"/>
        </w:rPr>
        <w:t xml:space="preserve"> 802/2564 </w:t>
      </w:r>
      <w:r w:rsidR="00103358" w:rsidRPr="006C6222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103358" w:rsidRPr="006C6222">
        <w:rPr>
          <w:rFonts w:ascii="Angsana New" w:hAnsi="Angsana New" w:cs="Angsana New"/>
          <w:sz w:val="30"/>
          <w:szCs w:val="30"/>
        </w:rPr>
        <w:t xml:space="preserve">3 </w:t>
      </w:r>
      <w:r w:rsidR="00103358" w:rsidRPr="006C622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103358" w:rsidRPr="006C6222">
        <w:rPr>
          <w:rFonts w:ascii="Angsana New" w:hAnsi="Angsana New" w:cs="Angsana New"/>
          <w:sz w:val="30"/>
          <w:szCs w:val="30"/>
        </w:rPr>
        <w:t>2564</w:t>
      </w:r>
      <w:r w:rsidR="00103358" w:rsidRPr="006C622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103358" w:rsidRPr="006C6222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="00103358" w:rsidRPr="006C622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="00103358" w:rsidRPr="006C6222">
        <w:rPr>
          <w:rFonts w:ascii="Angsana New" w:hAnsi="Angsana New" w:cs="Angsana New"/>
          <w:i/>
          <w:iCs/>
          <w:sz w:val="30"/>
          <w:szCs w:val="30"/>
        </w:rPr>
        <w:t>2019 (</w:t>
      </w:r>
      <w:r w:rsidR="00103358" w:rsidRPr="006C6222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มาตรการแก้หนี้อย่างยั่งยืน</w:t>
      </w:r>
      <w:r w:rsidR="00103358" w:rsidRPr="006C6222">
        <w:rPr>
          <w:rFonts w:ascii="Angsana New" w:hAnsi="Angsana New" w:cs="Angsana New"/>
          <w:i/>
          <w:iCs/>
          <w:sz w:val="30"/>
          <w:szCs w:val="30"/>
        </w:rPr>
        <w:t>)</w:t>
      </w:r>
      <w:r w:rsidR="00103358" w:rsidRPr="006C622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03358" w:rsidRPr="006C6222">
        <w:rPr>
          <w:rFonts w:ascii="Angsana New" w:hAnsi="Angsana New" w:cs="Angsana New" w:hint="cs"/>
          <w:sz w:val="30"/>
          <w:szCs w:val="30"/>
          <w:cs/>
        </w:rPr>
        <w:t>และแนวปฏิบัติทางการบัญชี</w:t>
      </w:r>
      <w:r w:rsidR="006644A7" w:rsidRPr="006C6222">
        <w:rPr>
          <w:rFonts w:ascii="Angsana New" w:hAnsi="Angsana New" w:cs="Angsana New" w:hint="cs"/>
          <w:sz w:val="30"/>
          <w:szCs w:val="30"/>
          <w:cs/>
        </w:rPr>
        <w:t xml:space="preserve">ตามประกาศสภาวิชาชีพบัญชีที่ </w:t>
      </w:r>
      <w:r w:rsidR="006644A7" w:rsidRPr="006C6222">
        <w:rPr>
          <w:rFonts w:ascii="Angsana New" w:hAnsi="Angsana New" w:cs="Angsana New"/>
          <w:sz w:val="30"/>
          <w:szCs w:val="30"/>
        </w:rPr>
        <w:t>37/256</w:t>
      </w:r>
      <w:r w:rsidR="008E78B8" w:rsidRPr="006C6222">
        <w:rPr>
          <w:rFonts w:ascii="Angsana New" w:hAnsi="Angsana New" w:cs="Angsana New"/>
          <w:sz w:val="30"/>
          <w:szCs w:val="30"/>
        </w:rPr>
        <w:t xml:space="preserve">4 </w:t>
      </w:r>
      <w:r w:rsidR="008E78B8" w:rsidRPr="006C6222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8E78B8" w:rsidRPr="006C6222">
        <w:rPr>
          <w:rFonts w:ascii="Angsana New" w:hAnsi="Angsana New" w:cs="Angsana New"/>
          <w:sz w:val="30"/>
          <w:szCs w:val="30"/>
        </w:rPr>
        <w:t xml:space="preserve">3 </w:t>
      </w:r>
      <w:r w:rsidR="008E78B8" w:rsidRPr="006C622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E78B8" w:rsidRPr="006C6222">
        <w:rPr>
          <w:rFonts w:ascii="Angsana New" w:hAnsi="Angsana New" w:cs="Angsana New"/>
          <w:sz w:val="30"/>
          <w:szCs w:val="30"/>
        </w:rPr>
        <w:t>256</w:t>
      </w:r>
      <w:r w:rsidR="00A576B5" w:rsidRPr="006C6222">
        <w:rPr>
          <w:rFonts w:ascii="Angsana New" w:hAnsi="Angsana New" w:cs="Angsana New"/>
          <w:sz w:val="30"/>
          <w:szCs w:val="30"/>
        </w:rPr>
        <w:t>4</w:t>
      </w:r>
      <w:r w:rsidR="0061720F" w:rsidRPr="006C6222">
        <w:rPr>
          <w:rFonts w:ascii="Angsana New" w:hAnsi="Angsana New" w:cs="Angsana New"/>
          <w:sz w:val="30"/>
          <w:szCs w:val="30"/>
        </w:rPr>
        <w:t xml:space="preserve"> </w:t>
      </w:r>
      <w:r w:rsidR="0061720F" w:rsidRPr="006C6222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661167" w:rsidRPr="006C6222">
        <w:rPr>
          <w:rFonts w:ascii="Angsana New" w:hAnsi="Angsana New" w:cs="Angsana New"/>
          <w:sz w:val="30"/>
          <w:szCs w:val="30"/>
        </w:rPr>
        <w:t xml:space="preserve"> </w:t>
      </w:r>
      <w:r w:rsidR="00661167" w:rsidRPr="006C6222">
        <w:rPr>
          <w:rFonts w:ascii="Angsana New" w:hAnsi="Angsana New" w:cs="Angsana New"/>
          <w:i/>
          <w:iCs/>
          <w:sz w:val="30"/>
          <w:szCs w:val="30"/>
          <w:cs/>
        </w:rPr>
        <w:t>แนวทางใน</w:t>
      </w:r>
      <w:r w:rsidR="00661167" w:rsidRPr="006C6222">
        <w:rPr>
          <w:rFonts w:ascii="Angsana New" w:hAnsi="Angsana New" w:cs="Angsana New"/>
          <w:i/>
          <w:iCs/>
          <w:sz w:val="30"/>
          <w:szCs w:val="30"/>
        </w:rPr>
        <w:br/>
      </w:r>
      <w:r w:rsidR="00661167" w:rsidRPr="006C6222">
        <w:rPr>
          <w:rFonts w:ascii="Angsana New" w:hAnsi="Angsana New" w:cs="Angsana New"/>
          <w:i/>
          <w:iCs/>
          <w:sz w:val="30"/>
          <w:szCs w:val="30"/>
          <w:cs/>
        </w:rPr>
        <w:t>การให้ความช่วยเหลือลูกหนี้ที่ได้รับผลกระทบจาก</w:t>
      </w:r>
      <w:r w:rsidR="00661167" w:rsidRPr="006C622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="00661167" w:rsidRPr="006C6222">
        <w:rPr>
          <w:rFonts w:ascii="Angsana New" w:hAnsi="Angsana New" w:cs="Angsana New"/>
          <w:i/>
          <w:iCs/>
          <w:sz w:val="30"/>
          <w:szCs w:val="30"/>
        </w:rPr>
        <w:t>2019</w:t>
      </w:r>
      <w:r w:rsidR="008E78B8" w:rsidRPr="006C6222">
        <w:rPr>
          <w:rFonts w:ascii="Angsana New" w:hAnsi="Angsana New" w:cs="Angsana New"/>
          <w:sz w:val="30"/>
          <w:szCs w:val="30"/>
        </w:rPr>
        <w:t xml:space="preserve"> </w:t>
      </w:r>
      <w:r w:rsidR="003874F7" w:rsidRPr="006C6222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DF1F1F5" w14:textId="77777777" w:rsidR="00D01378" w:rsidRPr="006C6222" w:rsidRDefault="00D01378" w:rsidP="00E0341C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130BE6" w14:textId="59C3CC57" w:rsidR="000863E6" w:rsidRPr="006C6222" w:rsidRDefault="000863E6" w:rsidP="00261579">
      <w:pPr>
        <w:pStyle w:val="ListParagraph"/>
        <w:numPr>
          <w:ilvl w:val="0"/>
          <w:numId w:val="5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C6222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การปรับปรุงโครงสร้างหนี้ให้แก่ลูกหนี้โดยก</w:t>
      </w:r>
      <w:r w:rsidR="0005336C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>หนดเงื่อนไขในการช่วยลดภาระการจ่าย</w:t>
      </w:r>
      <w:r w:rsidR="006A5C84" w:rsidRPr="006C6222">
        <w:rPr>
          <w:rFonts w:ascii="Angsana New" w:hAnsi="Angsana New" w:cs="Angsana New" w:hint="cs"/>
          <w:sz w:val="30"/>
          <w:szCs w:val="30"/>
          <w:cs/>
        </w:rPr>
        <w:t>ชำ</w:t>
      </w:r>
      <w:r w:rsidRPr="006C6222">
        <w:rPr>
          <w:rFonts w:ascii="Angsana New" w:hAnsi="Angsana New" w:cs="Angsana New"/>
          <w:sz w:val="30"/>
          <w:szCs w:val="30"/>
          <w:cs/>
        </w:rPr>
        <w:t>ระหนี้ของลูกหนี้</w:t>
      </w:r>
      <w:r w:rsidR="00D01378" w:rsidRPr="006C6222">
        <w:rPr>
          <w:rFonts w:ascii="Angsana New" w:hAnsi="Angsana New" w:cs="Angsana New"/>
          <w:sz w:val="30"/>
          <w:szCs w:val="30"/>
        </w:rPr>
        <w:br/>
      </w:r>
      <w:r w:rsidRPr="006C6222">
        <w:rPr>
          <w:rFonts w:ascii="Angsana New" w:hAnsi="Angsana New" w:cs="Angsana New"/>
          <w:sz w:val="30"/>
          <w:szCs w:val="30"/>
          <w:cs/>
        </w:rPr>
        <w:t>ที่มากกว่าการขยายระยะเวลาการช</w:t>
      </w:r>
      <w:r w:rsidR="00DF328C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>ระหนี้เพียงอย่างเดียว การปรับปรุงโครงสร้างหนี้ลักษณะดังกล่าวจะมีทางเลือกส</w:t>
      </w:r>
      <w:r w:rsidR="001532AB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>หรับธนาคารและบริษัทย่อยในการใช้มาตรการผ่อนปรนชั่วคราวทางบัญชีส</w:t>
      </w:r>
      <w:r w:rsidR="003D3063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>หรับการจัดชั้นและการกันเงินส</w:t>
      </w:r>
      <w:r w:rsidR="00316227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 xml:space="preserve">รอง (การให้ความช่วยเหลือรูปแบบที่ </w:t>
      </w:r>
      <w:r w:rsidRPr="006C6222">
        <w:rPr>
          <w:rFonts w:ascii="Angsana New" w:hAnsi="Angsana New" w:cs="Angsana New"/>
          <w:sz w:val="30"/>
          <w:szCs w:val="30"/>
        </w:rPr>
        <w:t>1)</w:t>
      </w:r>
    </w:p>
    <w:p w14:paraId="76FCFF69" w14:textId="5EBD319C" w:rsidR="00390139" w:rsidRPr="006C6222" w:rsidRDefault="00390139" w:rsidP="00F77EF0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C622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731752E" w14:textId="3B9E4CDD" w:rsidR="00261579" w:rsidRPr="006C6222" w:rsidRDefault="00261579" w:rsidP="00261579">
      <w:pPr>
        <w:pStyle w:val="ListParagraph"/>
        <w:numPr>
          <w:ilvl w:val="0"/>
          <w:numId w:val="5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C6222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</w:t>
      </w:r>
      <w:r w:rsidR="00162ADC" w:rsidRPr="006C6222">
        <w:rPr>
          <w:rFonts w:ascii="Angsana New" w:hAnsi="Angsana New" w:cs="Angsana New" w:hint="cs"/>
          <w:sz w:val="30"/>
          <w:szCs w:val="30"/>
          <w:cs/>
        </w:rPr>
        <w:t>ำ</w:t>
      </w:r>
      <w:r w:rsidRPr="006C6222">
        <w:rPr>
          <w:rFonts w:ascii="Angsana New" w:hAnsi="Angsana New" w:cs="Angsana New"/>
          <w:sz w:val="30"/>
          <w:szCs w:val="30"/>
          <w:cs/>
        </w:rPr>
        <w:t>รองตามมาตรฐาน</w:t>
      </w:r>
      <w:r w:rsidR="009953DE" w:rsidRPr="006C6222">
        <w:rPr>
          <w:rFonts w:ascii="Angsana New" w:hAnsi="Angsana New" w:cs="Angsana New"/>
          <w:sz w:val="30"/>
          <w:szCs w:val="30"/>
          <w:cs/>
        </w:rPr>
        <w:br/>
      </w:r>
      <w:r w:rsidRPr="006C6222">
        <w:rPr>
          <w:rFonts w:ascii="Angsana New" w:hAnsi="Angsana New" w:cs="Angsana New"/>
          <w:sz w:val="30"/>
          <w:szCs w:val="30"/>
          <w:cs/>
        </w:rPr>
        <w:t xml:space="preserve">การรายงานทางการเงินที่เกี่ยวข้อง (การให้ความช่วยเหลือรูปแบบที่ </w:t>
      </w:r>
      <w:r w:rsidRPr="006C6222">
        <w:rPr>
          <w:rFonts w:ascii="Angsana New" w:hAnsi="Angsana New" w:cs="Angsana New"/>
          <w:sz w:val="30"/>
          <w:szCs w:val="30"/>
        </w:rPr>
        <w:t>2)</w:t>
      </w:r>
    </w:p>
    <w:p w14:paraId="1B25209D" w14:textId="7A60F2EF" w:rsidR="00261579" w:rsidRPr="006C6222" w:rsidRDefault="00261579" w:rsidP="00F77EF0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068AE3" w14:textId="31B130B0" w:rsidR="00261579" w:rsidRPr="006C6222" w:rsidRDefault="00261579" w:rsidP="00261579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6222">
        <w:rPr>
          <w:rFonts w:ascii="Angsana New" w:hAnsi="Angsana New" w:cs="Angsana New"/>
          <w:sz w:val="30"/>
          <w:szCs w:val="30"/>
          <w:cs/>
        </w:rPr>
        <w:t xml:space="preserve">ธนาคารและบริษัทย่อยจะให้ความช่วยเหลือในทั้ง </w:t>
      </w:r>
      <w:r w:rsidRPr="006C6222">
        <w:rPr>
          <w:rFonts w:ascii="Angsana New" w:hAnsi="Angsana New" w:cs="Angsana New"/>
          <w:sz w:val="30"/>
          <w:szCs w:val="30"/>
        </w:rPr>
        <w:t xml:space="preserve">2 </w:t>
      </w:r>
      <w:r w:rsidRPr="006C6222">
        <w:rPr>
          <w:rFonts w:ascii="Angsana New" w:hAnsi="Angsana New" w:cs="Angsana New"/>
          <w:sz w:val="30"/>
          <w:szCs w:val="30"/>
          <w:cs/>
        </w:rPr>
        <w:t>รูปแบบ และเลือกที่จะใช้มาตรการผ่อนปรนชั่วคราว</w:t>
      </w:r>
      <w:r w:rsidRPr="006C6222">
        <w:rPr>
          <w:rFonts w:ascii="Angsana New" w:hAnsi="Angsana New" w:cs="Angsana New"/>
          <w:sz w:val="30"/>
          <w:szCs w:val="30"/>
        </w:rPr>
        <w:br/>
      </w:r>
      <w:r w:rsidRPr="006C6222">
        <w:rPr>
          <w:rFonts w:ascii="Angsana New" w:hAnsi="Angsana New" w:cs="Angsana New"/>
          <w:sz w:val="30"/>
          <w:szCs w:val="30"/>
          <w:cs/>
        </w:rPr>
        <w:t>ทางบัญชีตามแนวปฏิบัติทางการบัญชี</w:t>
      </w:r>
      <w:r w:rsidR="00B8154D" w:rsidRPr="006C6222">
        <w:rPr>
          <w:rFonts w:ascii="Angsana New" w:hAnsi="Angsana New" w:cs="Angsana New" w:hint="cs"/>
          <w:sz w:val="30"/>
          <w:szCs w:val="30"/>
          <w:cs/>
        </w:rPr>
        <w:t>ดังต่อไป</w:t>
      </w:r>
      <w:r w:rsidRPr="006C6222">
        <w:rPr>
          <w:rFonts w:ascii="Angsana New" w:hAnsi="Angsana New" w:cs="Angsana New"/>
          <w:sz w:val="30"/>
          <w:szCs w:val="30"/>
          <w:cs/>
        </w:rPr>
        <w:t>นี้</w:t>
      </w:r>
      <w:r w:rsidR="009C365B">
        <w:rPr>
          <w:rFonts w:ascii="Angsana New" w:hAnsi="Angsana New" w:cs="Angsana New" w:hint="cs"/>
          <w:sz w:val="30"/>
          <w:szCs w:val="30"/>
          <w:cs/>
        </w:rPr>
        <w:t>ให้เหมาะสมกับคุณภาพและความสามารถในการชำระหนี้ทั้งในแง่</w:t>
      </w:r>
      <w:r w:rsidR="009C365B" w:rsidRPr="00352738">
        <w:rPr>
          <w:rFonts w:ascii="Angsana New" w:hAnsi="Angsana New" w:cs="Angsana New"/>
          <w:spacing w:val="-2"/>
          <w:sz w:val="30"/>
          <w:szCs w:val="30"/>
          <w:cs/>
        </w:rPr>
        <w:t>ของการ</w:t>
      </w:r>
      <w:r w:rsidR="00D85457" w:rsidRPr="00352738">
        <w:rPr>
          <w:rFonts w:ascii="Angsana New" w:hAnsi="Angsana New" w:cs="Angsana New"/>
          <w:spacing w:val="-2"/>
          <w:sz w:val="30"/>
          <w:szCs w:val="30"/>
          <w:cs/>
        </w:rPr>
        <w:t>จัดชั้นและการกันเงินสำรอง</w:t>
      </w:r>
      <w:r w:rsidRPr="00352738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สำหรับการให้ความช่วยเหลือรูปแบบที่ </w:t>
      </w:r>
      <w:r w:rsidRPr="00352738">
        <w:rPr>
          <w:rFonts w:ascii="Angsana New" w:hAnsi="Angsana New" w:cs="Angsana New"/>
          <w:spacing w:val="-2"/>
          <w:sz w:val="30"/>
          <w:szCs w:val="30"/>
        </w:rPr>
        <w:t>1</w:t>
      </w:r>
    </w:p>
    <w:p w14:paraId="55EEFA56" w14:textId="77777777" w:rsidR="00261579" w:rsidRDefault="00261579" w:rsidP="00F77EF0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83F3323" w14:textId="78869C73" w:rsidR="00390139" w:rsidRPr="00ED75FA" w:rsidRDefault="00390139" w:rsidP="007666BA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D75FA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การปรับปรุงโครงสร้างหนี้แก่ลูกหนี้ที่ยังไม่ด้อยคุณภาพ</w:t>
      </w:r>
      <w:r w:rsidR="008059AF" w:rsidRPr="00ED75FA">
        <w:rPr>
          <w:rFonts w:ascii="Angsana New" w:hAnsi="Angsana New" w:cs="Angsana New"/>
          <w:sz w:val="30"/>
          <w:szCs w:val="30"/>
        </w:rPr>
        <w:t xml:space="preserve"> </w:t>
      </w:r>
      <w:r w:rsidR="00923E78" w:rsidRPr="00ED75FA">
        <w:rPr>
          <w:rFonts w:ascii="Angsana New" w:hAnsi="Angsana New" w:cs="Angsana New"/>
          <w:sz w:val="30"/>
          <w:szCs w:val="30"/>
          <w:cs/>
        </w:rPr>
        <w:t>ธนาคาร</w:t>
      </w:r>
      <w:r w:rsidRPr="00ED75FA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</w:t>
      </w:r>
      <w:r w:rsidR="008059AF" w:rsidRPr="00ED75FA">
        <w:rPr>
          <w:rFonts w:ascii="Angsana New" w:hAnsi="Angsana New" w:cs="Angsana New"/>
          <w:sz w:val="30"/>
          <w:szCs w:val="30"/>
        </w:rPr>
        <w:br/>
      </w:r>
      <w:r w:rsidRPr="00ED75FA">
        <w:rPr>
          <w:rFonts w:ascii="Angsana New" w:hAnsi="Angsana New" w:cs="Angsana New"/>
          <w:sz w:val="30"/>
          <w:szCs w:val="30"/>
          <w:cs/>
        </w:rPr>
        <w:t>ไม่มีการเพิ่มขึ้นอย่างมีนัย</w:t>
      </w:r>
      <w:r w:rsidR="007666BA" w:rsidRPr="00ED75FA">
        <w:rPr>
          <w:rFonts w:ascii="Angsana New" w:hAnsi="Angsana New" w:cs="Angsana New"/>
          <w:sz w:val="30"/>
          <w:szCs w:val="30"/>
          <w:cs/>
        </w:rPr>
        <w:t>สำ</w:t>
      </w:r>
      <w:r w:rsidRPr="00ED75FA">
        <w:rPr>
          <w:rFonts w:ascii="Angsana New" w:hAnsi="Angsana New" w:cs="Angsana New"/>
          <w:sz w:val="30"/>
          <w:szCs w:val="30"/>
          <w:cs/>
        </w:rPr>
        <w:t>คัญของความเสี่ยงด้านเครดิตได้ทันที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</w:t>
      </w:r>
      <w:r w:rsidR="00E90C79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D09AB75" w14:textId="075B26E0" w:rsidR="005314EA" w:rsidRPr="00ED75FA" w:rsidRDefault="00B86417" w:rsidP="007666BA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75FA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การปรับปรุงโครงสร้างหนี้แก่ลูกหนี้ที่ด้อยคุณภาพ</w:t>
      </w:r>
      <w:r w:rsidRPr="00ED75FA">
        <w:rPr>
          <w:rFonts w:ascii="Angsana New" w:hAnsi="Angsana New" w:cs="Angsana New"/>
          <w:sz w:val="30"/>
          <w:szCs w:val="30"/>
        </w:rPr>
        <w:t xml:space="preserve"> </w:t>
      </w:r>
      <w:r w:rsidR="00721A75" w:rsidRPr="00ED75FA">
        <w:rPr>
          <w:rFonts w:ascii="Angsana New" w:hAnsi="Angsana New" w:cs="Angsana New"/>
          <w:sz w:val="30"/>
          <w:szCs w:val="30"/>
          <w:cs/>
        </w:rPr>
        <w:t>ธนาคาร</w:t>
      </w:r>
      <w:r w:rsidRPr="00ED75FA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</w:t>
      </w:r>
      <w:r w:rsidR="005E1D8F" w:rsidRPr="00ED75FA">
        <w:rPr>
          <w:rFonts w:ascii="Angsana New" w:hAnsi="Angsana New" w:cs="Angsana New"/>
          <w:sz w:val="30"/>
          <w:szCs w:val="30"/>
          <w:cs/>
        </w:rPr>
        <w:t>ที่ไม่มี</w:t>
      </w:r>
      <w:r w:rsidR="004F3833" w:rsidRPr="00ED75FA">
        <w:rPr>
          <w:rFonts w:ascii="Angsana New" w:hAnsi="Angsana New" w:cs="Angsana New"/>
          <w:sz w:val="30"/>
          <w:szCs w:val="30"/>
          <w:cs/>
        </w:rPr>
        <w:br/>
      </w:r>
      <w:r w:rsidR="005E1D8F" w:rsidRPr="00ED75FA">
        <w:rPr>
          <w:rFonts w:ascii="Angsana New" w:hAnsi="Angsana New" w:cs="Angsana New"/>
          <w:sz w:val="30"/>
          <w:szCs w:val="30"/>
          <w:cs/>
        </w:rPr>
        <w:t>การเพิ่มขึ้นอย่างมีนัยส</w:t>
      </w:r>
      <w:r w:rsidR="0089091D" w:rsidRPr="00ED75FA">
        <w:rPr>
          <w:rFonts w:ascii="Angsana New" w:hAnsi="Angsana New" w:cs="Angsana New"/>
          <w:sz w:val="30"/>
          <w:szCs w:val="30"/>
          <w:cs/>
        </w:rPr>
        <w:t>ำ</w:t>
      </w:r>
      <w:r w:rsidR="005E1D8F" w:rsidRPr="00ED75FA">
        <w:rPr>
          <w:rFonts w:ascii="Angsana New" w:hAnsi="Angsana New" w:cs="Angsana New"/>
          <w:sz w:val="30"/>
          <w:szCs w:val="30"/>
          <w:cs/>
        </w:rPr>
        <w:t>คัญของความเสี่ยงด้านเครดิต</w:t>
      </w:r>
      <w:r w:rsidRPr="00ED75FA">
        <w:rPr>
          <w:rFonts w:ascii="Angsana New" w:hAnsi="Angsana New" w:cs="Angsana New"/>
          <w:sz w:val="30"/>
          <w:szCs w:val="30"/>
          <w:cs/>
        </w:rPr>
        <w:t>ได้ หากลูกหนี้สามารถช</w:t>
      </w:r>
      <w:r w:rsidR="00FF4310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ระเงินตามสัญญาปรับปรุงโครงสร้างหนี้ใหม่ได้ติดต่อกันเป็นเวลา 3 เดือนหรือ 3 งวดการช</w:t>
      </w:r>
      <w:r w:rsidR="00637112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ระเงิน แล้วแต่ระยะเวลาใดจะนานกว่า</w:t>
      </w:r>
    </w:p>
    <w:p w14:paraId="4EEF1BD7" w14:textId="77777777" w:rsidR="005314EA" w:rsidRDefault="005314EA">
      <w:pPr>
        <w:rPr>
          <w:rFonts w:ascii="Angsana New" w:eastAsia="Times New Roman" w:hAnsi="Angsana New" w:cs="Angsana New"/>
          <w:sz w:val="30"/>
          <w:szCs w:val="30"/>
          <w:highlight w:val="cyan"/>
          <w:cs/>
          <w:lang w:eastAsia="zh-CN"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044A5800" w14:textId="58669B3B" w:rsidR="007F7BAE" w:rsidRPr="00ED75FA" w:rsidRDefault="00195C2A" w:rsidP="007666BA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D75FA">
        <w:rPr>
          <w:rFonts w:ascii="Angsana New" w:hAnsi="Angsana New" w:cs="Angsana New"/>
          <w:sz w:val="30"/>
          <w:szCs w:val="30"/>
          <w:cs/>
        </w:rPr>
        <w:lastRenderedPageBreak/>
        <w:t>การให้สินเชื่อเพิ่มเติมเพื่อเป็นเงินทุนหรือเพื่อเสริมสภาพคล่องให้ลูกหนี้สามารถด</w:t>
      </w:r>
      <w:r w:rsidR="00A601D0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เนินธุรกิจได้</w:t>
      </w:r>
      <w:r w:rsidR="00935216" w:rsidRPr="00ED75FA">
        <w:rPr>
          <w:rFonts w:ascii="Angsana New" w:hAnsi="Angsana New" w:cs="Angsana New"/>
          <w:sz w:val="30"/>
          <w:szCs w:val="30"/>
          <w:cs/>
        </w:rPr>
        <w:br/>
      </w:r>
      <w:r w:rsidRPr="00ED75FA">
        <w:rPr>
          <w:rFonts w:ascii="Angsana New" w:hAnsi="Angsana New" w:cs="Angsana New"/>
          <w:sz w:val="30"/>
          <w:szCs w:val="30"/>
          <w:cs/>
        </w:rPr>
        <w:t xml:space="preserve">อย่างต่อเนื่องในระหว่างการปรับปรุงโครงสร้างหนี้ </w:t>
      </w:r>
      <w:r w:rsidR="005006B8" w:rsidRPr="00ED75FA">
        <w:rPr>
          <w:rFonts w:ascii="Angsana New" w:hAnsi="Angsana New" w:cs="Angsana New"/>
          <w:sz w:val="30"/>
          <w:szCs w:val="30"/>
          <w:cs/>
        </w:rPr>
        <w:t>ธนาคาร</w:t>
      </w:r>
      <w:r w:rsidRPr="00ED75FA">
        <w:rPr>
          <w:rFonts w:ascii="Angsana New" w:hAnsi="Angsana New" w:cs="Angsana New"/>
          <w:sz w:val="30"/>
          <w:szCs w:val="30"/>
          <w:cs/>
        </w:rPr>
        <w:t>สามารถจัดชั้นสินเชื่อเพิ่มเติมเป็นชั้นที่ไม่มี</w:t>
      </w:r>
      <w:r w:rsidR="00CB6F54" w:rsidRPr="00ED75FA">
        <w:rPr>
          <w:rFonts w:ascii="Angsana New" w:hAnsi="Angsana New" w:cs="Angsana New"/>
          <w:sz w:val="30"/>
          <w:szCs w:val="30"/>
          <w:cs/>
        </w:rPr>
        <w:br/>
      </w:r>
      <w:r w:rsidRPr="00ED75FA">
        <w:rPr>
          <w:rFonts w:ascii="Angsana New" w:hAnsi="Angsana New" w:cs="Angsana New"/>
          <w:sz w:val="30"/>
          <w:szCs w:val="30"/>
          <w:cs/>
        </w:rPr>
        <w:t>การเพิ่มขึ้นอย่างมีนัยส</w:t>
      </w:r>
      <w:r w:rsidR="00E2455E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คัญของความเสี่ยงด้านเครดิตได้ทันที หากพิจารณาแล้วเห็นว่าลูกหนี้สามารถปฏิบัติตามเงื่อนไขการจ่ายช</w:t>
      </w:r>
      <w:r w:rsidR="00461D1D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ระหนี้ตามข้อตกลงหรือสัญญาใหม่ได้</w:t>
      </w:r>
    </w:p>
    <w:p w14:paraId="05E61795" w14:textId="0BD5E561" w:rsidR="00195C2A" w:rsidRPr="00ED75FA" w:rsidRDefault="00195C2A" w:rsidP="007666BA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D75FA">
        <w:rPr>
          <w:rFonts w:ascii="Angsana New" w:hAnsi="Angsana New" w:cs="Angsana New"/>
          <w:sz w:val="30"/>
          <w:szCs w:val="30"/>
          <w:cs/>
        </w:rPr>
        <w:t>การพิจารณาเปลี่ยนการจัดชั้นเป็นชั้นที่มีการเพิ่มขึ้นอย่างมีนัยส</w:t>
      </w:r>
      <w:r w:rsidR="005277A1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 xml:space="preserve">คัญของความเสี่ยงด้านเครดิต </w:t>
      </w:r>
      <w:r w:rsidR="005277A1" w:rsidRPr="00ED75FA">
        <w:rPr>
          <w:rFonts w:ascii="Angsana New" w:hAnsi="Angsana New" w:cs="Angsana New"/>
          <w:sz w:val="30"/>
          <w:szCs w:val="30"/>
          <w:cs/>
        </w:rPr>
        <w:t>ธนาคาร</w:t>
      </w:r>
      <w:r w:rsidRPr="00ED75FA">
        <w:rPr>
          <w:rFonts w:ascii="Angsana New" w:hAnsi="Angsana New" w:cs="Angsana New"/>
          <w:sz w:val="30"/>
          <w:szCs w:val="30"/>
          <w:cs/>
        </w:rPr>
        <w:t>พิจารณาจัดชั้นลูกหนี้จากจ</w:t>
      </w:r>
      <w:r w:rsidR="00F52D6C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นวนวันค้าง</w:t>
      </w:r>
      <w:r w:rsidR="00F52D6C" w:rsidRPr="00ED75FA">
        <w:rPr>
          <w:rFonts w:ascii="Angsana New" w:hAnsi="Angsana New" w:cs="Angsana New"/>
          <w:sz w:val="30"/>
          <w:szCs w:val="30"/>
          <w:cs/>
        </w:rPr>
        <w:t>ชำ</w:t>
      </w:r>
      <w:r w:rsidRPr="00ED75FA">
        <w:rPr>
          <w:rFonts w:ascii="Angsana New" w:hAnsi="Angsana New" w:cs="Angsana New"/>
          <w:sz w:val="30"/>
          <w:szCs w:val="30"/>
          <w:cs/>
        </w:rPr>
        <w:t xml:space="preserve">ระเงินต้นหรือดอกเบี้ยที่เกินกว่า </w:t>
      </w:r>
      <w:r w:rsidR="00F52D6C" w:rsidRPr="00ED75FA">
        <w:rPr>
          <w:rFonts w:ascii="Angsana New" w:hAnsi="Angsana New" w:cs="Angsana New"/>
          <w:sz w:val="30"/>
          <w:szCs w:val="30"/>
        </w:rPr>
        <w:t>30</w:t>
      </w:r>
      <w:r w:rsidRPr="00ED75FA">
        <w:rPr>
          <w:rFonts w:ascii="Angsana New" w:hAnsi="Angsana New" w:cs="Angsana New"/>
          <w:sz w:val="30"/>
          <w:szCs w:val="30"/>
          <w:cs/>
        </w:rPr>
        <w:t xml:space="preserve"> วัน หรือ </w:t>
      </w:r>
      <w:r w:rsidR="006A178A" w:rsidRPr="00ED75FA">
        <w:rPr>
          <w:rFonts w:ascii="Angsana New" w:hAnsi="Angsana New" w:cs="Angsana New"/>
          <w:sz w:val="30"/>
          <w:szCs w:val="30"/>
        </w:rPr>
        <w:t>1</w:t>
      </w:r>
      <w:r w:rsidRPr="00ED75FA">
        <w:rPr>
          <w:rFonts w:ascii="Angsana New" w:hAnsi="Angsana New" w:cs="Angsana New"/>
          <w:sz w:val="30"/>
          <w:szCs w:val="30"/>
          <w:cs/>
        </w:rPr>
        <w:t xml:space="preserve"> เดือน นับแต่วันถึงก</w:t>
      </w:r>
      <w:r w:rsidR="005C3FAA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หนดช</w:t>
      </w:r>
      <w:r w:rsidR="008A0AB8" w:rsidRPr="00ED75FA">
        <w:rPr>
          <w:rFonts w:ascii="Angsana New" w:hAnsi="Angsana New" w:cs="Angsana New"/>
          <w:sz w:val="30"/>
          <w:szCs w:val="30"/>
          <w:cs/>
        </w:rPr>
        <w:t>ำ</w:t>
      </w:r>
      <w:r w:rsidRPr="00ED75FA">
        <w:rPr>
          <w:rFonts w:ascii="Angsana New" w:hAnsi="Angsana New" w:cs="Angsana New"/>
          <w:sz w:val="30"/>
          <w:szCs w:val="30"/>
          <w:cs/>
        </w:rPr>
        <w:t>ระตามสัญญาหรือข้อตกลง</w:t>
      </w:r>
    </w:p>
    <w:p w14:paraId="70B41604" w14:textId="3A952D6F" w:rsidR="003B22EA" w:rsidRPr="00ED75FA" w:rsidRDefault="003B22EA" w:rsidP="007666BA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D75FA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ในกรณีที่การปรับปรุงโครงสร้างหนี้ทำให้อัตราดอกเบี้ยที่แท้จริง (</w:t>
      </w:r>
      <w:r w:rsidRPr="00ED75FA">
        <w:rPr>
          <w:rFonts w:ascii="Angsana New" w:hAnsi="Angsana New" w:cs="Angsana New"/>
          <w:sz w:val="30"/>
          <w:szCs w:val="30"/>
        </w:rPr>
        <w:t>effective interest rate (EIR)</w:t>
      </w:r>
      <w:r w:rsidR="001847EF" w:rsidRPr="00ED75FA">
        <w:rPr>
          <w:rFonts w:ascii="Angsana New" w:hAnsi="Angsana New" w:cs="Angsana New"/>
          <w:sz w:val="30"/>
          <w:szCs w:val="30"/>
          <w:cs/>
        </w:rPr>
        <w:t>)</w:t>
      </w:r>
      <w:r w:rsidRPr="00ED75FA">
        <w:rPr>
          <w:rFonts w:ascii="Angsana New" w:hAnsi="Angsana New" w:cs="Angsana New"/>
          <w:sz w:val="30"/>
          <w:szCs w:val="30"/>
        </w:rPr>
        <w:t xml:space="preserve"> </w:t>
      </w:r>
      <w:r w:rsidRPr="00ED75FA">
        <w:rPr>
          <w:rFonts w:ascii="Angsana New" w:hAnsi="Angsana New" w:cs="Angsana New"/>
          <w:sz w:val="30"/>
          <w:szCs w:val="30"/>
          <w:cs/>
        </w:rPr>
        <w:t xml:space="preserve">เดิมไม่สะท้อนประมาณการกระแสเงินสดที่จะได้รับจากสินเชื่อนั้นแล้ว ธนาคารสามารถใช้ </w:t>
      </w:r>
      <w:r w:rsidRPr="00ED75FA">
        <w:rPr>
          <w:rFonts w:ascii="Angsana New" w:hAnsi="Angsana New" w:cs="Angsana New"/>
          <w:sz w:val="30"/>
          <w:szCs w:val="30"/>
        </w:rPr>
        <w:t xml:space="preserve">EIR </w:t>
      </w:r>
      <w:r w:rsidRPr="00ED75FA">
        <w:rPr>
          <w:rFonts w:ascii="Angsana New" w:hAnsi="Angsana New" w:cs="Angsana New"/>
          <w:sz w:val="30"/>
          <w:szCs w:val="30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</w:t>
      </w:r>
    </w:p>
    <w:p w14:paraId="72FBD90C" w14:textId="77777777" w:rsidR="00557A4D" w:rsidRPr="00352738" w:rsidRDefault="00557A4D" w:rsidP="00557A4D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4"/>
          <w:szCs w:val="24"/>
          <w:highlight w:val="green"/>
        </w:rPr>
      </w:pPr>
    </w:p>
    <w:p w14:paraId="49941498" w14:textId="6FA37D50" w:rsidR="00D819DA" w:rsidRPr="00C77A0A" w:rsidRDefault="00D819DA" w:rsidP="00D819D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</w:rPr>
        <w:t>31</w:t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มีนาคม </w:t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2565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D819D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D819D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D819DA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="00BF7351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D819D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D819D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ของเงินให้สินเชื่อแก่ลูกหนี้ของธนาคารและบริษัทย่อยได้รับความช่วยเหลือ</w:t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</w:rPr>
        <w:br/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ทางการเงิน</w:t>
      </w:r>
      <w:r w:rsidR="0023048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ภายใต้การปรับโครงสร้างหนี้แบ</w:t>
      </w:r>
      <w:r w:rsidR="008D1CF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</w:t>
      </w:r>
      <w:r w:rsidR="0023048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เบ็ดเสร็จ</w:t>
      </w:r>
      <w:r w:rsidR="007F0E3F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819D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มาตรการสีฟ้า </w:t>
      </w:r>
      <w:r w:rsidRPr="00D819DA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D819D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D819DA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557A4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ซึ่งครอบคลุมหลายกลุ่มลูก</w:t>
      </w:r>
      <w:r w:rsidRPr="00C7208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ธนาคาร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 </w:t>
      </w:r>
      <w:r w:rsidRPr="00C72081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(31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2564: 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="00BF7351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5</w:t>
      </w:r>
      <w:r w:rsidRPr="00C77A0A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ของเงินให้สินเชื่อแก่ลูกหนี้ของธนาคารและบริษัทย่อย)</w:t>
      </w:r>
    </w:p>
    <w:p w14:paraId="6DC2145D" w14:textId="77777777" w:rsidR="00D819DA" w:rsidRPr="00352738" w:rsidRDefault="00D819DA" w:rsidP="00352738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4"/>
          <w:szCs w:val="24"/>
          <w:highlight w:val="green"/>
        </w:rPr>
      </w:pPr>
    </w:p>
    <w:p w14:paraId="3F00E889" w14:textId="65991748" w:rsidR="00557A4D" w:rsidRPr="00D819DA" w:rsidRDefault="00557A4D" w:rsidP="001E5DD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D819DA">
        <w:rPr>
          <w:rFonts w:asciiTheme="majorBidi" w:hAnsiTheme="majorBidi" w:cs="Angsana New" w:hint="cs"/>
          <w:spacing w:val="-4"/>
          <w:sz w:val="30"/>
          <w:szCs w:val="30"/>
          <w:cs/>
        </w:rPr>
        <w:t>ธนาคารมีการติดตามเพื่อประเมินความสามารถในการชำระหนี้ของ</w:t>
      </w:r>
      <w:r w:rsidR="001F55E4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ลูกหนี้สำหรับ</w:t>
      </w:r>
      <w:r w:rsidRPr="00D819D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สินเชื่อภายใต้โครงการช่วยเหลือทางการเงินอย่างใกล้ชิด และดำเนินการเชิงรุกในการปรับปรุงโครงสร้างหนี้เพิ่มเติมตามมาตรการของ ธปท. เพื่อให้สอดคล้องกับความสามารถในการชำระหนี้ของลูกหนี้แต่ละรายที่ได้รับผลกระทบและรูปแบบการฟื้นตัวของธุรกิจ นอกจากนั้นธนาคารยังพิจารณาความเสี่ยงด้านเครดิตรวมถึงผลขาดทุนที่คาดว่าจะเกิดขึ้นเพิ่มเติมจากความไม่แน่นอนที่อาจจะเกิดขึ้นจากสถานการณ์การระบาดของโรคโควิด-19 </w:t>
      </w:r>
      <w:r w:rsidR="001463B8">
        <w:rPr>
          <w:rFonts w:asciiTheme="majorBidi" w:hAnsiTheme="majorBidi" w:cs="Angsana New" w:hint="cs"/>
          <w:spacing w:val="-4"/>
          <w:sz w:val="30"/>
          <w:szCs w:val="30"/>
          <w:cs/>
        </w:rPr>
        <w:t>รวมถึงสถานการณ์อื่นที่ส่งผลกระทบต่อภาวะเศรษฐกิจ</w:t>
      </w:r>
      <w:r w:rsidR="008A7556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D819DA">
        <w:rPr>
          <w:rFonts w:asciiTheme="majorBidi" w:hAnsiTheme="majorBidi" w:cs="Angsana New" w:hint="cs"/>
          <w:spacing w:val="-4"/>
          <w:sz w:val="30"/>
          <w:szCs w:val="30"/>
          <w:cs/>
        </w:rPr>
        <w:t>ผ่านการตั้งสำรองเพิ่มเติม (</w:t>
      </w:r>
      <w:r w:rsidRPr="00D819DA">
        <w:rPr>
          <w:rFonts w:asciiTheme="majorBidi" w:hAnsiTheme="majorBidi" w:cs="Angsana New" w:hint="cs"/>
          <w:spacing w:val="-4"/>
          <w:sz w:val="30"/>
          <w:szCs w:val="30"/>
        </w:rPr>
        <w:t>Management overlay</w:t>
      </w:r>
      <w:r w:rsidRPr="002504F8">
        <w:rPr>
          <w:rFonts w:asciiTheme="majorBidi" w:hAnsiTheme="majorBidi" w:cs="Angsana New" w:hint="cs"/>
          <w:spacing w:val="-4"/>
          <w:sz w:val="30"/>
          <w:szCs w:val="30"/>
        </w:rPr>
        <w:t>)</w:t>
      </w:r>
      <w:r w:rsidRPr="002504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ED75FA">
        <w:rPr>
          <w:rFonts w:asciiTheme="majorBidi" w:hAnsiTheme="majorBidi" w:cs="Angsana New"/>
          <w:spacing w:val="-4"/>
          <w:sz w:val="30"/>
          <w:szCs w:val="30"/>
          <w:cs/>
        </w:rPr>
        <w:t>และพิจารณา</w:t>
      </w:r>
      <w:r w:rsidR="001E1D64">
        <w:rPr>
          <w:rFonts w:asciiTheme="majorBidi" w:hAnsiTheme="majorBidi" w:cs="Angsana New" w:hint="cs"/>
          <w:spacing w:val="-4"/>
          <w:sz w:val="30"/>
          <w:szCs w:val="30"/>
          <w:cs/>
        </w:rPr>
        <w:t>ตั้งสำรองเพิ่มเติมสำหรับอุตสาหกรรมและลูกค้า</w:t>
      </w:r>
      <w:r w:rsidR="00743460">
        <w:rPr>
          <w:rFonts w:asciiTheme="majorBidi" w:hAnsiTheme="majorBidi" w:cs="Angsana New" w:hint="cs"/>
          <w:spacing w:val="-4"/>
          <w:sz w:val="30"/>
          <w:szCs w:val="30"/>
          <w:cs/>
        </w:rPr>
        <w:t>บางกลุ่มโดยเฉพาะ โดยพิจารณาจากพฤติกรรมและข้อมูลที่มี</w:t>
      </w:r>
      <w:r w:rsidRPr="002504F8">
        <w:rPr>
          <w:rFonts w:asciiTheme="majorBidi" w:hAnsiTheme="majorBidi" w:cs="Angsana New" w:hint="cs"/>
          <w:spacing w:val="-4"/>
          <w:sz w:val="30"/>
          <w:szCs w:val="30"/>
          <w:cs/>
        </w:rPr>
        <w:t>เพื่อให้</w:t>
      </w:r>
      <w:r w:rsidRPr="002504F8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ครอบคลุม</w:t>
      </w:r>
      <w:r w:rsidRPr="002504F8">
        <w:rPr>
          <w:rFonts w:asciiTheme="majorBidi" w:hAnsiTheme="majorBidi" w:cs="Angsana New"/>
          <w:spacing w:val="-4"/>
          <w:sz w:val="30"/>
          <w:szCs w:val="30"/>
          <w:cs/>
        </w:rPr>
        <w:t>ความไม่แน่นอนที่อาจจะส่งผลกระทบในเชิงลบต่อคุณภาพด้านเครดิต</w:t>
      </w:r>
      <w:r w:rsidRPr="00D819D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7F5CFDF1" w14:textId="06CB3ECB" w:rsidR="000C7248" w:rsidRPr="00352738" w:rsidRDefault="000C7248" w:rsidP="00352738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4"/>
          <w:szCs w:val="24"/>
          <w:highlight w:val="green"/>
        </w:rPr>
      </w:pPr>
    </w:p>
    <w:p w14:paraId="5DD6A758" w14:textId="0622A863" w:rsidR="00BF664D" w:rsidRPr="00321F58" w:rsidRDefault="00BF664D" w:rsidP="00BF664D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321F5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21F58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21F5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0EDECA64" w14:textId="1C857493" w:rsidR="00BF664D" w:rsidRPr="00352738" w:rsidRDefault="00F95BC4" w:rsidP="00352738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4"/>
          <w:szCs w:val="24"/>
          <w:highlight w:val="green"/>
        </w:rPr>
      </w:pPr>
      <w:r w:rsidRPr="00352738">
        <w:rPr>
          <w:rFonts w:ascii="Angsana New" w:hAnsi="Angsana New" w:cs="Angsana New"/>
          <w:sz w:val="24"/>
          <w:szCs w:val="24"/>
          <w:highlight w:val="green"/>
          <w:cs/>
        </w:rPr>
        <w:t xml:space="preserve">  </w:t>
      </w:r>
    </w:p>
    <w:p w14:paraId="135C18DD" w14:textId="0BE55A32" w:rsidR="00BF664D" w:rsidRPr="00321F58" w:rsidRDefault="00FA14BA" w:rsidP="00BF664D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21F5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</w:t>
      </w:r>
      <w:r w:rsidR="0079349B" w:rsidRPr="00321F5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อย่างมีสาระสำคัญ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จากที่ได้อธิบายไว้ในงบการเงินสำหรับปีสิ้นสุดวันที่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E42E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ธันวาคม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E42E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321F5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56</w:t>
      </w:r>
      <w:r w:rsidR="00BE3C6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754B9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754B9E" w:rsidRPr="003C1A0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ยกเว้น</w:t>
      </w:r>
      <w:r w:rsidR="00754B9E" w:rsidRPr="003C1A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ที่ได้กล่าวไว้ในหมายเหตุข้อ </w:t>
      </w:r>
      <w:r w:rsidR="00DD3D47" w:rsidRPr="003C1A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2.1</w:t>
      </w:r>
      <w:r w:rsidR="00393F65" w:rsidRPr="003C1A0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393F65" w:rsidRPr="003C1A0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สำหรับวิธีปฏิบัติต่อเงินให้สินเชื่อแก่ลูกหนี้ที่เข้ามาตรการให้ความช่วยเหลือ</w:t>
      </w:r>
    </w:p>
    <w:bookmarkEnd w:id="1"/>
    <w:p w14:paraId="22A8A329" w14:textId="5CFD573E" w:rsidR="00B742E5" w:rsidRPr="00B742E5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การดำรงเงินกองทุน</w:t>
      </w:r>
    </w:p>
    <w:p w14:paraId="3A8827B9" w14:textId="77777777" w:rsidR="00B742E5" w:rsidRPr="00892E6C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1CD0FF" w14:textId="2AE632FD" w:rsidR="00EE2439" w:rsidRDefault="00EE2439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ตามหนังสือเวียนที่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ประกาศโดย</w:t>
      </w:r>
      <w:r w:rsidR="001E3975" w:rsidRPr="00144BB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144BB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Pr="00144BB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Pr="00144BB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Pr="00144BB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44BB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ต้อง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EE2439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C4C12E3" w14:textId="348D5753" w:rsidR="00396FB0" w:rsidRPr="00E275F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1D084F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BE3C68" w:rsidRPr="001D084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BE3C6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BE3C6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</w:t>
      </w:r>
      <w:r w:rsidRPr="00E275F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691B3F4" w14:textId="77777777" w:rsidR="00396FB0" w:rsidRPr="00372EB5" w:rsidRDefault="00396FB0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D83DA1" w14:paraId="5191133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D83DA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D83DA1" w14:paraId="09EC53EF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D83DA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D83DA1" w14:paraId="12A06160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058484A7" w:rsidR="00B742E5" w:rsidRPr="00D83DA1" w:rsidRDefault="00BE3C68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D83DA1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D83DA1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D83DA1" w14:paraId="2B2A9D64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02FA0576" w:rsidR="00B742E5" w:rsidRPr="00D83DA1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BE3C68"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DBD1382" w:rsidR="00B742E5" w:rsidRPr="00D83DA1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BE3C68"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B742E5" w:rsidRPr="00D83DA1" w14:paraId="0A21D75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D83DA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D83DA1" w14:paraId="26C5C8ED" w14:textId="77777777" w:rsidTr="003360B1">
        <w:tc>
          <w:tcPr>
            <w:tcW w:w="6426" w:type="dxa"/>
            <w:shd w:val="clear" w:color="auto" w:fill="auto"/>
          </w:tcPr>
          <w:p w14:paraId="4F4E82D0" w14:textId="77777777" w:rsidR="00B742E5" w:rsidRPr="00D83DA1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D83DA1" w14:paraId="567E59FD" w14:textId="77777777" w:rsidTr="003360B1">
        <w:tc>
          <w:tcPr>
            <w:tcW w:w="6426" w:type="dxa"/>
            <w:shd w:val="clear" w:color="auto" w:fill="auto"/>
          </w:tcPr>
          <w:p w14:paraId="0CBA00EC" w14:textId="4D4895C6" w:rsidR="00B742E5" w:rsidRPr="00D83DA1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D83DA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327B8" w:rsidRPr="00D83DA1" w14:paraId="63A979EA" w14:textId="77777777" w:rsidTr="003D5247">
        <w:tc>
          <w:tcPr>
            <w:tcW w:w="6426" w:type="dxa"/>
            <w:shd w:val="clear" w:color="auto" w:fill="auto"/>
          </w:tcPr>
          <w:p w14:paraId="484F1155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5BBCED06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577E5F13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33,992</w:t>
            </w:r>
          </w:p>
        </w:tc>
      </w:tr>
      <w:tr w:rsidR="00B327B8" w:rsidRPr="00D83DA1" w14:paraId="523C2B24" w14:textId="77777777" w:rsidTr="003D5247">
        <w:tc>
          <w:tcPr>
            <w:tcW w:w="6426" w:type="dxa"/>
            <w:shd w:val="clear" w:color="auto" w:fill="auto"/>
          </w:tcPr>
          <w:p w14:paraId="77B6FF04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79DDE2E8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26124AF3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</w:tr>
      <w:tr w:rsidR="00B327B8" w:rsidRPr="00D83DA1" w14:paraId="64B1193F" w14:textId="77777777" w:rsidTr="003D5247">
        <w:tc>
          <w:tcPr>
            <w:tcW w:w="6426" w:type="dxa"/>
            <w:shd w:val="clear" w:color="auto" w:fill="auto"/>
          </w:tcPr>
          <w:p w14:paraId="694FE662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5056D56B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26D20719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</w:tr>
      <w:tr w:rsidR="00B327B8" w:rsidRPr="00D83DA1" w14:paraId="02CC4DEE" w14:textId="77777777" w:rsidTr="003D5247">
        <w:tc>
          <w:tcPr>
            <w:tcW w:w="6426" w:type="dxa"/>
            <w:shd w:val="clear" w:color="auto" w:fill="auto"/>
          </w:tcPr>
          <w:p w14:paraId="792283FD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2E463C85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347,169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6267141C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347,169</w:t>
            </w:r>
          </w:p>
        </w:tc>
      </w:tr>
      <w:tr w:rsidR="00B327B8" w:rsidRPr="00D83DA1" w14:paraId="2F5A6EE0" w14:textId="77777777" w:rsidTr="003D5247">
        <w:tc>
          <w:tcPr>
            <w:tcW w:w="6426" w:type="dxa"/>
            <w:shd w:val="clear" w:color="auto" w:fill="auto"/>
          </w:tcPr>
          <w:p w14:paraId="72D64B52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578C7B34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21,109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277B61B2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21,459</w:t>
            </w:r>
          </w:p>
        </w:tc>
      </w:tr>
      <w:tr w:rsidR="00B327B8" w:rsidRPr="00D83DA1" w:rsidDel="00552C33" w14:paraId="390DB0F0" w14:textId="77777777" w:rsidTr="003D5247">
        <w:tc>
          <w:tcPr>
            <w:tcW w:w="6426" w:type="dxa"/>
            <w:shd w:val="clear" w:color="auto" w:fill="auto"/>
          </w:tcPr>
          <w:p w14:paraId="3B5C5D05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435F5F45" w:rsidR="00B327B8" w:rsidRPr="00A36D0D" w:rsidDel="00552C33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(20,855)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435FB63E" w:rsidR="00B327B8" w:rsidRPr="00D83DA1" w:rsidDel="00552C33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(21,178)</w:t>
            </w:r>
          </w:p>
        </w:tc>
      </w:tr>
      <w:tr w:rsidR="00B327B8" w:rsidRPr="00D83DA1" w14:paraId="017AB9EA" w14:textId="77777777" w:rsidTr="003D5247">
        <w:tc>
          <w:tcPr>
            <w:tcW w:w="6426" w:type="dxa"/>
            <w:shd w:val="clear" w:color="auto" w:fill="auto"/>
          </w:tcPr>
          <w:p w14:paraId="5D49B629" w14:textId="77777777" w:rsidR="00B327B8" w:rsidRPr="00D83DA1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3CD6AAB1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399,539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49DF346D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399,566</w:t>
            </w:r>
          </w:p>
        </w:tc>
      </w:tr>
      <w:tr w:rsidR="00B327B8" w:rsidRPr="00622BB4" w14:paraId="20C9513F" w14:textId="77777777" w:rsidTr="00892E6C">
        <w:tc>
          <w:tcPr>
            <w:tcW w:w="6426" w:type="dxa"/>
            <w:shd w:val="clear" w:color="auto" w:fill="auto"/>
          </w:tcPr>
          <w:p w14:paraId="03CBA0FF" w14:textId="2098ABBB" w:rsidR="00B327B8" w:rsidRPr="00622BB4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EBF68F" w14:textId="77777777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B327B8" w:rsidRPr="00622BB4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B327B8" w:rsidRPr="00622BB4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</w:tr>
      <w:tr w:rsidR="00B327B8" w:rsidRPr="00D83DA1" w14:paraId="2029D8DF" w14:textId="77777777" w:rsidTr="00892E6C">
        <w:tc>
          <w:tcPr>
            <w:tcW w:w="6426" w:type="dxa"/>
            <w:shd w:val="clear" w:color="auto" w:fill="auto"/>
          </w:tcPr>
          <w:p w14:paraId="794946D6" w14:textId="1C00EC92" w:rsidR="00B327B8" w:rsidRPr="00D83DA1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B327B8" w:rsidRPr="00D83DA1" w14:paraId="30644F6E" w14:textId="77777777" w:rsidTr="00E2795E">
        <w:tc>
          <w:tcPr>
            <w:tcW w:w="6426" w:type="dxa"/>
            <w:shd w:val="clear" w:color="auto" w:fill="auto"/>
          </w:tcPr>
          <w:p w14:paraId="663EA810" w14:textId="77777777" w:rsidR="00B327B8" w:rsidRPr="00D83DA1" w:rsidRDefault="00B327B8" w:rsidP="00B327B8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C26746" w14:textId="125F0CDD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24,722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0F4DA4AA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</w:rPr>
              <w:t>24,669</w:t>
            </w:r>
          </w:p>
        </w:tc>
      </w:tr>
      <w:tr w:rsidR="00B327B8" w:rsidRPr="00D83DA1" w14:paraId="2BE08B49" w14:textId="77777777" w:rsidTr="00E2795E">
        <w:tc>
          <w:tcPr>
            <w:tcW w:w="6426" w:type="dxa"/>
            <w:shd w:val="clear" w:color="auto" w:fill="auto"/>
          </w:tcPr>
          <w:p w14:paraId="134804C2" w14:textId="77777777" w:rsidR="00B327B8" w:rsidRPr="00D83DA1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637D357A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24,722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30B2BD0A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24,669</w:t>
            </w:r>
          </w:p>
        </w:tc>
      </w:tr>
      <w:tr w:rsidR="00B327B8" w:rsidRPr="00D83DA1" w14:paraId="7D82BCE9" w14:textId="77777777" w:rsidTr="00E2795E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B327B8" w:rsidRPr="00D83DA1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55797631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424,261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540AF3B6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424,235</w:t>
            </w:r>
          </w:p>
        </w:tc>
      </w:tr>
      <w:tr w:rsidR="00B327B8" w:rsidRPr="00622BB4" w14:paraId="15C07C3B" w14:textId="77777777" w:rsidTr="00E2795E">
        <w:trPr>
          <w:trHeight w:val="20"/>
        </w:trPr>
        <w:tc>
          <w:tcPr>
            <w:tcW w:w="6426" w:type="dxa"/>
            <w:shd w:val="clear" w:color="auto" w:fill="auto"/>
          </w:tcPr>
          <w:p w14:paraId="1B9637E6" w14:textId="77777777" w:rsidR="00B327B8" w:rsidRPr="00622BB4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B327B8" w:rsidRPr="00622BB4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B327B8" w:rsidRPr="00622BB4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</w:tr>
      <w:tr w:rsidR="00B327B8" w:rsidRPr="00D83DA1" w14:paraId="347D0916" w14:textId="77777777" w:rsidTr="00E2795E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B327B8" w:rsidRPr="00D83DA1" w:rsidRDefault="00B327B8" w:rsidP="00B327B8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2FB80CB8" w:rsidR="00B327B8" w:rsidRPr="00A36D0D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2,275,652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4334671B" w:rsidR="00B327B8" w:rsidRPr="00D83DA1" w:rsidRDefault="00B327B8" w:rsidP="00B327B8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2,265,443</w:t>
            </w:r>
          </w:p>
        </w:tc>
      </w:tr>
    </w:tbl>
    <w:p w14:paraId="11CBC94F" w14:textId="25A5A8F4" w:rsidR="00714568" w:rsidRDefault="00714568" w:rsidP="00622BB4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right="-108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5F4F6F68" w14:textId="0571CFA9" w:rsidR="00C055AA" w:rsidRDefault="00C055AA" w:rsidP="00622BB4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right="-108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7A3848ED" w14:textId="5C52B7B0" w:rsidR="00C055AA" w:rsidRDefault="00C055AA" w:rsidP="00622BB4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right="-108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6C5DC40F" w14:textId="64376D95" w:rsidR="00C055AA" w:rsidRDefault="00C055AA" w:rsidP="00622BB4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right="-108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3D73C9F7" w14:textId="77777777" w:rsidR="00C055AA" w:rsidRPr="00622BB4" w:rsidRDefault="00C055AA" w:rsidP="00622BB4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right="-108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E275F0" w14:paraId="188A0192" w14:textId="77777777" w:rsidTr="00FA14BA">
        <w:tc>
          <w:tcPr>
            <w:tcW w:w="4311" w:type="dxa"/>
            <w:shd w:val="clear" w:color="auto" w:fill="auto"/>
          </w:tcPr>
          <w:p w14:paraId="319A6BC8" w14:textId="44EADE1C" w:rsidR="00714568" w:rsidRPr="00D83DA1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0E9BA509" w:rsidR="00714568" w:rsidRPr="00D83DA1" w:rsidRDefault="00BE3C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D83DA1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714568" w:rsidRPr="00D83DA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00FDBDB7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714568" w:rsidRPr="00E275F0" w14:paraId="66768D1C" w14:textId="77777777" w:rsidTr="00FA14BA">
        <w:tc>
          <w:tcPr>
            <w:tcW w:w="4311" w:type="dxa"/>
            <w:shd w:val="clear" w:color="auto" w:fill="auto"/>
          </w:tcPr>
          <w:p w14:paraId="130B7709" w14:textId="77777777" w:rsidR="00714568" w:rsidRPr="00D83DA1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D83DA1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D83DA1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D83DA1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D83DA1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D83DA1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E275F0" w14:paraId="716452C0" w14:textId="77777777" w:rsidTr="00FA14BA">
        <w:tc>
          <w:tcPr>
            <w:tcW w:w="4311" w:type="dxa"/>
            <w:shd w:val="clear" w:color="auto" w:fill="auto"/>
          </w:tcPr>
          <w:p w14:paraId="6D106237" w14:textId="77777777" w:rsidR="00714568" w:rsidRPr="00D83DA1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D83DA1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327B8" w:rsidRPr="00E275F0" w14:paraId="513A7BB4" w14:textId="77777777" w:rsidTr="00E2072C">
        <w:tc>
          <w:tcPr>
            <w:tcW w:w="4311" w:type="dxa"/>
            <w:shd w:val="clear" w:color="auto" w:fill="auto"/>
            <w:vAlign w:val="bottom"/>
          </w:tcPr>
          <w:p w14:paraId="30C77AE6" w14:textId="77777777" w:rsidR="00B327B8" w:rsidRPr="00D83DA1" w:rsidRDefault="00B327B8" w:rsidP="00B327B8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299CD" w14:textId="25B606AA" w:rsidR="00B327B8" w:rsidRPr="00D83DA1" w:rsidRDefault="00B327B8" w:rsidP="00B327B8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532A8006" w:rsidR="00B327B8" w:rsidRPr="00D83DA1" w:rsidRDefault="00B327B8" w:rsidP="00B327B8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18.6</w:t>
            </w:r>
          </w:p>
        </w:tc>
        <w:tc>
          <w:tcPr>
            <w:tcW w:w="1170" w:type="dxa"/>
            <w:vAlign w:val="bottom"/>
          </w:tcPr>
          <w:p w14:paraId="066E7653" w14:textId="3713012C" w:rsidR="00B327B8" w:rsidRPr="00D83DA1" w:rsidRDefault="00B327B8" w:rsidP="00B327B8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6F20BF9C" w:rsidR="00B327B8" w:rsidRPr="00D83DA1" w:rsidRDefault="00B327B8" w:rsidP="00B327B8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18.7</w:t>
            </w:r>
          </w:p>
        </w:tc>
      </w:tr>
      <w:tr w:rsidR="00B327B8" w:rsidRPr="00E275F0" w14:paraId="429958F1" w14:textId="77777777" w:rsidTr="00E2072C">
        <w:tc>
          <w:tcPr>
            <w:tcW w:w="4311" w:type="dxa"/>
            <w:shd w:val="clear" w:color="auto" w:fill="auto"/>
            <w:vAlign w:val="bottom"/>
          </w:tcPr>
          <w:p w14:paraId="4BA891E4" w14:textId="77777777" w:rsidR="00B327B8" w:rsidRPr="00D83DA1" w:rsidRDefault="00B327B8" w:rsidP="00B327B8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1A814" w14:textId="2642934D" w:rsidR="00B327B8" w:rsidRPr="00D83DA1" w:rsidRDefault="00B327B8" w:rsidP="00B327B8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6319B754" w:rsidR="00B327B8" w:rsidRPr="00D83DA1" w:rsidRDefault="00B327B8" w:rsidP="00B327B8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2245922" w14:textId="5663C094" w:rsidR="00B327B8" w:rsidRPr="00D83DA1" w:rsidRDefault="00B327B8" w:rsidP="00B327B8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77C3211" w14:textId="4BDFBFD0" w:rsidR="00B327B8" w:rsidRPr="00D83DA1" w:rsidRDefault="00B327B8" w:rsidP="00B327B8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B327B8" w:rsidRPr="00E275F0" w14:paraId="1355A71D" w14:textId="77777777" w:rsidTr="00FA14BA">
        <w:tc>
          <w:tcPr>
            <w:tcW w:w="4311" w:type="dxa"/>
            <w:shd w:val="clear" w:color="auto" w:fill="auto"/>
            <w:vAlign w:val="bottom"/>
          </w:tcPr>
          <w:p w14:paraId="0FF5FA2F" w14:textId="77777777" w:rsidR="00B327B8" w:rsidRPr="00D83DA1" w:rsidRDefault="00B327B8" w:rsidP="00B327B8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B327B8" w:rsidRPr="00D83DA1" w:rsidRDefault="00B327B8" w:rsidP="00B327B8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832015E" w:rsidR="00B327B8" w:rsidRPr="00D83DA1" w:rsidRDefault="00B327B8" w:rsidP="00B327B8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B327B8" w:rsidRPr="00D83DA1" w:rsidRDefault="00B327B8" w:rsidP="00B327B8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B327B8" w:rsidRPr="00D83DA1" w:rsidRDefault="00B327B8" w:rsidP="00B327B8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327B8" w:rsidRPr="00E275F0" w14:paraId="2644C062" w14:textId="77777777" w:rsidTr="00E2072C">
        <w:tc>
          <w:tcPr>
            <w:tcW w:w="4311" w:type="dxa"/>
            <w:shd w:val="clear" w:color="auto" w:fill="auto"/>
            <w:vAlign w:val="bottom"/>
          </w:tcPr>
          <w:p w14:paraId="57F8BF40" w14:textId="77777777" w:rsidR="00B327B8" w:rsidRPr="00D83DA1" w:rsidRDefault="00B327B8" w:rsidP="00B327B8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F188" w14:textId="117CCE9E" w:rsidR="00B327B8" w:rsidRPr="00D83DA1" w:rsidRDefault="00B327B8" w:rsidP="00B327B8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7C0F3D04" w:rsidR="00B327B8" w:rsidRPr="00D83DA1" w:rsidRDefault="00B327B8" w:rsidP="00B327B8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3469D0A" w14:textId="679E50FE" w:rsidR="00B327B8" w:rsidRPr="00D83DA1" w:rsidRDefault="00B327B8" w:rsidP="00B327B8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3F961BAE" w:rsidR="00B327B8" w:rsidRPr="00D83DA1" w:rsidRDefault="00B327B8" w:rsidP="00B327B8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B327B8" w:rsidRPr="00E275F0" w14:paraId="1239A67C" w14:textId="77777777" w:rsidTr="003D5247">
        <w:tc>
          <w:tcPr>
            <w:tcW w:w="4311" w:type="dxa"/>
            <w:shd w:val="clear" w:color="auto" w:fill="auto"/>
            <w:vAlign w:val="bottom"/>
          </w:tcPr>
          <w:p w14:paraId="369538BC" w14:textId="77777777" w:rsidR="00B327B8" w:rsidRPr="00D83DA1" w:rsidRDefault="00B327B8" w:rsidP="00B327B8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B327B8" w:rsidRPr="00D83DA1" w:rsidRDefault="00B327B8" w:rsidP="00B327B8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6E69FEAD" w:rsidR="00B327B8" w:rsidRPr="00D83DA1" w:rsidRDefault="00B327B8" w:rsidP="00B327B8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B327B8" w:rsidRPr="00D83DA1" w:rsidRDefault="00B327B8" w:rsidP="00B327B8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7CB0C244" w:rsidR="00B327B8" w:rsidRPr="00D83DA1" w:rsidRDefault="00B327B8" w:rsidP="00B327B8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sz w:val="28"/>
              </w:rPr>
              <w:t>1.1</w:t>
            </w:r>
          </w:p>
        </w:tc>
      </w:tr>
      <w:tr w:rsidR="00B327B8" w:rsidRPr="00622BB4" w14:paraId="54B450B1" w14:textId="77777777" w:rsidTr="00FA14BA">
        <w:trPr>
          <w:trHeight w:val="62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B327B8" w:rsidRPr="00622BB4" w:rsidRDefault="00B327B8" w:rsidP="00B327B8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B327B8" w:rsidRPr="00B742E5" w14:paraId="250E7B0A" w14:textId="77777777" w:rsidTr="00FA14BA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15A96939" w14:textId="77777777" w:rsidR="00B327B8" w:rsidRDefault="00B327B8" w:rsidP="00B327B8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170E0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ธนาคารพาณิชย์ที่มีความสำคัญเชิงระบบสำหรับประเทศไทย (</w:t>
            </w:r>
            <w:r w:rsidRPr="009170E0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  <w:p w14:paraId="24888978" w14:textId="1E17E498" w:rsidR="00C055AA" w:rsidRPr="009170E0" w:rsidRDefault="00C055AA" w:rsidP="00B327B8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</w:tbl>
    <w:p w14:paraId="53A5D7A1" w14:textId="1EC1D2D4" w:rsidR="00F95EA0" w:rsidRPr="004F04C9" w:rsidRDefault="00F95EA0" w:rsidP="00CD7F0C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702"/>
        <w:gridCol w:w="1119"/>
        <w:gridCol w:w="270"/>
        <w:gridCol w:w="1170"/>
      </w:tblGrid>
      <w:tr w:rsidR="00396FB0" w:rsidRPr="00DB1F64" w14:paraId="22EF9A9C" w14:textId="77777777" w:rsidTr="0062019F">
        <w:tc>
          <w:tcPr>
            <w:tcW w:w="6702" w:type="dxa"/>
            <w:shd w:val="clear" w:color="auto" w:fill="auto"/>
          </w:tcPr>
          <w:p w14:paraId="09A312BC" w14:textId="77777777" w:rsidR="00396FB0" w:rsidRPr="00EC63A9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50126EF1" w14:textId="021BA998" w:rsidR="00396FB0" w:rsidRPr="00EC63A9" w:rsidRDefault="0062019F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EC63A9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EC63A9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6E36F9AD" w14:textId="77777777" w:rsidR="00396FB0" w:rsidRPr="00EC63A9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E1551CA" w14:textId="77777777" w:rsidR="00396FB0" w:rsidRPr="00EC63A9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C63A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EC63A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DB1F64" w14:paraId="348ACFD0" w14:textId="77777777" w:rsidTr="0062019F">
        <w:tc>
          <w:tcPr>
            <w:tcW w:w="6702" w:type="dxa"/>
            <w:shd w:val="clear" w:color="auto" w:fill="auto"/>
          </w:tcPr>
          <w:p w14:paraId="5D0B1F8C" w14:textId="77777777" w:rsidR="00396FB0" w:rsidRPr="00EC63A9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0EC625A3" w14:textId="5872F0FF" w:rsidR="00396FB0" w:rsidRPr="00EC63A9" w:rsidRDefault="0062019F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C63A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9EA7A5" w14:textId="77777777" w:rsidR="00396FB0" w:rsidRPr="00EC63A9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B923F14" w14:textId="45F6121D" w:rsidR="00396FB0" w:rsidRPr="00EC63A9" w:rsidRDefault="0062019F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C63A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396FB0" w:rsidRPr="00DB1F64" w14:paraId="4E0C393C" w14:textId="77777777" w:rsidTr="0062019F">
        <w:tc>
          <w:tcPr>
            <w:tcW w:w="6702" w:type="dxa"/>
            <w:shd w:val="clear" w:color="auto" w:fill="auto"/>
          </w:tcPr>
          <w:p w14:paraId="4C53279E" w14:textId="77777777" w:rsidR="00396FB0" w:rsidRPr="00EC63A9" w:rsidRDefault="00396FB0" w:rsidP="00396FB0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59" w:type="dxa"/>
            <w:gridSpan w:val="3"/>
            <w:shd w:val="clear" w:color="auto" w:fill="auto"/>
          </w:tcPr>
          <w:p w14:paraId="2D23B60F" w14:textId="77777777" w:rsidR="00396FB0" w:rsidRPr="00EC63A9" w:rsidRDefault="00396FB0" w:rsidP="00396FB0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C63A9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327B8" w:rsidRPr="00DB1F64" w14:paraId="4FF44814" w14:textId="77777777" w:rsidTr="0062019F">
        <w:tc>
          <w:tcPr>
            <w:tcW w:w="6702" w:type="dxa"/>
            <w:shd w:val="clear" w:color="auto" w:fill="auto"/>
          </w:tcPr>
          <w:p w14:paraId="45FCA031" w14:textId="17868C58" w:rsidR="00B327B8" w:rsidRPr="00EC63A9" w:rsidRDefault="00B327B8" w:rsidP="00B327B8">
            <w:pPr>
              <w:suppressAutoHyphens/>
              <w:spacing w:after="0" w:line="220" w:lineRule="atLeas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9A5923" w14:textId="7EA70C6D" w:rsidR="00B327B8" w:rsidRPr="00EC63A9" w:rsidDel="00552C33" w:rsidRDefault="00B327B8" w:rsidP="00B327B8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424,261</w:t>
            </w:r>
          </w:p>
        </w:tc>
        <w:tc>
          <w:tcPr>
            <w:tcW w:w="270" w:type="dxa"/>
            <w:shd w:val="clear" w:color="auto" w:fill="auto"/>
          </w:tcPr>
          <w:p w14:paraId="475A4551" w14:textId="77777777" w:rsidR="00B327B8" w:rsidRPr="00EC63A9" w:rsidRDefault="00B327B8" w:rsidP="00B327B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217B4" w14:textId="3CE1170A" w:rsidR="00B327B8" w:rsidRPr="00EC63A9" w:rsidDel="00552C33" w:rsidRDefault="00B327B8" w:rsidP="00B327B8">
            <w:pPr>
              <w:tabs>
                <w:tab w:val="decimal" w:pos="976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C63A9">
              <w:rPr>
                <w:rFonts w:ascii="Angsana New" w:eastAsia="Times New Roman" w:hAnsi="Angsana New" w:cs="Angsana New" w:hint="cs"/>
                <w:color w:val="000000"/>
                <w:sz w:val="28"/>
              </w:rPr>
              <w:t>424,235</w:t>
            </w:r>
          </w:p>
        </w:tc>
      </w:tr>
      <w:tr w:rsidR="00B327B8" w:rsidRPr="00DB1F64" w14:paraId="2D484059" w14:textId="77777777" w:rsidTr="0062019F">
        <w:tc>
          <w:tcPr>
            <w:tcW w:w="6702" w:type="dxa"/>
            <w:shd w:val="clear" w:color="auto" w:fill="auto"/>
          </w:tcPr>
          <w:p w14:paraId="697E127C" w14:textId="78951561" w:rsidR="00B327B8" w:rsidRPr="00EC63A9" w:rsidRDefault="00B327B8" w:rsidP="00B327B8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EC63A9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EC63A9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EC63A9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4981C7B" w14:textId="6994BCD0" w:rsidR="00B327B8" w:rsidRPr="00EC63A9" w:rsidDel="00552C33" w:rsidRDefault="00B327B8" w:rsidP="00B327B8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18.6</w:t>
            </w:r>
          </w:p>
        </w:tc>
        <w:tc>
          <w:tcPr>
            <w:tcW w:w="270" w:type="dxa"/>
            <w:shd w:val="clear" w:color="auto" w:fill="auto"/>
          </w:tcPr>
          <w:p w14:paraId="7A8950B4" w14:textId="77777777" w:rsidR="00B327B8" w:rsidRPr="00EC63A9" w:rsidRDefault="00B327B8" w:rsidP="00B327B8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EA082C" w14:textId="4067138B" w:rsidR="00B327B8" w:rsidRPr="00EC63A9" w:rsidDel="00552C33" w:rsidRDefault="00B327B8" w:rsidP="00B327B8">
            <w:pPr>
              <w:tabs>
                <w:tab w:val="decimal" w:pos="82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C63A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18.7</w:t>
            </w:r>
          </w:p>
        </w:tc>
      </w:tr>
    </w:tbl>
    <w:p w14:paraId="47FC6052" w14:textId="3807F937" w:rsidR="0062019F" w:rsidRPr="00EC4899" w:rsidRDefault="0062019F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702"/>
        <w:gridCol w:w="1170"/>
        <w:gridCol w:w="241"/>
        <w:gridCol w:w="1139"/>
      </w:tblGrid>
      <w:tr w:rsidR="00610789" w:rsidRPr="00B742E5" w14:paraId="730654BA" w14:textId="77777777" w:rsidTr="002B40A2">
        <w:trPr>
          <w:tblHeader/>
        </w:trPr>
        <w:tc>
          <w:tcPr>
            <w:tcW w:w="6702" w:type="dxa"/>
            <w:shd w:val="clear" w:color="auto" w:fill="auto"/>
          </w:tcPr>
          <w:p w14:paraId="72056DA7" w14:textId="3C84A6B6" w:rsidR="00610789" w:rsidRPr="00B742E5" w:rsidRDefault="00610789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54C8139" w14:textId="77777777" w:rsidR="00610789" w:rsidRPr="00B742E5" w:rsidRDefault="00610789" w:rsidP="0062019F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610789" w:rsidRPr="00B742E5" w14:paraId="5B3BD6FC" w14:textId="77777777" w:rsidTr="002B40A2">
        <w:trPr>
          <w:tblHeader/>
        </w:trPr>
        <w:tc>
          <w:tcPr>
            <w:tcW w:w="6702" w:type="dxa"/>
            <w:shd w:val="clear" w:color="auto" w:fill="auto"/>
          </w:tcPr>
          <w:p w14:paraId="54ED486C" w14:textId="77777777" w:rsidR="00610789" w:rsidRPr="00B742E5" w:rsidRDefault="00610789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2E0043F5" w14:textId="77777777" w:rsidR="00610789" w:rsidRPr="00B742E5" w:rsidRDefault="00610789" w:rsidP="0062019F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2019F" w:rsidRPr="00B742E5" w14:paraId="1D0649E6" w14:textId="77777777" w:rsidTr="002B40A2">
        <w:trPr>
          <w:tblHeader/>
        </w:trPr>
        <w:tc>
          <w:tcPr>
            <w:tcW w:w="6702" w:type="dxa"/>
            <w:shd w:val="clear" w:color="auto" w:fill="auto"/>
          </w:tcPr>
          <w:p w14:paraId="21B3583E" w14:textId="77777777" w:rsidR="0062019F" w:rsidRPr="00B742E5" w:rsidRDefault="0062019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84CFC11" w14:textId="40EA9AE8" w:rsidR="0062019F" w:rsidRPr="00C82120" w:rsidRDefault="0062019F" w:rsidP="0062019F">
            <w:pPr>
              <w:suppressAutoHyphens/>
              <w:spacing w:after="0" w:line="360" w:lineRule="exac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41" w:type="dxa"/>
            <w:shd w:val="clear" w:color="auto" w:fill="auto"/>
          </w:tcPr>
          <w:p w14:paraId="3C6F0532" w14:textId="77777777" w:rsidR="0062019F" w:rsidRPr="00C82120" w:rsidRDefault="0062019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shd w:val="clear" w:color="auto" w:fill="auto"/>
          </w:tcPr>
          <w:p w14:paraId="0A273419" w14:textId="20B66FEA" w:rsidR="0062019F" w:rsidRPr="00C82120" w:rsidRDefault="0062019F" w:rsidP="0062019F">
            <w:pPr>
              <w:suppressAutoHyphens/>
              <w:spacing w:after="0" w:line="360" w:lineRule="exac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62019F" w:rsidRPr="00B742E5" w14:paraId="3C7AF034" w14:textId="77777777" w:rsidTr="002B40A2">
        <w:trPr>
          <w:tblHeader/>
        </w:trPr>
        <w:tc>
          <w:tcPr>
            <w:tcW w:w="6702" w:type="dxa"/>
            <w:shd w:val="clear" w:color="auto" w:fill="auto"/>
          </w:tcPr>
          <w:p w14:paraId="154DB37B" w14:textId="77777777" w:rsidR="0062019F" w:rsidRPr="00B742E5" w:rsidRDefault="0062019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0EB2EA1" w14:textId="47BE1F4D" w:rsidR="0062019F" w:rsidRPr="00B742E5" w:rsidRDefault="0062019F" w:rsidP="0062019F">
            <w:pPr>
              <w:suppressAutoHyphens/>
              <w:spacing w:after="0" w:line="360" w:lineRule="exac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62019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3968B220" w14:textId="77777777" w:rsidR="0062019F" w:rsidRPr="00B742E5" w:rsidRDefault="0062019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shd w:val="clear" w:color="auto" w:fill="auto"/>
          </w:tcPr>
          <w:p w14:paraId="00865516" w14:textId="6436A77B" w:rsidR="0062019F" w:rsidRPr="00B742E5" w:rsidRDefault="0062019F" w:rsidP="0062019F">
            <w:pPr>
              <w:suppressAutoHyphens/>
              <w:spacing w:after="0" w:line="360" w:lineRule="exac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62019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FB3E1F" w:rsidRPr="00B742E5" w14:paraId="5D2AF4BD" w14:textId="77777777" w:rsidTr="002B40A2">
        <w:trPr>
          <w:tblHeader/>
        </w:trPr>
        <w:tc>
          <w:tcPr>
            <w:tcW w:w="6702" w:type="dxa"/>
            <w:shd w:val="clear" w:color="auto" w:fill="auto"/>
          </w:tcPr>
          <w:p w14:paraId="535DD21C" w14:textId="77777777" w:rsidR="00FB3E1F" w:rsidRPr="00B742E5" w:rsidRDefault="00FB3E1F" w:rsidP="0062019F">
            <w:pPr>
              <w:suppressAutoHyphens/>
              <w:snapToGrid w:val="0"/>
              <w:spacing w:after="0" w:line="360" w:lineRule="exac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1524B98" w14:textId="77777777" w:rsidR="00FB3E1F" w:rsidRPr="00B742E5" w:rsidRDefault="00FB3E1F" w:rsidP="0062019F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396FB0" w14:paraId="420A8912" w14:textId="77777777" w:rsidTr="0062019F">
        <w:tc>
          <w:tcPr>
            <w:tcW w:w="6702" w:type="dxa"/>
            <w:shd w:val="clear" w:color="auto" w:fill="auto"/>
          </w:tcPr>
          <w:p w14:paraId="53FBCD6D" w14:textId="77777777" w:rsidR="00FB3E1F" w:rsidRPr="00396FB0" w:rsidRDefault="00FB3E1F" w:rsidP="0062019F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E04B579" w14:textId="77777777" w:rsidR="00FB3E1F" w:rsidRPr="00396FB0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5B2CBDC" w14:textId="77777777" w:rsidR="00FB3E1F" w:rsidRPr="00396FB0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shd w:val="clear" w:color="auto" w:fill="auto"/>
          </w:tcPr>
          <w:p w14:paraId="074375CA" w14:textId="77777777" w:rsidR="00FB3E1F" w:rsidRPr="00396FB0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FB3E1F" w:rsidRPr="00B742E5" w14:paraId="4B2B63AF" w14:textId="77777777" w:rsidTr="0062019F">
        <w:tc>
          <w:tcPr>
            <w:tcW w:w="6702" w:type="dxa"/>
            <w:shd w:val="clear" w:color="auto" w:fill="auto"/>
          </w:tcPr>
          <w:p w14:paraId="29394458" w14:textId="77777777" w:rsidR="00FB3E1F" w:rsidRPr="00B742E5" w:rsidRDefault="00FB3E1F" w:rsidP="0062019F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14FF9E6A" w14:textId="77777777" w:rsidR="00FB3E1F" w:rsidRPr="00B742E5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2D6D160F" w14:textId="77777777" w:rsidR="00FB3E1F" w:rsidRPr="00B742E5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shd w:val="clear" w:color="auto" w:fill="auto"/>
          </w:tcPr>
          <w:p w14:paraId="4CF41736" w14:textId="77777777" w:rsidR="00FB3E1F" w:rsidRPr="00B742E5" w:rsidRDefault="00FB3E1F" w:rsidP="0062019F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36D0D" w:rsidRPr="00B742E5" w14:paraId="18F2AE52" w14:textId="77777777" w:rsidTr="0062019F">
        <w:tc>
          <w:tcPr>
            <w:tcW w:w="6702" w:type="dxa"/>
            <w:shd w:val="clear" w:color="auto" w:fill="auto"/>
          </w:tcPr>
          <w:p w14:paraId="5A9C0E15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52FD8" w14:textId="17F45F7C" w:rsidR="00A36D0D" w:rsidRPr="004B7D4E" w:rsidRDefault="00A36D0D" w:rsidP="00A36D0D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33,992</w:t>
            </w:r>
          </w:p>
        </w:tc>
        <w:tc>
          <w:tcPr>
            <w:tcW w:w="241" w:type="dxa"/>
            <w:shd w:val="clear" w:color="auto" w:fill="auto"/>
          </w:tcPr>
          <w:p w14:paraId="209940BF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3255999B" w14:textId="4D7B3EB0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33,992</w:t>
            </w:r>
          </w:p>
        </w:tc>
      </w:tr>
      <w:tr w:rsidR="00A36D0D" w:rsidRPr="00B742E5" w14:paraId="4B9E7DBA" w14:textId="77777777" w:rsidTr="0062019F">
        <w:tc>
          <w:tcPr>
            <w:tcW w:w="6702" w:type="dxa"/>
            <w:shd w:val="clear" w:color="auto" w:fill="auto"/>
          </w:tcPr>
          <w:p w14:paraId="31163F8E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0F42A" w14:textId="14FFDBEF" w:rsidR="00A36D0D" w:rsidRPr="004B7D4E" w:rsidRDefault="00A36D0D" w:rsidP="00A36D0D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241" w:type="dxa"/>
            <w:shd w:val="clear" w:color="auto" w:fill="auto"/>
          </w:tcPr>
          <w:p w14:paraId="7CF3D754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3198BD2F" w14:textId="62556557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</w:tr>
      <w:tr w:rsidR="00A36D0D" w:rsidRPr="00B742E5" w14:paraId="1820BAD9" w14:textId="77777777" w:rsidTr="0062019F">
        <w:tc>
          <w:tcPr>
            <w:tcW w:w="6702" w:type="dxa"/>
            <w:shd w:val="clear" w:color="auto" w:fill="auto"/>
          </w:tcPr>
          <w:p w14:paraId="1A4A379E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46338" w14:textId="36A52908" w:rsidR="00A36D0D" w:rsidRPr="004B7D4E" w:rsidRDefault="00A36D0D" w:rsidP="00A36D0D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241" w:type="dxa"/>
            <w:shd w:val="clear" w:color="auto" w:fill="auto"/>
          </w:tcPr>
          <w:p w14:paraId="569F255F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32699909" w14:textId="672AE734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</w:tr>
      <w:tr w:rsidR="00A36D0D" w:rsidRPr="00B742E5" w14:paraId="56FD847C" w14:textId="77777777" w:rsidTr="0062019F">
        <w:tc>
          <w:tcPr>
            <w:tcW w:w="6702" w:type="dxa"/>
            <w:shd w:val="clear" w:color="auto" w:fill="auto"/>
          </w:tcPr>
          <w:p w14:paraId="3AACE2BC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832037" w14:textId="7923DD23" w:rsidR="00A36D0D" w:rsidRPr="004B7D4E" w:rsidRDefault="00A36D0D" w:rsidP="00A36D0D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345,471</w:t>
            </w:r>
          </w:p>
        </w:tc>
        <w:tc>
          <w:tcPr>
            <w:tcW w:w="241" w:type="dxa"/>
            <w:shd w:val="clear" w:color="auto" w:fill="auto"/>
          </w:tcPr>
          <w:p w14:paraId="62779041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1FE6093F" w14:textId="0CA1A361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sz w:val="28"/>
              </w:rPr>
              <w:t>345,471</w:t>
            </w:r>
          </w:p>
        </w:tc>
      </w:tr>
      <w:tr w:rsidR="00A36D0D" w:rsidRPr="00B742E5" w14:paraId="1A27683D" w14:textId="77777777" w:rsidTr="0062019F">
        <w:tc>
          <w:tcPr>
            <w:tcW w:w="6702" w:type="dxa"/>
            <w:shd w:val="clear" w:color="auto" w:fill="auto"/>
          </w:tcPr>
          <w:p w14:paraId="56D077A4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AAC51" w14:textId="6FE7819F" w:rsidR="00A36D0D" w:rsidRPr="004B7D4E" w:rsidRDefault="00A36D0D" w:rsidP="00A36D0D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19,811</w:t>
            </w:r>
          </w:p>
        </w:tc>
        <w:tc>
          <w:tcPr>
            <w:tcW w:w="241" w:type="dxa"/>
            <w:shd w:val="clear" w:color="auto" w:fill="auto"/>
          </w:tcPr>
          <w:p w14:paraId="61015BD1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0C2C4A34" w14:textId="5A521AE1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20,131</w:t>
            </w:r>
          </w:p>
        </w:tc>
      </w:tr>
      <w:tr w:rsidR="00A36D0D" w:rsidRPr="00B742E5" w14:paraId="6AF778FC" w14:textId="77777777" w:rsidTr="0062019F">
        <w:tc>
          <w:tcPr>
            <w:tcW w:w="6702" w:type="dxa"/>
            <w:shd w:val="clear" w:color="auto" w:fill="auto"/>
          </w:tcPr>
          <w:p w14:paraId="74D69A3D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80B32" w14:textId="1F649EFC" w:rsidR="00A36D0D" w:rsidRPr="004B7D4E" w:rsidRDefault="00A36D0D" w:rsidP="00A36D0D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(20,977)</w:t>
            </w:r>
          </w:p>
        </w:tc>
        <w:tc>
          <w:tcPr>
            <w:tcW w:w="241" w:type="dxa"/>
            <w:shd w:val="clear" w:color="auto" w:fill="auto"/>
          </w:tcPr>
          <w:p w14:paraId="4C0272E0" w14:textId="77777777" w:rsidR="00A36D0D" w:rsidRPr="00B742E5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FDE2EE" w14:textId="526FD41C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(20,686)</w:t>
            </w:r>
          </w:p>
        </w:tc>
      </w:tr>
      <w:tr w:rsidR="00A36D0D" w:rsidRPr="00396FB0" w14:paraId="0B41E6E3" w14:textId="77777777" w:rsidTr="0062019F">
        <w:tc>
          <w:tcPr>
            <w:tcW w:w="6702" w:type="dxa"/>
            <w:shd w:val="clear" w:color="auto" w:fill="auto"/>
          </w:tcPr>
          <w:p w14:paraId="32E9420D" w14:textId="7E460149" w:rsidR="00A36D0D" w:rsidRPr="00396FB0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97B2C8" w14:textId="7233E483" w:rsidR="00A36D0D" w:rsidRPr="00610789" w:rsidRDefault="00A36D0D" w:rsidP="00A36D0D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b/>
                <w:bCs/>
                <w:sz w:val="28"/>
              </w:rPr>
              <w:t>396,421</w:t>
            </w:r>
          </w:p>
        </w:tc>
        <w:tc>
          <w:tcPr>
            <w:tcW w:w="241" w:type="dxa"/>
            <w:shd w:val="clear" w:color="auto" w:fill="auto"/>
          </w:tcPr>
          <w:p w14:paraId="0BB27621" w14:textId="77777777" w:rsidR="00A36D0D" w:rsidRPr="00396FB0" w:rsidRDefault="00A36D0D" w:rsidP="00A36D0D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86A90CD" w14:textId="6DA89123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397,032</w:t>
            </w:r>
          </w:p>
        </w:tc>
      </w:tr>
      <w:tr w:rsidR="00A36D0D" w:rsidRPr="00396FB0" w14:paraId="1BC8FFFD" w14:textId="77777777" w:rsidTr="0062019F">
        <w:tc>
          <w:tcPr>
            <w:tcW w:w="6702" w:type="dxa"/>
            <w:shd w:val="clear" w:color="auto" w:fill="auto"/>
          </w:tcPr>
          <w:p w14:paraId="077BD174" w14:textId="77777777" w:rsidR="00A36D0D" w:rsidRPr="00396FB0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41F0551" w14:textId="77777777" w:rsidR="00A36D0D" w:rsidRPr="00610789" w:rsidRDefault="00A36D0D" w:rsidP="00A36D0D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251BB46B" w14:textId="77777777" w:rsidR="00A36D0D" w:rsidRPr="00396FB0" w:rsidRDefault="00A36D0D" w:rsidP="00A36D0D">
            <w:pPr>
              <w:tabs>
                <w:tab w:val="decimal" w:pos="1134"/>
              </w:tabs>
              <w:suppressAutoHyphens/>
              <w:snapToGrid w:val="0"/>
              <w:spacing w:after="0" w:line="360" w:lineRule="exac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2E524FE" w14:textId="77777777" w:rsidR="00A36D0D" w:rsidRPr="0062019F" w:rsidRDefault="00A36D0D" w:rsidP="00A36D0D">
            <w:pPr>
              <w:tabs>
                <w:tab w:val="decimal" w:pos="914"/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A36D0D" w:rsidRPr="00396FB0" w14:paraId="5C3E9095" w14:textId="77777777" w:rsidTr="0062019F">
        <w:tc>
          <w:tcPr>
            <w:tcW w:w="6702" w:type="dxa"/>
            <w:shd w:val="clear" w:color="auto" w:fill="auto"/>
          </w:tcPr>
          <w:p w14:paraId="7CF6C811" w14:textId="77777777" w:rsidR="00A36D0D" w:rsidRPr="00396FB0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2663F2B" w14:textId="77777777" w:rsidR="00A36D0D" w:rsidRPr="00610789" w:rsidRDefault="00A36D0D" w:rsidP="00A36D0D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47922C5D" w14:textId="77777777" w:rsidR="00A36D0D" w:rsidRPr="00396FB0" w:rsidRDefault="00A36D0D" w:rsidP="00A36D0D">
            <w:pPr>
              <w:tabs>
                <w:tab w:val="decimal" w:pos="1134"/>
              </w:tabs>
              <w:suppressAutoHyphens/>
              <w:snapToGrid w:val="0"/>
              <w:spacing w:after="0" w:line="360" w:lineRule="exac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shd w:val="clear" w:color="auto" w:fill="auto"/>
          </w:tcPr>
          <w:p w14:paraId="4DBCBA29" w14:textId="77777777" w:rsidR="00A36D0D" w:rsidRPr="0062019F" w:rsidRDefault="00A36D0D" w:rsidP="00A36D0D">
            <w:pPr>
              <w:tabs>
                <w:tab w:val="decimal" w:pos="914"/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A36D0D" w:rsidRPr="00B742E5" w14:paraId="408D7D3D" w14:textId="77777777" w:rsidTr="0062019F">
        <w:tc>
          <w:tcPr>
            <w:tcW w:w="6702" w:type="dxa"/>
            <w:shd w:val="clear" w:color="auto" w:fill="auto"/>
          </w:tcPr>
          <w:p w14:paraId="673D8E3A" w14:textId="77777777" w:rsidR="00A36D0D" w:rsidRPr="00B742E5" w:rsidRDefault="00A36D0D" w:rsidP="00A36D0D">
            <w:pPr>
              <w:suppressAutoHyphens/>
              <w:spacing w:after="0" w:line="360" w:lineRule="exact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628B4" w14:textId="3F1A9302" w:rsidR="00A36D0D" w:rsidRPr="00610789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24,69</w:t>
            </w:r>
            <w:r w:rsidR="003813B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18D44EDF" w14:textId="77777777" w:rsidR="00A36D0D" w:rsidRPr="00B742E5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23E26D72" w14:textId="4B40FEE0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color w:val="000000"/>
                <w:sz w:val="28"/>
              </w:rPr>
              <w:t>24,612</w:t>
            </w:r>
          </w:p>
        </w:tc>
      </w:tr>
      <w:tr w:rsidR="00A36D0D" w:rsidRPr="00396FB0" w14:paraId="1AE869F0" w14:textId="77777777" w:rsidTr="0062019F">
        <w:tc>
          <w:tcPr>
            <w:tcW w:w="6702" w:type="dxa"/>
            <w:shd w:val="clear" w:color="auto" w:fill="auto"/>
          </w:tcPr>
          <w:p w14:paraId="0F0A6A4D" w14:textId="77777777" w:rsidR="00A36D0D" w:rsidRPr="00396FB0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CB6FC" w14:textId="37B2DF37" w:rsidR="00A36D0D" w:rsidRPr="00610789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b/>
                <w:bCs/>
                <w:sz w:val="28"/>
              </w:rPr>
              <w:t>24,69</w:t>
            </w:r>
            <w:r w:rsidR="003813B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20249F11" w14:textId="77777777" w:rsidR="00A36D0D" w:rsidRPr="00396FB0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F70786" w14:textId="745E25C2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24,612</w:t>
            </w:r>
          </w:p>
        </w:tc>
      </w:tr>
      <w:tr w:rsidR="00A36D0D" w:rsidRPr="00B742E5" w14:paraId="0A21C499" w14:textId="77777777" w:rsidTr="0062019F">
        <w:trPr>
          <w:trHeight w:val="422"/>
        </w:trPr>
        <w:tc>
          <w:tcPr>
            <w:tcW w:w="6702" w:type="dxa"/>
            <w:shd w:val="clear" w:color="auto" w:fill="auto"/>
            <w:vAlign w:val="center"/>
          </w:tcPr>
          <w:p w14:paraId="6134CFE3" w14:textId="77777777" w:rsidR="00A36D0D" w:rsidRPr="00B742E5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181E0B" w14:textId="53A450BC" w:rsidR="00A36D0D" w:rsidRPr="00610789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b/>
                <w:bCs/>
                <w:sz w:val="28"/>
              </w:rPr>
              <w:t>421,112</w:t>
            </w:r>
          </w:p>
        </w:tc>
        <w:tc>
          <w:tcPr>
            <w:tcW w:w="241" w:type="dxa"/>
            <w:shd w:val="clear" w:color="auto" w:fill="auto"/>
          </w:tcPr>
          <w:p w14:paraId="32455906" w14:textId="77777777" w:rsidR="00A36D0D" w:rsidRPr="00B742E5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750A88" w14:textId="32321DB7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421,644</w:t>
            </w:r>
          </w:p>
        </w:tc>
      </w:tr>
      <w:tr w:rsidR="00A36D0D" w:rsidRPr="00B742E5" w14:paraId="7196101B" w14:textId="77777777" w:rsidTr="0062019F">
        <w:tc>
          <w:tcPr>
            <w:tcW w:w="6702" w:type="dxa"/>
            <w:shd w:val="clear" w:color="auto" w:fill="auto"/>
          </w:tcPr>
          <w:p w14:paraId="4C7FD61B" w14:textId="77777777" w:rsidR="00A36D0D" w:rsidRPr="00B742E5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45B04F" w14:textId="77777777" w:rsidR="00A36D0D" w:rsidRPr="00610789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0F89B320" w14:textId="77777777" w:rsidR="00A36D0D" w:rsidRPr="00B742E5" w:rsidRDefault="00A36D0D" w:rsidP="00A36D0D">
            <w:pPr>
              <w:tabs>
                <w:tab w:val="decimal" w:pos="979"/>
              </w:tabs>
              <w:suppressAutoHyphens/>
              <w:spacing w:after="0" w:line="360" w:lineRule="exac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30A97FBC" w14:textId="77777777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A36D0D" w:rsidRPr="00B742E5" w14:paraId="2EF473A8" w14:textId="77777777" w:rsidTr="0062019F">
        <w:tc>
          <w:tcPr>
            <w:tcW w:w="6702" w:type="dxa"/>
            <w:shd w:val="clear" w:color="auto" w:fill="auto"/>
          </w:tcPr>
          <w:p w14:paraId="24F4E095" w14:textId="77777777" w:rsidR="00A36D0D" w:rsidRPr="00B742E5" w:rsidRDefault="00A36D0D" w:rsidP="00A36D0D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888DF" w14:textId="45B6F67E" w:rsidR="00A36D0D" w:rsidRPr="004B7D4E" w:rsidRDefault="00A36D0D" w:rsidP="00A36D0D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b/>
                <w:bCs/>
                <w:sz w:val="28"/>
              </w:rPr>
              <w:t>2,244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36D0D">
              <w:rPr>
                <w:rFonts w:asciiTheme="majorBidi" w:hAnsiTheme="majorBidi" w:cstheme="majorBidi"/>
                <w:b/>
                <w:bCs/>
                <w:sz w:val="28"/>
              </w:rPr>
              <w:t>87</w:t>
            </w:r>
            <w:r w:rsidR="00A72F25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1C87BD90" w14:textId="77777777" w:rsidR="00A36D0D" w:rsidRPr="00B742E5" w:rsidRDefault="00A36D0D" w:rsidP="00A36D0D">
            <w:pPr>
              <w:tabs>
                <w:tab w:val="decimal" w:pos="979"/>
              </w:tabs>
              <w:suppressAutoHyphens/>
              <w:spacing w:after="0" w:line="360" w:lineRule="exac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9" w:type="dxa"/>
            <w:vAlign w:val="bottom"/>
          </w:tcPr>
          <w:p w14:paraId="1E7FFC08" w14:textId="7D6D7F24" w:rsidR="00A36D0D" w:rsidRPr="0062019F" w:rsidRDefault="00A36D0D" w:rsidP="00A36D0D">
            <w:pPr>
              <w:tabs>
                <w:tab w:val="decimal" w:pos="914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2,238,352</w:t>
            </w:r>
          </w:p>
        </w:tc>
      </w:tr>
    </w:tbl>
    <w:p w14:paraId="0E49264C" w14:textId="4B87608B" w:rsidR="00EC4899" w:rsidRDefault="00EC4899">
      <w:pPr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454" w:tblpY="261"/>
        <w:tblW w:w="9239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851"/>
        <w:gridCol w:w="283"/>
        <w:gridCol w:w="993"/>
        <w:gridCol w:w="283"/>
        <w:gridCol w:w="1159"/>
      </w:tblGrid>
      <w:tr w:rsidR="00557A4D" w:rsidRPr="00B742E5" w14:paraId="7F68FB21" w14:textId="77777777" w:rsidTr="00C055AA">
        <w:tc>
          <w:tcPr>
            <w:tcW w:w="4395" w:type="dxa"/>
            <w:shd w:val="clear" w:color="auto" w:fill="auto"/>
          </w:tcPr>
          <w:p w14:paraId="57514EC7" w14:textId="77777777" w:rsidR="00557A4D" w:rsidRPr="00D83DA1" w:rsidRDefault="00557A4D" w:rsidP="00C055A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6548026E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hAnsi="Angsana New" w:cs="Angsana New"/>
                <w:sz w:val="28"/>
              </w:rPr>
            </w:pPr>
            <w:r w:rsidRPr="00D83DA1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D83DA1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Pr="00D83DA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435" w:type="dxa"/>
            <w:gridSpan w:val="3"/>
            <w:shd w:val="clear" w:color="auto" w:fill="auto"/>
          </w:tcPr>
          <w:p w14:paraId="16922382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83DA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 w:rsidRPr="00D83DA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2564</w:t>
            </w:r>
          </w:p>
        </w:tc>
      </w:tr>
      <w:tr w:rsidR="00557A4D" w:rsidRPr="00B742E5" w14:paraId="389617B7" w14:textId="77777777" w:rsidTr="00C055AA">
        <w:tc>
          <w:tcPr>
            <w:tcW w:w="4395" w:type="dxa"/>
            <w:shd w:val="clear" w:color="auto" w:fill="auto"/>
          </w:tcPr>
          <w:p w14:paraId="79771712" w14:textId="77777777" w:rsidR="00557A4D" w:rsidRPr="00D83DA1" w:rsidRDefault="00557A4D" w:rsidP="00C055AA">
            <w:pPr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68BD17EE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94BF22F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196BE0E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F05F5C6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22B2B334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59" w:type="dxa"/>
            <w:shd w:val="clear" w:color="auto" w:fill="auto"/>
          </w:tcPr>
          <w:p w14:paraId="3C91988C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</w:tr>
      <w:tr w:rsidR="00557A4D" w:rsidRPr="00B742E5" w14:paraId="6B6260E7" w14:textId="77777777" w:rsidTr="00C055AA">
        <w:tc>
          <w:tcPr>
            <w:tcW w:w="4395" w:type="dxa"/>
            <w:shd w:val="clear" w:color="auto" w:fill="auto"/>
          </w:tcPr>
          <w:p w14:paraId="71188DB0" w14:textId="77777777" w:rsidR="00557A4D" w:rsidRPr="00D83DA1" w:rsidRDefault="00557A4D" w:rsidP="00C055A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844" w:type="dxa"/>
            <w:gridSpan w:val="6"/>
            <w:shd w:val="clear" w:color="auto" w:fill="auto"/>
          </w:tcPr>
          <w:p w14:paraId="56007A58" w14:textId="77777777" w:rsidR="00557A4D" w:rsidRPr="00D83DA1" w:rsidRDefault="00557A4D" w:rsidP="00C055AA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A36D0D" w:rsidRPr="00B742E5" w14:paraId="7855E8B3" w14:textId="77777777" w:rsidTr="00C055AA">
        <w:tc>
          <w:tcPr>
            <w:tcW w:w="4395" w:type="dxa"/>
            <w:shd w:val="clear" w:color="auto" w:fill="auto"/>
            <w:vAlign w:val="bottom"/>
          </w:tcPr>
          <w:p w14:paraId="382C5D14" w14:textId="77777777" w:rsidR="00A36D0D" w:rsidRPr="00D83DA1" w:rsidRDefault="00A36D0D" w:rsidP="00C055AA">
            <w:pPr>
              <w:suppressAutoHyphens/>
              <w:spacing w:after="0" w:line="240" w:lineRule="auto"/>
              <w:ind w:right="-23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75" w:type="dxa"/>
            <w:shd w:val="clear" w:color="auto" w:fill="auto"/>
          </w:tcPr>
          <w:p w14:paraId="18FB961E" w14:textId="77777777" w:rsidR="00A36D0D" w:rsidRPr="00D83DA1" w:rsidRDefault="00A36D0D" w:rsidP="00C055AA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BACC2D" w14:textId="6E6F8F84" w:rsidR="00A36D0D" w:rsidRPr="00D83DA1" w:rsidRDefault="00A36D0D" w:rsidP="00C055AA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7379491" w14:textId="77777777" w:rsidR="00A36D0D" w:rsidRPr="00D83DA1" w:rsidRDefault="00A36D0D" w:rsidP="00C055AA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59" w:type="dxa"/>
            <w:shd w:val="clear" w:color="auto" w:fill="auto"/>
          </w:tcPr>
          <w:p w14:paraId="3A4B5DAF" w14:textId="77777777" w:rsidR="00A36D0D" w:rsidRPr="00D83DA1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18.8</w:t>
            </w:r>
          </w:p>
        </w:tc>
      </w:tr>
      <w:tr w:rsidR="00A36D0D" w:rsidRPr="00B742E5" w14:paraId="10EA76AB" w14:textId="77777777" w:rsidTr="00C055AA">
        <w:tc>
          <w:tcPr>
            <w:tcW w:w="4395" w:type="dxa"/>
            <w:shd w:val="clear" w:color="auto" w:fill="auto"/>
            <w:vAlign w:val="bottom"/>
          </w:tcPr>
          <w:p w14:paraId="12CD0AF9" w14:textId="77777777" w:rsidR="00A36D0D" w:rsidRPr="00D83DA1" w:rsidRDefault="00A36D0D" w:rsidP="00C055AA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75" w:type="dxa"/>
            <w:shd w:val="clear" w:color="auto" w:fill="auto"/>
          </w:tcPr>
          <w:p w14:paraId="5F2AB451" w14:textId="77777777" w:rsidR="00A36D0D" w:rsidRPr="00D83DA1" w:rsidRDefault="00A36D0D" w:rsidP="00C055AA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9</w:t>
            </w: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547AAB" w14:textId="48E1BE27" w:rsidR="00A36D0D" w:rsidRPr="00D83DA1" w:rsidRDefault="00A36D0D" w:rsidP="00C055AA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7F2B389" w14:textId="77777777" w:rsidR="00A36D0D" w:rsidRPr="00D83DA1" w:rsidRDefault="00A36D0D" w:rsidP="00C055AA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9</w:t>
            </w: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59" w:type="dxa"/>
            <w:shd w:val="clear" w:color="auto" w:fill="auto"/>
          </w:tcPr>
          <w:p w14:paraId="74DE5832" w14:textId="77777777" w:rsidR="00A36D0D" w:rsidRPr="00D83DA1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17.7</w:t>
            </w:r>
          </w:p>
        </w:tc>
      </w:tr>
      <w:tr w:rsidR="00A36D0D" w:rsidRPr="00B742E5" w14:paraId="6E743AF2" w14:textId="77777777" w:rsidTr="00C055AA">
        <w:tc>
          <w:tcPr>
            <w:tcW w:w="4395" w:type="dxa"/>
            <w:shd w:val="clear" w:color="auto" w:fill="auto"/>
            <w:vAlign w:val="bottom"/>
          </w:tcPr>
          <w:p w14:paraId="0DD74562" w14:textId="77777777" w:rsidR="00A36D0D" w:rsidRPr="00D83DA1" w:rsidRDefault="00A36D0D" w:rsidP="00C055AA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75" w:type="dxa"/>
            <w:shd w:val="clear" w:color="auto" w:fill="auto"/>
          </w:tcPr>
          <w:p w14:paraId="168D6A1D" w14:textId="77777777" w:rsidR="00A36D0D" w:rsidRPr="00D83DA1" w:rsidRDefault="00A36D0D" w:rsidP="00C055AA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2CA623" w14:textId="77777777" w:rsidR="00A36D0D" w:rsidRPr="00D83DA1" w:rsidRDefault="00A36D0D" w:rsidP="00C055AA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DEE711F" w14:textId="77777777" w:rsidR="00A36D0D" w:rsidRPr="00D83DA1" w:rsidRDefault="00A36D0D" w:rsidP="00C055AA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F767506" w14:textId="77777777" w:rsidR="00A36D0D" w:rsidRPr="00D83DA1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A36D0D" w:rsidRPr="00B742E5" w14:paraId="45F6CCCB" w14:textId="77777777" w:rsidTr="00C055AA">
        <w:tc>
          <w:tcPr>
            <w:tcW w:w="4395" w:type="dxa"/>
            <w:shd w:val="clear" w:color="auto" w:fill="auto"/>
            <w:vAlign w:val="bottom"/>
          </w:tcPr>
          <w:p w14:paraId="7C0658F6" w14:textId="77777777" w:rsidR="00A36D0D" w:rsidRPr="00D83DA1" w:rsidRDefault="00A36D0D" w:rsidP="00C055AA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275" w:type="dxa"/>
            <w:shd w:val="clear" w:color="auto" w:fill="auto"/>
          </w:tcPr>
          <w:p w14:paraId="1A8FC9BC" w14:textId="77777777" w:rsidR="00A36D0D" w:rsidRPr="00D83DA1" w:rsidRDefault="00A36D0D" w:rsidP="00C055AA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93AE839" w14:textId="1748BA1C" w:rsidR="00A36D0D" w:rsidRPr="00D83DA1" w:rsidRDefault="00A36D0D" w:rsidP="00C055AA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3EB8BA8" w14:textId="77777777" w:rsidR="00A36D0D" w:rsidRPr="00D83DA1" w:rsidRDefault="00A36D0D" w:rsidP="00C055AA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59" w:type="dxa"/>
            <w:shd w:val="clear" w:color="auto" w:fill="auto"/>
          </w:tcPr>
          <w:p w14:paraId="7E59614D" w14:textId="77777777" w:rsidR="00A36D0D" w:rsidRPr="00D83DA1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17.7</w:t>
            </w:r>
          </w:p>
        </w:tc>
      </w:tr>
      <w:tr w:rsidR="00A36D0D" w:rsidRPr="00B742E5" w14:paraId="7902DD09" w14:textId="77777777" w:rsidTr="00C055AA">
        <w:tc>
          <w:tcPr>
            <w:tcW w:w="4395" w:type="dxa"/>
            <w:shd w:val="clear" w:color="auto" w:fill="auto"/>
            <w:vAlign w:val="bottom"/>
          </w:tcPr>
          <w:p w14:paraId="281B7179" w14:textId="77777777" w:rsidR="00A36D0D" w:rsidRPr="00D83DA1" w:rsidRDefault="00A36D0D" w:rsidP="00C055AA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2 </w:t>
            </w: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75" w:type="dxa"/>
            <w:shd w:val="clear" w:color="auto" w:fill="auto"/>
          </w:tcPr>
          <w:p w14:paraId="3FDCEDBF" w14:textId="32FF1F5A" w:rsidR="00A36D0D" w:rsidRPr="00D83DA1" w:rsidRDefault="00A36D0D" w:rsidP="00C055AA">
            <w:pPr>
              <w:tabs>
                <w:tab w:val="decimal" w:pos="71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999A78" w14:textId="5C1872C7" w:rsidR="00A36D0D" w:rsidRPr="00D83DA1" w:rsidRDefault="00A36D0D" w:rsidP="00C055AA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1.1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C7BE84" w14:textId="00629A70" w:rsidR="00A36D0D" w:rsidRPr="00D83DA1" w:rsidRDefault="00A36D0D" w:rsidP="00C055AA">
            <w:pPr>
              <w:tabs>
                <w:tab w:val="decimal" w:pos="722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6DE4AE62" w14:textId="77777777" w:rsidR="00A36D0D" w:rsidRPr="00D83DA1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D83DA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1.1</w:t>
            </w:r>
          </w:p>
        </w:tc>
      </w:tr>
      <w:tr w:rsidR="00A36D0D" w:rsidRPr="00B742E5" w14:paraId="3E16B4C0" w14:textId="77777777" w:rsidTr="00C055AA">
        <w:tc>
          <w:tcPr>
            <w:tcW w:w="4395" w:type="dxa"/>
            <w:shd w:val="clear" w:color="auto" w:fill="auto"/>
            <w:vAlign w:val="bottom"/>
          </w:tcPr>
          <w:p w14:paraId="7DE690C9" w14:textId="77777777" w:rsidR="00A36D0D" w:rsidRPr="00B742E5" w:rsidRDefault="00A36D0D" w:rsidP="00C055AA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114D6C3A" w14:textId="77777777" w:rsidR="00A36D0D" w:rsidRPr="00610789" w:rsidRDefault="00A36D0D" w:rsidP="00C055AA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3DB4A0" w14:textId="77777777" w:rsidR="00A36D0D" w:rsidRDefault="00A36D0D" w:rsidP="00C055AA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44749DE" w14:textId="77777777" w:rsidR="00A36D0D" w:rsidRPr="00B742E5" w:rsidRDefault="00A36D0D" w:rsidP="00C055AA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6DE9D17E" w14:textId="77777777" w:rsidR="00A36D0D" w:rsidRPr="00B742E5" w:rsidRDefault="00A36D0D" w:rsidP="00C055AA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36D0D" w:rsidRPr="00B742E5" w14:paraId="76CFBB4C" w14:textId="77777777" w:rsidTr="00C055AA">
        <w:trPr>
          <w:trHeight w:val="389"/>
        </w:trPr>
        <w:tc>
          <w:tcPr>
            <w:tcW w:w="9239" w:type="dxa"/>
            <w:gridSpan w:val="7"/>
            <w:shd w:val="clear" w:color="auto" w:fill="auto"/>
          </w:tcPr>
          <w:p w14:paraId="08210BD6" w14:textId="77777777" w:rsidR="00A36D0D" w:rsidRPr="00B742E5" w:rsidRDefault="00A36D0D" w:rsidP="00C055AA">
            <w:pPr>
              <w:tabs>
                <w:tab w:val="left" w:pos="164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  <w:tr w:rsidR="00A36D0D" w:rsidRPr="00B742E5" w14:paraId="3DDFBBEE" w14:textId="77777777" w:rsidTr="00C055AA">
        <w:trPr>
          <w:trHeight w:val="155"/>
        </w:trPr>
        <w:tc>
          <w:tcPr>
            <w:tcW w:w="9239" w:type="dxa"/>
            <w:gridSpan w:val="7"/>
            <w:shd w:val="clear" w:color="auto" w:fill="auto"/>
          </w:tcPr>
          <w:p w14:paraId="619F3821" w14:textId="77777777" w:rsidR="00A36D0D" w:rsidRDefault="00A36D0D" w:rsidP="00C055AA">
            <w:pPr>
              <w:tabs>
                <w:tab w:val="left" w:pos="162"/>
                <w:tab w:val="decimal" w:pos="905"/>
              </w:tabs>
              <w:suppressAutoHyphens/>
              <w:spacing w:before="20" w:after="0" w:line="192" w:lineRule="auto"/>
              <w:ind w:right="-82" w:hanging="1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1A515968" w14:textId="7A31BFFD" w:rsidR="00A36D0D" w:rsidRPr="00B742E5" w:rsidRDefault="00A36D0D" w:rsidP="00C055AA">
            <w:pPr>
              <w:tabs>
                <w:tab w:val="left" w:pos="162"/>
                <w:tab w:val="decimal" w:pos="905"/>
              </w:tabs>
              <w:suppressAutoHyphens/>
              <w:spacing w:before="20" w:after="0" w:line="192" w:lineRule="auto"/>
              <w:ind w:right="-82" w:hanging="1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36D0D" w:rsidRPr="00B742E5" w14:paraId="2EA56F0F" w14:textId="77777777" w:rsidTr="00D22FB0">
        <w:trPr>
          <w:tblHeader/>
        </w:trPr>
        <w:tc>
          <w:tcPr>
            <w:tcW w:w="6521" w:type="dxa"/>
            <w:gridSpan w:val="3"/>
            <w:shd w:val="clear" w:color="auto" w:fill="auto"/>
          </w:tcPr>
          <w:p w14:paraId="4B39686F" w14:textId="77777777" w:rsidR="00A36D0D" w:rsidRPr="00605CBF" w:rsidRDefault="00A36D0D" w:rsidP="00C055AA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4685565" w14:textId="77777777" w:rsidR="00A36D0D" w:rsidRPr="00605CBF" w:rsidRDefault="00A36D0D" w:rsidP="00C055A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05CB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05CB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</w:tcPr>
          <w:p w14:paraId="61A0F32F" w14:textId="77777777" w:rsidR="00A36D0D" w:rsidRPr="00605CBF" w:rsidRDefault="00A36D0D" w:rsidP="00C055AA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769E36B3" w14:textId="77777777" w:rsidR="00A36D0D" w:rsidRPr="00605CBF" w:rsidRDefault="00A36D0D" w:rsidP="00C055A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605CB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A36D0D" w:rsidRPr="00B742E5" w14:paraId="56733713" w14:textId="77777777" w:rsidTr="00D22FB0">
        <w:trPr>
          <w:tblHeader/>
        </w:trPr>
        <w:tc>
          <w:tcPr>
            <w:tcW w:w="6521" w:type="dxa"/>
            <w:gridSpan w:val="3"/>
            <w:shd w:val="clear" w:color="auto" w:fill="auto"/>
          </w:tcPr>
          <w:p w14:paraId="1BA25A02" w14:textId="77777777" w:rsidR="00A36D0D" w:rsidRPr="00605CBF" w:rsidRDefault="00A36D0D" w:rsidP="00C055AA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63C41C" w14:textId="77777777" w:rsidR="00A36D0D" w:rsidRPr="00605CBF" w:rsidRDefault="00A36D0D" w:rsidP="00C055A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05CBF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46747A8" w14:textId="77777777" w:rsidR="00A36D0D" w:rsidRPr="00605CBF" w:rsidRDefault="00A36D0D" w:rsidP="00C055AA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5934B792" w14:textId="77777777" w:rsidR="00A36D0D" w:rsidRPr="00605CBF" w:rsidRDefault="00A36D0D" w:rsidP="00C055A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605CBF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A36D0D" w:rsidRPr="00B742E5" w14:paraId="31BD143D" w14:textId="77777777" w:rsidTr="00D22FB0">
        <w:trPr>
          <w:tblHeader/>
        </w:trPr>
        <w:tc>
          <w:tcPr>
            <w:tcW w:w="6521" w:type="dxa"/>
            <w:gridSpan w:val="3"/>
            <w:shd w:val="clear" w:color="auto" w:fill="auto"/>
          </w:tcPr>
          <w:p w14:paraId="1D14C858" w14:textId="77777777" w:rsidR="00A36D0D" w:rsidRPr="00605CBF" w:rsidRDefault="00A36D0D" w:rsidP="00C055AA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18" w:type="dxa"/>
            <w:gridSpan w:val="4"/>
            <w:shd w:val="clear" w:color="auto" w:fill="auto"/>
          </w:tcPr>
          <w:p w14:paraId="415695C9" w14:textId="77777777" w:rsidR="00A36D0D" w:rsidRPr="00605CBF" w:rsidRDefault="00A36D0D" w:rsidP="00C055AA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05CBF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A36D0D" w:rsidRPr="00B742E5" w:rsidDel="00552C33" w14:paraId="01FCDBB3" w14:textId="77777777" w:rsidTr="00D22FB0">
        <w:tc>
          <w:tcPr>
            <w:tcW w:w="6521" w:type="dxa"/>
            <w:gridSpan w:val="3"/>
            <w:shd w:val="clear" w:color="auto" w:fill="auto"/>
          </w:tcPr>
          <w:p w14:paraId="3DBE484B" w14:textId="77777777" w:rsidR="00A36D0D" w:rsidRPr="00605CBF" w:rsidRDefault="00A36D0D" w:rsidP="00C055AA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7E840CF" w14:textId="33D41145" w:rsidR="00A36D0D" w:rsidRPr="00605CBF" w:rsidDel="00552C33" w:rsidRDefault="00A36D0D" w:rsidP="00C055AA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6D0D">
              <w:rPr>
                <w:rFonts w:asciiTheme="majorBidi" w:hAnsiTheme="majorBidi" w:cstheme="majorBidi"/>
                <w:sz w:val="28"/>
              </w:rPr>
              <w:t>421,112</w:t>
            </w:r>
          </w:p>
        </w:tc>
        <w:tc>
          <w:tcPr>
            <w:tcW w:w="283" w:type="dxa"/>
            <w:shd w:val="clear" w:color="auto" w:fill="auto"/>
          </w:tcPr>
          <w:p w14:paraId="340B1DB1" w14:textId="77777777" w:rsidR="00A36D0D" w:rsidRPr="00605CBF" w:rsidRDefault="00A36D0D" w:rsidP="00C055AA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97ED6A2" w14:textId="77777777" w:rsidR="00A36D0D" w:rsidRPr="00605CBF" w:rsidDel="00552C33" w:rsidRDefault="00A36D0D" w:rsidP="00C055AA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05CBF">
              <w:rPr>
                <w:rFonts w:asciiTheme="majorBidi" w:hAnsiTheme="majorBidi" w:cstheme="majorBidi"/>
                <w:sz w:val="28"/>
              </w:rPr>
              <w:t>421,644</w:t>
            </w:r>
          </w:p>
        </w:tc>
      </w:tr>
      <w:tr w:rsidR="00A36D0D" w:rsidRPr="00B742E5" w:rsidDel="00552C33" w14:paraId="23C782EB" w14:textId="77777777" w:rsidTr="00D22FB0">
        <w:tc>
          <w:tcPr>
            <w:tcW w:w="6521" w:type="dxa"/>
            <w:gridSpan w:val="3"/>
            <w:shd w:val="clear" w:color="auto" w:fill="auto"/>
          </w:tcPr>
          <w:p w14:paraId="5C850325" w14:textId="77777777" w:rsidR="00A36D0D" w:rsidRPr="00605CBF" w:rsidRDefault="00A36D0D" w:rsidP="00C055AA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605CB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605CBF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605CBF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605CBF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5D68738" w14:textId="57F54E6B" w:rsidR="00A36D0D" w:rsidRPr="00605CBF" w:rsidDel="00552C33" w:rsidRDefault="00A36D0D" w:rsidP="00C055AA">
            <w:pPr>
              <w:suppressAutoHyphens/>
              <w:snapToGrid w:val="0"/>
              <w:spacing w:after="0" w:line="220" w:lineRule="atLeast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18.8</w:t>
            </w:r>
          </w:p>
        </w:tc>
        <w:tc>
          <w:tcPr>
            <w:tcW w:w="283" w:type="dxa"/>
            <w:shd w:val="clear" w:color="auto" w:fill="auto"/>
          </w:tcPr>
          <w:p w14:paraId="420E6BF3" w14:textId="77777777" w:rsidR="00A36D0D" w:rsidRPr="00605CBF" w:rsidRDefault="00A36D0D" w:rsidP="00C055AA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E5025D0" w14:textId="77777777" w:rsidR="00A36D0D" w:rsidRPr="00605CBF" w:rsidDel="00552C33" w:rsidRDefault="00A36D0D" w:rsidP="00C055AA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05CBF">
              <w:rPr>
                <w:rFonts w:asciiTheme="majorBidi" w:hAnsiTheme="majorBidi" w:cstheme="majorBidi"/>
                <w:sz w:val="28"/>
              </w:rPr>
              <w:t>18.8</w:t>
            </w:r>
          </w:p>
        </w:tc>
      </w:tr>
    </w:tbl>
    <w:p w14:paraId="1CEBABF0" w14:textId="53B2BBAE" w:rsidR="00B742E5" w:rsidRDefault="00B742E5" w:rsidP="00557A4D">
      <w:pPr>
        <w:rPr>
          <w:rFonts w:ascii="Angsana New" w:hAnsi="Angsana New" w:cs="Angsana New"/>
          <w:sz w:val="16"/>
          <w:szCs w:val="16"/>
        </w:rPr>
      </w:pPr>
    </w:p>
    <w:p w14:paraId="0AD6EBDD" w14:textId="7223351B" w:rsidR="00557A4D" w:rsidRDefault="00557A4D" w:rsidP="00557A4D">
      <w:pPr>
        <w:rPr>
          <w:rFonts w:ascii="Angsana New" w:hAnsi="Angsana New" w:cs="Angsana New"/>
          <w:sz w:val="16"/>
          <w:szCs w:val="16"/>
        </w:rPr>
      </w:pPr>
    </w:p>
    <w:p w14:paraId="4BB93303" w14:textId="77777777" w:rsidR="00557A4D" w:rsidRPr="00557A4D" w:rsidRDefault="00557A4D" w:rsidP="00557A4D">
      <w:pPr>
        <w:rPr>
          <w:rFonts w:ascii="Angsana New" w:hAnsi="Angsana New" w:cs="Angsana New"/>
          <w:sz w:val="16"/>
          <w:szCs w:val="16"/>
        </w:rPr>
      </w:pPr>
    </w:p>
    <w:p w14:paraId="21C78673" w14:textId="376D7007" w:rsidR="003E6720" w:rsidRPr="00E275F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 สนส.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E275F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E275F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E275F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E275F0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E275F0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77777777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42E5" w:rsidRPr="00E275F0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E275F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77777777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http://www.scb.co.th/th/investor-relations/financial-information.html</w:t>
            </w:r>
          </w:p>
        </w:tc>
      </w:tr>
      <w:tr w:rsidR="00B742E5" w:rsidRPr="00E275F0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E275F0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E275F0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E275F0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E275F0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1326236E" w:rsidR="00B742E5" w:rsidRPr="00E275F0" w:rsidRDefault="00321F58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11652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11652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</w:tbl>
    <w:p w14:paraId="07BE5326" w14:textId="3EACDFE4" w:rsidR="00780035" w:rsidRDefault="00780035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B889FFD" w14:textId="6E63D09B" w:rsidR="00B742E5" w:rsidRPr="00557A4D" w:rsidRDefault="00557A4D" w:rsidP="00557A4D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         </w:t>
      </w:r>
      <w:r w:rsidR="00825C8F"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</w:t>
      </w:r>
      <w:r w:rsidR="00825C8F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บริหารจัดการ</w:t>
      </w:r>
      <w:r w:rsidR="00825C8F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="00825C8F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336E75D1" w14:textId="77777777" w:rsidR="00B742E5" w:rsidRPr="00176FF2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7ECFE615" w14:textId="312191BD" w:rsidR="00825C8F" w:rsidRPr="00E275F0" w:rsidRDefault="00566D92" w:rsidP="00825C8F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24DA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ความแข็งแกร่งของธนาคาร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ตลอดจน</w:t>
      </w:r>
      <w:r w:rsidR="00825C8F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นอกจากนี้คณะกรรมการได้มีการ</w:t>
      </w:r>
      <w:r w:rsidR="00825C8F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402E9E56" w14:textId="77777777" w:rsidR="00B742E5" w:rsidRPr="00176FF2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77D0F86" w14:textId="63E5CF6B" w:rsidR="00B742E5" w:rsidRPr="00E275F0" w:rsidRDefault="003E6720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="00EF172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73C9700D" w14:textId="1AD771DF" w:rsid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6384650" w14:textId="47EE3DC8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19C50FE1" w14:textId="37FEE5A2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48BC48D9" w14:textId="7A43943B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D9A8EC0" w14:textId="2EF1F158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12C48667" w14:textId="1864D132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EBA3258" w14:textId="782A493C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94878F6" w14:textId="3C553A14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CA1DA66" w14:textId="60CB0DE9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8E18174" w14:textId="2E3028DE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89C8B71" w14:textId="789E29C4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6B53B7D" w14:textId="51B80AD8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1C84D18B" w14:textId="77777777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4C57D674" w14:textId="77777777" w:rsidR="00A42EE4" w:rsidRDefault="00A42EE4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F70D188" w14:textId="062324F4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D4D5041" w14:textId="6A0C7626" w:rsidR="00557A4D" w:rsidRDefault="00557A4D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ED772A7" w14:textId="77777777" w:rsidR="00557A4D" w:rsidRPr="00176FF2" w:rsidRDefault="00557A4D" w:rsidP="00557A4D">
      <w:pPr>
        <w:suppressAutoHyphens/>
        <w:spacing w:after="0" w:line="240" w:lineRule="auto"/>
        <w:ind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36E536D9" w14:textId="42A5370B" w:rsidR="00B742E5" w:rsidRPr="00E275F0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Pr="00176FF2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3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84"/>
        <w:gridCol w:w="1336"/>
        <w:gridCol w:w="236"/>
        <w:gridCol w:w="1305"/>
        <w:gridCol w:w="236"/>
        <w:gridCol w:w="1324"/>
        <w:gridCol w:w="6"/>
      </w:tblGrid>
      <w:tr w:rsidR="00FE069D" w:rsidRPr="00E275F0" w14:paraId="44E115E7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228990C5" w14:textId="77777777" w:rsidR="0024676E" w:rsidRPr="00E275F0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28390D6" w14:textId="77777777" w:rsidR="0024676E" w:rsidRPr="00E275F0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82F37" w14:textId="77777777" w:rsidR="0024676E" w:rsidRPr="00E275F0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65" w:type="dxa"/>
            <w:gridSpan w:val="3"/>
            <w:shd w:val="clear" w:color="auto" w:fill="auto"/>
            <w:vAlign w:val="bottom"/>
          </w:tcPr>
          <w:p w14:paraId="3E184A24" w14:textId="77777777" w:rsidR="0024676E" w:rsidRPr="00E275F0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6A2D8B" w:rsidRPr="00E275F0" w14:paraId="08691248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0A121C0F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B1675" w14:textId="4241AB8B" w:rsidR="006A2D8B" w:rsidRPr="006A2D8B" w:rsidRDefault="006A2D8B" w:rsidP="006A2D8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bookmarkStart w:id="3" w:name="_Hlk97639514"/>
            <w:r w:rsidRPr="006A2D8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A2D8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  <w:bookmarkEnd w:id="3"/>
          </w:p>
        </w:tc>
        <w:tc>
          <w:tcPr>
            <w:tcW w:w="284" w:type="dxa"/>
            <w:shd w:val="clear" w:color="auto" w:fill="auto"/>
            <w:vAlign w:val="bottom"/>
          </w:tcPr>
          <w:p w14:paraId="51296A62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CE31063" w14:textId="0ED8A527" w:rsidR="006A2D8B" w:rsidRPr="00E275F0" w:rsidRDefault="006A2D8B" w:rsidP="006A2D8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8772F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014261" w14:textId="5215768C" w:rsidR="006A2D8B" w:rsidRPr="00E275F0" w:rsidRDefault="006A2D8B" w:rsidP="006A2D8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A2D8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A2D8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C6A43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3658341" w14:textId="1CDD8393" w:rsidR="006A2D8B" w:rsidRPr="00E275F0" w:rsidRDefault="006A2D8B" w:rsidP="006A2D8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6A2D8B" w:rsidRPr="00E275F0" w14:paraId="42CF30F8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41EF1A70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62311" w14:textId="00C08171" w:rsidR="006A2D8B" w:rsidRPr="00E275F0" w:rsidRDefault="006A2D8B" w:rsidP="006A2D8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0BF7A1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C2794A8" w14:textId="6D382FEE" w:rsidR="006A2D8B" w:rsidRPr="00E275F0" w:rsidRDefault="006A2D8B" w:rsidP="006A2D8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EE194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A097A6" w14:textId="54C10215" w:rsidR="006A2D8B" w:rsidRPr="00E275F0" w:rsidRDefault="006A2D8B" w:rsidP="006A2D8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68D94" w14:textId="77777777" w:rsidR="006A2D8B" w:rsidRPr="00E275F0" w:rsidRDefault="006A2D8B" w:rsidP="006A2D8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DD22B2D" w14:textId="3FF9C767" w:rsidR="006A2D8B" w:rsidRPr="00E275F0" w:rsidRDefault="006A2D8B" w:rsidP="006A2D8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FB3E1F" w:rsidRPr="00E275F0" w14:paraId="28DD7BA8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219668D8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0FCA3" w14:textId="4836C669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28CEB6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28ED942" w14:textId="67FA0163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19B36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1C1F1E" w14:textId="114D7DFA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273BA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27E7864" w14:textId="1761AF23" w:rsidR="00FB3E1F" w:rsidRPr="00E275F0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FB3E1F" w:rsidRPr="00E275F0" w14:paraId="43AB5EF0" w14:textId="77777777" w:rsidTr="000D77AD">
        <w:trPr>
          <w:trHeight w:val="360"/>
        </w:trPr>
        <w:tc>
          <w:tcPr>
            <w:tcW w:w="3330" w:type="dxa"/>
            <w:shd w:val="clear" w:color="auto" w:fill="auto"/>
          </w:tcPr>
          <w:p w14:paraId="53DDA203" w14:textId="77777777" w:rsidR="00FB3E1F" w:rsidRPr="00E275F0" w:rsidRDefault="00FB3E1F" w:rsidP="00FB3E1F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987" w:type="dxa"/>
            <w:gridSpan w:val="8"/>
            <w:shd w:val="clear" w:color="auto" w:fill="auto"/>
          </w:tcPr>
          <w:p w14:paraId="789D3FF4" w14:textId="77777777" w:rsidR="00FB3E1F" w:rsidRPr="00E275F0" w:rsidRDefault="00FB3E1F" w:rsidP="00FB3E1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6A2D8B" w:rsidRPr="00E275F0" w14:paraId="655A4C81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2065FB3A" w14:textId="7DECA3DB" w:rsidR="006A2D8B" w:rsidRPr="00C3781F" w:rsidRDefault="0002682B" w:rsidP="00C3781F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  <w:shd w:val="clear" w:color="auto" w:fill="auto"/>
          </w:tcPr>
          <w:p w14:paraId="036391FA" w14:textId="51DCD62D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3D640" w14:textId="77777777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489F1217" w14:textId="2A93424E" w:rsidR="006A2D8B" w:rsidRPr="006A2D8B" w:rsidRDefault="006A2D8B" w:rsidP="006A2D8B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85E914" w14:textId="77777777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</w:tcPr>
          <w:p w14:paraId="414B6D3F" w14:textId="19DC8EC5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AAE095" w14:textId="77777777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07766DAD" w14:textId="115CA785" w:rsidR="006A2D8B" w:rsidRPr="006A2D8B" w:rsidRDefault="006A2D8B" w:rsidP="006A2D8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67608C" w:rsidRPr="00E275F0" w14:paraId="3ABF82BA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1EC7C12E" w14:textId="4E4B1C8A" w:rsidR="0067608C" w:rsidRPr="00E275F0" w:rsidRDefault="0067608C" w:rsidP="00C3781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704AC392" w14:textId="66195B31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3DAB46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7BE0AAB7" w14:textId="3292B566" w:rsidR="0067608C" w:rsidRPr="006A2D8B" w:rsidRDefault="0067608C" w:rsidP="0067608C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4,886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22C48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</w:tcPr>
          <w:p w14:paraId="6F69C575" w14:textId="08D4A18C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90AB8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06AD205F" w14:textId="4145C6AC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4,861</w:t>
            </w:r>
          </w:p>
        </w:tc>
      </w:tr>
      <w:tr w:rsidR="0067608C" w:rsidRPr="00E275F0" w14:paraId="08D313E9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5435D5B7" w14:textId="357FF170" w:rsidR="0067608C" w:rsidRPr="00E275F0" w:rsidRDefault="0067608C" w:rsidP="00C3781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4BA0E" w14:textId="75CC5565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726621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68C4DEEC" w14:textId="7439A156" w:rsidR="0067608C" w:rsidRPr="006A2D8B" w:rsidRDefault="0067608C" w:rsidP="0067608C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6,521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8E2E4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1538E4" w14:textId="60462989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7,728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46A88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23E7A5DF" w14:textId="3997495C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6,506</w:t>
            </w:r>
          </w:p>
        </w:tc>
      </w:tr>
      <w:tr w:rsidR="0067608C" w:rsidRPr="00E275F0" w14:paraId="65D5C96D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24AF9874" w14:textId="085E2ACF" w:rsidR="0067608C" w:rsidRPr="00E275F0" w:rsidRDefault="0067608C" w:rsidP="00C3781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786690" w14:textId="4DF80624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3AD01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2D10E199" w14:textId="61EF4F82" w:rsidR="0067608C" w:rsidRPr="006A2D8B" w:rsidRDefault="0067608C" w:rsidP="0067608C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B6313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04CE74" w14:textId="1905C8AC" w:rsidR="0067608C" w:rsidRPr="006A2D8B" w:rsidRDefault="006E5B11" w:rsidP="00DA56B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13066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395AA76D" w14:textId="7BE62350" w:rsidR="0067608C" w:rsidRPr="006A2D8B" w:rsidRDefault="0067608C" w:rsidP="00DA56B8">
            <w:pPr>
              <w:tabs>
                <w:tab w:val="decimal" w:pos="773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67608C" w:rsidRPr="00E275F0" w14:paraId="3F783D64" w14:textId="77777777" w:rsidTr="007E70A2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559D49B7" w14:textId="4E49D414" w:rsidR="0067608C" w:rsidRPr="00E275F0" w:rsidRDefault="0067608C" w:rsidP="00C3781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D9A2" w14:textId="3AF4F86E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A6E1C2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bottom w:val="single" w:sz="4" w:space="0" w:color="000000"/>
            </w:tcBorders>
            <w:vAlign w:val="bottom"/>
          </w:tcPr>
          <w:p w14:paraId="742FBB5F" w14:textId="34CA2464" w:rsidR="0067608C" w:rsidRPr="006A2D8B" w:rsidRDefault="0067608C" w:rsidP="0067608C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4,895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1AEE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9FA31" w14:textId="0DF01C0B" w:rsidR="0067608C" w:rsidRPr="006A2D8B" w:rsidRDefault="006E5B11" w:rsidP="00DA56B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032EB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bottom w:val="single" w:sz="4" w:space="0" w:color="000000"/>
            </w:tcBorders>
          </w:tcPr>
          <w:p w14:paraId="3EAE4ACC" w14:textId="46E5AC8C" w:rsidR="0067608C" w:rsidRPr="006A2D8B" w:rsidRDefault="0067608C" w:rsidP="00DA56B8">
            <w:pPr>
              <w:tabs>
                <w:tab w:val="decimal" w:pos="773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67608C" w:rsidRPr="00E275F0" w14:paraId="51D0F9C1" w14:textId="77777777" w:rsidTr="007E70A2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14849CF5" w14:textId="55DCFB6C" w:rsidR="0067608C" w:rsidRPr="00E275F0" w:rsidRDefault="0067608C" w:rsidP="0067608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625B1" w14:textId="62EB6DCC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22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705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60C41A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A4FFA42" w14:textId="1E10C9E5" w:rsidR="0067608C" w:rsidRPr="006A2D8B" w:rsidRDefault="0067608C" w:rsidP="0067608C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05D2A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2EE05" w14:textId="7EB45704" w:rsidR="0067608C" w:rsidRPr="006A2D8B" w:rsidRDefault="006E5B11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226E3" w14:textId="77777777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48A89B1" w14:textId="0AACAF88" w:rsidR="0067608C" w:rsidRPr="006A2D8B" w:rsidRDefault="0067608C" w:rsidP="0067608C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11,367</w:t>
            </w:r>
          </w:p>
        </w:tc>
      </w:tr>
      <w:tr w:rsidR="002D5B8C" w:rsidRPr="00176FF2" w14:paraId="4C00315D" w14:textId="77777777" w:rsidTr="00176FF2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1A12A422" w14:textId="77777777" w:rsidR="002D5B8C" w:rsidRPr="00176FF2" w:rsidRDefault="002D5B8C" w:rsidP="009E3A68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2F6CCA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6D6351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587DD6A" w14:textId="77777777" w:rsidR="002D5B8C" w:rsidRPr="00176FF2" w:rsidRDefault="002D5B8C" w:rsidP="009E3A68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5EDD2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DC1619C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CA9316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C797EBF" w14:textId="77777777" w:rsidR="002D5B8C" w:rsidRPr="00176FF2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</w:tr>
      <w:tr w:rsidR="002D5B8C" w:rsidRPr="006A2D8B" w14:paraId="48521AD6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1DC2DC85" w14:textId="4CB37FED" w:rsidR="002D5B8C" w:rsidRPr="00C3781F" w:rsidRDefault="002D5B8C" w:rsidP="009E3A68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="008A6A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5792A17F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4A7468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56608981" w14:textId="77777777" w:rsidR="002D5B8C" w:rsidRPr="006A2D8B" w:rsidRDefault="002D5B8C" w:rsidP="009E3A68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7FDE4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</w:tcPr>
          <w:p w14:paraId="0C24007A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330A55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2D2039B2" w14:textId="77777777" w:rsidR="002D5B8C" w:rsidRPr="006A2D8B" w:rsidRDefault="002D5B8C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4A772B" w:rsidRPr="006A2D8B" w14:paraId="2E2D92C1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10DC4DED" w14:textId="238C975F" w:rsidR="004A772B" w:rsidRPr="00E275F0" w:rsidRDefault="004A772B" w:rsidP="004A772B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6EA629D4" w14:textId="379B5563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9F94B6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4018FD22" w14:textId="23604E8F" w:rsidR="004A772B" w:rsidRPr="006A2D8B" w:rsidRDefault="004A772B" w:rsidP="004A772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  <w:r w:rsidR="00775712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3D44D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</w:tcPr>
          <w:p w14:paraId="22E4445F" w14:textId="5F0B8F8F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FC568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1FE4F8E8" w14:textId="0C69D169" w:rsidR="004A772B" w:rsidRPr="006A2D8B" w:rsidRDefault="00D765EF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</w:p>
        </w:tc>
      </w:tr>
      <w:tr w:rsidR="004A772B" w:rsidRPr="006A2D8B" w14:paraId="16490F9E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</w:tcPr>
          <w:p w14:paraId="2563D1FA" w14:textId="51CEB805" w:rsidR="004A772B" w:rsidRPr="00E275F0" w:rsidRDefault="004A772B" w:rsidP="004A772B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7B31D3" w14:textId="7CE02324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33227F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3ABF60D8" w14:textId="13CFECCC" w:rsidR="004A772B" w:rsidRPr="006A2D8B" w:rsidRDefault="00D84D74" w:rsidP="004A772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3037A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7D94453" w14:textId="677B2405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EF84C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302854C6" w14:textId="07F35203" w:rsidR="004A772B" w:rsidRPr="006A2D8B" w:rsidRDefault="00A8003D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30,088</w:t>
            </w:r>
          </w:p>
        </w:tc>
      </w:tr>
      <w:tr w:rsidR="004A772B" w:rsidRPr="006A2D8B" w14:paraId="0790E4C4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0BE8D228" w14:textId="17125343" w:rsidR="004A772B" w:rsidRPr="00E275F0" w:rsidRDefault="004A772B" w:rsidP="004A772B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2ED05" w14:textId="3DB11BD5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DBC444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vAlign w:val="bottom"/>
          </w:tcPr>
          <w:p w14:paraId="4D052A76" w14:textId="11EEE542" w:rsidR="004A772B" w:rsidRPr="006A2D8B" w:rsidRDefault="004A772B" w:rsidP="004A772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2D8B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4F34C0">
              <w:rPr>
                <w:rFonts w:ascii="Angsana New" w:eastAsia="Times New Roman" w:hAnsi="Angsana New" w:cs="Angsana New"/>
                <w:sz w:val="30"/>
                <w:szCs w:val="30"/>
              </w:rPr>
              <w:t>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ACED3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D1D6C51" w14:textId="7A21BF7C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115FA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</w:tcPr>
          <w:p w14:paraId="4C44D449" w14:textId="0EFBC298" w:rsidR="004A772B" w:rsidRPr="006A2D8B" w:rsidRDefault="00AC5C86" w:rsidP="00D765E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1,272</w:t>
            </w:r>
          </w:p>
        </w:tc>
      </w:tr>
      <w:tr w:rsidR="004A772B" w:rsidRPr="006A2D8B" w14:paraId="5B0589BE" w14:textId="77777777" w:rsidTr="007E70A2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5CA4EA6D" w14:textId="273E2952" w:rsidR="004A772B" w:rsidRPr="00E275F0" w:rsidRDefault="004A772B" w:rsidP="004A772B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2C6B" w14:textId="4E8588AE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ED006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bottom w:val="single" w:sz="4" w:space="0" w:color="000000"/>
            </w:tcBorders>
            <w:vAlign w:val="bottom"/>
          </w:tcPr>
          <w:p w14:paraId="67EF5723" w14:textId="70348236" w:rsidR="004A772B" w:rsidRPr="006A2D8B" w:rsidRDefault="00006CAE" w:rsidP="004A772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20,34</w:t>
            </w:r>
            <w:r w:rsidR="00746E6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EB533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5D69" w14:textId="7BBBF8EC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E76F6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bottom w:val="single" w:sz="4" w:space="0" w:color="000000"/>
            </w:tcBorders>
          </w:tcPr>
          <w:p w14:paraId="34B691D6" w14:textId="6FF8C9C3" w:rsidR="004A772B" w:rsidRPr="006A2D8B" w:rsidRDefault="00B32AC6" w:rsidP="00D765E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6,040</w:t>
            </w:r>
          </w:p>
        </w:tc>
      </w:tr>
      <w:tr w:rsidR="004A772B" w:rsidRPr="006A2D8B" w14:paraId="5CB0C752" w14:textId="77777777" w:rsidTr="007E70A2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7E823767" w14:textId="77777777" w:rsidR="004A772B" w:rsidRPr="00E275F0" w:rsidRDefault="004A772B" w:rsidP="004A772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47482" w14:textId="73D94DEE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55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729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469670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5062026" w14:textId="3201FB94" w:rsidR="004A772B" w:rsidRPr="006A2D8B" w:rsidRDefault="001C0C49" w:rsidP="004A772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52,388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C4D5D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0B06A" w14:textId="75495FC1" w:rsidR="004A772B" w:rsidRPr="006A2D8B" w:rsidRDefault="006E5B11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38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812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C53A" w14:textId="77777777" w:rsidR="004A772B" w:rsidRPr="006A2D8B" w:rsidRDefault="004A772B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CA6F924" w14:textId="6E43FE69" w:rsidR="004A772B" w:rsidRPr="006A2D8B" w:rsidRDefault="006F3770" w:rsidP="004A772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37,787</w:t>
            </w:r>
          </w:p>
        </w:tc>
      </w:tr>
      <w:tr w:rsidR="001F62F1" w:rsidRPr="00176FF2" w14:paraId="4ED0FB83" w14:textId="77777777" w:rsidTr="00176FF2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56D1D3F" w14:textId="5B84B3E5" w:rsidR="001F62F1" w:rsidRPr="00176FF2" w:rsidRDefault="001F62F1" w:rsidP="001F62F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7D9B9" w14:textId="77777777" w:rsidR="001F62F1" w:rsidRPr="00176FF2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384DE5" w14:textId="77777777" w:rsidR="001F62F1" w:rsidRPr="00176FF2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911332B" w14:textId="77777777" w:rsidR="001F62F1" w:rsidRPr="00176FF2" w:rsidRDefault="001F62F1" w:rsidP="001F62F1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E4BE74" w14:textId="77777777" w:rsidR="001F62F1" w:rsidRPr="00176FF2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4D12" w14:textId="77777777" w:rsidR="001F62F1" w:rsidRPr="00176FF2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878B7" w14:textId="77777777" w:rsidR="001F62F1" w:rsidRPr="00176FF2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E1C3" w14:textId="77777777" w:rsidR="001F62F1" w:rsidRPr="00176FF2" w:rsidRDefault="001F62F1" w:rsidP="001F62F1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F62F1" w:rsidRPr="006A2D8B" w14:paraId="603022AE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424DAC3A" w14:textId="66E635BC" w:rsidR="001F62F1" w:rsidRPr="001F62F1" w:rsidRDefault="001F62F1" w:rsidP="001F62F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</w:t>
            </w:r>
            <w:r w:rsidR="008C7954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ด้วย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50C88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4E809E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shd w:val="clear" w:color="auto" w:fill="auto"/>
          </w:tcPr>
          <w:p w14:paraId="3EA9049E" w14:textId="7B5DE49A" w:rsidR="001F62F1" w:rsidRPr="001F62F1" w:rsidRDefault="001F62F1" w:rsidP="009E3A6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2E55B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C5CA98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A10D7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20651054" w14:textId="63C4437C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62F1" w:rsidRPr="006A2D8B" w14:paraId="1F0C7CD9" w14:textId="77777777" w:rsidTr="000D77AD">
        <w:trPr>
          <w:gridAfter w:val="1"/>
          <w:wAfter w:w="6" w:type="dxa"/>
          <w:trHeight w:val="360"/>
        </w:trPr>
        <w:tc>
          <w:tcPr>
            <w:tcW w:w="3330" w:type="dxa"/>
            <w:shd w:val="clear" w:color="auto" w:fill="auto"/>
            <w:vAlign w:val="bottom"/>
          </w:tcPr>
          <w:p w14:paraId="31AF67F2" w14:textId="30B1AA94" w:rsidR="001F62F1" w:rsidRPr="001F62F1" w:rsidRDefault="000D77AD" w:rsidP="000D77AD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33769F" w14:textId="728F91AD" w:rsidR="001F62F1" w:rsidRPr="001F62F1" w:rsidRDefault="006E5B1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78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434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5A8516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</w:tcPr>
          <w:p w14:paraId="11B04FDF" w14:textId="4BC93232" w:rsidR="001F62F1" w:rsidRPr="001F62F1" w:rsidRDefault="00B4459E" w:rsidP="009E3A6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4DE4D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103F7" w14:textId="1AEB7038" w:rsidR="001F62F1" w:rsidRPr="001F62F1" w:rsidRDefault="006E5B1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55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6E5B1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20C52" w14:textId="77777777" w:rsidR="001F62F1" w:rsidRPr="001F62F1" w:rsidRDefault="001F62F1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24" w:type="dxa"/>
            <w:tcBorders>
              <w:left w:val="nil"/>
              <w:bottom w:val="double" w:sz="4" w:space="0" w:color="000000"/>
              <w:right w:val="nil"/>
            </w:tcBorders>
            <w:vAlign w:val="bottom"/>
          </w:tcPr>
          <w:p w14:paraId="579F8DB7" w14:textId="43824540" w:rsidR="001F62F1" w:rsidRPr="001F62F1" w:rsidRDefault="00691B7E" w:rsidP="009E3A68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49,154</w:t>
            </w:r>
          </w:p>
        </w:tc>
      </w:tr>
    </w:tbl>
    <w:p w14:paraId="57CA2485" w14:textId="77777777" w:rsidR="008E2E7D" w:rsidRDefault="008E2E7D" w:rsidP="007F0E74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D77F4" w14:textId="714CD860" w:rsidR="003D059D" w:rsidRPr="00E275F0" w:rsidRDefault="003D059D" w:rsidP="007F0E74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</w:t>
      </w:r>
      <w:r w:rsidR="00972A6E">
        <w:rPr>
          <w:rFonts w:asciiTheme="majorBidi" w:hAnsiTheme="majorBidi" w:cstheme="majorBidi"/>
          <w:sz w:val="30"/>
          <w:szCs w:val="30"/>
          <w:cs/>
        </w:rPr>
        <w:br/>
      </w:r>
      <w:r w:rsidRPr="00E275F0">
        <w:rPr>
          <w:rFonts w:asciiTheme="majorBidi" w:hAnsiTheme="majorBidi" w:cstheme="majorBidi"/>
          <w:sz w:val="30"/>
          <w:szCs w:val="30"/>
          <w:cs/>
        </w:rPr>
        <w:t>ที</w:t>
      </w:r>
      <w:r w:rsidR="00572CFA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E275F0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E275F0">
        <w:rPr>
          <w:rFonts w:asciiTheme="majorBidi" w:hAnsiTheme="majorBidi" w:cstheme="majorBidi"/>
          <w:sz w:val="30"/>
          <w:szCs w:val="30"/>
        </w:rPr>
        <w:t>Venture Capital)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77FC0">
        <w:rPr>
          <w:rFonts w:asciiTheme="majorBidi" w:hAnsiTheme="majorBidi" w:cstheme="majorBidi"/>
          <w:sz w:val="30"/>
          <w:szCs w:val="30"/>
        </w:rPr>
        <w:t>3</w:t>
      </w:r>
      <w:r w:rsidR="006A2D8B" w:rsidRPr="006A2D8B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6A2D8B" w:rsidRPr="006A2D8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="006A2D8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77FC0">
        <w:rPr>
          <w:rFonts w:ascii="Angsana New" w:hAnsi="Angsana New" w:cs="Angsana New"/>
          <w:color w:val="000000"/>
          <w:sz w:val="30"/>
          <w:szCs w:val="30"/>
        </w:rPr>
        <w:t>2</w:t>
      </w:r>
      <w:r w:rsidRPr="00E275F0">
        <w:rPr>
          <w:rFonts w:asciiTheme="majorBidi" w:hAnsiTheme="majorBidi" w:cstheme="majorBidi"/>
          <w:sz w:val="30"/>
          <w:szCs w:val="30"/>
        </w:rPr>
        <w:t>56</w:t>
      </w:r>
      <w:r w:rsidR="006A2D8B">
        <w:rPr>
          <w:rFonts w:asciiTheme="majorBidi" w:hAnsiTheme="majorBidi" w:cstheme="majorBidi"/>
          <w:sz w:val="30"/>
          <w:szCs w:val="30"/>
        </w:rPr>
        <w:t>5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 w:rsidRPr="00E275F0">
        <w:rPr>
          <w:rFonts w:asciiTheme="majorBidi" w:hAnsiTheme="majorBidi" w:cstheme="majorBidi"/>
          <w:sz w:val="30"/>
          <w:szCs w:val="30"/>
          <w:cs/>
        </w:rPr>
        <w:br/>
      </w:r>
      <w:r w:rsidRPr="00E275F0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 w:rsidRPr="00E275F0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E275F0">
        <w:rPr>
          <w:rFonts w:asciiTheme="majorBidi" w:hAnsiTheme="majorBidi" w:cstheme="majorBidi"/>
          <w:sz w:val="30"/>
          <w:szCs w:val="30"/>
          <w:cs/>
        </w:rPr>
        <w:t>จำนวน</w:t>
      </w:r>
      <w:r w:rsidR="006913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B11">
        <w:rPr>
          <w:rFonts w:asciiTheme="majorBidi" w:hAnsiTheme="majorBidi" w:cstheme="majorBidi"/>
          <w:sz w:val="30"/>
          <w:szCs w:val="30"/>
        </w:rPr>
        <w:t>2,199</w:t>
      </w:r>
      <w:r w:rsidR="006913A0">
        <w:rPr>
          <w:rFonts w:asciiTheme="majorBidi" w:hAnsiTheme="majorBidi" w:cstheme="majorBidi"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="00CD369D">
        <w:rPr>
          <w:rFonts w:asciiTheme="majorBidi" w:hAnsiTheme="majorBidi" w:cstheme="majorBidi"/>
          <w:sz w:val="30"/>
          <w:szCs w:val="30"/>
        </w:rPr>
        <w:br/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E5B11">
        <w:rPr>
          <w:rFonts w:asciiTheme="majorBidi" w:hAnsiTheme="majorBidi" w:cstheme="majorBidi"/>
          <w:sz w:val="30"/>
          <w:szCs w:val="30"/>
        </w:rPr>
        <w:t>16.67</w:t>
      </w:r>
      <w:r w:rsidRPr="00E275F0">
        <w:rPr>
          <w:rFonts w:asciiTheme="majorBidi" w:hAnsiTheme="majorBidi" w:cstheme="majorBidi"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E5B11">
        <w:rPr>
          <w:rFonts w:asciiTheme="majorBidi" w:hAnsiTheme="majorBidi" w:cstheme="majorBidi"/>
          <w:sz w:val="30"/>
          <w:szCs w:val="30"/>
        </w:rPr>
        <w:t>40.00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B456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4561">
        <w:rPr>
          <w:rFonts w:asciiTheme="majorBidi" w:hAnsiTheme="majorBidi" w:cstheme="majorBidi"/>
          <w:i/>
          <w:iCs/>
          <w:sz w:val="30"/>
          <w:szCs w:val="30"/>
        </w:rPr>
        <w:t>2,203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โดยมีสิทธิในการออกเสียง</w:t>
      </w:r>
      <w:r w:rsidR="00DB4561" w:rsidRPr="006A2D8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ระหว่างร้อยละ </w:t>
      </w:r>
      <w:r w:rsidR="00DB4561">
        <w:rPr>
          <w:rFonts w:asciiTheme="majorBidi" w:hAnsiTheme="majorBidi" w:cstheme="majorBidi"/>
          <w:i/>
          <w:iCs/>
          <w:sz w:val="30"/>
          <w:szCs w:val="30"/>
        </w:rPr>
        <w:t>16.67</w:t>
      </w:r>
      <w:r w:rsidR="00DB4561" w:rsidRPr="006A2D8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4561" w:rsidRPr="006A2D8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B4561">
        <w:rPr>
          <w:rFonts w:asciiTheme="majorBidi" w:hAnsiTheme="majorBidi" w:cstheme="majorBidi"/>
          <w:i/>
          <w:iCs/>
          <w:sz w:val="30"/>
          <w:szCs w:val="30"/>
        </w:rPr>
        <w:t>40.00</w:t>
      </w:r>
      <w:r w:rsidR="00DB4561" w:rsidRPr="00E275F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B45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275F0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E275F0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E275F0">
        <w:rPr>
          <w:rFonts w:asciiTheme="majorBidi" w:hAnsiTheme="majorBidi" w:cstheme="majorBidi"/>
          <w:sz w:val="30"/>
          <w:szCs w:val="30"/>
          <w:cs/>
        </w:rPr>
        <w:t xml:space="preserve">บริหารและควบคุมเงินลงทุนดังกล่าวด้วยวิธีมูลค่ายุติธรรมเช่นเดียวกัน </w:t>
      </w:r>
    </w:p>
    <w:p w14:paraId="4730B32A" w14:textId="003FDF4C" w:rsidR="00A55B8A" w:rsidRDefault="00A55B8A" w:rsidP="007F0E74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D6625B3" w14:textId="42C11B9F" w:rsidR="00557A4D" w:rsidRDefault="00557A4D" w:rsidP="007F0E74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B2045DC" w14:textId="77777777" w:rsidR="00557A4D" w:rsidRPr="007F0E74" w:rsidRDefault="00557A4D" w:rsidP="007F0E74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09034F07" w14:textId="745DA285" w:rsidR="00B742E5" w:rsidRPr="00B742E5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เงินลงทุนสุทธิ</w:t>
      </w:r>
    </w:p>
    <w:p w14:paraId="5EFB6C46" w14:textId="77777777" w:rsidR="00B742E5" w:rsidRPr="007F0E7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7F0E7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1"/>
        <w:gridCol w:w="279"/>
        <w:gridCol w:w="1170"/>
        <w:gridCol w:w="243"/>
        <w:gridCol w:w="1017"/>
        <w:gridCol w:w="243"/>
        <w:gridCol w:w="1197"/>
      </w:tblGrid>
      <w:tr w:rsidR="0056792B" w:rsidRPr="0024676E" w14:paraId="202060ED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B8FE1EC" w14:textId="77777777" w:rsidR="0056792B" w:rsidRPr="00C47116" w:rsidRDefault="0056792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9DAEB21" w14:textId="77777777" w:rsidR="0056792B" w:rsidRPr="00C47116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7B4D5E" w14:textId="77777777" w:rsidR="0056792B" w:rsidRPr="00C47116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3B53FD12" w14:textId="77777777" w:rsidR="0056792B" w:rsidRPr="00C47116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47116" w:rsidRPr="0024676E" w14:paraId="132F2F41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5331F38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54166E2" w14:textId="3D36FBAD" w:rsidR="00C47116" w:rsidRPr="00C47116" w:rsidRDefault="00A55B8A" w:rsidP="00C4711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914C724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7E27" w14:textId="77777777" w:rsidR="00C47116" w:rsidRPr="00C47116" w:rsidRDefault="00C47116" w:rsidP="00C4711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7C8259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4A1648D" w14:textId="29887E2F" w:rsidR="00C47116" w:rsidRPr="00C47116" w:rsidRDefault="00A55B8A" w:rsidP="00C47116">
            <w:pPr>
              <w:suppressAutoHyphens/>
              <w:spacing w:after="0" w:line="240" w:lineRule="auto"/>
              <w:ind w:left="-86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9B555B" w14:textId="77777777" w:rsidR="00C47116" w:rsidRPr="00C47116" w:rsidRDefault="00C47116" w:rsidP="00C47116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8265FA0" w14:textId="77777777" w:rsidR="00C47116" w:rsidRPr="00C47116" w:rsidRDefault="00C47116" w:rsidP="00C47116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B3E1F" w:rsidRPr="0024676E" w14:paraId="5FAE1F50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143497F3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0B5F5C2" w14:textId="25DBF575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A55B8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FA1DAF6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9CDC9" w14:textId="49FB4408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A55B8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385742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3786481" w14:textId="5C89AF14" w:rsidR="00FB3E1F" w:rsidRPr="00C47116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A55B8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4876D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4BC1CEB" w14:textId="56DEC433" w:rsidR="00FB3E1F" w:rsidRPr="00C47116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A55B8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FB3E1F" w:rsidRPr="0024676E" w14:paraId="43EAFABB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7CEAF0DE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C277227" w14:textId="48B72D0A" w:rsidR="00FB3E1F" w:rsidRPr="00D03C7F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0532598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639D8" w14:textId="3AC09B84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75F699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823156" w14:textId="4C5F8932" w:rsidR="00FB3E1F" w:rsidRPr="00D03C7F" w:rsidRDefault="00FB3E1F" w:rsidP="00FB3E1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AB7D7F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7FA2F07" w14:textId="56549365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FB3E1F" w:rsidRPr="0024676E" w14:paraId="4F2ED943" w14:textId="77777777" w:rsidTr="00C47116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5F425E4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5E6FE5" w14:textId="77F8593B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BF79CC1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555A1" w14:textId="4785E28E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F2E032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38FCEC9" w14:textId="2AC596C3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FCA8B8" w14:textId="77777777" w:rsidR="00FB3E1F" w:rsidRPr="00D03C7F" w:rsidRDefault="00FB3E1F" w:rsidP="00FB3E1F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E1816B" w14:textId="01770C06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FB3E1F" w:rsidRPr="0024676E" w14:paraId="5785FF4C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5351AEB0" w14:textId="77777777" w:rsidR="00FB3E1F" w:rsidRPr="00C47116" w:rsidRDefault="00FB3E1F" w:rsidP="00FB3E1F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FA77D7C" w14:textId="77777777" w:rsidR="00FB3E1F" w:rsidRPr="00C47116" w:rsidRDefault="00FB3E1F" w:rsidP="00FB3E1F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24676E" w14:paraId="3E6F6B17" w14:textId="77777777" w:rsidTr="00C47116">
        <w:trPr>
          <w:trHeight w:val="360"/>
        </w:trPr>
        <w:tc>
          <w:tcPr>
            <w:tcW w:w="3960" w:type="dxa"/>
            <w:shd w:val="clear" w:color="auto" w:fill="auto"/>
          </w:tcPr>
          <w:p w14:paraId="3C14821B" w14:textId="37EBFA00" w:rsidR="00FB3E1F" w:rsidRPr="00C47116" w:rsidRDefault="00FB3E1F" w:rsidP="00FB3E1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9D012D5" w14:textId="77777777" w:rsidR="00FB3E1F" w:rsidRPr="00C47116" w:rsidRDefault="00FB3E1F" w:rsidP="00FB3E1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3151A1" w:rsidRPr="0024676E" w14:paraId="2D09D14A" w14:textId="77777777" w:rsidTr="003D5247">
        <w:trPr>
          <w:trHeight w:val="360"/>
        </w:trPr>
        <w:tc>
          <w:tcPr>
            <w:tcW w:w="3960" w:type="dxa"/>
            <w:shd w:val="clear" w:color="auto" w:fill="auto"/>
          </w:tcPr>
          <w:p w14:paraId="4A9FED30" w14:textId="77777777" w:rsidR="003151A1" w:rsidRPr="00C47116" w:rsidRDefault="003151A1" w:rsidP="003151A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61" w:type="dxa"/>
            <w:shd w:val="clear" w:color="auto" w:fill="auto"/>
          </w:tcPr>
          <w:p w14:paraId="745B1776" w14:textId="4EECC65B" w:rsidR="003151A1" w:rsidRPr="003151A1" w:rsidRDefault="00BF1F4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357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59FFF94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CB864" w14:textId="5B7A9A7D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052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DAB62F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</w:tcPr>
          <w:p w14:paraId="1F8C0B75" w14:textId="2DF0D32B" w:rsidR="003151A1" w:rsidRPr="003151A1" w:rsidRDefault="00BF1F41" w:rsidP="00BF1F41">
            <w:pPr>
              <w:tabs>
                <w:tab w:val="decimal" w:pos="810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351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A04DEF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</w:tcPr>
          <w:p w14:paraId="52DAC023" w14:textId="40AF6631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046</w:t>
            </w:r>
          </w:p>
        </w:tc>
      </w:tr>
      <w:tr w:rsidR="003151A1" w:rsidRPr="0024676E" w14:paraId="640B661D" w14:textId="77777777" w:rsidTr="003D5247">
        <w:trPr>
          <w:trHeight w:val="360"/>
        </w:trPr>
        <w:tc>
          <w:tcPr>
            <w:tcW w:w="3960" w:type="dxa"/>
            <w:shd w:val="clear" w:color="auto" w:fill="auto"/>
          </w:tcPr>
          <w:p w14:paraId="6CAEBDCD" w14:textId="77777777" w:rsidR="003151A1" w:rsidRPr="00C47116" w:rsidRDefault="003151A1" w:rsidP="003151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B44AFA" w14:textId="6D5B30CF" w:rsidR="003151A1" w:rsidRPr="003151A1" w:rsidRDefault="00BF1F41" w:rsidP="00BF1F41">
            <w:pPr>
              <w:tabs>
                <w:tab w:val="decimal" w:pos="679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DAD02B4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4DA1D7" w14:textId="09859005" w:rsidR="003151A1" w:rsidRPr="003151A1" w:rsidRDefault="003151A1" w:rsidP="00BF1F41">
            <w:pPr>
              <w:tabs>
                <w:tab w:val="decimal" w:pos="6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465E8B" w14:textId="77777777" w:rsidR="003151A1" w:rsidRPr="003151A1" w:rsidRDefault="003151A1" w:rsidP="00AA657C">
            <w:pPr>
              <w:tabs>
                <w:tab w:val="decimal" w:pos="650"/>
                <w:tab w:val="decimal" w:pos="934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8A5BF22" w14:textId="6C7B08F1" w:rsidR="003151A1" w:rsidRPr="003151A1" w:rsidRDefault="00BF1F41" w:rsidP="00BF1F41">
            <w:pPr>
              <w:tabs>
                <w:tab w:val="decimal" w:pos="810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="00B0218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A24904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1D7EF7D" w14:textId="23F0305B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310</w:t>
            </w:r>
          </w:p>
        </w:tc>
      </w:tr>
      <w:tr w:rsidR="003151A1" w:rsidRPr="0024676E" w14:paraId="74D2D52A" w14:textId="77777777" w:rsidTr="003D5247">
        <w:trPr>
          <w:trHeight w:val="360"/>
        </w:trPr>
        <w:tc>
          <w:tcPr>
            <w:tcW w:w="3960" w:type="dxa"/>
            <w:shd w:val="clear" w:color="auto" w:fill="auto"/>
          </w:tcPr>
          <w:p w14:paraId="245944A6" w14:textId="77777777" w:rsidR="003151A1" w:rsidRPr="00C47116" w:rsidRDefault="003151A1" w:rsidP="003151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FAB4D2E" w14:textId="541D3521" w:rsidR="003151A1" w:rsidRPr="003151A1" w:rsidRDefault="00BF1F4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80</w:t>
            </w:r>
            <w:r w:rsidR="00C77A0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C8C04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45909" w14:textId="63F2C4CA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524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E8711A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F47F38C" w14:textId="406BC7E0" w:rsidR="003151A1" w:rsidRPr="003151A1" w:rsidRDefault="00BF1F41" w:rsidP="00BF1F41">
            <w:pPr>
              <w:tabs>
                <w:tab w:val="decimal" w:pos="810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</w:t>
            </w:r>
            <w:r w:rsidR="00B0218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571A81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</w:tcPr>
          <w:p w14:paraId="26A075C5" w14:textId="507BE2A2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189</w:t>
            </w:r>
          </w:p>
        </w:tc>
      </w:tr>
      <w:tr w:rsidR="003151A1" w:rsidRPr="0024676E" w14:paraId="0441DD96" w14:textId="77777777" w:rsidTr="003D5247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0FCDE693" w14:textId="3C5C47B9" w:rsidR="003151A1" w:rsidRPr="00C47116" w:rsidRDefault="003151A1" w:rsidP="003151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00985F49" w:rsidR="003151A1" w:rsidRPr="003151A1" w:rsidRDefault="00BF1F4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="00C77A0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A8BCD9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61A726" w14:textId="73746354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(28)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56403D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190F" w14:textId="5A7ADE74" w:rsidR="003151A1" w:rsidRPr="003151A1" w:rsidRDefault="00BF1F41" w:rsidP="00BF1F41">
            <w:pPr>
              <w:tabs>
                <w:tab w:val="decimal" w:pos="810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="00C77A0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2D376D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left="-109" w:right="-120" w:firstLine="109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7" w:type="dxa"/>
            <w:shd w:val="clear" w:color="auto" w:fill="auto"/>
          </w:tcPr>
          <w:p w14:paraId="34B44EDA" w14:textId="3BB236F2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(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28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</w:tr>
      <w:tr w:rsidR="003151A1" w:rsidRPr="0024676E" w14:paraId="4BBF6855" w14:textId="77777777" w:rsidTr="003D5247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6DDE758B" w14:textId="77777777" w:rsidR="003151A1" w:rsidRPr="00C47116" w:rsidRDefault="003151A1" w:rsidP="003151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6C825DC8" w:rsidR="003151A1" w:rsidRPr="003151A1" w:rsidRDefault="00BF1F4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BF1F4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132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32331BF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53138793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7,548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27A50B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9194" w14:textId="0AE1F0E4" w:rsidR="003151A1" w:rsidRPr="003151A1" w:rsidRDefault="00BF1F41" w:rsidP="00BF1F41">
            <w:pPr>
              <w:tabs>
                <w:tab w:val="decimal" w:pos="810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F1F4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BF1F4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811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24BAE5" w14:textId="77777777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2E531" w14:textId="3EF2B070" w:rsidR="003151A1" w:rsidRPr="003151A1" w:rsidRDefault="003151A1" w:rsidP="003151A1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517</w:t>
            </w:r>
          </w:p>
        </w:tc>
      </w:tr>
    </w:tbl>
    <w:p w14:paraId="6B026F90" w14:textId="27140991" w:rsidR="007F0E74" w:rsidRDefault="007F0E74" w:rsidP="007F0E74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="426" w:tblpY="56"/>
        <w:tblW w:w="9379" w:type="dxa"/>
        <w:tblLayout w:type="fixed"/>
        <w:tblLook w:val="0000" w:firstRow="0" w:lastRow="0" w:firstColumn="0" w:lastColumn="0" w:noHBand="0" w:noVBand="0"/>
      </w:tblPr>
      <w:tblGrid>
        <w:gridCol w:w="4000"/>
        <w:gridCol w:w="1121"/>
        <w:gridCol w:w="309"/>
        <w:gridCol w:w="1117"/>
        <w:gridCol w:w="298"/>
        <w:gridCol w:w="1050"/>
        <w:gridCol w:w="275"/>
        <w:gridCol w:w="1194"/>
        <w:gridCol w:w="15"/>
      </w:tblGrid>
      <w:tr w:rsidR="003019B4" w:rsidRPr="00C47116" w14:paraId="3DD7F8D5" w14:textId="77777777" w:rsidTr="003019B4">
        <w:trPr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5AEE0B92" w14:textId="77777777" w:rsidR="00557A4D" w:rsidRPr="00C47116" w:rsidRDefault="00557A4D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793EC723" w14:textId="77777777" w:rsidR="00557A4D" w:rsidRPr="00C47116" w:rsidRDefault="00557A4D" w:rsidP="003019B4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786A8784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34" w:type="dxa"/>
            <w:gridSpan w:val="4"/>
            <w:shd w:val="clear" w:color="auto" w:fill="auto"/>
            <w:vAlign w:val="bottom"/>
          </w:tcPr>
          <w:p w14:paraId="29DDD242" w14:textId="77777777" w:rsidR="00557A4D" w:rsidRPr="00C47116" w:rsidRDefault="00557A4D" w:rsidP="003019B4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019B4" w:rsidRPr="00C47116" w14:paraId="63E25603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2171C877" w14:textId="77777777" w:rsidR="00557A4D" w:rsidRPr="00C47116" w:rsidRDefault="00557A4D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52442D7" w14:textId="77777777" w:rsidR="00557A4D" w:rsidRPr="00C47116" w:rsidRDefault="00557A4D" w:rsidP="003019B4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7B250220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5CF8587" w14:textId="77777777" w:rsidR="00557A4D" w:rsidRPr="00C47116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5426848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FA75CA3" w14:textId="77777777" w:rsidR="00557A4D" w:rsidRPr="00C47116" w:rsidRDefault="00557A4D" w:rsidP="003019B4">
            <w:pPr>
              <w:suppressAutoHyphens/>
              <w:spacing w:after="0" w:line="240" w:lineRule="auto"/>
              <w:ind w:left="-126" w:right="-10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99A1D2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E1CF81" w14:textId="77777777" w:rsidR="00557A4D" w:rsidRPr="00C47116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3019B4" w:rsidRPr="00C47116" w14:paraId="0FFD87DB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7D0A9C3C" w14:textId="77777777" w:rsidR="00557A4D" w:rsidRPr="00C47116" w:rsidRDefault="00557A4D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B18A043" w14:textId="77777777" w:rsidR="00557A4D" w:rsidRPr="00C47116" w:rsidRDefault="00557A4D" w:rsidP="003019B4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1AC8E490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7F520F6" w14:textId="77777777" w:rsidR="00557A4D" w:rsidRPr="00C47116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FE3D23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7C0AEF" w14:textId="77777777" w:rsidR="00557A4D" w:rsidRPr="00C47116" w:rsidRDefault="00557A4D" w:rsidP="003019B4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BC348A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5386813" w14:textId="77777777" w:rsidR="00557A4D" w:rsidRPr="00C47116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3019B4" w:rsidRPr="00D03C7F" w14:paraId="5468A63E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0C51A637" w14:textId="77777777" w:rsidR="00557A4D" w:rsidRPr="00C47116" w:rsidRDefault="00557A4D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36254A9" w14:textId="77777777" w:rsidR="00557A4D" w:rsidRPr="00D03C7F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5E56B893" w14:textId="77777777" w:rsidR="00557A4D" w:rsidRPr="00D03C7F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</w:tcPr>
          <w:p w14:paraId="3FF3CFCC" w14:textId="77777777" w:rsidR="00557A4D" w:rsidRPr="00D03C7F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7778A46" w14:textId="77777777" w:rsidR="00557A4D" w:rsidRPr="00D03C7F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00045A5" w14:textId="77777777" w:rsidR="00557A4D" w:rsidRPr="00D03C7F" w:rsidRDefault="00557A4D" w:rsidP="003019B4">
            <w:pPr>
              <w:suppressAutoHyphens/>
              <w:spacing w:after="0" w:line="240" w:lineRule="auto"/>
              <w:ind w:left="-126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7C96D7" w14:textId="77777777" w:rsidR="00557A4D" w:rsidRPr="00D03C7F" w:rsidRDefault="00557A4D" w:rsidP="003019B4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</w:tcPr>
          <w:p w14:paraId="47B3B662" w14:textId="77777777" w:rsidR="00557A4D" w:rsidRPr="00D03C7F" w:rsidRDefault="00557A4D" w:rsidP="003019B4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557A4D" w:rsidRPr="00C47116" w14:paraId="5866C590" w14:textId="77777777" w:rsidTr="003019B4">
        <w:trPr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4DBE6DCB" w14:textId="77777777" w:rsidR="00557A4D" w:rsidRPr="00C47116" w:rsidRDefault="00557A4D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79" w:type="dxa"/>
            <w:gridSpan w:val="8"/>
            <w:shd w:val="clear" w:color="auto" w:fill="auto"/>
            <w:vAlign w:val="bottom"/>
          </w:tcPr>
          <w:p w14:paraId="1D86D359" w14:textId="77777777" w:rsidR="00557A4D" w:rsidRPr="00C47116" w:rsidRDefault="00557A4D" w:rsidP="003019B4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019B4" w:rsidRPr="00C47116" w14:paraId="5F6051BF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79B6030B" w14:textId="77777777" w:rsidR="00557A4D" w:rsidRPr="00C47116" w:rsidRDefault="00557A4D" w:rsidP="003019B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69FC61D" w14:textId="77777777" w:rsidR="00557A4D" w:rsidRPr="00C47116" w:rsidRDefault="00557A4D" w:rsidP="003019B4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309" w:type="dxa"/>
            <w:shd w:val="clear" w:color="auto" w:fill="auto"/>
            <w:vAlign w:val="bottom"/>
          </w:tcPr>
          <w:p w14:paraId="4A802FF5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</w:tcPr>
          <w:p w14:paraId="32BCB9A6" w14:textId="77777777" w:rsidR="00557A4D" w:rsidRPr="00C47116" w:rsidRDefault="00557A4D" w:rsidP="003019B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D2AE183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1A07A7" w14:textId="77777777" w:rsidR="00557A4D" w:rsidRPr="00C47116" w:rsidRDefault="00557A4D" w:rsidP="003019B4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EA459D4" w14:textId="77777777" w:rsidR="00557A4D" w:rsidRPr="00C47116" w:rsidRDefault="00557A4D" w:rsidP="003019B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</w:tcPr>
          <w:p w14:paraId="2216CA6C" w14:textId="77777777" w:rsidR="00557A4D" w:rsidRPr="00C47116" w:rsidRDefault="00557A4D" w:rsidP="003019B4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019B4" w:rsidRPr="00C47116" w14:paraId="38E95628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0D2CF54A" w14:textId="77777777" w:rsidR="000279E6" w:rsidRPr="00C47116" w:rsidRDefault="000279E6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0CAD6C0" w14:textId="74F9935D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247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977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509D466F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A4037D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212,510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7B26B337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6B638E6" w14:textId="2A64DDF5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247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977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B18307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</w:tcPr>
          <w:p w14:paraId="1FFC9B95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212,510</w:t>
            </w:r>
          </w:p>
        </w:tc>
      </w:tr>
      <w:tr w:rsidR="003019B4" w:rsidRPr="00C47116" w14:paraId="20BCCD31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70F39577" w14:textId="77777777" w:rsidR="000279E6" w:rsidRPr="00C47116" w:rsidRDefault="000279E6" w:rsidP="003019B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25973A9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352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36164A2E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028A37A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940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2142DDB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FD651" w14:textId="7AA3D9B1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sz w:val="28"/>
                <w:lang w:eastAsia="zh-CN"/>
              </w:rPr>
              <w:t>352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3DBE43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</w:tcPr>
          <w:p w14:paraId="3CB90335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940</w:t>
            </w:r>
          </w:p>
        </w:tc>
      </w:tr>
      <w:tr w:rsidR="003019B4" w:rsidRPr="00C47116" w14:paraId="2C1A3C08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0618887A" w14:textId="77777777" w:rsidR="000279E6" w:rsidRPr="00C47116" w:rsidRDefault="000279E6" w:rsidP="003019B4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35AF8A99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249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329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6C1CFD7F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213,450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F22DA46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C7B42" w14:textId="7AE34565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279E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249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0279E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329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AB165EC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29FEB7E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213,450</w:t>
            </w:r>
          </w:p>
        </w:tc>
      </w:tr>
      <w:tr w:rsidR="003019B4" w:rsidRPr="00C47116" w14:paraId="2D5E3143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057DD108" w14:textId="77777777" w:rsidR="000279E6" w:rsidRPr="00C47116" w:rsidRDefault="000279E6" w:rsidP="003019B4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309" w:type="dxa"/>
            <w:shd w:val="clear" w:color="auto" w:fill="auto"/>
            <w:vAlign w:val="bottom"/>
          </w:tcPr>
          <w:p w14:paraId="21D5231A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2F0749F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6F678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F1A1310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65A32DD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019B4" w:rsidRPr="00C47116" w14:paraId="3ACB0DA6" w14:textId="77777777" w:rsidTr="003019B4">
        <w:trPr>
          <w:gridAfter w:val="1"/>
          <w:wAfter w:w="15" w:type="dxa"/>
          <w:trHeight w:val="360"/>
        </w:trPr>
        <w:tc>
          <w:tcPr>
            <w:tcW w:w="4000" w:type="dxa"/>
            <w:shd w:val="clear" w:color="auto" w:fill="auto"/>
            <w:vAlign w:val="bottom"/>
          </w:tcPr>
          <w:p w14:paraId="11949D2D" w14:textId="77777777" w:rsidR="000279E6" w:rsidRPr="00C47116" w:rsidRDefault="000279E6" w:rsidP="003019B4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D5E85EB" w14:textId="55F6CA3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(20)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7E442F2E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D2FB5D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(17)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7101D7CE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C0DC70" w14:textId="4A40731B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(20)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D5B663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94" w:type="dxa"/>
            <w:shd w:val="clear" w:color="auto" w:fill="auto"/>
          </w:tcPr>
          <w:p w14:paraId="5CC2DDFD" w14:textId="77777777" w:rsidR="000279E6" w:rsidRPr="003151A1" w:rsidRDefault="000279E6" w:rsidP="003019B4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        (17)</w:t>
            </w:r>
          </w:p>
        </w:tc>
      </w:tr>
    </w:tbl>
    <w:p w14:paraId="46BFB865" w14:textId="77777777" w:rsidR="007F0E74" w:rsidRDefault="007F0E74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  <w:br w:type="page"/>
      </w:r>
    </w:p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83"/>
        <w:gridCol w:w="1134"/>
        <w:gridCol w:w="329"/>
        <w:gridCol w:w="1035"/>
        <w:gridCol w:w="236"/>
        <w:gridCol w:w="1159"/>
      </w:tblGrid>
      <w:tr w:rsidR="00B25B98" w:rsidRPr="0024676E" w14:paraId="3EBEE32F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626AA082" w14:textId="77777777" w:rsidR="00B25B98" w:rsidRPr="001F7194" w:rsidRDefault="00B25B98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0D61DD0" w14:textId="65AA007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1142B165" w14:textId="77777777" w:rsidR="00B25B98" w:rsidRPr="0024676E" w:rsidRDefault="00B25B98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2D5CA4D" w14:textId="6E401ADA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55B8A" w:rsidRPr="0024676E" w14:paraId="59EB3BBE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2855349B" w14:textId="77777777" w:rsidR="00A55B8A" w:rsidRPr="001F7194" w:rsidRDefault="00A55B8A" w:rsidP="00A55B8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CFD8C0" w14:textId="6D2D878B" w:rsidR="00A55B8A" w:rsidRPr="00B25B98" w:rsidRDefault="00A55B8A" w:rsidP="00A55B8A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B31AA" w14:textId="77777777" w:rsidR="00A55B8A" w:rsidRPr="0024676E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D2086" w14:textId="09371482" w:rsidR="00A55B8A" w:rsidRPr="00D83BB9" w:rsidRDefault="00A55B8A" w:rsidP="00A55B8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0857F62" w14:textId="77777777" w:rsidR="00A55B8A" w:rsidRPr="0024676E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74B01C" w14:textId="0C846E07" w:rsidR="00A55B8A" w:rsidRPr="00B25B98" w:rsidRDefault="00A55B8A" w:rsidP="00A55B8A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2019F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62019F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51664" w14:textId="77777777" w:rsidR="00A55B8A" w:rsidRPr="0024676E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988A33E" w14:textId="2321A1FC" w:rsidR="00A55B8A" w:rsidRPr="00B25B98" w:rsidRDefault="00A55B8A" w:rsidP="00A55B8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A55B8A" w:rsidRPr="0024676E" w14:paraId="5FB51876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05FC709" w14:textId="77777777" w:rsidR="00A55B8A" w:rsidRPr="001F7194" w:rsidRDefault="00A55B8A" w:rsidP="00A55B8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636408" w14:textId="0453E4B5" w:rsidR="00A55B8A" w:rsidRPr="00D03C7F" w:rsidRDefault="00A55B8A" w:rsidP="00A55B8A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176DA" w14:textId="77777777" w:rsidR="00A55B8A" w:rsidRPr="00D03C7F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394AE9" w14:textId="51AFC403" w:rsidR="00A55B8A" w:rsidRPr="00D03C7F" w:rsidRDefault="00A55B8A" w:rsidP="00A55B8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50FB8B95" w14:textId="77777777" w:rsidR="00A55B8A" w:rsidRPr="00D03C7F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D26C325" w14:textId="0C2A0ED1" w:rsidR="00A55B8A" w:rsidRPr="00D03C7F" w:rsidRDefault="00A55B8A" w:rsidP="00A55B8A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9517C" w14:textId="77777777" w:rsidR="00A55B8A" w:rsidRPr="00D03C7F" w:rsidRDefault="00A55B8A" w:rsidP="00A55B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D57E33A" w14:textId="0DC2F523" w:rsidR="00A55B8A" w:rsidRPr="00D03C7F" w:rsidRDefault="00A55B8A" w:rsidP="00A55B8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FB3E1F" w:rsidRPr="00E5500D" w14:paraId="1BA8B6C7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3F108AB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65659" w14:textId="08918884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8B6015" w14:textId="77777777" w:rsidR="00FB3E1F" w:rsidRPr="00D03C7F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0F1F7F9" w14:textId="522EE17B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5DC2C5F9" w14:textId="77777777" w:rsidR="00FB3E1F" w:rsidRPr="00D03C7F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31DC58" w14:textId="6B8D07FE" w:rsidR="00FB3E1F" w:rsidRPr="00D03C7F" w:rsidRDefault="00FB3E1F" w:rsidP="00873083">
            <w:pPr>
              <w:suppressAutoHyphens/>
              <w:spacing w:after="0" w:line="240" w:lineRule="auto"/>
              <w:ind w:left="-155" w:right="-15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ED6B6" w14:textId="77777777" w:rsidR="00FB3E1F" w:rsidRPr="00D03C7F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1ADFED8B" w14:textId="1C789316" w:rsidR="00FB3E1F" w:rsidRPr="00D03C7F" w:rsidRDefault="00FB3E1F" w:rsidP="00FB3E1F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B3E1F" w:rsidRPr="0024676E" w14:paraId="2AFCD29B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4F0FEE0D" w14:textId="77777777" w:rsidR="00FB3E1F" w:rsidRPr="001F7194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5CD9CF91" w14:textId="43848965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B3E1F" w:rsidRPr="0024676E" w14:paraId="62F47102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4299209D" w14:textId="258C4B43" w:rsidR="00FB3E1F" w:rsidRPr="00FB0D11" w:rsidRDefault="00FB3E1F" w:rsidP="00FB3E1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4FBC8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BEBD8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37C2F" w14:textId="77777777" w:rsidR="00FB3E1F" w:rsidRPr="00D83BB9" w:rsidRDefault="00FB3E1F" w:rsidP="00FB3E1F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9" w:type="dxa"/>
            <w:shd w:val="clear" w:color="auto" w:fill="auto"/>
            <w:vAlign w:val="bottom"/>
          </w:tcPr>
          <w:p w14:paraId="3CCFF230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8AF07C" w14:textId="77777777" w:rsidR="00FB3E1F" w:rsidRPr="0024676E" w:rsidRDefault="00FB3E1F" w:rsidP="00FB3E1F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87EBE" w14:textId="77777777" w:rsidR="00FB3E1F" w:rsidRPr="0024676E" w:rsidRDefault="00FB3E1F" w:rsidP="00FB3E1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B63139E" w14:textId="77777777" w:rsidR="00FB3E1F" w:rsidRPr="00D83BB9" w:rsidRDefault="00FB3E1F" w:rsidP="00FB3E1F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03652A" w:rsidRPr="0024676E" w14:paraId="4146211B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60AB937C" w14:textId="7E24EE34" w:rsidR="0003652A" w:rsidRPr="001F7194" w:rsidRDefault="0003652A" w:rsidP="0003652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5DE94" w14:textId="3C828777" w:rsidR="0003652A" w:rsidRPr="0003652A" w:rsidRDefault="00800154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  <w:r w:rsidR="00C415C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8A822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D70E6D" w14:textId="71A42846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</w:rPr>
              <w:t>1,631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851188E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A27D8D3" w14:textId="2A2E7E47" w:rsidR="0003652A" w:rsidRPr="0003652A" w:rsidRDefault="00C415C9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5FD4F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</w:tcPr>
          <w:p w14:paraId="01C36D56" w14:textId="5F077DB4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</w:rPr>
              <w:t>1,616</w:t>
            </w:r>
          </w:p>
        </w:tc>
      </w:tr>
      <w:tr w:rsidR="0003652A" w:rsidRPr="0024676E" w14:paraId="07727862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221C6293" w14:textId="69D340A4" w:rsidR="0003652A" w:rsidRPr="001F7194" w:rsidRDefault="0003652A" w:rsidP="0003652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08DA3586" w:rsidR="0003652A" w:rsidRPr="0003652A" w:rsidRDefault="00800154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9C808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8BD8F0" w14:textId="41A9FC44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  <w:lang w:val="en-GB"/>
              </w:rPr>
              <w:t>5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510E36BE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02C6" w14:textId="00A50092" w:rsidR="0003652A" w:rsidRPr="0003652A" w:rsidRDefault="00C415C9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12210D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48AAF42" w14:textId="3D6E46A5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eastAsia="Times New Roman" w:hAnsi="Angsana New" w:cs="Angsana New" w:hint="cs"/>
                <w:sz w:val="28"/>
              </w:rPr>
              <w:t>4</w:t>
            </w:r>
          </w:p>
        </w:tc>
      </w:tr>
      <w:tr w:rsidR="0003652A" w:rsidRPr="0024676E" w14:paraId="4D162BB0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33A9C0DB" w14:textId="136CC9BF" w:rsidR="0003652A" w:rsidRPr="001F7194" w:rsidRDefault="0003652A" w:rsidP="0003652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7693A610" w:rsidR="0003652A" w:rsidRPr="0003652A" w:rsidRDefault="00800154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</w:t>
            </w:r>
            <w:r w:rsidR="00C415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46044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13F99D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1,636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3C0BA82B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F5303" w14:textId="54AF27AF" w:rsidR="0003652A" w:rsidRPr="0003652A" w:rsidRDefault="00C415C9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06850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B8EB72E" w14:textId="4A990321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1,620</w:t>
            </w:r>
          </w:p>
        </w:tc>
      </w:tr>
      <w:tr w:rsidR="0003652A" w:rsidRPr="0024676E" w14:paraId="618C3C09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48AA7E49" w14:textId="77777777" w:rsidR="0003652A" w:rsidRPr="001F7194" w:rsidRDefault="0003652A" w:rsidP="0003652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F0F052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329" w:type="dxa"/>
            <w:shd w:val="clear" w:color="auto" w:fill="auto"/>
            <w:vAlign w:val="bottom"/>
          </w:tcPr>
          <w:p w14:paraId="6427C75E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85330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3C43CF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30024134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03652A" w:rsidRPr="0024676E" w14:paraId="4E875149" w14:textId="77777777" w:rsidTr="00873083">
        <w:trPr>
          <w:trHeight w:val="360"/>
        </w:trPr>
        <w:tc>
          <w:tcPr>
            <w:tcW w:w="3960" w:type="dxa"/>
            <w:shd w:val="clear" w:color="auto" w:fill="auto"/>
            <w:vAlign w:val="bottom"/>
          </w:tcPr>
          <w:p w14:paraId="22ED2EB7" w14:textId="385815EF" w:rsidR="0003652A" w:rsidRPr="001F7194" w:rsidRDefault="0003652A" w:rsidP="0003652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195698BE" w:rsidR="0003652A" w:rsidRPr="0003652A" w:rsidRDefault="00C415C9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15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298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C415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089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61F211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6FFD9E7A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222,634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52F96F6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BF368E" w14:textId="5E923FC3" w:rsidR="0003652A" w:rsidRPr="0003652A" w:rsidRDefault="00C415C9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15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297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C415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CC199" w14:textId="77777777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07BBE686" w14:textId="6B19E4FF" w:rsidR="0003652A" w:rsidRPr="0003652A" w:rsidRDefault="0003652A" w:rsidP="0003652A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222,587</w:t>
            </w:r>
          </w:p>
        </w:tc>
      </w:tr>
    </w:tbl>
    <w:p w14:paraId="3BBC0BE1" w14:textId="77777777" w:rsidR="00B96EF2" w:rsidRPr="009C14D7" w:rsidRDefault="00B96EF2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69554997" w14:textId="5CBB28CC" w:rsidR="007F1EB9" w:rsidRDefault="007F1EB9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รวมและเฉพาะธนาคาร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CB598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E275F0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B459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B459D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มีนาคม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CB598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เป็นจำนวน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C415C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C415C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และ </w:t>
      </w:r>
      <w:r w:rsidR="00C415C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ตามลำดับ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CB598A" w:rsidRPr="00CB598A">
        <w:rPr>
          <w:rFonts w:ascii="Angsana New" w:hAnsi="Angsana New" w:cs="Angsana New" w:hint="cs"/>
          <w:i/>
          <w:iCs/>
          <w:color w:val="000000"/>
          <w:sz w:val="30"/>
          <w:szCs w:val="30"/>
        </w:rPr>
        <w:t>31</w:t>
      </w:r>
      <w:r w:rsidR="00CB598A" w:rsidRPr="00CB598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มีนาคม</w:t>
      </w:r>
      <w:r w:rsidR="00CB598A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</w:t>
      </w:r>
      <w:r w:rsidR="00CB598A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4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: </w:t>
      </w:r>
      <w:r w:rsidR="00CB598A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8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ล้านบาท และ </w:t>
      </w:r>
      <w:r w:rsidR="00CB598A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8</w:t>
      </w:r>
      <w:r w:rsidR="00B0526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 ตามลำดับ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1319100D" w14:textId="77777777" w:rsidR="00C606BE" w:rsidRPr="00E275F0" w:rsidRDefault="00C606BE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4DEEBFA8" w14:textId="5F24E216" w:rsidR="00B742E5" w:rsidRPr="00E275F0" w:rsidRDefault="00C82120" w:rsidP="00C77A0A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B3B7EF5" w14:textId="6948BF93" w:rsidR="00B742E5" w:rsidRPr="00770117" w:rsidRDefault="00B742E5" w:rsidP="00770117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0C6E07A" w14:textId="033CB7CB" w:rsidR="00666496" w:rsidRPr="00E275F0" w:rsidRDefault="00EC4687" w:rsidP="00C809A6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4" w:name="_Hlk97640396"/>
      <w:r w:rsidR="00CB598A" w:rsidRPr="00CB598A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CB598A" w:rsidRPr="00CB598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bookmarkEnd w:id="4"/>
      <w:r w:rsidR="00CB598A" w:rsidRPr="00CB598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ถูกรายงานเป็นส่วนหนึ่งของเงินลงทุนจัดประเภทเป็นเครื่องมือ</w:t>
      </w:r>
      <w:r w:rsidR="003776AD"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ทางการเงินที่วัดมูลค่าด้วยมูลค่ายุติธรรมผ่านกำไรหรือขาดทุนในหมายเหตุข้อ </w:t>
      </w:r>
      <w:r w:rsidR="00CB3329" w:rsidRPr="0004574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04574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D5771" w:rsidRPr="0004574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D655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99538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เป็น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1A2A06" w:rsidRPr="00E275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D091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318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แล</w:t>
      </w:r>
      <w:r w:rsidR="001A2A06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ะ </w:t>
      </w:r>
      <w:r w:rsidR="00ED091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245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เงินลงทุนดังกล่าวมีมูลค่ายุติธรรมเป็นศูนย์ ณ วันที่รายงาน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="00791ED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CB3AD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="00CB598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85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0D6C57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="00CB598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45</w:t>
      </w:r>
      <w:r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="001A2A06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092795CD" w14:textId="250258EF" w:rsidR="003402DD" w:rsidRDefault="003402DD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661A94B9" w14:textId="24C87D7C" w:rsidR="00C606BE" w:rsidRDefault="00C606BE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A82D6B0" w14:textId="4872F335" w:rsidR="00C606BE" w:rsidRDefault="00C606BE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7CE906DA" w14:textId="12B8C7CB" w:rsidR="00C606BE" w:rsidRDefault="00C606BE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55D56E1E" w14:textId="77EE57A7" w:rsidR="00C606BE" w:rsidRDefault="00C606BE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259B954B" w14:textId="77777777" w:rsidR="00C606BE" w:rsidRDefault="00C606BE" w:rsidP="00C606BE">
      <w:pPr>
        <w:tabs>
          <w:tab w:val="left" w:pos="450"/>
          <w:tab w:val="left" w:pos="1080"/>
        </w:tabs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E5F7986" w14:textId="77777777" w:rsidR="00C77A0A" w:rsidRDefault="00C77A0A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C01B7D2" w14:textId="575FB995" w:rsidR="00B742E5" w:rsidRDefault="00B742E5" w:rsidP="00261579">
      <w:pPr>
        <w:numPr>
          <w:ilvl w:val="0"/>
          <w:numId w:val="12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4EFF58A" w14:textId="77777777" w:rsidR="00C47116" w:rsidRPr="00E275F0" w:rsidRDefault="00C47116" w:rsidP="00C47116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341"/>
        <w:gridCol w:w="672"/>
        <w:gridCol w:w="709"/>
        <w:gridCol w:w="567"/>
        <w:gridCol w:w="613"/>
        <w:gridCol w:w="616"/>
        <w:gridCol w:w="666"/>
        <w:gridCol w:w="671"/>
        <w:gridCol w:w="7"/>
      </w:tblGrid>
      <w:tr w:rsidR="00C47116" w:rsidRPr="00B742E5" w14:paraId="37E763EA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09ABDAEA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0F9F37D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FFEC9E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42" w:type="dxa"/>
            <w:gridSpan w:val="6"/>
            <w:hideMark/>
          </w:tcPr>
          <w:p w14:paraId="5C94149B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C47116" w:rsidRPr="00B742E5" w14:paraId="0CE629A8" w14:textId="77777777" w:rsidTr="00374C5C">
        <w:tc>
          <w:tcPr>
            <w:tcW w:w="3276" w:type="dxa"/>
            <w:vAlign w:val="bottom"/>
          </w:tcPr>
          <w:p w14:paraId="42F0C72C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2A15C18C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1FAED42E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110EA4A8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3" w:type="dxa"/>
          </w:tcPr>
          <w:p w14:paraId="79CF807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28815C3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05BB2F9B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791DF252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B742E5" w14:paraId="52B929A4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74D8BAD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3985B043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58C7DD78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06882A5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66" w:type="dxa"/>
            <w:gridSpan w:val="4"/>
            <w:hideMark/>
          </w:tcPr>
          <w:p w14:paraId="30CD656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C47116" w:rsidRPr="00B742E5" w14:paraId="4F301878" w14:textId="77777777" w:rsidTr="00374C5C">
        <w:tc>
          <w:tcPr>
            <w:tcW w:w="3276" w:type="dxa"/>
            <w:vAlign w:val="bottom"/>
          </w:tcPr>
          <w:p w14:paraId="247F5C03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hideMark/>
          </w:tcPr>
          <w:p w14:paraId="44F993FD" w14:textId="77777777" w:rsidR="00C47116" w:rsidRPr="007669C3" w:rsidRDefault="00C47116" w:rsidP="00374C5C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35AF33E4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D6689A6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29" w:type="dxa"/>
            <w:gridSpan w:val="2"/>
            <w:hideMark/>
          </w:tcPr>
          <w:p w14:paraId="01BB544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0A9D4A17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C47116" w:rsidRPr="00B742E5" w14:paraId="0F890B22" w14:textId="77777777" w:rsidTr="00374C5C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03278257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1DBFE42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59F7305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310C7E07" w14:textId="4901C531" w:rsidR="00C47116" w:rsidRPr="00B77194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B77194"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474BAC02" w14:textId="0EEBC45A" w:rsidR="00C47116" w:rsidRPr="00B77194" w:rsidRDefault="00B77194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มีนาคม</w:t>
            </w:r>
          </w:p>
          <w:p w14:paraId="3D129DEC" w14:textId="5DC7D4C4" w:rsidR="00C47116" w:rsidRPr="00B77194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hideMark/>
          </w:tcPr>
          <w:p w14:paraId="0E412E5F" w14:textId="163E5E66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3" w:type="dxa"/>
            <w:hideMark/>
          </w:tcPr>
          <w:p w14:paraId="5B427E41" w14:textId="77777777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20F26672" w14:textId="77777777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มีนาคม</w:t>
            </w:r>
          </w:p>
          <w:p w14:paraId="139F355A" w14:textId="0E50ED4C" w:rsidR="00C47116" w:rsidRPr="007669C3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16" w:type="dxa"/>
            <w:hideMark/>
          </w:tcPr>
          <w:p w14:paraId="5DCE7CC9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5596029C" w14:textId="3072AE44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6" w:type="dxa"/>
            <w:hideMark/>
          </w:tcPr>
          <w:p w14:paraId="564D4732" w14:textId="77777777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6DB13AAE" w14:textId="77777777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มีนาคม</w:t>
            </w:r>
          </w:p>
          <w:p w14:paraId="2449CDE4" w14:textId="4325062B" w:rsidR="00C47116" w:rsidRPr="007669C3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71" w:type="dxa"/>
            <w:hideMark/>
          </w:tcPr>
          <w:p w14:paraId="3E6C6D1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60A2975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58960D4C" w14:textId="1E7297F1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C47116" w:rsidRPr="00B742E5" w14:paraId="588EB41B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177CC7C2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29081DF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7735BD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F95F96D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66" w:type="dxa"/>
            <w:gridSpan w:val="4"/>
            <w:vAlign w:val="bottom"/>
            <w:hideMark/>
          </w:tcPr>
          <w:p w14:paraId="178EB3A6" w14:textId="77777777" w:rsidR="00C47116" w:rsidRPr="007669C3" w:rsidRDefault="00C47116" w:rsidP="00374C5C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47116" w:rsidRPr="00B742E5" w14:paraId="65EE39E8" w14:textId="77777777" w:rsidTr="00374C5C">
        <w:trPr>
          <w:gridAfter w:val="1"/>
          <w:wAfter w:w="7" w:type="dxa"/>
        </w:trPr>
        <w:tc>
          <w:tcPr>
            <w:tcW w:w="3276" w:type="dxa"/>
            <w:hideMark/>
          </w:tcPr>
          <w:p w14:paraId="75A0509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341" w:type="dxa"/>
          </w:tcPr>
          <w:p w14:paraId="22418AF4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77C661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A665E93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446E06E" w14:textId="77777777" w:rsidR="00C47116" w:rsidRPr="007669C3" w:rsidRDefault="00C47116" w:rsidP="00374C5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7E1CAA2F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2CB9BF31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6CE886DA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F8A410C" w14:textId="77777777" w:rsidR="00C47116" w:rsidRPr="007669C3" w:rsidRDefault="00C47116" w:rsidP="00374C5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DA56B8" w:rsidRPr="00B742E5" w14:paraId="7944522C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7F305D3B" w14:textId="281DD8F1" w:rsidR="00DA56B8" w:rsidRPr="007669C3" w:rsidRDefault="00DA56B8" w:rsidP="00DA56B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7669C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341" w:type="dxa"/>
          </w:tcPr>
          <w:p w14:paraId="7D75AC79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26668A88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6DD3E86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0B48095" w14:textId="6A006F38" w:rsidR="00DA56B8" w:rsidRPr="00DA56B8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DA56B8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567" w:type="dxa"/>
            <w:vAlign w:val="bottom"/>
          </w:tcPr>
          <w:p w14:paraId="17B5AF2B" w14:textId="294B842B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C02AB3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13" w:type="dxa"/>
            <w:vAlign w:val="bottom"/>
          </w:tcPr>
          <w:p w14:paraId="300DD2B3" w14:textId="31EBDAA7" w:rsidR="00DA56B8" w:rsidRPr="00A06797" w:rsidRDefault="00DA56B8" w:rsidP="00DA56B8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D58DAD8" w14:textId="74A93684" w:rsidR="00DA56B8" w:rsidRPr="00C02AB3" w:rsidRDefault="00DA56B8" w:rsidP="00DA56B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4D064AF" w14:textId="47A2A48D" w:rsidR="00DA56B8" w:rsidRPr="00A06797" w:rsidRDefault="00DA56B8" w:rsidP="00DA56B8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671" w:type="dxa"/>
            <w:vAlign w:val="bottom"/>
          </w:tcPr>
          <w:p w14:paraId="79B39411" w14:textId="2015E308" w:rsidR="00DA56B8" w:rsidRPr="007669C3" w:rsidRDefault="00DA56B8" w:rsidP="00DA56B8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DA56B8" w:rsidRPr="00B742E5" w14:paraId="52C0EFF3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4D1167E1" w14:textId="1C185338" w:rsidR="00DA56B8" w:rsidRPr="003E0686" w:rsidRDefault="00DA56B8" w:rsidP="00DA56B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41" w:type="dxa"/>
          </w:tcPr>
          <w:p w14:paraId="2FCB135B" w14:textId="1CD9722B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="0005589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1CB26420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B7DFD8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3130821" w14:textId="2DB796A7" w:rsidR="00DA56B8" w:rsidRPr="00DA56B8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DA56B8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567" w:type="dxa"/>
            <w:vAlign w:val="bottom"/>
          </w:tcPr>
          <w:p w14:paraId="6C2BCFB3" w14:textId="74274463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13" w:type="dxa"/>
            <w:vAlign w:val="bottom"/>
          </w:tcPr>
          <w:p w14:paraId="67CC0494" w14:textId="4030022C" w:rsidR="00DA56B8" w:rsidRPr="00C02AB3" w:rsidRDefault="00DA56B8" w:rsidP="00DA56B8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16" w:type="dxa"/>
            <w:vAlign w:val="bottom"/>
          </w:tcPr>
          <w:p w14:paraId="18D89A07" w14:textId="20CCDC14" w:rsidR="00DA56B8" w:rsidRPr="00C02AB3" w:rsidRDefault="00DA56B8" w:rsidP="00DA56B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4899C679" w14:textId="22F13526" w:rsidR="00DA56B8" w:rsidRPr="00A06797" w:rsidRDefault="00DA56B8" w:rsidP="00DA56B8">
            <w:pPr>
              <w:tabs>
                <w:tab w:val="decimal" w:pos="380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671" w:type="dxa"/>
            <w:vAlign w:val="bottom"/>
          </w:tcPr>
          <w:p w14:paraId="4E5FF82F" w14:textId="7A0633E4" w:rsidR="00DA56B8" w:rsidRPr="007669C3" w:rsidRDefault="00DA56B8" w:rsidP="00DA56B8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  <w:tr w:rsidR="00DA56B8" w:rsidRPr="00B742E5" w14:paraId="34919DB7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4EC2250D" w14:textId="3010CBDC" w:rsidR="00DA56B8" w:rsidRPr="00561250" w:rsidRDefault="00DA56B8" w:rsidP="00DA56B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</w:p>
        </w:tc>
        <w:tc>
          <w:tcPr>
            <w:tcW w:w="1341" w:type="dxa"/>
          </w:tcPr>
          <w:p w14:paraId="09145385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6BD4C917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D3364E6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7B2BAFA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BBC01E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C61AB0" w14:textId="771B604D" w:rsidR="00DA56B8" w:rsidRPr="00DA56B8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DA56B8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567" w:type="dxa"/>
            <w:vAlign w:val="bottom"/>
          </w:tcPr>
          <w:p w14:paraId="21FA98F9" w14:textId="7DCF1579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13" w:type="dxa"/>
            <w:vAlign w:val="bottom"/>
          </w:tcPr>
          <w:p w14:paraId="25CB436D" w14:textId="38D8EF0B" w:rsidR="00DA56B8" w:rsidRPr="00C02AB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01E68491" w14:textId="6C2B1B8A" w:rsidR="00DA56B8" w:rsidRPr="00C02AB3" w:rsidRDefault="00DA56B8" w:rsidP="00DA56B8">
            <w:pPr>
              <w:tabs>
                <w:tab w:val="decimal" w:pos="27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3786B99" w14:textId="1EFEDD0E" w:rsidR="00DA56B8" w:rsidRPr="00C02AB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DC4738C" w14:textId="169B6C08" w:rsidR="00DA56B8" w:rsidRPr="007669C3" w:rsidRDefault="00DA56B8" w:rsidP="00DA56B8">
            <w:pPr>
              <w:tabs>
                <w:tab w:val="decimal" w:pos="34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A56B8" w:rsidRPr="00B742E5" w14:paraId="2A809B9E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515C3432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7669C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41" w:type="dxa"/>
          </w:tcPr>
          <w:p w14:paraId="594B3D47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367AA1D6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99F6ECE" w14:textId="704A6FCB" w:rsidR="00DA56B8" w:rsidRPr="00DA56B8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DA56B8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146A8312" w14:textId="6A47650D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13" w:type="dxa"/>
            <w:vAlign w:val="bottom"/>
          </w:tcPr>
          <w:p w14:paraId="5532FFC9" w14:textId="75573A41" w:rsidR="00DA56B8" w:rsidRPr="00C02AB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208BAF58" w14:textId="5B056898" w:rsidR="00DA56B8" w:rsidRPr="00C02AB3" w:rsidRDefault="00DA56B8" w:rsidP="00DA56B8">
            <w:pPr>
              <w:tabs>
                <w:tab w:val="decimal" w:pos="27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9D276F8" w14:textId="32731929" w:rsidR="00DA56B8" w:rsidRPr="00C02AB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0A2AE42F" w14:textId="133ACDD4" w:rsidR="00DA56B8" w:rsidRPr="007669C3" w:rsidRDefault="00DA56B8" w:rsidP="00DA56B8">
            <w:pPr>
              <w:tabs>
                <w:tab w:val="decimal" w:pos="34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A56B8" w:rsidRPr="00B742E5" w14:paraId="5D0231F8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3898BEBD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56DA29F5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0A8878EB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0938BD7" w14:textId="77777777" w:rsidR="00DA56B8" w:rsidRPr="00EC7E7B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76880FD" w14:textId="77777777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6F292121" w14:textId="77777777" w:rsidR="00DA56B8" w:rsidRPr="00EC7E7B" w:rsidRDefault="00DA56B8" w:rsidP="00DA56B8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17E8EA2C" w14:textId="77777777" w:rsidR="00DA56B8" w:rsidRPr="007669C3" w:rsidRDefault="00DA56B8" w:rsidP="00DA56B8">
            <w:pPr>
              <w:tabs>
                <w:tab w:val="decimal" w:pos="27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D6C6523" w14:textId="77777777" w:rsidR="00DA56B8" w:rsidRPr="002F1A8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270D0AD" w14:textId="77777777" w:rsidR="00DA56B8" w:rsidRPr="007669C3" w:rsidRDefault="00DA56B8" w:rsidP="00DA56B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DA56B8" w:rsidRPr="00B742E5" w14:paraId="57C66A49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1412D3D4" w14:textId="70D5BE24" w:rsidR="00DA56B8" w:rsidRPr="007669C3" w:rsidRDefault="00DA56B8" w:rsidP="00DA56B8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C8446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</w:t>
            </w:r>
          </w:p>
        </w:tc>
        <w:tc>
          <w:tcPr>
            <w:tcW w:w="1341" w:type="dxa"/>
          </w:tcPr>
          <w:p w14:paraId="31553958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2D85A9D4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7BD10114" w14:textId="77777777" w:rsidR="00DA56B8" w:rsidRPr="00EC7E7B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C235F05" w14:textId="77777777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1400F4F2" w14:textId="77777777" w:rsidR="00DA56B8" w:rsidRPr="00EC7E7B" w:rsidRDefault="00DA56B8" w:rsidP="00DA56B8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03C1AF40" w14:textId="77777777" w:rsidR="00DA56B8" w:rsidRPr="007669C3" w:rsidRDefault="00DA56B8" w:rsidP="00DA56B8">
            <w:pPr>
              <w:tabs>
                <w:tab w:val="decimal" w:pos="27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86CDABB" w14:textId="77777777" w:rsidR="00DA56B8" w:rsidRPr="002F1A83" w:rsidRDefault="00DA56B8" w:rsidP="00DA56B8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430FFF6A" w14:textId="77777777" w:rsidR="00DA56B8" w:rsidRPr="007669C3" w:rsidRDefault="00DA56B8" w:rsidP="00DA56B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DA56B8" w:rsidRPr="00B742E5" w14:paraId="237D2DEB" w14:textId="77777777" w:rsidTr="00374C5C">
        <w:trPr>
          <w:gridAfter w:val="1"/>
          <w:wAfter w:w="7" w:type="dxa"/>
        </w:trPr>
        <w:tc>
          <w:tcPr>
            <w:tcW w:w="3276" w:type="dxa"/>
          </w:tcPr>
          <w:p w14:paraId="690EDA9E" w14:textId="3431C34B" w:rsidR="00DA56B8" w:rsidRPr="003E0686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341" w:type="dxa"/>
          </w:tcPr>
          <w:p w14:paraId="79E5C7EC" w14:textId="6DC5C80C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727310C2" w14:textId="77777777" w:rsidR="00DA56B8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F33917B" w14:textId="1EE92D14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861197C" w14:textId="5DA12310" w:rsidR="00DA56B8" w:rsidRPr="00EC7E7B" w:rsidRDefault="00DA56B8" w:rsidP="00DA56B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DA56B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401BA95A" w14:textId="254CE4C5" w:rsidR="00DA56B8" w:rsidRPr="007669C3" w:rsidRDefault="00DA56B8" w:rsidP="00DA56B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13" w:type="dxa"/>
            <w:vAlign w:val="bottom"/>
          </w:tcPr>
          <w:p w14:paraId="003CAC8E" w14:textId="5E842D40" w:rsidR="00DA56B8" w:rsidRPr="00EC7E7B" w:rsidRDefault="00DA56B8" w:rsidP="006737C9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16" w:type="dxa"/>
            <w:vAlign w:val="bottom"/>
          </w:tcPr>
          <w:p w14:paraId="32B4624F" w14:textId="49D19DA5" w:rsidR="00DA56B8" w:rsidRPr="007669C3" w:rsidRDefault="00DA56B8" w:rsidP="00DA56B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66" w:type="dxa"/>
            <w:vAlign w:val="bottom"/>
          </w:tcPr>
          <w:p w14:paraId="4D2C364F" w14:textId="254B428A" w:rsidR="00DA56B8" w:rsidRPr="002F1A83" w:rsidRDefault="00DA56B8" w:rsidP="006737C9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737C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671" w:type="dxa"/>
            <w:vAlign w:val="bottom"/>
          </w:tcPr>
          <w:p w14:paraId="342C531C" w14:textId="6304B392" w:rsidR="00DA56B8" w:rsidRPr="007669C3" w:rsidRDefault="00DA56B8" w:rsidP="00DA56B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DA56B8" w:rsidRPr="00B742E5" w14:paraId="13FAE03D" w14:textId="77777777" w:rsidTr="00374C5C">
        <w:trPr>
          <w:gridAfter w:val="1"/>
          <w:wAfter w:w="7" w:type="dxa"/>
          <w:trHeight w:val="53"/>
        </w:trPr>
        <w:tc>
          <w:tcPr>
            <w:tcW w:w="3276" w:type="dxa"/>
            <w:vAlign w:val="bottom"/>
            <w:hideMark/>
          </w:tcPr>
          <w:p w14:paraId="22DECD40" w14:textId="371CF0AC" w:rsidR="00DA56B8" w:rsidRPr="007669C3" w:rsidRDefault="00DA56B8" w:rsidP="00DA56B8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ุ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ทธิ</w:t>
            </w:r>
          </w:p>
        </w:tc>
        <w:tc>
          <w:tcPr>
            <w:tcW w:w="1341" w:type="dxa"/>
          </w:tcPr>
          <w:p w14:paraId="5874C35A" w14:textId="77777777" w:rsidR="00DA56B8" w:rsidRPr="00723DAD" w:rsidRDefault="00DA56B8" w:rsidP="00DA56B8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</w:tcPr>
          <w:p w14:paraId="127728E4" w14:textId="77777777" w:rsidR="00DA56B8" w:rsidRPr="007669C3" w:rsidRDefault="00DA56B8" w:rsidP="00DA56B8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0687A77" w14:textId="77777777" w:rsidR="00DA56B8" w:rsidRPr="007669C3" w:rsidRDefault="00DA56B8" w:rsidP="00DA56B8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432ECD38" w14:textId="77777777" w:rsidR="00DA56B8" w:rsidRPr="007669C3" w:rsidRDefault="00DA56B8" w:rsidP="00DA56B8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vAlign w:val="center"/>
          </w:tcPr>
          <w:p w14:paraId="7583BAB4" w14:textId="34E81286" w:rsidR="00DA56B8" w:rsidRPr="00EC7E7B" w:rsidRDefault="00DA56B8" w:rsidP="00DA5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99E800E" w14:textId="5FAEBDB9" w:rsidR="00DA56B8" w:rsidRPr="007669C3" w:rsidRDefault="00DA56B8" w:rsidP="00DA5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  <w:r w:rsidRPr="00A06797">
              <w:rPr>
                <w:rFonts w:ascii="Angsana New" w:eastAsia="Times New Roman" w:hAnsi="Angsana New" w:cs="Angsana New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A36BE2" w14:textId="04354BAE" w:rsidR="00DA56B8" w:rsidRPr="002F1A83" w:rsidRDefault="00DA56B8" w:rsidP="00DA5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844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086E8BEE" w14:textId="1B9F5B99" w:rsidR="00DA56B8" w:rsidRPr="007669C3" w:rsidRDefault="00DA56B8" w:rsidP="00DA56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781</w:t>
            </w:r>
            <w:r w:rsidRPr="00A06797">
              <w:rPr>
                <w:rFonts w:asciiTheme="majorBidi" w:eastAsia="Times New Roman" w:hAnsiTheme="majorBidi" w:cstheme="majorBidi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</w:tr>
    </w:tbl>
    <w:p w14:paraId="6A7FC351" w14:textId="77777777" w:rsidR="00C47116" w:rsidRDefault="00C47116" w:rsidP="002E003C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24E6A2CC" w14:textId="77777777" w:rsidR="00C47116" w:rsidRDefault="00E275F0">
      <w:pPr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C47116" w:rsidRPr="00126E2A" w14:paraId="1F0E2235" w14:textId="77777777" w:rsidTr="00374C5C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3F003756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0657C62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  <w:shd w:val="clear" w:color="auto" w:fill="auto"/>
          </w:tcPr>
          <w:p w14:paraId="705A36FC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FFC59CE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C47116" w:rsidRPr="00126E2A" w14:paraId="6CEAA4C4" w14:textId="77777777" w:rsidTr="00374C5C">
        <w:tc>
          <w:tcPr>
            <w:tcW w:w="3327" w:type="dxa"/>
            <w:tcBorders>
              <w:top w:val="nil"/>
            </w:tcBorders>
            <w:shd w:val="clear" w:color="auto" w:fill="auto"/>
          </w:tcPr>
          <w:p w14:paraId="7C431415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</w:tcBorders>
            <w:shd w:val="clear" w:color="auto" w:fill="auto"/>
          </w:tcPr>
          <w:p w14:paraId="346658C0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tcBorders>
              <w:top w:val="nil"/>
            </w:tcBorders>
          </w:tcPr>
          <w:p w14:paraId="55677F9C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E9776E8" w14:textId="77777777" w:rsidR="00C47116" w:rsidRPr="00126E2A" w:rsidRDefault="00C47116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3B9B06C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B1E8BD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</w:tcBorders>
            <w:vAlign w:val="bottom"/>
          </w:tcPr>
          <w:p w14:paraId="253A7BC5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4FAAF7A0" w14:textId="388CAEB9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B5193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สาม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เดือนสิ้นสุดวันที่</w:t>
            </w:r>
          </w:p>
        </w:tc>
      </w:tr>
      <w:tr w:rsidR="00C47116" w:rsidRPr="00126E2A" w14:paraId="499FE338" w14:textId="77777777" w:rsidTr="00374C5C">
        <w:trPr>
          <w:trHeight w:val="164"/>
        </w:trPr>
        <w:tc>
          <w:tcPr>
            <w:tcW w:w="3327" w:type="dxa"/>
            <w:shd w:val="clear" w:color="auto" w:fill="auto"/>
          </w:tcPr>
          <w:p w14:paraId="00BFE5C6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CDE8610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5FCA094D" w14:textId="77777777" w:rsidR="00C47116" w:rsidRPr="00126E2A" w:rsidRDefault="00C47116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D3AD15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27A3DDDD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54833BF4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126E2A" w14:paraId="607F7384" w14:textId="77777777" w:rsidTr="00576106">
        <w:tc>
          <w:tcPr>
            <w:tcW w:w="3327" w:type="dxa"/>
            <w:shd w:val="clear" w:color="auto" w:fill="auto"/>
          </w:tcPr>
          <w:p w14:paraId="15DCC48C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16CE33C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9564D5C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F963D2" w14:textId="77777777" w:rsidR="00B51931" w:rsidRPr="00B77194" w:rsidRDefault="00B51931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3A9699B7" w14:textId="797737E4" w:rsidR="00C47116" w:rsidRPr="00126E2A" w:rsidRDefault="00B51931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A3A575" w14:textId="77777777" w:rsidR="002E534B" w:rsidRPr="00B77194" w:rsidRDefault="002E534B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3E93C956" w14:textId="23962FD4" w:rsidR="00C47116" w:rsidRPr="00126E2A" w:rsidRDefault="002E534B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</w:t>
            </w:r>
            <w:r w:rsidR="00C47116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D631EE" w14:textId="77777777" w:rsidR="00B51931" w:rsidRPr="00B77194" w:rsidRDefault="00B51931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7B02047F" w14:textId="424662AF" w:rsidR="00C47116" w:rsidRPr="00126E2A" w:rsidRDefault="00B51931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8AE30E" w14:textId="77777777" w:rsidR="002E534B" w:rsidRPr="00B77194" w:rsidRDefault="002E534B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1773638A" w14:textId="1E60EE93" w:rsidR="00C47116" w:rsidRPr="00126E2A" w:rsidRDefault="002E534B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25331F7" w14:textId="77777777" w:rsidR="00B51931" w:rsidRPr="00B77194" w:rsidRDefault="00B51931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652B7E5F" w14:textId="2CB0A926" w:rsidR="00C47116" w:rsidRPr="00126E2A" w:rsidRDefault="00B51931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482C6795" w14:textId="77777777" w:rsidR="00B51931" w:rsidRPr="00B77194" w:rsidRDefault="00B51931" w:rsidP="00576106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090D5B97" w14:textId="6A8EAC99" w:rsidR="00C47116" w:rsidRPr="00126E2A" w:rsidRDefault="00B51931" w:rsidP="0057610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C47116" w:rsidRPr="00126E2A" w14:paraId="3044214E" w14:textId="77777777" w:rsidTr="00374C5C">
        <w:tc>
          <w:tcPr>
            <w:tcW w:w="3327" w:type="dxa"/>
            <w:shd w:val="clear" w:color="auto" w:fill="auto"/>
          </w:tcPr>
          <w:p w14:paraId="147F699F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703A3FE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1B7400E" w14:textId="77777777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2151CB" w14:textId="0FCE4DF8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4BCA7C" w14:textId="11A18585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A3ECE9" w14:textId="208F202E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C475D8" w14:textId="749FDCA9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7BE9B914" w14:textId="5F2A122E" w:rsidR="00C47116" w:rsidRPr="00126E2A" w:rsidRDefault="00C47116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506E3DC2" w14:textId="456D3581" w:rsidR="00C47116" w:rsidRPr="00126E2A" w:rsidRDefault="00C47116" w:rsidP="00374C5C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5193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C47116" w:rsidRPr="00126E2A" w14:paraId="3FD80605" w14:textId="77777777" w:rsidTr="00374C5C">
        <w:tc>
          <w:tcPr>
            <w:tcW w:w="3327" w:type="dxa"/>
            <w:shd w:val="clear" w:color="auto" w:fill="auto"/>
          </w:tcPr>
          <w:p w14:paraId="40BE8168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677744FA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59E0E9F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A3E7DD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5A02FE06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47116" w:rsidRPr="00126E2A" w14:paraId="0968AEBD" w14:textId="77777777" w:rsidTr="00374C5C">
        <w:tc>
          <w:tcPr>
            <w:tcW w:w="3327" w:type="dxa"/>
            <w:shd w:val="clear" w:color="auto" w:fill="auto"/>
          </w:tcPr>
          <w:p w14:paraId="5D6BBF7D" w14:textId="77777777" w:rsidR="00C47116" w:rsidRPr="00126E2A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</w:p>
        </w:tc>
        <w:tc>
          <w:tcPr>
            <w:tcW w:w="1443" w:type="dxa"/>
            <w:shd w:val="clear" w:color="auto" w:fill="auto"/>
          </w:tcPr>
          <w:p w14:paraId="099DF7CE" w14:textId="77777777" w:rsidR="00C47116" w:rsidRPr="00126E2A" w:rsidRDefault="00C47116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C3841B4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3D3BC7" w14:textId="77777777" w:rsidR="00C47116" w:rsidRPr="00126E2A" w:rsidRDefault="00C47116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792B33A1" w14:textId="77777777" w:rsidR="00C47116" w:rsidRPr="00126E2A" w:rsidRDefault="00C47116" w:rsidP="00374C5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77977" w:rsidRPr="00126E2A" w14:paraId="0F453BFE" w14:textId="77777777" w:rsidTr="00A95336">
        <w:tc>
          <w:tcPr>
            <w:tcW w:w="3327" w:type="dxa"/>
            <w:shd w:val="clear" w:color="auto" w:fill="auto"/>
          </w:tcPr>
          <w:p w14:paraId="100436E5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0CBAA571" w14:textId="77777777" w:rsidR="00477977" w:rsidRPr="00126E2A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702" w:type="dxa"/>
          </w:tcPr>
          <w:p w14:paraId="6F69A701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38D217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5E09897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44AC9B3" w14:textId="323FDF76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 xml:space="preserve">  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28A0C9" w14:textId="77777777" w:rsidR="00477977" w:rsidRPr="00126E2A" w:rsidRDefault="00477977" w:rsidP="0047797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5AD00CF" w14:textId="77777777" w:rsidR="00477977" w:rsidRPr="00126E2A" w:rsidRDefault="00477977" w:rsidP="0047797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904CB1B" w14:textId="77777777" w:rsidR="00477977" w:rsidRPr="00126E2A" w:rsidRDefault="00477977" w:rsidP="0047797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7F0B6B5" w14:textId="76F715FE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9E06CE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17810DC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62BA3DC" w14:textId="0B39FC20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17,250</w:t>
            </w:r>
          </w:p>
        </w:tc>
        <w:tc>
          <w:tcPr>
            <w:tcW w:w="644" w:type="dxa"/>
          </w:tcPr>
          <w:p w14:paraId="4BF5B932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CEA0A3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3A03E4" w14:textId="0DF54F28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3B41AEB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F798215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80623B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30375C38" w14:textId="77777777" w:rsidTr="00374C5C">
        <w:tc>
          <w:tcPr>
            <w:tcW w:w="3327" w:type="dxa"/>
            <w:shd w:val="clear" w:color="auto" w:fill="auto"/>
          </w:tcPr>
          <w:p w14:paraId="6E1B287B" w14:textId="76A8603D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Bank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Myanmar Ltd.</w:t>
            </w:r>
          </w:p>
        </w:tc>
        <w:tc>
          <w:tcPr>
            <w:tcW w:w="1443" w:type="dxa"/>
            <w:shd w:val="clear" w:color="auto" w:fill="auto"/>
          </w:tcPr>
          <w:p w14:paraId="22ECF324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77387AAD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4CC72D71" w14:textId="576C808A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2725CA" w14:textId="77777777" w:rsidR="00477977" w:rsidRPr="00126E2A" w:rsidRDefault="00477977" w:rsidP="00477977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E172C6" w14:textId="0013A05C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4,513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BFCFF35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44" w:type="dxa"/>
          </w:tcPr>
          <w:p w14:paraId="03D74F9A" w14:textId="16EA5F04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76157506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77977" w:rsidRPr="00126E2A" w14:paraId="1C984339" w14:textId="77777777" w:rsidTr="00374C5C">
        <w:tc>
          <w:tcPr>
            <w:tcW w:w="3327" w:type="dxa"/>
            <w:shd w:val="clear" w:color="auto" w:fill="auto"/>
          </w:tcPr>
          <w:p w14:paraId="56D99FB1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14:paraId="75D030D9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4EEEF615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636A35" w14:textId="788C23B1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EE4048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24D982" w14:textId="0BFB94A9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6F46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688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B9116B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44" w:type="dxa"/>
          </w:tcPr>
          <w:p w14:paraId="3DDDEA65" w14:textId="1F99325F" w:rsidR="00477977" w:rsidRPr="002071A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05760B32" w14:textId="301D7A5B" w:rsidR="00477977" w:rsidRPr="00126E2A" w:rsidRDefault="00477977" w:rsidP="00477977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142</w:t>
            </w:r>
          </w:p>
        </w:tc>
      </w:tr>
      <w:tr w:rsidR="00477977" w:rsidRPr="00126E2A" w14:paraId="27A573D4" w14:textId="77777777" w:rsidTr="00374C5C">
        <w:tc>
          <w:tcPr>
            <w:tcW w:w="3327" w:type="dxa"/>
            <w:shd w:val="clear" w:color="auto" w:fill="auto"/>
          </w:tcPr>
          <w:p w14:paraId="1857B52E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77CE6685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44400117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76A419" w14:textId="33423D48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823DA1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832E91" w14:textId="4D82C374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6F46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207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9E4BDC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44" w:type="dxa"/>
          </w:tcPr>
          <w:p w14:paraId="31D1394C" w14:textId="50ED3E31" w:rsidR="00477977" w:rsidRPr="002071A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28FF48C" w14:textId="71C0A6FC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6D1EA1BE" w14:textId="77777777" w:rsidTr="00374C5C">
        <w:tc>
          <w:tcPr>
            <w:tcW w:w="3327" w:type="dxa"/>
            <w:shd w:val="clear" w:color="auto" w:fill="auto"/>
          </w:tcPr>
          <w:p w14:paraId="1159651C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3" w:type="dxa"/>
            <w:shd w:val="clear" w:color="auto" w:fill="auto"/>
          </w:tcPr>
          <w:p w14:paraId="2D889586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6BDD11EA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052EDA" w14:textId="0F35AFED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E329F4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5CD376E" w14:textId="2C911925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6F46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590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D43CDE" w14:textId="0A247F54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590</w:t>
            </w:r>
          </w:p>
        </w:tc>
        <w:tc>
          <w:tcPr>
            <w:tcW w:w="644" w:type="dxa"/>
          </w:tcPr>
          <w:p w14:paraId="752FFC8B" w14:textId="3877B46B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CF84FEA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19C5C54B" w14:textId="77777777" w:rsidTr="00374C5C">
        <w:tc>
          <w:tcPr>
            <w:tcW w:w="3327" w:type="dxa"/>
            <w:shd w:val="clear" w:color="auto" w:fill="auto"/>
          </w:tcPr>
          <w:p w14:paraId="2AA559A3" w14:textId="0C2CC4E6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</w:p>
        </w:tc>
        <w:tc>
          <w:tcPr>
            <w:tcW w:w="1443" w:type="dxa"/>
            <w:shd w:val="clear" w:color="auto" w:fill="auto"/>
          </w:tcPr>
          <w:p w14:paraId="246C8FC5" w14:textId="2C8A6C98" w:rsidR="00477977" w:rsidRPr="00126E2A" w:rsidRDefault="00477977" w:rsidP="00477977">
            <w:pPr>
              <w:suppressAutoHyphens/>
              <w:spacing w:after="0" w:line="240" w:lineRule="exac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ธุรกิจให้สินเชื่อผ่าน </w:t>
            </w:r>
            <w:r w:rsidRPr="008C633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ช่องทางดิจิทัล</w:t>
            </w:r>
          </w:p>
        </w:tc>
        <w:tc>
          <w:tcPr>
            <w:tcW w:w="702" w:type="dxa"/>
          </w:tcPr>
          <w:p w14:paraId="5574D02B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3D42BF7" w14:textId="7D62F05D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EC01DF" w14:textId="77777777" w:rsid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</w:p>
          <w:p w14:paraId="2DA793CC" w14:textId="4B5FF94E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57.5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FFFD5A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DDD6B3" w14:textId="25A715E0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CEFDD6" w14:textId="77777777" w:rsidR="009005E1" w:rsidRDefault="009005E1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823F7C" w14:textId="3A2FA4B8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396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415089" w14:textId="77777777" w:rsidR="00477977" w:rsidRPr="00126E2A" w:rsidRDefault="00477977" w:rsidP="00477977">
            <w:pPr>
              <w:tabs>
                <w:tab w:val="decimal" w:pos="470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4CA4334" w14:textId="54EB9CBA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396</w:t>
            </w:r>
          </w:p>
        </w:tc>
        <w:tc>
          <w:tcPr>
            <w:tcW w:w="644" w:type="dxa"/>
          </w:tcPr>
          <w:p w14:paraId="635145CF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E80DC7C" w14:textId="3FF00757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3CB81966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975C8A" w14:textId="7DB339FD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77977" w:rsidRPr="00126E2A" w14:paraId="30533409" w14:textId="77777777" w:rsidTr="00374C5C">
        <w:tc>
          <w:tcPr>
            <w:tcW w:w="3327" w:type="dxa"/>
            <w:shd w:val="clear" w:color="auto" w:fill="auto"/>
          </w:tcPr>
          <w:p w14:paraId="4B2FD8C7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3" w:type="dxa"/>
            <w:shd w:val="clear" w:color="auto" w:fill="auto"/>
          </w:tcPr>
          <w:p w14:paraId="059C33B9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02" w:type="dxa"/>
          </w:tcPr>
          <w:p w14:paraId="5478E31F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AE0ED4" w14:textId="49F34683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7BAA70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F467935" w14:textId="6D23907C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  <w:cs/>
              </w:rPr>
              <w:t>390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A4BD19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44" w:type="dxa"/>
          </w:tcPr>
          <w:p w14:paraId="73F72F90" w14:textId="76567915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6CE88C17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BD3E32" w:rsidRPr="00126E2A" w14:paraId="7C77075D" w14:textId="77777777" w:rsidTr="006C01D5">
        <w:tc>
          <w:tcPr>
            <w:tcW w:w="3327" w:type="dxa"/>
            <w:shd w:val="clear" w:color="auto" w:fill="auto"/>
          </w:tcPr>
          <w:p w14:paraId="3D529BD7" w14:textId="77777777" w:rsidR="00BD3E32" w:rsidRPr="002C3FF1" w:rsidRDefault="00BD3E32" w:rsidP="006C01D5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 w:firstLine="168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253150FD" w14:textId="77777777" w:rsidR="00BD3E32" w:rsidRPr="00126E2A" w:rsidRDefault="00BD3E32" w:rsidP="006C01D5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702" w:type="dxa"/>
          </w:tcPr>
          <w:p w14:paraId="6FFCB121" w14:textId="77777777" w:rsidR="00BD3E32" w:rsidRPr="009C52CF" w:rsidRDefault="00BD3E32" w:rsidP="006C01D5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C243A2C" w14:textId="77777777" w:rsidR="00BD3E32" w:rsidRPr="00126E2A" w:rsidRDefault="00BD3E32" w:rsidP="006C01D5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D87524" w14:textId="77777777" w:rsidR="00BD3E32" w:rsidRPr="004671BE" w:rsidRDefault="00BD3E32" w:rsidP="006C01D5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 xml:space="preserve">      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12A0AD" w14:textId="77777777" w:rsidR="00BD3E32" w:rsidRPr="002C3FF1" w:rsidRDefault="00BD3E32" w:rsidP="006C01D5">
            <w:pPr>
              <w:tabs>
                <w:tab w:val="decimal" w:pos="273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AAC1F9" w14:textId="77777777" w:rsidR="00BD3E32" w:rsidRPr="002C3FF1" w:rsidRDefault="00BD3E32" w:rsidP="006C01D5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E03EFB" w14:textId="77777777" w:rsidR="00BD3E32" w:rsidRDefault="00BD3E32" w:rsidP="006C01D5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DCEEA2" w14:textId="77777777" w:rsidR="00BD3E32" w:rsidRPr="004671BE" w:rsidRDefault="00BD3E32" w:rsidP="006C01D5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BBB9AF" w14:textId="77777777" w:rsidR="00BD3E32" w:rsidRDefault="00BD3E32" w:rsidP="006C01D5">
            <w:pPr>
              <w:tabs>
                <w:tab w:val="decimal" w:pos="267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4CF39BB" w14:textId="77777777" w:rsidR="00BD3E32" w:rsidRPr="00126E2A" w:rsidRDefault="00BD3E32" w:rsidP="006C01D5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644" w:type="dxa"/>
          </w:tcPr>
          <w:p w14:paraId="6CE67586" w14:textId="77777777" w:rsidR="00BD3E32" w:rsidRPr="00577DDB" w:rsidRDefault="00BD3E32" w:rsidP="006C01D5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0379787" w14:textId="77777777" w:rsidR="00BD3E32" w:rsidRPr="002071A7" w:rsidRDefault="00BD3E32" w:rsidP="006C01D5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F4391B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4FBD0E01" w14:textId="77777777" w:rsidR="00BD3E32" w:rsidRPr="00577DDB" w:rsidRDefault="00BD3E32" w:rsidP="006C01D5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2CF0EC9" w14:textId="77777777" w:rsidR="00BD3E32" w:rsidRPr="00126E2A" w:rsidRDefault="00BD3E32" w:rsidP="006C01D5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4391B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477977" w:rsidRPr="00126E2A" w14:paraId="31A97FDE" w14:textId="77777777" w:rsidTr="00374C5C">
        <w:tc>
          <w:tcPr>
            <w:tcW w:w="3327" w:type="dxa"/>
            <w:shd w:val="clear" w:color="auto" w:fill="auto"/>
          </w:tcPr>
          <w:p w14:paraId="14FF3863" w14:textId="5E376DDF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</w:p>
        </w:tc>
        <w:tc>
          <w:tcPr>
            <w:tcW w:w="1443" w:type="dxa"/>
            <w:shd w:val="clear" w:color="auto" w:fill="auto"/>
          </w:tcPr>
          <w:p w14:paraId="1E22F2FA" w14:textId="0F7EFADA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702" w:type="dxa"/>
          </w:tcPr>
          <w:p w14:paraId="3DD01F76" w14:textId="156A33D2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53C602" w14:textId="14E4E5E9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  <w:cs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03A41" w14:textId="50051F54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127AF72" w14:textId="086ADCB6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303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828E77" w14:textId="2E55B6F9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303</w:t>
            </w:r>
          </w:p>
        </w:tc>
        <w:tc>
          <w:tcPr>
            <w:tcW w:w="644" w:type="dxa"/>
          </w:tcPr>
          <w:p w14:paraId="7DA05434" w14:textId="6E700AB8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0ACB3B2A" w14:textId="32751F3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1CF7B534" w14:textId="77777777" w:rsidTr="00374C5C">
        <w:tc>
          <w:tcPr>
            <w:tcW w:w="3327" w:type="dxa"/>
            <w:shd w:val="clear" w:color="auto" w:fill="auto"/>
          </w:tcPr>
          <w:p w14:paraId="29A33B1B" w14:textId="03607599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</w:p>
        </w:tc>
        <w:tc>
          <w:tcPr>
            <w:tcW w:w="1443" w:type="dxa"/>
            <w:shd w:val="clear" w:color="auto" w:fill="auto"/>
          </w:tcPr>
          <w:p w14:paraId="23CE03D9" w14:textId="77777777" w:rsidR="00477977" w:rsidRDefault="00477977" w:rsidP="008C6334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761F39D2" w14:textId="5D0399C2" w:rsidR="00477977" w:rsidRPr="00126E2A" w:rsidRDefault="00477977" w:rsidP="008C6334">
            <w:pPr>
              <w:tabs>
                <w:tab w:val="left" w:pos="-12"/>
              </w:tabs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702" w:type="dxa"/>
          </w:tcPr>
          <w:p w14:paraId="5E9E3CB9" w14:textId="77777777" w:rsidR="00477977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6FA2447" w14:textId="764A6F2D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54E7C5A" w14:textId="2C54D8B6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 xml:space="preserve">  50.0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C17DFC" w14:textId="77777777" w:rsid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056A41" w14:textId="136A8261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CA061F" w14:textId="06A1E8BE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7B13AA" w14:textId="77777777" w:rsidR="00477977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  <w:p w14:paraId="2A59AA2E" w14:textId="06F90C1F" w:rsidR="00477977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644" w:type="dxa"/>
          </w:tcPr>
          <w:p w14:paraId="4CE27529" w14:textId="77777777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</w:tcPr>
          <w:p w14:paraId="26B5868E" w14:textId="77777777" w:rsidR="0047797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77977" w:rsidRPr="00126E2A" w14:paraId="29056836" w14:textId="77777777" w:rsidTr="00374C5C">
        <w:tc>
          <w:tcPr>
            <w:tcW w:w="3327" w:type="dxa"/>
            <w:shd w:val="clear" w:color="auto" w:fill="auto"/>
          </w:tcPr>
          <w:p w14:paraId="0300037B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329240BA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02" w:type="dxa"/>
          </w:tcPr>
          <w:p w14:paraId="2FC9FE82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59106" w14:textId="4E0A9961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097E2D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3A6CE0" w14:textId="0C6A8476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222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6F8FC3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44" w:type="dxa"/>
          </w:tcPr>
          <w:p w14:paraId="4AEB0322" w14:textId="5B582ADB" w:rsidR="00477977" w:rsidRPr="002071A7" w:rsidRDefault="00477977" w:rsidP="00477977">
            <w:pPr>
              <w:tabs>
                <w:tab w:val="decimal" w:pos="274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34E3FA48" w14:textId="45B12EA8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53A5A7ED" w14:textId="77777777" w:rsidTr="00374C5C">
        <w:tc>
          <w:tcPr>
            <w:tcW w:w="3327" w:type="dxa"/>
            <w:shd w:val="clear" w:color="auto" w:fill="auto"/>
          </w:tcPr>
          <w:p w14:paraId="2551D8CE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3" w:type="dxa"/>
            <w:shd w:val="clear" w:color="auto" w:fill="auto"/>
          </w:tcPr>
          <w:p w14:paraId="4FF72FA0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02" w:type="dxa"/>
          </w:tcPr>
          <w:p w14:paraId="58EAF054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12B33D" w14:textId="465A9929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 xml:space="preserve">    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72F425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0CDFC6" w14:textId="03443D71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F16879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44" w:type="dxa"/>
          </w:tcPr>
          <w:p w14:paraId="3D41D6FA" w14:textId="7EF77325" w:rsidR="00477977" w:rsidRPr="002071A7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21E119C0" w14:textId="77777777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77977" w:rsidRPr="00126E2A" w14:paraId="3FC7EFBC" w14:textId="77777777" w:rsidTr="00374C5C">
        <w:tc>
          <w:tcPr>
            <w:tcW w:w="3327" w:type="dxa"/>
            <w:shd w:val="clear" w:color="auto" w:fill="auto"/>
          </w:tcPr>
          <w:p w14:paraId="15280C63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3" w:type="dxa"/>
            <w:shd w:val="clear" w:color="auto" w:fill="auto"/>
          </w:tcPr>
          <w:p w14:paraId="3C6FEAE9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02" w:type="dxa"/>
          </w:tcPr>
          <w:p w14:paraId="2C93C849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77519E" w14:textId="45F6A6C7" w:rsidR="00477977" w:rsidRPr="00477977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477977">
              <w:rPr>
                <w:rFonts w:asciiTheme="majorBidi" w:hAnsiTheme="majorBidi" w:cstheme="majorBidi"/>
                <w:sz w:val="20"/>
                <w:szCs w:val="20"/>
              </w:rPr>
              <w:t xml:space="preserve">    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82DD9C" w14:textId="77777777" w:rsidR="00477977" w:rsidRPr="00126E2A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7C80E3" w14:textId="6BF5DC88" w:rsidR="00477977" w:rsidRPr="002071A7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696ECA" w14:textId="77777777" w:rsidR="00477977" w:rsidRPr="00126E2A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44" w:type="dxa"/>
          </w:tcPr>
          <w:p w14:paraId="55CC0B8E" w14:textId="76095783" w:rsidR="00477977" w:rsidRPr="002071A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tcBorders>
              <w:bottom w:val="nil"/>
            </w:tcBorders>
          </w:tcPr>
          <w:p w14:paraId="0FE42E11" w14:textId="34F9FF1D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500F2D44" w14:textId="77777777" w:rsidTr="00374C5C">
        <w:tc>
          <w:tcPr>
            <w:tcW w:w="3327" w:type="dxa"/>
            <w:shd w:val="clear" w:color="auto" w:fill="auto"/>
          </w:tcPr>
          <w:p w14:paraId="73A0E605" w14:textId="77777777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EA543C0" w14:textId="77777777" w:rsidR="00477977" w:rsidRPr="00E31483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25195C" w14:textId="77777777" w:rsidR="00477977" w:rsidRPr="00E31483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4A9499" w14:textId="77777777" w:rsidR="00477977" w:rsidRPr="00E31483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337193" w14:textId="77777777" w:rsidR="00477977" w:rsidRPr="00E31483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98CC86" w14:textId="77777777" w:rsidR="00477977" w:rsidRPr="00E31483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FEB0C65" w14:textId="77777777" w:rsidR="00477977" w:rsidRPr="00E31483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right="-20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44" w:type="dxa"/>
          </w:tcPr>
          <w:p w14:paraId="17473EC2" w14:textId="77777777" w:rsidR="00477977" w:rsidRPr="00E31483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233F5791" w14:textId="77777777" w:rsidR="00477977" w:rsidRPr="00E31483" w:rsidRDefault="00477977" w:rsidP="00477977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77977" w:rsidRPr="00126E2A" w14:paraId="6F90D251" w14:textId="77777777" w:rsidTr="00374C5C">
        <w:tc>
          <w:tcPr>
            <w:tcW w:w="3327" w:type="dxa"/>
            <w:shd w:val="clear" w:color="auto" w:fill="auto"/>
          </w:tcPr>
          <w:p w14:paraId="0EF47DE9" w14:textId="77777777" w:rsidR="00477977" w:rsidRPr="00E31483" w:rsidRDefault="00477977" w:rsidP="004779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3" w:type="dxa"/>
            <w:shd w:val="clear" w:color="auto" w:fill="auto"/>
          </w:tcPr>
          <w:p w14:paraId="548F1342" w14:textId="77777777" w:rsidR="00477977" w:rsidRPr="00E31483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FE2ACFC" w14:textId="77777777" w:rsidR="00477977" w:rsidRPr="00E31483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130981" w14:textId="77777777" w:rsidR="00477977" w:rsidRPr="00E31483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60580E" w14:textId="77777777" w:rsidR="00477977" w:rsidRPr="00E31483" w:rsidRDefault="00477977" w:rsidP="00477977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EE1C9" w14:textId="77777777" w:rsidR="00477977" w:rsidRPr="00E31483" w:rsidRDefault="00477977" w:rsidP="00477977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5C8A78C" w14:textId="77777777" w:rsidR="00477977" w:rsidRPr="00E31483" w:rsidRDefault="00477977" w:rsidP="00477977">
            <w:pPr>
              <w:tabs>
                <w:tab w:val="decimal" w:pos="378"/>
              </w:tabs>
              <w:suppressAutoHyphens/>
              <w:spacing w:after="0" w:line="240" w:lineRule="exact"/>
              <w:ind w:right="-20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44" w:type="dxa"/>
          </w:tcPr>
          <w:p w14:paraId="6DD0834B" w14:textId="77777777" w:rsidR="00477977" w:rsidRPr="00E31483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7349C17D" w14:textId="77777777" w:rsidR="00477977" w:rsidRPr="00E31483" w:rsidRDefault="00477977" w:rsidP="00477977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77977" w:rsidRPr="00394DAF" w14:paraId="1CA6EAF9" w14:textId="77777777" w:rsidTr="00F86CB3">
        <w:tc>
          <w:tcPr>
            <w:tcW w:w="3327" w:type="dxa"/>
            <w:shd w:val="clear" w:color="auto" w:fill="auto"/>
          </w:tcPr>
          <w:p w14:paraId="21E15BA6" w14:textId="1FDCF6C8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14:paraId="5D85AA46" w14:textId="77777777" w:rsidR="00477977" w:rsidRPr="00126E2A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02" w:type="dxa"/>
          </w:tcPr>
          <w:p w14:paraId="6BE21765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A860F8" w14:textId="2CBF762C" w:rsidR="00477977" w:rsidRPr="00126E2A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9CFDDB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C3ACC0" w14:textId="094AB914" w:rsidR="00477977" w:rsidRPr="001745A8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C714B2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6B71CD6C" w14:textId="64CF3368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07E2A37F" w14:textId="3E88C8C9" w:rsidR="00477977" w:rsidRPr="00394DAF" w:rsidRDefault="00477977" w:rsidP="00477977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77977" w:rsidRPr="00394DAF" w14:paraId="3F2A5D9B" w14:textId="77777777" w:rsidTr="00F86CB3">
        <w:tc>
          <w:tcPr>
            <w:tcW w:w="3327" w:type="dxa"/>
            <w:shd w:val="clear" w:color="auto" w:fill="auto"/>
          </w:tcPr>
          <w:p w14:paraId="4A910FE6" w14:textId="627C5DEF" w:rsidR="00477977" w:rsidRPr="002C3FF1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ดิจิทัล เวนเจอร์ส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3A1BC24C" w14:textId="77777777" w:rsidR="00477977" w:rsidRPr="00126E2A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702" w:type="dxa"/>
          </w:tcPr>
          <w:p w14:paraId="55F9ABFC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47BC3C" w14:textId="48254209" w:rsidR="00477977" w:rsidRPr="001745A8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0D33E5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8CB9D3" w14:textId="12AADCF4" w:rsidR="00477977" w:rsidRPr="001745A8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C1A121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764F41C8" w14:textId="7BF41064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599B8AD8" w14:textId="27452DFE" w:rsidR="00477977" w:rsidRPr="00394DAF" w:rsidRDefault="00477977" w:rsidP="00477977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77977" w:rsidRPr="00394DAF" w14:paraId="2EAE4082" w14:textId="77777777" w:rsidTr="00F86CB3">
        <w:tc>
          <w:tcPr>
            <w:tcW w:w="3327" w:type="dxa"/>
            <w:shd w:val="clear" w:color="auto" w:fill="auto"/>
          </w:tcPr>
          <w:p w14:paraId="5755D4AE" w14:textId="22E4C803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เอสซีบี อบาคัส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14:paraId="12CCFB18" w14:textId="77777777" w:rsidR="00477977" w:rsidRPr="00126E2A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702" w:type="dxa"/>
          </w:tcPr>
          <w:p w14:paraId="5CC98010" w14:textId="77777777" w:rsidR="00477977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942D66E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4291406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633B1E" w14:textId="77777777" w:rsidR="0047797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1DFE4A8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A4EB737" w14:textId="3553FD6A" w:rsidR="00477977" w:rsidRPr="001745A8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D77A2C" w14:textId="77777777" w:rsidR="0047797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D769E82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AABC7BA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EB4852" w14:textId="77777777" w:rsidR="0047797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04236CC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111D32" w14:textId="473D151D" w:rsidR="00477977" w:rsidRPr="001745A8" w:rsidRDefault="00477977" w:rsidP="00477977">
            <w:pPr>
              <w:tabs>
                <w:tab w:val="decimal" w:pos="273"/>
              </w:tabs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9A0BF1" w14:textId="77777777" w:rsidR="00477977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DC8E203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E934F2E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5D25D6F2" w14:textId="77777777" w:rsidR="00477977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B3DD41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022DDF9" w14:textId="023BCA34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1CB48DDC" w14:textId="77777777" w:rsidR="00477977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5B2F87A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313EE6B" w14:textId="4DF34C11" w:rsidR="00477977" w:rsidRPr="00394DAF" w:rsidRDefault="00477977" w:rsidP="00477977">
            <w:pPr>
              <w:tabs>
                <w:tab w:val="decimal" w:pos="290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394DAF" w14:paraId="7ED39409" w14:textId="77777777" w:rsidTr="00F86CB3">
        <w:tc>
          <w:tcPr>
            <w:tcW w:w="3327" w:type="dxa"/>
            <w:shd w:val="clear" w:color="auto" w:fill="auto"/>
          </w:tcPr>
          <w:p w14:paraId="6DED9990" w14:textId="61F2C8B9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เพอร์เพิล เวนเจอร์ส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4F290E17" w14:textId="77777777" w:rsidR="00477977" w:rsidRPr="00126E2A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02" w:type="dxa"/>
          </w:tcPr>
          <w:p w14:paraId="750E6E08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45A01567" w14:textId="77777777" w:rsidR="00477977" w:rsidRPr="00126E2A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2D9310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7BB69E" w14:textId="596FB88F" w:rsidR="00477977" w:rsidRPr="001745A8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1983D2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AE2E082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5FCDAF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318636F" w14:textId="2F626560" w:rsidR="00477977" w:rsidRPr="001745A8" w:rsidRDefault="00477977" w:rsidP="00477977">
            <w:pPr>
              <w:tabs>
                <w:tab w:val="left" w:pos="270"/>
              </w:tabs>
              <w:snapToGrid w:val="0"/>
              <w:spacing w:after="0" w:line="240" w:lineRule="exact"/>
              <w:ind w:right="-12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AB69CC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0069418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center"/>
          </w:tcPr>
          <w:p w14:paraId="4AC8DA39" w14:textId="77777777" w:rsidR="00477977" w:rsidRPr="00126E2A" w:rsidRDefault="00477977" w:rsidP="00477977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FDA2214" w14:textId="1668926E" w:rsidR="00477977" w:rsidRPr="00126E2A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center"/>
          </w:tcPr>
          <w:p w14:paraId="516746DD" w14:textId="77777777" w:rsidR="00477977" w:rsidRPr="00126E2A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045BF95" w14:textId="02165A5D" w:rsidR="00477977" w:rsidRPr="00394DAF" w:rsidRDefault="00477977" w:rsidP="00477977">
            <w:pPr>
              <w:tabs>
                <w:tab w:val="decimal" w:pos="290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DF2ED2" w14:paraId="0F988A82" w14:textId="77777777" w:rsidTr="00F86CB3">
        <w:tc>
          <w:tcPr>
            <w:tcW w:w="3327" w:type="dxa"/>
            <w:shd w:val="clear" w:color="auto" w:fill="auto"/>
          </w:tcPr>
          <w:p w14:paraId="15E32677" w14:textId="41301BA5" w:rsidR="00477977" w:rsidRPr="00DF2ED2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โทเคน เอกซ์ จำกัด </w:t>
            </w:r>
            <w:r w:rsidRPr="00DF2ED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46476D2F" w14:textId="77777777" w:rsidR="00477977" w:rsidRPr="00DF2ED2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3D3488A1" w14:textId="301807D0" w:rsidR="00477977" w:rsidRPr="00DF2ED2" w:rsidRDefault="00477977" w:rsidP="00477977">
            <w:pPr>
              <w:suppressAutoHyphens/>
              <w:spacing w:after="0" w:line="240" w:lineRule="exact"/>
              <w:ind w:left="73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เสนอขายดิจิทัลโทเคน</w:t>
            </w:r>
          </w:p>
        </w:tc>
        <w:tc>
          <w:tcPr>
            <w:tcW w:w="702" w:type="dxa"/>
          </w:tcPr>
          <w:p w14:paraId="236A5930" w14:textId="77777777" w:rsidR="00477977" w:rsidRPr="00DF2ED2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1EC51F7" w14:textId="77777777" w:rsidR="00477977" w:rsidRPr="00DF2ED2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114E2B" w14:textId="2E082795" w:rsidR="00477977" w:rsidRPr="00DF2ED2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CF08E82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97BE43" w14:textId="6CD7F38E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F6ACA2F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vAlign w:val="bottom"/>
          </w:tcPr>
          <w:p w14:paraId="6E89C1C0" w14:textId="44C648A6" w:rsidR="00477977" w:rsidRPr="00DF2ED2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bottom"/>
          </w:tcPr>
          <w:p w14:paraId="27980F88" w14:textId="33816B2B" w:rsidR="00477977" w:rsidRPr="00DF2ED2" w:rsidRDefault="00477977" w:rsidP="00477977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DF2ED2" w14:paraId="2363B7C0" w14:textId="77777777" w:rsidTr="00F86CB3">
        <w:tc>
          <w:tcPr>
            <w:tcW w:w="3327" w:type="dxa"/>
            <w:tcBorders>
              <w:bottom w:val="nil"/>
            </w:tcBorders>
            <w:shd w:val="clear" w:color="auto" w:fill="auto"/>
          </w:tcPr>
          <w:p w14:paraId="6A06563F" w14:textId="01778514" w:rsidR="00477977" w:rsidRPr="00DF2ED2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F2ED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443" w:type="dxa"/>
            <w:tcBorders>
              <w:bottom w:val="nil"/>
            </w:tcBorders>
            <w:shd w:val="clear" w:color="auto" w:fill="auto"/>
          </w:tcPr>
          <w:p w14:paraId="1027917F" w14:textId="77777777" w:rsidR="00477977" w:rsidRPr="00DF2ED2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702" w:type="dxa"/>
            <w:tcBorders>
              <w:bottom w:val="nil"/>
            </w:tcBorders>
          </w:tcPr>
          <w:p w14:paraId="59056A1C" w14:textId="77777777" w:rsidR="00477977" w:rsidRPr="00DF2ED2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3FC49E1F" w14:textId="09E34C9C" w:rsidR="00477977" w:rsidRPr="00DF2ED2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74F2DEF4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246032B9" w14:textId="33A78D11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tcBorders>
              <w:bottom w:val="nil"/>
            </w:tcBorders>
            <w:shd w:val="clear" w:color="auto" w:fill="auto"/>
            <w:vAlign w:val="bottom"/>
          </w:tcPr>
          <w:p w14:paraId="1986B542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tcBorders>
              <w:bottom w:val="nil"/>
            </w:tcBorders>
            <w:vAlign w:val="bottom"/>
          </w:tcPr>
          <w:p w14:paraId="5FE4547B" w14:textId="05DDD51C" w:rsidR="00477977" w:rsidRPr="00DF2ED2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tcBorders>
              <w:bottom w:val="nil"/>
            </w:tcBorders>
            <w:vAlign w:val="bottom"/>
          </w:tcPr>
          <w:p w14:paraId="5589D2AA" w14:textId="1E82F231" w:rsidR="00477977" w:rsidRPr="00DF2ED2" w:rsidRDefault="00477977" w:rsidP="00477977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DF2ED2" w14:paraId="5BDCA84E" w14:textId="77777777" w:rsidTr="00F86CB3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438CFB1F" w14:textId="630984EE" w:rsidR="00477977" w:rsidRPr="00DF2ED2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Pr="00DF2ED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128A9AD9" w14:textId="77777777" w:rsidR="00477977" w:rsidRPr="00DF2ED2" w:rsidRDefault="00477977" w:rsidP="00477977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6A632E5A" w14:textId="77777777" w:rsidR="00477977" w:rsidRPr="00DF2ED2" w:rsidRDefault="00477977" w:rsidP="00477977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62362" w14:textId="6FFEA91A" w:rsidR="00477977" w:rsidRPr="00DF2ED2" w:rsidRDefault="00477977" w:rsidP="00477977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86DFF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0B22B" w14:textId="3DDB9008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FF011" w14:textId="77777777" w:rsidR="00477977" w:rsidRPr="00DF2ED2" w:rsidRDefault="00477977" w:rsidP="00477977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32C98ADA" w14:textId="2A454D9E" w:rsidR="00477977" w:rsidRPr="00DF2ED2" w:rsidRDefault="00477977" w:rsidP="00477977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  <w:tcBorders>
              <w:top w:val="nil"/>
              <w:bottom w:val="nil"/>
            </w:tcBorders>
            <w:vAlign w:val="center"/>
          </w:tcPr>
          <w:p w14:paraId="78E09C64" w14:textId="1A67575F" w:rsidR="00477977" w:rsidRPr="00DF2ED2" w:rsidRDefault="00477977" w:rsidP="00477977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</w:tbl>
    <w:p w14:paraId="0B8BF95E" w14:textId="77777777" w:rsidR="00374C5C" w:rsidRPr="00DF2ED2" w:rsidRDefault="00374C5C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p w14:paraId="328D5C30" w14:textId="3AF64794" w:rsidR="00374C5C" w:rsidRPr="00DF2ED2" w:rsidRDefault="00A74E0F" w:rsidP="00972AE0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="00374C5C" w:rsidRPr="00DF2ED2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="00374C5C" w:rsidRPr="00DF2ED2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="00374C5C" w:rsidRPr="00DF2ED2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74165B66" w14:textId="3FD5DFCF" w:rsidR="00374C5C" w:rsidRPr="00DF2ED2" w:rsidRDefault="00A74E0F" w:rsidP="00972AE0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374C5C" w:rsidRPr="00DF2ED2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16D6F02B" w14:textId="1FC96421" w:rsidR="002C3FF1" w:rsidRPr="00DF2ED2" w:rsidRDefault="00E74ACB" w:rsidP="00972AE0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</w:pPr>
      <w:r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2C3FF1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52)</w:t>
      </w:r>
    </w:p>
    <w:p w14:paraId="342EBF72" w14:textId="3CF262FD" w:rsidR="00374C5C" w:rsidRPr="00DF2ED2" w:rsidRDefault="005C7667" w:rsidP="00CA4249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</w:pPr>
      <w:r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="00374C5C" w:rsidRPr="00DF2ED2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4D7ED8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</w:t>
      </w:r>
      <w:r w:rsidR="00BD2E79" w:rsidRPr="00BD2E7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ได้ดำเนินการจดทะเบียนเสร็จการชำระบัญชีต่อกรมพัฒนาธุรกิจการค้า กระทรวงพาณิชย์ เสร็จสิ้นแล้วเมื่อวันที่ 17 กุมภาพันธ์ 2565</w:t>
      </w:r>
    </w:p>
    <w:p w14:paraId="00733C4E" w14:textId="6DA75A56" w:rsidR="00374C5C" w:rsidRDefault="005C7667" w:rsidP="00972AE0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DF2ED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374C5C" w:rsidRPr="00DF2ED2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374C5C" w:rsidRPr="00DF2ED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7129A731" w14:textId="0CBB2774" w:rsidR="00715422" w:rsidRDefault="00715422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2E550BB" w14:textId="3256C344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458DDD6C" w14:textId="6E746148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1C4FA53" w14:textId="7CC3FCAB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05C12702" w14:textId="50063012" w:rsidR="00964A26" w:rsidRDefault="00964A26" w:rsidP="00374C5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186F030D" w14:textId="414575A8" w:rsidR="0070471C" w:rsidRDefault="0070471C">
      <w:pP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br w:type="page"/>
      </w:r>
    </w:p>
    <w:tbl>
      <w:tblPr>
        <w:tblW w:w="92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374C5C" w:rsidRPr="00126E2A" w14:paraId="479E7027" w14:textId="77777777" w:rsidTr="00374C5C">
        <w:tc>
          <w:tcPr>
            <w:tcW w:w="3327" w:type="dxa"/>
            <w:shd w:val="clear" w:color="auto" w:fill="auto"/>
          </w:tcPr>
          <w:p w14:paraId="25AEE84A" w14:textId="10119BBD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lastRenderedPageBreak/>
              <w:br w:type="page"/>
            </w:r>
            <w:r w:rsidR="00C47116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</w: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443" w:type="dxa"/>
            <w:shd w:val="clear" w:color="auto" w:fill="auto"/>
          </w:tcPr>
          <w:p w14:paraId="4212216B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C98EB19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shd w:val="clear" w:color="auto" w:fill="auto"/>
          </w:tcPr>
          <w:p w14:paraId="21800722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374C5C" w:rsidRPr="00126E2A" w14:paraId="211918B2" w14:textId="77777777" w:rsidTr="00374C5C">
        <w:tc>
          <w:tcPr>
            <w:tcW w:w="3327" w:type="dxa"/>
            <w:shd w:val="clear" w:color="auto" w:fill="auto"/>
          </w:tcPr>
          <w:p w14:paraId="244168FA" w14:textId="77777777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C650C5E" w14:textId="77777777" w:rsidR="00374C5C" w:rsidRPr="00126E2A" w:rsidRDefault="00374C5C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B987247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264D8A6" w14:textId="77777777" w:rsidR="00374C5C" w:rsidRPr="00126E2A" w:rsidRDefault="00374C5C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D81D63" w14:textId="77777777" w:rsidR="00374C5C" w:rsidRPr="00126E2A" w:rsidRDefault="00374C5C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3AEC4AF0" w14:textId="77777777" w:rsidR="00374C5C" w:rsidRPr="00126E2A" w:rsidRDefault="00374C5C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vAlign w:val="bottom"/>
          </w:tcPr>
          <w:p w14:paraId="15698144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57F5629" w14:textId="6FD63B3A" w:rsidR="00374C5C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3962A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สาม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เดือนสิ้นสุดวันที่</w:t>
            </w:r>
          </w:p>
        </w:tc>
      </w:tr>
      <w:tr w:rsidR="00374C5C" w:rsidRPr="00126E2A" w14:paraId="4C4F24AF" w14:textId="77777777" w:rsidTr="00374C5C">
        <w:trPr>
          <w:trHeight w:val="164"/>
        </w:trPr>
        <w:tc>
          <w:tcPr>
            <w:tcW w:w="3327" w:type="dxa"/>
            <w:shd w:val="clear" w:color="auto" w:fill="auto"/>
          </w:tcPr>
          <w:p w14:paraId="5AD5282C" w14:textId="77777777" w:rsidR="00374C5C" w:rsidRPr="00126E2A" w:rsidRDefault="00374C5C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E731313" w14:textId="77777777" w:rsidR="00374C5C" w:rsidRPr="00126E2A" w:rsidRDefault="00374C5C" w:rsidP="00374C5C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5FAF99BD" w14:textId="77777777" w:rsidR="00374C5C" w:rsidRPr="00126E2A" w:rsidRDefault="00374C5C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A9DFB1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05F7890F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0451AC64" w14:textId="77777777" w:rsidR="00374C5C" w:rsidRPr="00126E2A" w:rsidRDefault="00374C5C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964A26" w:rsidRPr="00126E2A" w14:paraId="400999B8" w14:textId="77777777" w:rsidTr="00374C5C">
        <w:tc>
          <w:tcPr>
            <w:tcW w:w="3327" w:type="dxa"/>
            <w:shd w:val="clear" w:color="auto" w:fill="auto"/>
          </w:tcPr>
          <w:p w14:paraId="133F3BCC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BE5BC00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76A435D" w14:textId="77777777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5AFBE52C" w14:textId="2760F66C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3962A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5CE6D679" w14:textId="2EDAD6AB" w:rsidR="00964A26" w:rsidRPr="00126E2A" w:rsidRDefault="003962A1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30" w:type="dxa"/>
            <w:shd w:val="clear" w:color="auto" w:fill="auto"/>
          </w:tcPr>
          <w:p w14:paraId="1EBECA96" w14:textId="1387D42C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34063E85" w14:textId="77777777" w:rsidR="003962A1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650329D9" w14:textId="6E995186" w:rsidR="00964A26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5" w:type="dxa"/>
            <w:shd w:val="clear" w:color="auto" w:fill="auto"/>
          </w:tcPr>
          <w:p w14:paraId="45696670" w14:textId="5434F8CD" w:rsidR="00964A26" w:rsidRPr="00126E2A" w:rsidRDefault="00964A26" w:rsidP="00964A26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shd w:val="clear" w:color="auto" w:fill="auto"/>
          </w:tcPr>
          <w:p w14:paraId="551F0F6F" w14:textId="77777777" w:rsidR="003962A1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45649830" w14:textId="239FFB61" w:rsidR="00964A26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2" w:type="dxa"/>
            <w:shd w:val="clear" w:color="auto" w:fill="auto"/>
          </w:tcPr>
          <w:p w14:paraId="5B24C307" w14:textId="77777777" w:rsidR="003962A1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1487FD35" w14:textId="2C5AC879" w:rsidR="00964A26" w:rsidRPr="00126E2A" w:rsidRDefault="003962A1" w:rsidP="003962A1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370629" w:rsidRPr="00126E2A" w14:paraId="7ED27D8A" w14:textId="77777777" w:rsidTr="00374C5C">
        <w:tc>
          <w:tcPr>
            <w:tcW w:w="3327" w:type="dxa"/>
            <w:shd w:val="clear" w:color="auto" w:fill="auto"/>
          </w:tcPr>
          <w:p w14:paraId="4B5AFBEA" w14:textId="77777777" w:rsidR="00370629" w:rsidRPr="00126E2A" w:rsidRDefault="00370629" w:rsidP="003706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C7F1233" w14:textId="77777777" w:rsidR="00370629" w:rsidRPr="00126E2A" w:rsidRDefault="00370629" w:rsidP="00370629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1EA38B2" w14:textId="77777777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8DDC69" w14:textId="4E961679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4D5028" w14:textId="7984C722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08E839" w14:textId="08F19607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C1A1E8" w14:textId="44639E37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A6D1AE5" w14:textId="30AA0F28" w:rsidR="00370629" w:rsidRPr="00126E2A" w:rsidRDefault="00370629" w:rsidP="00370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76ADA652" w14:textId="2D327480" w:rsidR="00370629" w:rsidRPr="00126E2A" w:rsidRDefault="00370629" w:rsidP="00370629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964A26" w:rsidRPr="00126E2A" w14:paraId="6BF4F6E9" w14:textId="77777777" w:rsidTr="00374C5C">
        <w:tc>
          <w:tcPr>
            <w:tcW w:w="3327" w:type="dxa"/>
            <w:shd w:val="clear" w:color="auto" w:fill="auto"/>
          </w:tcPr>
          <w:p w14:paraId="6C270ABF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0D425B8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5B7BFB6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4287FB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64675A02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964A26" w:rsidRPr="00126E2A" w14:paraId="747BD454" w14:textId="77777777" w:rsidTr="00374C5C">
        <w:tc>
          <w:tcPr>
            <w:tcW w:w="3327" w:type="dxa"/>
            <w:shd w:val="clear" w:color="auto" w:fill="auto"/>
          </w:tcPr>
          <w:p w14:paraId="2FB12FF9" w14:textId="77777777" w:rsidR="00964A26" w:rsidRPr="00126E2A" w:rsidRDefault="00964A26" w:rsidP="00964A2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D323A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443" w:type="dxa"/>
            <w:shd w:val="clear" w:color="auto" w:fill="auto"/>
          </w:tcPr>
          <w:p w14:paraId="3B8A2984" w14:textId="77777777" w:rsidR="00964A26" w:rsidRPr="00126E2A" w:rsidRDefault="00964A26" w:rsidP="00964A26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E67806C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B6966A" w14:textId="77777777" w:rsidR="00964A26" w:rsidRPr="00126E2A" w:rsidRDefault="00964A26" w:rsidP="00964A26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2EB5188E" w14:textId="77777777" w:rsidR="00964A26" w:rsidRPr="00126E2A" w:rsidRDefault="00964A26" w:rsidP="00964A26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77977" w:rsidRPr="00126E2A" w14:paraId="79B0F095" w14:textId="77777777" w:rsidTr="00A95336">
        <w:tc>
          <w:tcPr>
            <w:tcW w:w="3327" w:type="dxa"/>
            <w:shd w:val="clear" w:color="auto" w:fill="auto"/>
          </w:tcPr>
          <w:p w14:paraId="4D8D8510" w14:textId="64EE17EE" w:rsidR="00477977" w:rsidRPr="00A506E5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443" w:type="dxa"/>
            <w:shd w:val="clear" w:color="auto" w:fill="auto"/>
          </w:tcPr>
          <w:p w14:paraId="49369C0A" w14:textId="77777777" w:rsidR="00477977" w:rsidRPr="00A506E5" w:rsidRDefault="00477977" w:rsidP="00477977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02" w:type="dxa"/>
          </w:tcPr>
          <w:p w14:paraId="4F0D14AF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DF4A60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83525AE" w14:textId="6DFA914D" w:rsidR="00477977" w:rsidRPr="00964A26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543D63" w14:textId="78DDEB15" w:rsidR="00477977" w:rsidRPr="00964A26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DC407E" w14:textId="138D4C77" w:rsidR="00477977" w:rsidRPr="00964A26" w:rsidRDefault="00477977" w:rsidP="00477977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6FDDD03D" w14:textId="7E6B618E" w:rsidR="00477977" w:rsidRPr="00D13C84" w:rsidRDefault="00477977" w:rsidP="00477977">
            <w:pPr>
              <w:tabs>
                <w:tab w:val="decimal" w:pos="353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D13C84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44" w:type="dxa"/>
          </w:tcPr>
          <w:p w14:paraId="72B8E0B4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3A9205D" w14:textId="39915253" w:rsidR="00477977" w:rsidRPr="00964A26" w:rsidRDefault="00477977" w:rsidP="00477977">
            <w:pPr>
              <w:tabs>
                <w:tab w:val="decimal" w:pos="30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6A150AED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3A55B6C" w14:textId="44511A03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33DB09BE" w14:textId="77777777" w:rsidTr="003D5247">
        <w:tc>
          <w:tcPr>
            <w:tcW w:w="3327" w:type="dxa"/>
            <w:shd w:val="clear" w:color="auto" w:fill="auto"/>
          </w:tcPr>
          <w:p w14:paraId="140A86BB" w14:textId="1D18E6A5" w:rsidR="00477977" w:rsidRPr="00A506E5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443" w:type="dxa"/>
            <w:shd w:val="clear" w:color="auto" w:fill="auto"/>
          </w:tcPr>
          <w:p w14:paraId="72DF7E7C" w14:textId="77777777" w:rsidR="00477977" w:rsidRPr="00A506E5" w:rsidRDefault="00477977" w:rsidP="00477977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30450FD" w14:textId="77777777" w:rsidR="00477977" w:rsidRPr="00A506E5" w:rsidRDefault="00477977" w:rsidP="00477977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02" w:type="dxa"/>
          </w:tcPr>
          <w:p w14:paraId="57A3A9CA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B586D9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B0302DC" w14:textId="40A536CD" w:rsidR="00477977" w:rsidRPr="00964A26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E04C3F" w14:textId="654DA7AE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1CA5C9" w14:textId="2EBB36D7" w:rsidR="00477977" w:rsidRPr="00964A26" w:rsidRDefault="00477977" w:rsidP="00477977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328B0CE" w14:textId="71FBAED2" w:rsidR="00477977" w:rsidRPr="00D13C84" w:rsidRDefault="00477977" w:rsidP="00477977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13C84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44" w:type="dxa"/>
            <w:vAlign w:val="bottom"/>
          </w:tcPr>
          <w:p w14:paraId="41E94528" w14:textId="17101A96" w:rsidR="00477977" w:rsidRPr="00964A26" w:rsidRDefault="00477977" w:rsidP="00477977">
            <w:pPr>
              <w:tabs>
                <w:tab w:val="decimal" w:pos="316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2" w:type="dxa"/>
            <w:vAlign w:val="bottom"/>
          </w:tcPr>
          <w:p w14:paraId="2F0D7F57" w14:textId="63F89590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77977" w:rsidRPr="00126E2A" w14:paraId="0A88F618" w14:textId="77777777" w:rsidTr="00A95336">
        <w:tc>
          <w:tcPr>
            <w:tcW w:w="3327" w:type="dxa"/>
            <w:shd w:val="clear" w:color="auto" w:fill="auto"/>
          </w:tcPr>
          <w:p w14:paraId="75118F65" w14:textId="7D77DA6E" w:rsidR="00477977" w:rsidRPr="00126E2A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Dean &amp; DeLuca, Inc.</w:t>
            </w:r>
          </w:p>
        </w:tc>
        <w:tc>
          <w:tcPr>
            <w:tcW w:w="1443" w:type="dxa"/>
            <w:shd w:val="clear" w:color="auto" w:fill="auto"/>
          </w:tcPr>
          <w:p w14:paraId="3DB6F992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2F9134D3" w14:textId="77777777" w:rsidR="00477977" w:rsidRPr="00A506E5" w:rsidRDefault="00477977" w:rsidP="00477977">
            <w:pPr>
              <w:suppressAutoHyphens/>
              <w:spacing w:after="0" w:line="240" w:lineRule="auto"/>
              <w:ind w:left="-17" w:right="-108" w:hanging="27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ระดับพรีเมียมชั้นนำ </w:t>
            </w:r>
          </w:p>
          <w:p w14:paraId="70A453DF" w14:textId="77777777" w:rsidR="00477977" w:rsidRPr="00A506E5" w:rsidRDefault="00477977" w:rsidP="00477977">
            <w:pPr>
              <w:suppressAutoHyphens/>
              <w:spacing w:after="0" w:line="240" w:lineRule="auto"/>
              <w:ind w:left="-17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ร้านอาหารและเครื่องดื่ม</w:t>
            </w:r>
          </w:p>
        </w:tc>
        <w:tc>
          <w:tcPr>
            <w:tcW w:w="702" w:type="dxa"/>
          </w:tcPr>
          <w:p w14:paraId="6B328E51" w14:textId="77777777" w:rsidR="00477977" w:rsidRDefault="00477977" w:rsidP="00477977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D8AA075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A3A52B1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17465B" w14:textId="1D342BD2" w:rsidR="00477977" w:rsidRPr="00964A26" w:rsidRDefault="00477977" w:rsidP="00477977">
            <w:pPr>
              <w:tabs>
                <w:tab w:val="decimal" w:pos="41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9EC079" w14:textId="3B2D4826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07677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6D12A8" w14:textId="5F33A621" w:rsidR="00477977" w:rsidRPr="00964A26" w:rsidRDefault="00477977" w:rsidP="00477977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BBB02DD" w14:textId="3320756B" w:rsidR="00477977" w:rsidRPr="00964A26" w:rsidRDefault="00477977" w:rsidP="00477977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4" w:type="dxa"/>
          </w:tcPr>
          <w:p w14:paraId="5FD8BD90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8ED2BAF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3B88DE73" w14:textId="5DB1A167" w:rsidR="00477977" w:rsidRPr="00964A26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6B68386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B830492" w14:textId="77777777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7AF455B5" w14:textId="1C5348CE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02D76D77" w14:textId="77777777" w:rsidTr="003D5247">
        <w:tc>
          <w:tcPr>
            <w:tcW w:w="3327" w:type="dxa"/>
            <w:shd w:val="clear" w:color="auto" w:fill="auto"/>
          </w:tcPr>
          <w:p w14:paraId="4355BB94" w14:textId="77777777" w:rsidR="00477977" w:rsidRPr="00A506E5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43" w:type="dxa"/>
            <w:shd w:val="clear" w:color="auto" w:fill="auto"/>
          </w:tcPr>
          <w:p w14:paraId="4B09F3D5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02" w:type="dxa"/>
          </w:tcPr>
          <w:p w14:paraId="57DC0EC4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2F4D9F" w14:textId="7581C67E" w:rsidR="00477977" w:rsidRPr="00964A26" w:rsidRDefault="00477977" w:rsidP="00477977">
            <w:pPr>
              <w:tabs>
                <w:tab w:val="decimal" w:pos="32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C18D21" w14:textId="4BE3AD83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94FDF97" w14:textId="5B791987" w:rsidR="00477977" w:rsidRPr="00964A26" w:rsidRDefault="00477977" w:rsidP="00477977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28416AF7" w14:textId="245CAB4D" w:rsidR="00477977" w:rsidRPr="00964A26" w:rsidRDefault="00477977" w:rsidP="00477977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4" w:type="dxa"/>
          </w:tcPr>
          <w:p w14:paraId="70B147AA" w14:textId="0289DB8A" w:rsidR="00477977" w:rsidRPr="00964A26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C173EF7" w14:textId="421CD2BD" w:rsidR="00477977" w:rsidRPr="00964A26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64A2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71A3F36B" w14:textId="77777777" w:rsidTr="003D5247">
        <w:tc>
          <w:tcPr>
            <w:tcW w:w="3327" w:type="dxa"/>
            <w:shd w:val="clear" w:color="auto" w:fill="auto"/>
          </w:tcPr>
          <w:p w14:paraId="490A4F60" w14:textId="77777777" w:rsidR="00477977" w:rsidRPr="00A506E5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B93E41A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63A28532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DCC181" w14:textId="77777777" w:rsidR="00477977" w:rsidRPr="00FC5A16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BF852BE" w14:textId="77777777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8B3DFB" w14:textId="77777777" w:rsidR="00477977" w:rsidRPr="00E15BDE" w:rsidRDefault="00477977" w:rsidP="00477977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8D5A2DE" w14:textId="77777777" w:rsidR="00477977" w:rsidRPr="00E15BDE" w:rsidRDefault="00477977" w:rsidP="00477977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66D612EF" w14:textId="77777777" w:rsidR="00477977" w:rsidRPr="00E15BDE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3DA1576E" w14:textId="77777777" w:rsidR="00477977" w:rsidRPr="00E15BDE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77977" w:rsidRPr="00126E2A" w14:paraId="1C9221A8" w14:textId="77777777" w:rsidTr="003D5247">
        <w:tc>
          <w:tcPr>
            <w:tcW w:w="3327" w:type="dxa"/>
            <w:shd w:val="clear" w:color="auto" w:fill="auto"/>
          </w:tcPr>
          <w:p w14:paraId="411F8913" w14:textId="47D8E162" w:rsidR="00477977" w:rsidRPr="00A506E5" w:rsidRDefault="00477977" w:rsidP="004779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</w:t>
            </w:r>
          </w:p>
        </w:tc>
        <w:tc>
          <w:tcPr>
            <w:tcW w:w="1443" w:type="dxa"/>
            <w:shd w:val="clear" w:color="auto" w:fill="auto"/>
          </w:tcPr>
          <w:p w14:paraId="71DA7258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64618F01" w14:textId="77777777" w:rsidR="00477977" w:rsidRPr="00A506E5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B80F14" w14:textId="77777777" w:rsidR="00477977" w:rsidRPr="00FC5A16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273373" w14:textId="77777777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EDC408" w14:textId="77777777" w:rsidR="00477977" w:rsidRPr="00E15BDE" w:rsidRDefault="00477977" w:rsidP="00477977">
            <w:pPr>
              <w:tabs>
                <w:tab w:val="decimal" w:pos="18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F86270B" w14:textId="77777777" w:rsidR="00477977" w:rsidRPr="00E15BDE" w:rsidRDefault="00477977" w:rsidP="00477977">
            <w:pPr>
              <w:tabs>
                <w:tab w:val="decimal" w:pos="17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44" w:type="dxa"/>
          </w:tcPr>
          <w:p w14:paraId="5894BD6B" w14:textId="77777777" w:rsidR="00477977" w:rsidRPr="00E15BDE" w:rsidRDefault="00477977" w:rsidP="00477977">
            <w:pP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2" w:type="dxa"/>
          </w:tcPr>
          <w:p w14:paraId="5D33856A" w14:textId="77777777" w:rsidR="00477977" w:rsidRPr="00E15BDE" w:rsidRDefault="00477977" w:rsidP="00477977">
            <w:pPr>
              <w:tabs>
                <w:tab w:val="decimal" w:pos="19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77977" w:rsidRPr="00126E2A" w14:paraId="050CA7D6" w14:textId="77777777" w:rsidTr="00C66E61">
        <w:trPr>
          <w:trHeight w:val="432"/>
        </w:trPr>
        <w:tc>
          <w:tcPr>
            <w:tcW w:w="3327" w:type="dxa"/>
            <w:shd w:val="clear" w:color="auto" w:fill="auto"/>
          </w:tcPr>
          <w:p w14:paraId="0B732613" w14:textId="2C4E2102" w:rsidR="00477977" w:rsidRPr="00A506E5" w:rsidRDefault="00477977" w:rsidP="00477977">
            <w:pPr>
              <w:tabs>
                <w:tab w:val="left" w:pos="255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624E0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C646E21" w14:textId="77777777" w:rsidR="00477977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</w:t>
            </w:r>
          </w:p>
          <w:p w14:paraId="5B885A3A" w14:textId="44CCF92D" w:rsidR="00477977" w:rsidRPr="00A506E5" w:rsidRDefault="00477977" w:rsidP="00477977">
            <w:pPr>
              <w:tabs>
                <w:tab w:val="left" w:pos="-11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C02AB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สินเชื่อรีไฟแนนซ์</w:t>
            </w:r>
          </w:p>
        </w:tc>
        <w:tc>
          <w:tcPr>
            <w:tcW w:w="702" w:type="dxa"/>
            <w:vAlign w:val="bottom"/>
          </w:tcPr>
          <w:p w14:paraId="18FA4D2C" w14:textId="460C19FB" w:rsidR="00477977" w:rsidRPr="00B77776" w:rsidRDefault="00477977" w:rsidP="00477977">
            <w:pPr>
              <w:tabs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77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6F4C40" w14:textId="0C5B408B" w:rsidR="00477977" w:rsidRPr="00B77776" w:rsidRDefault="00477977" w:rsidP="00477977">
            <w:pPr>
              <w:tabs>
                <w:tab w:val="decimal" w:pos="296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9CD2717" w14:textId="09907BA7" w:rsidR="00477977" w:rsidRPr="0018320F" w:rsidRDefault="00477977" w:rsidP="00477977">
            <w:pPr>
              <w:tabs>
                <w:tab w:val="decimal" w:pos="26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8320F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617027" w14:textId="44187891" w:rsidR="00477977" w:rsidRPr="00E15BDE" w:rsidRDefault="00477977" w:rsidP="00477977">
            <w:pPr>
              <w:pBdr>
                <w:bottom w:val="single" w:sz="4" w:space="1" w:color="auto"/>
              </w:pBdr>
              <w:tabs>
                <w:tab w:val="decimal" w:pos="313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3B1856FE" w14:textId="27FF9B95" w:rsidR="00477977" w:rsidRPr="00E15BDE" w:rsidRDefault="00477977" w:rsidP="00477977">
            <w:pPr>
              <w:pBdr>
                <w:bottom w:val="single" w:sz="4" w:space="1" w:color="auto"/>
              </w:pBdr>
              <w:tabs>
                <w:tab w:val="decimal" w:pos="35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44" w:type="dxa"/>
            <w:vAlign w:val="bottom"/>
          </w:tcPr>
          <w:p w14:paraId="299543D2" w14:textId="77777777" w:rsidR="00477977" w:rsidRDefault="00477977" w:rsidP="00477977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FCE2B69" w14:textId="79D628FD" w:rsidR="00477977" w:rsidRPr="00E15BDE" w:rsidRDefault="00477977" w:rsidP="00477977">
            <w:pPr>
              <w:pBdr>
                <w:bottom w:val="single" w:sz="4" w:space="1" w:color="auto"/>
              </w:pBdr>
              <w:tabs>
                <w:tab w:val="decimal" w:pos="29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bottom"/>
          </w:tcPr>
          <w:p w14:paraId="640028A9" w14:textId="77777777" w:rsidR="00477977" w:rsidRDefault="00477977" w:rsidP="00477977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3642C85" w14:textId="5E57A920" w:rsidR="00477977" w:rsidRPr="00E15BDE" w:rsidRDefault="00477977" w:rsidP="00477977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126E2A" w14:paraId="29A88D63" w14:textId="77777777" w:rsidTr="003D5247">
        <w:tc>
          <w:tcPr>
            <w:tcW w:w="3327" w:type="dxa"/>
            <w:shd w:val="clear" w:color="auto" w:fill="auto"/>
          </w:tcPr>
          <w:p w14:paraId="1D8F18A4" w14:textId="77777777" w:rsidR="00477977" w:rsidRPr="008116D4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443" w:type="dxa"/>
            <w:shd w:val="clear" w:color="auto" w:fill="auto"/>
          </w:tcPr>
          <w:p w14:paraId="15B11E14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6DBAF38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DDDBE5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49D740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71D3A437" w14:textId="15720811" w:rsidR="00477977" w:rsidRPr="00E15BDE" w:rsidRDefault="00477977" w:rsidP="00477977">
            <w:pPr>
              <w:tabs>
                <w:tab w:val="decimal" w:pos="37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33,237</w:t>
            </w:r>
          </w:p>
        </w:tc>
        <w:tc>
          <w:tcPr>
            <w:tcW w:w="605" w:type="dxa"/>
            <w:shd w:val="clear" w:color="auto" w:fill="auto"/>
          </w:tcPr>
          <w:p w14:paraId="5F4FB675" w14:textId="33D5A82F" w:rsidR="00477977" w:rsidRPr="00E15BDE" w:rsidRDefault="00477977" w:rsidP="00477977">
            <w:pPr>
              <w:tabs>
                <w:tab w:val="decimal" w:pos="357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30,332</w:t>
            </w:r>
          </w:p>
        </w:tc>
        <w:tc>
          <w:tcPr>
            <w:tcW w:w="644" w:type="dxa"/>
          </w:tcPr>
          <w:p w14:paraId="101796AD" w14:textId="7245252C" w:rsidR="00477977" w:rsidRPr="00E15BDE" w:rsidRDefault="00477977" w:rsidP="00477977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602" w:type="dxa"/>
          </w:tcPr>
          <w:p w14:paraId="73FC1B19" w14:textId="6679473F" w:rsidR="00477977" w:rsidRPr="00E15BDE" w:rsidRDefault="00477977" w:rsidP="00785696">
            <w:pPr>
              <w:tabs>
                <w:tab w:val="decimal" w:pos="343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142</w:t>
            </w:r>
          </w:p>
        </w:tc>
      </w:tr>
      <w:tr w:rsidR="00477977" w:rsidRPr="00126E2A" w14:paraId="7041698C" w14:textId="77777777" w:rsidTr="00A95336">
        <w:trPr>
          <w:trHeight w:val="20"/>
        </w:trPr>
        <w:tc>
          <w:tcPr>
            <w:tcW w:w="3327" w:type="dxa"/>
            <w:shd w:val="clear" w:color="auto" w:fill="auto"/>
            <w:vAlign w:val="center"/>
          </w:tcPr>
          <w:p w14:paraId="4244D9D2" w14:textId="77777777" w:rsidR="00477977" w:rsidRPr="008116D4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665125F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vAlign w:val="bottom"/>
          </w:tcPr>
          <w:p w14:paraId="4E7EB27C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920F11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58FF15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C3E7E80" w14:textId="26A1D709" w:rsidR="00477977" w:rsidRPr="00A65E5F" w:rsidRDefault="00477977" w:rsidP="00477977">
            <w:pPr>
              <w:pBdr>
                <w:bottom w:val="single" w:sz="4" w:space="0" w:color="auto"/>
              </w:pBdr>
              <w:tabs>
                <w:tab w:val="decimal" w:pos="357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(147)</w:t>
            </w:r>
          </w:p>
        </w:tc>
        <w:tc>
          <w:tcPr>
            <w:tcW w:w="605" w:type="dxa"/>
            <w:shd w:val="clear" w:color="auto" w:fill="auto"/>
          </w:tcPr>
          <w:p w14:paraId="1487E558" w14:textId="43258A87" w:rsidR="00477977" w:rsidRPr="005133CF" w:rsidRDefault="00477977" w:rsidP="00477977">
            <w:pPr>
              <w:pBdr>
                <w:bottom w:val="single" w:sz="4" w:space="0" w:color="auto"/>
              </w:pBdr>
              <w:tabs>
                <w:tab w:val="decimal" w:pos="357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6F46BA">
              <w:rPr>
                <w:rFonts w:asciiTheme="majorBidi" w:hAnsiTheme="majorBidi" w:cstheme="majorBidi"/>
                <w:sz w:val="20"/>
                <w:szCs w:val="20"/>
              </w:rPr>
              <w:t>(147)</w:t>
            </w:r>
          </w:p>
        </w:tc>
        <w:tc>
          <w:tcPr>
            <w:tcW w:w="644" w:type="dxa"/>
            <w:vAlign w:val="bottom"/>
          </w:tcPr>
          <w:p w14:paraId="3C762993" w14:textId="61AFF87A" w:rsidR="00477977" w:rsidRPr="00477977" w:rsidRDefault="00477977" w:rsidP="00477977">
            <w:pPr>
              <w:pBdr>
                <w:bottom w:val="single" w:sz="4" w:space="1" w:color="auto"/>
              </w:pBdr>
              <w:tabs>
                <w:tab w:val="decimal" w:pos="28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47797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  <w:vAlign w:val="bottom"/>
          </w:tcPr>
          <w:p w14:paraId="1C25C69E" w14:textId="5C7BAD0D" w:rsidR="00477977" w:rsidRPr="00E15BDE" w:rsidRDefault="00477977" w:rsidP="00477977">
            <w:pPr>
              <w:pBdr>
                <w:bottom w:val="single" w:sz="4" w:space="1" w:color="auto"/>
              </w:pBdr>
              <w:tabs>
                <w:tab w:val="decimal" w:pos="19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77977" w:rsidRPr="007A51FC" w14:paraId="11BEE671" w14:textId="77777777" w:rsidTr="009E3A68">
        <w:trPr>
          <w:trHeight w:val="20"/>
        </w:trPr>
        <w:tc>
          <w:tcPr>
            <w:tcW w:w="3327" w:type="dxa"/>
            <w:shd w:val="clear" w:color="auto" w:fill="auto"/>
            <w:vAlign w:val="center"/>
          </w:tcPr>
          <w:p w14:paraId="187B0B02" w14:textId="5D0B02EA" w:rsidR="00477977" w:rsidRPr="008116D4" w:rsidRDefault="00477977" w:rsidP="0047797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621BFA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vAlign w:val="bottom"/>
          </w:tcPr>
          <w:p w14:paraId="25D80DE7" w14:textId="77777777" w:rsidR="00477977" w:rsidRPr="008116D4" w:rsidRDefault="00477977" w:rsidP="00477977">
            <w:pPr>
              <w:suppressAutoHyphens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9A26B7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CC257A" w14:textId="77777777" w:rsidR="00477977" w:rsidRPr="008116D4" w:rsidRDefault="00477977" w:rsidP="0047797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C6A1D8" w14:textId="205B8A4D" w:rsidR="00477977" w:rsidRPr="00E15BDE" w:rsidRDefault="00477977" w:rsidP="00477977">
            <w:pPr>
              <w:pBdr>
                <w:bottom w:val="double" w:sz="4" w:space="1" w:color="auto"/>
              </w:pBdr>
              <w:tabs>
                <w:tab w:val="decimal" w:pos="180"/>
              </w:tabs>
              <w:suppressAutoHyphens/>
              <w:spacing w:after="0" w:line="240" w:lineRule="auto"/>
              <w:ind w:left="-8" w:hanging="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33,090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793BC44A" w14:textId="7F9A253E" w:rsidR="00477977" w:rsidRPr="00E15BDE" w:rsidRDefault="00477977" w:rsidP="00477977">
            <w:pPr>
              <w:pBdr>
                <w:bottom w:val="double" w:sz="4" w:space="1" w:color="auto"/>
              </w:pBdr>
              <w:tabs>
                <w:tab w:val="decimal" w:pos="357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30,185</w:t>
            </w:r>
          </w:p>
        </w:tc>
        <w:tc>
          <w:tcPr>
            <w:tcW w:w="644" w:type="dxa"/>
            <w:vAlign w:val="bottom"/>
          </w:tcPr>
          <w:p w14:paraId="04E64F83" w14:textId="36DC5C07" w:rsidR="00477977" w:rsidRPr="00E15BDE" w:rsidRDefault="00477977" w:rsidP="00477977">
            <w:pPr>
              <w:pBdr>
                <w:bottom w:val="double" w:sz="4" w:space="1" w:color="auto"/>
              </w:pBdr>
              <w:tabs>
                <w:tab w:val="decimal" w:pos="286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602" w:type="dxa"/>
            <w:vAlign w:val="bottom"/>
          </w:tcPr>
          <w:p w14:paraId="1284F530" w14:textId="3F943D1E" w:rsidR="00477977" w:rsidRPr="00E15BDE" w:rsidRDefault="00477977" w:rsidP="00785696">
            <w:pPr>
              <w:pBdr>
                <w:bottom w:val="double" w:sz="4" w:space="1" w:color="auto"/>
              </w:pBdr>
              <w:tabs>
                <w:tab w:val="decimal" w:pos="357"/>
              </w:tabs>
              <w:suppressAutoHyphens/>
              <w:spacing w:after="0" w:line="240" w:lineRule="auto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142</w:t>
            </w:r>
          </w:p>
        </w:tc>
      </w:tr>
    </w:tbl>
    <w:p w14:paraId="5812102D" w14:textId="77777777" w:rsidR="00A34A08" w:rsidRPr="00FC1286" w:rsidRDefault="00A34A08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4DDC6A6" w14:textId="357F8303" w:rsidR="00733EDB" w:rsidRPr="00F14CFC" w:rsidRDefault="00733EDB" w:rsidP="00733EDB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Dean &amp; DeLuca, Inc.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และประเทศสหรัฐอเมริกา</w:t>
      </w:r>
      <w:r w:rsidRPr="00F14CFC">
        <w:rPr>
          <w:rFonts w:ascii="Tahoma" w:eastAsia="Times New Roman" w:hAnsi="Tahoma" w:cs="Tahoma"/>
          <w:sz w:val="20"/>
          <w:szCs w:val="20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1EAE1C2D" w14:textId="480360D8" w:rsidR="00A34A08" w:rsidRDefault="00A34A08">
      <w:pP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br w:type="page"/>
      </w:r>
    </w:p>
    <w:p w14:paraId="5F0F8A34" w14:textId="3015EFCB" w:rsidR="00B742E5" w:rsidRDefault="00B742E5" w:rsidP="00261579">
      <w:pPr>
        <w:numPr>
          <w:ilvl w:val="0"/>
          <w:numId w:val="11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เงินให้สินเชื่อแก่ลูกหนี้และดอกเบี้ยค้างรับสุทธิ</w:t>
      </w:r>
    </w:p>
    <w:p w14:paraId="549CFFB5" w14:textId="77777777" w:rsidR="00CE65E7" w:rsidRPr="00CF5CDF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C03F27" w14:textId="5E99A035" w:rsidR="003A73D4" w:rsidRPr="00C80274" w:rsidRDefault="003A73D4" w:rsidP="00261579">
      <w:pPr>
        <w:pStyle w:val="ListParagraph"/>
        <w:numPr>
          <w:ilvl w:val="1"/>
          <w:numId w:val="13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</w:t>
      </w:r>
      <w:r w:rsidR="00D5748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บัญชี</w:t>
      </w:r>
    </w:p>
    <w:p w14:paraId="7235E1DA" w14:textId="492A27A4" w:rsidR="00B742E5" w:rsidRPr="00CF5CDF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0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45"/>
        <w:gridCol w:w="979"/>
        <w:gridCol w:w="238"/>
        <w:gridCol w:w="1008"/>
        <w:gridCol w:w="238"/>
        <w:gridCol w:w="993"/>
        <w:gridCol w:w="239"/>
        <w:gridCol w:w="962"/>
      </w:tblGrid>
      <w:tr w:rsidR="00D57481" w:rsidRPr="00D57481" w14:paraId="12589D74" w14:textId="77777777" w:rsidTr="003D6A26">
        <w:tc>
          <w:tcPr>
            <w:tcW w:w="4645" w:type="dxa"/>
            <w:shd w:val="clear" w:color="auto" w:fill="auto"/>
            <w:vAlign w:val="bottom"/>
          </w:tcPr>
          <w:p w14:paraId="134D7C37" w14:textId="77777777" w:rsidR="00D57481" w:rsidRPr="00D57481" w:rsidRDefault="00D57481" w:rsidP="00D5748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25" w:type="dxa"/>
            <w:gridSpan w:val="3"/>
            <w:shd w:val="clear" w:color="auto" w:fill="auto"/>
            <w:vAlign w:val="bottom"/>
          </w:tcPr>
          <w:p w14:paraId="1EA2FFDB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3E3F09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5052B3D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FB3E1F" w:rsidRPr="00D57481" w14:paraId="11D968A2" w14:textId="77777777" w:rsidTr="003D6A26">
        <w:tc>
          <w:tcPr>
            <w:tcW w:w="4645" w:type="dxa"/>
            <w:shd w:val="clear" w:color="auto" w:fill="auto"/>
            <w:vAlign w:val="bottom"/>
          </w:tcPr>
          <w:p w14:paraId="6C9D19E5" w14:textId="77777777" w:rsidR="00FB3E1F" w:rsidRPr="00D57481" w:rsidRDefault="00FB3E1F" w:rsidP="00FB3E1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1F74D37" w14:textId="169BF4AC" w:rsidR="00FB3E1F" w:rsidRPr="00D57481" w:rsidRDefault="00CB3AD7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  <w:r w:rsidR="00FB3E1F"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3962A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A2DE4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9F67C9" w14:textId="0247857F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3962A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5D4956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D32E5F" w14:textId="4C7BD070" w:rsidR="00FB3E1F" w:rsidRPr="00D57481" w:rsidRDefault="00CB3AD7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  <w:r w:rsidR="00FB3E1F"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3962A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6F34F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D12732" w14:textId="7E9A6B23" w:rsidR="00FB3E1F" w:rsidRPr="00D57481" w:rsidRDefault="00FB3E1F" w:rsidP="00FB3E1F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3962A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4</w:t>
            </w:r>
          </w:p>
        </w:tc>
      </w:tr>
      <w:tr w:rsidR="00FB3E1F" w:rsidRPr="00D57481" w14:paraId="1AAA4B40" w14:textId="77777777" w:rsidTr="003D6A26">
        <w:tc>
          <w:tcPr>
            <w:tcW w:w="4645" w:type="dxa"/>
            <w:shd w:val="clear" w:color="auto" w:fill="auto"/>
          </w:tcPr>
          <w:p w14:paraId="5C8FBC8E" w14:textId="77777777" w:rsidR="00FB3E1F" w:rsidRPr="00D57481" w:rsidRDefault="00FB3E1F" w:rsidP="00FB3E1F">
            <w:pPr>
              <w:suppressAutoHyphens/>
              <w:snapToGrid w:val="0"/>
              <w:spacing w:after="0" w:line="370" w:lineRule="exact"/>
              <w:ind w:right="-29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657" w:type="dxa"/>
            <w:gridSpan w:val="7"/>
            <w:shd w:val="clear" w:color="auto" w:fill="auto"/>
            <w:vAlign w:val="bottom"/>
          </w:tcPr>
          <w:p w14:paraId="11418C26" w14:textId="77777777" w:rsidR="00FB3E1F" w:rsidRPr="00D57481" w:rsidRDefault="00FB3E1F" w:rsidP="00FB3E1F">
            <w:pPr>
              <w:suppressAutoHyphens/>
              <w:spacing w:after="0" w:line="370" w:lineRule="exact"/>
              <w:ind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541C3" w:rsidRPr="00D57481" w14:paraId="374C3010" w14:textId="77777777" w:rsidTr="00E7422E">
        <w:tc>
          <w:tcPr>
            <w:tcW w:w="4645" w:type="dxa"/>
            <w:shd w:val="clear" w:color="auto" w:fill="auto"/>
            <w:vAlign w:val="bottom"/>
          </w:tcPr>
          <w:p w14:paraId="121587A2" w14:textId="07119331" w:rsidR="00A541C3" w:rsidRPr="00D57481" w:rsidRDefault="00A541C3" w:rsidP="00A541C3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00F9DD" w14:textId="36480D2C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2,326,395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7E6CF9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27768E" w14:textId="52DB26C2" w:rsidR="00A541C3" w:rsidRPr="001C7349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2,301,834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FC0737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ADBCD2" w14:textId="668629CF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2,319,835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19716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C7DF5D0" w14:textId="20837A38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2,295,368</w:t>
            </w:r>
          </w:p>
        </w:tc>
      </w:tr>
      <w:tr w:rsidR="00A541C3" w:rsidRPr="00D57481" w14:paraId="6DF5CF53" w14:textId="77777777" w:rsidTr="00E7422E">
        <w:tc>
          <w:tcPr>
            <w:tcW w:w="4645" w:type="dxa"/>
            <w:shd w:val="clear" w:color="auto" w:fill="auto"/>
            <w:vAlign w:val="bottom"/>
          </w:tcPr>
          <w:p w14:paraId="00DCA744" w14:textId="20FB40F2" w:rsidR="00A541C3" w:rsidRPr="00D57481" w:rsidRDefault="00A541C3" w:rsidP="00A541C3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052E2595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15,886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936E3F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0C472D70" w:rsidR="00A541C3" w:rsidRPr="001C7349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15,031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E6E9DD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8658" w14:textId="43FEDE00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15,748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7CCD9D" w14:textId="77777777" w:rsidR="00A541C3" w:rsidRPr="00D57481" w:rsidRDefault="00A541C3" w:rsidP="00A541C3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370" w:lineRule="exact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8CC63" w14:textId="60796DEC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14,921</w:t>
            </w:r>
          </w:p>
        </w:tc>
      </w:tr>
      <w:tr w:rsidR="00A541C3" w:rsidRPr="00D57481" w14:paraId="2AE95F88" w14:textId="77777777" w:rsidTr="00E7422E">
        <w:tc>
          <w:tcPr>
            <w:tcW w:w="4645" w:type="dxa"/>
            <w:shd w:val="clear" w:color="auto" w:fill="auto"/>
            <w:vAlign w:val="bottom"/>
          </w:tcPr>
          <w:p w14:paraId="0A1F896F" w14:textId="12F5ED49" w:rsidR="00A541C3" w:rsidRPr="00D57481" w:rsidRDefault="00A541C3" w:rsidP="00A541C3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56647B60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2,342,281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2C006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56567598" w:rsidR="00A541C3" w:rsidRPr="001C7349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C7349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2,316,865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B8385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6DFE" w14:textId="23978875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2,335,583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457999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6B1A2" w14:textId="56C95E19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2,310,289</w:t>
            </w:r>
          </w:p>
        </w:tc>
      </w:tr>
      <w:tr w:rsidR="00A541C3" w:rsidRPr="00D57481" w14:paraId="264F0640" w14:textId="77777777" w:rsidTr="00E7422E">
        <w:tc>
          <w:tcPr>
            <w:tcW w:w="4645" w:type="dxa"/>
            <w:shd w:val="clear" w:color="auto" w:fill="auto"/>
            <w:vAlign w:val="bottom"/>
          </w:tcPr>
          <w:p w14:paraId="5602A96A" w14:textId="008824F5" w:rsidR="00A541C3" w:rsidRPr="00D57481" w:rsidRDefault="00A541C3" w:rsidP="00A541C3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 xml:space="preserve">หัก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ผลขาดทุนจากการเปลี่ยนแปลงเงื่อนไขใหม่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2A2C83" w14:textId="67DDFF31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(4,741)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FA71BC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EA1276" w14:textId="125714A4" w:rsidR="00A541C3" w:rsidRPr="00D57481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(5,756)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D3188E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61B157" w14:textId="075ABDE9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(4,741)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D2176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5970F3" w14:textId="06504739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(5,756)</w:t>
            </w:r>
          </w:p>
        </w:tc>
      </w:tr>
      <w:tr w:rsidR="00A541C3" w:rsidRPr="00D57481" w14:paraId="10D016C9" w14:textId="77777777" w:rsidTr="00E7422E">
        <w:tc>
          <w:tcPr>
            <w:tcW w:w="4645" w:type="dxa"/>
            <w:shd w:val="clear" w:color="auto" w:fill="auto"/>
            <w:vAlign w:val="bottom"/>
          </w:tcPr>
          <w:p w14:paraId="40AF9559" w14:textId="29E91705" w:rsidR="00A541C3" w:rsidRPr="00D57481" w:rsidRDefault="00A541C3" w:rsidP="00A541C3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0157D7" w14:textId="4A93FB87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(147,605)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3AB25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18227269" w:rsidR="00A541C3" w:rsidRPr="00D57481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(145,653)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6A13A8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80E733" w14:textId="3F34391C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6"/>
                <w:szCs w:val="26"/>
              </w:rPr>
              <w:t>(146,261)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328133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23C4" w14:textId="4ED605AB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(144,463)</w:t>
            </w:r>
          </w:p>
        </w:tc>
      </w:tr>
      <w:tr w:rsidR="00A541C3" w:rsidRPr="00D57481" w14:paraId="70D690FD" w14:textId="77777777" w:rsidTr="00E7422E">
        <w:tc>
          <w:tcPr>
            <w:tcW w:w="4645" w:type="dxa"/>
            <w:shd w:val="clear" w:color="auto" w:fill="auto"/>
            <w:vAlign w:val="bottom"/>
          </w:tcPr>
          <w:p w14:paraId="0662B0F2" w14:textId="77777777" w:rsidR="00A541C3" w:rsidRPr="00D57481" w:rsidRDefault="00A541C3" w:rsidP="00A541C3">
            <w:pPr>
              <w:tabs>
                <w:tab w:val="left" w:pos="1332"/>
              </w:tabs>
              <w:suppressAutoHyphens/>
              <w:spacing w:after="0" w:line="37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2A254622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2,189,935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F0FB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61BE5611" w:rsidR="00A541C3" w:rsidRPr="00D57481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2,165,456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B14D32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EB7C17" w14:textId="517FBA1E" w:rsidR="00A541C3" w:rsidRPr="0097736C" w:rsidRDefault="00A541C3" w:rsidP="00A541C3">
            <w:pPr>
              <w:tabs>
                <w:tab w:val="decimal" w:pos="76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2,184,581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43AD3" w14:textId="77777777" w:rsidR="00A541C3" w:rsidRPr="00D57481" w:rsidRDefault="00A541C3" w:rsidP="00A541C3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370" w:lineRule="exact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17A89" w14:textId="3C246C9F" w:rsidR="00A541C3" w:rsidRPr="00D57481" w:rsidRDefault="00A541C3" w:rsidP="00A541C3">
            <w:pPr>
              <w:tabs>
                <w:tab w:val="decimal" w:pos="750"/>
              </w:tabs>
              <w:suppressAutoHyphens/>
              <w:snapToGrid w:val="0"/>
              <w:spacing w:after="0" w:line="370" w:lineRule="exact"/>
              <w:ind w:left="-108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2,160,070</w:t>
            </w:r>
          </w:p>
        </w:tc>
      </w:tr>
    </w:tbl>
    <w:p w14:paraId="713F993D" w14:textId="47A8A46F" w:rsidR="00D57481" w:rsidRPr="00CF5CDF" w:rsidRDefault="00D57481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4E334E9" w14:textId="71E147E2" w:rsidR="00B742E5" w:rsidRPr="003F339B" w:rsidRDefault="00B742E5" w:rsidP="00261579">
      <w:pPr>
        <w:numPr>
          <w:ilvl w:val="1"/>
          <w:numId w:val="13"/>
        </w:numPr>
        <w:suppressAutoHyphens/>
        <w:spacing w:after="0" w:line="240" w:lineRule="atLeast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A539CC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horzAnchor="margin" w:tblpX="426" w:tblpY="46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4B513FD9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5" w:type="dxa"/>
            <w:gridSpan w:val="15"/>
            <w:vAlign w:val="bottom"/>
            <w:hideMark/>
          </w:tcPr>
          <w:p w14:paraId="070B53CF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470B3276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6" w:type="dxa"/>
            <w:gridSpan w:val="7"/>
            <w:vAlign w:val="bottom"/>
            <w:hideMark/>
          </w:tcPr>
          <w:p w14:paraId="139BB508" w14:textId="2A1EFE41" w:rsidR="006D67D9" w:rsidRPr="000D6C57" w:rsidRDefault="00CB3AD7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A62C6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0" w:type="dxa"/>
            <w:gridSpan w:val="7"/>
          </w:tcPr>
          <w:p w14:paraId="66955098" w14:textId="4E0D926F" w:rsidR="006D67D9" w:rsidRPr="00B742E5" w:rsidRDefault="00CB3AD7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</w:rPr>
              <w:t>4</w:t>
            </w:r>
          </w:p>
        </w:tc>
      </w:tr>
      <w:tr w:rsidR="00F84F83" w:rsidRPr="00B742E5" w14:paraId="3FEF9B94" w14:textId="77777777" w:rsidTr="00F84F83">
        <w:trPr>
          <w:cantSplit/>
          <w:trHeight w:val="205"/>
        </w:trPr>
        <w:tc>
          <w:tcPr>
            <w:tcW w:w="2410" w:type="dxa"/>
            <w:vAlign w:val="bottom"/>
          </w:tcPr>
          <w:p w14:paraId="3DF21BE8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B742E5" w:rsidRDefault="006D67D9" w:rsidP="00F84F83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B742E5" w:rsidRDefault="006D67D9" w:rsidP="00F84F83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B742E5" w:rsidRDefault="006D67D9" w:rsidP="00F84F8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B742E5" w:rsidRDefault="006D67D9" w:rsidP="00F84F83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B742E5" w:rsidRDefault="006D67D9" w:rsidP="00F84F8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B742E5" w:rsidRDefault="006D67D9" w:rsidP="00F84F8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B742E5" w:rsidRDefault="006D67D9" w:rsidP="00F84F8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B742E5" w:rsidRDefault="006D67D9" w:rsidP="00F84F8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B742E5" w:rsidRDefault="006D67D9" w:rsidP="00F84F8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B742E5" w:rsidRDefault="006D67D9" w:rsidP="00F84F83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663054F4" w14:textId="77777777" w:rsidR="006D67D9" w:rsidRPr="00B742E5" w:rsidRDefault="006D67D9" w:rsidP="00F84F8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5" w:type="dxa"/>
            <w:gridSpan w:val="15"/>
            <w:vAlign w:val="bottom"/>
          </w:tcPr>
          <w:p w14:paraId="67380CD3" w14:textId="77777777" w:rsidR="006D67D9" w:rsidRPr="00B742E5" w:rsidDel="005A5B95" w:rsidRDefault="006D67D9" w:rsidP="00F84F83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F84F83" w:rsidRPr="00097F89" w14:paraId="473A528E" w14:textId="77777777" w:rsidTr="00F84F83">
        <w:trPr>
          <w:cantSplit/>
          <w:trHeight w:val="294"/>
        </w:trPr>
        <w:tc>
          <w:tcPr>
            <w:tcW w:w="2410" w:type="dxa"/>
            <w:vAlign w:val="bottom"/>
          </w:tcPr>
          <w:p w14:paraId="75FA202A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6DEBAD24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927</w:t>
            </w:r>
          </w:p>
        </w:tc>
        <w:tc>
          <w:tcPr>
            <w:tcW w:w="39" w:type="dxa"/>
            <w:vAlign w:val="bottom"/>
          </w:tcPr>
          <w:p w14:paraId="774BF65F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3C4153FD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</w:t>
            </w:r>
          </w:p>
        </w:tc>
        <w:tc>
          <w:tcPr>
            <w:tcW w:w="38" w:type="dxa"/>
            <w:vAlign w:val="bottom"/>
          </w:tcPr>
          <w:p w14:paraId="48A74B42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41A966CE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724</w:t>
            </w:r>
          </w:p>
        </w:tc>
        <w:tc>
          <w:tcPr>
            <w:tcW w:w="59" w:type="dxa"/>
            <w:vAlign w:val="bottom"/>
          </w:tcPr>
          <w:p w14:paraId="562444DD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789DFDE6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296</w:t>
            </w:r>
          </w:p>
        </w:tc>
        <w:tc>
          <w:tcPr>
            <w:tcW w:w="69" w:type="dxa"/>
            <w:vAlign w:val="bottom"/>
          </w:tcPr>
          <w:p w14:paraId="72AC7482" w14:textId="77777777" w:rsidR="00CB3AD7" w:rsidRPr="00B742E5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5AC110E1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8,855</w:t>
            </w:r>
          </w:p>
        </w:tc>
        <w:tc>
          <w:tcPr>
            <w:tcW w:w="69" w:type="dxa"/>
            <w:vAlign w:val="bottom"/>
          </w:tcPr>
          <w:p w14:paraId="72789537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BB16F84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975</w:t>
            </w:r>
          </w:p>
        </w:tc>
        <w:tc>
          <w:tcPr>
            <w:tcW w:w="65" w:type="dxa"/>
            <w:vAlign w:val="bottom"/>
          </w:tcPr>
          <w:p w14:paraId="28183D91" w14:textId="77777777" w:rsidR="00CB3AD7" w:rsidRPr="00CB3AD7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210FE463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3,768</w:t>
            </w:r>
          </w:p>
        </w:tc>
        <w:tc>
          <w:tcPr>
            <w:tcW w:w="63" w:type="dxa"/>
            <w:vAlign w:val="bottom"/>
          </w:tcPr>
          <w:p w14:paraId="7B042AC5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24DE1894" w:rsidR="00CB3AD7" w:rsidRPr="00CB3AD7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13,598</w:t>
            </w:r>
          </w:p>
        </w:tc>
      </w:tr>
      <w:tr w:rsidR="00F84F83" w:rsidRPr="00097F89" w:rsidDel="005A5B95" w14:paraId="42CAA038" w14:textId="77777777" w:rsidTr="00F84F83">
        <w:trPr>
          <w:cantSplit/>
          <w:trHeight w:val="272"/>
        </w:trPr>
        <w:tc>
          <w:tcPr>
            <w:tcW w:w="2410" w:type="dxa"/>
            <w:vAlign w:val="bottom"/>
            <w:hideMark/>
          </w:tcPr>
          <w:p w14:paraId="237DE2F6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055E251C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568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962</w:t>
            </w:r>
          </w:p>
        </w:tc>
        <w:tc>
          <w:tcPr>
            <w:tcW w:w="39" w:type="dxa"/>
          </w:tcPr>
          <w:p w14:paraId="44C020D0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02654B4F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241</w:t>
            </w:r>
          </w:p>
        </w:tc>
        <w:tc>
          <w:tcPr>
            <w:tcW w:w="38" w:type="dxa"/>
          </w:tcPr>
          <w:p w14:paraId="32FB4CFE" w14:textId="77777777" w:rsidR="00CB3AD7" w:rsidRPr="00F23602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1AD9D5AA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326</w:t>
            </w:r>
          </w:p>
        </w:tc>
        <w:tc>
          <w:tcPr>
            <w:tcW w:w="59" w:type="dxa"/>
            <w:vAlign w:val="bottom"/>
          </w:tcPr>
          <w:p w14:paraId="49DFC470" w14:textId="77777777" w:rsidR="00CB3AD7" w:rsidRPr="00F23602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60225F1B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654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529</w:t>
            </w:r>
          </w:p>
        </w:tc>
        <w:tc>
          <w:tcPr>
            <w:tcW w:w="69" w:type="dxa"/>
            <w:vAlign w:val="bottom"/>
          </w:tcPr>
          <w:p w14:paraId="49C35CD2" w14:textId="77777777" w:rsidR="00CB3AD7" w:rsidRPr="00B742E5" w:rsidRDefault="00CB3AD7" w:rsidP="00F84F83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79B95DBD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536,571</w:t>
            </w:r>
          </w:p>
        </w:tc>
        <w:tc>
          <w:tcPr>
            <w:tcW w:w="69" w:type="dxa"/>
            <w:vAlign w:val="bottom"/>
          </w:tcPr>
          <w:p w14:paraId="3C6CFC41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574E0934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47,292</w:t>
            </w:r>
          </w:p>
        </w:tc>
        <w:tc>
          <w:tcPr>
            <w:tcW w:w="65" w:type="dxa"/>
            <w:vAlign w:val="bottom"/>
          </w:tcPr>
          <w:p w14:paraId="376695CE" w14:textId="77777777" w:rsidR="00CB3AD7" w:rsidRPr="00CB3AD7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67C3FF4F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47,887</w:t>
            </w:r>
          </w:p>
        </w:tc>
        <w:tc>
          <w:tcPr>
            <w:tcW w:w="63" w:type="dxa"/>
            <w:vAlign w:val="bottom"/>
          </w:tcPr>
          <w:p w14:paraId="5E93EBA1" w14:textId="77777777" w:rsidR="00CB3AD7" w:rsidRPr="00CB3AD7" w:rsidRDefault="00CB3AD7" w:rsidP="00F84F8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7761B782" w:rsidR="00CB3AD7" w:rsidRPr="00CB3AD7" w:rsidDel="005A5B95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631,750</w:t>
            </w:r>
          </w:p>
        </w:tc>
      </w:tr>
      <w:tr w:rsidR="00F84F83" w:rsidRPr="00097F89" w14:paraId="1E520CC3" w14:textId="77777777" w:rsidTr="00F84F83">
        <w:trPr>
          <w:cantSplit/>
          <w:trHeight w:val="299"/>
        </w:trPr>
        <w:tc>
          <w:tcPr>
            <w:tcW w:w="2410" w:type="dxa"/>
            <w:vAlign w:val="bottom"/>
            <w:hideMark/>
          </w:tcPr>
          <w:p w14:paraId="72715B7C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07C24D5C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672</w:t>
            </w:r>
          </w:p>
        </w:tc>
        <w:tc>
          <w:tcPr>
            <w:tcW w:w="39" w:type="dxa"/>
            <w:vAlign w:val="bottom"/>
          </w:tcPr>
          <w:p w14:paraId="118A4EDE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0306C090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135</w:t>
            </w:r>
          </w:p>
        </w:tc>
        <w:tc>
          <w:tcPr>
            <w:tcW w:w="38" w:type="dxa"/>
            <w:vAlign w:val="bottom"/>
          </w:tcPr>
          <w:p w14:paraId="5F15BD91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31E692A8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194</w:t>
            </w:r>
          </w:p>
        </w:tc>
        <w:tc>
          <w:tcPr>
            <w:tcW w:w="59" w:type="dxa"/>
            <w:vAlign w:val="bottom"/>
          </w:tcPr>
          <w:p w14:paraId="549E2773" w14:textId="77777777" w:rsidR="00CB3AD7" w:rsidRPr="00F23602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21A78712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001</w:t>
            </w:r>
          </w:p>
        </w:tc>
        <w:tc>
          <w:tcPr>
            <w:tcW w:w="69" w:type="dxa"/>
            <w:vAlign w:val="bottom"/>
          </w:tcPr>
          <w:p w14:paraId="38921A49" w14:textId="77777777" w:rsidR="00CB3AD7" w:rsidRPr="00B742E5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6526575C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152,034</w:t>
            </w:r>
          </w:p>
        </w:tc>
        <w:tc>
          <w:tcPr>
            <w:tcW w:w="69" w:type="dxa"/>
            <w:vAlign w:val="bottom"/>
          </w:tcPr>
          <w:p w14:paraId="23A3C258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0AF24036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7,685</w:t>
            </w:r>
          </w:p>
        </w:tc>
        <w:tc>
          <w:tcPr>
            <w:tcW w:w="65" w:type="dxa"/>
            <w:vAlign w:val="bottom"/>
          </w:tcPr>
          <w:p w14:paraId="6F6B7D63" w14:textId="77777777" w:rsidR="00CB3AD7" w:rsidRPr="00CB3AD7" w:rsidRDefault="00CB3AD7" w:rsidP="00F84F83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0A961EA7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18,458</w:t>
            </w:r>
          </w:p>
        </w:tc>
        <w:tc>
          <w:tcPr>
            <w:tcW w:w="63" w:type="dxa"/>
            <w:vAlign w:val="bottom"/>
          </w:tcPr>
          <w:p w14:paraId="2EEFEE63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7AC9FCF2" w:rsidR="00CB3AD7" w:rsidRPr="00CB3AD7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178,177</w:t>
            </w:r>
          </w:p>
        </w:tc>
      </w:tr>
      <w:tr w:rsidR="00F84F83" w:rsidRPr="00097F89" w14:paraId="07E07AE6" w14:textId="77777777" w:rsidTr="00F84F83">
        <w:trPr>
          <w:cantSplit/>
          <w:trHeight w:val="314"/>
        </w:trPr>
        <w:tc>
          <w:tcPr>
            <w:tcW w:w="2410" w:type="dxa"/>
            <w:vAlign w:val="bottom"/>
            <w:hideMark/>
          </w:tcPr>
          <w:p w14:paraId="4CC05521" w14:textId="77777777" w:rsidR="00CB3AD7" w:rsidRPr="00B742E5" w:rsidRDefault="00CB3AD7" w:rsidP="00F84F83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441E8003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375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39" w:type="dxa"/>
          </w:tcPr>
          <w:p w14:paraId="40A8DCC6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351603E5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479</w:t>
            </w:r>
          </w:p>
        </w:tc>
        <w:tc>
          <w:tcPr>
            <w:tcW w:w="38" w:type="dxa"/>
          </w:tcPr>
          <w:p w14:paraId="5E77CBEC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7594FDD6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841</w:t>
            </w:r>
          </w:p>
        </w:tc>
        <w:tc>
          <w:tcPr>
            <w:tcW w:w="59" w:type="dxa"/>
            <w:vAlign w:val="bottom"/>
          </w:tcPr>
          <w:p w14:paraId="3A4D4292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32F58579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413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498</w:t>
            </w:r>
          </w:p>
        </w:tc>
        <w:tc>
          <w:tcPr>
            <w:tcW w:w="69" w:type="dxa"/>
            <w:vAlign w:val="bottom"/>
          </w:tcPr>
          <w:p w14:paraId="293316CC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2A7A3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357,218</w:t>
            </w:r>
          </w:p>
        </w:tc>
        <w:tc>
          <w:tcPr>
            <w:tcW w:w="69" w:type="dxa"/>
            <w:vAlign w:val="bottom"/>
          </w:tcPr>
          <w:p w14:paraId="6E704B4F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1885F02F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37,491</w:t>
            </w:r>
          </w:p>
        </w:tc>
        <w:tc>
          <w:tcPr>
            <w:tcW w:w="65" w:type="dxa"/>
            <w:vAlign w:val="bottom"/>
          </w:tcPr>
          <w:p w14:paraId="32B750F1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655BF7FD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13,468</w:t>
            </w:r>
          </w:p>
        </w:tc>
        <w:tc>
          <w:tcPr>
            <w:tcW w:w="63" w:type="dxa"/>
            <w:vAlign w:val="bottom"/>
          </w:tcPr>
          <w:p w14:paraId="191FF268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31F9C088" w:rsidR="00CB3AD7" w:rsidRPr="00CB3AD7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408,177</w:t>
            </w:r>
          </w:p>
        </w:tc>
      </w:tr>
      <w:tr w:rsidR="00F84F83" w:rsidRPr="00097F89" w:rsidDel="005A5B95" w14:paraId="5995CFAF" w14:textId="77777777" w:rsidTr="00F84F83">
        <w:trPr>
          <w:cantSplit/>
          <w:trHeight w:val="281"/>
        </w:trPr>
        <w:tc>
          <w:tcPr>
            <w:tcW w:w="2410" w:type="dxa"/>
            <w:vAlign w:val="bottom"/>
            <w:hideMark/>
          </w:tcPr>
          <w:p w14:paraId="49D77B3B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6121D8C4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542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284</w:t>
            </w:r>
          </w:p>
        </w:tc>
        <w:tc>
          <w:tcPr>
            <w:tcW w:w="39" w:type="dxa"/>
            <w:vAlign w:val="bottom"/>
          </w:tcPr>
          <w:p w14:paraId="01B2B2C9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28A03FC8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437</w:t>
            </w:r>
          </w:p>
        </w:tc>
        <w:tc>
          <w:tcPr>
            <w:tcW w:w="38" w:type="dxa"/>
            <w:vAlign w:val="bottom"/>
          </w:tcPr>
          <w:p w14:paraId="627B6960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6FDAED88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14,583</w:t>
            </w:r>
          </w:p>
        </w:tc>
        <w:tc>
          <w:tcPr>
            <w:tcW w:w="59" w:type="dxa"/>
            <w:vAlign w:val="bottom"/>
          </w:tcPr>
          <w:p w14:paraId="461D329E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100E34D2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577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304</w:t>
            </w:r>
          </w:p>
        </w:tc>
        <w:tc>
          <w:tcPr>
            <w:tcW w:w="69" w:type="dxa"/>
            <w:vAlign w:val="bottom"/>
          </w:tcPr>
          <w:p w14:paraId="4BA5C98E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1445989A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526,856</w:t>
            </w:r>
          </w:p>
        </w:tc>
        <w:tc>
          <w:tcPr>
            <w:tcW w:w="69" w:type="dxa"/>
            <w:vAlign w:val="bottom"/>
          </w:tcPr>
          <w:p w14:paraId="36C3CD50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4CFC10CE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34,336</w:t>
            </w:r>
          </w:p>
        </w:tc>
        <w:tc>
          <w:tcPr>
            <w:tcW w:w="65" w:type="dxa"/>
            <w:vAlign w:val="bottom"/>
          </w:tcPr>
          <w:p w14:paraId="2192DF2C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7D1D85E6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15,221</w:t>
            </w:r>
          </w:p>
        </w:tc>
        <w:tc>
          <w:tcPr>
            <w:tcW w:w="63" w:type="dxa"/>
            <w:vAlign w:val="bottom"/>
          </w:tcPr>
          <w:p w14:paraId="7E67064C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555BFB8B" w:rsidR="00CB3AD7" w:rsidRPr="00CB3AD7" w:rsidDel="005A5B95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576,413</w:t>
            </w:r>
          </w:p>
        </w:tc>
      </w:tr>
      <w:tr w:rsidR="00F84F83" w:rsidRPr="00910F9A" w:rsidDel="005A5B95" w14:paraId="2F8A7C16" w14:textId="77777777" w:rsidTr="00F84F83">
        <w:trPr>
          <w:cantSplit/>
          <w:trHeight w:val="294"/>
        </w:trPr>
        <w:tc>
          <w:tcPr>
            <w:tcW w:w="2410" w:type="dxa"/>
            <w:vAlign w:val="bottom"/>
            <w:hideMark/>
          </w:tcPr>
          <w:p w14:paraId="634D6369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6A85C3B2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423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514</w:t>
            </w:r>
          </w:p>
        </w:tc>
        <w:tc>
          <w:tcPr>
            <w:tcW w:w="39" w:type="dxa"/>
            <w:vAlign w:val="bottom"/>
          </w:tcPr>
          <w:p w14:paraId="2A052BCA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26BB9474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616</w:t>
            </w:r>
          </w:p>
        </w:tc>
        <w:tc>
          <w:tcPr>
            <w:tcW w:w="38" w:type="dxa"/>
            <w:vAlign w:val="bottom"/>
          </w:tcPr>
          <w:p w14:paraId="4125050A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3CD75EBC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11,637</w:t>
            </w:r>
          </w:p>
        </w:tc>
        <w:tc>
          <w:tcPr>
            <w:tcW w:w="59" w:type="dxa"/>
            <w:vAlign w:val="bottom"/>
          </w:tcPr>
          <w:p w14:paraId="4505845F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0C0D292B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485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767</w:t>
            </w:r>
          </w:p>
        </w:tc>
        <w:tc>
          <w:tcPr>
            <w:tcW w:w="69" w:type="dxa"/>
            <w:vAlign w:val="bottom"/>
          </w:tcPr>
          <w:p w14:paraId="3A56E0D9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70A6CB4D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421,573</w:t>
            </w:r>
          </w:p>
        </w:tc>
        <w:tc>
          <w:tcPr>
            <w:tcW w:w="69" w:type="dxa"/>
            <w:vAlign w:val="bottom"/>
          </w:tcPr>
          <w:p w14:paraId="32ACC03C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9D247D3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61,834</w:t>
            </w:r>
          </w:p>
        </w:tc>
        <w:tc>
          <w:tcPr>
            <w:tcW w:w="65" w:type="dxa"/>
            <w:vAlign w:val="bottom"/>
          </w:tcPr>
          <w:p w14:paraId="448EEC4F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231A576D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10,312</w:t>
            </w:r>
          </w:p>
        </w:tc>
        <w:tc>
          <w:tcPr>
            <w:tcW w:w="63" w:type="dxa"/>
            <w:vAlign w:val="bottom"/>
          </w:tcPr>
          <w:p w14:paraId="08006F14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4CDF10B" w:rsidR="00CB3AD7" w:rsidRPr="00CB3AD7" w:rsidDel="005A5B95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493,719</w:t>
            </w:r>
          </w:p>
        </w:tc>
      </w:tr>
      <w:tr w:rsidR="00F84F83" w:rsidRPr="00097F89" w:rsidDel="005A5B95" w14:paraId="4AD4D56E" w14:textId="77777777" w:rsidTr="00F84F83">
        <w:trPr>
          <w:cantSplit/>
          <w:trHeight w:val="304"/>
        </w:trPr>
        <w:tc>
          <w:tcPr>
            <w:tcW w:w="2410" w:type="dxa"/>
            <w:vAlign w:val="bottom"/>
            <w:hideMark/>
          </w:tcPr>
          <w:p w14:paraId="6EC71761" w14:textId="77777777" w:rsidR="00CB3AD7" w:rsidRPr="00B742E5" w:rsidRDefault="00CB3AD7" w:rsidP="00F84F83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3D33AC49" w:rsidR="00CB3AD7" w:rsidRPr="00F23602" w:rsidRDefault="009440C8" w:rsidP="00F84F83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076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537</w:t>
            </w:r>
          </w:p>
        </w:tc>
        <w:tc>
          <w:tcPr>
            <w:tcW w:w="39" w:type="dxa"/>
            <w:vAlign w:val="bottom"/>
          </w:tcPr>
          <w:p w14:paraId="27D7EAC9" w14:textId="77777777" w:rsidR="00CB3AD7" w:rsidRPr="00F23602" w:rsidRDefault="00CB3AD7" w:rsidP="00F84F8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053AF3D8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143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553</w:t>
            </w:r>
          </w:p>
        </w:tc>
        <w:tc>
          <w:tcPr>
            <w:tcW w:w="38" w:type="dxa"/>
            <w:vAlign w:val="bottom"/>
          </w:tcPr>
          <w:p w14:paraId="1D9E213B" w14:textId="77777777" w:rsidR="00CB3AD7" w:rsidRPr="00F23602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2D5A3488" w:rsidR="00CB3AD7" w:rsidRPr="00F23602" w:rsidRDefault="009440C8" w:rsidP="00F84F83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305</w:t>
            </w:r>
          </w:p>
        </w:tc>
        <w:tc>
          <w:tcPr>
            <w:tcW w:w="59" w:type="dxa"/>
            <w:vAlign w:val="bottom"/>
          </w:tcPr>
          <w:p w14:paraId="4470D6E4" w14:textId="77777777" w:rsidR="00CB3AD7" w:rsidRPr="00F23602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0F33DAB4" w:rsidR="00CB3AD7" w:rsidRPr="00F23602" w:rsidRDefault="009440C8" w:rsidP="00F84F83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326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,</w:t>
            </w:r>
            <w:r w:rsidRPr="009440C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395</w:t>
            </w:r>
          </w:p>
        </w:tc>
        <w:tc>
          <w:tcPr>
            <w:tcW w:w="69" w:type="dxa"/>
            <w:vAlign w:val="bottom"/>
          </w:tcPr>
          <w:p w14:paraId="2C65B4E7" w14:textId="77777777" w:rsidR="00CB3AD7" w:rsidRPr="00B742E5" w:rsidRDefault="00CB3AD7" w:rsidP="00F84F8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498A80B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2,003,107</w:t>
            </w:r>
          </w:p>
        </w:tc>
        <w:tc>
          <w:tcPr>
            <w:tcW w:w="69" w:type="dxa"/>
            <w:vAlign w:val="bottom"/>
          </w:tcPr>
          <w:p w14:paraId="724AF19D" w14:textId="77777777" w:rsidR="00CB3AD7" w:rsidRPr="00CB3AD7" w:rsidRDefault="00CB3AD7" w:rsidP="00F84F83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2F7397B9" w:rsidR="00CB3AD7" w:rsidRPr="00CB3AD7" w:rsidRDefault="00CB3AD7" w:rsidP="00F84F83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189,613</w:t>
            </w:r>
          </w:p>
        </w:tc>
        <w:tc>
          <w:tcPr>
            <w:tcW w:w="65" w:type="dxa"/>
            <w:vAlign w:val="bottom"/>
          </w:tcPr>
          <w:p w14:paraId="40B0D65C" w14:textId="77777777" w:rsidR="00CB3AD7" w:rsidRPr="00CB3AD7" w:rsidRDefault="00CB3AD7" w:rsidP="00F84F8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0905300" w:rsidR="00CB3AD7" w:rsidRPr="00CB3AD7" w:rsidRDefault="00CB3AD7" w:rsidP="00F84F83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109,114</w:t>
            </w:r>
          </w:p>
        </w:tc>
        <w:tc>
          <w:tcPr>
            <w:tcW w:w="63" w:type="dxa"/>
            <w:vAlign w:val="bottom"/>
          </w:tcPr>
          <w:p w14:paraId="69A9C612" w14:textId="77777777" w:rsidR="00CB3AD7" w:rsidRPr="00CB3AD7" w:rsidRDefault="00CB3AD7" w:rsidP="00F84F8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2BA4FBE7" w:rsidR="00CB3AD7" w:rsidRPr="00CB3AD7" w:rsidDel="005A5B95" w:rsidRDefault="00CB3AD7" w:rsidP="00F84F83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2,301,834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471FF15" w14:textId="67DDD5B0" w:rsidR="006D67D9" w:rsidRPr="00A539CC" w:rsidRDefault="00065B20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45B9D06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9EA2D6F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1F392384" w14:textId="6E1436C6" w:rsidR="00227B8E" w:rsidRPr="00A539CC" w:rsidRDefault="00A34A08" w:rsidP="00A34A08">
      <w:pPr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  <w:br w:type="page"/>
      </w:r>
    </w:p>
    <w:tbl>
      <w:tblPr>
        <w:tblpPr w:leftFromText="180" w:rightFromText="180" w:vertAnchor="text" w:horzAnchor="margin" w:tblpX="406" w:tblpY="46"/>
        <w:tblW w:w="97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917"/>
        <w:gridCol w:w="39"/>
        <w:gridCol w:w="898"/>
        <w:gridCol w:w="39"/>
        <w:gridCol w:w="904"/>
        <w:gridCol w:w="58"/>
        <w:gridCol w:w="760"/>
        <w:gridCol w:w="68"/>
        <w:gridCol w:w="894"/>
        <w:gridCol w:w="68"/>
        <w:gridCol w:w="912"/>
        <w:gridCol w:w="65"/>
        <w:gridCol w:w="908"/>
        <w:gridCol w:w="63"/>
        <w:gridCol w:w="760"/>
      </w:tblGrid>
      <w:tr w:rsidR="006D67D9" w:rsidRPr="00B742E5" w14:paraId="4139E27C" w14:textId="77777777" w:rsidTr="004B2698">
        <w:trPr>
          <w:cantSplit/>
          <w:trHeight w:val="294"/>
        </w:trPr>
        <w:tc>
          <w:tcPr>
            <w:tcW w:w="2436" w:type="dxa"/>
            <w:vAlign w:val="bottom"/>
          </w:tcPr>
          <w:p w14:paraId="1D1B39F3" w14:textId="77777777" w:rsidR="006D67D9" w:rsidRPr="00B742E5" w:rsidRDefault="006D67D9" w:rsidP="004B2698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3" w:type="dxa"/>
            <w:gridSpan w:val="15"/>
            <w:vAlign w:val="bottom"/>
            <w:hideMark/>
          </w:tcPr>
          <w:p w14:paraId="388AD5D3" w14:textId="62C67FC6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เฉพาะธนาคาร</w:t>
            </w:r>
          </w:p>
        </w:tc>
      </w:tr>
      <w:tr w:rsidR="00CB3AD7" w:rsidRPr="00B742E5" w14:paraId="7D36336C" w14:textId="77777777" w:rsidTr="004B2698">
        <w:trPr>
          <w:cantSplit/>
          <w:trHeight w:val="294"/>
        </w:trPr>
        <w:tc>
          <w:tcPr>
            <w:tcW w:w="2436" w:type="dxa"/>
            <w:vAlign w:val="bottom"/>
          </w:tcPr>
          <w:p w14:paraId="64B278ED" w14:textId="77777777" w:rsidR="00CB3AD7" w:rsidRPr="00B742E5" w:rsidRDefault="00CB3AD7" w:rsidP="004B2698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5" w:type="dxa"/>
            <w:gridSpan w:val="7"/>
            <w:vAlign w:val="bottom"/>
            <w:hideMark/>
          </w:tcPr>
          <w:p w14:paraId="2DD5F9AF" w14:textId="0AD4B5BE" w:rsidR="00CB3AD7" w:rsidRPr="000D6C57" w:rsidRDefault="00CB3AD7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AB2406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68" w:type="dxa"/>
          </w:tcPr>
          <w:p w14:paraId="04D88366" w14:textId="77777777" w:rsidR="00CB3AD7" w:rsidRPr="00B742E5" w:rsidRDefault="00CB3AD7" w:rsidP="004B2698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0" w:type="dxa"/>
            <w:gridSpan w:val="7"/>
          </w:tcPr>
          <w:p w14:paraId="013584D9" w14:textId="1209B055" w:rsidR="00CB3AD7" w:rsidRPr="00B742E5" w:rsidRDefault="00CB3AD7" w:rsidP="004B2698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B2406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2564</w:t>
            </w:r>
          </w:p>
        </w:tc>
      </w:tr>
      <w:tr w:rsidR="004B2698" w:rsidRPr="00B742E5" w14:paraId="327CAF0A" w14:textId="77777777" w:rsidTr="004B2698">
        <w:trPr>
          <w:cantSplit/>
          <w:trHeight w:val="205"/>
        </w:trPr>
        <w:tc>
          <w:tcPr>
            <w:tcW w:w="2436" w:type="dxa"/>
            <w:vAlign w:val="bottom"/>
          </w:tcPr>
          <w:p w14:paraId="235FB817" w14:textId="77777777" w:rsidR="006D67D9" w:rsidRPr="00B742E5" w:rsidRDefault="006D67D9" w:rsidP="004B2698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7" w:type="dxa"/>
          </w:tcPr>
          <w:p w14:paraId="2A260121" w14:textId="77777777" w:rsidR="006D67D9" w:rsidRPr="00B742E5" w:rsidRDefault="006D67D9" w:rsidP="004B2698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F06205D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9144D4C" w14:textId="77777777" w:rsidR="006D67D9" w:rsidRPr="00B742E5" w:rsidRDefault="006D67D9" w:rsidP="004B2698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9" w:type="dxa"/>
          </w:tcPr>
          <w:p w14:paraId="1AE661AF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</w:tcPr>
          <w:p w14:paraId="133E40D5" w14:textId="77777777" w:rsidR="006D67D9" w:rsidRPr="00B742E5" w:rsidRDefault="006D67D9" w:rsidP="004B2698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8" w:type="dxa"/>
          </w:tcPr>
          <w:p w14:paraId="5649DF14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AFFE8D7" w14:textId="77777777" w:rsidR="006D67D9" w:rsidRPr="00B742E5" w:rsidRDefault="006D67D9" w:rsidP="004B2698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vAlign w:val="bottom"/>
          </w:tcPr>
          <w:p w14:paraId="7694737E" w14:textId="77777777" w:rsidR="006D67D9" w:rsidRPr="00B742E5" w:rsidRDefault="006D67D9" w:rsidP="004B2698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381F9E7D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8" w:type="dxa"/>
          </w:tcPr>
          <w:p w14:paraId="300FE2AD" w14:textId="77777777" w:rsidR="006D67D9" w:rsidRPr="00B742E5" w:rsidRDefault="006D67D9" w:rsidP="004B2698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2" w:type="dxa"/>
          </w:tcPr>
          <w:p w14:paraId="6C77C257" w14:textId="77777777" w:rsidR="006D67D9" w:rsidRPr="00B742E5" w:rsidRDefault="006D67D9" w:rsidP="004B2698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496765FC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</w:tcPr>
          <w:p w14:paraId="1EC0616C" w14:textId="77777777" w:rsidR="006D67D9" w:rsidRPr="00B742E5" w:rsidRDefault="006D67D9" w:rsidP="004B2698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55661CC9" w14:textId="77777777" w:rsidR="006D67D9" w:rsidRPr="00B742E5" w:rsidRDefault="006D67D9" w:rsidP="004B2698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96B3FD5" w14:textId="77777777" w:rsidR="006D67D9" w:rsidRPr="00B742E5" w:rsidRDefault="006D67D9" w:rsidP="004B2698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2850C726" w14:textId="77777777" w:rsidTr="004B2698">
        <w:trPr>
          <w:cantSplit/>
          <w:trHeight w:val="294"/>
        </w:trPr>
        <w:tc>
          <w:tcPr>
            <w:tcW w:w="2436" w:type="dxa"/>
            <w:vAlign w:val="bottom"/>
          </w:tcPr>
          <w:p w14:paraId="7453D23E" w14:textId="77777777" w:rsidR="006D67D9" w:rsidRPr="00B742E5" w:rsidRDefault="006D67D9" w:rsidP="004B2698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3" w:type="dxa"/>
            <w:gridSpan w:val="15"/>
            <w:vAlign w:val="bottom"/>
          </w:tcPr>
          <w:p w14:paraId="4EB59CE4" w14:textId="77777777" w:rsidR="006D67D9" w:rsidRPr="00B742E5" w:rsidDel="005A5B95" w:rsidRDefault="006D67D9" w:rsidP="004B2698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4B2698" w:rsidRPr="00097F89" w14:paraId="3BFD1C4E" w14:textId="77777777" w:rsidTr="004B2698">
        <w:trPr>
          <w:cantSplit/>
          <w:trHeight w:val="294"/>
        </w:trPr>
        <w:tc>
          <w:tcPr>
            <w:tcW w:w="2436" w:type="dxa"/>
            <w:vAlign w:val="bottom"/>
          </w:tcPr>
          <w:p w14:paraId="3DF4BAFF" w14:textId="77777777" w:rsidR="00CB3AD7" w:rsidRPr="00B742E5" w:rsidRDefault="00CB3AD7" w:rsidP="004B2698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7" w:type="dxa"/>
            <w:vAlign w:val="bottom"/>
          </w:tcPr>
          <w:p w14:paraId="70B69955" w14:textId="5F4FF5A2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  <w:r w:rsidR="00C527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927</w:t>
            </w:r>
          </w:p>
        </w:tc>
        <w:tc>
          <w:tcPr>
            <w:tcW w:w="39" w:type="dxa"/>
            <w:vAlign w:val="bottom"/>
          </w:tcPr>
          <w:p w14:paraId="282543C6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A5BA01" w14:textId="10805561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645</w:t>
            </w:r>
          </w:p>
        </w:tc>
        <w:tc>
          <w:tcPr>
            <w:tcW w:w="39" w:type="dxa"/>
            <w:vAlign w:val="bottom"/>
          </w:tcPr>
          <w:p w14:paraId="48DD7F3F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4" w:type="dxa"/>
            <w:vAlign w:val="bottom"/>
          </w:tcPr>
          <w:p w14:paraId="74676747" w14:textId="33608186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724</w:t>
            </w:r>
          </w:p>
        </w:tc>
        <w:tc>
          <w:tcPr>
            <w:tcW w:w="58" w:type="dxa"/>
            <w:vAlign w:val="bottom"/>
          </w:tcPr>
          <w:p w14:paraId="3DF2155D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0B2A7352" w14:textId="17637F57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14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296</w:t>
            </w:r>
          </w:p>
        </w:tc>
        <w:tc>
          <w:tcPr>
            <w:tcW w:w="68" w:type="dxa"/>
            <w:vAlign w:val="bottom"/>
          </w:tcPr>
          <w:p w14:paraId="7696BECB" w14:textId="77777777" w:rsidR="00CB3AD7" w:rsidRPr="00B742E5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10225FD2" w14:textId="4754D911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8,855</w:t>
            </w:r>
          </w:p>
        </w:tc>
        <w:tc>
          <w:tcPr>
            <w:tcW w:w="68" w:type="dxa"/>
            <w:vAlign w:val="bottom"/>
          </w:tcPr>
          <w:p w14:paraId="11C2A853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vAlign w:val="bottom"/>
          </w:tcPr>
          <w:p w14:paraId="73C031FF" w14:textId="1D18492E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975</w:t>
            </w:r>
          </w:p>
        </w:tc>
        <w:tc>
          <w:tcPr>
            <w:tcW w:w="65" w:type="dxa"/>
            <w:vAlign w:val="bottom"/>
          </w:tcPr>
          <w:p w14:paraId="2F4AE62B" w14:textId="77777777" w:rsidR="00CB3AD7" w:rsidRPr="00CB3AD7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676CD410" w14:textId="47BC21AF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3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768</w:t>
            </w:r>
          </w:p>
        </w:tc>
        <w:tc>
          <w:tcPr>
            <w:tcW w:w="63" w:type="dxa"/>
            <w:vAlign w:val="bottom"/>
          </w:tcPr>
          <w:p w14:paraId="55105ED9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7013A064" w14:textId="79E39813" w:rsidR="00CB3AD7" w:rsidRPr="00CB3AD7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13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598</w:t>
            </w:r>
          </w:p>
        </w:tc>
      </w:tr>
      <w:tr w:rsidR="004B2698" w:rsidRPr="00097F89" w:rsidDel="005A5B95" w14:paraId="0E0CC40B" w14:textId="77777777" w:rsidTr="004B2698">
        <w:trPr>
          <w:cantSplit/>
          <w:trHeight w:val="272"/>
        </w:trPr>
        <w:tc>
          <w:tcPr>
            <w:tcW w:w="2436" w:type="dxa"/>
            <w:vAlign w:val="bottom"/>
            <w:hideMark/>
          </w:tcPr>
          <w:p w14:paraId="7833BF77" w14:textId="77777777" w:rsidR="00CB3AD7" w:rsidRPr="00B742E5" w:rsidRDefault="00CB3AD7" w:rsidP="004B2698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7" w:type="dxa"/>
            <w:vAlign w:val="bottom"/>
          </w:tcPr>
          <w:p w14:paraId="74451DFB" w14:textId="4885D68D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572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743</w:t>
            </w:r>
          </w:p>
        </w:tc>
        <w:tc>
          <w:tcPr>
            <w:tcW w:w="39" w:type="dxa"/>
            <w:vAlign w:val="bottom"/>
          </w:tcPr>
          <w:p w14:paraId="1A9C19CD" w14:textId="77777777" w:rsidR="00CB3AD7" w:rsidRPr="00DB1F6E" w:rsidRDefault="00CB3AD7" w:rsidP="004B2698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71968B70" w14:textId="6F9947CE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39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840</w:t>
            </w:r>
          </w:p>
        </w:tc>
        <w:tc>
          <w:tcPr>
            <w:tcW w:w="39" w:type="dxa"/>
            <w:vAlign w:val="bottom"/>
          </w:tcPr>
          <w:p w14:paraId="377029D8" w14:textId="77777777" w:rsidR="00CB3AD7" w:rsidRPr="00DB1F6E" w:rsidRDefault="00CB3AD7" w:rsidP="004B2698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  <w:vAlign w:val="bottom"/>
          </w:tcPr>
          <w:p w14:paraId="65021B82" w14:textId="1855CEF8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45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223</w:t>
            </w:r>
          </w:p>
        </w:tc>
        <w:tc>
          <w:tcPr>
            <w:tcW w:w="58" w:type="dxa"/>
            <w:vAlign w:val="bottom"/>
          </w:tcPr>
          <w:p w14:paraId="1CE6347A" w14:textId="77777777" w:rsidR="00CB3AD7" w:rsidRPr="00DB1F6E" w:rsidRDefault="00CB3AD7" w:rsidP="004B2698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677F586" w14:textId="5F18FCC8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657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806</w:t>
            </w:r>
          </w:p>
        </w:tc>
        <w:tc>
          <w:tcPr>
            <w:tcW w:w="68" w:type="dxa"/>
            <w:vAlign w:val="bottom"/>
          </w:tcPr>
          <w:p w14:paraId="03130148" w14:textId="77777777" w:rsidR="00CB3AD7" w:rsidRPr="00B742E5" w:rsidRDefault="00CB3AD7" w:rsidP="004B2698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0B24D457" w14:textId="1765045A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538,852</w:t>
            </w:r>
          </w:p>
        </w:tc>
        <w:tc>
          <w:tcPr>
            <w:tcW w:w="68" w:type="dxa"/>
          </w:tcPr>
          <w:p w14:paraId="1EF2D564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vAlign w:val="bottom"/>
          </w:tcPr>
          <w:p w14:paraId="64F1283F" w14:textId="1964B901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46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876</w:t>
            </w:r>
          </w:p>
        </w:tc>
        <w:tc>
          <w:tcPr>
            <w:tcW w:w="65" w:type="dxa"/>
          </w:tcPr>
          <w:p w14:paraId="12A1DC0F" w14:textId="77777777" w:rsidR="00CB3AD7" w:rsidRPr="00CB3AD7" w:rsidRDefault="00CB3AD7" w:rsidP="004B2698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6683DB1A" w14:textId="481A19B4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47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783</w:t>
            </w:r>
          </w:p>
        </w:tc>
        <w:tc>
          <w:tcPr>
            <w:tcW w:w="63" w:type="dxa"/>
            <w:vAlign w:val="bottom"/>
          </w:tcPr>
          <w:p w14:paraId="6B79625D" w14:textId="77777777" w:rsidR="00CB3AD7" w:rsidRPr="00CB3AD7" w:rsidRDefault="00CB3AD7" w:rsidP="004B2698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ABF7589" w14:textId="2B4E0C16" w:rsidR="00CB3AD7" w:rsidRPr="00CB3AD7" w:rsidDel="005A5B95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633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511</w:t>
            </w:r>
          </w:p>
        </w:tc>
      </w:tr>
      <w:tr w:rsidR="004B2698" w:rsidRPr="00097F89" w14:paraId="548C6573" w14:textId="77777777" w:rsidTr="004B2698">
        <w:trPr>
          <w:cantSplit/>
          <w:trHeight w:val="299"/>
        </w:trPr>
        <w:tc>
          <w:tcPr>
            <w:tcW w:w="2436" w:type="dxa"/>
            <w:vAlign w:val="bottom"/>
            <w:hideMark/>
          </w:tcPr>
          <w:p w14:paraId="1AC9811C" w14:textId="77777777" w:rsidR="00CB3AD7" w:rsidRPr="00B742E5" w:rsidRDefault="00CB3AD7" w:rsidP="004B2698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7" w:type="dxa"/>
            <w:vAlign w:val="bottom"/>
          </w:tcPr>
          <w:p w14:paraId="3F6AE1F8" w14:textId="04DE58EB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156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627</w:t>
            </w:r>
          </w:p>
        </w:tc>
        <w:tc>
          <w:tcPr>
            <w:tcW w:w="39" w:type="dxa"/>
            <w:vAlign w:val="bottom"/>
          </w:tcPr>
          <w:p w14:paraId="026BB5EC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792ED581" w14:textId="66649A00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135</w:t>
            </w:r>
          </w:p>
        </w:tc>
        <w:tc>
          <w:tcPr>
            <w:tcW w:w="39" w:type="dxa"/>
            <w:vAlign w:val="bottom"/>
          </w:tcPr>
          <w:p w14:paraId="14C1AD9B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4" w:type="dxa"/>
            <w:vAlign w:val="bottom"/>
          </w:tcPr>
          <w:p w14:paraId="652DC18A" w14:textId="2EF1B90A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17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394</w:t>
            </w:r>
          </w:p>
        </w:tc>
        <w:tc>
          <w:tcPr>
            <w:tcW w:w="58" w:type="dxa"/>
            <w:vAlign w:val="bottom"/>
          </w:tcPr>
          <w:p w14:paraId="2766A7BF" w14:textId="77777777" w:rsidR="00CB3AD7" w:rsidRPr="00DB1F6E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3E1158" w14:textId="5CA65CC5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180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156</w:t>
            </w:r>
          </w:p>
        </w:tc>
        <w:tc>
          <w:tcPr>
            <w:tcW w:w="68" w:type="dxa"/>
            <w:vAlign w:val="bottom"/>
          </w:tcPr>
          <w:p w14:paraId="702C3754" w14:textId="77777777" w:rsidR="00CB3AD7" w:rsidRPr="00B742E5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B5393F7" w14:textId="2C58ED07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151,986</w:t>
            </w:r>
          </w:p>
        </w:tc>
        <w:tc>
          <w:tcPr>
            <w:tcW w:w="68" w:type="dxa"/>
            <w:vAlign w:val="bottom"/>
          </w:tcPr>
          <w:p w14:paraId="00604DB7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vAlign w:val="bottom"/>
          </w:tcPr>
          <w:p w14:paraId="09921703" w14:textId="6A89E8D4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7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685</w:t>
            </w:r>
          </w:p>
        </w:tc>
        <w:tc>
          <w:tcPr>
            <w:tcW w:w="65" w:type="dxa"/>
            <w:vAlign w:val="bottom"/>
          </w:tcPr>
          <w:p w14:paraId="4489840A" w14:textId="77777777" w:rsidR="00CB3AD7" w:rsidRPr="00CB3AD7" w:rsidRDefault="00CB3AD7" w:rsidP="004B2698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6A9B5374" w14:textId="47B5EB33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17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658</w:t>
            </w:r>
          </w:p>
        </w:tc>
        <w:tc>
          <w:tcPr>
            <w:tcW w:w="63" w:type="dxa"/>
            <w:vAlign w:val="bottom"/>
          </w:tcPr>
          <w:p w14:paraId="63DD8645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474EBF1" w14:textId="6C327325" w:rsidR="00CB3AD7" w:rsidRPr="00CB3AD7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177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329</w:t>
            </w:r>
          </w:p>
        </w:tc>
      </w:tr>
      <w:tr w:rsidR="004B2698" w:rsidRPr="00097F89" w14:paraId="1A1BD03A" w14:textId="77777777" w:rsidTr="004B2698">
        <w:trPr>
          <w:cantSplit/>
          <w:trHeight w:val="314"/>
        </w:trPr>
        <w:tc>
          <w:tcPr>
            <w:tcW w:w="2436" w:type="dxa"/>
            <w:vAlign w:val="bottom"/>
            <w:hideMark/>
          </w:tcPr>
          <w:p w14:paraId="291CD202" w14:textId="77777777" w:rsidR="00CB3AD7" w:rsidRPr="00B742E5" w:rsidRDefault="00CB3AD7" w:rsidP="004B2698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7" w:type="dxa"/>
            <w:vAlign w:val="bottom"/>
          </w:tcPr>
          <w:p w14:paraId="51B15969" w14:textId="6105EFBC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375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158</w:t>
            </w:r>
          </w:p>
        </w:tc>
        <w:tc>
          <w:tcPr>
            <w:tcW w:w="39" w:type="dxa"/>
            <w:vAlign w:val="bottom"/>
          </w:tcPr>
          <w:p w14:paraId="1BC00450" w14:textId="77777777" w:rsidR="00CB3AD7" w:rsidRPr="00DB1F6E" w:rsidRDefault="00CB3AD7" w:rsidP="004B2698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0722B82" w14:textId="3C74EF0E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25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479</w:t>
            </w:r>
          </w:p>
        </w:tc>
        <w:tc>
          <w:tcPr>
            <w:tcW w:w="39" w:type="dxa"/>
            <w:vAlign w:val="bottom"/>
          </w:tcPr>
          <w:p w14:paraId="26FBE7C7" w14:textId="77777777" w:rsidR="00CB3AD7" w:rsidRPr="00DB1F6E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  <w:vAlign w:val="bottom"/>
          </w:tcPr>
          <w:p w14:paraId="28F7970F" w14:textId="0A549046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12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841</w:t>
            </w:r>
          </w:p>
        </w:tc>
        <w:tc>
          <w:tcPr>
            <w:tcW w:w="58" w:type="dxa"/>
            <w:vAlign w:val="bottom"/>
          </w:tcPr>
          <w:p w14:paraId="3D6AE527" w14:textId="77777777" w:rsidR="00CB3AD7" w:rsidRPr="00DB1F6E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E5E6AE" w14:textId="7541E2C8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413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478</w:t>
            </w:r>
          </w:p>
        </w:tc>
        <w:tc>
          <w:tcPr>
            <w:tcW w:w="68" w:type="dxa"/>
            <w:vAlign w:val="bottom"/>
          </w:tcPr>
          <w:p w14:paraId="36CF6F10" w14:textId="77777777" w:rsidR="00CB3AD7" w:rsidRPr="00B742E5" w:rsidRDefault="00CB3AD7" w:rsidP="004B2698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EE48816" w14:textId="290CE9BB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357,197</w:t>
            </w:r>
          </w:p>
        </w:tc>
        <w:tc>
          <w:tcPr>
            <w:tcW w:w="68" w:type="dxa"/>
          </w:tcPr>
          <w:p w14:paraId="30459493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vAlign w:val="bottom"/>
          </w:tcPr>
          <w:p w14:paraId="7861AA69" w14:textId="6F6F7B7B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37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491</w:t>
            </w:r>
          </w:p>
        </w:tc>
        <w:tc>
          <w:tcPr>
            <w:tcW w:w="65" w:type="dxa"/>
          </w:tcPr>
          <w:p w14:paraId="55D36445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29BA9B16" w14:textId="22E101A4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13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468</w:t>
            </w:r>
          </w:p>
        </w:tc>
        <w:tc>
          <w:tcPr>
            <w:tcW w:w="63" w:type="dxa"/>
            <w:vAlign w:val="bottom"/>
          </w:tcPr>
          <w:p w14:paraId="76DC63AB" w14:textId="77777777" w:rsidR="00CB3AD7" w:rsidRPr="00CB3AD7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7FE89EAA" w14:textId="66783366" w:rsidR="00CB3AD7" w:rsidRPr="00CB3AD7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408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156</w:t>
            </w:r>
          </w:p>
        </w:tc>
      </w:tr>
      <w:tr w:rsidR="004B2698" w:rsidRPr="00097F89" w:rsidDel="005A5B95" w14:paraId="5564C30E" w14:textId="77777777" w:rsidTr="004B2698">
        <w:trPr>
          <w:cantSplit/>
          <w:trHeight w:val="281"/>
        </w:trPr>
        <w:tc>
          <w:tcPr>
            <w:tcW w:w="2436" w:type="dxa"/>
            <w:vAlign w:val="bottom"/>
            <w:hideMark/>
          </w:tcPr>
          <w:p w14:paraId="38100D46" w14:textId="77777777" w:rsidR="00CB3AD7" w:rsidRPr="00B742E5" w:rsidRDefault="00CB3AD7" w:rsidP="004B2698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7" w:type="dxa"/>
            <w:vAlign w:val="bottom"/>
          </w:tcPr>
          <w:p w14:paraId="5ADA05DA" w14:textId="3BCADA43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542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218</w:t>
            </w:r>
          </w:p>
        </w:tc>
        <w:tc>
          <w:tcPr>
            <w:tcW w:w="39" w:type="dxa"/>
            <w:vAlign w:val="bottom"/>
          </w:tcPr>
          <w:p w14:paraId="791F6AB6" w14:textId="77777777" w:rsidR="00CB3AD7" w:rsidRPr="00DB1F6E" w:rsidRDefault="00CB3AD7" w:rsidP="004B2698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454DC53F" w14:textId="6D03CBFE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20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437</w:t>
            </w:r>
          </w:p>
        </w:tc>
        <w:tc>
          <w:tcPr>
            <w:tcW w:w="39" w:type="dxa"/>
            <w:vAlign w:val="bottom"/>
          </w:tcPr>
          <w:p w14:paraId="5394E8EA" w14:textId="77777777" w:rsidR="00CB3AD7" w:rsidRPr="00DB1F6E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  <w:vAlign w:val="bottom"/>
          </w:tcPr>
          <w:p w14:paraId="12B8297C" w14:textId="692F8686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14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583</w:t>
            </w:r>
          </w:p>
        </w:tc>
        <w:tc>
          <w:tcPr>
            <w:tcW w:w="58" w:type="dxa"/>
            <w:vAlign w:val="bottom"/>
          </w:tcPr>
          <w:p w14:paraId="3E1C30AC" w14:textId="77777777" w:rsidR="00CB3AD7" w:rsidRPr="00DB1F6E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A83F9EB" w14:textId="7BA5FE1A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577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238</w:t>
            </w:r>
          </w:p>
        </w:tc>
        <w:tc>
          <w:tcPr>
            <w:tcW w:w="68" w:type="dxa"/>
            <w:vAlign w:val="bottom"/>
          </w:tcPr>
          <w:p w14:paraId="1417987F" w14:textId="77777777" w:rsidR="00CB3AD7" w:rsidRPr="00B742E5" w:rsidRDefault="00CB3AD7" w:rsidP="004B2698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841F7BB" w14:textId="2D08B00B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526,783</w:t>
            </w:r>
          </w:p>
        </w:tc>
        <w:tc>
          <w:tcPr>
            <w:tcW w:w="68" w:type="dxa"/>
            <w:vAlign w:val="bottom"/>
          </w:tcPr>
          <w:p w14:paraId="45C9B898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vAlign w:val="bottom"/>
          </w:tcPr>
          <w:p w14:paraId="66BB7C21" w14:textId="41566A11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34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336</w:t>
            </w:r>
          </w:p>
        </w:tc>
        <w:tc>
          <w:tcPr>
            <w:tcW w:w="65" w:type="dxa"/>
            <w:vAlign w:val="bottom"/>
          </w:tcPr>
          <w:p w14:paraId="4195E0D2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2DDEA22B" w14:textId="2B2FE060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15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221</w:t>
            </w:r>
          </w:p>
        </w:tc>
        <w:tc>
          <w:tcPr>
            <w:tcW w:w="63" w:type="dxa"/>
            <w:vAlign w:val="bottom"/>
          </w:tcPr>
          <w:p w14:paraId="51002935" w14:textId="77777777" w:rsidR="00CB3AD7" w:rsidRPr="00CB3AD7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0E39AB13" w14:textId="2C58ABB2" w:rsidR="00CB3AD7" w:rsidRPr="00CB3AD7" w:rsidDel="005A5B95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576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340</w:t>
            </w:r>
          </w:p>
        </w:tc>
      </w:tr>
      <w:tr w:rsidR="004B2698" w:rsidRPr="00910F9A" w:rsidDel="005A5B95" w14:paraId="3C76EE00" w14:textId="77777777" w:rsidTr="004B2698">
        <w:trPr>
          <w:cantSplit/>
          <w:trHeight w:val="294"/>
        </w:trPr>
        <w:tc>
          <w:tcPr>
            <w:tcW w:w="2436" w:type="dxa"/>
            <w:vAlign w:val="bottom"/>
            <w:hideMark/>
          </w:tcPr>
          <w:p w14:paraId="159BD10C" w14:textId="77777777" w:rsidR="00CB3AD7" w:rsidRPr="00B742E5" w:rsidRDefault="00CB3AD7" w:rsidP="004B2698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AF6E7D" w14:textId="70240372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414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994</w:t>
            </w:r>
          </w:p>
        </w:tc>
        <w:tc>
          <w:tcPr>
            <w:tcW w:w="39" w:type="dxa"/>
            <w:vAlign w:val="bottom"/>
          </w:tcPr>
          <w:p w14:paraId="062E5C93" w14:textId="77777777" w:rsidR="00CB3AD7" w:rsidRPr="00DB1F6E" w:rsidRDefault="00CB3AD7" w:rsidP="004B2698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2187E" w14:textId="45B5BC4B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50</w:t>
            </w:r>
            <w:r w:rsidR="00C5276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424</w:t>
            </w:r>
          </w:p>
        </w:tc>
        <w:tc>
          <w:tcPr>
            <w:tcW w:w="39" w:type="dxa"/>
            <w:vAlign w:val="bottom"/>
          </w:tcPr>
          <w:p w14:paraId="5492703D" w14:textId="77777777" w:rsidR="00CB3AD7" w:rsidRPr="00DB1F6E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E8C588" w14:textId="5F48AC41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A95336">
              <w:rPr>
                <w:rFonts w:asciiTheme="majorBidi" w:hAnsiTheme="majorBidi" w:cs="Angsana New"/>
                <w:szCs w:val="22"/>
                <w:cs/>
              </w:rPr>
              <w:t>11</w:t>
            </w:r>
            <w:r w:rsidR="00C5276B">
              <w:rPr>
                <w:rFonts w:asciiTheme="majorBidi" w:hAnsiTheme="majorBidi" w:cs="Angsana New"/>
                <w:szCs w:val="22"/>
              </w:rPr>
              <w:t>,</w:t>
            </w:r>
            <w:r w:rsidRPr="00A95336">
              <w:rPr>
                <w:rFonts w:asciiTheme="majorBidi" w:hAnsiTheme="majorBidi" w:cs="Angsana New"/>
                <w:szCs w:val="22"/>
                <w:cs/>
              </w:rPr>
              <w:t>443</w:t>
            </w:r>
          </w:p>
        </w:tc>
        <w:tc>
          <w:tcPr>
            <w:tcW w:w="58" w:type="dxa"/>
            <w:vAlign w:val="bottom"/>
          </w:tcPr>
          <w:p w14:paraId="4CEE9F10" w14:textId="77777777" w:rsidR="00CB3AD7" w:rsidRPr="00DB1F6E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590C8A" w14:textId="2A121792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476</w:t>
            </w:r>
            <w:r w:rsidR="00C5276B">
              <w:rPr>
                <w:rFonts w:asciiTheme="majorBidi" w:eastAsia="Times New Roman" w:hAnsiTheme="majorBidi" w:cs="Angsana New"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861</w:t>
            </w:r>
          </w:p>
        </w:tc>
        <w:tc>
          <w:tcPr>
            <w:tcW w:w="68" w:type="dxa"/>
            <w:vAlign w:val="bottom"/>
          </w:tcPr>
          <w:p w14:paraId="68430144" w14:textId="77777777" w:rsidR="00CB3AD7" w:rsidRPr="00B742E5" w:rsidRDefault="00CB3AD7" w:rsidP="004B2698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9486B6" w14:textId="66BF8050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414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573</w:t>
            </w:r>
          </w:p>
        </w:tc>
        <w:tc>
          <w:tcPr>
            <w:tcW w:w="68" w:type="dxa"/>
            <w:vAlign w:val="bottom"/>
          </w:tcPr>
          <w:p w14:paraId="7600DB5E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EC8AAE" w14:textId="5BAA7B2A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61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708</w:t>
            </w:r>
          </w:p>
        </w:tc>
        <w:tc>
          <w:tcPr>
            <w:tcW w:w="65" w:type="dxa"/>
            <w:vAlign w:val="bottom"/>
          </w:tcPr>
          <w:p w14:paraId="2290ED7C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37155" w14:textId="3643EEFF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10</w:t>
            </w:r>
            <w:r w:rsidRPr="00CB3AD7">
              <w:rPr>
                <w:rFonts w:ascii="Angsana New" w:eastAsia="Times New Roman" w:hAnsi="Angsana New" w:cs="Angsana New" w:hint="cs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szCs w:val="22"/>
                <w:cs/>
              </w:rPr>
              <w:t>153</w:t>
            </w:r>
          </w:p>
        </w:tc>
        <w:tc>
          <w:tcPr>
            <w:tcW w:w="63" w:type="dxa"/>
            <w:vAlign w:val="bottom"/>
          </w:tcPr>
          <w:p w14:paraId="124FA811" w14:textId="77777777" w:rsidR="00CB3AD7" w:rsidRPr="00CB3AD7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EF5405" w14:textId="60BF84C2" w:rsidR="00CB3AD7" w:rsidRPr="00CB3AD7" w:rsidDel="005A5B95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486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434</w:t>
            </w:r>
          </w:p>
        </w:tc>
      </w:tr>
      <w:tr w:rsidR="004B2698" w:rsidRPr="00097F89" w:rsidDel="005A5B95" w14:paraId="5BDC5C04" w14:textId="77777777" w:rsidTr="004B2698">
        <w:trPr>
          <w:cantSplit/>
          <w:trHeight w:val="304"/>
        </w:trPr>
        <w:tc>
          <w:tcPr>
            <w:tcW w:w="2436" w:type="dxa"/>
            <w:vAlign w:val="bottom"/>
            <w:hideMark/>
          </w:tcPr>
          <w:p w14:paraId="399559F4" w14:textId="77777777" w:rsidR="00CB3AD7" w:rsidRPr="00B742E5" w:rsidRDefault="00CB3AD7" w:rsidP="004B2698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A8CB52" w14:textId="48188453" w:rsidR="00CB3AD7" w:rsidRPr="00DB1F6E" w:rsidRDefault="00A95336" w:rsidP="004B2698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2</w:t>
            </w:r>
            <w:r w:rsidR="00C5276B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071</w:t>
            </w:r>
            <w:r w:rsidR="00C5276B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667</w:t>
            </w:r>
          </w:p>
        </w:tc>
        <w:tc>
          <w:tcPr>
            <w:tcW w:w="39" w:type="dxa"/>
            <w:vAlign w:val="bottom"/>
          </w:tcPr>
          <w:p w14:paraId="338CCEEC" w14:textId="77777777" w:rsidR="00CB3AD7" w:rsidRPr="00DB1F6E" w:rsidRDefault="00CB3AD7" w:rsidP="004B2698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EB0E2C" w14:textId="68056E2C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142</w:t>
            </w:r>
            <w:r w:rsidR="00C5276B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960</w:t>
            </w:r>
          </w:p>
        </w:tc>
        <w:tc>
          <w:tcPr>
            <w:tcW w:w="39" w:type="dxa"/>
            <w:vAlign w:val="bottom"/>
          </w:tcPr>
          <w:p w14:paraId="438B910A" w14:textId="77777777" w:rsidR="00CB3AD7" w:rsidRPr="00DB1F6E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480B6A" w14:textId="020510D5" w:rsidR="00CB3AD7" w:rsidRPr="00DB1F6E" w:rsidRDefault="00A95336" w:rsidP="004B2698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105</w:t>
            </w:r>
            <w:r w:rsidR="00C5276B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208</w:t>
            </w:r>
          </w:p>
        </w:tc>
        <w:tc>
          <w:tcPr>
            <w:tcW w:w="58" w:type="dxa"/>
            <w:vAlign w:val="bottom"/>
          </w:tcPr>
          <w:p w14:paraId="52EAD918" w14:textId="77777777" w:rsidR="00CB3AD7" w:rsidRPr="00DB1F6E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69743AA" w14:textId="25786562" w:rsidR="00CB3AD7" w:rsidRPr="00DB1F6E" w:rsidRDefault="00A95336" w:rsidP="004B2698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2</w:t>
            </w:r>
            <w:r w:rsidR="00C5276B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319</w:t>
            </w:r>
            <w:r w:rsidR="00C5276B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lang w:eastAsia="zh-CN"/>
              </w:rPr>
              <w:t>,</w:t>
            </w:r>
            <w:r w:rsidRPr="00A95336">
              <w:rPr>
                <w:rFonts w:asciiTheme="majorBidi" w:eastAsia="Times New Roman" w:hAnsiTheme="majorBidi" w:cs="Angsana New"/>
                <w:b/>
                <w:bCs/>
                <w:color w:val="000000"/>
                <w:szCs w:val="22"/>
                <w:cs/>
                <w:lang w:eastAsia="zh-CN"/>
              </w:rPr>
              <w:t>835</w:t>
            </w:r>
          </w:p>
        </w:tc>
        <w:tc>
          <w:tcPr>
            <w:tcW w:w="68" w:type="dxa"/>
            <w:vAlign w:val="bottom"/>
          </w:tcPr>
          <w:p w14:paraId="440B9159" w14:textId="77777777" w:rsidR="00CB3AD7" w:rsidRPr="00B742E5" w:rsidRDefault="00CB3AD7" w:rsidP="004B2698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D3CCD7" w14:textId="67348653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1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998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246</w:t>
            </w:r>
          </w:p>
        </w:tc>
        <w:tc>
          <w:tcPr>
            <w:tcW w:w="68" w:type="dxa"/>
            <w:vAlign w:val="bottom"/>
          </w:tcPr>
          <w:p w14:paraId="7A660ED9" w14:textId="77777777" w:rsidR="00CB3AD7" w:rsidRPr="00CB3AD7" w:rsidRDefault="00CB3AD7" w:rsidP="004B2698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548442" w14:textId="65120840" w:rsidR="00CB3AD7" w:rsidRPr="00CB3AD7" w:rsidRDefault="00CB3AD7" w:rsidP="004B2698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189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071</w:t>
            </w:r>
          </w:p>
        </w:tc>
        <w:tc>
          <w:tcPr>
            <w:tcW w:w="65" w:type="dxa"/>
            <w:vAlign w:val="bottom"/>
          </w:tcPr>
          <w:p w14:paraId="1D62A155" w14:textId="77777777" w:rsidR="00CB3AD7" w:rsidRPr="00CB3AD7" w:rsidRDefault="00CB3AD7" w:rsidP="004B2698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BD40D0C" w14:textId="7FD360E1" w:rsidR="00CB3AD7" w:rsidRPr="00CB3AD7" w:rsidRDefault="00CB3AD7" w:rsidP="004B2698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108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051</w:t>
            </w:r>
          </w:p>
        </w:tc>
        <w:tc>
          <w:tcPr>
            <w:tcW w:w="63" w:type="dxa"/>
            <w:vAlign w:val="bottom"/>
          </w:tcPr>
          <w:p w14:paraId="41057707" w14:textId="77777777" w:rsidR="00CB3AD7" w:rsidRPr="00CB3AD7" w:rsidRDefault="00CB3AD7" w:rsidP="004B2698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9B41027" w14:textId="2E54F00D" w:rsidR="00CB3AD7" w:rsidRPr="00CB3AD7" w:rsidDel="005A5B95" w:rsidRDefault="00CB3AD7" w:rsidP="004B2698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2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295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,</w:t>
            </w: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</w:rPr>
              <w:t>368</w:t>
            </w:r>
          </w:p>
        </w:tc>
      </w:tr>
    </w:tbl>
    <w:p w14:paraId="65FC63E0" w14:textId="77777777" w:rsidR="006D67D9" w:rsidRPr="006D67D9" w:rsidRDefault="006D67D9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D1FC272" w14:textId="57B05567" w:rsidR="00B742E5" w:rsidRDefault="00B742E5" w:rsidP="004B2698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22C9459C" w14:textId="77777777" w:rsidR="00D31A2F" w:rsidRPr="00063BE0" w:rsidRDefault="00D31A2F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E6F36C" w14:textId="77777777" w:rsidR="002F6823" w:rsidRPr="002F6823" w:rsidRDefault="002F6823" w:rsidP="00261579">
      <w:pPr>
        <w:numPr>
          <w:ilvl w:val="1"/>
          <w:numId w:val="13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2F682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95956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3DF92F58" w:rsidR="002F6823" w:rsidRPr="00FE4549" w:rsidRDefault="002F6823" w:rsidP="000D6C57">
      <w:pPr>
        <w:pStyle w:val="ListParagraph"/>
        <w:spacing w:line="240" w:lineRule="auto"/>
        <w:ind w:left="540" w:right="1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ธนาคารใช้หลักเกณฑ์ของ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เรื่อง หลักเกณฑ์การจัดชั้นและการกันเงินสำรองของสถาบันการเงิน</w:t>
      </w:r>
      <w:r w:rsidR="000C3C85" w:rsidRPr="00FE4549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B3AD7" w:rsidRPr="00CB3AD7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CB3AD7" w:rsidRPr="00CB3A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 w:rsidR="00D9759C" w:rsidRPr="00FE4549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CB3AD7">
        <w:rPr>
          <w:rFonts w:ascii="Angsana New" w:hAnsi="Angsana New" w:cs="Angsana New"/>
          <w:color w:val="000000"/>
          <w:spacing w:val="2"/>
          <w:sz w:val="30"/>
          <w:szCs w:val="30"/>
        </w:rPr>
        <w:t>5</w:t>
      </w:r>
      <w:r w:rsidR="00D9759C" w:rsidRPr="00FE4549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CB3AD7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>ธนาคารและบริษัทย่อย</w:t>
      </w:r>
      <w:r w:rsidR="00AA640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>มีเงินให้สินเชื่อด้อยคุณภาพ (รวมเงินให้สินเชื่อแก่ธนาคารและ</w:t>
      </w:r>
      <w:r w:rsidR="00E43BBD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AA640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ตลาดเงิน)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A5235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172"/>
        <w:gridCol w:w="1170"/>
        <w:gridCol w:w="1170"/>
        <w:gridCol w:w="1170"/>
      </w:tblGrid>
      <w:tr w:rsidR="002F6823" w:rsidRPr="0076420D" w14:paraId="2C07C169" w14:textId="77777777" w:rsidTr="0076420D">
        <w:tc>
          <w:tcPr>
            <w:tcW w:w="4770" w:type="dxa"/>
            <w:shd w:val="clear" w:color="auto" w:fill="auto"/>
            <w:vAlign w:val="bottom"/>
          </w:tcPr>
          <w:p w14:paraId="3D5FB29C" w14:textId="77777777" w:rsidR="002F6823" w:rsidRPr="0076420D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342" w:type="dxa"/>
            <w:gridSpan w:val="2"/>
            <w:shd w:val="clear" w:color="auto" w:fill="auto"/>
            <w:vAlign w:val="bottom"/>
          </w:tcPr>
          <w:p w14:paraId="1B53D23B" w14:textId="77777777" w:rsidR="002F6823" w:rsidRPr="0076420D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9B4E6D0" w14:textId="77777777" w:rsidR="002F6823" w:rsidRPr="0076420D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งบการเงินเฉพาะธนาคาร</w:t>
            </w:r>
          </w:p>
        </w:tc>
      </w:tr>
      <w:tr w:rsidR="00CB3AD7" w:rsidRPr="0076420D" w14:paraId="3348A8F0" w14:textId="77777777" w:rsidTr="0076420D">
        <w:tc>
          <w:tcPr>
            <w:tcW w:w="4770" w:type="dxa"/>
            <w:shd w:val="clear" w:color="auto" w:fill="auto"/>
            <w:vAlign w:val="bottom"/>
          </w:tcPr>
          <w:p w14:paraId="409398C2" w14:textId="77777777" w:rsidR="00CB3AD7" w:rsidRPr="0076420D" w:rsidRDefault="00CB3AD7" w:rsidP="00CB3AD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582C7B" w14:textId="017E2C51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76420D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F5B00" w14:textId="77777777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420D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76420D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2F3A1" w14:textId="4C7BBBC5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76420D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893F28" w14:textId="77777777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6420D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76420D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</w:p>
        </w:tc>
      </w:tr>
      <w:tr w:rsidR="00CB3AD7" w:rsidRPr="0076420D" w14:paraId="6921B24E" w14:textId="77777777" w:rsidTr="0076420D">
        <w:tc>
          <w:tcPr>
            <w:tcW w:w="4770" w:type="dxa"/>
            <w:shd w:val="clear" w:color="auto" w:fill="auto"/>
            <w:vAlign w:val="bottom"/>
          </w:tcPr>
          <w:p w14:paraId="0585DD00" w14:textId="77777777" w:rsidR="00CB3AD7" w:rsidRPr="0076420D" w:rsidRDefault="00CB3AD7" w:rsidP="00CB3AD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7C0C5B" w14:textId="4C1C0B06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420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30A93" w14:textId="532CF77C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420D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Pr="0076420D">
              <w:rPr>
                <w:rFonts w:asciiTheme="majorBidi" w:hAnsiTheme="majorBidi" w:cstheme="majorBidi"/>
                <w:color w:val="000000"/>
                <w:sz w:val="28"/>
                <w:cs/>
              </w:rPr>
              <w:t>6</w:t>
            </w:r>
            <w:r w:rsidRPr="0076420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E98BA2" w14:textId="2F065AFF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420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EA4B6" w14:textId="68F2E282" w:rsidR="00CB3AD7" w:rsidRPr="0076420D" w:rsidRDefault="00CB3AD7" w:rsidP="00CB3AD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6420D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Pr="0076420D">
              <w:rPr>
                <w:rFonts w:asciiTheme="majorBidi" w:hAnsiTheme="majorBidi" w:cstheme="majorBidi"/>
                <w:color w:val="000000"/>
                <w:sz w:val="28"/>
                <w:cs/>
              </w:rPr>
              <w:t>6</w:t>
            </w:r>
            <w:r w:rsidRPr="0076420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FB3E1F" w:rsidRPr="0076420D" w14:paraId="3ECD42ED" w14:textId="77777777" w:rsidTr="0076420D">
        <w:tc>
          <w:tcPr>
            <w:tcW w:w="4770" w:type="dxa"/>
            <w:shd w:val="clear" w:color="auto" w:fill="auto"/>
            <w:vAlign w:val="bottom"/>
          </w:tcPr>
          <w:p w14:paraId="4CC25285" w14:textId="77777777" w:rsidR="00FB3E1F" w:rsidRPr="0076420D" w:rsidRDefault="00FB3E1F" w:rsidP="00FB3E1F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  <w:vAlign w:val="bottom"/>
          </w:tcPr>
          <w:p w14:paraId="55E49FA4" w14:textId="77777777" w:rsidR="00FB3E1F" w:rsidRPr="0076420D" w:rsidRDefault="00FB3E1F" w:rsidP="00FB3E1F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6420D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22F00" w:rsidRPr="0076420D" w14:paraId="53355F18" w14:textId="77777777" w:rsidTr="0076420D">
        <w:tc>
          <w:tcPr>
            <w:tcW w:w="4770" w:type="dxa"/>
            <w:shd w:val="clear" w:color="auto" w:fill="auto"/>
            <w:vAlign w:val="bottom"/>
          </w:tcPr>
          <w:p w14:paraId="5D1DFB5A" w14:textId="402DD4C6" w:rsidR="00922F00" w:rsidRPr="0076420D" w:rsidRDefault="00922F00" w:rsidP="00922F0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76420D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เงินให้สินเชื่อด้อยคุณภาพ</w:t>
            </w:r>
            <w:r w:rsidRPr="0076420D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76420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</w:t>
            </w:r>
            <w:r w:rsidRPr="0076420D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2409617" w14:textId="25F7B597" w:rsidR="00922F00" w:rsidRPr="0076420D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CAEDDC" w14:textId="267E52FC" w:rsidR="00922F00" w:rsidRPr="0076420D" w:rsidRDefault="00922F00" w:rsidP="00922F0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13F447" w14:textId="7B0DBA19" w:rsidR="00922F00" w:rsidRPr="0076420D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8F1C15" w14:textId="7B488579" w:rsidR="00922F00" w:rsidRPr="0076420D" w:rsidRDefault="00922F00" w:rsidP="00922F0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22190" w:rsidRPr="0076420D" w14:paraId="12D9F46C" w14:textId="77777777" w:rsidTr="0076420D">
        <w:tc>
          <w:tcPr>
            <w:tcW w:w="4770" w:type="dxa"/>
            <w:shd w:val="clear" w:color="auto" w:fill="auto"/>
            <w:vAlign w:val="bottom"/>
          </w:tcPr>
          <w:p w14:paraId="6C698C1D" w14:textId="39488473" w:rsidR="00522190" w:rsidRPr="0076420D" w:rsidRDefault="00522190" w:rsidP="0052219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6420D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83116C5" w14:textId="624AF881" w:rsidR="00522190" w:rsidRPr="0076420D" w:rsidRDefault="00522190" w:rsidP="0052219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245C1">
              <w:rPr>
                <w:rFonts w:asciiTheme="majorBidi" w:eastAsia="Times New Roman" w:hAnsiTheme="majorBidi" w:cstheme="majorBidi"/>
                <w:sz w:val="28"/>
                <w:cs/>
              </w:rPr>
              <w:t>106</w:t>
            </w:r>
            <w:r w:rsidRPr="007245C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245C1">
              <w:rPr>
                <w:rFonts w:asciiTheme="majorBidi" w:eastAsia="Times New Roman" w:hAnsiTheme="majorBidi" w:cstheme="majorBidi"/>
                <w:sz w:val="28"/>
                <w:cs/>
              </w:rPr>
              <w:t>305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433C22" w14:textId="238C29DE" w:rsidR="00522190" w:rsidRPr="0076420D" w:rsidRDefault="00522190" w:rsidP="0052219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109,114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66E9DF" w14:textId="7FC83C0B" w:rsidR="00522190" w:rsidRPr="0076420D" w:rsidRDefault="00522190" w:rsidP="0052219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245C1">
              <w:rPr>
                <w:rFonts w:asciiTheme="majorBidi" w:eastAsia="Times New Roman" w:hAnsiTheme="majorBidi" w:cstheme="majorBidi"/>
                <w:sz w:val="28"/>
              </w:rPr>
              <w:t>105,208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27043A" w14:textId="18DCCD76" w:rsidR="00522190" w:rsidRPr="0076420D" w:rsidRDefault="00522190" w:rsidP="0052219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108,051</w:t>
            </w:r>
          </w:p>
        </w:tc>
      </w:tr>
      <w:tr w:rsidR="00522190" w:rsidRPr="0076420D" w14:paraId="65CD5B46" w14:textId="77777777" w:rsidTr="0076420D">
        <w:tc>
          <w:tcPr>
            <w:tcW w:w="4770" w:type="dxa"/>
            <w:shd w:val="clear" w:color="auto" w:fill="auto"/>
          </w:tcPr>
          <w:p w14:paraId="418DF329" w14:textId="77777777" w:rsidR="00522190" w:rsidRPr="0076420D" w:rsidRDefault="00522190" w:rsidP="00522190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76420D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DB644C2" w14:textId="712C5B9B" w:rsidR="00522190" w:rsidRPr="0076420D" w:rsidRDefault="00522190" w:rsidP="0052219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245C1">
              <w:rPr>
                <w:rFonts w:asciiTheme="majorBidi" w:eastAsia="Times New Roman" w:hAnsiTheme="majorBidi" w:cstheme="majorBidi"/>
                <w:sz w:val="28"/>
                <w:cs/>
              </w:rPr>
              <w:t>3.7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78B0A6" w14:textId="305AF535" w:rsidR="00522190" w:rsidRPr="0076420D" w:rsidRDefault="00522190" w:rsidP="0052219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76420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1DB8FB" w14:textId="3FB46875" w:rsidR="00522190" w:rsidRPr="0076420D" w:rsidRDefault="00522190" w:rsidP="00522190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245C1">
              <w:rPr>
                <w:rFonts w:asciiTheme="majorBidi" w:eastAsia="Times New Roman" w:hAnsiTheme="majorBidi" w:cstheme="majorBidi"/>
                <w:sz w:val="28"/>
              </w:rPr>
              <w:t>3.7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4E4582" w14:textId="6EB5A14A" w:rsidR="00522190" w:rsidRPr="0076420D" w:rsidRDefault="00522190" w:rsidP="00522190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76420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76420D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</w:tbl>
    <w:p w14:paraId="0ACACED8" w14:textId="77777777" w:rsidR="006D67D9" w:rsidRP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470A2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A539CC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6940643D" w:rsidR="002F6823" w:rsidRDefault="002F6823" w:rsidP="002F6823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CB3AD7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Pr="00CB3AD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B3AD7" w:rsidRPr="00CB3AD7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CB3AD7" w:rsidRPr="00CB3A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="000D6C57" w:rsidRPr="00CB3A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B3AD7">
        <w:rPr>
          <w:rFonts w:asciiTheme="majorBidi" w:hAnsiTheme="majorBidi" w:cstheme="majorBidi"/>
          <w:sz w:val="30"/>
          <w:szCs w:val="30"/>
        </w:rPr>
        <w:t>256</w:t>
      </w:r>
      <w:r w:rsidR="00CB3AD7" w:rsidRPr="00CB3AD7">
        <w:rPr>
          <w:rFonts w:asciiTheme="majorBidi" w:hAnsiTheme="majorBidi" w:cstheme="majorBidi"/>
          <w:sz w:val="30"/>
          <w:szCs w:val="30"/>
        </w:rPr>
        <w:t>5</w:t>
      </w:r>
      <w:r w:rsidRPr="000D6C57">
        <w:rPr>
          <w:rFonts w:asciiTheme="majorBidi" w:hAnsiTheme="majorBidi" w:cstheme="majorBidi"/>
          <w:sz w:val="30"/>
          <w:szCs w:val="30"/>
        </w:rPr>
        <w:t xml:space="preserve"> 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>
        <w:rPr>
          <w:rFonts w:asciiTheme="majorBidi" w:hAnsiTheme="majorBidi" w:cstheme="majorBidi" w:hint="cs"/>
          <w:sz w:val="30"/>
          <w:szCs w:val="30"/>
          <w:cs/>
        </w:rPr>
        <w:t>ของสินเชื่อด้อย</w:t>
      </w:r>
      <w:r w:rsidR="00D90885" w:rsidRPr="00513DA1">
        <w:rPr>
          <w:rFonts w:asciiTheme="majorBidi" w:hAnsiTheme="majorBidi" w:cstheme="majorBidi" w:hint="cs"/>
          <w:sz w:val="30"/>
          <w:szCs w:val="30"/>
          <w:cs/>
        </w:rPr>
        <w:t>คุณภาพ</w:t>
      </w:r>
      <w:r w:rsidR="006A57D6" w:rsidRPr="00513DA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A57D6" w:rsidRPr="005A1B4C">
        <w:rPr>
          <w:rFonts w:asciiTheme="majorBidi" w:hAnsiTheme="majorBidi" w:cstheme="majorBidi" w:hint="cs"/>
          <w:sz w:val="30"/>
          <w:szCs w:val="30"/>
          <w:cs/>
        </w:rPr>
        <w:t>ยังไม่ได้</w:t>
      </w:r>
      <w:r w:rsidR="00B06E34" w:rsidRPr="005A1B4C">
        <w:rPr>
          <w:rFonts w:asciiTheme="majorBidi" w:hAnsiTheme="majorBidi" w:cstheme="majorBidi" w:hint="cs"/>
          <w:sz w:val="30"/>
          <w:szCs w:val="30"/>
          <w:cs/>
        </w:rPr>
        <w:t>ตัดจำ</w:t>
      </w:r>
      <w:r w:rsidR="006A57D6" w:rsidRPr="005A1B4C">
        <w:rPr>
          <w:rFonts w:asciiTheme="majorBidi" w:hAnsiTheme="majorBidi" w:cstheme="majorBidi" w:hint="cs"/>
          <w:sz w:val="30"/>
          <w:szCs w:val="30"/>
          <w:cs/>
        </w:rPr>
        <w:t>หน่าย</w:t>
      </w:r>
      <w:r w:rsidRPr="00513DA1">
        <w:rPr>
          <w:rFonts w:asciiTheme="majorBidi" w:hAnsiTheme="majorBidi" w:cstheme="majorBidi" w:hint="cs"/>
          <w:sz w:val="30"/>
          <w:szCs w:val="30"/>
          <w:cs/>
        </w:rPr>
        <w:t>ให้แก่บริษัท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บริหารสินทรัพย์ เป็นจำนวนเงิน</w:t>
      </w:r>
      <w:r w:rsidR="00F3220D"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ทั้งสิ้น </w:t>
      </w:r>
      <w:r w:rsidR="00522190">
        <w:rPr>
          <w:rFonts w:asciiTheme="majorBidi" w:hAnsiTheme="majorBidi" w:cstheme="majorBidi"/>
          <w:sz w:val="30"/>
          <w:szCs w:val="30"/>
        </w:rPr>
        <w:t>2,509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A331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6D67D9" w:rsidRPr="009A3313">
        <w:rPr>
          <w:rFonts w:asciiTheme="majorBidi" w:hAnsiTheme="majorBidi" w:cstheme="majorBidi"/>
          <w:sz w:val="30"/>
          <w:szCs w:val="30"/>
        </w:rPr>
        <w:t xml:space="preserve"> </w:t>
      </w:r>
      <w:r w:rsidR="003023A5">
        <w:rPr>
          <w:rFonts w:asciiTheme="majorBidi" w:hAnsiTheme="majorBidi" w:cstheme="majorBidi"/>
          <w:sz w:val="30"/>
          <w:szCs w:val="30"/>
        </w:rPr>
        <w:br/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B3AD7" w:rsidRPr="00CB3AD7">
        <w:rPr>
          <w:rFonts w:ascii="Angsana New" w:hAnsi="Angsana New" w:cs="Angsana New" w:hint="cs"/>
          <w:i/>
          <w:iCs/>
          <w:color w:val="000000"/>
          <w:sz w:val="30"/>
          <w:szCs w:val="30"/>
        </w:rPr>
        <w:t>31</w:t>
      </w:r>
      <w:r w:rsidR="00CB3AD7" w:rsidRPr="00CB3AD7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มีนาคม</w:t>
      </w:r>
      <w:r w:rsidR="00CB3AD7" w:rsidRPr="00CB3A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3A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34A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B3AD7">
        <w:rPr>
          <w:rFonts w:asciiTheme="majorBidi" w:hAnsiTheme="majorBidi" w:cstheme="majorBidi"/>
          <w:i/>
          <w:iCs/>
          <w:sz w:val="30"/>
          <w:szCs w:val="30"/>
        </w:rPr>
        <w:t xml:space="preserve">2,504 </w:t>
      </w:r>
      <w:r w:rsidR="0010462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556659" w14:textId="5AF1735B" w:rsidR="00B742E5" w:rsidRPr="00456363" w:rsidRDefault="00B742E5" w:rsidP="00261579">
      <w:pPr>
        <w:numPr>
          <w:ilvl w:val="0"/>
          <w:numId w:val="11"/>
        </w:numPr>
        <w:suppressAutoHyphens/>
        <w:spacing w:after="0" w:line="240" w:lineRule="auto"/>
        <w:ind w:left="540" w:right="-29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  <w:r w:rsidRPr="004563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45636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E359C6" w14:textId="0F3C987C" w:rsidR="00C208DE" w:rsidRPr="007A49B2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CC01D52" w14:textId="4C30268C" w:rsidR="00941B0F" w:rsidRPr="00B8098D" w:rsidRDefault="00941B0F" w:rsidP="00261579">
      <w:pPr>
        <w:pStyle w:val="ListParagraph"/>
        <w:numPr>
          <w:ilvl w:val="1"/>
          <w:numId w:val="25"/>
        </w:numPr>
        <w:spacing w:line="240" w:lineRule="auto"/>
        <w:ind w:left="567" w:right="-28" w:hanging="567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98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จำแนกตามประเภทเครื่องมือทางการเงิน</w:t>
      </w:r>
    </w:p>
    <w:p w14:paraId="2A22EC3E" w14:textId="6AE4267F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6C01D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6C01D5">
        <w:tc>
          <w:tcPr>
            <w:tcW w:w="2970" w:type="dxa"/>
            <w:shd w:val="clear" w:color="auto" w:fill="auto"/>
            <w:vAlign w:val="bottom"/>
          </w:tcPr>
          <w:p w14:paraId="3D68A733" w14:textId="2653D669" w:rsidR="0045192A" w:rsidRPr="004519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A34A08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192A" w:rsidRPr="00B8098D" w14:paraId="13660B68" w14:textId="77777777" w:rsidTr="006C01D5">
        <w:tc>
          <w:tcPr>
            <w:tcW w:w="2970" w:type="dxa"/>
            <w:shd w:val="clear" w:color="auto" w:fill="auto"/>
            <w:vAlign w:val="bottom"/>
          </w:tcPr>
          <w:p w14:paraId="2CE818F3" w14:textId="7F5B63CA" w:rsidR="0045192A" w:rsidRPr="004519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5F11F8AB" w14:textId="77777777" w:rsidR="0045192A" w:rsidRPr="00FD088E" w:rsidRDefault="0045192A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77777777" w:rsidR="0045192A" w:rsidRPr="00FD088E" w:rsidRDefault="0045192A" w:rsidP="006C01D5">
            <w:pPr>
              <w:tabs>
                <w:tab w:val="decimal" w:pos="74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B822ED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4C8238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2C5F1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7488012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</w:tr>
      <w:tr w:rsidR="0045192A" w:rsidRPr="00B8098D" w14:paraId="2087D0D8" w14:textId="77777777" w:rsidTr="006C01D5">
        <w:tc>
          <w:tcPr>
            <w:tcW w:w="2970" w:type="dxa"/>
            <w:shd w:val="clear" w:color="auto" w:fill="auto"/>
            <w:vAlign w:val="bottom"/>
          </w:tcPr>
          <w:p w14:paraId="3459655D" w14:textId="26CFFA79" w:rsidR="0045192A" w:rsidRPr="004519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4927F31" w14:textId="77777777" w:rsidR="0045192A" w:rsidRPr="00FD088E" w:rsidRDefault="0045192A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77777777" w:rsidR="0045192A" w:rsidRPr="00FD088E" w:rsidRDefault="0045192A" w:rsidP="006C01D5">
            <w:pPr>
              <w:tabs>
                <w:tab w:val="decimal" w:pos="74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7E5BD19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941CD4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422EC6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AD4CB4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</w:tr>
      <w:tr w:rsidR="0045192A" w:rsidRPr="00B8098D" w14:paraId="3ACA4552" w14:textId="77777777" w:rsidTr="006C01D5">
        <w:tc>
          <w:tcPr>
            <w:tcW w:w="2970" w:type="dxa"/>
            <w:shd w:val="clear" w:color="auto" w:fill="auto"/>
            <w:vAlign w:val="bottom"/>
          </w:tcPr>
          <w:p w14:paraId="6F2CA9AF" w14:textId="41270ED1" w:rsidR="0045192A" w:rsidRPr="004519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F7697BC" w14:textId="77777777" w:rsidR="0045192A" w:rsidRPr="00FD088E" w:rsidRDefault="0045192A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51,408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77777777" w:rsidR="0045192A" w:rsidRPr="00FD088E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35,377</w:t>
            </w:r>
          </w:p>
        </w:tc>
        <w:tc>
          <w:tcPr>
            <w:tcW w:w="270" w:type="dxa"/>
          </w:tcPr>
          <w:p w14:paraId="09CFC452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2AB3BC2" w14:textId="77777777" w:rsidR="0045192A" w:rsidRPr="00FD088E" w:rsidRDefault="0045192A" w:rsidP="006C01D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60,820</w:t>
            </w:r>
          </w:p>
        </w:tc>
        <w:tc>
          <w:tcPr>
            <w:tcW w:w="270" w:type="dxa"/>
          </w:tcPr>
          <w:p w14:paraId="7E203D44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5DB57F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147,605</w:t>
            </w:r>
          </w:p>
        </w:tc>
      </w:tr>
      <w:tr w:rsidR="0045192A" w:rsidRPr="00D811AE" w14:paraId="55B90908" w14:textId="77777777" w:rsidTr="006C01D5">
        <w:tc>
          <w:tcPr>
            <w:tcW w:w="2970" w:type="dxa"/>
            <w:shd w:val="clear" w:color="auto" w:fill="auto"/>
            <w:vAlign w:val="bottom"/>
          </w:tcPr>
          <w:p w14:paraId="7CD2232B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44C" w14:textId="77777777" w:rsidR="0045192A" w:rsidRPr="00FD088E" w:rsidRDefault="0045192A" w:rsidP="006C01D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51,557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77777777" w:rsidR="0045192A" w:rsidRPr="00FD088E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35,377</w:t>
            </w:r>
          </w:p>
        </w:tc>
        <w:tc>
          <w:tcPr>
            <w:tcW w:w="270" w:type="dxa"/>
          </w:tcPr>
          <w:p w14:paraId="7DA0720D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77777777" w:rsidR="0045192A" w:rsidRPr="00FD088E" w:rsidRDefault="0045192A" w:rsidP="006C01D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60,820</w:t>
            </w:r>
          </w:p>
        </w:tc>
        <w:tc>
          <w:tcPr>
            <w:tcW w:w="270" w:type="dxa"/>
          </w:tcPr>
          <w:p w14:paraId="4B82CF4B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5732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147,754</w:t>
            </w:r>
          </w:p>
        </w:tc>
      </w:tr>
      <w:tr w:rsidR="000B2E63" w:rsidRPr="00B8098D" w14:paraId="184B2EC1" w14:textId="77777777" w:rsidTr="00A34A08">
        <w:trPr>
          <w:trHeight w:val="64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0B2E63" w:rsidRPr="00B8098D" w:rsidRDefault="000B2E63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0B2E63" w:rsidRPr="00B8098D" w:rsidRDefault="000B2E63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</w:tr>
      <w:tr w:rsidR="001F6510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13D88F40" w:rsidR="001F6510" w:rsidRPr="00A34A08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F6510" w:rsidRPr="00A34A08" w:rsidRDefault="001F6510" w:rsidP="001F6510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F6510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F6510" w:rsidRPr="00A34A08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760BBCC" w:rsidR="001F6510" w:rsidRPr="001068CE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155</w:t>
            </w:r>
          </w:p>
        </w:tc>
        <w:tc>
          <w:tcPr>
            <w:tcW w:w="270" w:type="dxa"/>
          </w:tcPr>
          <w:p w14:paraId="7B474DF1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1A449B20" w:rsidR="001F6510" w:rsidRPr="001068CE" w:rsidRDefault="001F6510" w:rsidP="001F6510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17</w:t>
            </w:r>
          </w:p>
        </w:tc>
        <w:tc>
          <w:tcPr>
            <w:tcW w:w="270" w:type="dxa"/>
          </w:tcPr>
          <w:p w14:paraId="27AB014B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901FA08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869969E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065E5234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172</w:t>
            </w:r>
          </w:p>
        </w:tc>
      </w:tr>
      <w:tr w:rsidR="001F6510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EFE171E" w:rsidR="001F6510" w:rsidRPr="001068CE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  <w:tc>
          <w:tcPr>
            <w:tcW w:w="270" w:type="dxa"/>
          </w:tcPr>
          <w:p w14:paraId="13411B25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4BB8CC09" w:rsidR="001F6510" w:rsidRPr="001068CE" w:rsidRDefault="001F6510" w:rsidP="001F651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7A7EFD20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2174375D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5B900F8" w14:textId="130AC723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0437665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</w:tr>
      <w:tr w:rsidR="001F6510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1544CD4C" w:rsidR="001F6510" w:rsidRPr="001068CE" w:rsidRDefault="001F6510" w:rsidP="001F651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43,603</w:t>
            </w:r>
          </w:p>
        </w:tc>
        <w:tc>
          <w:tcPr>
            <w:tcW w:w="270" w:type="dxa"/>
          </w:tcPr>
          <w:p w14:paraId="590AF896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79A0B641" w:rsidR="001F6510" w:rsidRPr="001068CE" w:rsidRDefault="001F6510" w:rsidP="001F651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40,039</w:t>
            </w:r>
          </w:p>
        </w:tc>
        <w:tc>
          <w:tcPr>
            <w:tcW w:w="270" w:type="dxa"/>
          </w:tcPr>
          <w:p w14:paraId="42914E3B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3F6BF0E1" w:rsidR="001F6510" w:rsidRPr="001068CE" w:rsidRDefault="001F6510" w:rsidP="001F651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62,011</w:t>
            </w:r>
          </w:p>
        </w:tc>
        <w:tc>
          <w:tcPr>
            <w:tcW w:w="270" w:type="dxa"/>
          </w:tcPr>
          <w:p w14:paraId="63D45DAA" w14:textId="7777777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72B3A337" w:rsidR="001F6510" w:rsidRPr="001068CE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sz w:val="28"/>
              </w:rPr>
              <w:t>145,653</w:t>
            </w:r>
          </w:p>
        </w:tc>
      </w:tr>
      <w:tr w:rsidR="001068CE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068CE" w:rsidRPr="00B8098D" w:rsidRDefault="001068CE" w:rsidP="001068C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649DBB07" w:rsidR="001068CE" w:rsidRPr="001068CE" w:rsidRDefault="001068CE" w:rsidP="001068CE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43,803</w:t>
            </w:r>
          </w:p>
        </w:tc>
        <w:tc>
          <w:tcPr>
            <w:tcW w:w="270" w:type="dxa"/>
          </w:tcPr>
          <w:p w14:paraId="680B339B" w14:textId="77777777" w:rsidR="001068CE" w:rsidRPr="001068CE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7B6BB1A5" w:rsidR="001068CE" w:rsidRPr="001068CE" w:rsidRDefault="001068CE" w:rsidP="001068C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40,056</w:t>
            </w:r>
          </w:p>
        </w:tc>
        <w:tc>
          <w:tcPr>
            <w:tcW w:w="270" w:type="dxa"/>
          </w:tcPr>
          <w:p w14:paraId="55164CC9" w14:textId="77777777" w:rsidR="001068CE" w:rsidRPr="001068CE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074DC2D5" w:rsidR="001068CE" w:rsidRPr="001068CE" w:rsidRDefault="001068CE" w:rsidP="001068C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62,011</w:t>
            </w:r>
          </w:p>
        </w:tc>
        <w:tc>
          <w:tcPr>
            <w:tcW w:w="270" w:type="dxa"/>
          </w:tcPr>
          <w:p w14:paraId="54B8BC43" w14:textId="77777777" w:rsidR="001068CE" w:rsidRPr="001068CE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7DD90750" w:rsidR="001068CE" w:rsidRPr="001068CE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068C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145,870</w:t>
            </w:r>
          </w:p>
        </w:tc>
      </w:tr>
    </w:tbl>
    <w:p w14:paraId="611ED902" w14:textId="04547CB3" w:rsidR="00A34A08" w:rsidRDefault="00A34A08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16"/>
          <w:szCs w:val="16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3B43E8" w:rsidDel="00F22AC4" w14:paraId="284D2D37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24C6768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CBCF699" w14:textId="246F6441" w:rsidR="00B4319D" w:rsidRPr="003B43E8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319D" w:rsidRPr="003B43E8" w14:paraId="1161381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33CC6488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398F2C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23655B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9821E73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FD6EFA1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3B3C2C4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43936B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57B753F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C4DB1A7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1BA51D40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85FE1F7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16C7FAD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A6AB324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A6734C3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45FE31F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D9904A2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53BC06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3B43E8" w14:paraId="242400D1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9B12185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B5FC560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64C54" w:rsidRPr="003B43E8" w14:paraId="63C5F472" w14:textId="77777777" w:rsidTr="00F14A45">
        <w:tc>
          <w:tcPr>
            <w:tcW w:w="2970" w:type="dxa"/>
            <w:shd w:val="clear" w:color="auto" w:fill="auto"/>
            <w:vAlign w:val="bottom"/>
          </w:tcPr>
          <w:p w14:paraId="14401F08" w14:textId="4CCD500F" w:rsidR="00364C54" w:rsidRPr="003B43E8" w:rsidRDefault="00364C54" w:rsidP="00364C5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325DB" w14:textId="77777777" w:rsidR="00364C54" w:rsidRPr="003B43E8" w:rsidRDefault="00364C54" w:rsidP="00364C5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004C5A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DF408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E07C0DB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A7E6568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050412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17A16B5" w14:textId="77777777" w:rsidR="00364C54" w:rsidRPr="003B43E8" w:rsidRDefault="00364C54" w:rsidP="00364C5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64C54" w:rsidRPr="003B43E8" w14:paraId="4D0F73D1" w14:textId="77777777" w:rsidTr="00F14A45">
        <w:tc>
          <w:tcPr>
            <w:tcW w:w="2970" w:type="dxa"/>
            <w:shd w:val="clear" w:color="auto" w:fill="auto"/>
            <w:vAlign w:val="bottom"/>
          </w:tcPr>
          <w:p w14:paraId="3C3F9953" w14:textId="3E4E9066" w:rsidR="00364C54" w:rsidRPr="003B43E8" w:rsidRDefault="00364C54" w:rsidP="00364C5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6EE9CBCF" w14:textId="334169DA" w:rsidR="00364C54" w:rsidRPr="00FD088E" w:rsidRDefault="00364C54" w:rsidP="00364C5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A3CA90E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2E4472" w14:textId="6F868E62" w:rsidR="00364C54" w:rsidRPr="00FD088E" w:rsidRDefault="00364C54" w:rsidP="00364C54">
            <w:pPr>
              <w:tabs>
                <w:tab w:val="decimal" w:pos="76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E049266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710362" w14:textId="18113CAA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A9BA682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04FB63F" w14:textId="6851115C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</w:tr>
      <w:tr w:rsidR="00364C54" w:rsidRPr="003B43E8" w14:paraId="2D0E6290" w14:textId="77777777" w:rsidTr="00F14A45">
        <w:tc>
          <w:tcPr>
            <w:tcW w:w="2970" w:type="dxa"/>
            <w:shd w:val="clear" w:color="auto" w:fill="auto"/>
            <w:vAlign w:val="bottom"/>
          </w:tcPr>
          <w:p w14:paraId="1074FDEA" w14:textId="7F77F595" w:rsidR="00364C54" w:rsidRPr="003B43E8" w:rsidRDefault="00364C54" w:rsidP="00364C5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33DB14D" w14:textId="0913DAD4" w:rsidR="00364C54" w:rsidRPr="00FD088E" w:rsidRDefault="00364C54" w:rsidP="00364C5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20C7D920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E167BC" w14:textId="59BEB9C7" w:rsidR="00364C54" w:rsidRPr="00FD088E" w:rsidRDefault="00364C54" w:rsidP="00364C54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55593C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44D26A4" w14:textId="04E9DB11" w:rsidR="00364C54" w:rsidRPr="00FD088E" w:rsidRDefault="00364C54" w:rsidP="00364C5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ED0453C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6FCD89B" w14:textId="1A85D180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</w:tr>
      <w:tr w:rsidR="00364C54" w:rsidRPr="003B43E8" w14:paraId="6285B56E" w14:textId="77777777" w:rsidTr="00F14A45">
        <w:tc>
          <w:tcPr>
            <w:tcW w:w="2970" w:type="dxa"/>
            <w:shd w:val="clear" w:color="auto" w:fill="auto"/>
            <w:vAlign w:val="bottom"/>
          </w:tcPr>
          <w:p w14:paraId="68A64239" w14:textId="2377C6A6" w:rsidR="00364C54" w:rsidRPr="003B43E8" w:rsidRDefault="00364C54" w:rsidP="00364C5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4D477194" w14:textId="1AC2E96E" w:rsidR="00364C54" w:rsidRPr="00FD088E" w:rsidRDefault="00364C54" w:rsidP="00364C5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51,154</w:t>
            </w:r>
          </w:p>
        </w:tc>
        <w:tc>
          <w:tcPr>
            <w:tcW w:w="270" w:type="dxa"/>
            <w:shd w:val="clear" w:color="auto" w:fill="auto"/>
          </w:tcPr>
          <w:p w14:paraId="48DD11AF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FC3506" w14:textId="4281D0D7" w:rsidR="00364C54" w:rsidRPr="00FD088E" w:rsidRDefault="00364C54" w:rsidP="00364C54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35,173</w:t>
            </w:r>
          </w:p>
        </w:tc>
        <w:tc>
          <w:tcPr>
            <w:tcW w:w="270" w:type="dxa"/>
          </w:tcPr>
          <w:p w14:paraId="5D8B07D6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B882B8" w14:textId="0935A492" w:rsidR="00364C54" w:rsidRPr="00FD088E" w:rsidRDefault="00364C54" w:rsidP="00364C5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59,934</w:t>
            </w:r>
          </w:p>
        </w:tc>
        <w:tc>
          <w:tcPr>
            <w:tcW w:w="270" w:type="dxa"/>
          </w:tcPr>
          <w:p w14:paraId="767BAED9" w14:textId="77777777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1EFAB27" w14:textId="69F72E0F" w:rsidR="00364C54" w:rsidRPr="00FD088E" w:rsidRDefault="00364C54" w:rsidP="00364C5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sz w:val="28"/>
              </w:rPr>
              <w:t>146,261</w:t>
            </w:r>
          </w:p>
        </w:tc>
      </w:tr>
      <w:tr w:rsidR="00CE4992" w:rsidRPr="00D811AE" w14:paraId="364E6DA6" w14:textId="77777777" w:rsidTr="00F14A45">
        <w:tc>
          <w:tcPr>
            <w:tcW w:w="2970" w:type="dxa"/>
            <w:shd w:val="clear" w:color="auto" w:fill="auto"/>
            <w:vAlign w:val="bottom"/>
          </w:tcPr>
          <w:p w14:paraId="3E8E3AFE" w14:textId="77777777" w:rsidR="00CE4992" w:rsidRPr="003B43E8" w:rsidRDefault="00CE4992" w:rsidP="00CE4992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00AE" w14:textId="4AAED80E" w:rsidR="00CE4992" w:rsidRPr="00FD088E" w:rsidRDefault="00CE4992" w:rsidP="00CE4992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51,258</w:t>
            </w:r>
          </w:p>
        </w:tc>
        <w:tc>
          <w:tcPr>
            <w:tcW w:w="270" w:type="dxa"/>
            <w:shd w:val="clear" w:color="auto" w:fill="auto"/>
          </w:tcPr>
          <w:p w14:paraId="70790E51" w14:textId="77777777" w:rsidR="00CE4992" w:rsidRPr="00FD088E" w:rsidRDefault="00CE4992" w:rsidP="00CE499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7240C" w14:textId="30A36C6D" w:rsidR="00CE4992" w:rsidRPr="00FD088E" w:rsidRDefault="00CE4992" w:rsidP="00CE4992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35,173</w:t>
            </w:r>
          </w:p>
        </w:tc>
        <w:tc>
          <w:tcPr>
            <w:tcW w:w="270" w:type="dxa"/>
          </w:tcPr>
          <w:p w14:paraId="4B9ECC7B" w14:textId="77777777" w:rsidR="00CE4992" w:rsidRPr="00FD088E" w:rsidRDefault="00CE4992" w:rsidP="00CE499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768B8" w14:textId="08835530" w:rsidR="00CE4992" w:rsidRPr="00FD088E" w:rsidRDefault="00CE4992" w:rsidP="00CE499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59,934</w:t>
            </w:r>
          </w:p>
        </w:tc>
        <w:tc>
          <w:tcPr>
            <w:tcW w:w="270" w:type="dxa"/>
          </w:tcPr>
          <w:p w14:paraId="6B19331B" w14:textId="77777777" w:rsidR="00CE4992" w:rsidRPr="00FD088E" w:rsidRDefault="00CE4992" w:rsidP="00CE499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CA91F6" w14:textId="3167BFC5" w:rsidR="00CE4992" w:rsidRPr="00FD088E" w:rsidRDefault="00CE4992" w:rsidP="00CE499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69C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146,365</w:t>
            </w:r>
          </w:p>
        </w:tc>
      </w:tr>
      <w:tr w:rsidR="00B4319D" w:rsidRPr="003B66FE" w14:paraId="6FB66326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EEF0A87" w14:textId="77777777" w:rsidR="00B4319D" w:rsidRPr="003B66FE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373E21D" w14:textId="0A45C1B9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A6B65" w:rsidRPr="003B66FE" w14:paraId="11D29980" w14:textId="77777777" w:rsidTr="00F14A45">
        <w:tc>
          <w:tcPr>
            <w:tcW w:w="2970" w:type="dxa"/>
            <w:shd w:val="clear" w:color="auto" w:fill="auto"/>
            <w:vAlign w:val="bottom"/>
          </w:tcPr>
          <w:p w14:paraId="4306A93B" w14:textId="5215D702" w:rsidR="00BA6B65" w:rsidRPr="003B66FE" w:rsidRDefault="00BA6B65" w:rsidP="00BA6B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4519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72328" w14:textId="77777777" w:rsidR="00BA6B65" w:rsidRPr="003B66FE" w:rsidRDefault="00BA6B65" w:rsidP="00BA6B6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2CB6DB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6FDD2E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84FD95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012F18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F789033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40BE56" w14:textId="77777777" w:rsidR="00BA6B65" w:rsidRPr="003B66FE" w:rsidRDefault="00BA6B65" w:rsidP="00BA6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A6B65" w:rsidRPr="003B66FE" w14:paraId="5BCE2D15" w14:textId="77777777" w:rsidTr="003D5247">
        <w:tc>
          <w:tcPr>
            <w:tcW w:w="2970" w:type="dxa"/>
            <w:shd w:val="clear" w:color="auto" w:fill="auto"/>
            <w:vAlign w:val="bottom"/>
          </w:tcPr>
          <w:p w14:paraId="57577613" w14:textId="60BE4EB4" w:rsidR="00BA6B65" w:rsidRPr="009C387E" w:rsidRDefault="00BA6B65" w:rsidP="00BA6B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59A80B" w14:textId="7A908BF4" w:rsidR="00BA6B65" w:rsidRPr="00485C43" w:rsidRDefault="00BA6B65" w:rsidP="00BA6B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133</w:t>
            </w:r>
          </w:p>
        </w:tc>
        <w:tc>
          <w:tcPr>
            <w:tcW w:w="270" w:type="dxa"/>
          </w:tcPr>
          <w:p w14:paraId="77909279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501C0E" w14:textId="7D4BF2FD" w:rsidR="00BA6B65" w:rsidRPr="00485C43" w:rsidRDefault="00BA6B65" w:rsidP="00BA6B6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3</w:t>
            </w:r>
          </w:p>
        </w:tc>
        <w:tc>
          <w:tcPr>
            <w:tcW w:w="270" w:type="dxa"/>
          </w:tcPr>
          <w:p w14:paraId="1C50EE60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7D58F92" w14:textId="0D2C7BFA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06F1D332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63FE202" w14:textId="616034C1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136</w:t>
            </w:r>
          </w:p>
        </w:tc>
      </w:tr>
      <w:tr w:rsidR="00BA6B65" w:rsidRPr="003B66FE" w14:paraId="4C2DF6BF" w14:textId="77777777" w:rsidTr="003D5247">
        <w:tc>
          <w:tcPr>
            <w:tcW w:w="2970" w:type="dxa"/>
            <w:shd w:val="clear" w:color="auto" w:fill="auto"/>
            <w:vAlign w:val="bottom"/>
          </w:tcPr>
          <w:p w14:paraId="417C5D64" w14:textId="0DD15535" w:rsidR="00BA6B65" w:rsidRPr="003B66FE" w:rsidRDefault="00BA6B65" w:rsidP="00BA6B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5B179ABF" w14:textId="77825987" w:rsidR="00BA6B65" w:rsidRPr="00485C43" w:rsidRDefault="00BA6B65" w:rsidP="00BA6B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  <w:tc>
          <w:tcPr>
            <w:tcW w:w="270" w:type="dxa"/>
          </w:tcPr>
          <w:p w14:paraId="33986DED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BDDD15" w14:textId="5CBE1538" w:rsidR="00BA6B65" w:rsidRPr="00485C43" w:rsidRDefault="00BA6B65" w:rsidP="00BA6B6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03D7737B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75EB1B" w14:textId="6C936AAA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75C95833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849A439" w14:textId="562277A5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</w:tr>
      <w:tr w:rsidR="00BA6B65" w:rsidRPr="003B66FE" w14:paraId="3893B99D" w14:textId="77777777" w:rsidTr="003D5247">
        <w:tc>
          <w:tcPr>
            <w:tcW w:w="2970" w:type="dxa"/>
            <w:shd w:val="clear" w:color="auto" w:fill="auto"/>
            <w:vAlign w:val="bottom"/>
          </w:tcPr>
          <w:p w14:paraId="7E630E40" w14:textId="508ABAB6" w:rsidR="00BA6B65" w:rsidRPr="003B66FE" w:rsidRDefault="00BA6B65" w:rsidP="00BA6B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6B4B9" w14:textId="6B19F775" w:rsidR="00BA6B65" w:rsidRPr="00485C43" w:rsidRDefault="00BA6B65" w:rsidP="00BA6B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43,384</w:t>
            </w:r>
          </w:p>
        </w:tc>
        <w:tc>
          <w:tcPr>
            <w:tcW w:w="270" w:type="dxa"/>
          </w:tcPr>
          <w:p w14:paraId="1CEFE045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97B8059" w14:textId="096C9C96" w:rsidR="00BA6B65" w:rsidRPr="00485C43" w:rsidRDefault="00BA6B65" w:rsidP="00BA6B6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39,870</w:t>
            </w:r>
          </w:p>
        </w:tc>
        <w:tc>
          <w:tcPr>
            <w:tcW w:w="270" w:type="dxa"/>
          </w:tcPr>
          <w:p w14:paraId="51F7A289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4233132" w14:textId="2B55D708" w:rsidR="00BA6B65" w:rsidRPr="00485C43" w:rsidRDefault="00BA6B65" w:rsidP="00BA6B6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61,209</w:t>
            </w:r>
          </w:p>
        </w:tc>
        <w:tc>
          <w:tcPr>
            <w:tcW w:w="270" w:type="dxa"/>
          </w:tcPr>
          <w:p w14:paraId="75231351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DA9078E" w14:textId="51F095CB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sz w:val="28"/>
              </w:rPr>
              <w:t>144,463</w:t>
            </w:r>
          </w:p>
        </w:tc>
      </w:tr>
      <w:tr w:rsidR="00BA6B65" w:rsidRPr="00D811AE" w14:paraId="2325D193" w14:textId="77777777" w:rsidTr="003D5247">
        <w:tc>
          <w:tcPr>
            <w:tcW w:w="2970" w:type="dxa"/>
            <w:shd w:val="clear" w:color="auto" w:fill="auto"/>
            <w:vAlign w:val="bottom"/>
          </w:tcPr>
          <w:p w14:paraId="16448C83" w14:textId="5BC513DD" w:rsidR="00BA6B65" w:rsidRPr="003B66FE" w:rsidRDefault="00BA6B65" w:rsidP="00BA6B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F3436" w14:textId="0718E1FC" w:rsidR="00BA6B65" w:rsidRPr="00485C43" w:rsidRDefault="00BA6B65" w:rsidP="00BA6B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43,562</w:t>
            </w:r>
          </w:p>
        </w:tc>
        <w:tc>
          <w:tcPr>
            <w:tcW w:w="270" w:type="dxa"/>
          </w:tcPr>
          <w:p w14:paraId="4E12E56A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F7FFA1" w14:textId="49200272" w:rsidR="00BA6B65" w:rsidRPr="00485C43" w:rsidRDefault="00BA6B65" w:rsidP="00BA6B6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39,873</w:t>
            </w:r>
          </w:p>
        </w:tc>
        <w:tc>
          <w:tcPr>
            <w:tcW w:w="270" w:type="dxa"/>
          </w:tcPr>
          <w:p w14:paraId="5616A173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C8A13" w14:textId="72BAF560" w:rsidR="00BA6B65" w:rsidRPr="00485C43" w:rsidRDefault="00BA6B65" w:rsidP="00BA6B6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61,209</w:t>
            </w:r>
          </w:p>
        </w:tc>
        <w:tc>
          <w:tcPr>
            <w:tcW w:w="270" w:type="dxa"/>
          </w:tcPr>
          <w:p w14:paraId="5689D7D0" w14:textId="77777777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92966" w14:textId="67721246" w:rsidR="00BA6B65" w:rsidRPr="00485C43" w:rsidRDefault="00BA6B65" w:rsidP="00BA6B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85C4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144,644</w:t>
            </w:r>
          </w:p>
        </w:tc>
      </w:tr>
    </w:tbl>
    <w:p w14:paraId="4DD2A310" w14:textId="21C86741" w:rsidR="00BD1951" w:rsidRPr="00A67A1B" w:rsidRDefault="00BD1951" w:rsidP="00A67A1B">
      <w:pPr>
        <w:pStyle w:val="ListParagraph"/>
        <w:ind w:left="567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D25A350" w14:textId="0E004488" w:rsidR="00B4319D" w:rsidRPr="003B66FE" w:rsidRDefault="00B4319D" w:rsidP="00261579">
      <w:pPr>
        <w:pStyle w:val="ListParagraph"/>
        <w:numPr>
          <w:ilvl w:val="1"/>
          <w:numId w:val="25"/>
        </w:numPr>
        <w:ind w:left="567" w:hanging="553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B66FE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1D29C4" w:rsidRDefault="00B4319D" w:rsidP="00B4319D">
      <w:pPr>
        <w:pStyle w:val="ListParagraph"/>
        <w:ind w:left="567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3B66FE" w14:paraId="061F2831" w14:textId="77777777" w:rsidTr="00C37010">
        <w:tc>
          <w:tcPr>
            <w:tcW w:w="5850" w:type="dxa"/>
            <w:shd w:val="clear" w:color="auto" w:fill="auto"/>
            <w:vAlign w:val="bottom"/>
          </w:tcPr>
          <w:p w14:paraId="0C377B67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85D929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8E351" w14:textId="77777777" w:rsidR="00B4319D" w:rsidRPr="003B66FE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658A12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EA0E4" w14:textId="77777777" w:rsidR="00B4319D" w:rsidRPr="003B66FE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3B66FE" w14:paraId="51E995A5" w14:textId="77777777" w:rsidTr="00F14A45">
        <w:tc>
          <w:tcPr>
            <w:tcW w:w="5850" w:type="dxa"/>
            <w:shd w:val="clear" w:color="auto" w:fill="auto"/>
          </w:tcPr>
          <w:p w14:paraId="74559FB6" w14:textId="77777777" w:rsidR="00B4319D" w:rsidRPr="003B66FE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DD0700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21624479" w14:textId="77777777" w:rsidR="00B4319D" w:rsidRPr="003B66FE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C387E" w:rsidRPr="003B66FE" w14:paraId="1276471A" w14:textId="77777777" w:rsidTr="00C37010">
        <w:tc>
          <w:tcPr>
            <w:tcW w:w="5850" w:type="dxa"/>
            <w:shd w:val="clear" w:color="auto" w:fill="auto"/>
          </w:tcPr>
          <w:p w14:paraId="091EC3EB" w14:textId="43E42F6E" w:rsidR="009C387E" w:rsidRPr="003B66FE" w:rsidRDefault="009C387E" w:rsidP="009C387E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100B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C4ED433" w14:textId="77777777" w:rsidR="009C387E" w:rsidRPr="003B66FE" w:rsidRDefault="009C387E" w:rsidP="009C387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FB3D1" w14:textId="711A1C0E" w:rsidR="009C387E" w:rsidRPr="009C387E" w:rsidRDefault="00D1715B" w:rsidP="00271998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145,870</w:t>
            </w:r>
          </w:p>
        </w:tc>
        <w:tc>
          <w:tcPr>
            <w:tcW w:w="270" w:type="dxa"/>
            <w:shd w:val="clear" w:color="auto" w:fill="auto"/>
          </w:tcPr>
          <w:p w14:paraId="7C124C89" w14:textId="77777777" w:rsidR="009C387E" w:rsidRPr="009C387E" w:rsidRDefault="009C387E" w:rsidP="002100B7">
            <w:pPr>
              <w:tabs>
                <w:tab w:val="decimal" w:pos="792"/>
                <w:tab w:val="decimal" w:pos="97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F2E76" w14:textId="0602CF0A" w:rsidR="009C387E" w:rsidRPr="009C387E" w:rsidRDefault="00D1715B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2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144,644</w:t>
            </w:r>
          </w:p>
        </w:tc>
      </w:tr>
      <w:tr w:rsidR="00B4319D" w:rsidRPr="003B66FE" w14:paraId="356F4939" w14:textId="77777777" w:rsidTr="00C37010">
        <w:tc>
          <w:tcPr>
            <w:tcW w:w="5850" w:type="dxa"/>
            <w:shd w:val="clear" w:color="auto" w:fill="auto"/>
          </w:tcPr>
          <w:p w14:paraId="5E9268F1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1D0BDBE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F3D9" w14:textId="36A23266" w:rsidR="00B4319D" w:rsidRPr="00316A89" w:rsidRDefault="00D1715B" w:rsidP="002100B7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8,337</w:t>
            </w:r>
          </w:p>
        </w:tc>
        <w:tc>
          <w:tcPr>
            <w:tcW w:w="270" w:type="dxa"/>
            <w:shd w:val="clear" w:color="auto" w:fill="auto"/>
          </w:tcPr>
          <w:p w14:paraId="55968CCB" w14:textId="77777777" w:rsidR="00B4319D" w:rsidRPr="003B66FE" w:rsidRDefault="00B4319D" w:rsidP="002100B7">
            <w:pPr>
              <w:tabs>
                <w:tab w:val="decimal" w:pos="792"/>
                <w:tab w:val="decimal" w:pos="97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43419" w14:textId="7FFFD323" w:rsidR="00B4319D" w:rsidRPr="003B66FE" w:rsidRDefault="00D1715B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2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8,032</w:t>
            </w:r>
          </w:p>
        </w:tc>
      </w:tr>
      <w:tr w:rsidR="00B4319D" w:rsidRPr="003B66FE" w14:paraId="31E410B8" w14:textId="77777777" w:rsidTr="00C37010">
        <w:tc>
          <w:tcPr>
            <w:tcW w:w="5850" w:type="dxa"/>
            <w:shd w:val="clear" w:color="auto" w:fill="auto"/>
          </w:tcPr>
          <w:p w14:paraId="0958D4A5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2FE2759D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C6E04E" w14:textId="6FAA5C05" w:rsidR="00B4319D" w:rsidRPr="00316A89" w:rsidRDefault="00D1715B" w:rsidP="002100B7">
            <w:pPr>
              <w:tabs>
                <w:tab w:val="decimal" w:pos="970"/>
              </w:tabs>
              <w:suppressAutoHyphens/>
              <w:spacing w:after="0" w:line="240" w:lineRule="auto"/>
              <w:ind w:left="-69" w:right="-22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(6,425)</w:t>
            </w:r>
          </w:p>
        </w:tc>
        <w:tc>
          <w:tcPr>
            <w:tcW w:w="270" w:type="dxa"/>
            <w:shd w:val="clear" w:color="auto" w:fill="auto"/>
          </w:tcPr>
          <w:p w14:paraId="7197C2C3" w14:textId="77777777" w:rsidR="00B4319D" w:rsidRPr="003B66FE" w:rsidRDefault="00B4319D" w:rsidP="002100B7">
            <w:pPr>
              <w:tabs>
                <w:tab w:val="decimal" w:pos="792"/>
                <w:tab w:val="decimal" w:pos="97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7960B" w14:textId="034FE545" w:rsidR="00B4319D" w:rsidRPr="00E252A9" w:rsidRDefault="00D1715B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20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(6,283)</w:t>
            </w:r>
          </w:p>
        </w:tc>
      </w:tr>
      <w:tr w:rsidR="00B4319D" w:rsidRPr="003B66FE" w14:paraId="59F2B8F0" w14:textId="77777777" w:rsidTr="00C37010">
        <w:tc>
          <w:tcPr>
            <w:tcW w:w="5850" w:type="dxa"/>
            <w:shd w:val="clear" w:color="auto" w:fill="auto"/>
          </w:tcPr>
          <w:p w14:paraId="15622BD4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72381457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153E0" w14:textId="0CAEBB21" w:rsidR="00B4319D" w:rsidRPr="003B66FE" w:rsidRDefault="00D1715B" w:rsidP="002100B7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(28)</w:t>
            </w:r>
          </w:p>
        </w:tc>
        <w:tc>
          <w:tcPr>
            <w:tcW w:w="270" w:type="dxa"/>
            <w:shd w:val="clear" w:color="auto" w:fill="auto"/>
          </w:tcPr>
          <w:p w14:paraId="52ABA565" w14:textId="77777777" w:rsidR="00B4319D" w:rsidRPr="003B66FE" w:rsidRDefault="00B4319D" w:rsidP="002100B7">
            <w:pPr>
              <w:tabs>
                <w:tab w:val="decimal" w:pos="792"/>
                <w:tab w:val="decimal" w:pos="97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F4F89F" w14:textId="00C29C07" w:rsidR="00B4319D" w:rsidRPr="003B66FE" w:rsidRDefault="00D1715B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2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(28)</w:t>
            </w:r>
          </w:p>
        </w:tc>
      </w:tr>
      <w:tr w:rsidR="00B4319D" w:rsidRPr="00D811AE" w14:paraId="55649A2E" w14:textId="77777777" w:rsidTr="00C37010">
        <w:tc>
          <w:tcPr>
            <w:tcW w:w="5850" w:type="dxa"/>
            <w:shd w:val="clear" w:color="auto" w:fill="auto"/>
          </w:tcPr>
          <w:p w14:paraId="4FADAC79" w14:textId="1155796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1068CE" w:rsidRPr="001068CE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31</w:t>
            </w:r>
            <w:r w:rsidR="001068CE" w:rsidRPr="001068CE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มีนาคม </w:t>
            </w:r>
            <w:r w:rsidR="001068CE" w:rsidRPr="001068C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4BE7D44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08CA3514" w:rsidR="00B4319D" w:rsidRPr="003B66FE" w:rsidRDefault="000D069E" w:rsidP="002100B7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147,754</w:t>
            </w:r>
          </w:p>
        </w:tc>
        <w:tc>
          <w:tcPr>
            <w:tcW w:w="270" w:type="dxa"/>
            <w:shd w:val="clear" w:color="auto" w:fill="auto"/>
          </w:tcPr>
          <w:p w14:paraId="4D1A6A10" w14:textId="77777777" w:rsidR="00B4319D" w:rsidRPr="003B66FE" w:rsidRDefault="00B4319D" w:rsidP="002100B7">
            <w:pPr>
              <w:tabs>
                <w:tab w:val="decimal" w:pos="680"/>
                <w:tab w:val="decimal" w:pos="97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63D164" w14:textId="365BB88E" w:rsidR="00B4319D" w:rsidRPr="003B66FE" w:rsidRDefault="000D069E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2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146,365</w:t>
            </w:r>
          </w:p>
        </w:tc>
      </w:tr>
    </w:tbl>
    <w:p w14:paraId="22B274E9" w14:textId="406A41B2" w:rsidR="009A18D7" w:rsidRDefault="009A18D7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47673004" w14:textId="77777777" w:rsidR="009A18D7" w:rsidRDefault="009A18D7">
      <w:pPr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9B3F76" w14:paraId="59058DC9" w14:textId="77777777" w:rsidTr="00F14A45">
        <w:tc>
          <w:tcPr>
            <w:tcW w:w="5850" w:type="dxa"/>
            <w:shd w:val="clear" w:color="auto" w:fill="auto"/>
            <w:vAlign w:val="bottom"/>
          </w:tcPr>
          <w:p w14:paraId="7A516DA6" w14:textId="77777777" w:rsidR="00B4319D" w:rsidRPr="009B3F76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E865CE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9643EA" w14:textId="77777777" w:rsidR="00B4319D" w:rsidRPr="009B3F76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B824B3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4C5CF" w14:textId="77777777" w:rsidR="00B4319D" w:rsidRPr="009B3F76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9B3F76" w14:paraId="3B86CA5B" w14:textId="77777777" w:rsidTr="00F14A45">
        <w:tc>
          <w:tcPr>
            <w:tcW w:w="5850" w:type="dxa"/>
            <w:shd w:val="clear" w:color="auto" w:fill="auto"/>
          </w:tcPr>
          <w:p w14:paraId="451D2DF6" w14:textId="77777777" w:rsidR="00B4319D" w:rsidRPr="009B3F76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91D52" w14:textId="77777777" w:rsidR="00B4319D" w:rsidRPr="009B3F76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40669C4B" w14:textId="77777777" w:rsidR="00B4319D" w:rsidRPr="009B3F76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D33D9" w:rsidRPr="009B3F76" w14:paraId="7FC8C473" w14:textId="77777777" w:rsidTr="00F14A45">
        <w:tc>
          <w:tcPr>
            <w:tcW w:w="5850" w:type="dxa"/>
            <w:shd w:val="clear" w:color="auto" w:fill="auto"/>
          </w:tcPr>
          <w:p w14:paraId="3D0DC81F" w14:textId="039CD28C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100B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C3168A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49EB2" w14:textId="26128707" w:rsidR="006D33D9" w:rsidRPr="009B3F76" w:rsidRDefault="00E40536" w:rsidP="002100B7">
            <w:pPr>
              <w:tabs>
                <w:tab w:val="decimal" w:pos="1060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137,519</w:t>
            </w:r>
          </w:p>
        </w:tc>
        <w:tc>
          <w:tcPr>
            <w:tcW w:w="270" w:type="dxa"/>
            <w:shd w:val="clear" w:color="auto" w:fill="auto"/>
          </w:tcPr>
          <w:p w14:paraId="72890873" w14:textId="77777777" w:rsidR="006D33D9" w:rsidRPr="009B3F76" w:rsidRDefault="006D33D9" w:rsidP="002100B7">
            <w:pPr>
              <w:tabs>
                <w:tab w:val="decimal" w:pos="792"/>
                <w:tab w:val="decimal" w:pos="106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24D" w14:textId="5037E09C" w:rsidR="006D33D9" w:rsidRPr="009B3F76" w:rsidRDefault="00BA26C4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136,490</w:t>
            </w:r>
          </w:p>
        </w:tc>
      </w:tr>
      <w:tr w:rsidR="006D33D9" w:rsidRPr="009B3F76" w14:paraId="5D417AFB" w14:textId="77777777" w:rsidTr="00F14A45">
        <w:tc>
          <w:tcPr>
            <w:tcW w:w="5850" w:type="dxa"/>
            <w:shd w:val="clear" w:color="auto" w:fill="auto"/>
          </w:tcPr>
          <w:p w14:paraId="54255D9F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88581B1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D3079" w14:textId="3CDE9252" w:rsidR="006D33D9" w:rsidRPr="009B3F76" w:rsidRDefault="00AD3BA4" w:rsidP="002100B7">
            <w:pPr>
              <w:tabs>
                <w:tab w:val="decimal" w:pos="1060"/>
              </w:tabs>
              <w:suppressAutoHyphens/>
              <w:spacing w:after="0" w:line="240" w:lineRule="auto"/>
              <w:ind w:left="-69" w:right="34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27,568</w:t>
            </w:r>
          </w:p>
        </w:tc>
        <w:tc>
          <w:tcPr>
            <w:tcW w:w="270" w:type="dxa"/>
            <w:shd w:val="clear" w:color="auto" w:fill="auto"/>
          </w:tcPr>
          <w:p w14:paraId="7EC9959A" w14:textId="77777777" w:rsidR="006D33D9" w:rsidRPr="009B3F76" w:rsidRDefault="006D33D9" w:rsidP="002100B7">
            <w:pPr>
              <w:tabs>
                <w:tab w:val="decimal" w:pos="792"/>
                <w:tab w:val="decimal" w:pos="106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D3AB2" w14:textId="7504A59E" w:rsidR="006D33D9" w:rsidRPr="009B3F76" w:rsidRDefault="00AD3BA4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27,213</w:t>
            </w:r>
          </w:p>
        </w:tc>
      </w:tr>
      <w:tr w:rsidR="006D33D9" w:rsidRPr="009B3F76" w14:paraId="2C38FFFD" w14:textId="77777777" w:rsidTr="00F14A45">
        <w:tc>
          <w:tcPr>
            <w:tcW w:w="5850" w:type="dxa"/>
            <w:shd w:val="clear" w:color="auto" w:fill="auto"/>
          </w:tcPr>
          <w:p w14:paraId="3417D17E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10CC8E3E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98E3C" w14:textId="1C4CDBFD" w:rsidR="006D33D9" w:rsidRPr="009B3F76" w:rsidRDefault="00AD3BA4" w:rsidP="002100B7">
            <w:pPr>
              <w:tabs>
                <w:tab w:val="decimal" w:pos="1060"/>
              </w:tabs>
              <w:suppressAutoHyphens/>
              <w:spacing w:after="0" w:line="240" w:lineRule="auto"/>
              <w:ind w:left="-69" w:right="-2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(19,855</w:t>
            </w:r>
            <w:r w:rsidR="00651AB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523FA1" w14:textId="77777777" w:rsidR="006D33D9" w:rsidRPr="009B3F76" w:rsidRDefault="006D33D9" w:rsidP="002100B7">
            <w:pPr>
              <w:tabs>
                <w:tab w:val="decimal" w:pos="792"/>
                <w:tab w:val="decimal" w:pos="106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FE74B" w14:textId="47826141" w:rsidR="006D33D9" w:rsidRPr="009B3F76" w:rsidRDefault="00AD3BA4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(19,666)</w:t>
            </w:r>
          </w:p>
        </w:tc>
      </w:tr>
      <w:tr w:rsidR="006D33D9" w:rsidRPr="009B3F76" w14:paraId="763F1811" w14:textId="77777777" w:rsidTr="00F14A45">
        <w:tc>
          <w:tcPr>
            <w:tcW w:w="5850" w:type="dxa"/>
            <w:shd w:val="clear" w:color="auto" w:fill="auto"/>
          </w:tcPr>
          <w:p w14:paraId="21C15B4A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11D7D936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B4B05B" w14:textId="45BD97D8" w:rsidR="006D33D9" w:rsidRPr="009B3F76" w:rsidRDefault="006E29E7" w:rsidP="002100B7">
            <w:pPr>
              <w:tabs>
                <w:tab w:val="decimal" w:pos="1060"/>
              </w:tabs>
              <w:suppressAutoHyphens/>
              <w:spacing w:after="0" w:line="240" w:lineRule="auto"/>
              <w:ind w:left="-69" w:right="-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638</w:t>
            </w:r>
          </w:p>
        </w:tc>
        <w:tc>
          <w:tcPr>
            <w:tcW w:w="270" w:type="dxa"/>
            <w:shd w:val="clear" w:color="auto" w:fill="auto"/>
          </w:tcPr>
          <w:p w14:paraId="4EDE4E54" w14:textId="77777777" w:rsidR="006D33D9" w:rsidRPr="009B3F76" w:rsidRDefault="006D33D9" w:rsidP="002100B7">
            <w:pPr>
              <w:tabs>
                <w:tab w:val="decimal" w:pos="792"/>
                <w:tab w:val="decimal" w:pos="106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FB9FE" w14:textId="6843E397" w:rsidR="006D33D9" w:rsidRPr="009B3F76" w:rsidRDefault="00100EB4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607</w:t>
            </w:r>
          </w:p>
        </w:tc>
      </w:tr>
      <w:tr w:rsidR="006D33D9" w:rsidRPr="00C208DE" w14:paraId="190363C4" w14:textId="77777777" w:rsidTr="00F14A45">
        <w:tc>
          <w:tcPr>
            <w:tcW w:w="5850" w:type="dxa"/>
            <w:shd w:val="clear" w:color="auto" w:fill="auto"/>
          </w:tcPr>
          <w:p w14:paraId="6D8B395C" w14:textId="52C62E2F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</w:t>
            </w:r>
            <w:r w:rsidR="002100B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2481ED" w14:textId="77777777" w:rsidR="006D33D9" w:rsidRPr="009B3F76" w:rsidRDefault="006D33D9" w:rsidP="006D33D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990C2F" w14:textId="7011D878" w:rsidR="006D33D9" w:rsidRPr="009B3F76" w:rsidRDefault="008D1AAC" w:rsidP="002100B7">
            <w:pPr>
              <w:tabs>
                <w:tab w:val="decimal" w:pos="1060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14</w:t>
            </w:r>
            <w:r w:rsidR="00BC7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="00CE7E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  <w:r w:rsidR="009C6D0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  <w:r w:rsidR="00CE7E9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A752B8F" w14:textId="77777777" w:rsidR="006D33D9" w:rsidRPr="009B3F76" w:rsidRDefault="006D33D9" w:rsidP="002100B7">
            <w:pPr>
              <w:tabs>
                <w:tab w:val="decimal" w:pos="680"/>
                <w:tab w:val="decimal" w:pos="106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14E78B" w14:textId="42BDE42C" w:rsidR="006D33D9" w:rsidRPr="006D33D9" w:rsidRDefault="00162BB8" w:rsidP="002100B7">
            <w:pPr>
              <w:tabs>
                <w:tab w:val="decimal" w:pos="1150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14</w:t>
            </w:r>
            <w:r w:rsidR="0015279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,644</w:t>
            </w:r>
          </w:p>
        </w:tc>
      </w:tr>
    </w:tbl>
    <w:p w14:paraId="3FEBA3F0" w14:textId="77777777" w:rsidR="00D07425" w:rsidRPr="00343F4F" w:rsidRDefault="00D07425" w:rsidP="00343F4F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</w:p>
    <w:p w14:paraId="5EA60D3B" w14:textId="563DC7CC" w:rsidR="00735AC2" w:rsidRPr="00A34A08" w:rsidRDefault="00735AC2" w:rsidP="00261579">
      <w:pPr>
        <w:numPr>
          <w:ilvl w:val="0"/>
          <w:numId w:val="11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34A0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23566987" w14:textId="77777777" w:rsidR="00735AC2" w:rsidRPr="00A34A08" w:rsidRDefault="00735AC2" w:rsidP="00735AC2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</w:p>
    <w:p w14:paraId="12A7FC35" w14:textId="77777777" w:rsidR="00557A4D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 w:cs="Angsana New" w:hint="cs"/>
          <w:color w:val="000000"/>
          <w:sz w:val="30"/>
          <w:szCs w:val="30"/>
        </w:rPr>
        <w:t>31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</w:rPr>
        <w:t>2565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2564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ซึ่งไม่รวมเงินให้สินเชื่อแก่ลูกหนี้ภายใต้แนวทางในการให้ความ</w:t>
      </w:r>
      <w:r w:rsidRPr="00AC63D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ช่วยเหลือที่มีการใช้มาตรการผ่อนปรนชั่วคราวทางบัญชี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ตามที่ได้อธิบายไว้ในหมายเหตุข้อ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2.1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ดังนี้</w:t>
      </w:r>
    </w:p>
    <w:p w14:paraId="35BB018A" w14:textId="77777777" w:rsidR="008245BE" w:rsidRPr="00343F4F" w:rsidRDefault="008245BE" w:rsidP="00343F4F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14"/>
        <w:gridCol w:w="1215"/>
        <w:gridCol w:w="236"/>
        <w:gridCol w:w="9"/>
        <w:gridCol w:w="1208"/>
      </w:tblGrid>
      <w:tr w:rsidR="008245BE" w:rsidRPr="002A007A" w14:paraId="0009C30F" w14:textId="77777777" w:rsidTr="003D5247">
        <w:trPr>
          <w:trHeight w:val="70"/>
        </w:trPr>
        <w:tc>
          <w:tcPr>
            <w:tcW w:w="6514" w:type="dxa"/>
          </w:tcPr>
          <w:p w14:paraId="6236CDE4" w14:textId="77777777" w:rsidR="008245BE" w:rsidRPr="007A5235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6B859DF5" w14:textId="77777777" w:rsidR="008245BE" w:rsidRPr="007A5235" w:rsidRDefault="008245BE" w:rsidP="003D524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งบการเงินรวมและงบการเงิน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8245BE" w:rsidRPr="002A007A" w14:paraId="6FFEC27D" w14:textId="77777777" w:rsidTr="003D5247">
        <w:trPr>
          <w:trHeight w:val="70"/>
        </w:trPr>
        <w:tc>
          <w:tcPr>
            <w:tcW w:w="6514" w:type="dxa"/>
          </w:tcPr>
          <w:p w14:paraId="118CBE17" w14:textId="77777777" w:rsidR="008245BE" w:rsidRPr="007E5A31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ระหว่างงวดสามเดือนสิ้นสุดวันที่ 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15" w:type="dxa"/>
          </w:tcPr>
          <w:p w14:paraId="5F652F34" w14:textId="1DEB64E7" w:rsidR="008245BE" w:rsidRPr="00A76FBF" w:rsidRDefault="008245BE" w:rsidP="003D524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45" w:type="dxa"/>
            <w:gridSpan w:val="2"/>
          </w:tcPr>
          <w:p w14:paraId="47D0C3E3" w14:textId="77777777" w:rsidR="008245BE" w:rsidRPr="00A76FBF" w:rsidRDefault="008245BE" w:rsidP="003D524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8" w:type="dxa"/>
          </w:tcPr>
          <w:p w14:paraId="2EF7B59B" w14:textId="65033956" w:rsidR="008245BE" w:rsidRPr="00A76FBF" w:rsidRDefault="008245BE" w:rsidP="003D524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8245BE" w:rsidRPr="002A007A" w14:paraId="5DC7F2B9" w14:textId="77777777" w:rsidTr="003D5247">
        <w:tc>
          <w:tcPr>
            <w:tcW w:w="6514" w:type="dxa"/>
          </w:tcPr>
          <w:p w14:paraId="1B7824AE" w14:textId="77777777" w:rsidR="008245BE" w:rsidRPr="007E5A31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6B23F702" w14:textId="77777777" w:rsidR="008245BE" w:rsidRPr="007A5235" w:rsidRDefault="008245BE" w:rsidP="003D5247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245BE" w:rsidRPr="002A007A" w14:paraId="5E161DD1" w14:textId="77777777" w:rsidTr="003D5247">
        <w:tc>
          <w:tcPr>
            <w:tcW w:w="6514" w:type="dxa"/>
            <w:hideMark/>
          </w:tcPr>
          <w:p w14:paraId="5AB78BBB" w14:textId="32B6EC38" w:rsidR="008245BE" w:rsidRPr="007E5A31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="00F949B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3759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15" w:type="dxa"/>
          </w:tcPr>
          <w:p w14:paraId="4E786DAF" w14:textId="71711501" w:rsidR="008245BE" w:rsidRPr="00550682" w:rsidRDefault="0046419C" w:rsidP="008245BE">
            <w:pPr>
              <w:tabs>
                <w:tab w:val="decimal" w:pos="920"/>
              </w:tabs>
              <w:suppressAutoHyphens/>
              <w:spacing w:after="0" w:line="240" w:lineRule="auto"/>
              <w:ind w:right="-120" w:hanging="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11,08</w:t>
            </w:r>
            <w:r w:rsidR="005035D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</w:tcPr>
          <w:p w14:paraId="7D14A9DD" w14:textId="77777777" w:rsidR="008245BE" w:rsidRPr="007A5235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CC57494" w14:textId="14A5AD40" w:rsidR="008245BE" w:rsidRPr="00870CD9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5068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285</w:t>
            </w:r>
          </w:p>
        </w:tc>
      </w:tr>
      <w:tr w:rsidR="008245BE" w:rsidRPr="002A007A" w14:paraId="34C210B7" w14:textId="77777777" w:rsidTr="003D5247">
        <w:tc>
          <w:tcPr>
            <w:tcW w:w="6514" w:type="dxa"/>
            <w:vAlign w:val="bottom"/>
            <w:hideMark/>
          </w:tcPr>
          <w:p w14:paraId="1182C2C8" w14:textId="08766A4C" w:rsidR="008245BE" w:rsidRPr="007E5A31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="003759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3759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="00F949B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771CB0" w14:textId="179F080D" w:rsidR="008245BE" w:rsidRPr="007A5235" w:rsidRDefault="0046419C" w:rsidP="008245BE">
            <w:pPr>
              <w:tabs>
                <w:tab w:val="decimal" w:pos="920"/>
              </w:tabs>
              <w:suppressAutoHyphens/>
              <w:spacing w:after="0" w:line="240" w:lineRule="auto"/>
              <w:ind w:right="-120" w:hanging="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(17</w:t>
            </w:r>
            <w:r w:rsidR="005035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</w:tcPr>
          <w:p w14:paraId="54948851" w14:textId="77777777" w:rsidR="008245BE" w:rsidRPr="00B82559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5A61CFDF" w:rsidR="008245BE" w:rsidRPr="00870CD9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(62)</w:t>
            </w:r>
          </w:p>
        </w:tc>
      </w:tr>
      <w:tr w:rsidR="008245BE" w:rsidRPr="002A007A" w14:paraId="033F5549" w14:textId="77777777" w:rsidTr="003D5247">
        <w:tc>
          <w:tcPr>
            <w:tcW w:w="6514" w:type="dxa"/>
            <w:vAlign w:val="bottom"/>
          </w:tcPr>
          <w:p w14:paraId="14081DF7" w14:textId="77777777" w:rsidR="008245BE" w:rsidRPr="007E5A31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0C090716" w:rsidR="008245BE" w:rsidRPr="00F6339D" w:rsidRDefault="0046419C" w:rsidP="008245BE">
            <w:pPr>
              <w:tabs>
                <w:tab w:val="decimal" w:pos="920"/>
              </w:tabs>
              <w:suppressAutoHyphens/>
              <w:spacing w:after="0" w:line="240" w:lineRule="auto"/>
              <w:ind w:right="-120" w:hanging="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10,90</w:t>
            </w:r>
            <w:r w:rsidR="005035D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36" w:type="dxa"/>
          </w:tcPr>
          <w:p w14:paraId="39E4CE1B" w14:textId="77777777" w:rsidR="008245BE" w:rsidRPr="00FB11F2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7892C244" w:rsidR="008245BE" w:rsidRPr="00870CD9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F6339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223</w:t>
            </w:r>
          </w:p>
        </w:tc>
      </w:tr>
      <w:tr w:rsidR="008245BE" w:rsidRPr="002A007A" w14:paraId="32CDED59" w14:textId="77777777" w:rsidTr="003D5247">
        <w:tc>
          <w:tcPr>
            <w:tcW w:w="6514" w:type="dxa"/>
            <w:shd w:val="clear" w:color="auto" w:fill="auto"/>
            <w:vAlign w:val="bottom"/>
            <w:hideMark/>
          </w:tcPr>
          <w:p w14:paraId="2FB77F61" w14:textId="77777777" w:rsidR="008245BE" w:rsidRPr="007E5A31" w:rsidRDefault="008245BE" w:rsidP="0069405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62DEB40C" w:rsidR="008245BE" w:rsidRPr="007E5A31" w:rsidRDefault="008245BE" w:rsidP="0069405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31BDC94C" w:rsidR="008245BE" w:rsidRPr="00FB11F2" w:rsidRDefault="0046419C" w:rsidP="008245BE">
            <w:pPr>
              <w:tabs>
                <w:tab w:val="decimal" w:pos="920"/>
              </w:tabs>
              <w:suppressAutoHyphens/>
              <w:spacing w:after="0" w:line="240" w:lineRule="auto"/>
              <w:ind w:right="-120" w:hanging="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1,410</w:t>
            </w:r>
          </w:p>
        </w:tc>
        <w:tc>
          <w:tcPr>
            <w:tcW w:w="236" w:type="dxa"/>
          </w:tcPr>
          <w:p w14:paraId="42EE05AC" w14:textId="77777777" w:rsidR="008245BE" w:rsidRPr="00FB11F2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267B14AB" w:rsidR="008245BE" w:rsidRPr="00870CD9" w:rsidRDefault="008245BE" w:rsidP="008245BE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283</w:t>
            </w:r>
          </w:p>
        </w:tc>
      </w:tr>
    </w:tbl>
    <w:p w14:paraId="617C0C41" w14:textId="77777777" w:rsidR="00E52F2A" w:rsidRPr="009227BA" w:rsidRDefault="00E52F2A" w:rsidP="00E52F2A">
      <w:pPr>
        <w:spacing w:after="0"/>
        <w:ind w:left="720" w:right="-28" w:hanging="180"/>
        <w:jc w:val="both"/>
        <w:outlineLvl w:val="0"/>
        <w:rPr>
          <w:rFonts w:asciiTheme="majorBidi" w:hAnsiTheme="majorBidi" w:cs="Angsana New"/>
          <w:spacing w:val="-4"/>
          <w:sz w:val="20"/>
          <w:szCs w:val="20"/>
        </w:rPr>
      </w:pPr>
    </w:p>
    <w:p w14:paraId="7D682DC4" w14:textId="2BA72738" w:rsidR="00F2484E" w:rsidRPr="009227BA" w:rsidRDefault="00E52F2A" w:rsidP="009227BA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8"/>
        </w:rPr>
      </w:pPr>
      <w:r w:rsidRPr="009227BA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Pr="009227BA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>
        <w:rPr>
          <w:rFonts w:asciiTheme="majorBidi" w:hAnsiTheme="majorBidi" w:cs="Angsana New"/>
          <w:spacing w:val="-4"/>
          <w:sz w:val="24"/>
          <w:szCs w:val="24"/>
        </w:rPr>
        <w:tab/>
      </w:r>
      <w:r w:rsidRPr="009227BA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ในปี </w:t>
      </w:r>
      <w:r w:rsidRPr="009227BA">
        <w:rPr>
          <w:rFonts w:asciiTheme="majorBidi" w:hAnsiTheme="majorBidi" w:cs="Angsana New"/>
          <w:spacing w:val="-4"/>
          <w:sz w:val="24"/>
          <w:szCs w:val="24"/>
        </w:rPr>
        <w:t xml:space="preserve">2565 </w:t>
      </w:r>
      <w:r w:rsidRPr="009227BA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Pr="009227BA">
        <w:rPr>
          <w:rFonts w:asciiTheme="majorBidi" w:hAnsiTheme="majorBidi" w:cs="Angsana New"/>
          <w:spacing w:val="-4"/>
          <w:sz w:val="24"/>
          <w:szCs w:val="24"/>
        </w:rPr>
        <w:t xml:space="preserve">2 </w:t>
      </w:r>
      <w:r w:rsidRPr="009227BA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ตามมาตรการแก้หนี้อย่างยั่งยืนตามที่กล่าวถึงในหมายเหตุข้อ </w:t>
      </w:r>
      <w:r w:rsidRPr="009227BA">
        <w:rPr>
          <w:rFonts w:asciiTheme="majorBidi" w:hAnsiTheme="majorBidi" w:cs="Angsana New"/>
          <w:spacing w:val="-4"/>
          <w:sz w:val="24"/>
          <w:szCs w:val="24"/>
        </w:rPr>
        <w:t>2</w:t>
      </w:r>
      <w:r w:rsidR="0046419C">
        <w:rPr>
          <w:rFonts w:asciiTheme="majorBidi" w:hAnsiTheme="majorBidi" w:cs="Angsana New"/>
          <w:spacing w:val="-4"/>
          <w:sz w:val="24"/>
          <w:szCs w:val="24"/>
        </w:rPr>
        <w:t>.1</w:t>
      </w:r>
    </w:p>
    <w:p w14:paraId="3538AAF1" w14:textId="5A02C2AE" w:rsidR="00557A4D" w:rsidRDefault="00557A4D" w:rsidP="00557A4D">
      <w:pPr>
        <w:ind w:right="-28"/>
        <w:jc w:val="both"/>
        <w:outlineLvl w:val="0"/>
        <w:rPr>
          <w:rFonts w:asciiTheme="majorBidi" w:hAnsiTheme="majorBidi" w:cs="Angsana New"/>
          <w:spacing w:val="-4"/>
          <w:sz w:val="30"/>
          <w:szCs w:val="30"/>
        </w:rPr>
      </w:pPr>
    </w:p>
    <w:p w14:paraId="36F372F7" w14:textId="77777777" w:rsidR="00557A4D" w:rsidRPr="00557A4D" w:rsidRDefault="00557A4D" w:rsidP="00557A4D">
      <w:pPr>
        <w:ind w:right="-28"/>
        <w:jc w:val="both"/>
        <w:outlineLvl w:val="0"/>
        <w:rPr>
          <w:rFonts w:asciiTheme="majorBidi" w:hAnsiTheme="majorBidi" w:cs="Angsana New"/>
          <w:spacing w:val="-4"/>
          <w:sz w:val="30"/>
          <w:szCs w:val="30"/>
          <w:cs/>
        </w:rPr>
      </w:pPr>
    </w:p>
    <w:p w14:paraId="6765474D" w14:textId="20B0ADB1" w:rsidR="00B4319D" w:rsidRDefault="00B4319D" w:rsidP="004D568D">
      <w:pPr>
        <w:spacing w:after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4F03BAB6" w14:textId="11B34F65" w:rsidR="00B01D78" w:rsidRPr="003E6720" w:rsidRDefault="00B01D78" w:rsidP="00261579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DD7016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10"/>
          <w:szCs w:val="10"/>
          <w:lang w:eastAsia="zh-CN"/>
        </w:rPr>
      </w:pPr>
    </w:p>
    <w:p w14:paraId="7BA3EC6F" w14:textId="6098ADA5" w:rsidR="00B01D78" w:rsidRPr="009C387E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</w:t>
      </w:r>
      <w:r w:rsidR="00C82120"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0</w:t>
      </w: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9C387E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9C387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DD7016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10"/>
          <w:szCs w:val="10"/>
          <w:lang w:eastAsia="zh-CN"/>
        </w:rPr>
      </w:pPr>
    </w:p>
    <w:p w14:paraId="0745F9C7" w14:textId="5DA47DDB" w:rsidR="00B01D78" w:rsidRPr="009C387E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9C387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0A7D2AA8" w14:textId="77777777" w:rsidR="009C387E" w:rsidRPr="00DD7016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10"/>
          <w:szCs w:val="1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1050"/>
      </w:tblGrid>
      <w:tr w:rsidR="009C387E" w:rsidRPr="002A007A" w14:paraId="1F88E73D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1B8DD1A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317" w:type="dxa"/>
            <w:gridSpan w:val="8"/>
          </w:tcPr>
          <w:p w14:paraId="2C06E4EB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9C387E" w:rsidRPr="002A007A" w14:paraId="6C8B0EFE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21BCDCC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5FB3059E" w14:textId="3F00D9D7" w:rsidR="009C387E" w:rsidRPr="00380367" w:rsidRDefault="008245B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8245BE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8245B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มีนาคม</w:t>
            </w:r>
            <w:r w:rsidRPr="008245B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C387E"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</w:t>
            </w:r>
          </w:p>
        </w:tc>
        <w:tc>
          <w:tcPr>
            <w:tcW w:w="3768" w:type="dxa"/>
            <w:gridSpan w:val="4"/>
          </w:tcPr>
          <w:p w14:paraId="71EB578F" w14:textId="4E6730B9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="008245B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</w:t>
            </w:r>
          </w:p>
        </w:tc>
      </w:tr>
      <w:tr w:rsidR="009C387E" w:rsidRPr="002A007A" w14:paraId="0579D16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CB24D4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6550AAE9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2B99AF0" w14:textId="77777777" w:rsidR="009C387E" w:rsidRPr="00380367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C387E" w:rsidRPr="002A007A" w14:paraId="66AAFF1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639C63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1734360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1DECA9AC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1B35DF43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7CC2D485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595FE195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4E5E074A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084A8CE2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0B7C44" w14:textId="77777777" w:rsidR="009C387E" w:rsidRPr="00FB11F2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C387E" w:rsidRPr="002A007A" w14:paraId="116434DA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4908ECA6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17" w:type="dxa"/>
            <w:gridSpan w:val="8"/>
            <w:vAlign w:val="bottom"/>
          </w:tcPr>
          <w:p w14:paraId="766B673B" w14:textId="77777777" w:rsidR="009C387E" w:rsidRPr="00D15128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9C387E" w:rsidRPr="002A007A" w14:paraId="36BF2C0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C4C50C2" w14:textId="77777777" w:rsidR="009C387E" w:rsidRPr="00FB11F2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887" w:type="dxa"/>
          </w:tcPr>
          <w:p w14:paraId="26C2F9D8" w14:textId="77777777" w:rsidR="009C387E" w:rsidRPr="00B473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87" w:type="dxa"/>
          </w:tcPr>
          <w:p w14:paraId="20F7A55E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578FCF14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43081A7E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8ED20A7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C0A6815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2647B70F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8469497" w14:textId="77777777" w:rsidR="009C387E" w:rsidRPr="00FB11F2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3276D" w:rsidRPr="002A007A" w14:paraId="5A39E3C1" w14:textId="77777777" w:rsidTr="007C2E7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5F094489" w14:textId="77777777" w:rsidR="0043276D" w:rsidRPr="00FB11F2" w:rsidRDefault="0043276D" w:rsidP="0043276D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19731DC" w14:textId="77777777" w:rsidR="0043276D" w:rsidRPr="00FB11F2" w:rsidRDefault="0043276D" w:rsidP="0043276D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20608297" w14:textId="3E0997BC" w:rsidR="0043276D" w:rsidRPr="007010D0" w:rsidRDefault="0043276D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4,826</w:t>
            </w:r>
          </w:p>
        </w:tc>
        <w:tc>
          <w:tcPr>
            <w:tcW w:w="887" w:type="dxa"/>
            <w:vAlign w:val="bottom"/>
          </w:tcPr>
          <w:p w14:paraId="61F8AF97" w14:textId="43C52808" w:rsidR="0043276D" w:rsidRPr="007010D0" w:rsidRDefault="0043276D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C2E70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45</w:t>
            </w:r>
            <w:r w:rsidRPr="007C2E7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,</w:t>
            </w:r>
            <w:r w:rsidRPr="007C2E70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324</w:t>
            </w:r>
          </w:p>
        </w:tc>
        <w:tc>
          <w:tcPr>
            <w:tcW w:w="887" w:type="dxa"/>
            <w:vAlign w:val="bottom"/>
          </w:tcPr>
          <w:p w14:paraId="53F28C55" w14:textId="1E71659F" w:rsidR="0043276D" w:rsidRPr="007010D0" w:rsidRDefault="0043276D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28,284</w:t>
            </w:r>
          </w:p>
        </w:tc>
        <w:tc>
          <w:tcPr>
            <w:tcW w:w="888" w:type="dxa"/>
            <w:vAlign w:val="bottom"/>
          </w:tcPr>
          <w:p w14:paraId="3163AD69" w14:textId="66F188E6" w:rsidR="0043276D" w:rsidRPr="007010D0" w:rsidRDefault="0043276D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B4248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78</w:t>
            </w:r>
            <w:r w:rsidRPr="002B424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2B4248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434</w:t>
            </w:r>
          </w:p>
        </w:tc>
        <w:tc>
          <w:tcPr>
            <w:tcW w:w="897" w:type="dxa"/>
            <w:vAlign w:val="bottom"/>
          </w:tcPr>
          <w:p w14:paraId="58005B5A" w14:textId="75653D3B" w:rsidR="0043276D" w:rsidRPr="00697F8F" w:rsidRDefault="0043276D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20BD6D1B" w14:textId="0E9F0B92" w:rsidR="0043276D" w:rsidRPr="00697F8F" w:rsidRDefault="0043276D" w:rsidP="0043276D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41,594</w:t>
            </w:r>
          </w:p>
        </w:tc>
        <w:tc>
          <w:tcPr>
            <w:tcW w:w="924" w:type="dxa"/>
            <w:vAlign w:val="bottom"/>
          </w:tcPr>
          <w:p w14:paraId="1E0F5D62" w14:textId="368C5BA4" w:rsidR="0043276D" w:rsidRPr="00697F8F" w:rsidRDefault="0043276D" w:rsidP="0043276D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20,946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7E3166" w14:textId="200F436B" w:rsidR="0043276D" w:rsidRPr="001F3B1B" w:rsidRDefault="0043276D" w:rsidP="0043276D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68,707</w:t>
            </w:r>
          </w:p>
        </w:tc>
      </w:tr>
      <w:tr w:rsidR="0043276D" w:rsidRPr="002A007A" w14:paraId="7CA668B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9E34AD0" w14:textId="77777777" w:rsidR="0043276D" w:rsidRPr="00FB11F2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87" w:type="dxa"/>
          </w:tcPr>
          <w:p w14:paraId="1FB9F664" w14:textId="77777777" w:rsidR="0043276D" w:rsidRPr="007010D0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C2E124D" w14:textId="77777777" w:rsidR="0043276D" w:rsidRPr="007010D0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E80E1BF" w14:textId="77777777" w:rsidR="0043276D" w:rsidRPr="007010D0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1614B0E" w14:textId="77777777" w:rsidR="0043276D" w:rsidRPr="007010D0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C893CCA" w14:textId="77777777" w:rsidR="0043276D" w:rsidRPr="00697F8F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7EDF004" w14:textId="77777777" w:rsidR="0043276D" w:rsidRPr="00697F8F" w:rsidRDefault="0043276D" w:rsidP="0043276D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</w:tcPr>
          <w:p w14:paraId="0E1DB31B" w14:textId="77777777" w:rsidR="0043276D" w:rsidRPr="00697F8F" w:rsidRDefault="0043276D" w:rsidP="0043276D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46CCAA2" w14:textId="77777777" w:rsidR="0043276D" w:rsidRPr="00697F8F" w:rsidRDefault="0043276D" w:rsidP="0043276D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43276D" w:rsidRPr="002A007A" w14:paraId="20D8291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70B1EDA" w14:textId="77777777" w:rsidR="0043276D" w:rsidRPr="00FB11F2" w:rsidRDefault="0043276D" w:rsidP="0043276D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</w:tcPr>
          <w:p w14:paraId="20AB4EDD" w14:textId="110EE842" w:rsidR="0043276D" w:rsidRPr="007010D0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66FD3A91" w14:textId="7D9D8203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13,318</w:t>
            </w:r>
          </w:p>
        </w:tc>
        <w:tc>
          <w:tcPr>
            <w:tcW w:w="887" w:type="dxa"/>
          </w:tcPr>
          <w:p w14:paraId="1BBCB50E" w14:textId="7F543E4E" w:rsidR="0043276D" w:rsidRPr="007010D0" w:rsidRDefault="0043276D" w:rsidP="0043276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17A8E89" w14:textId="5B1DD364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13</w:t>
            </w:r>
            <w:r w:rsidRPr="002B4248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318</w:t>
            </w:r>
          </w:p>
        </w:tc>
        <w:tc>
          <w:tcPr>
            <w:tcW w:w="897" w:type="dxa"/>
          </w:tcPr>
          <w:p w14:paraId="45BAFD4E" w14:textId="049A1393" w:rsidR="0043276D" w:rsidRPr="00697F8F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31946384" w14:textId="6E9DDE79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24" w:type="dxa"/>
          </w:tcPr>
          <w:p w14:paraId="24BA920D" w14:textId="1072FBE3" w:rsidR="0043276D" w:rsidRPr="00697F8F" w:rsidRDefault="0043276D" w:rsidP="00E5616E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81C10F" w14:textId="6E625022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</w:tr>
      <w:tr w:rsidR="0043276D" w:rsidRPr="002A007A" w14:paraId="42C8EC4F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FAD9D51" w14:textId="77777777" w:rsidR="0043276D" w:rsidRPr="00FB11F2" w:rsidRDefault="0043276D" w:rsidP="0043276D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</w:tcPr>
          <w:p w14:paraId="62790238" w14:textId="03F0E11B" w:rsidR="0043276D" w:rsidRPr="007010D0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756F75C" w14:textId="47728E3B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34,45</w:t>
            </w:r>
            <w:r w:rsidR="00A37F7A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</w:p>
        </w:tc>
        <w:tc>
          <w:tcPr>
            <w:tcW w:w="887" w:type="dxa"/>
          </w:tcPr>
          <w:p w14:paraId="3E5C562B" w14:textId="5DE7235B" w:rsidR="0043276D" w:rsidRPr="007010D0" w:rsidRDefault="0043276D" w:rsidP="0043276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7628FFA" w14:textId="47FA9A9E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34,45</w:t>
            </w:r>
            <w:r w:rsidR="00A37F7A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</w:p>
        </w:tc>
        <w:tc>
          <w:tcPr>
            <w:tcW w:w="897" w:type="dxa"/>
          </w:tcPr>
          <w:p w14:paraId="1B3A5A4A" w14:textId="25EDAE9E" w:rsidR="0043276D" w:rsidRPr="00697F8F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8A69516" w14:textId="0445B0F2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24" w:type="dxa"/>
          </w:tcPr>
          <w:p w14:paraId="19B23C6B" w14:textId="2635EB70" w:rsidR="0043276D" w:rsidRPr="00697F8F" w:rsidRDefault="0043276D" w:rsidP="00E5616E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5C49D06" w14:textId="2852BA3A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</w:tr>
      <w:tr w:rsidR="0043276D" w:rsidRPr="002A007A" w14:paraId="28B941D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11E7994" w14:textId="77777777" w:rsidR="0043276D" w:rsidRPr="00FB11F2" w:rsidRDefault="0043276D" w:rsidP="0043276D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</w:tcPr>
          <w:p w14:paraId="792AE54C" w14:textId="4AF873F8" w:rsidR="0043276D" w:rsidRPr="007010D0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7DABA033" w14:textId="2A3666F9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1,32</w:t>
            </w:r>
            <w:r w:rsidR="00541608">
              <w:rPr>
                <w:rFonts w:asciiTheme="majorBidi" w:eastAsia="Times New Roman" w:hAnsiTheme="majorBidi" w:cstheme="majorBidi"/>
                <w:szCs w:val="22"/>
                <w:lang w:val="en-GB"/>
              </w:rPr>
              <w:t>9</w:t>
            </w:r>
          </w:p>
        </w:tc>
        <w:tc>
          <w:tcPr>
            <w:tcW w:w="887" w:type="dxa"/>
          </w:tcPr>
          <w:p w14:paraId="3C2DADA7" w14:textId="07443EFE" w:rsidR="0043276D" w:rsidRPr="007010D0" w:rsidRDefault="0043276D" w:rsidP="0043276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F6BB383" w14:textId="33BC6401" w:rsidR="0043276D" w:rsidRPr="007010D0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1,32</w:t>
            </w:r>
            <w:r w:rsidR="00541608">
              <w:rPr>
                <w:rFonts w:asciiTheme="majorBidi" w:eastAsia="Times New Roman" w:hAnsiTheme="majorBidi" w:cstheme="majorBidi"/>
                <w:szCs w:val="22"/>
                <w:lang w:val="en-GB"/>
              </w:rPr>
              <w:t>9</w:t>
            </w:r>
          </w:p>
        </w:tc>
        <w:tc>
          <w:tcPr>
            <w:tcW w:w="897" w:type="dxa"/>
          </w:tcPr>
          <w:p w14:paraId="21D28C3F" w14:textId="2A50B06D" w:rsidR="0043276D" w:rsidRPr="00697F8F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55B16B1" w14:textId="66975D84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24" w:type="dxa"/>
          </w:tcPr>
          <w:p w14:paraId="32825AEB" w14:textId="7D95F576" w:rsidR="0043276D" w:rsidRPr="00697F8F" w:rsidRDefault="0043276D" w:rsidP="00E5616E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DE6C24F" w14:textId="268E44DF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</w:tr>
      <w:tr w:rsidR="0043276D" w:rsidRPr="002A007A" w14:paraId="653503E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661FB995" w14:textId="77777777" w:rsidR="0043276D" w:rsidRPr="00FB11F2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6A1F7938" w14:textId="3885BC8C" w:rsidR="0043276D" w:rsidRPr="007010D0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47A4F5B" w14:textId="3B5D08A4" w:rsidR="0043276D" w:rsidRPr="007010D0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49,105</w:t>
            </w:r>
          </w:p>
        </w:tc>
        <w:tc>
          <w:tcPr>
            <w:tcW w:w="887" w:type="dxa"/>
          </w:tcPr>
          <w:p w14:paraId="7343331E" w14:textId="60313D16" w:rsidR="0043276D" w:rsidRPr="007010D0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40CF6AA" w14:textId="594878EE" w:rsidR="0043276D" w:rsidRPr="007010D0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49,105</w:t>
            </w:r>
          </w:p>
        </w:tc>
        <w:tc>
          <w:tcPr>
            <w:tcW w:w="897" w:type="dxa"/>
          </w:tcPr>
          <w:p w14:paraId="305FBFD6" w14:textId="748D14F2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644F33C1" w14:textId="73293F6C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24" w:type="dxa"/>
          </w:tcPr>
          <w:p w14:paraId="4D816A19" w14:textId="7CF69E88" w:rsidR="0043276D" w:rsidRPr="00697F8F" w:rsidRDefault="0043276D" w:rsidP="00E561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8D02C00" w14:textId="02CC0F71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</w:tr>
      <w:tr w:rsidR="0043276D" w:rsidRPr="002A007A" w14:paraId="1E1940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DE43B64" w14:textId="77777777" w:rsidR="0043276D" w:rsidRPr="00FB11F2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887" w:type="dxa"/>
          </w:tcPr>
          <w:p w14:paraId="77C7502E" w14:textId="77777777" w:rsidR="0043276D" w:rsidRPr="00697F8F" w:rsidRDefault="0043276D" w:rsidP="0043276D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45BE148" w14:textId="77777777" w:rsidR="0043276D" w:rsidRPr="00697F8F" w:rsidRDefault="0043276D" w:rsidP="0043276D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43DE68A3" w14:textId="77777777" w:rsidR="0043276D" w:rsidRPr="00697F8F" w:rsidRDefault="0043276D" w:rsidP="0043276D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6611B1E" w14:textId="77777777" w:rsidR="0043276D" w:rsidRPr="00697F8F" w:rsidRDefault="0043276D" w:rsidP="0043276D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65A28F0" w14:textId="5EE60344" w:rsidR="0043276D" w:rsidRPr="00697F8F" w:rsidRDefault="0043276D" w:rsidP="0043276D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BE14D44" w14:textId="77777777" w:rsidR="0043276D" w:rsidRPr="00697F8F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</w:tcPr>
          <w:p w14:paraId="2D5DE785" w14:textId="77777777" w:rsidR="0043276D" w:rsidRPr="00697F8F" w:rsidRDefault="0043276D" w:rsidP="0043276D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</w:tcPr>
          <w:p w14:paraId="0687AD8A" w14:textId="77777777" w:rsidR="0043276D" w:rsidRPr="00697F8F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43276D" w:rsidRPr="002A007A" w14:paraId="1155D20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9DBB97B" w14:textId="77777777" w:rsidR="0043276D" w:rsidRPr="00380367" w:rsidRDefault="0043276D" w:rsidP="0043276D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7C8970D" w14:textId="39BE4D1A" w:rsidR="0043276D" w:rsidRPr="00697F8F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63CDDD2" w14:textId="54A0BA15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249,329</w:t>
            </w:r>
          </w:p>
        </w:tc>
        <w:tc>
          <w:tcPr>
            <w:tcW w:w="887" w:type="dxa"/>
            <w:vAlign w:val="bottom"/>
          </w:tcPr>
          <w:p w14:paraId="5863ED8A" w14:textId="2C9C61E5" w:rsidR="0043276D" w:rsidRPr="00E5616E" w:rsidRDefault="0043276D" w:rsidP="0043276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4951229" w14:textId="06645228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249,329</w:t>
            </w:r>
          </w:p>
        </w:tc>
        <w:tc>
          <w:tcPr>
            <w:tcW w:w="897" w:type="dxa"/>
            <w:vAlign w:val="bottom"/>
          </w:tcPr>
          <w:p w14:paraId="4B75813D" w14:textId="09DFF645" w:rsidR="0043276D" w:rsidRPr="00697F8F" w:rsidRDefault="0043276D" w:rsidP="0043276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2489AA9" w14:textId="3F959893" w:rsidR="0043276D" w:rsidRPr="00697F8F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4632192B" w14:textId="690B1591" w:rsidR="0043276D" w:rsidRPr="00E5616E" w:rsidRDefault="0043276D" w:rsidP="0043276D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EDB56C" w14:textId="16EF9877" w:rsidR="0043276D" w:rsidRPr="00697F8F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</w:tr>
      <w:tr w:rsidR="0043276D" w:rsidRPr="002A007A" w14:paraId="7615C41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466BEDE" w14:textId="77777777" w:rsidR="0043276D" w:rsidRPr="00FB11F2" w:rsidRDefault="0043276D" w:rsidP="0043276D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87" w:type="dxa"/>
          </w:tcPr>
          <w:p w14:paraId="3CC512DA" w14:textId="3F71152B" w:rsidR="0043276D" w:rsidRPr="0043276D" w:rsidRDefault="0043276D" w:rsidP="0043276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2388264" w14:textId="77777777" w:rsidR="0043276D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E251A53" w14:textId="0D8D5668" w:rsidR="0043276D" w:rsidRPr="00697F8F" w:rsidRDefault="0043276D" w:rsidP="0043276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62C741E6" w14:textId="77777777" w:rsidR="0043276D" w:rsidRPr="0043276D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D003FC4" w14:textId="77777777" w:rsidR="0043276D" w:rsidRPr="0043276D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BC5B01C" w14:textId="6B7D3251" w:rsidR="0043276D" w:rsidRPr="00E5616E" w:rsidRDefault="0043276D" w:rsidP="0043276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43276D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2CB84839" w14:textId="77777777" w:rsidR="0043276D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53A39740" w14:textId="77777777" w:rsidR="0043276D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26105690" w14:textId="4D9B233C" w:rsidR="0043276D" w:rsidRPr="00697F8F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hAnsiTheme="majorBidi" w:cstheme="majorBidi"/>
                <w:szCs w:val="22"/>
                <w:lang w:val="en-GB"/>
              </w:rPr>
              <w:t>1,628</w:t>
            </w:r>
          </w:p>
        </w:tc>
        <w:tc>
          <w:tcPr>
            <w:tcW w:w="888" w:type="dxa"/>
          </w:tcPr>
          <w:p w14:paraId="3DE03DBF" w14:textId="77777777" w:rsidR="0043276D" w:rsidRPr="0043276D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543FDC17" w14:textId="77777777" w:rsidR="0043276D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4D3D2316" w14:textId="3076AFB7" w:rsidR="0043276D" w:rsidRPr="0043276D" w:rsidRDefault="0043276D" w:rsidP="0043276D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43276D">
              <w:rPr>
                <w:rFonts w:asciiTheme="majorBidi" w:hAnsiTheme="majorBidi" w:cstheme="majorBidi"/>
                <w:szCs w:val="22"/>
                <w:lang w:val="en-GB"/>
              </w:rPr>
              <w:t>1,628</w:t>
            </w:r>
          </w:p>
        </w:tc>
        <w:tc>
          <w:tcPr>
            <w:tcW w:w="897" w:type="dxa"/>
            <w:vAlign w:val="bottom"/>
          </w:tcPr>
          <w:p w14:paraId="5553FF0A" w14:textId="00B8CFB2" w:rsidR="0043276D" w:rsidRPr="00E5616E" w:rsidRDefault="0043276D" w:rsidP="0043276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BFE3D72" w14:textId="5E6FA754" w:rsidR="0043276D" w:rsidRPr="00E5616E" w:rsidRDefault="0043276D" w:rsidP="0043276D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472552A9" w14:textId="722553E9" w:rsidR="0043276D" w:rsidRPr="00697F8F" w:rsidRDefault="0043276D" w:rsidP="0043276D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B8AEC7" w14:textId="30C41415" w:rsidR="0043276D" w:rsidRPr="00697F8F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1,636</w:t>
            </w:r>
          </w:p>
        </w:tc>
      </w:tr>
      <w:tr w:rsidR="0043276D" w:rsidRPr="002A007A" w14:paraId="5461E21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C1057E2" w14:textId="77777777" w:rsidR="0043276D" w:rsidRPr="00FB11F2" w:rsidRDefault="0043276D" w:rsidP="0043276D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5A08557D" w14:textId="37FF8F1A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0CC474D4" w14:textId="03AAE461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249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329</w:t>
            </w:r>
          </w:p>
        </w:tc>
        <w:tc>
          <w:tcPr>
            <w:tcW w:w="887" w:type="dxa"/>
          </w:tcPr>
          <w:p w14:paraId="67C2A960" w14:textId="646D2FDC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1,628</w:t>
            </w:r>
          </w:p>
        </w:tc>
        <w:tc>
          <w:tcPr>
            <w:tcW w:w="888" w:type="dxa"/>
          </w:tcPr>
          <w:p w14:paraId="31E8C934" w14:textId="64534021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250,957</w:t>
            </w:r>
          </w:p>
        </w:tc>
        <w:tc>
          <w:tcPr>
            <w:tcW w:w="897" w:type="dxa"/>
            <w:vAlign w:val="bottom"/>
          </w:tcPr>
          <w:p w14:paraId="4A7B96FF" w14:textId="4D04978F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25C9CF1" w14:textId="2A414B1A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35FD7708" w14:textId="18B97BD4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CC5190" w14:textId="2CD8864C" w:rsidR="0043276D" w:rsidRPr="00697F8F" w:rsidRDefault="0043276D" w:rsidP="004327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215,086</w:t>
            </w:r>
          </w:p>
        </w:tc>
      </w:tr>
      <w:tr w:rsidR="0043276D" w:rsidRPr="00B05B08" w14:paraId="3F74DDF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A2C8CD0" w14:textId="77777777" w:rsidR="0043276D" w:rsidRPr="00FB11F2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87" w:type="dxa"/>
          </w:tcPr>
          <w:p w14:paraId="2A22E154" w14:textId="6221A1B9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4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826</w:t>
            </w:r>
          </w:p>
        </w:tc>
        <w:tc>
          <w:tcPr>
            <w:tcW w:w="887" w:type="dxa"/>
          </w:tcPr>
          <w:p w14:paraId="172B1E39" w14:textId="4E081AC1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343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  <w:t>758</w:t>
            </w:r>
          </w:p>
        </w:tc>
        <w:tc>
          <w:tcPr>
            <w:tcW w:w="887" w:type="dxa"/>
          </w:tcPr>
          <w:p w14:paraId="6C3327DA" w14:textId="4BD1E715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29,912</w:t>
            </w:r>
          </w:p>
        </w:tc>
        <w:tc>
          <w:tcPr>
            <w:tcW w:w="888" w:type="dxa"/>
          </w:tcPr>
          <w:p w14:paraId="018CCA6A" w14:textId="68D01378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378,496</w:t>
            </w:r>
          </w:p>
        </w:tc>
        <w:tc>
          <w:tcPr>
            <w:tcW w:w="897" w:type="dxa"/>
            <w:vAlign w:val="bottom"/>
          </w:tcPr>
          <w:p w14:paraId="113DED7F" w14:textId="554BF7D6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0FCCE254" w14:textId="1503FD30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312,623</w:t>
            </w:r>
          </w:p>
        </w:tc>
        <w:tc>
          <w:tcPr>
            <w:tcW w:w="924" w:type="dxa"/>
            <w:vAlign w:val="bottom"/>
          </w:tcPr>
          <w:p w14:paraId="4213708B" w14:textId="1B75180C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22,582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15348" w14:textId="11EA2E31" w:rsidR="0043276D" w:rsidRPr="00697F8F" w:rsidRDefault="0043276D" w:rsidP="0043276D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341,372</w:t>
            </w:r>
          </w:p>
        </w:tc>
      </w:tr>
      <w:tr w:rsidR="0043276D" w:rsidRPr="002A007A" w14:paraId="3A553C6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173A998" w14:textId="77777777" w:rsidR="0043276D" w:rsidRPr="006A10FD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D3DD86D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8A4ADE1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0AF85B4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28A912A0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93C3B7E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C359E5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5C6940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3EABE4" w14:textId="77777777" w:rsidR="0043276D" w:rsidRPr="006A10FD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43276D" w:rsidRPr="002A007A" w14:paraId="447AD737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585295D1" w14:textId="77777777" w:rsidR="0043276D" w:rsidRPr="00FB11F2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>
              <w:br w:type="page"/>
            </w: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87" w:type="dxa"/>
            <w:vAlign w:val="bottom"/>
          </w:tcPr>
          <w:p w14:paraId="734A4DBC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4952B33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9A6E76A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308CDEF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D13067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B3AAC72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F660C4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EB0065" w14:textId="77777777" w:rsidR="0043276D" w:rsidRPr="00FB11F2" w:rsidRDefault="0043276D" w:rsidP="0043276D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93503B" w:rsidRPr="002A007A" w14:paraId="0DD331BE" w14:textId="77777777" w:rsidTr="00617E4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19C6014C" w14:textId="77777777" w:rsidR="0093503B" w:rsidRDefault="0093503B" w:rsidP="00617E40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79F3F7C" w14:textId="73C64EB2" w:rsidR="0093503B" w:rsidRPr="00380367" w:rsidRDefault="0093503B" w:rsidP="00617E40">
            <w:pPr>
              <w:suppressAutoHyphens/>
              <w:spacing w:after="0" w:line="240" w:lineRule="auto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73533E1A" w14:textId="00FB491E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</w:t>
            </w:r>
          </w:p>
        </w:tc>
        <w:tc>
          <w:tcPr>
            <w:tcW w:w="887" w:type="dxa"/>
            <w:vAlign w:val="bottom"/>
          </w:tcPr>
          <w:p w14:paraId="5B826547" w14:textId="183AE695" w:rsidR="0093503B" w:rsidRPr="0093503B" w:rsidRDefault="0093503B" w:rsidP="0093503B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3503B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87" w:type="dxa"/>
            <w:vAlign w:val="bottom"/>
          </w:tcPr>
          <w:p w14:paraId="34743C1F" w14:textId="3457C314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A33373E" w14:textId="5C0379D8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9DB3863" w14:textId="63F71F48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A0F1942" w14:textId="1A7803B2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048FD60" w14:textId="093284C8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2D2436" w14:textId="721C9A36" w:rsidR="0093503B" w:rsidRPr="00A40097" w:rsidRDefault="0093503B" w:rsidP="0093503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</w:t>
            </w:r>
          </w:p>
        </w:tc>
      </w:tr>
      <w:tr w:rsidR="0093503B" w:rsidRPr="002A007A" w14:paraId="57B3075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A27FEE4" w14:textId="77777777" w:rsidR="0093503B" w:rsidRPr="00FB11F2" w:rsidRDefault="0093503B" w:rsidP="0093503B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887" w:type="dxa"/>
            <w:vAlign w:val="bottom"/>
          </w:tcPr>
          <w:p w14:paraId="6B6A6BDC" w14:textId="77777777" w:rsidR="0093503B" w:rsidRPr="00561326" w:rsidRDefault="0093503B" w:rsidP="0093503B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CB8BAA6" w14:textId="77777777" w:rsidR="0093503B" w:rsidRPr="00561326" w:rsidRDefault="0093503B" w:rsidP="0093503B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5DD6985" w14:textId="77777777" w:rsidR="0093503B" w:rsidRPr="00561326" w:rsidRDefault="0093503B" w:rsidP="0093503B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1A25C67F" w14:textId="77777777" w:rsidR="0093503B" w:rsidRPr="00561326" w:rsidRDefault="0093503B" w:rsidP="0093503B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363CABF0" w14:textId="77777777" w:rsidR="0093503B" w:rsidRPr="00FB11F2" w:rsidRDefault="0093503B" w:rsidP="0093503B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09CD9B2" w14:textId="77777777" w:rsidR="0093503B" w:rsidRPr="00FB11F2" w:rsidRDefault="0093503B" w:rsidP="0093503B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2C5874C1" w14:textId="77777777" w:rsidR="0093503B" w:rsidRPr="00FB11F2" w:rsidRDefault="0093503B" w:rsidP="0093503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83E9F3" w14:textId="77777777" w:rsidR="0093503B" w:rsidRPr="00FB11F2" w:rsidRDefault="0093503B" w:rsidP="0093503B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93503B" w:rsidRPr="002A007A" w14:paraId="39F17F9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A2C6175" w14:textId="77777777" w:rsidR="0093503B" w:rsidRPr="00D6287E" w:rsidRDefault="0093503B" w:rsidP="0093503B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63A36D5D" w14:textId="4330C0BE" w:rsidR="0093503B" w:rsidRPr="00E5616E" w:rsidRDefault="0093503B" w:rsidP="00E5616E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FA77AE7" w14:textId="26ACB0F5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12,642</w:t>
            </w:r>
          </w:p>
        </w:tc>
        <w:tc>
          <w:tcPr>
            <w:tcW w:w="887" w:type="dxa"/>
            <w:vAlign w:val="bottom"/>
          </w:tcPr>
          <w:p w14:paraId="2722BBE6" w14:textId="25E3B50D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7A8F2112" w14:textId="389F7916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12,642</w:t>
            </w:r>
          </w:p>
        </w:tc>
        <w:tc>
          <w:tcPr>
            <w:tcW w:w="897" w:type="dxa"/>
            <w:vAlign w:val="bottom"/>
          </w:tcPr>
          <w:p w14:paraId="5FF4AA6B" w14:textId="4E54F43D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83AC6E1" w14:textId="761955BC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  <w:tc>
          <w:tcPr>
            <w:tcW w:w="924" w:type="dxa"/>
            <w:vAlign w:val="bottom"/>
          </w:tcPr>
          <w:p w14:paraId="11EC70D2" w14:textId="1261961B" w:rsidR="0093503B" w:rsidRPr="00E5616E" w:rsidRDefault="0093503B" w:rsidP="0093503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B0DBEA" w14:textId="73325F4D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</w:tr>
      <w:tr w:rsidR="0093503B" w:rsidRPr="002A007A" w14:paraId="1F315D42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0B9A18D" w14:textId="77777777" w:rsidR="0093503B" w:rsidRPr="00FB11F2" w:rsidRDefault="0093503B" w:rsidP="0093503B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6C7746D5" w14:textId="405EFF62" w:rsidR="0093503B" w:rsidRPr="00E5616E" w:rsidRDefault="0093503B" w:rsidP="00E5616E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36E54474" w14:textId="4A0D5DC7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29,007</w:t>
            </w:r>
          </w:p>
        </w:tc>
        <w:tc>
          <w:tcPr>
            <w:tcW w:w="887" w:type="dxa"/>
            <w:vAlign w:val="bottom"/>
          </w:tcPr>
          <w:p w14:paraId="147FEAE3" w14:textId="2BA584F2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A62CAA7" w14:textId="58F501F4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29,007</w:t>
            </w:r>
          </w:p>
        </w:tc>
        <w:tc>
          <w:tcPr>
            <w:tcW w:w="897" w:type="dxa"/>
            <w:vAlign w:val="bottom"/>
          </w:tcPr>
          <w:p w14:paraId="0B052763" w14:textId="2C2AB449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FC4B5B6" w14:textId="05E816F7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  <w:tc>
          <w:tcPr>
            <w:tcW w:w="924" w:type="dxa"/>
            <w:vAlign w:val="bottom"/>
          </w:tcPr>
          <w:p w14:paraId="187C0287" w14:textId="5120487A" w:rsidR="0093503B" w:rsidRPr="00E5616E" w:rsidRDefault="0093503B" w:rsidP="0093503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79AEBC" w14:textId="7A0CD8AD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</w:tr>
      <w:tr w:rsidR="0093503B" w:rsidRPr="002A007A" w14:paraId="4C59DA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3D3633A" w14:textId="77777777" w:rsidR="0093503B" w:rsidRPr="00FB11F2" w:rsidRDefault="0093503B" w:rsidP="0093503B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1F926F08" w14:textId="1778270C" w:rsidR="0093503B" w:rsidRPr="00E5616E" w:rsidRDefault="0093503B" w:rsidP="00E5616E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FBA39E8" w14:textId="7DD36CA9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/>
              </w:rPr>
              <w:t>936</w:t>
            </w:r>
          </w:p>
        </w:tc>
        <w:tc>
          <w:tcPr>
            <w:tcW w:w="887" w:type="dxa"/>
            <w:vAlign w:val="bottom"/>
          </w:tcPr>
          <w:p w14:paraId="364C555E" w14:textId="07EA0DDC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973DA0E" w14:textId="4A58D9FD" w:rsidR="0093503B" w:rsidRPr="00561326" w:rsidRDefault="0093503B" w:rsidP="0093503B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B4248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936</w:t>
            </w:r>
          </w:p>
        </w:tc>
        <w:tc>
          <w:tcPr>
            <w:tcW w:w="897" w:type="dxa"/>
            <w:vAlign w:val="bottom"/>
          </w:tcPr>
          <w:p w14:paraId="5C811BEF" w14:textId="7D530C1D" w:rsidR="0093503B" w:rsidRPr="00E5616E" w:rsidRDefault="0093503B" w:rsidP="0093503B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60197949" w14:textId="4F91E552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  <w:tc>
          <w:tcPr>
            <w:tcW w:w="924" w:type="dxa"/>
            <w:vAlign w:val="bottom"/>
          </w:tcPr>
          <w:p w14:paraId="4C4EE113" w14:textId="44C83EDC" w:rsidR="0093503B" w:rsidRPr="00E5616E" w:rsidRDefault="0093503B" w:rsidP="0093503B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5616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1D83E7" w14:textId="7CB8ED34" w:rsidR="0093503B" w:rsidRPr="00FB11F2" w:rsidRDefault="0093503B" w:rsidP="0093503B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</w:tr>
      <w:tr w:rsidR="0093503B" w:rsidRPr="002A007A" w14:paraId="23FBC60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E2FD3A5" w14:textId="77777777" w:rsidR="0093503B" w:rsidRPr="00FB11F2" w:rsidRDefault="0093503B" w:rsidP="0093503B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7BD720DA" w14:textId="777EC608" w:rsidR="0093503B" w:rsidRPr="00A40097" w:rsidRDefault="0093503B" w:rsidP="00E561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7144914" w14:textId="32FC99A3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42,585</w:t>
            </w:r>
          </w:p>
        </w:tc>
        <w:tc>
          <w:tcPr>
            <w:tcW w:w="887" w:type="dxa"/>
            <w:vAlign w:val="bottom"/>
          </w:tcPr>
          <w:p w14:paraId="30443DBD" w14:textId="39227183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5013B59" w14:textId="4DAF8B69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42,585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B4EAE4E" w14:textId="7604AC31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481D288" w14:textId="29AC7805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3769056" w14:textId="5E893FE5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8C007E" w14:textId="5C8510C7" w:rsidR="0093503B" w:rsidRPr="00A40097" w:rsidRDefault="0093503B" w:rsidP="0093503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</w:tr>
      <w:tr w:rsidR="0093503B" w:rsidRPr="002A007A" w14:paraId="0BDF1EF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CE8D5BC" w14:textId="77777777" w:rsidR="0093503B" w:rsidRPr="00FB11F2" w:rsidRDefault="0093503B" w:rsidP="0093503B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87" w:type="dxa"/>
            <w:vAlign w:val="bottom"/>
          </w:tcPr>
          <w:p w14:paraId="5B5C42F2" w14:textId="5B5AA436" w:rsidR="0093503B" w:rsidRPr="00561326" w:rsidRDefault="004F6551" w:rsidP="0093503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12</w:t>
            </w:r>
          </w:p>
        </w:tc>
        <w:tc>
          <w:tcPr>
            <w:tcW w:w="887" w:type="dxa"/>
            <w:vAlign w:val="bottom"/>
          </w:tcPr>
          <w:p w14:paraId="7D8119D9" w14:textId="1F9EE100" w:rsidR="0093503B" w:rsidRPr="00561326" w:rsidRDefault="0093503B" w:rsidP="0093503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42,585</w:t>
            </w:r>
          </w:p>
        </w:tc>
        <w:tc>
          <w:tcPr>
            <w:tcW w:w="887" w:type="dxa"/>
            <w:vAlign w:val="bottom"/>
          </w:tcPr>
          <w:p w14:paraId="5CC9952A" w14:textId="79697817" w:rsidR="0093503B" w:rsidRPr="00561326" w:rsidRDefault="0093503B" w:rsidP="0093503B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C6C457F" w14:textId="62842671" w:rsidR="0093503B" w:rsidRPr="00561326" w:rsidRDefault="0093503B" w:rsidP="0093503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B4248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42,597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0B2FFCA" w14:textId="2C4ED727" w:rsidR="0093503B" w:rsidRPr="00FB11F2" w:rsidRDefault="0093503B" w:rsidP="0093503B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0BBC61" w14:textId="65CD5C7A" w:rsidR="0093503B" w:rsidRPr="00FB11F2" w:rsidRDefault="0093503B" w:rsidP="0093503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346A077" w14:textId="52650A49" w:rsidR="0093503B" w:rsidRPr="00FB11F2" w:rsidRDefault="0093503B" w:rsidP="0093503B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86DD27" w14:textId="6CEC9964" w:rsidR="0093503B" w:rsidRPr="00FB11F2" w:rsidRDefault="0093503B" w:rsidP="0093503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49,206</w:t>
            </w:r>
          </w:p>
        </w:tc>
      </w:tr>
    </w:tbl>
    <w:p w14:paraId="529C79A7" w14:textId="77777777" w:rsidR="00C153BD" w:rsidRPr="00C153BD" w:rsidRDefault="00C153BD" w:rsidP="00C153BD">
      <w:pPr>
        <w:spacing w:after="0"/>
        <w:rPr>
          <w:sz w:val="2"/>
          <w:szCs w:val="2"/>
        </w:rPr>
      </w:pPr>
    </w:p>
    <w:tbl>
      <w:tblPr>
        <w:tblW w:w="9595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917"/>
      </w:tblGrid>
      <w:tr w:rsidR="00557A4D" w:rsidRPr="002A007A" w14:paraId="577FC6E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53789F92" w14:textId="77777777" w:rsidR="00557A4D" w:rsidRPr="00FC2F33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7184" w:type="dxa"/>
            <w:gridSpan w:val="8"/>
          </w:tcPr>
          <w:p w14:paraId="558E848C" w14:textId="77777777" w:rsidR="00557A4D" w:rsidRPr="00FC2F33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557A4D" w:rsidRPr="002A007A" w14:paraId="1232FCF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5BFE4FCD" w14:textId="77777777" w:rsidR="00557A4D" w:rsidRPr="00FB11F2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46485B0A" w14:textId="77777777" w:rsidR="00557A4D" w:rsidRPr="00380367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8245BE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8245B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มีนาคม</w:t>
            </w:r>
            <w:r w:rsidRPr="008245B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</w:t>
            </w:r>
          </w:p>
        </w:tc>
        <w:tc>
          <w:tcPr>
            <w:tcW w:w="3635" w:type="dxa"/>
            <w:gridSpan w:val="4"/>
          </w:tcPr>
          <w:p w14:paraId="60D97A3A" w14:textId="77777777" w:rsidR="00557A4D" w:rsidRPr="00380367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</w:t>
            </w:r>
          </w:p>
        </w:tc>
      </w:tr>
      <w:tr w:rsidR="00557A4D" w:rsidRPr="002A007A" w14:paraId="714479D9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491FF0F7" w14:textId="77777777" w:rsidR="00557A4D" w:rsidRPr="00FB11F2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696C0E04" w14:textId="77777777" w:rsidR="00557A4D" w:rsidRPr="00380367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35" w:type="dxa"/>
            <w:gridSpan w:val="4"/>
          </w:tcPr>
          <w:p w14:paraId="7162AAEF" w14:textId="77777777" w:rsidR="00557A4D" w:rsidRPr="00380367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557A4D" w:rsidRPr="002A007A" w14:paraId="52B539B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B0370BE" w14:textId="77777777" w:rsidR="00557A4D" w:rsidRPr="00FB11F2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7E090D0D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3C469872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7B531677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3D91D741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1EFBB48D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394A5A31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7472E2E3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6771D8A" w14:textId="77777777" w:rsidR="00557A4D" w:rsidRPr="00FB11F2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557A4D" w:rsidRPr="002A007A" w14:paraId="02A4F0AA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D74ABDB" w14:textId="77777777" w:rsidR="00557A4D" w:rsidRPr="00FB11F2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84" w:type="dxa"/>
            <w:gridSpan w:val="8"/>
            <w:vAlign w:val="bottom"/>
          </w:tcPr>
          <w:p w14:paraId="4FF199C5" w14:textId="77777777" w:rsidR="00557A4D" w:rsidRPr="00D15128" w:rsidRDefault="00557A4D" w:rsidP="00C77A0A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557A4D" w:rsidRPr="002A007A" w14:paraId="4FE0543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CB151EC" w14:textId="77777777" w:rsidR="00557A4D" w:rsidRPr="00FB11F2" w:rsidRDefault="00557A4D" w:rsidP="00C77A0A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887" w:type="dxa"/>
          </w:tcPr>
          <w:p w14:paraId="09A08C01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6F27AE7C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605DBB77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06EDB740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689BBEC1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39F1EE45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114EA616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17" w:type="dxa"/>
            <w:shd w:val="clear" w:color="auto" w:fill="auto"/>
          </w:tcPr>
          <w:p w14:paraId="11464561" w14:textId="77777777" w:rsidR="00557A4D" w:rsidRPr="00FB11F2" w:rsidRDefault="00557A4D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93503B" w:rsidRPr="002A007A" w14:paraId="2E599667" w14:textId="77777777" w:rsidTr="00D82C60">
        <w:trPr>
          <w:trHeight w:val="20"/>
        </w:trPr>
        <w:tc>
          <w:tcPr>
            <w:tcW w:w="2411" w:type="dxa"/>
            <w:shd w:val="clear" w:color="auto" w:fill="auto"/>
          </w:tcPr>
          <w:p w14:paraId="6C0C4BE6" w14:textId="77777777" w:rsidR="0093503B" w:rsidRPr="00FB11F2" w:rsidRDefault="0093503B" w:rsidP="00C77A0A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2EC8A90C" w14:textId="77777777" w:rsidR="0093503B" w:rsidRPr="00FB11F2" w:rsidRDefault="0093503B" w:rsidP="00C77A0A">
            <w:pPr>
              <w:tabs>
                <w:tab w:val="left" w:pos="180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6309F9D0" w14:textId="19BCFF67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1,127</w:t>
            </w:r>
          </w:p>
        </w:tc>
        <w:tc>
          <w:tcPr>
            <w:tcW w:w="887" w:type="dxa"/>
            <w:vAlign w:val="bottom"/>
          </w:tcPr>
          <w:p w14:paraId="10C19335" w14:textId="23261492" w:rsidR="0093503B" w:rsidRPr="00FB11F2" w:rsidRDefault="0093503B" w:rsidP="00D82C6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43,292</w:t>
            </w:r>
          </w:p>
        </w:tc>
        <w:tc>
          <w:tcPr>
            <w:tcW w:w="887" w:type="dxa"/>
            <w:vAlign w:val="bottom"/>
          </w:tcPr>
          <w:p w14:paraId="6D390848" w14:textId="729FF6B5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11,367</w:t>
            </w:r>
          </w:p>
        </w:tc>
        <w:tc>
          <w:tcPr>
            <w:tcW w:w="888" w:type="dxa"/>
            <w:vAlign w:val="bottom"/>
          </w:tcPr>
          <w:p w14:paraId="3FFF9C8E" w14:textId="6F1E8FB2" w:rsidR="0093503B" w:rsidRPr="00FB11F2" w:rsidRDefault="0093503B" w:rsidP="00D82C6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55,786</w:t>
            </w:r>
          </w:p>
        </w:tc>
        <w:tc>
          <w:tcPr>
            <w:tcW w:w="897" w:type="dxa"/>
            <w:vAlign w:val="bottom"/>
          </w:tcPr>
          <w:p w14:paraId="4C25CABA" w14:textId="77777777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1,272</w:t>
            </w:r>
          </w:p>
        </w:tc>
        <w:tc>
          <w:tcPr>
            <w:tcW w:w="897" w:type="dxa"/>
            <w:vAlign w:val="bottom"/>
          </w:tcPr>
          <w:p w14:paraId="60DF24EC" w14:textId="77777777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41,537</w:t>
            </w:r>
          </w:p>
        </w:tc>
        <w:tc>
          <w:tcPr>
            <w:tcW w:w="924" w:type="dxa"/>
            <w:vAlign w:val="bottom"/>
          </w:tcPr>
          <w:p w14:paraId="6B986C64" w14:textId="77777777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6,345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1831F6E" w14:textId="77777777" w:rsidR="0093503B" w:rsidRPr="00FB11F2" w:rsidRDefault="0093503B" w:rsidP="00C77A0A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49,154</w:t>
            </w:r>
          </w:p>
        </w:tc>
      </w:tr>
      <w:tr w:rsidR="0093503B" w:rsidRPr="002A007A" w14:paraId="4D06BDED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DEBC649" w14:textId="77777777" w:rsidR="0093503B" w:rsidRPr="00FB11F2" w:rsidRDefault="0093503B" w:rsidP="00C77A0A">
            <w:pPr>
              <w:tabs>
                <w:tab w:val="left" w:pos="83"/>
              </w:tabs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87" w:type="dxa"/>
            <w:vAlign w:val="bottom"/>
          </w:tcPr>
          <w:p w14:paraId="1922A255" w14:textId="77777777" w:rsidR="0093503B" w:rsidRPr="00FB11F2" w:rsidRDefault="0093503B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0BA591D" w14:textId="77777777" w:rsidR="0093503B" w:rsidRPr="00FB11F2" w:rsidRDefault="0093503B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7F99D40" w14:textId="77777777" w:rsidR="0093503B" w:rsidRPr="00FB11F2" w:rsidRDefault="0093503B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6E1299C8" w14:textId="77777777" w:rsidR="0093503B" w:rsidRPr="00FB11F2" w:rsidRDefault="0093503B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AA27F52" w14:textId="77777777" w:rsidR="0093503B" w:rsidRPr="00FB11F2" w:rsidRDefault="0093503B" w:rsidP="00C77A0A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26FB5BC2" w14:textId="77777777" w:rsidR="0093503B" w:rsidRPr="00FB11F2" w:rsidRDefault="0093503B" w:rsidP="00C77A0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  <w:vAlign w:val="bottom"/>
          </w:tcPr>
          <w:p w14:paraId="13FBFBB1" w14:textId="77777777" w:rsidR="0093503B" w:rsidRPr="00FB11F2" w:rsidRDefault="0093503B" w:rsidP="00C77A0A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4F38373" w14:textId="77777777" w:rsidR="0093503B" w:rsidRPr="00FB11F2" w:rsidRDefault="0093503B" w:rsidP="00C77A0A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93503B" w:rsidRPr="002A007A" w14:paraId="195F621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6B0FD33" w14:textId="77777777" w:rsidR="0093503B" w:rsidRPr="00FB11F2" w:rsidRDefault="0093503B" w:rsidP="00C77A0A">
            <w:pPr>
              <w:tabs>
                <w:tab w:val="left" w:pos="221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1EEE47AD" w14:textId="029EDB7A" w:rsidR="0093503B" w:rsidRPr="00FB11F2" w:rsidRDefault="0093503B" w:rsidP="00C77A0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36406987" w14:textId="06EFDBBE" w:rsidR="0093503B" w:rsidRPr="00D15128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13,318</w:t>
            </w:r>
          </w:p>
        </w:tc>
        <w:tc>
          <w:tcPr>
            <w:tcW w:w="887" w:type="dxa"/>
            <w:vAlign w:val="bottom"/>
          </w:tcPr>
          <w:p w14:paraId="601D23ED" w14:textId="7DC878DC" w:rsidR="0093503B" w:rsidRPr="00FB11F2" w:rsidRDefault="0093503B" w:rsidP="00C77A0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58F82AAA" w14:textId="027B912F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13,318</w:t>
            </w:r>
          </w:p>
        </w:tc>
        <w:tc>
          <w:tcPr>
            <w:tcW w:w="897" w:type="dxa"/>
            <w:vAlign w:val="bottom"/>
          </w:tcPr>
          <w:p w14:paraId="4389A75B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  <w:vAlign w:val="bottom"/>
          </w:tcPr>
          <w:p w14:paraId="12E6219B" w14:textId="77777777" w:rsidR="0093503B" w:rsidRPr="00FB11F2" w:rsidRDefault="0093503B" w:rsidP="00C77A0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15,228</w:t>
            </w:r>
          </w:p>
        </w:tc>
        <w:tc>
          <w:tcPr>
            <w:tcW w:w="924" w:type="dxa"/>
            <w:vAlign w:val="bottom"/>
          </w:tcPr>
          <w:p w14:paraId="21A3FF18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B7DEFA5" w14:textId="77777777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15,228</w:t>
            </w:r>
          </w:p>
        </w:tc>
      </w:tr>
      <w:tr w:rsidR="0093503B" w:rsidRPr="002A007A" w14:paraId="4290BD5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B41C079" w14:textId="77777777" w:rsidR="0093503B" w:rsidRPr="00FB11F2" w:rsidRDefault="0093503B" w:rsidP="00C77A0A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2481D8CC" w14:textId="23568E9F" w:rsidR="0093503B" w:rsidRPr="00FB11F2" w:rsidRDefault="0093503B" w:rsidP="00C77A0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2466C0E2" w14:textId="3ACDAC11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34,458</w:t>
            </w:r>
          </w:p>
        </w:tc>
        <w:tc>
          <w:tcPr>
            <w:tcW w:w="887" w:type="dxa"/>
            <w:vAlign w:val="bottom"/>
          </w:tcPr>
          <w:p w14:paraId="15026F7A" w14:textId="0ED17A8C" w:rsidR="0093503B" w:rsidRPr="00FB11F2" w:rsidRDefault="0093503B" w:rsidP="00C77A0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197B58D7" w14:textId="597D72BE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34,458</w:t>
            </w:r>
          </w:p>
        </w:tc>
        <w:tc>
          <w:tcPr>
            <w:tcW w:w="897" w:type="dxa"/>
            <w:vAlign w:val="bottom"/>
          </w:tcPr>
          <w:p w14:paraId="2C0BE874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  <w:vAlign w:val="bottom"/>
          </w:tcPr>
          <w:p w14:paraId="5FE17465" w14:textId="77777777" w:rsidR="0093503B" w:rsidRPr="00FB11F2" w:rsidRDefault="0093503B" w:rsidP="00C77A0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41,582</w:t>
            </w:r>
          </w:p>
        </w:tc>
        <w:tc>
          <w:tcPr>
            <w:tcW w:w="924" w:type="dxa"/>
            <w:vAlign w:val="bottom"/>
          </w:tcPr>
          <w:p w14:paraId="673B20C1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26472B0" w14:textId="77777777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41,582</w:t>
            </w:r>
          </w:p>
        </w:tc>
      </w:tr>
      <w:tr w:rsidR="0093503B" w:rsidRPr="002A007A" w14:paraId="23CA6A02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5BC0EDD" w14:textId="77777777" w:rsidR="0093503B" w:rsidRPr="00FB11F2" w:rsidRDefault="0093503B" w:rsidP="00C77A0A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5A931BD6" w14:textId="4AAA1F30" w:rsidR="0093503B" w:rsidRPr="00FB11F2" w:rsidRDefault="0093503B" w:rsidP="00C77A0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89FBBA1" w14:textId="7F4EC9CF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1,193</w:t>
            </w:r>
          </w:p>
        </w:tc>
        <w:tc>
          <w:tcPr>
            <w:tcW w:w="887" w:type="dxa"/>
            <w:vAlign w:val="bottom"/>
          </w:tcPr>
          <w:p w14:paraId="02EDF5FF" w14:textId="1557129F" w:rsidR="0093503B" w:rsidRPr="00FB11F2" w:rsidRDefault="0093503B" w:rsidP="00C77A0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E02D754" w14:textId="3CA7C57B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1,193</w:t>
            </w:r>
          </w:p>
        </w:tc>
        <w:tc>
          <w:tcPr>
            <w:tcW w:w="897" w:type="dxa"/>
            <w:vAlign w:val="bottom"/>
          </w:tcPr>
          <w:p w14:paraId="4E0BAB5A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  <w:vAlign w:val="bottom"/>
          </w:tcPr>
          <w:p w14:paraId="30B97396" w14:textId="77777777" w:rsidR="0093503B" w:rsidRPr="00FB11F2" w:rsidRDefault="0093503B" w:rsidP="00C77A0A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807</w:t>
            </w:r>
          </w:p>
        </w:tc>
        <w:tc>
          <w:tcPr>
            <w:tcW w:w="924" w:type="dxa"/>
            <w:vAlign w:val="bottom"/>
          </w:tcPr>
          <w:p w14:paraId="55941DCE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E483949" w14:textId="77777777" w:rsidR="0093503B" w:rsidRPr="00FB11F2" w:rsidRDefault="0093503B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807</w:t>
            </w:r>
          </w:p>
        </w:tc>
      </w:tr>
      <w:tr w:rsidR="0093503B" w:rsidRPr="002A007A" w14:paraId="7B2084F9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75182F4" w14:textId="77777777" w:rsidR="0093503B" w:rsidRPr="00FB11F2" w:rsidRDefault="0093503B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7D199544" w14:textId="7B7B5278" w:rsidR="0093503B" w:rsidRPr="00FB11F2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9804E9B" w14:textId="0CA10EE7" w:rsidR="0093503B" w:rsidRPr="00D15128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48,969</w:t>
            </w:r>
          </w:p>
        </w:tc>
        <w:tc>
          <w:tcPr>
            <w:tcW w:w="887" w:type="dxa"/>
            <w:vAlign w:val="bottom"/>
          </w:tcPr>
          <w:p w14:paraId="2A5488B8" w14:textId="4872155C" w:rsidR="0093503B" w:rsidRPr="00D37A8A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888" w:type="dxa"/>
          </w:tcPr>
          <w:p w14:paraId="080DD0B7" w14:textId="0B4FE417" w:rsidR="0093503B" w:rsidRPr="00D15128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48,969</w:t>
            </w:r>
          </w:p>
        </w:tc>
        <w:tc>
          <w:tcPr>
            <w:tcW w:w="897" w:type="dxa"/>
            <w:vAlign w:val="bottom"/>
          </w:tcPr>
          <w:p w14:paraId="150CB61A" w14:textId="77777777" w:rsidR="0093503B" w:rsidRPr="00FB11F2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  <w:vAlign w:val="bottom"/>
          </w:tcPr>
          <w:p w14:paraId="23B2D113" w14:textId="77777777" w:rsidR="0093503B" w:rsidRPr="00FB11F2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57,617</w:t>
            </w:r>
          </w:p>
        </w:tc>
        <w:tc>
          <w:tcPr>
            <w:tcW w:w="924" w:type="dxa"/>
            <w:vAlign w:val="bottom"/>
          </w:tcPr>
          <w:p w14:paraId="1E0B8046" w14:textId="77777777" w:rsidR="0093503B" w:rsidRPr="00FB11F2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A44C403" w14:textId="77777777" w:rsidR="0093503B" w:rsidRPr="00D15128" w:rsidRDefault="0093503B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57,617</w:t>
            </w:r>
          </w:p>
        </w:tc>
      </w:tr>
      <w:tr w:rsidR="0093503B" w:rsidRPr="002A007A" w14:paraId="2B7EDCC9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99A3527" w14:textId="77777777" w:rsidR="0093503B" w:rsidRPr="00FB11F2" w:rsidRDefault="0093503B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887" w:type="dxa"/>
            <w:vAlign w:val="bottom"/>
          </w:tcPr>
          <w:p w14:paraId="1BF5D3D7" w14:textId="77777777" w:rsidR="0093503B" w:rsidRPr="00FB11F2" w:rsidRDefault="0093503B" w:rsidP="00C77A0A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0CC9B33" w14:textId="77777777" w:rsidR="0093503B" w:rsidRPr="00FB11F2" w:rsidRDefault="0093503B" w:rsidP="00C77A0A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46AC0EF" w14:textId="77777777" w:rsidR="0093503B" w:rsidRPr="00FB11F2" w:rsidRDefault="0093503B" w:rsidP="00C77A0A">
            <w:pPr>
              <w:tabs>
                <w:tab w:val="decimal" w:pos="45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0E78364B" w14:textId="77777777" w:rsidR="0093503B" w:rsidRPr="00FB11F2" w:rsidRDefault="0093503B" w:rsidP="00C77A0A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4C787D4" w14:textId="77777777" w:rsidR="0093503B" w:rsidRPr="00FB11F2" w:rsidRDefault="0093503B" w:rsidP="00C77A0A">
            <w:pPr>
              <w:tabs>
                <w:tab w:val="decimal" w:pos="457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5B2ACC6" w14:textId="77777777" w:rsidR="0093503B" w:rsidRPr="00FB11F2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9B2331" w14:textId="77777777" w:rsidR="0093503B" w:rsidRPr="00FB11F2" w:rsidRDefault="0093503B" w:rsidP="00C77A0A">
            <w:pPr>
              <w:tabs>
                <w:tab w:val="decimal" w:pos="457"/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4A1BA8F" w14:textId="77777777" w:rsidR="0093503B" w:rsidRPr="00FB11F2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93503B" w:rsidRPr="002A007A" w14:paraId="4FB9420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CE8E6E2" w14:textId="77777777" w:rsidR="0093503B" w:rsidRPr="00380367" w:rsidRDefault="0093503B" w:rsidP="00C77A0A">
            <w:pPr>
              <w:suppressAutoHyphens/>
              <w:spacing w:after="0" w:line="240" w:lineRule="auto"/>
              <w:ind w:left="255" w:right="-193" w:hanging="15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DEE3A1A" w14:textId="7A74A880" w:rsidR="0093503B" w:rsidRPr="00FB11F2" w:rsidRDefault="0093503B" w:rsidP="00C77A0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737D4A8" w14:textId="6102835E" w:rsidR="0093503B" w:rsidRPr="00D15128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249,329</w:t>
            </w:r>
          </w:p>
        </w:tc>
        <w:tc>
          <w:tcPr>
            <w:tcW w:w="887" w:type="dxa"/>
            <w:vAlign w:val="bottom"/>
          </w:tcPr>
          <w:p w14:paraId="43E6095F" w14:textId="37A97820" w:rsidR="0093503B" w:rsidRPr="00FB11F2" w:rsidRDefault="00E270CF" w:rsidP="00C77A0A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B026145" w14:textId="3876911B" w:rsidR="0093503B" w:rsidRPr="007A5549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249,329</w:t>
            </w:r>
          </w:p>
        </w:tc>
        <w:tc>
          <w:tcPr>
            <w:tcW w:w="897" w:type="dxa"/>
            <w:vAlign w:val="bottom"/>
          </w:tcPr>
          <w:p w14:paraId="555A7326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A0065FB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C54F43F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722AF937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5A79522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91137C2" w14:textId="77777777" w:rsidR="0093503B" w:rsidRPr="00FB11F2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6494D16F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C3385DD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FA33066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2848CF9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2211715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A7F4651" w14:textId="77777777" w:rsidR="0093503B" w:rsidRPr="00FB11F2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</w:tr>
      <w:tr w:rsidR="0093503B" w:rsidRPr="002A007A" w14:paraId="1DB10CC9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127E882" w14:textId="77777777" w:rsidR="0093503B" w:rsidRPr="00FB11F2" w:rsidRDefault="0093503B" w:rsidP="00C77A0A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30F7966" w14:textId="6871229F" w:rsidR="0093503B" w:rsidRPr="00D37A8A" w:rsidRDefault="0093503B" w:rsidP="00C77A0A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3B12468" w14:textId="085825C5" w:rsidR="0093503B" w:rsidRPr="00D37A8A" w:rsidRDefault="00E270CF" w:rsidP="00C77A0A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  <w:vAlign w:val="bottom"/>
          </w:tcPr>
          <w:p w14:paraId="7DCE8843" w14:textId="68067C2D" w:rsidR="0093503B" w:rsidRPr="007A5549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1,612</w:t>
            </w:r>
          </w:p>
        </w:tc>
        <w:tc>
          <w:tcPr>
            <w:tcW w:w="888" w:type="dxa"/>
            <w:vAlign w:val="bottom"/>
          </w:tcPr>
          <w:p w14:paraId="774E746A" w14:textId="5BD6B738" w:rsidR="0093503B" w:rsidRPr="007A5549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1,612</w:t>
            </w:r>
          </w:p>
        </w:tc>
        <w:tc>
          <w:tcPr>
            <w:tcW w:w="897" w:type="dxa"/>
            <w:vAlign w:val="bottom"/>
          </w:tcPr>
          <w:p w14:paraId="17D4ECF0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E92725A" w14:textId="77777777" w:rsidR="0093503B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339C542" w14:textId="77777777" w:rsidR="0093503B" w:rsidRPr="00FB11F2" w:rsidRDefault="0093503B" w:rsidP="00C77A0A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A51314B" w14:textId="77777777" w:rsidR="0093503B" w:rsidRDefault="0093503B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7DCEC8E" w14:textId="77777777" w:rsidR="0093503B" w:rsidRDefault="0093503B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16BC30C" w14:textId="77777777" w:rsidR="0093503B" w:rsidRPr="00FB11F2" w:rsidRDefault="0093503B" w:rsidP="00C77A0A">
            <w:pPr>
              <w:tabs>
                <w:tab w:val="decimal" w:pos="48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7E269DCA" w14:textId="77777777" w:rsidR="0093503B" w:rsidRDefault="0093503B" w:rsidP="00C77A0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2A8046F2" w14:textId="77777777" w:rsidR="0093503B" w:rsidRDefault="0093503B" w:rsidP="00C77A0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162E6F6F" w14:textId="77777777" w:rsidR="0093503B" w:rsidRPr="00FB11F2" w:rsidRDefault="0093503B" w:rsidP="00C77A0A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1,620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E75ADAC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39469BD" w14:textId="77777777" w:rsidR="0093503B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FA951B8" w14:textId="77777777" w:rsidR="0093503B" w:rsidRPr="00FB11F2" w:rsidRDefault="0093503B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1,620</w:t>
            </w:r>
          </w:p>
        </w:tc>
      </w:tr>
      <w:tr w:rsidR="00E270CF" w:rsidRPr="002A007A" w14:paraId="536F8AF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C44481F" w14:textId="77777777" w:rsidR="00E270CF" w:rsidRPr="00FB11F2" w:rsidRDefault="00E270CF" w:rsidP="00C77A0A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528FA394" w14:textId="574A0BCC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6B834831" w14:textId="38ADBAC0" w:rsidR="00E270CF" w:rsidRPr="00E270CF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270C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249,329</w:t>
            </w:r>
          </w:p>
        </w:tc>
        <w:tc>
          <w:tcPr>
            <w:tcW w:w="887" w:type="dxa"/>
          </w:tcPr>
          <w:p w14:paraId="2675816E" w14:textId="65980BFF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1,612</w:t>
            </w:r>
          </w:p>
        </w:tc>
        <w:tc>
          <w:tcPr>
            <w:tcW w:w="888" w:type="dxa"/>
          </w:tcPr>
          <w:p w14:paraId="04F315BB" w14:textId="5CCD5393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250,941</w:t>
            </w:r>
          </w:p>
        </w:tc>
        <w:tc>
          <w:tcPr>
            <w:tcW w:w="897" w:type="dxa"/>
            <w:vAlign w:val="bottom"/>
          </w:tcPr>
          <w:p w14:paraId="7C956652" w14:textId="77777777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A834B42" w14:textId="77777777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69EAD301" w14:textId="77777777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1,620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0ADB7C2" w14:textId="77777777" w:rsidR="00E270CF" w:rsidRPr="00D15128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215,070</w:t>
            </w:r>
          </w:p>
        </w:tc>
      </w:tr>
      <w:tr w:rsidR="00E270CF" w:rsidRPr="00B05B08" w14:paraId="30F3334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933A29C" w14:textId="77777777" w:rsidR="00E270CF" w:rsidRPr="00FB11F2" w:rsidRDefault="00E270CF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87" w:type="dxa"/>
            <w:vAlign w:val="bottom"/>
          </w:tcPr>
          <w:p w14:paraId="4CF23C4C" w14:textId="3DC926BC" w:rsidR="00E270CF" w:rsidRPr="00D15128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1,127</w:t>
            </w:r>
          </w:p>
        </w:tc>
        <w:tc>
          <w:tcPr>
            <w:tcW w:w="887" w:type="dxa"/>
            <w:vAlign w:val="bottom"/>
          </w:tcPr>
          <w:p w14:paraId="040012BE" w14:textId="48F2E7B9" w:rsidR="00E270CF" w:rsidRPr="00D15128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341,590</w:t>
            </w:r>
          </w:p>
        </w:tc>
        <w:tc>
          <w:tcPr>
            <w:tcW w:w="887" w:type="dxa"/>
          </w:tcPr>
          <w:p w14:paraId="11DBC26A" w14:textId="151131A5" w:rsidR="00E270CF" w:rsidRPr="00D15128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12,979</w:t>
            </w:r>
          </w:p>
        </w:tc>
        <w:tc>
          <w:tcPr>
            <w:tcW w:w="888" w:type="dxa"/>
          </w:tcPr>
          <w:p w14:paraId="36BE299C" w14:textId="4C0C0A30" w:rsidR="00E270CF" w:rsidRPr="007A5549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355,696</w:t>
            </w:r>
          </w:p>
        </w:tc>
        <w:tc>
          <w:tcPr>
            <w:tcW w:w="897" w:type="dxa"/>
            <w:vAlign w:val="bottom"/>
          </w:tcPr>
          <w:p w14:paraId="384F1BFD" w14:textId="77777777" w:rsidR="00E270CF" w:rsidRPr="007A5549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1,272</w:t>
            </w:r>
          </w:p>
        </w:tc>
        <w:tc>
          <w:tcPr>
            <w:tcW w:w="897" w:type="dxa"/>
            <w:vAlign w:val="bottom"/>
          </w:tcPr>
          <w:p w14:paraId="4DF19C57" w14:textId="77777777" w:rsidR="00E270CF" w:rsidRPr="00FB11F2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312,604</w:t>
            </w:r>
          </w:p>
        </w:tc>
        <w:tc>
          <w:tcPr>
            <w:tcW w:w="924" w:type="dxa"/>
            <w:vAlign w:val="bottom"/>
          </w:tcPr>
          <w:p w14:paraId="490790DE" w14:textId="77777777" w:rsidR="00E270CF" w:rsidRPr="007A5549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7,965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24D77A1" w14:textId="77777777" w:rsidR="00E270CF" w:rsidRPr="00FB11F2" w:rsidRDefault="00E270CF" w:rsidP="00C77A0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321,841</w:t>
            </w:r>
          </w:p>
        </w:tc>
      </w:tr>
      <w:tr w:rsidR="00E270CF" w:rsidRPr="002A007A" w14:paraId="7C38B456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D040CAD" w14:textId="77777777" w:rsidR="00E270CF" w:rsidRPr="00FB11F2" w:rsidRDefault="00E270CF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1F6744C8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7C670EA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72E6AD0D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1689C915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EF3D9C2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BF5CAFC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F78E16B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B6C7E5E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E270CF" w:rsidRPr="002A007A" w14:paraId="259CF0C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66B3F6E" w14:textId="77777777" w:rsidR="00E270CF" w:rsidRPr="00FB11F2" w:rsidRDefault="00E270CF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87" w:type="dxa"/>
            <w:vAlign w:val="bottom"/>
          </w:tcPr>
          <w:p w14:paraId="7B6D1FEC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246E8D15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0272B48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</w:p>
        </w:tc>
        <w:tc>
          <w:tcPr>
            <w:tcW w:w="888" w:type="dxa"/>
            <w:vAlign w:val="bottom"/>
          </w:tcPr>
          <w:p w14:paraId="39B43C07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26FAE56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17FF242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47D9FB9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2655C91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E270CF" w:rsidRPr="002A007A" w14:paraId="571319E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0CDF4C9" w14:textId="77777777" w:rsidR="00E270CF" w:rsidRPr="00FB11F2" w:rsidRDefault="00E270CF" w:rsidP="00C77A0A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887" w:type="dxa"/>
            <w:vAlign w:val="bottom"/>
          </w:tcPr>
          <w:p w14:paraId="48348B7A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22D79399" w14:textId="77777777" w:rsidR="00E270CF" w:rsidRPr="00D15128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3462AF9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75EB7CDA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6621B4B3" w14:textId="77777777" w:rsidR="00E270CF" w:rsidRPr="00FB11F2" w:rsidRDefault="00E270CF" w:rsidP="00C77A0A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361E1A75" w14:textId="77777777" w:rsidR="00E270CF" w:rsidRPr="00FB11F2" w:rsidRDefault="00E270CF" w:rsidP="00C77A0A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3BE9D5C4" w14:textId="77777777" w:rsidR="00E270CF" w:rsidRPr="00FB11F2" w:rsidRDefault="00E270CF" w:rsidP="00C77A0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4BAA330" w14:textId="77777777" w:rsidR="00E270CF" w:rsidRPr="00FB11F2" w:rsidRDefault="00E270CF" w:rsidP="00C77A0A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E270CF" w:rsidRPr="002A007A" w14:paraId="6D7E78A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2D5152D" w14:textId="77777777" w:rsidR="00E270CF" w:rsidRPr="00FB11F2" w:rsidRDefault="00E270CF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139A0E8E" w14:textId="538CF9EB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182D21B3" w14:textId="02BF2204" w:rsidR="00E270CF" w:rsidRPr="00D15128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12,642</w:t>
            </w:r>
          </w:p>
        </w:tc>
        <w:tc>
          <w:tcPr>
            <w:tcW w:w="887" w:type="dxa"/>
            <w:vAlign w:val="bottom"/>
          </w:tcPr>
          <w:p w14:paraId="167287C7" w14:textId="5F9A32A1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2CF962A" w14:textId="5D334788" w:rsidR="00E270CF" w:rsidRPr="000F488F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12,642</w:t>
            </w:r>
          </w:p>
        </w:tc>
        <w:tc>
          <w:tcPr>
            <w:tcW w:w="897" w:type="dxa"/>
            <w:vAlign w:val="bottom"/>
          </w:tcPr>
          <w:p w14:paraId="30C09DEE" w14:textId="77777777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687770AD" w14:textId="77777777" w:rsidR="00E270CF" w:rsidRPr="000F488F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14,292</w:t>
            </w:r>
          </w:p>
        </w:tc>
        <w:tc>
          <w:tcPr>
            <w:tcW w:w="924" w:type="dxa"/>
            <w:vAlign w:val="bottom"/>
          </w:tcPr>
          <w:p w14:paraId="492A860C" w14:textId="77777777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F655518" w14:textId="77777777" w:rsidR="00E270CF" w:rsidRPr="000F488F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14,292</w:t>
            </w:r>
          </w:p>
        </w:tc>
      </w:tr>
      <w:tr w:rsidR="00E270CF" w:rsidRPr="002A007A" w14:paraId="6F99A991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7E746C2" w14:textId="77777777" w:rsidR="00E270CF" w:rsidRPr="00FB11F2" w:rsidRDefault="00E270CF" w:rsidP="00C77A0A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6E923AD8" w14:textId="625C9C9D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7AE85D69" w14:textId="79889F0F" w:rsidR="00E270CF" w:rsidRPr="00D15128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29,007</w:t>
            </w:r>
          </w:p>
        </w:tc>
        <w:tc>
          <w:tcPr>
            <w:tcW w:w="887" w:type="dxa"/>
            <w:vAlign w:val="bottom"/>
          </w:tcPr>
          <w:p w14:paraId="3F54898B" w14:textId="39952347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92D71D7" w14:textId="134C056D" w:rsidR="00E270CF" w:rsidRPr="000F488F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29,007</w:t>
            </w:r>
          </w:p>
        </w:tc>
        <w:tc>
          <w:tcPr>
            <w:tcW w:w="897" w:type="dxa"/>
            <w:vAlign w:val="bottom"/>
          </w:tcPr>
          <w:p w14:paraId="4F74FE80" w14:textId="77777777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6545395" w14:textId="77777777" w:rsidR="00E270CF" w:rsidRPr="000F488F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34,415</w:t>
            </w:r>
          </w:p>
        </w:tc>
        <w:tc>
          <w:tcPr>
            <w:tcW w:w="924" w:type="dxa"/>
            <w:vAlign w:val="bottom"/>
          </w:tcPr>
          <w:p w14:paraId="7C176839" w14:textId="77777777" w:rsidR="00E270CF" w:rsidRPr="00FB11F2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9063E88" w14:textId="77777777" w:rsidR="00E270CF" w:rsidRPr="000F488F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34,415</w:t>
            </w:r>
          </w:p>
        </w:tc>
      </w:tr>
      <w:tr w:rsidR="00E270CF" w:rsidRPr="002A007A" w14:paraId="7A92CC9F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50B086C" w14:textId="77777777" w:rsidR="00E270CF" w:rsidRPr="00FB11F2" w:rsidRDefault="00E270CF" w:rsidP="00C77A0A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434F150A" w14:textId="15F110A0" w:rsidR="00E270CF" w:rsidRPr="008C35DD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887" w:type="dxa"/>
            <w:vAlign w:val="bottom"/>
          </w:tcPr>
          <w:p w14:paraId="4BE6F993" w14:textId="094AF7B8" w:rsidR="00E270CF" w:rsidRPr="008C35DD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1,501</w:t>
            </w:r>
          </w:p>
        </w:tc>
        <w:tc>
          <w:tcPr>
            <w:tcW w:w="887" w:type="dxa"/>
            <w:vAlign w:val="bottom"/>
          </w:tcPr>
          <w:p w14:paraId="7701472E" w14:textId="29773E00" w:rsidR="00E270CF" w:rsidRPr="005F6530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888" w:type="dxa"/>
            <w:vAlign w:val="bottom"/>
          </w:tcPr>
          <w:p w14:paraId="07149432" w14:textId="6678D1FB" w:rsidR="00E270CF" w:rsidRPr="008C35DD" w:rsidRDefault="00E270CF" w:rsidP="00C77A0A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szCs w:val="22"/>
                <w:lang w:val="en-GB"/>
              </w:rPr>
              <w:t>1,501</w:t>
            </w:r>
          </w:p>
        </w:tc>
        <w:tc>
          <w:tcPr>
            <w:tcW w:w="897" w:type="dxa"/>
            <w:vAlign w:val="bottom"/>
          </w:tcPr>
          <w:p w14:paraId="3B85E59B" w14:textId="77777777" w:rsidR="00E270CF" w:rsidRPr="008C35DD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897" w:type="dxa"/>
            <w:vAlign w:val="bottom"/>
          </w:tcPr>
          <w:p w14:paraId="1AC641EE" w14:textId="77777777" w:rsidR="00E270CF" w:rsidRPr="008C35DD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939</w:t>
            </w:r>
          </w:p>
        </w:tc>
        <w:tc>
          <w:tcPr>
            <w:tcW w:w="924" w:type="dxa"/>
            <w:vAlign w:val="bottom"/>
          </w:tcPr>
          <w:p w14:paraId="42DBFA0A" w14:textId="77777777" w:rsidR="00E270CF" w:rsidRPr="008C35DD" w:rsidRDefault="00E270CF" w:rsidP="00C77A0A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C141C6A" w14:textId="77777777" w:rsidR="00E270CF" w:rsidRPr="008C35DD" w:rsidRDefault="00E270CF" w:rsidP="00C77A0A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939</w:t>
            </w:r>
          </w:p>
        </w:tc>
      </w:tr>
      <w:tr w:rsidR="00E270CF" w:rsidRPr="002A007A" w14:paraId="4C221AF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6CC0DFDA" w14:textId="77777777" w:rsidR="00E270CF" w:rsidRPr="008C35DD" w:rsidRDefault="00E270CF" w:rsidP="00C77A0A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3E58A435" w14:textId="5C177894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887" w:type="dxa"/>
            <w:vAlign w:val="bottom"/>
          </w:tcPr>
          <w:p w14:paraId="69A06263" w14:textId="1C0DFC3A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43,150</w:t>
            </w:r>
          </w:p>
        </w:tc>
        <w:tc>
          <w:tcPr>
            <w:tcW w:w="887" w:type="dxa"/>
            <w:vAlign w:val="bottom"/>
          </w:tcPr>
          <w:p w14:paraId="48EB67B3" w14:textId="5E924C5B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888" w:type="dxa"/>
            <w:vAlign w:val="bottom"/>
          </w:tcPr>
          <w:p w14:paraId="09F621E9" w14:textId="441C6A8B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43,150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27F9FFE" w14:textId="77777777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5299D87" w14:textId="77777777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49,646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88D1E1C" w14:textId="77777777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8C8D862" w14:textId="77777777" w:rsidR="00E270CF" w:rsidRPr="00770853" w:rsidRDefault="00E270CF" w:rsidP="00C77A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49,646</w:t>
            </w:r>
          </w:p>
        </w:tc>
      </w:tr>
      <w:tr w:rsidR="00E270CF" w:rsidRPr="002A007A" w14:paraId="2C50BE9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5372519F" w14:textId="77777777" w:rsidR="00E270CF" w:rsidRPr="00FB11F2" w:rsidRDefault="00E270CF" w:rsidP="00C77A0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87" w:type="dxa"/>
            <w:vAlign w:val="bottom"/>
          </w:tcPr>
          <w:p w14:paraId="63B22850" w14:textId="0B79B749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4C15FF3" w14:textId="5F920141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43,150</w:t>
            </w:r>
          </w:p>
        </w:tc>
        <w:tc>
          <w:tcPr>
            <w:tcW w:w="887" w:type="dxa"/>
            <w:vAlign w:val="bottom"/>
          </w:tcPr>
          <w:p w14:paraId="498AD3C7" w14:textId="2D882E67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DEB65B6" w14:textId="1130209A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0699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43,150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AA9F0F3" w14:textId="77777777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48D819A" w14:textId="77777777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49,646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3B1DD5E" w14:textId="77777777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986329E" w14:textId="77777777" w:rsidR="00E270CF" w:rsidRPr="000F488F" w:rsidRDefault="00E270CF" w:rsidP="00C77A0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49,646</w:t>
            </w:r>
          </w:p>
        </w:tc>
      </w:tr>
    </w:tbl>
    <w:p w14:paraId="48408DD1" w14:textId="5F2378B3" w:rsidR="00C66F53" w:rsidRDefault="009C387E" w:rsidP="00DD7016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  <w:r>
        <w:rPr>
          <w:sz w:val="18"/>
          <w:szCs w:val="22"/>
          <w:cs/>
        </w:rPr>
        <w:br w:type="page"/>
      </w:r>
    </w:p>
    <w:p w14:paraId="13A1FD49" w14:textId="62C69C61" w:rsidR="006A39B7" w:rsidRPr="00EE1429" w:rsidRDefault="00CD2862" w:rsidP="002679E2">
      <w:pPr>
        <w:spacing w:after="0"/>
        <w:ind w:left="142"/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</w:pPr>
      <w:r w:rsidRPr="00EE1429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lastRenderedPageBreak/>
        <w:t xml:space="preserve">การกระทบยอดของมูลค่ายุติธรรมระดับ </w:t>
      </w:r>
      <w:r w:rsidRPr="00EE1429"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t>3</w:t>
      </w:r>
    </w:p>
    <w:p w14:paraId="5F95A073" w14:textId="77777777" w:rsidR="00C206EF" w:rsidRPr="00EE1429" w:rsidRDefault="00C206EF" w:rsidP="00C206EF">
      <w:pPr>
        <w:spacing w:after="0"/>
        <w:ind w:left="198"/>
        <w:rPr>
          <w:rFonts w:asciiTheme="majorBidi" w:eastAsia="Times New Roman" w:hAnsiTheme="majorBidi" w:cstheme="majorBidi"/>
          <w:color w:val="000000"/>
          <w:sz w:val="28"/>
          <w:cs/>
          <w:lang w:val="x-none" w:eastAsia="zh-CN"/>
        </w:rPr>
      </w:pPr>
    </w:p>
    <w:tbl>
      <w:tblPr>
        <w:tblW w:w="981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0"/>
        <w:gridCol w:w="237"/>
        <w:gridCol w:w="1473"/>
        <w:gridCol w:w="269"/>
        <w:gridCol w:w="1531"/>
      </w:tblGrid>
      <w:tr w:rsidR="00BC3CD2" w:rsidRPr="00EE1429" w14:paraId="77505CDE" w14:textId="77777777" w:rsidTr="002301AC">
        <w:tc>
          <w:tcPr>
            <w:tcW w:w="6300" w:type="dxa"/>
            <w:vAlign w:val="bottom"/>
            <w:hideMark/>
          </w:tcPr>
          <w:p w14:paraId="7373B720" w14:textId="1DE998F3" w:rsidR="00BC3CD2" w:rsidRPr="00EE1429" w:rsidRDefault="00BC3CD2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37" w:type="dxa"/>
          </w:tcPr>
          <w:p w14:paraId="39453478" w14:textId="77777777" w:rsidR="00BC3CD2" w:rsidRPr="00EE1429" w:rsidRDefault="00BC3CD2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1827E247" w14:textId="77777777" w:rsidR="00A92FEA" w:rsidRPr="00EE1429" w:rsidRDefault="00A92FEA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  <w:p w14:paraId="2EFAC486" w14:textId="5A0F4DC8" w:rsidR="00BC3CD2" w:rsidRPr="00EE1429" w:rsidRDefault="00BC3CD2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69" w:type="dxa"/>
          </w:tcPr>
          <w:p w14:paraId="655215DB" w14:textId="77777777" w:rsidR="00BC3CD2" w:rsidRPr="00EE1429" w:rsidRDefault="00BC3CD2" w:rsidP="00BC3CD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591D7793" w14:textId="77777777" w:rsidR="002301AC" w:rsidRPr="00EE1429" w:rsidRDefault="00BC3CD2" w:rsidP="002301AC">
            <w:pPr>
              <w:pStyle w:val="acctfourfigures"/>
              <w:tabs>
                <w:tab w:val="left" w:pos="720"/>
              </w:tabs>
              <w:spacing w:line="240" w:lineRule="auto"/>
              <w:ind w:left="-107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</w:p>
          <w:p w14:paraId="191D4FD9" w14:textId="60AFF381" w:rsidR="00BC3CD2" w:rsidRPr="00EE1429" w:rsidRDefault="00BC3CD2" w:rsidP="002301AC">
            <w:pPr>
              <w:pStyle w:val="acctfourfigures"/>
              <w:tabs>
                <w:tab w:val="left" w:pos="720"/>
              </w:tabs>
              <w:spacing w:line="240" w:lineRule="auto"/>
              <w:ind w:left="-107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เฉพาะธนาคาร</w:t>
            </w:r>
          </w:p>
        </w:tc>
      </w:tr>
      <w:tr w:rsidR="00BC3CD2" w:rsidRPr="00EE1429" w14:paraId="3BB658E0" w14:textId="77777777" w:rsidTr="002301AC">
        <w:tc>
          <w:tcPr>
            <w:tcW w:w="6300" w:type="dxa"/>
            <w:vAlign w:val="bottom"/>
          </w:tcPr>
          <w:p w14:paraId="00FC3B23" w14:textId="77777777" w:rsidR="00BC3CD2" w:rsidRPr="00EE1429" w:rsidRDefault="00BC3CD2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37" w:type="dxa"/>
          </w:tcPr>
          <w:p w14:paraId="67756EE6" w14:textId="77777777" w:rsidR="00BC3CD2" w:rsidRPr="00EE1429" w:rsidRDefault="00BC3CD2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73" w:type="dxa"/>
            <w:gridSpan w:val="3"/>
          </w:tcPr>
          <w:p w14:paraId="540E8AE0" w14:textId="0B3A860B" w:rsidR="00BC3CD2" w:rsidRPr="00EE1429" w:rsidRDefault="00BC3CD2" w:rsidP="00FD387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BC3CD2" w:rsidRPr="00EE1429" w14:paraId="06035F8B" w14:textId="77777777" w:rsidTr="002301AC">
        <w:tc>
          <w:tcPr>
            <w:tcW w:w="6300" w:type="dxa"/>
            <w:vAlign w:val="bottom"/>
          </w:tcPr>
          <w:p w14:paraId="77D4ACD8" w14:textId="7E3BAAB8" w:rsidR="00BC3CD2" w:rsidRPr="00EE1429" w:rsidRDefault="00BC3CD2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34F7D74D" w14:textId="77777777" w:rsidR="00BC3CD2" w:rsidRPr="00EE1429" w:rsidRDefault="00BC3CD2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230B7021" w14:textId="77777777" w:rsidR="00BC3CD2" w:rsidRPr="00EE1429" w:rsidRDefault="00BC3CD2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9" w:type="dxa"/>
          </w:tcPr>
          <w:p w14:paraId="08D95C96" w14:textId="77777777" w:rsidR="00BC3CD2" w:rsidRPr="00EE1429" w:rsidRDefault="00BC3CD2" w:rsidP="009E3A68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15C19B9F" w14:textId="77777777" w:rsidR="00BC3CD2" w:rsidRPr="00EE1429" w:rsidRDefault="00BC3CD2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270CF" w:rsidRPr="00EE1429" w14:paraId="7BF7A833" w14:textId="77777777" w:rsidTr="002301AC">
        <w:trPr>
          <w:trHeight w:val="77"/>
        </w:trPr>
        <w:tc>
          <w:tcPr>
            <w:tcW w:w="6300" w:type="dxa"/>
            <w:vAlign w:val="bottom"/>
            <w:hideMark/>
          </w:tcPr>
          <w:p w14:paraId="6107B93E" w14:textId="30EDF8C2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2565</w:t>
            </w:r>
          </w:p>
        </w:tc>
        <w:tc>
          <w:tcPr>
            <w:tcW w:w="237" w:type="dxa"/>
          </w:tcPr>
          <w:p w14:paraId="005A5E76" w14:textId="77777777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25E68DAA" w14:textId="64FF32AB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20,946</w:t>
            </w:r>
          </w:p>
        </w:tc>
        <w:tc>
          <w:tcPr>
            <w:tcW w:w="269" w:type="dxa"/>
          </w:tcPr>
          <w:p w14:paraId="18D58076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51ADFE97" w14:textId="46EA1AE2" w:rsidR="00E270CF" w:rsidRPr="00EE1429" w:rsidRDefault="00E270CF" w:rsidP="00E270CF">
            <w:pPr>
              <w:pStyle w:val="acctfourfigures"/>
              <w:tabs>
                <w:tab w:val="left" w:pos="43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6,345</w:t>
            </w:r>
          </w:p>
        </w:tc>
      </w:tr>
      <w:tr w:rsidR="00E270CF" w:rsidRPr="00EE1429" w14:paraId="06EAE06D" w14:textId="77777777" w:rsidTr="002301AC">
        <w:tc>
          <w:tcPr>
            <w:tcW w:w="6300" w:type="dxa"/>
            <w:vAlign w:val="bottom"/>
            <w:hideMark/>
          </w:tcPr>
          <w:p w14:paraId="66FC9D11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237" w:type="dxa"/>
          </w:tcPr>
          <w:p w14:paraId="04228ECA" w14:textId="77777777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3CCC874B" w14:textId="2D47B725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5,958</w:t>
            </w:r>
          </w:p>
        </w:tc>
        <w:tc>
          <w:tcPr>
            <w:tcW w:w="269" w:type="dxa"/>
            <w:vAlign w:val="bottom"/>
          </w:tcPr>
          <w:p w14:paraId="0D6F0CA9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78455CA6" w14:textId="1E1620F4" w:rsidR="00E270CF" w:rsidRPr="00EE1429" w:rsidRDefault="00E270CF" w:rsidP="00E270CF">
            <w:pPr>
              <w:pStyle w:val="acctfourfigures"/>
              <w:tabs>
                <w:tab w:val="left" w:pos="43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5,069</w:t>
            </w:r>
          </w:p>
        </w:tc>
      </w:tr>
      <w:tr w:rsidR="00E270CF" w:rsidRPr="00EE1429" w14:paraId="4206FE20" w14:textId="77777777" w:rsidTr="002301AC">
        <w:tc>
          <w:tcPr>
            <w:tcW w:w="6300" w:type="dxa"/>
          </w:tcPr>
          <w:p w14:paraId="7BB06A92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</w:p>
        </w:tc>
        <w:tc>
          <w:tcPr>
            <w:tcW w:w="237" w:type="dxa"/>
          </w:tcPr>
          <w:p w14:paraId="39F54CFD" w14:textId="77777777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129759C2" w14:textId="3349C4EF" w:rsidR="00E270CF" w:rsidRPr="00EE1429" w:rsidRDefault="00E270CF" w:rsidP="00E270CF">
            <w:pPr>
              <w:pStyle w:val="acctfourfigures"/>
              <w:tabs>
                <w:tab w:val="left" w:pos="55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(5)</w:t>
            </w:r>
          </w:p>
        </w:tc>
        <w:tc>
          <w:tcPr>
            <w:tcW w:w="269" w:type="dxa"/>
            <w:vAlign w:val="bottom"/>
          </w:tcPr>
          <w:p w14:paraId="535B24C4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6A9E635E" w14:textId="51FAE3BE" w:rsidR="00E270CF" w:rsidRPr="00EE1429" w:rsidRDefault="00E270CF" w:rsidP="00E270CF">
            <w:pPr>
              <w:pStyle w:val="acctfourfigures"/>
              <w:tabs>
                <w:tab w:val="left" w:pos="34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(5)</w:t>
            </w:r>
          </w:p>
        </w:tc>
      </w:tr>
      <w:tr w:rsidR="00E270CF" w:rsidRPr="00EE1429" w14:paraId="2DF5A0EA" w14:textId="77777777" w:rsidTr="002301AC">
        <w:tc>
          <w:tcPr>
            <w:tcW w:w="6300" w:type="dxa"/>
          </w:tcPr>
          <w:p w14:paraId="214FE001" w14:textId="457EBEAC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(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รวมรายการที่ยังไม่เกิดขึ้น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br/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และการแปลงค่าเงินตราต่างประเทศ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)</w:t>
            </w:r>
          </w:p>
        </w:tc>
        <w:tc>
          <w:tcPr>
            <w:tcW w:w="237" w:type="dxa"/>
          </w:tcPr>
          <w:p w14:paraId="105139B1" w14:textId="77777777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171EFF0A" w14:textId="3014CB09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1,385</w:t>
            </w:r>
          </w:p>
        </w:tc>
        <w:tc>
          <w:tcPr>
            <w:tcW w:w="269" w:type="dxa"/>
            <w:vAlign w:val="bottom"/>
          </w:tcPr>
          <w:p w14:paraId="1B2ADDE7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568FB465" w14:textId="795A8550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</w:t>
            </w:r>
            <w:r w:rsidR="00F95DB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E270CF" w:rsidRPr="00EE1429" w14:paraId="595244F6" w14:textId="77777777" w:rsidTr="002301AC">
        <w:trPr>
          <w:trHeight w:val="73"/>
        </w:trPr>
        <w:tc>
          <w:tcPr>
            <w:tcW w:w="6300" w:type="dxa"/>
            <w:hideMark/>
          </w:tcPr>
          <w:p w14:paraId="432B0B99" w14:textId="24DA87D6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 xml:space="preserve">31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มีนาคม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>2565</w:t>
            </w:r>
          </w:p>
        </w:tc>
        <w:tc>
          <w:tcPr>
            <w:tcW w:w="237" w:type="dxa"/>
          </w:tcPr>
          <w:p w14:paraId="6568B735" w14:textId="77777777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96928" w14:textId="28BDD351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28,284</w:t>
            </w:r>
          </w:p>
        </w:tc>
        <w:tc>
          <w:tcPr>
            <w:tcW w:w="269" w:type="dxa"/>
          </w:tcPr>
          <w:p w14:paraId="04541BDF" w14:textId="77777777" w:rsidR="00E270CF" w:rsidRPr="00EE1429" w:rsidRDefault="00E270CF" w:rsidP="00E270CF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DE2B3" w14:textId="7FEB1939" w:rsidR="00E270CF" w:rsidRPr="00EE1429" w:rsidRDefault="00E270CF" w:rsidP="00E270CF">
            <w:pPr>
              <w:pStyle w:val="acctfourfigures"/>
              <w:tabs>
                <w:tab w:val="left" w:pos="720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11,36</w:t>
            </w:r>
            <w:r w:rsidR="00F95DB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</w:tr>
    </w:tbl>
    <w:p w14:paraId="13D0F6EC" w14:textId="442C6D4E" w:rsidR="004B31CF" w:rsidRPr="00EE1429" w:rsidRDefault="004B31CF" w:rsidP="003C1ABC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zh-CN"/>
        </w:rPr>
      </w:pPr>
    </w:p>
    <w:tbl>
      <w:tblPr>
        <w:tblW w:w="981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0"/>
        <w:gridCol w:w="237"/>
        <w:gridCol w:w="1473"/>
        <w:gridCol w:w="269"/>
        <w:gridCol w:w="1531"/>
      </w:tblGrid>
      <w:tr w:rsidR="00200C4C" w:rsidRPr="00EE1429" w14:paraId="69E93AFF" w14:textId="77777777" w:rsidTr="009E3A68">
        <w:tc>
          <w:tcPr>
            <w:tcW w:w="6300" w:type="dxa"/>
            <w:vAlign w:val="bottom"/>
            <w:hideMark/>
          </w:tcPr>
          <w:p w14:paraId="18A5B652" w14:textId="77777777" w:rsidR="00200C4C" w:rsidRPr="00EE1429" w:rsidRDefault="00200C4C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37" w:type="dxa"/>
          </w:tcPr>
          <w:p w14:paraId="28501FB0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24DC69BF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  <w:p w14:paraId="36D190D1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69" w:type="dxa"/>
          </w:tcPr>
          <w:p w14:paraId="20AD5FE5" w14:textId="77777777" w:rsidR="00200C4C" w:rsidRPr="00EE1429" w:rsidRDefault="00200C4C" w:rsidP="009E3A6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36448FFC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ind w:left="-107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</w:p>
          <w:p w14:paraId="7F548E6F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ind w:left="-107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เฉพาะธนาคาร</w:t>
            </w:r>
          </w:p>
        </w:tc>
      </w:tr>
      <w:tr w:rsidR="00200C4C" w:rsidRPr="00EE1429" w14:paraId="44958917" w14:textId="77777777" w:rsidTr="009E3A68">
        <w:tc>
          <w:tcPr>
            <w:tcW w:w="6300" w:type="dxa"/>
            <w:vAlign w:val="bottom"/>
          </w:tcPr>
          <w:p w14:paraId="33894073" w14:textId="77777777" w:rsidR="00200C4C" w:rsidRPr="00EE1429" w:rsidRDefault="00200C4C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37" w:type="dxa"/>
          </w:tcPr>
          <w:p w14:paraId="337A4043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73" w:type="dxa"/>
            <w:gridSpan w:val="3"/>
          </w:tcPr>
          <w:p w14:paraId="740024ED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EE142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200C4C" w:rsidRPr="00EE1429" w14:paraId="4CBA187C" w14:textId="77777777" w:rsidTr="009E3A68">
        <w:tc>
          <w:tcPr>
            <w:tcW w:w="6300" w:type="dxa"/>
            <w:vAlign w:val="bottom"/>
          </w:tcPr>
          <w:p w14:paraId="37B90DE6" w14:textId="77777777" w:rsidR="00200C4C" w:rsidRPr="00EE1429" w:rsidRDefault="00200C4C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51570287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1208C3F2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9" w:type="dxa"/>
          </w:tcPr>
          <w:p w14:paraId="7551D8A7" w14:textId="77777777" w:rsidR="00200C4C" w:rsidRPr="00EE1429" w:rsidRDefault="00200C4C" w:rsidP="009E3A68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5FF17248" w14:textId="77777777" w:rsidR="00200C4C" w:rsidRPr="00EE1429" w:rsidRDefault="00200C4C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B1CF6" w:rsidRPr="00EE1429" w14:paraId="1E348BA5" w14:textId="77777777" w:rsidTr="009E3A68">
        <w:trPr>
          <w:trHeight w:val="77"/>
        </w:trPr>
        <w:tc>
          <w:tcPr>
            <w:tcW w:w="6300" w:type="dxa"/>
            <w:vAlign w:val="bottom"/>
            <w:hideMark/>
          </w:tcPr>
          <w:p w14:paraId="1A4A2F35" w14:textId="0F5801C5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2564</w:t>
            </w:r>
          </w:p>
        </w:tc>
        <w:tc>
          <w:tcPr>
            <w:tcW w:w="237" w:type="dxa"/>
          </w:tcPr>
          <w:p w14:paraId="2B01B5C8" w14:textId="77777777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</w:tcPr>
          <w:p w14:paraId="7BA795F7" w14:textId="4FC2BCF5" w:rsidR="00DB1CF6" w:rsidRPr="00EE1429" w:rsidRDefault="00DB1CF6" w:rsidP="009B2687">
            <w:pPr>
              <w:pStyle w:val="acctfourfigures"/>
              <w:tabs>
                <w:tab w:val="left" w:pos="720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6,489</w:t>
            </w:r>
          </w:p>
        </w:tc>
        <w:tc>
          <w:tcPr>
            <w:tcW w:w="269" w:type="dxa"/>
          </w:tcPr>
          <w:p w14:paraId="67311C8A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</w:tcPr>
          <w:p w14:paraId="6220C50E" w14:textId="6FE91FC1" w:rsidR="00DB1CF6" w:rsidRPr="00EE1429" w:rsidRDefault="00DB1CF6" w:rsidP="00DB1CF6">
            <w:pPr>
              <w:pStyle w:val="acctfourfigures"/>
              <w:tabs>
                <w:tab w:val="left" w:pos="43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3,794</w:t>
            </w:r>
          </w:p>
        </w:tc>
      </w:tr>
      <w:tr w:rsidR="00DB1CF6" w:rsidRPr="00EE1429" w14:paraId="359ECA4D" w14:textId="77777777" w:rsidTr="009E3A68">
        <w:tc>
          <w:tcPr>
            <w:tcW w:w="6300" w:type="dxa"/>
            <w:vAlign w:val="bottom"/>
            <w:hideMark/>
          </w:tcPr>
          <w:p w14:paraId="60DDFF72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237" w:type="dxa"/>
          </w:tcPr>
          <w:p w14:paraId="3F9DB5B2" w14:textId="77777777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20503C1E" w14:textId="7CD7DF16" w:rsidR="00DB1CF6" w:rsidRPr="00EE1429" w:rsidRDefault="00DB1CF6" w:rsidP="009B2687">
            <w:pPr>
              <w:pStyle w:val="acctfourfigures"/>
              <w:tabs>
                <w:tab w:val="left" w:pos="720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10,615</w:t>
            </w:r>
          </w:p>
        </w:tc>
        <w:tc>
          <w:tcPr>
            <w:tcW w:w="269" w:type="dxa"/>
            <w:vAlign w:val="bottom"/>
          </w:tcPr>
          <w:p w14:paraId="411F0531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5E170EC7" w14:textId="4D76061A" w:rsidR="00DB1CF6" w:rsidRPr="00EE1429" w:rsidRDefault="00DB1CF6" w:rsidP="00DB1CF6">
            <w:pPr>
              <w:pStyle w:val="acctfourfigures"/>
              <w:tabs>
                <w:tab w:val="left" w:pos="43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6,681</w:t>
            </w:r>
          </w:p>
        </w:tc>
      </w:tr>
      <w:tr w:rsidR="00DB1CF6" w:rsidRPr="00EE1429" w14:paraId="418F6E67" w14:textId="77777777" w:rsidTr="009E3A68">
        <w:tc>
          <w:tcPr>
            <w:tcW w:w="6300" w:type="dxa"/>
          </w:tcPr>
          <w:p w14:paraId="27C3B5EE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</w:p>
        </w:tc>
        <w:tc>
          <w:tcPr>
            <w:tcW w:w="237" w:type="dxa"/>
          </w:tcPr>
          <w:p w14:paraId="1A2729A7" w14:textId="77777777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6B75BC5D" w14:textId="00965844" w:rsidR="00DB1CF6" w:rsidRPr="00EE1429" w:rsidRDefault="00DB1CF6" w:rsidP="009B2687">
            <w:pPr>
              <w:pStyle w:val="acctfourfigures"/>
              <w:tabs>
                <w:tab w:val="left" w:pos="552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(800)</w:t>
            </w:r>
          </w:p>
        </w:tc>
        <w:tc>
          <w:tcPr>
            <w:tcW w:w="269" w:type="dxa"/>
            <w:vAlign w:val="bottom"/>
          </w:tcPr>
          <w:p w14:paraId="1EC82DAE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008D234A" w14:textId="5D37DD51" w:rsidR="00DB1CF6" w:rsidRPr="00EE1429" w:rsidRDefault="00DB1CF6" w:rsidP="00DB1CF6">
            <w:pPr>
              <w:pStyle w:val="acctfourfigures"/>
              <w:tabs>
                <w:tab w:val="left" w:pos="34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(4,794)</w:t>
            </w:r>
          </w:p>
        </w:tc>
      </w:tr>
      <w:tr w:rsidR="00DB1CF6" w:rsidRPr="00EE1429" w14:paraId="035C3A9D" w14:textId="77777777" w:rsidTr="009E3A68">
        <w:tc>
          <w:tcPr>
            <w:tcW w:w="6300" w:type="dxa"/>
          </w:tcPr>
          <w:p w14:paraId="323832D5" w14:textId="77777777" w:rsidR="00A953DB" w:rsidRPr="00EE1429" w:rsidRDefault="00DB1CF6" w:rsidP="00DB1CF6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(</w:t>
            </w: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รวมรายการที่ยังไม่เกิดขึ้น</w:t>
            </w:r>
          </w:p>
          <w:p w14:paraId="368B38D1" w14:textId="57731173" w:rsidR="00DB1CF6" w:rsidRPr="00EE1429" w:rsidRDefault="00A953DB" w:rsidP="00DB1CF6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ab/>
            </w:r>
            <w:r w:rsidR="00DB1CF6"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และการแปลงค่าเงินตราต่างประเทศ</w:t>
            </w:r>
            <w:r w:rsidR="00DB1CF6" w:rsidRPr="00EE1429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)</w:t>
            </w:r>
          </w:p>
        </w:tc>
        <w:tc>
          <w:tcPr>
            <w:tcW w:w="237" w:type="dxa"/>
          </w:tcPr>
          <w:p w14:paraId="160F6F3D" w14:textId="77777777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vAlign w:val="bottom"/>
          </w:tcPr>
          <w:p w14:paraId="692B2B4F" w14:textId="22C4D331" w:rsidR="00DB1CF6" w:rsidRPr="00EE1429" w:rsidRDefault="00DB1CF6" w:rsidP="009B2687">
            <w:pPr>
              <w:pStyle w:val="acctfourfigures"/>
              <w:tabs>
                <w:tab w:val="left" w:pos="720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4,642</w:t>
            </w:r>
          </w:p>
        </w:tc>
        <w:tc>
          <w:tcPr>
            <w:tcW w:w="269" w:type="dxa"/>
            <w:vAlign w:val="bottom"/>
          </w:tcPr>
          <w:p w14:paraId="38295FB9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lang w:val="en-GB" w:eastAsia="en-GB"/>
              </w:rPr>
            </w:pPr>
          </w:p>
        </w:tc>
        <w:tc>
          <w:tcPr>
            <w:tcW w:w="1531" w:type="dxa"/>
            <w:vAlign w:val="bottom"/>
          </w:tcPr>
          <w:p w14:paraId="264A16DF" w14:textId="7BBE44DD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664</w:t>
            </w:r>
          </w:p>
        </w:tc>
      </w:tr>
      <w:tr w:rsidR="00DB1CF6" w:rsidRPr="00EE1429" w14:paraId="067E1E8C" w14:textId="77777777" w:rsidTr="009E3A68">
        <w:trPr>
          <w:trHeight w:val="73"/>
        </w:trPr>
        <w:tc>
          <w:tcPr>
            <w:tcW w:w="6300" w:type="dxa"/>
            <w:hideMark/>
          </w:tcPr>
          <w:p w14:paraId="04414519" w14:textId="6CD66A2B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</w:pP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 xml:space="preserve">31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eastAsia="zh-CN"/>
              </w:rPr>
              <w:t xml:space="preserve">ธันวาคม </w:t>
            </w:r>
            <w:r w:rsidRPr="00EE1429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lang w:eastAsia="zh-CN"/>
              </w:rPr>
              <w:t>2564</w:t>
            </w:r>
          </w:p>
        </w:tc>
        <w:tc>
          <w:tcPr>
            <w:tcW w:w="237" w:type="dxa"/>
          </w:tcPr>
          <w:p w14:paraId="57047C10" w14:textId="77777777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8638D" w14:textId="73E6B1E6" w:rsidR="00DB1CF6" w:rsidRPr="00EE1429" w:rsidRDefault="00DB1CF6" w:rsidP="009B2687">
            <w:pPr>
              <w:pStyle w:val="acctfourfigures"/>
              <w:tabs>
                <w:tab w:val="left" w:pos="720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20,946</w:t>
            </w:r>
          </w:p>
        </w:tc>
        <w:tc>
          <w:tcPr>
            <w:tcW w:w="269" w:type="dxa"/>
          </w:tcPr>
          <w:p w14:paraId="5CB00E15" w14:textId="77777777" w:rsidR="00DB1CF6" w:rsidRPr="00EE1429" w:rsidRDefault="00DB1CF6" w:rsidP="00DB1CF6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311D" w14:textId="2CA19D20" w:rsidR="00DB1CF6" w:rsidRPr="00EE1429" w:rsidRDefault="00DB1CF6" w:rsidP="00DB1CF6">
            <w:pPr>
              <w:pStyle w:val="acctfourfigures"/>
              <w:tabs>
                <w:tab w:val="left" w:pos="720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E14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6,345</w:t>
            </w:r>
          </w:p>
        </w:tc>
      </w:tr>
    </w:tbl>
    <w:p w14:paraId="776A1E4D" w14:textId="77777777" w:rsidR="006A39B7" w:rsidRDefault="006A39B7" w:rsidP="00ED3CE8">
      <w:pPr>
        <w:spacing w:after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</w:p>
    <w:p w14:paraId="06741481" w14:textId="1B4B92CD" w:rsidR="00ED3CE8" w:rsidRPr="00ED3CE8" w:rsidRDefault="00ED3CE8" w:rsidP="00ED3CE8">
      <w:pPr>
        <w:suppressAutoHyphens/>
        <w:spacing w:after="0" w:line="240" w:lineRule="auto"/>
        <w:ind w:left="216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ED3CE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วันสิ้นสุดรอบระยะเวลาบัญชีที่เกิดการโอนขึ้น ทั้งนี้ไม่มีการโอนระหว่างระดับของลำดับชั้นมูลค่ายุติธรรมในระหว่างงวดสามเดือนสิ้นสุดวันที่ </w:t>
      </w:r>
      <w:r w:rsidR="00EB2B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31</w:t>
      </w:r>
      <w:r w:rsidRPr="00ED3CE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มีนาคม </w:t>
      </w:r>
      <w:r w:rsidR="00EB2B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2565</w:t>
      </w:r>
      <w:r w:rsidRPr="00ED3CE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73629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</w:t>
      </w:r>
      <w:r w:rsidRPr="00ED3CE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564</w:t>
      </w:r>
    </w:p>
    <w:p w14:paraId="14B8052D" w14:textId="671AE11F" w:rsidR="00B01D78" w:rsidRDefault="00B01D78" w:rsidP="00B01D7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72AB3EED" w14:textId="31442369" w:rsidR="00B01D78" w:rsidRPr="00683685" w:rsidRDefault="00B01D78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0</w:t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393FD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68368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83402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 w:eastAsia="zh-CN"/>
        </w:rPr>
      </w:pPr>
    </w:p>
    <w:p w14:paraId="62C14960" w14:textId="75EBB6F7" w:rsidR="00B01D78" w:rsidRPr="0068368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</w:t>
      </w:r>
      <w:r w:rsidRPr="003D524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วันที่ </w:t>
      </w:r>
      <w:r w:rsidR="003D5247" w:rsidRPr="003D5247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3D5247" w:rsidRPr="003D524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 w:rsidRPr="003D52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D5247" w:rsidRPr="003D52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3D52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3D524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3D52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68368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68368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83402A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6A10FD" w:rsidRPr="00683685" w14:paraId="19BE5B60" w14:textId="77777777" w:rsidTr="00683685">
        <w:trPr>
          <w:cantSplit/>
        </w:trPr>
        <w:tc>
          <w:tcPr>
            <w:tcW w:w="2880" w:type="dxa"/>
            <w:hideMark/>
          </w:tcPr>
          <w:p w14:paraId="3A2829C2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31D6D537" w14:textId="77777777" w:rsidR="006A10FD" w:rsidRPr="00683685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683685" w14:paraId="4DC6D021" w14:textId="77777777" w:rsidTr="00683685">
        <w:trPr>
          <w:cantSplit/>
        </w:trPr>
        <w:tc>
          <w:tcPr>
            <w:tcW w:w="2880" w:type="dxa"/>
          </w:tcPr>
          <w:p w14:paraId="36C434C9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2029E4BA" w14:textId="4C2137E2" w:rsidR="006A10FD" w:rsidRPr="003D5247" w:rsidRDefault="003D5247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 w:rsidR="006A10FD" w:rsidRPr="003D524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Pr="003D524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  <w:tc>
          <w:tcPr>
            <w:tcW w:w="3240" w:type="dxa"/>
            <w:gridSpan w:val="3"/>
          </w:tcPr>
          <w:p w14:paraId="02388805" w14:textId="2E2586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D524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</w:t>
            </w:r>
          </w:p>
        </w:tc>
      </w:tr>
      <w:tr w:rsidR="00683685" w:rsidRPr="00683685" w14:paraId="5F05A622" w14:textId="77777777" w:rsidTr="00683685">
        <w:trPr>
          <w:cantSplit/>
        </w:trPr>
        <w:tc>
          <w:tcPr>
            <w:tcW w:w="2880" w:type="dxa"/>
          </w:tcPr>
          <w:p w14:paraId="5F2B5130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BD68F0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113AE627" w14:textId="77777777" w:rsidR="006A10FD" w:rsidRPr="00683685" w:rsidRDefault="006A10FD" w:rsidP="0068368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6A10FD" w:rsidRPr="00683685" w:rsidRDefault="006A10FD" w:rsidP="006A10FD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6A10FD" w:rsidRPr="00683685" w:rsidRDefault="006A10FD" w:rsidP="006A10FD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6A10FD" w:rsidRPr="00683685" w:rsidRDefault="006A10FD" w:rsidP="006A10FD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683685" w:rsidRPr="00683685" w14:paraId="2002FB57" w14:textId="77777777" w:rsidTr="00683685">
        <w:trPr>
          <w:cantSplit/>
        </w:trPr>
        <w:tc>
          <w:tcPr>
            <w:tcW w:w="2880" w:type="dxa"/>
          </w:tcPr>
          <w:p w14:paraId="76C34CDA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68339E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19107F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6A10FD" w:rsidRPr="00683685" w14:paraId="4404D457" w14:textId="77777777" w:rsidTr="00683685">
        <w:trPr>
          <w:cantSplit/>
        </w:trPr>
        <w:tc>
          <w:tcPr>
            <w:tcW w:w="2880" w:type="dxa"/>
          </w:tcPr>
          <w:p w14:paraId="2D70EF3B" w14:textId="77777777" w:rsidR="006A10FD" w:rsidRPr="00683685" w:rsidRDefault="006A10FD" w:rsidP="00925AB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0966DDE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0601C9C6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683685" w:rsidRPr="00683685" w14:paraId="2BEDB858" w14:textId="77777777" w:rsidTr="00683685">
        <w:trPr>
          <w:cantSplit/>
        </w:trPr>
        <w:tc>
          <w:tcPr>
            <w:tcW w:w="2880" w:type="dxa"/>
            <w:vAlign w:val="bottom"/>
          </w:tcPr>
          <w:p w14:paraId="0852EA85" w14:textId="77777777" w:rsidR="006A10FD" w:rsidRPr="00683685" w:rsidRDefault="006A10FD" w:rsidP="00925AB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6FFBACC8" w14:textId="77777777" w:rsidR="006A10FD" w:rsidRPr="00683685" w:rsidRDefault="006A10FD" w:rsidP="00925AB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52064E7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270CF" w:rsidRPr="003D5247" w14:paraId="3ADA80E5" w14:textId="77777777" w:rsidTr="003D5247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E270CF" w:rsidRPr="00683685" w:rsidRDefault="00E270CF" w:rsidP="00E270CF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E270CF" w:rsidRPr="00683685" w:rsidRDefault="00E270CF" w:rsidP="00E270CF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6AE6F" w14:textId="167AD9F5" w:rsidR="00E270CF" w:rsidRPr="00E270CF" w:rsidRDefault="00E270CF" w:rsidP="00E270CF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47,132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F1495" w14:textId="02085464" w:rsidR="00E270CF" w:rsidRPr="00E270CF" w:rsidRDefault="00E270CF" w:rsidP="00E270CF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46,235</w:t>
            </w:r>
          </w:p>
        </w:tc>
        <w:tc>
          <w:tcPr>
            <w:tcW w:w="1170" w:type="dxa"/>
            <w:vAlign w:val="bottom"/>
          </w:tcPr>
          <w:p w14:paraId="263AEED9" w14:textId="149A1F47" w:rsidR="00E270CF" w:rsidRPr="00E270CF" w:rsidRDefault="00E270CF" w:rsidP="00E270CF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785</w:t>
            </w:r>
          </w:p>
        </w:tc>
        <w:tc>
          <w:tcPr>
            <w:tcW w:w="990" w:type="dxa"/>
          </w:tcPr>
          <w:p w14:paraId="1589C3F6" w14:textId="77777777" w:rsidR="00E270CF" w:rsidRPr="003D5247" w:rsidRDefault="00E270CF" w:rsidP="00E270CF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  <w:p w14:paraId="49077BEA" w14:textId="612F8211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  <w:lang w:bidi="ar-SA"/>
              </w:rPr>
              <w:t>7,548</w:t>
            </w:r>
          </w:p>
        </w:tc>
        <w:tc>
          <w:tcPr>
            <w:tcW w:w="1170" w:type="dxa"/>
          </w:tcPr>
          <w:p w14:paraId="769DADE0" w14:textId="77777777" w:rsidR="00E270CF" w:rsidRPr="003D5247" w:rsidRDefault="00E270CF" w:rsidP="00E270CF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9B24EFF" w14:textId="1A245334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7</w:t>
            </w:r>
            <w:r w:rsidRPr="003D5247">
              <w:rPr>
                <w:rFonts w:ascii="Angsana New" w:eastAsia="Times New Roman" w:hAnsi="Angsana New" w:cs="Angsana New" w:hint="cs"/>
                <w:sz w:val="28"/>
                <w:lang w:bidi="ar-SA"/>
              </w:rPr>
              <w:t>,</w:t>
            </w:r>
            <w:r w:rsidRPr="003D5247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593</w:t>
            </w:r>
          </w:p>
        </w:tc>
        <w:tc>
          <w:tcPr>
            <w:tcW w:w="1080" w:type="dxa"/>
          </w:tcPr>
          <w:p w14:paraId="7E98A9DC" w14:textId="77777777" w:rsidR="00E270CF" w:rsidRPr="003D5247" w:rsidRDefault="00E270CF" w:rsidP="00E270CF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2FD4F5D" w14:textId="41B95110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502</w:t>
            </w:r>
          </w:p>
        </w:tc>
      </w:tr>
    </w:tbl>
    <w:p w14:paraId="6F8935D7" w14:textId="5887BF00" w:rsidR="00B01D78" w:rsidRPr="008A3467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542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1"/>
        <w:gridCol w:w="990"/>
        <w:gridCol w:w="1169"/>
        <w:gridCol w:w="1082"/>
      </w:tblGrid>
      <w:tr w:rsidR="006A10FD" w:rsidRPr="00683685" w14:paraId="6ACD6D88" w14:textId="77777777" w:rsidTr="00683685">
        <w:trPr>
          <w:cantSplit/>
        </w:trPr>
        <w:tc>
          <w:tcPr>
            <w:tcW w:w="2880" w:type="dxa"/>
          </w:tcPr>
          <w:p w14:paraId="132FCF93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2" w:type="dxa"/>
            <w:gridSpan w:val="6"/>
          </w:tcPr>
          <w:p w14:paraId="2C3AE770" w14:textId="3D7E331F" w:rsidR="006A10FD" w:rsidRPr="00683685" w:rsidRDefault="006A10FD" w:rsidP="006A10F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6A10FD" w:rsidRPr="00683685" w14:paraId="02755A3F" w14:textId="77777777" w:rsidTr="00683685">
        <w:trPr>
          <w:cantSplit/>
        </w:trPr>
        <w:tc>
          <w:tcPr>
            <w:tcW w:w="2880" w:type="dxa"/>
          </w:tcPr>
          <w:p w14:paraId="65EFDCEF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1" w:type="dxa"/>
            <w:gridSpan w:val="3"/>
          </w:tcPr>
          <w:p w14:paraId="3DFBB7A2" w14:textId="2890E027" w:rsidR="006A10FD" w:rsidRPr="00683685" w:rsidRDefault="003D5247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 w:rsidRPr="003D524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2565</w:t>
            </w:r>
          </w:p>
        </w:tc>
        <w:tc>
          <w:tcPr>
            <w:tcW w:w="3241" w:type="dxa"/>
            <w:gridSpan w:val="3"/>
          </w:tcPr>
          <w:p w14:paraId="7CC09086" w14:textId="2469BF29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D5247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</w:t>
            </w:r>
          </w:p>
        </w:tc>
      </w:tr>
      <w:tr w:rsidR="00683685" w:rsidRPr="00683685" w14:paraId="52542CD5" w14:textId="77777777" w:rsidTr="003D5247">
        <w:trPr>
          <w:cantSplit/>
        </w:trPr>
        <w:tc>
          <w:tcPr>
            <w:tcW w:w="2880" w:type="dxa"/>
          </w:tcPr>
          <w:p w14:paraId="6B13D636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30DBFB7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7180C830" w14:textId="77777777" w:rsidR="006A10FD" w:rsidRPr="00683685" w:rsidRDefault="006A10FD" w:rsidP="00925AB7">
            <w:pPr>
              <w:suppressAutoHyphens/>
              <w:spacing w:after="0" w:line="240" w:lineRule="auto"/>
              <w:ind w:left="-59" w:right="-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1" w:type="dxa"/>
          </w:tcPr>
          <w:p w14:paraId="748CCB40" w14:textId="77777777" w:rsidR="006A10FD" w:rsidRPr="00683685" w:rsidRDefault="006A10FD" w:rsidP="00925AB7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85E5328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69" w:type="dxa"/>
          </w:tcPr>
          <w:p w14:paraId="35A8F794" w14:textId="77777777" w:rsidR="006A10FD" w:rsidRPr="00683685" w:rsidRDefault="006A10FD" w:rsidP="00925AB7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2" w:type="dxa"/>
          </w:tcPr>
          <w:p w14:paraId="2E2EBEA3" w14:textId="77777777" w:rsidR="006A10FD" w:rsidRPr="00683685" w:rsidRDefault="006A10FD" w:rsidP="00925AB7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683685" w:rsidRPr="00683685" w14:paraId="58C95371" w14:textId="77777777" w:rsidTr="003D5247">
        <w:trPr>
          <w:cantSplit/>
        </w:trPr>
        <w:tc>
          <w:tcPr>
            <w:tcW w:w="2880" w:type="dxa"/>
          </w:tcPr>
          <w:p w14:paraId="0248DB5F" w14:textId="77777777" w:rsidR="006A10FD" w:rsidRPr="00683685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01485E2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E60F5A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1" w:type="dxa"/>
          </w:tcPr>
          <w:p w14:paraId="18BE2F77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532FA97E" w14:textId="77777777" w:rsidR="006A10FD" w:rsidRPr="00683685" w:rsidRDefault="006A10FD" w:rsidP="00925AB7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69" w:type="dxa"/>
          </w:tcPr>
          <w:p w14:paraId="668628A1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2" w:type="dxa"/>
          </w:tcPr>
          <w:p w14:paraId="43D18ADF" w14:textId="77777777" w:rsidR="006A10FD" w:rsidRPr="00683685" w:rsidRDefault="006A10FD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6A10FD" w:rsidRPr="00683685" w14:paraId="7A0E940E" w14:textId="77777777" w:rsidTr="003D5247">
        <w:trPr>
          <w:cantSplit/>
        </w:trPr>
        <w:tc>
          <w:tcPr>
            <w:tcW w:w="2880" w:type="dxa"/>
          </w:tcPr>
          <w:p w14:paraId="3E930C5D" w14:textId="77777777" w:rsidR="006A10FD" w:rsidRPr="00683685" w:rsidRDefault="006A10FD" w:rsidP="00925AB7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A4E1E5C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11EF6958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68368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2" w:type="dxa"/>
          </w:tcPr>
          <w:p w14:paraId="28A9181B" w14:textId="77777777" w:rsidR="006A10FD" w:rsidRPr="00683685" w:rsidRDefault="006A10FD" w:rsidP="00925AB7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683685" w:rsidRPr="00683685" w14:paraId="36AC9403" w14:textId="77777777" w:rsidTr="003D5247">
        <w:trPr>
          <w:cantSplit/>
        </w:trPr>
        <w:tc>
          <w:tcPr>
            <w:tcW w:w="2880" w:type="dxa"/>
            <w:vAlign w:val="bottom"/>
          </w:tcPr>
          <w:p w14:paraId="1C52CB88" w14:textId="77777777" w:rsidR="006A10FD" w:rsidRPr="00683685" w:rsidRDefault="006A10FD" w:rsidP="00925AB7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836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56F05B" w14:textId="77777777" w:rsidR="006A10FD" w:rsidRPr="00683685" w:rsidRDefault="006A10FD" w:rsidP="00925AB7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54FA5A1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1" w:type="dxa"/>
          </w:tcPr>
          <w:p w14:paraId="4B91F1C5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38F4FC11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69" w:type="dxa"/>
            <w:vAlign w:val="bottom"/>
          </w:tcPr>
          <w:p w14:paraId="2976E86D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</w:tcPr>
          <w:p w14:paraId="51BF65AE" w14:textId="77777777" w:rsidR="006A10FD" w:rsidRPr="00683685" w:rsidRDefault="006A10FD" w:rsidP="00925AB7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270CF" w:rsidRPr="00683685" w14:paraId="7744F109" w14:textId="77777777" w:rsidTr="003D5247">
        <w:trPr>
          <w:cantSplit/>
        </w:trPr>
        <w:tc>
          <w:tcPr>
            <w:tcW w:w="2880" w:type="dxa"/>
            <w:vAlign w:val="bottom"/>
            <w:hideMark/>
          </w:tcPr>
          <w:p w14:paraId="15B6FBBA" w14:textId="77777777" w:rsidR="00E270CF" w:rsidRPr="00683685" w:rsidRDefault="00E270CF" w:rsidP="00E270CF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27E3D0BC" w14:textId="77777777" w:rsidR="00E270CF" w:rsidRPr="00683685" w:rsidRDefault="00E270CF" w:rsidP="00E270CF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C7D6DE" w14:textId="30F8A52D" w:rsidR="00E270CF" w:rsidRPr="00E270CF" w:rsidRDefault="00E270CF" w:rsidP="00E270CF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</w:rPr>
              <w:t>46,811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FD72D1" w14:textId="4DE581B1" w:rsidR="00E270CF" w:rsidRPr="00E270CF" w:rsidRDefault="00E270CF" w:rsidP="00E270CF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</w:rPr>
              <w:t>46,545</w:t>
            </w:r>
          </w:p>
        </w:tc>
        <w:tc>
          <w:tcPr>
            <w:tcW w:w="1171" w:type="dxa"/>
            <w:vAlign w:val="bottom"/>
          </w:tcPr>
          <w:p w14:paraId="3AD9D9B1" w14:textId="78AD550A" w:rsidR="00E270CF" w:rsidRPr="00E270CF" w:rsidRDefault="00E270CF" w:rsidP="00E270CF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E270CF">
              <w:rPr>
                <w:rFonts w:asciiTheme="majorBidi" w:eastAsia="Times New Roman" w:hAnsiTheme="majorBidi" w:cstheme="majorBidi"/>
                <w:sz w:val="28"/>
              </w:rPr>
              <w:t>153</w:t>
            </w:r>
          </w:p>
        </w:tc>
        <w:tc>
          <w:tcPr>
            <w:tcW w:w="990" w:type="dxa"/>
          </w:tcPr>
          <w:p w14:paraId="290D1D97" w14:textId="77777777" w:rsidR="00E270CF" w:rsidRPr="003D5247" w:rsidRDefault="00E270CF" w:rsidP="00E270CF">
            <w:pPr>
              <w:tabs>
                <w:tab w:val="decimal" w:pos="85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</w:rPr>
            </w:pPr>
          </w:p>
          <w:p w14:paraId="4150BE37" w14:textId="7734F109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</w:rPr>
              <w:t>7,517</w:t>
            </w:r>
          </w:p>
        </w:tc>
        <w:tc>
          <w:tcPr>
            <w:tcW w:w="1169" w:type="dxa"/>
          </w:tcPr>
          <w:p w14:paraId="450FD58A" w14:textId="77777777" w:rsidR="00E270CF" w:rsidRPr="003D5247" w:rsidRDefault="00E270CF" w:rsidP="00E270CF">
            <w:pPr>
              <w:tabs>
                <w:tab w:val="decimal" w:pos="85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</w:rPr>
            </w:pPr>
          </w:p>
          <w:p w14:paraId="3BFBBB2A" w14:textId="0B7FDEEF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</w:rPr>
              <w:t>7,903</w:t>
            </w:r>
          </w:p>
        </w:tc>
        <w:tc>
          <w:tcPr>
            <w:tcW w:w="1082" w:type="dxa"/>
          </w:tcPr>
          <w:p w14:paraId="43983B75" w14:textId="77777777" w:rsidR="00E270CF" w:rsidRPr="003D5247" w:rsidRDefault="00E270CF" w:rsidP="00E270CF">
            <w:pPr>
              <w:tabs>
                <w:tab w:val="decimal" w:pos="85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</w:rPr>
            </w:pPr>
          </w:p>
          <w:p w14:paraId="407F8603" w14:textId="422DE007" w:rsidR="00E270CF" w:rsidRPr="003D5247" w:rsidRDefault="00E270CF" w:rsidP="00E270CF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3D5247">
              <w:rPr>
                <w:rFonts w:ascii="Angsana New" w:eastAsia="Times New Roman" w:hAnsi="Angsana New" w:cs="Angsana New" w:hint="cs"/>
                <w:sz w:val="28"/>
              </w:rPr>
              <w:t>161</w:t>
            </w:r>
          </w:p>
        </w:tc>
      </w:tr>
    </w:tbl>
    <w:p w14:paraId="5F6935E7" w14:textId="77777777" w:rsidR="00B01D78" w:rsidRPr="008A3467" w:rsidRDefault="00B01D78" w:rsidP="008A3467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</w:pPr>
    </w:p>
    <w:p w14:paraId="03BAF699" w14:textId="77777777" w:rsidR="00683685" w:rsidRPr="00683685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68368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683685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683685" w:rsidRPr="00DE4909" w14:paraId="49A84A92" w14:textId="77777777" w:rsidTr="00925AB7">
        <w:trPr>
          <w:trHeight w:val="704"/>
        </w:trPr>
        <w:tc>
          <w:tcPr>
            <w:tcW w:w="3600" w:type="dxa"/>
            <w:shd w:val="clear" w:color="auto" w:fill="auto"/>
          </w:tcPr>
          <w:p w14:paraId="5970B8B6" w14:textId="77777777" w:rsidR="00683685" w:rsidRPr="009E31AF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546B061E" w14:textId="7AB87F37" w:rsidR="00683685" w:rsidRPr="000457AB" w:rsidRDefault="00683685" w:rsidP="000457AB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0457A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0457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0457A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</w:t>
            </w:r>
            <w:r w:rsidR="00A354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0457A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683685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683685" w:rsidRPr="00DE4909" w14:paraId="59E4FAB9" w14:textId="77777777" w:rsidTr="00925AB7">
        <w:trPr>
          <w:trHeight w:val="64"/>
        </w:trPr>
        <w:tc>
          <w:tcPr>
            <w:tcW w:w="3600" w:type="dxa"/>
            <w:shd w:val="clear" w:color="auto" w:fill="auto"/>
          </w:tcPr>
          <w:p w14:paraId="0A2CE1EC" w14:textId="77777777" w:rsidR="00F2680A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>
              <w:br w:type="page"/>
            </w:r>
          </w:p>
          <w:p w14:paraId="1A17BA10" w14:textId="77777777" w:rsidR="00F2680A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B49B3FC" w:rsidR="00683685" w:rsidRPr="009E31A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สินทรัพย์ทางการเงิน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1101BBA5" w14:textId="77777777" w:rsidR="00F2680A" w:rsidRDefault="00F2680A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2D429B8D" w14:textId="77777777" w:rsidR="00F2680A" w:rsidRDefault="00F2680A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5B9242EC" w14:textId="77777777" w:rsidR="00F2680A" w:rsidRDefault="00F2680A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47292EFB" w14:textId="77777777" w:rsidR="00F2680A" w:rsidRDefault="00F2680A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6B4B5175" w14:textId="151E517F" w:rsidR="00683685" w:rsidRPr="009E31AF" w:rsidRDefault="00683685" w:rsidP="00925AB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lastRenderedPageBreak/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4380D423" w14:textId="77777777" w:rsidR="00683685" w:rsidRPr="009E31AF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ใช้เส้นอัตราผลตอบแทนตราสารหนี้บวกค่าความเสี่ยง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0572C70" w14:textId="77777777" w:rsidR="00683685" w:rsidRPr="009E31AF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5CE289F0" w:rsidR="00683685" w:rsidRPr="004810AF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4810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42375B" w:rsidRPr="004810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4810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4810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 และ</w:t>
            </w:r>
            <w:r w:rsidRPr="004810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10907F31" w14:textId="77777777" w:rsidR="00683685" w:rsidRPr="004810AF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4810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4810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7F78203A" w:rsidR="00683685" w:rsidRPr="009E31AF" w:rsidRDefault="00683685" w:rsidP="00261579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4810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4810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65DD337D" w14:textId="77777777" w:rsidR="00683685" w:rsidRDefault="00683685">
      <w:r>
        <w:lastRenderedPageBreak/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683685" w:rsidRPr="00DE4909" w14:paraId="3781621F" w14:textId="77777777" w:rsidTr="00925AB7">
        <w:tc>
          <w:tcPr>
            <w:tcW w:w="3600" w:type="dxa"/>
            <w:shd w:val="clear" w:color="auto" w:fill="auto"/>
          </w:tcPr>
          <w:p w14:paraId="40737E86" w14:textId="1352ADAB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29C9A310" w14:textId="77777777" w:rsidR="00683685" w:rsidRPr="00683685" w:rsidRDefault="00683685" w:rsidP="00261579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30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ส่วนมูลค่ายุติธรรม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6836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836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683685" w:rsidRPr="00DE4909" w14:paraId="285E2D61" w14:textId="77777777" w:rsidTr="00925AB7">
        <w:tc>
          <w:tcPr>
            <w:tcW w:w="3600" w:type="dxa"/>
            <w:shd w:val="clear" w:color="auto" w:fill="auto"/>
          </w:tcPr>
          <w:p w14:paraId="799E19C6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14FAAF4" w14:textId="77777777" w:rsidR="00683685" w:rsidRPr="00683685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DE4909" w14:paraId="1D86348C" w14:textId="77777777" w:rsidTr="00925AB7">
        <w:tc>
          <w:tcPr>
            <w:tcW w:w="3600" w:type="dxa"/>
            <w:shd w:val="clear" w:color="auto" w:fill="auto"/>
          </w:tcPr>
          <w:p w14:paraId="3FFFBACE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50AE3F23" w14:textId="77777777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7B8F46F" w14:textId="77777777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683685" w:rsidRPr="00DE4909" w14:paraId="2E9FE393" w14:textId="77777777" w:rsidTr="00925AB7">
        <w:tc>
          <w:tcPr>
            <w:tcW w:w="3600" w:type="dxa"/>
            <w:shd w:val="clear" w:color="auto" w:fill="auto"/>
          </w:tcPr>
          <w:p w14:paraId="409A99C1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609521D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398581F0" w14:textId="77777777" w:rsidTr="00925AB7">
        <w:tc>
          <w:tcPr>
            <w:tcW w:w="3600" w:type="dxa"/>
            <w:shd w:val="clear" w:color="auto" w:fill="auto"/>
          </w:tcPr>
          <w:p w14:paraId="46EA4B5B" w14:textId="77777777" w:rsidR="00683685" w:rsidRP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2559AA71" w14:textId="4BA4CC91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</w:t>
            </w:r>
            <w:r w:rsidR="004C6A4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โดย</w:t>
            </w:r>
            <w:r w:rsidR="00732186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6836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ประมาณเท่ากับมูลค่า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EC765B" w14:textId="77777777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683685" w:rsidRPr="00DE4909" w14:paraId="0EACEBBD" w14:textId="77777777" w:rsidTr="00925AB7">
        <w:trPr>
          <w:trHeight w:val="191"/>
        </w:trPr>
        <w:tc>
          <w:tcPr>
            <w:tcW w:w="3600" w:type="dxa"/>
            <w:shd w:val="clear" w:color="auto" w:fill="auto"/>
          </w:tcPr>
          <w:p w14:paraId="51D697D9" w14:textId="77777777" w:rsidR="00683685" w:rsidRPr="00683685" w:rsidRDefault="00683685" w:rsidP="00925AB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08C3A7F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226CD92E" w14:textId="77777777" w:rsidTr="00925AB7">
        <w:tc>
          <w:tcPr>
            <w:tcW w:w="3600" w:type="dxa"/>
            <w:shd w:val="clear" w:color="auto" w:fill="auto"/>
          </w:tcPr>
          <w:p w14:paraId="1ADC5DB8" w14:textId="77777777" w:rsidR="00683685" w:rsidRPr="00683685" w:rsidRDefault="00683685" w:rsidP="00925AB7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13042E31" w14:textId="00BE2CFB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</w:t>
            </w:r>
            <w:r w:rsidR="00613E70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Pr="006836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683685" w:rsidRPr="00DE4909" w14:paraId="36E96AAC" w14:textId="77777777" w:rsidTr="00925AB7">
        <w:tc>
          <w:tcPr>
            <w:tcW w:w="3600" w:type="dxa"/>
            <w:shd w:val="clear" w:color="auto" w:fill="auto"/>
          </w:tcPr>
          <w:p w14:paraId="44D48936" w14:textId="77777777" w:rsidR="00683685" w:rsidRPr="00683685" w:rsidRDefault="00683685" w:rsidP="00925AB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28A0ABBE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423A0973" w14:textId="77777777" w:rsidTr="00925AB7">
        <w:tc>
          <w:tcPr>
            <w:tcW w:w="3600" w:type="dxa"/>
            <w:shd w:val="clear" w:color="auto" w:fill="auto"/>
          </w:tcPr>
          <w:p w14:paraId="33AE0960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36AA66E4" w14:textId="77777777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683685" w:rsidRPr="00DE4909" w14:paraId="512BA800" w14:textId="77777777" w:rsidTr="00925AB7">
        <w:tc>
          <w:tcPr>
            <w:tcW w:w="3600" w:type="dxa"/>
            <w:shd w:val="clear" w:color="auto" w:fill="auto"/>
          </w:tcPr>
          <w:p w14:paraId="47896BB3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DF59395" w14:textId="77777777" w:rsidR="00683685" w:rsidRPr="00683685" w:rsidRDefault="00683685" w:rsidP="00925AB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DE4909" w14:paraId="5FBAB518" w14:textId="77777777" w:rsidTr="00925AB7">
        <w:tc>
          <w:tcPr>
            <w:tcW w:w="3600" w:type="dxa"/>
            <w:shd w:val="clear" w:color="auto" w:fill="auto"/>
          </w:tcPr>
          <w:p w14:paraId="12D8DEFF" w14:textId="77777777" w:rsidR="00683685" w:rsidRPr="00683685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24EF8BB2" w14:textId="77777777" w:rsidR="00683685" w:rsidRPr="00683685" w:rsidRDefault="00683685" w:rsidP="00925AB7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68368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14CEE1D7" w14:textId="77777777" w:rsidR="00683685" w:rsidRPr="00683685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6836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68368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</w:tc>
      </w:tr>
      <w:tr w:rsidR="00683685" w:rsidRPr="00B742E5" w14:paraId="0998620B" w14:textId="77777777" w:rsidTr="00925AB7">
        <w:tc>
          <w:tcPr>
            <w:tcW w:w="3600" w:type="dxa"/>
            <w:shd w:val="clear" w:color="auto" w:fill="auto"/>
          </w:tcPr>
          <w:p w14:paraId="18C23835" w14:textId="204BB278" w:rsidR="00683685" w:rsidRPr="00636430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63643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6DF2FE9A" w14:textId="77777777" w:rsidR="00683685" w:rsidRPr="00636430" w:rsidRDefault="00683685" w:rsidP="0026157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63643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63643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63643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E1E4060" w14:textId="21A4D3B9" w:rsidR="00756D79" w:rsidRPr="00F2680A" w:rsidRDefault="00683685" w:rsidP="00F2680A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63643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009BEA9F" w14:textId="77777777" w:rsidR="00D37C04" w:rsidRDefault="00D37C04" w:rsidP="00D37C04">
      <w:pPr>
        <w:tabs>
          <w:tab w:val="left" w:pos="630"/>
        </w:tabs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2745223B" w14:textId="27083311" w:rsidR="00B742E5" w:rsidRPr="00B742E5" w:rsidRDefault="00B742E5" w:rsidP="00261579">
      <w:pPr>
        <w:numPr>
          <w:ilvl w:val="0"/>
          <w:numId w:val="14"/>
        </w:numPr>
        <w:tabs>
          <w:tab w:val="left" w:pos="630"/>
        </w:tabs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223EF94B" w14:textId="77777777" w:rsidR="00B742E5" w:rsidRPr="00232637" w:rsidRDefault="00B742E5" w:rsidP="00232637">
      <w:pPr>
        <w:tabs>
          <w:tab w:val="left" w:pos="630"/>
        </w:tabs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4EE6D23" w14:textId="656AA43C" w:rsidR="00B742E5" w:rsidRDefault="00B742E5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756D7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เงินปันผล</w:t>
      </w:r>
      <w:r w:rsidRPr="00756D7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ที่ธนาคารจ่ายให้ผู้ถือหุ้นมี</w:t>
      </w:r>
      <w:r w:rsidRPr="00756D7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ดังนี้</w:t>
      </w:r>
      <w:r w:rsidRPr="00756D7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</w:p>
    <w:p w14:paraId="472B6C9C" w14:textId="77777777" w:rsidR="00925AB7" w:rsidRPr="00185A8B" w:rsidRDefault="00925AB7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44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537"/>
        <w:gridCol w:w="1467"/>
        <w:gridCol w:w="269"/>
        <w:gridCol w:w="1346"/>
      </w:tblGrid>
      <w:tr w:rsidR="00925AB7" w:rsidRPr="00563F24" w14:paraId="1521F904" w14:textId="77777777" w:rsidTr="00925AB7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04042C32" w14:textId="77777777" w:rsidR="00925AB7" w:rsidRPr="00925AB7" w:rsidRDefault="00925AB7" w:rsidP="00925AB7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F2032E3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14CF534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00676AFD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A802E00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42717CEB" w14:textId="77777777" w:rsidR="00925AB7" w:rsidRPr="00925AB7" w:rsidRDefault="00925AB7" w:rsidP="00925AB7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6D21951" w14:textId="77777777" w:rsidR="00925AB7" w:rsidRPr="00925AB7" w:rsidDel="00D43E7A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925AB7" w:rsidRPr="00563F24" w14:paraId="4FBC05E6" w14:textId="77777777" w:rsidTr="00925AB7">
        <w:trPr>
          <w:tblHeader/>
        </w:trPr>
        <w:tc>
          <w:tcPr>
            <w:tcW w:w="3190" w:type="dxa"/>
            <w:shd w:val="clear" w:color="auto" w:fill="auto"/>
          </w:tcPr>
          <w:p w14:paraId="535AD7F5" w14:textId="77777777" w:rsidR="00925AB7" w:rsidRPr="00925AB7" w:rsidRDefault="00925AB7" w:rsidP="00925AB7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F1BB31C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4B32299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274310DD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52EABA7D" w14:textId="77777777" w:rsidR="00925AB7" w:rsidRPr="00925AB7" w:rsidRDefault="00925AB7" w:rsidP="00925AB7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12011CD6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25AB7" w:rsidRPr="00563F24" w14:paraId="6B556503" w14:textId="77777777" w:rsidTr="00C445AF">
        <w:tc>
          <w:tcPr>
            <w:tcW w:w="3190" w:type="dxa"/>
            <w:shd w:val="clear" w:color="auto" w:fill="auto"/>
          </w:tcPr>
          <w:p w14:paraId="7B3B1F52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925AB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</w:tcPr>
          <w:p w14:paraId="262D73AB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38BB29BC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7F3CD720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5C15F1EA" w14:textId="77777777" w:rsidR="00925AB7" w:rsidRPr="00925AB7" w:rsidRDefault="00925AB7" w:rsidP="00925AB7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50EE919F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25AB7" w:rsidRPr="00563F24" w14:paraId="7FCF4954" w14:textId="77777777" w:rsidTr="00C445AF">
        <w:tc>
          <w:tcPr>
            <w:tcW w:w="3190" w:type="dxa"/>
            <w:shd w:val="clear" w:color="auto" w:fill="auto"/>
          </w:tcPr>
          <w:p w14:paraId="461125A4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  <w:r w:rsidRPr="00925A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ประจำปี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DDE0AB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8 </w:t>
            </w:r>
            <w:r w:rsidRPr="00925AB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เมษายน 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D00BCAA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7 </w:t>
            </w:r>
            <w:r w:rsidRPr="00925AB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พฤษภาคม</w:t>
            </w:r>
            <w:r w:rsidRPr="00925AB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052969B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2.30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6891C5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5AD2E20" w14:textId="77777777" w:rsidR="00925AB7" w:rsidRPr="00925AB7" w:rsidRDefault="00925AB7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7,818</w:t>
            </w:r>
          </w:p>
        </w:tc>
      </w:tr>
      <w:tr w:rsidR="00C445AF" w:rsidRPr="00563F24" w14:paraId="6124EFAB" w14:textId="77777777" w:rsidTr="00C445AF">
        <w:tc>
          <w:tcPr>
            <w:tcW w:w="3190" w:type="dxa"/>
            <w:shd w:val="clear" w:color="auto" w:fill="auto"/>
          </w:tcPr>
          <w:p w14:paraId="18E7F277" w14:textId="06C294F4" w:rsidR="00C445AF" w:rsidRPr="00925AB7" w:rsidRDefault="00F73C41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73C41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 xml:space="preserve">เงินปันผลระหว่างกาลปี </w:t>
            </w:r>
            <w:r w:rsidR="00A1125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54D70FC" w14:textId="63952D24" w:rsidR="00C445AF" w:rsidRPr="00925AB7" w:rsidRDefault="00294AF1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24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6F43E66" w14:textId="629D3428" w:rsidR="00C445AF" w:rsidRPr="00925AB7" w:rsidRDefault="00601E78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23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BA80" w14:textId="06E03BC5" w:rsidR="00C445AF" w:rsidRPr="00925AB7" w:rsidRDefault="00AB5AC5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A1AC78" w14:textId="77777777" w:rsidR="00C445AF" w:rsidRPr="00925AB7" w:rsidRDefault="00C445AF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6E0E" w14:textId="06279756" w:rsidR="00C445AF" w:rsidRPr="00925AB7" w:rsidRDefault="00AB5AC5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4,861</w:t>
            </w:r>
          </w:p>
        </w:tc>
      </w:tr>
      <w:tr w:rsidR="00925AB7" w:rsidRPr="00563F24" w14:paraId="28DAEFC7" w14:textId="77777777" w:rsidTr="00925AB7">
        <w:tc>
          <w:tcPr>
            <w:tcW w:w="3190" w:type="dxa"/>
            <w:shd w:val="clear" w:color="auto" w:fill="auto"/>
          </w:tcPr>
          <w:p w14:paraId="4E3D1533" w14:textId="77777777" w:rsidR="00925AB7" w:rsidRPr="00925AB7" w:rsidRDefault="00925AB7" w:rsidP="00925AB7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25AB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18631EC5" w14:textId="77777777" w:rsidR="00925AB7" w:rsidRPr="00925AB7" w:rsidRDefault="00925AB7" w:rsidP="00925AB7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2DA02BDB" w14:textId="77777777" w:rsidR="00925AB7" w:rsidRPr="00925AB7" w:rsidRDefault="00925AB7" w:rsidP="00925AB7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F448D" w14:textId="2C3572C4" w:rsidR="00925AB7" w:rsidRPr="00925AB7" w:rsidRDefault="00AA2FD2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3.73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68B5C6D0" w14:textId="77777777" w:rsidR="00925AB7" w:rsidRPr="00925AB7" w:rsidRDefault="00925AB7" w:rsidP="00925AB7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9017E" w14:textId="0DF64977" w:rsidR="00925AB7" w:rsidRPr="00925AB7" w:rsidRDefault="0046740D" w:rsidP="00925AB7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12,679</w:t>
            </w:r>
          </w:p>
        </w:tc>
      </w:tr>
    </w:tbl>
    <w:p w14:paraId="7C06E2A9" w14:textId="77777777" w:rsidR="00E737F2" w:rsidRDefault="00E737F2" w:rsidP="00E737F2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7B4926E" w14:textId="7952E422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23263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134"/>
        <w:gridCol w:w="284"/>
        <w:gridCol w:w="1037"/>
        <w:gridCol w:w="380"/>
        <w:gridCol w:w="992"/>
        <w:gridCol w:w="284"/>
        <w:gridCol w:w="992"/>
      </w:tblGrid>
      <w:tr w:rsidR="00B742E5" w:rsidRPr="00B742E5" w14:paraId="2EA96233" w14:textId="77777777" w:rsidTr="0012087A">
        <w:tc>
          <w:tcPr>
            <w:tcW w:w="4318" w:type="dxa"/>
            <w:shd w:val="clear" w:color="auto" w:fill="auto"/>
            <w:vAlign w:val="bottom"/>
          </w:tcPr>
          <w:p w14:paraId="5924B71A" w14:textId="77777777" w:rsidR="00B742E5" w:rsidRPr="00B742E5" w:rsidRDefault="00B742E5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55" w:type="dxa"/>
            <w:gridSpan w:val="3"/>
            <w:shd w:val="clear" w:color="auto" w:fill="auto"/>
            <w:vAlign w:val="bottom"/>
          </w:tcPr>
          <w:p w14:paraId="70914452" w14:textId="77777777" w:rsidR="00B742E5" w:rsidRPr="00B742E5" w:rsidRDefault="00B742E5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F702D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1235A28B" w14:textId="77777777" w:rsidR="00B742E5" w:rsidRPr="00B742E5" w:rsidRDefault="00B742E5" w:rsidP="00B742E5">
            <w:pPr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B6571" w:rsidRPr="00B742E5" w14:paraId="160568B0" w14:textId="77777777" w:rsidTr="0012087A">
        <w:tc>
          <w:tcPr>
            <w:tcW w:w="4318" w:type="dxa"/>
            <w:shd w:val="clear" w:color="auto" w:fill="auto"/>
            <w:vAlign w:val="bottom"/>
          </w:tcPr>
          <w:p w14:paraId="3328FEBE" w14:textId="77777777" w:rsidR="008B6571" w:rsidRPr="00B742E5" w:rsidRDefault="008B6571" w:rsidP="008B657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18C0D" w14:textId="12FE6B0D" w:rsidR="008B6571" w:rsidRPr="003D5247" w:rsidRDefault="003D5247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B6571" w:rsidRPr="003D5247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8B0018" w14:textId="77777777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380" w:type="dxa"/>
            <w:shd w:val="clear" w:color="auto" w:fill="auto"/>
          </w:tcPr>
          <w:p w14:paraId="1D8F4D3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932A07" w14:textId="6B76298B" w:rsidR="008B6571" w:rsidRPr="00B742E5" w:rsidRDefault="003D5247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84" w:type="dxa"/>
            <w:shd w:val="clear" w:color="auto" w:fill="auto"/>
          </w:tcPr>
          <w:p w14:paraId="31C0149A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2B6B" w14:textId="77777777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B6571" w:rsidRPr="00B742E5" w14:paraId="4C5FF3D5" w14:textId="77777777" w:rsidTr="0012087A">
        <w:tc>
          <w:tcPr>
            <w:tcW w:w="4318" w:type="dxa"/>
            <w:shd w:val="clear" w:color="auto" w:fill="auto"/>
            <w:vAlign w:val="bottom"/>
          </w:tcPr>
          <w:p w14:paraId="688DDFFB" w14:textId="77777777" w:rsidR="008B6571" w:rsidRPr="00B742E5" w:rsidRDefault="008B6571" w:rsidP="008B657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69B4B" w14:textId="17B80F7A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510506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EA710A" w14:textId="65ADFED5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380" w:type="dxa"/>
            <w:shd w:val="clear" w:color="auto" w:fill="auto"/>
          </w:tcPr>
          <w:p w14:paraId="35FF67B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BDF6F" w14:textId="469DC7BB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DF75F04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51769" w14:textId="6FE964C6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8B6571" w:rsidRPr="00B742E5" w14:paraId="3559B83A" w14:textId="77777777" w:rsidTr="0012087A">
        <w:tc>
          <w:tcPr>
            <w:tcW w:w="4318" w:type="dxa"/>
            <w:shd w:val="clear" w:color="auto" w:fill="auto"/>
            <w:vAlign w:val="bottom"/>
          </w:tcPr>
          <w:p w14:paraId="181A004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388A8694" w14:textId="77777777" w:rsidR="008B6571" w:rsidRPr="00B742E5" w:rsidRDefault="008B6571" w:rsidP="008B6571">
            <w:pPr>
              <w:suppressAutoHyphens/>
              <w:spacing w:after="0" w:line="240" w:lineRule="auto"/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)</w:t>
            </w:r>
          </w:p>
        </w:tc>
      </w:tr>
      <w:tr w:rsidR="008B6571" w:rsidRPr="00B742E5" w14:paraId="6AB8DDDE" w14:textId="77777777" w:rsidTr="0012087A">
        <w:tc>
          <w:tcPr>
            <w:tcW w:w="4318" w:type="dxa"/>
            <w:shd w:val="clear" w:color="auto" w:fill="auto"/>
          </w:tcPr>
          <w:p w14:paraId="4DFD6874" w14:textId="77777777" w:rsidR="008B6571" w:rsidRPr="00B742E5" w:rsidRDefault="008B6571" w:rsidP="008B657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D0CC0" w14:textId="77777777" w:rsidR="008B6571" w:rsidRPr="00B742E5" w:rsidRDefault="008B6571" w:rsidP="008B6571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5CFED6B9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806128" w14:textId="77777777" w:rsidR="008B6571" w:rsidRPr="00B742E5" w:rsidRDefault="008B6571" w:rsidP="008B6571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80" w:type="dxa"/>
            <w:shd w:val="clear" w:color="auto" w:fill="auto"/>
          </w:tcPr>
          <w:p w14:paraId="531C0F3A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0F9C9" w14:textId="77777777" w:rsidR="008B6571" w:rsidRPr="00B742E5" w:rsidRDefault="008B6571" w:rsidP="008B6571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4CFB8C6E" w14:textId="77777777" w:rsidR="008B6571" w:rsidRPr="00B742E5" w:rsidRDefault="008B6571" w:rsidP="008B657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472DE7" w14:textId="77777777" w:rsidR="008B6571" w:rsidRPr="00B742E5" w:rsidRDefault="008B6571" w:rsidP="008B6571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275AAA" w:rsidRPr="00B742E5" w14:paraId="0DCC7D82" w14:textId="77777777" w:rsidTr="0012087A">
        <w:tc>
          <w:tcPr>
            <w:tcW w:w="4318" w:type="dxa"/>
            <w:shd w:val="clear" w:color="auto" w:fill="auto"/>
          </w:tcPr>
          <w:p w14:paraId="51247D84" w14:textId="6DDE6CFF" w:rsidR="00275AAA" w:rsidRPr="00B742E5" w:rsidRDefault="00275AAA" w:rsidP="00275AAA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bookmarkStart w:id="5" w:name="OLE_LINK4"/>
            <w:bookmarkEnd w:id="5"/>
            <w:r w:rsidRPr="00B742E5"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0120E" w14:textId="31C342C5" w:rsidR="00275AAA" w:rsidRPr="007536E7" w:rsidRDefault="00275AAA" w:rsidP="00275AAA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</w:rPr>
              <w:t>28,978</w:t>
            </w:r>
          </w:p>
        </w:tc>
        <w:tc>
          <w:tcPr>
            <w:tcW w:w="284" w:type="dxa"/>
            <w:shd w:val="clear" w:color="auto" w:fill="auto"/>
          </w:tcPr>
          <w:p w14:paraId="37F1B2E0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6804BB" w14:textId="08908D10" w:rsidR="00275AAA" w:rsidRPr="007536E7" w:rsidRDefault="00275AAA" w:rsidP="00275AAA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  <w:lang w:val="en-GB"/>
              </w:rPr>
              <w:t>20,269</w:t>
            </w:r>
          </w:p>
        </w:tc>
        <w:tc>
          <w:tcPr>
            <w:tcW w:w="380" w:type="dxa"/>
            <w:shd w:val="clear" w:color="auto" w:fill="auto"/>
          </w:tcPr>
          <w:p w14:paraId="078A4D1C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CD01C" w14:textId="4D3FDDA0" w:rsidR="00275AAA" w:rsidRPr="007536E7" w:rsidRDefault="00275AAA" w:rsidP="00275AAA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  <w:lang w:val="en-GB"/>
              </w:rPr>
              <w:t>28,978</w:t>
            </w:r>
          </w:p>
        </w:tc>
        <w:tc>
          <w:tcPr>
            <w:tcW w:w="284" w:type="dxa"/>
            <w:shd w:val="clear" w:color="auto" w:fill="auto"/>
          </w:tcPr>
          <w:p w14:paraId="6988B110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DAC6C" w14:textId="59AB85C0" w:rsidR="00275AAA" w:rsidRPr="007536E7" w:rsidRDefault="00275AAA" w:rsidP="00275AA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  <w:lang w:val="en-GB"/>
              </w:rPr>
              <w:t>20,269</w:t>
            </w:r>
          </w:p>
        </w:tc>
      </w:tr>
      <w:tr w:rsidR="00275AAA" w:rsidRPr="00B742E5" w14:paraId="21AA8838" w14:textId="77777777" w:rsidTr="0012087A">
        <w:tc>
          <w:tcPr>
            <w:tcW w:w="4318" w:type="dxa"/>
            <w:shd w:val="clear" w:color="auto" w:fill="auto"/>
          </w:tcPr>
          <w:p w14:paraId="0F0384A7" w14:textId="114E9E30" w:rsidR="00275AAA" w:rsidRPr="00B742E5" w:rsidRDefault="00275AAA" w:rsidP="00275AAA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</w:pP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เงินฝากที่มีข้อจำกัดของบริษัทย่อยและสาขา</w:t>
            </w:r>
            <w:r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br/>
              <w:t xml:space="preserve">   </w:t>
            </w: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4C1DA" w14:textId="2AE53B70" w:rsidR="00275AAA" w:rsidRPr="007536E7" w:rsidRDefault="00275AAA" w:rsidP="00275AAA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</w:rPr>
              <w:t>1,625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C04622B" w14:textId="543A7786" w:rsidR="00275AAA" w:rsidRPr="007536E7" w:rsidRDefault="00275AAA" w:rsidP="00275AAA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</w:rPr>
              <w:t>1,558</w:t>
            </w:r>
          </w:p>
        </w:tc>
        <w:tc>
          <w:tcPr>
            <w:tcW w:w="380" w:type="dxa"/>
            <w:shd w:val="clear" w:color="auto" w:fill="auto"/>
          </w:tcPr>
          <w:p w14:paraId="0F36EFA7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49FF3" w14:textId="26261EFD" w:rsidR="00275AAA" w:rsidRPr="007536E7" w:rsidRDefault="00275AAA" w:rsidP="00275AAA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  <w:lang w:val="en-GB"/>
              </w:rPr>
              <w:t>433</w:t>
            </w:r>
          </w:p>
        </w:tc>
        <w:tc>
          <w:tcPr>
            <w:tcW w:w="284" w:type="dxa"/>
            <w:shd w:val="clear" w:color="auto" w:fill="auto"/>
          </w:tcPr>
          <w:p w14:paraId="65C915A7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50827B" w14:textId="6AE3C096" w:rsidR="00275AAA" w:rsidRPr="007536E7" w:rsidRDefault="00275AAA" w:rsidP="00275AA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  <w:lang w:val="en-GB"/>
              </w:rPr>
              <w:t>506</w:t>
            </w:r>
          </w:p>
        </w:tc>
      </w:tr>
      <w:tr w:rsidR="00275AAA" w:rsidRPr="00B742E5" w14:paraId="7557EAEF" w14:textId="77777777" w:rsidTr="009E3A68">
        <w:tc>
          <w:tcPr>
            <w:tcW w:w="4318" w:type="dxa"/>
            <w:shd w:val="clear" w:color="auto" w:fill="auto"/>
          </w:tcPr>
          <w:p w14:paraId="78F7A8A2" w14:textId="43420CF8" w:rsidR="00275AAA" w:rsidRPr="00B742E5" w:rsidRDefault="00275AAA" w:rsidP="00275AAA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D48D6" w14:textId="3725F02F" w:rsidR="00275AAA" w:rsidRPr="007536E7" w:rsidRDefault="00275AAA" w:rsidP="00275AAA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  <w:lang w:val="en-GB"/>
              </w:rPr>
              <w:t>81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7144216C" w:rsidR="00275AAA" w:rsidRPr="007536E7" w:rsidRDefault="00275AAA" w:rsidP="00275AAA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</w:rPr>
              <w:t>81</w:t>
            </w:r>
          </w:p>
        </w:tc>
        <w:tc>
          <w:tcPr>
            <w:tcW w:w="380" w:type="dxa"/>
            <w:shd w:val="clear" w:color="auto" w:fill="auto"/>
          </w:tcPr>
          <w:p w14:paraId="0AFEB60C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9AA780" w14:textId="1F7F9DEA" w:rsidR="00275AAA" w:rsidRPr="007536E7" w:rsidRDefault="00275AAA" w:rsidP="00275AAA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sz w:val="28"/>
              </w:rPr>
            </w:pPr>
            <w:r w:rsidRPr="002B4248">
              <w:rPr>
                <w:rFonts w:asciiTheme="majorBidi" w:hAnsiTheme="majorBidi" w:cstheme="majorBidi"/>
                <w:sz w:val="28"/>
                <w:lang w:val="en-GB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1018BBBC" w14:textId="77777777" w:rsidR="00275AAA" w:rsidRPr="007536E7" w:rsidRDefault="00275AAA" w:rsidP="00275AA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E6D3CC" w14:textId="09239998" w:rsidR="00275AAA" w:rsidRPr="007536E7" w:rsidRDefault="00275AAA" w:rsidP="00275AA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sz w:val="28"/>
                <w:lang w:val="en-GB"/>
              </w:rPr>
              <w:t>75</w:t>
            </w:r>
          </w:p>
        </w:tc>
      </w:tr>
      <w:tr w:rsidR="00275AAA" w:rsidRPr="00B742E5" w14:paraId="1A9A1747" w14:textId="77777777" w:rsidTr="0012087A">
        <w:tc>
          <w:tcPr>
            <w:tcW w:w="4318" w:type="dxa"/>
            <w:shd w:val="clear" w:color="auto" w:fill="auto"/>
          </w:tcPr>
          <w:p w14:paraId="48DCCB02" w14:textId="13004525" w:rsidR="00275AAA" w:rsidRPr="00B742E5" w:rsidRDefault="00275AAA" w:rsidP="00275AAA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457C1344" w:rsidR="00275AAA" w:rsidRPr="007536E7" w:rsidRDefault="00275AAA" w:rsidP="00275AAA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B4248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30,684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275AAA" w:rsidRPr="007536E7" w:rsidRDefault="00275AAA" w:rsidP="00275AA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205F1AF6" w:rsidR="00275AAA" w:rsidRPr="007536E7" w:rsidRDefault="00275AAA" w:rsidP="00275AAA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21,908</w:t>
            </w:r>
          </w:p>
        </w:tc>
        <w:tc>
          <w:tcPr>
            <w:tcW w:w="380" w:type="dxa"/>
            <w:shd w:val="clear" w:color="auto" w:fill="auto"/>
          </w:tcPr>
          <w:p w14:paraId="3CAA63EE" w14:textId="77777777" w:rsidR="00275AAA" w:rsidRPr="007536E7" w:rsidRDefault="00275AAA" w:rsidP="00275AA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FC87F7E" w14:textId="7DD9D0DA" w:rsidR="00275AAA" w:rsidRPr="007536E7" w:rsidRDefault="00275AAA" w:rsidP="00275AAA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="Angsana New" w:hAnsi="Angsana New" w:cs="Angsana New"/>
                <w:b/>
                <w:bCs/>
                <w:sz w:val="28"/>
              </w:rPr>
            </w:pPr>
            <w:r w:rsidRPr="002B4248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29,486</w:t>
            </w:r>
          </w:p>
        </w:tc>
        <w:tc>
          <w:tcPr>
            <w:tcW w:w="284" w:type="dxa"/>
            <w:shd w:val="clear" w:color="auto" w:fill="auto"/>
          </w:tcPr>
          <w:p w14:paraId="79D00366" w14:textId="77777777" w:rsidR="00275AAA" w:rsidRPr="007536E7" w:rsidRDefault="00275AAA" w:rsidP="00275AA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F5F5C" w14:textId="58878065" w:rsidR="00275AAA" w:rsidRPr="007536E7" w:rsidRDefault="00275AAA" w:rsidP="00275AA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536E7">
              <w:rPr>
                <w:rFonts w:ascii="Angsana New" w:eastAsia="Times New Roman" w:hAnsi="Angsana New" w:cs="Angsana New" w:hint="cs"/>
                <w:b/>
                <w:bCs/>
                <w:sz w:val="28"/>
                <w:lang w:val="en-GB"/>
              </w:rPr>
              <w:t>20,850</w:t>
            </w:r>
          </w:p>
        </w:tc>
      </w:tr>
    </w:tbl>
    <w:p w14:paraId="0F6C5C85" w14:textId="77777777" w:rsidR="00D37C04" w:rsidRDefault="00D37C04" w:rsidP="00D37C0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C200B1D" w14:textId="77777777" w:rsidR="00D37C04" w:rsidRDefault="00D37C0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B165459" w14:textId="4B2601CE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นี้สินที่อาจเกิดขึ้นในภายหน้า</w:t>
      </w:r>
    </w:p>
    <w:p w14:paraId="62AEAA5B" w14:textId="77777777" w:rsidR="00B742E5" w:rsidRPr="00756D79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tbl>
      <w:tblPr>
        <w:tblW w:w="92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B742E5" w:rsidRPr="00B742E5" w14:paraId="52A4E548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1CA3E9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D04FBF" w14:textId="77777777" w:rsidR="00B742E5" w:rsidRPr="00B742E5" w:rsidRDefault="00B742E5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209015E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B6571" w:rsidRPr="00B742E5" w14:paraId="70D6E371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AFCD4FF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840C4E" w14:textId="0E108A7D" w:rsidR="008B6571" w:rsidRPr="00B742E5" w:rsidRDefault="003D5247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14:paraId="14D90C17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B19CA7" w14:textId="64CA2B28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69D3ABC0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870D2F7" w14:textId="568FC8DA" w:rsidR="008B6571" w:rsidRPr="00B742E5" w:rsidRDefault="003D5247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14:paraId="1B5A555A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892ED7" w14:textId="1CDB1DF3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B6571" w:rsidRPr="00B742E5" w14:paraId="63FA43E5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EE05145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9AC191" w14:textId="31CCCD83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200E179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6D693EE" w14:textId="21884E20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30F5FB69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7BABED6" w14:textId="095A65BD" w:rsidR="008B6571" w:rsidRPr="00B742E5" w:rsidRDefault="008B6571" w:rsidP="008B657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23813D4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5D57B3" w14:textId="1348D3C7" w:rsidR="008B6571" w:rsidRPr="00B742E5" w:rsidRDefault="008B6571" w:rsidP="008B6571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D524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8B6571" w:rsidRPr="00B742E5" w14:paraId="05D474A0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30B9F2E" w14:textId="77777777" w:rsidR="008B6571" w:rsidRPr="00B742E5" w:rsidRDefault="008B6571" w:rsidP="008B6571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3FE66C45" w14:textId="77777777" w:rsidR="008B6571" w:rsidRPr="00B742E5" w:rsidRDefault="008B6571" w:rsidP="008B6571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D37C04" w:rsidRPr="00B742E5" w14:paraId="18E886E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28AE4A2" w14:textId="072503FF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71F1C4" w14:textId="4EFB2DF7" w:rsidR="00D37C04" w:rsidRPr="001E10F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6,824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F54E104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49371C" w14:textId="6A620A5E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6,624</w:t>
            </w:r>
          </w:p>
        </w:tc>
        <w:tc>
          <w:tcPr>
            <w:tcW w:w="268" w:type="dxa"/>
            <w:shd w:val="clear" w:color="auto" w:fill="auto"/>
          </w:tcPr>
          <w:p w14:paraId="51D41326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EF7ACF" w14:textId="1D92039D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6,824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74785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8F7782" w14:textId="0A1DC438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6,624</w:t>
            </w:r>
          </w:p>
        </w:tc>
      </w:tr>
      <w:tr w:rsidR="00D37C04" w:rsidRPr="00B742E5" w14:paraId="104A90AC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B8CFDA0" w14:textId="1AFF85E4" w:rsidR="00D37C04" w:rsidRPr="001E10F6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AEAC08F" w14:textId="2B2892B9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562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AEA1B31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222090" w14:textId="4E349DE4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538</w:t>
            </w:r>
          </w:p>
        </w:tc>
        <w:tc>
          <w:tcPr>
            <w:tcW w:w="268" w:type="dxa"/>
            <w:shd w:val="clear" w:color="auto" w:fill="auto"/>
          </w:tcPr>
          <w:p w14:paraId="7247EE3B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8B36EF" w14:textId="6DE42176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C75627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40DC26" w14:textId="32FD42E7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179</w:t>
            </w:r>
          </w:p>
        </w:tc>
      </w:tr>
      <w:tr w:rsidR="00D37C04" w:rsidRPr="00B742E5" w14:paraId="568DDC36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79CDB6C" w14:textId="4DD58B0D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79A75E7" w14:textId="151F3E4A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44,391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BAA1D8B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3C5CCD" w14:textId="539A1802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47,976</w:t>
            </w:r>
          </w:p>
        </w:tc>
        <w:tc>
          <w:tcPr>
            <w:tcW w:w="268" w:type="dxa"/>
            <w:shd w:val="clear" w:color="auto" w:fill="auto"/>
          </w:tcPr>
          <w:p w14:paraId="4EC0EF53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A2E99" w14:textId="05A14EAB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44,317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CA8F8E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F20A9B" w14:textId="38FC785A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47,888</w:t>
            </w:r>
          </w:p>
        </w:tc>
      </w:tr>
      <w:tr w:rsidR="00D37C04" w:rsidRPr="00B742E5" w14:paraId="3C1F7C8A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B45DFDB" w14:textId="07E967A1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A99F09" w14:textId="6AA56363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32,621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0470B3E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86FD5F" w14:textId="5997D8F2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30,280</w:t>
            </w:r>
          </w:p>
        </w:tc>
        <w:tc>
          <w:tcPr>
            <w:tcW w:w="268" w:type="dxa"/>
            <w:shd w:val="clear" w:color="auto" w:fill="auto"/>
          </w:tcPr>
          <w:p w14:paraId="35B31A07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2FA4354" w14:textId="1853A52E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32,537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F5BD9D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78108A" w14:textId="48A1E5C4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30,158</w:t>
            </w:r>
          </w:p>
        </w:tc>
      </w:tr>
      <w:tr w:rsidR="00D37C04" w:rsidRPr="00B742E5" w14:paraId="4C75CF0E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EF97E18" w14:textId="77133D84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4672EE4" w14:textId="77777777" w:rsidR="00D37C04" w:rsidRPr="00B67066" w:rsidRDefault="00D37C04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57EC84D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BD72C41" w14:textId="77777777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18C9A43D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AAE7DD9" w14:textId="77777777" w:rsidR="00D37C04" w:rsidRPr="00D37C04" w:rsidRDefault="00D37C04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31E9E75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1EA4A" w14:textId="74AEF5A9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D37C04" w:rsidRPr="00B742E5" w14:paraId="08D67ECB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5E953270" w14:textId="42027E2A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CBCD12D" w14:textId="65E2CA3E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193,920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2B160B3" w14:textId="77777777" w:rsidR="00D37C04" w:rsidRPr="00D66549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D77317" w14:textId="316A9C0C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200,003</w:t>
            </w:r>
          </w:p>
        </w:tc>
        <w:tc>
          <w:tcPr>
            <w:tcW w:w="268" w:type="dxa"/>
            <w:shd w:val="clear" w:color="auto" w:fill="auto"/>
          </w:tcPr>
          <w:p w14:paraId="19671ED0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415C2CB" w14:textId="5BF48BE2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193,065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DEA62F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59A3B02" w14:textId="05F87E94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199,168</w:t>
            </w:r>
          </w:p>
        </w:tc>
      </w:tr>
      <w:tr w:rsidR="00D37C04" w:rsidRPr="00B742E5" w14:paraId="35ABA3F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7CAD4AA" w14:textId="36C6D4B0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B4D49F6" w14:textId="4875A156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166,299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F1B31CA" w14:textId="77777777" w:rsidR="00D37C04" w:rsidRPr="00D66549" w:rsidRDefault="00D37C04" w:rsidP="00D37C04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15200E6" w14:textId="61F153EC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161,746</w:t>
            </w:r>
          </w:p>
        </w:tc>
        <w:tc>
          <w:tcPr>
            <w:tcW w:w="268" w:type="dxa"/>
            <w:shd w:val="clear" w:color="auto" w:fill="auto"/>
          </w:tcPr>
          <w:p w14:paraId="21F974B0" w14:textId="77777777" w:rsidR="00D37C04" w:rsidRPr="00D37C04" w:rsidRDefault="00D37C04" w:rsidP="00D37C04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FE4473" w14:textId="4FA74374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165,186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94D8AE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494A14" w14:textId="291C963C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160,580</w:t>
            </w:r>
          </w:p>
        </w:tc>
      </w:tr>
      <w:tr w:rsidR="00D37C04" w:rsidRPr="00B742E5" w14:paraId="319CE66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4BD9472" w14:textId="4065D979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7F493DC" w14:textId="63BB40E6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6,163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D92C7A" w14:textId="77777777" w:rsidR="00D37C04" w:rsidRPr="00D66549" w:rsidRDefault="00D37C04" w:rsidP="00D37C04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8BF7BA" w14:textId="022D5D3B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22,972</w:t>
            </w:r>
          </w:p>
        </w:tc>
        <w:tc>
          <w:tcPr>
            <w:tcW w:w="268" w:type="dxa"/>
            <w:shd w:val="clear" w:color="auto" w:fill="auto"/>
          </w:tcPr>
          <w:p w14:paraId="4EAB3EE9" w14:textId="77777777" w:rsidR="00D37C04" w:rsidRPr="00D37C04" w:rsidRDefault="00D37C04" w:rsidP="00D37C04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A994E29" w14:textId="5ED397A0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6,163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583963" w14:textId="77777777" w:rsidR="00D37C04" w:rsidRPr="00D37C04" w:rsidRDefault="00D37C04" w:rsidP="00D37C04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9E512D" w14:textId="48BC448D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22,972</w:t>
            </w:r>
          </w:p>
        </w:tc>
      </w:tr>
      <w:tr w:rsidR="00D37C04" w:rsidRPr="00B742E5" w14:paraId="25E3E867" w14:textId="77777777" w:rsidTr="009E3A68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6B3F6943" w14:textId="7E3817BC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2B09535E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51,630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7104E63" w14:textId="77777777" w:rsidR="00D37C04" w:rsidRPr="00D66549" w:rsidRDefault="00D37C04" w:rsidP="00D37C04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79C0475" w14:textId="215E4167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56,867</w:t>
            </w:r>
          </w:p>
        </w:tc>
        <w:tc>
          <w:tcPr>
            <w:tcW w:w="268" w:type="dxa"/>
            <w:shd w:val="clear" w:color="auto" w:fill="auto"/>
          </w:tcPr>
          <w:p w14:paraId="0763C3D7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CBF96" w14:textId="766CB0D6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51,630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2EA4FA" w14:textId="77777777" w:rsidR="00D37C04" w:rsidRPr="00D37C04" w:rsidRDefault="00D37C04" w:rsidP="00D37C04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7BC93D" w14:textId="799EBD5F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56,867</w:t>
            </w:r>
          </w:p>
        </w:tc>
      </w:tr>
      <w:tr w:rsidR="00D37C04" w:rsidRPr="00B742E5" w14:paraId="3ABBA61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3577695" w14:textId="0A023C3E" w:rsidR="00D37C04" w:rsidRPr="00B742E5" w:rsidRDefault="00D37C04" w:rsidP="00D37C04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4F694C69" w:rsidR="00D37C04" w:rsidRPr="00B67066" w:rsidRDefault="001E10F6" w:rsidP="00D37C0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502,410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C26129F" w14:textId="77777777" w:rsidR="00D37C04" w:rsidRPr="00D66549" w:rsidRDefault="00D37C04" w:rsidP="00D37C04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37FFE343" w:rsidR="00D37C04" w:rsidRPr="00D37C04" w:rsidRDefault="00D37C04" w:rsidP="00D37C04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527,006</w:t>
            </w:r>
          </w:p>
        </w:tc>
        <w:tc>
          <w:tcPr>
            <w:tcW w:w="268" w:type="dxa"/>
            <w:shd w:val="clear" w:color="auto" w:fill="auto"/>
          </w:tcPr>
          <w:p w14:paraId="07D7F439" w14:textId="77777777" w:rsidR="00D37C04" w:rsidRPr="00D37C04" w:rsidRDefault="00D37C04" w:rsidP="00D37C04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C0DC7E" w14:textId="42C8E82B" w:rsidR="00D37C04" w:rsidRPr="00D37C04" w:rsidRDefault="001E10F6" w:rsidP="00D37C04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499,926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D78093" w14:textId="77777777" w:rsidR="00D37C04" w:rsidRPr="00D37C04" w:rsidRDefault="00D37C04" w:rsidP="00D37C04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6C6716" w14:textId="59D3D1C8" w:rsidR="00D37C04" w:rsidRPr="00D37C04" w:rsidRDefault="00D37C04" w:rsidP="00D37C04">
            <w:pPr>
              <w:tabs>
                <w:tab w:val="decimal" w:pos="830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524,436</w:t>
            </w:r>
          </w:p>
        </w:tc>
      </w:tr>
    </w:tbl>
    <w:p w14:paraId="55D90857" w14:textId="7347E16C" w:rsidR="00B24BD0" w:rsidRDefault="00B24BD0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624A2C63" w14:textId="7B21ADC1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756D79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4CA09E94" w14:textId="77CEED84" w:rsidR="00B77ABA" w:rsidRDefault="00B77ABA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เป็นไปตามราคาที่กำหนดไว้ในข้อบังคับธนาคาร </w:t>
      </w:r>
      <w:r w:rsidR="0068102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</w:t>
      </w:r>
      <w:r w:rsidR="00BE6AE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98107E">
        <w:rPr>
          <w:rFonts w:asciiTheme="majorBidi" w:eastAsia="Calibri" w:hAnsiTheme="majorBidi" w:cstheme="majorBidi" w:hint="cs"/>
          <w:sz w:val="30"/>
          <w:szCs w:val="30"/>
          <w:cs/>
        </w:rPr>
        <w:t>ที่สำคัญ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0B65ABD2" w14:textId="77777777" w:rsidR="00CA6B08" w:rsidRPr="00FD212D" w:rsidRDefault="00CA6B08" w:rsidP="00FD212D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1944E901" w14:textId="77777777" w:rsidR="008B3A2C" w:rsidRDefault="008B3A2C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537F68E9" w14:textId="64D34D2F" w:rsidR="00B742E5" w:rsidRPr="008B3A2C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8B3A2C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8B3A2C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8B3A2C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8B3A2C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5"/>
        <w:gridCol w:w="1080"/>
        <w:gridCol w:w="1080"/>
        <w:gridCol w:w="1080"/>
        <w:gridCol w:w="992"/>
        <w:gridCol w:w="10"/>
      </w:tblGrid>
      <w:tr w:rsidR="00B742E5" w:rsidRPr="00067463" w14:paraId="4730773D" w14:textId="77777777" w:rsidTr="002144AE">
        <w:trPr>
          <w:gridAfter w:val="1"/>
          <w:wAfter w:w="10" w:type="dxa"/>
          <w:cantSplit/>
          <w:tblHeader/>
        </w:trPr>
        <w:tc>
          <w:tcPr>
            <w:tcW w:w="5145" w:type="dxa"/>
          </w:tcPr>
          <w:p w14:paraId="4C5080F7" w14:textId="77777777" w:rsidR="00B742E5" w:rsidRPr="008B3A2C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160" w:type="dxa"/>
            <w:gridSpan w:val="2"/>
          </w:tcPr>
          <w:p w14:paraId="47705BB2" w14:textId="77777777" w:rsidR="00B742E5" w:rsidRPr="008B3A2C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72" w:type="dxa"/>
            <w:gridSpan w:val="2"/>
          </w:tcPr>
          <w:p w14:paraId="3C7A9EF2" w14:textId="77777777" w:rsidR="00B742E5" w:rsidRPr="008B3A2C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D37C04" w:rsidRPr="00067463" w14:paraId="7F585C4C" w14:textId="77777777" w:rsidTr="002D7398">
        <w:trPr>
          <w:gridAfter w:val="1"/>
          <w:wAfter w:w="10" w:type="dxa"/>
          <w:cantSplit/>
          <w:tblHeader/>
        </w:trPr>
        <w:tc>
          <w:tcPr>
            <w:tcW w:w="5145" w:type="dxa"/>
          </w:tcPr>
          <w:p w14:paraId="295B4A62" w14:textId="77777777" w:rsidR="00D37C04" w:rsidRPr="008B3A2C" w:rsidRDefault="00D37C04" w:rsidP="00D37C0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4168AB" w14:textId="5BBB33F6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1E594483" w14:textId="2D4C4A1A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607A4" w14:textId="7C92392A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992" w:type="dxa"/>
            <w:vAlign w:val="bottom"/>
          </w:tcPr>
          <w:p w14:paraId="3980054E" w14:textId="62C38256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D37C04" w:rsidRPr="00067463" w14:paraId="4E54536B" w14:textId="77777777" w:rsidTr="002D7398">
        <w:trPr>
          <w:gridAfter w:val="1"/>
          <w:wAfter w:w="10" w:type="dxa"/>
          <w:cantSplit/>
          <w:tblHeader/>
        </w:trPr>
        <w:tc>
          <w:tcPr>
            <w:tcW w:w="5145" w:type="dxa"/>
          </w:tcPr>
          <w:p w14:paraId="7BD9BD14" w14:textId="77777777" w:rsidR="00D37C04" w:rsidRPr="008B3A2C" w:rsidRDefault="00D37C04" w:rsidP="00D37C0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790A3" w14:textId="273AAE8C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080" w:type="dxa"/>
            <w:vAlign w:val="bottom"/>
          </w:tcPr>
          <w:p w14:paraId="4DB4BE77" w14:textId="681FC3FF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FBC1CF" w14:textId="16F8AE45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992" w:type="dxa"/>
            <w:vAlign w:val="bottom"/>
          </w:tcPr>
          <w:p w14:paraId="3A46EF3A" w14:textId="4728C8FC" w:rsidR="00D37C04" w:rsidRPr="008B3A2C" w:rsidRDefault="00D37C04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8B6571" w:rsidRPr="00067463" w14:paraId="4C803CC3" w14:textId="77777777" w:rsidTr="002144AE">
        <w:trPr>
          <w:gridAfter w:val="1"/>
          <w:wAfter w:w="10" w:type="dxa"/>
          <w:cantSplit/>
          <w:tblHeader/>
        </w:trPr>
        <w:tc>
          <w:tcPr>
            <w:tcW w:w="5145" w:type="dxa"/>
          </w:tcPr>
          <w:p w14:paraId="1411176D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232" w:type="dxa"/>
            <w:gridSpan w:val="4"/>
          </w:tcPr>
          <w:p w14:paraId="6EBC651F" w14:textId="77777777" w:rsidR="008B6571" w:rsidRPr="008B3A2C" w:rsidRDefault="008B6571" w:rsidP="008B6571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8B3A2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8B6571" w:rsidRPr="00067463" w14:paraId="483A554B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6EA7F142" w14:textId="77777777" w:rsidR="008B6571" w:rsidRPr="008B3A2C" w:rsidRDefault="008B6571" w:rsidP="008B657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3BDF6AD0" w14:textId="77777777" w:rsidR="008B6571" w:rsidRPr="008B3A2C" w:rsidRDefault="008B6571" w:rsidP="008B6571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116E87" w14:textId="77777777" w:rsidR="008B6571" w:rsidRPr="008B3A2C" w:rsidRDefault="008B6571" w:rsidP="008B6571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C9F708" w14:textId="77777777" w:rsidR="008B6571" w:rsidRPr="008B3A2C" w:rsidRDefault="008B6571" w:rsidP="008B6571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716940B" w14:textId="77777777" w:rsidR="008B6571" w:rsidRPr="008B3A2C" w:rsidRDefault="008B6571" w:rsidP="008B6571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067463" w14:paraId="44C7B567" w14:textId="77777777" w:rsidTr="000D78B5">
        <w:trPr>
          <w:gridAfter w:val="1"/>
          <w:wAfter w:w="10" w:type="dxa"/>
          <w:cantSplit/>
        </w:trPr>
        <w:tc>
          <w:tcPr>
            <w:tcW w:w="5145" w:type="dxa"/>
          </w:tcPr>
          <w:p w14:paraId="00E6FC49" w14:textId="48C78739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สิน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ทรัพย์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38692E6C" w14:textId="412F39AC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626BE07" w14:textId="376A70F6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754DADA" w14:textId="6509528F" w:rsidR="003B072C" w:rsidRPr="003B072C" w:rsidRDefault="003B072C" w:rsidP="00C341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2,000</w:t>
            </w:r>
          </w:p>
        </w:tc>
        <w:tc>
          <w:tcPr>
            <w:tcW w:w="992" w:type="dxa"/>
            <w:vAlign w:val="center"/>
          </w:tcPr>
          <w:p w14:paraId="5D5C9B89" w14:textId="6F84DFA4" w:rsidR="003B072C" w:rsidRPr="00D37C04" w:rsidRDefault="003B072C" w:rsidP="003B072C">
            <w:pPr>
              <w:tabs>
                <w:tab w:val="decimal" w:pos="41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</w:tr>
      <w:tr w:rsidR="003B072C" w:rsidRPr="00067463" w14:paraId="790E115D" w14:textId="77777777" w:rsidTr="000D78B5">
        <w:trPr>
          <w:gridAfter w:val="1"/>
          <w:wAfter w:w="10" w:type="dxa"/>
          <w:cantSplit/>
        </w:trPr>
        <w:tc>
          <w:tcPr>
            <w:tcW w:w="5145" w:type="dxa"/>
          </w:tcPr>
          <w:p w14:paraId="3C871A11" w14:textId="7777777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0" w:type="dxa"/>
          </w:tcPr>
          <w:p w14:paraId="25FFDC5D" w14:textId="4BC443A4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3B59B9F" w14:textId="77777777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92019AC" w14:textId="31B12845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311</w:t>
            </w:r>
          </w:p>
        </w:tc>
        <w:tc>
          <w:tcPr>
            <w:tcW w:w="992" w:type="dxa"/>
            <w:vAlign w:val="center"/>
          </w:tcPr>
          <w:p w14:paraId="6F85BF70" w14:textId="12E73BDC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310</w:t>
            </w:r>
          </w:p>
        </w:tc>
      </w:tr>
      <w:tr w:rsidR="003B072C" w:rsidRPr="00067463" w14:paraId="1BA80093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2BBD095C" w14:textId="50109878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0E1CC98B" w14:textId="4363D859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16C990A" w14:textId="77777777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E37C94F" w14:textId="74629D41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5,720</w:t>
            </w:r>
          </w:p>
        </w:tc>
        <w:tc>
          <w:tcPr>
            <w:tcW w:w="992" w:type="dxa"/>
            <w:vAlign w:val="center"/>
          </w:tcPr>
          <w:p w14:paraId="7D32A9C6" w14:textId="56651EE3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4,520</w:t>
            </w:r>
          </w:p>
        </w:tc>
      </w:tr>
      <w:tr w:rsidR="003B072C" w:rsidRPr="00067463" w14:paraId="3BB4F83F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172AD3C2" w14:textId="291D5B75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0" w:type="dxa"/>
          </w:tcPr>
          <w:p w14:paraId="610A7079" w14:textId="686FAC24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889B83B" w14:textId="77777777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66DAD51" w14:textId="4FAD149F" w:rsidR="003B072C" w:rsidRPr="003B072C" w:rsidRDefault="00742EB5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2,378</w:t>
            </w:r>
          </w:p>
        </w:tc>
        <w:tc>
          <w:tcPr>
            <w:tcW w:w="992" w:type="dxa"/>
            <w:vAlign w:val="center"/>
          </w:tcPr>
          <w:p w14:paraId="389EB5E6" w14:textId="71F77765" w:rsidR="003B072C" w:rsidRPr="00D37C04" w:rsidRDefault="00B07878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2,079</w:t>
            </w:r>
          </w:p>
        </w:tc>
      </w:tr>
      <w:tr w:rsidR="003B072C" w:rsidRPr="00067463" w14:paraId="5EA2EE34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28A44B80" w14:textId="50B5A7E9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1F13355" w14:textId="1F2BCACE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5D4B28CE" w14:textId="77777777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27695A61" w14:textId="23746174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9,931</w:t>
            </w:r>
          </w:p>
        </w:tc>
        <w:tc>
          <w:tcPr>
            <w:tcW w:w="992" w:type="dxa"/>
            <w:vAlign w:val="center"/>
          </w:tcPr>
          <w:p w14:paraId="0FBCF22A" w14:textId="181952D0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9,200</w:t>
            </w:r>
          </w:p>
        </w:tc>
      </w:tr>
      <w:tr w:rsidR="003B072C" w:rsidRPr="00067463" w14:paraId="196B4DE2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2B991C88" w14:textId="668207EA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2BE84681" w14:textId="6E0FFFA0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8E58614" w14:textId="77777777" w:rsidR="003B072C" w:rsidRPr="00D37C04" w:rsidDel="00A937FD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5E1E" w14:textId="42CB5D2E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4,642</w:t>
            </w:r>
          </w:p>
        </w:tc>
        <w:tc>
          <w:tcPr>
            <w:tcW w:w="992" w:type="dxa"/>
            <w:vAlign w:val="center"/>
          </w:tcPr>
          <w:p w14:paraId="2E088F39" w14:textId="4A24838D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1,748</w:t>
            </w:r>
          </w:p>
        </w:tc>
      </w:tr>
      <w:tr w:rsidR="003B072C" w:rsidRPr="00067463" w14:paraId="42B62904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2ED18940" w14:textId="67D2604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378B15B9" w14:textId="76CE7F34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D19E5" w14:textId="7DFD362F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674F2A" w14:textId="0D9CF2F9" w:rsidR="003B072C" w:rsidRPr="003B072C" w:rsidRDefault="00742EB5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1,496</w:t>
            </w:r>
          </w:p>
        </w:tc>
        <w:tc>
          <w:tcPr>
            <w:tcW w:w="992" w:type="dxa"/>
            <w:vAlign w:val="center"/>
          </w:tcPr>
          <w:p w14:paraId="4654EA87" w14:textId="20BC2480" w:rsidR="003B072C" w:rsidRPr="00D37C04" w:rsidRDefault="007C59D0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997</w:t>
            </w:r>
          </w:p>
        </w:tc>
      </w:tr>
      <w:tr w:rsidR="003B072C" w:rsidRPr="00067463" w14:paraId="773D6990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61504E7A" w14:textId="6F0A7152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60DF77DC" w14:textId="6AF2E540" w:rsidR="003B072C" w:rsidRPr="00D37C04" w:rsidRDefault="003B072C" w:rsidP="003B072C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78060F15" w14:textId="4E7873BF" w:rsidR="003B072C" w:rsidRPr="00D37C04" w:rsidRDefault="003B072C" w:rsidP="003B072C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1B7D8281" w14:textId="5A216383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9,118</w:t>
            </w:r>
          </w:p>
        </w:tc>
        <w:tc>
          <w:tcPr>
            <w:tcW w:w="992" w:type="dxa"/>
            <w:vAlign w:val="center"/>
          </w:tcPr>
          <w:p w14:paraId="39045BAA" w14:textId="689890A4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7,918</w:t>
            </w:r>
          </w:p>
        </w:tc>
      </w:tr>
      <w:tr w:rsidR="003B072C" w:rsidRPr="00067463" w14:paraId="13959EEC" w14:textId="77777777" w:rsidTr="000D78B5">
        <w:trPr>
          <w:gridAfter w:val="1"/>
          <w:wAfter w:w="10" w:type="dxa"/>
          <w:cantSplit/>
        </w:trPr>
        <w:tc>
          <w:tcPr>
            <w:tcW w:w="5145" w:type="dxa"/>
          </w:tcPr>
          <w:p w14:paraId="0A07AD3B" w14:textId="7777777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38D63E8" w14:textId="77777777" w:rsidR="003B072C" w:rsidRPr="00D37C04" w:rsidRDefault="003B072C" w:rsidP="003B072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23EB351" w14:textId="77777777" w:rsidR="003B072C" w:rsidRPr="00D37C04" w:rsidRDefault="003B072C" w:rsidP="003B072C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7A7203D0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3093728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067463" w14:paraId="3BB7766D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6DFE8FB6" w14:textId="7777777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59DC3100" w14:textId="77777777" w:rsidR="003B072C" w:rsidRPr="00D37C04" w:rsidRDefault="003B072C" w:rsidP="003B072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F50BED0" w14:textId="77777777" w:rsidR="003B072C" w:rsidRPr="00D37C04" w:rsidRDefault="003B072C" w:rsidP="003B072C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7B52E66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CC1A3D8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067463" w14:paraId="7FF1255F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08470F17" w14:textId="36A5D4A8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291A9084" w14:textId="22A28DE4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311C3">
              <w:rPr>
                <w:rFonts w:asciiTheme="majorBidi" w:eastAsia="Times New Roman" w:hAnsiTheme="majorBidi" w:cstheme="majorBidi"/>
                <w:sz w:val="28"/>
              </w:rPr>
              <w:t>8,435</w:t>
            </w:r>
          </w:p>
        </w:tc>
        <w:tc>
          <w:tcPr>
            <w:tcW w:w="1080" w:type="dxa"/>
          </w:tcPr>
          <w:p w14:paraId="7B26E367" w14:textId="6FA75A7F" w:rsidR="003B072C" w:rsidRPr="00D37C04" w:rsidRDefault="003B072C" w:rsidP="003B072C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hAnsi="Angsana New" w:cs="Angsana New" w:hint="cs"/>
                <w:sz w:val="28"/>
              </w:rPr>
              <w:t>8,531</w:t>
            </w:r>
          </w:p>
        </w:tc>
        <w:tc>
          <w:tcPr>
            <w:tcW w:w="1080" w:type="dxa"/>
          </w:tcPr>
          <w:p w14:paraId="1DEEE340" w14:textId="4DF3754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8,435</w:t>
            </w:r>
          </w:p>
        </w:tc>
        <w:tc>
          <w:tcPr>
            <w:tcW w:w="992" w:type="dxa"/>
            <w:vAlign w:val="center"/>
          </w:tcPr>
          <w:p w14:paraId="7090D967" w14:textId="39EDCD2C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8,531</w:t>
            </w:r>
          </w:p>
        </w:tc>
      </w:tr>
      <w:tr w:rsidR="003B072C" w:rsidRPr="00067463" w14:paraId="2A6FC299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6CB184FC" w14:textId="50BBEC60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7147B8F2" w14:textId="512A1C8C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311C3">
              <w:rPr>
                <w:rFonts w:asciiTheme="majorBidi" w:eastAsia="Times New Roman" w:hAnsiTheme="majorBidi" w:cstheme="majorBidi"/>
                <w:sz w:val="28"/>
              </w:rPr>
              <w:t>313</w:t>
            </w:r>
          </w:p>
        </w:tc>
        <w:tc>
          <w:tcPr>
            <w:tcW w:w="1080" w:type="dxa"/>
          </w:tcPr>
          <w:p w14:paraId="678F106D" w14:textId="152628F5" w:rsidR="003B072C" w:rsidRPr="00D37C04" w:rsidRDefault="003B072C" w:rsidP="003B072C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37C04">
              <w:rPr>
                <w:rFonts w:ascii="Angsana New" w:hAnsi="Angsana New" w:cs="Angsana New" w:hint="cs"/>
                <w:sz w:val="28"/>
              </w:rPr>
              <w:t>345</w:t>
            </w:r>
          </w:p>
        </w:tc>
        <w:tc>
          <w:tcPr>
            <w:tcW w:w="1080" w:type="dxa"/>
          </w:tcPr>
          <w:p w14:paraId="767610D1" w14:textId="0FE6F2B9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313</w:t>
            </w:r>
          </w:p>
        </w:tc>
        <w:tc>
          <w:tcPr>
            <w:tcW w:w="992" w:type="dxa"/>
            <w:vAlign w:val="center"/>
          </w:tcPr>
          <w:p w14:paraId="2A701F5B" w14:textId="4FA4B9C5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345</w:t>
            </w:r>
          </w:p>
        </w:tc>
      </w:tr>
      <w:tr w:rsidR="003B072C" w:rsidRPr="00067463" w14:paraId="36330C6C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0D6EF5BC" w14:textId="0764E8B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8B3A2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74D5DCB9" w14:textId="579613F4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311C3">
              <w:rPr>
                <w:rFonts w:asciiTheme="majorBidi" w:eastAsia="Times New Roman" w:hAnsiTheme="majorBidi" w:cstheme="majorBidi"/>
                <w:sz w:val="28"/>
              </w:rPr>
              <w:t>141</w:t>
            </w:r>
          </w:p>
        </w:tc>
        <w:tc>
          <w:tcPr>
            <w:tcW w:w="1080" w:type="dxa"/>
          </w:tcPr>
          <w:p w14:paraId="4B81A496" w14:textId="7345FF16" w:rsidR="003B072C" w:rsidRPr="00D37C04" w:rsidRDefault="003B072C" w:rsidP="003B072C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37C04">
              <w:rPr>
                <w:rFonts w:ascii="Angsana New" w:hAnsi="Angsana New" w:cs="Angsana New" w:hint="cs"/>
                <w:sz w:val="28"/>
              </w:rPr>
              <w:t>555</w:t>
            </w:r>
          </w:p>
        </w:tc>
        <w:tc>
          <w:tcPr>
            <w:tcW w:w="1080" w:type="dxa"/>
          </w:tcPr>
          <w:p w14:paraId="4793E03D" w14:textId="29FA5316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141</w:t>
            </w:r>
          </w:p>
        </w:tc>
        <w:tc>
          <w:tcPr>
            <w:tcW w:w="992" w:type="dxa"/>
            <w:vAlign w:val="center"/>
          </w:tcPr>
          <w:p w14:paraId="0F0E6485" w14:textId="6E1AFBBF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555</w:t>
            </w:r>
          </w:p>
        </w:tc>
      </w:tr>
      <w:tr w:rsidR="003B072C" w:rsidRPr="00067463" w14:paraId="46FB257B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502823D6" w14:textId="77777777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2EF39911" w14:textId="77777777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243F039" w14:textId="77777777" w:rsidR="003B072C" w:rsidRPr="00D37C04" w:rsidRDefault="003B072C" w:rsidP="003B072C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363ACC0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71E706C2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B072C" w:rsidRPr="00067463" w14:paraId="27BAD55A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5DBFCB51" w14:textId="0B455CCF" w:rsidR="003B072C" w:rsidRPr="008B3A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080" w:type="dxa"/>
          </w:tcPr>
          <w:p w14:paraId="21E7D511" w14:textId="77777777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5E5C391" w14:textId="77777777" w:rsidR="003B072C" w:rsidRPr="00D37C04" w:rsidRDefault="003B072C" w:rsidP="003B072C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6A8C7C12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2A80BC0C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B072C" w:rsidRPr="00067463" w14:paraId="6BCE32E8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4236AD21" w14:textId="50E13DFD" w:rsidR="003B072C" w:rsidRDefault="003B072C" w:rsidP="00A0736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8B3A2C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="00C839EA"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469C9CCF" w14:textId="7B492701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311C3">
              <w:rPr>
                <w:rFonts w:asciiTheme="majorBidi" w:eastAsia="Times New Roman" w:hAnsiTheme="majorBidi" w:cstheme="majorBidi"/>
                <w:sz w:val="28"/>
              </w:rPr>
              <w:t>500</w:t>
            </w:r>
          </w:p>
        </w:tc>
        <w:tc>
          <w:tcPr>
            <w:tcW w:w="1080" w:type="dxa"/>
          </w:tcPr>
          <w:p w14:paraId="01389888" w14:textId="50294C21" w:rsidR="003B072C" w:rsidRPr="000D78B5" w:rsidRDefault="003B072C" w:rsidP="000D78B5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D78B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403906" w14:textId="03524F75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500</w:t>
            </w:r>
          </w:p>
        </w:tc>
        <w:tc>
          <w:tcPr>
            <w:tcW w:w="992" w:type="dxa"/>
            <w:vAlign w:val="center"/>
          </w:tcPr>
          <w:p w14:paraId="01D88E0D" w14:textId="2E0E01CE" w:rsidR="003B072C" w:rsidRPr="00D37C04" w:rsidRDefault="000D78B5" w:rsidP="000D78B5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B072C" w:rsidRPr="00067463" w14:paraId="137BDA1D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784DAB43" w14:textId="3530581B" w:rsidR="003B072C" w:rsidRPr="008B3A2C" w:rsidRDefault="003B072C" w:rsidP="00615B5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56B018FB" w14:textId="406A4221" w:rsidR="003B072C" w:rsidRPr="00C311C3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311C3">
              <w:rPr>
                <w:rFonts w:asciiTheme="majorBidi" w:eastAsia="Times New Roman" w:hAnsiTheme="majorBidi" w:cstheme="majorBidi"/>
                <w:sz w:val="28"/>
              </w:rPr>
              <w:t>308</w:t>
            </w:r>
          </w:p>
        </w:tc>
        <w:tc>
          <w:tcPr>
            <w:tcW w:w="1080" w:type="dxa"/>
          </w:tcPr>
          <w:p w14:paraId="3CBB47E6" w14:textId="00C6FBC5" w:rsidR="003B072C" w:rsidRPr="00407619" w:rsidRDefault="00407619" w:rsidP="00407619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07619">
              <w:rPr>
                <w:rFonts w:ascii="Angsana New" w:eastAsia="Times New Roman" w:hAnsi="Angsana New" w:cs="Angsana New" w:hint="cs"/>
                <w:sz w:val="28"/>
                <w:cs/>
              </w:rPr>
              <w:t>137</w:t>
            </w:r>
          </w:p>
        </w:tc>
        <w:tc>
          <w:tcPr>
            <w:tcW w:w="1080" w:type="dxa"/>
          </w:tcPr>
          <w:p w14:paraId="77C21FEA" w14:textId="07BEF48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308</w:t>
            </w:r>
          </w:p>
        </w:tc>
        <w:tc>
          <w:tcPr>
            <w:tcW w:w="992" w:type="dxa"/>
            <w:vAlign w:val="center"/>
          </w:tcPr>
          <w:p w14:paraId="6D4F3A48" w14:textId="667FBE5C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137</w:t>
            </w:r>
          </w:p>
        </w:tc>
      </w:tr>
      <w:tr w:rsidR="003B072C" w:rsidRPr="00067463" w14:paraId="3A32B0DC" w14:textId="77777777" w:rsidTr="002144AE">
        <w:trPr>
          <w:gridAfter w:val="1"/>
          <w:wAfter w:w="10" w:type="dxa"/>
          <w:cantSplit/>
        </w:trPr>
        <w:tc>
          <w:tcPr>
            <w:tcW w:w="5145" w:type="dxa"/>
          </w:tcPr>
          <w:p w14:paraId="4EAFEF3E" w14:textId="77777777" w:rsidR="003B072C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E79FAA9" w14:textId="190EC1DF" w:rsidR="003B072C" w:rsidRPr="00D37C04" w:rsidRDefault="003B072C" w:rsidP="003B072C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891F6C4" w14:textId="77777777" w:rsidR="003B072C" w:rsidRDefault="003B072C" w:rsidP="0076228A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2B4A115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76948156" w14:textId="77777777" w:rsid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B072C" w:rsidRPr="00173554" w14:paraId="49DFF3EE" w14:textId="77777777" w:rsidTr="002144AE">
        <w:trPr>
          <w:cantSplit/>
        </w:trPr>
        <w:tc>
          <w:tcPr>
            <w:tcW w:w="5145" w:type="dxa"/>
          </w:tcPr>
          <w:p w14:paraId="6B390E2F" w14:textId="77777777" w:rsidR="003B072C" w:rsidRPr="00173554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06E20781" w14:textId="77777777" w:rsidR="003B072C" w:rsidRPr="00173554" w:rsidRDefault="003B072C" w:rsidP="003B072C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8469F08" w14:textId="77777777" w:rsidR="003B072C" w:rsidRPr="00173554" w:rsidRDefault="003B072C" w:rsidP="003B072C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84FAE1A" w14:textId="77777777" w:rsidR="003B072C" w:rsidRPr="00173554" w:rsidRDefault="003B072C" w:rsidP="003B072C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  <w:gridSpan w:val="2"/>
          </w:tcPr>
          <w:p w14:paraId="63D6FE20" w14:textId="77777777" w:rsidR="003B072C" w:rsidRPr="00173554" w:rsidRDefault="003B072C" w:rsidP="003B072C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D37C04" w14:paraId="4EFD8852" w14:textId="77777777" w:rsidTr="002144AE">
        <w:trPr>
          <w:cantSplit/>
        </w:trPr>
        <w:tc>
          <w:tcPr>
            <w:tcW w:w="5145" w:type="dxa"/>
          </w:tcPr>
          <w:p w14:paraId="2F9DD74A" w14:textId="77777777" w:rsidR="003B072C" w:rsidRPr="00173554" w:rsidRDefault="003B072C" w:rsidP="00A0736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555905F4" w14:textId="0545A6CA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14,055</w:t>
            </w:r>
          </w:p>
        </w:tc>
        <w:tc>
          <w:tcPr>
            <w:tcW w:w="1080" w:type="dxa"/>
          </w:tcPr>
          <w:p w14:paraId="534633D6" w14:textId="77777777" w:rsidR="003B072C" w:rsidRPr="0076228A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13,955</w:t>
            </w:r>
          </w:p>
        </w:tc>
        <w:tc>
          <w:tcPr>
            <w:tcW w:w="1080" w:type="dxa"/>
          </w:tcPr>
          <w:p w14:paraId="473F7C8C" w14:textId="4DE4B0CE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14,055</w:t>
            </w:r>
          </w:p>
        </w:tc>
        <w:tc>
          <w:tcPr>
            <w:tcW w:w="1002" w:type="dxa"/>
            <w:gridSpan w:val="2"/>
          </w:tcPr>
          <w:p w14:paraId="6999DE99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13,955</w:t>
            </w:r>
          </w:p>
        </w:tc>
      </w:tr>
      <w:tr w:rsidR="003B072C" w:rsidRPr="00D37C04" w14:paraId="14738189" w14:textId="77777777" w:rsidTr="009E3A68">
        <w:trPr>
          <w:cantSplit/>
        </w:trPr>
        <w:tc>
          <w:tcPr>
            <w:tcW w:w="5145" w:type="dxa"/>
          </w:tcPr>
          <w:p w14:paraId="63E9B3B9" w14:textId="77777777" w:rsidR="003B072C" w:rsidRPr="00173554" w:rsidRDefault="003B072C" w:rsidP="003B072C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7A0A60A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0E7B58" w14:textId="77777777" w:rsidR="003B072C" w:rsidRPr="0076228A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B9E8ACE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  <w:gridSpan w:val="2"/>
          </w:tcPr>
          <w:p w14:paraId="5C3FBE47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D37C04" w14:paraId="0AF37EBF" w14:textId="77777777" w:rsidTr="009E3A68">
        <w:trPr>
          <w:cantSplit/>
        </w:trPr>
        <w:tc>
          <w:tcPr>
            <w:tcW w:w="5145" w:type="dxa"/>
          </w:tcPr>
          <w:p w14:paraId="2E3D3325" w14:textId="77777777" w:rsidR="003B072C" w:rsidRPr="00173554" w:rsidRDefault="003B072C" w:rsidP="003B072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7CDFEC21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729816" w14:textId="77777777" w:rsidR="003B072C" w:rsidRPr="0076228A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84165A1" w14:textId="77777777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  <w:gridSpan w:val="2"/>
          </w:tcPr>
          <w:p w14:paraId="4FE4789A" w14:textId="77777777" w:rsidR="003B072C" w:rsidRPr="00D37C04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072C" w:rsidRPr="00D37C04" w14:paraId="72A9AE22" w14:textId="77777777" w:rsidTr="000D78B5">
        <w:trPr>
          <w:cantSplit/>
        </w:trPr>
        <w:tc>
          <w:tcPr>
            <w:tcW w:w="5145" w:type="dxa"/>
          </w:tcPr>
          <w:p w14:paraId="3A520DD9" w14:textId="650AC794" w:rsidR="003B072C" w:rsidRPr="00173554" w:rsidRDefault="003B072C" w:rsidP="00615B5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="00615B53"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vAlign w:val="center"/>
          </w:tcPr>
          <w:p w14:paraId="78EA1AF7" w14:textId="57C8E0B6" w:rsidR="003B072C" w:rsidRPr="003B072C" w:rsidRDefault="000A1C97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205</w:t>
            </w:r>
          </w:p>
        </w:tc>
        <w:tc>
          <w:tcPr>
            <w:tcW w:w="1080" w:type="dxa"/>
            <w:vAlign w:val="center"/>
          </w:tcPr>
          <w:p w14:paraId="48196D77" w14:textId="77777777" w:rsidR="003B072C" w:rsidRPr="0076228A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15FE5">
              <w:rPr>
                <w:rFonts w:ascii="Angsana New" w:eastAsia="Times New Roman" w:hAnsi="Angsana New" w:cs="Angsana New" w:hint="cs"/>
                <w:sz w:val="28"/>
              </w:rPr>
              <w:t>227</w:t>
            </w:r>
          </w:p>
        </w:tc>
        <w:tc>
          <w:tcPr>
            <w:tcW w:w="1080" w:type="dxa"/>
            <w:vAlign w:val="center"/>
          </w:tcPr>
          <w:p w14:paraId="12895243" w14:textId="595FB38A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  <w:tc>
          <w:tcPr>
            <w:tcW w:w="1002" w:type="dxa"/>
            <w:gridSpan w:val="2"/>
            <w:vAlign w:val="center"/>
          </w:tcPr>
          <w:p w14:paraId="39259AA0" w14:textId="77777777" w:rsidR="003B072C" w:rsidRPr="00D37C04" w:rsidRDefault="003B072C" w:rsidP="003B072C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122</w:t>
            </w:r>
          </w:p>
        </w:tc>
      </w:tr>
      <w:tr w:rsidR="003B072C" w:rsidRPr="00D37C04" w14:paraId="1C18AC74" w14:textId="77777777" w:rsidTr="000D78B5">
        <w:trPr>
          <w:cantSplit/>
        </w:trPr>
        <w:tc>
          <w:tcPr>
            <w:tcW w:w="5145" w:type="dxa"/>
          </w:tcPr>
          <w:p w14:paraId="728A4F86" w14:textId="77777777" w:rsidR="003B072C" w:rsidRPr="00173554" w:rsidRDefault="003B072C" w:rsidP="00615B5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vAlign w:val="center"/>
          </w:tcPr>
          <w:p w14:paraId="3F19CD94" w14:textId="46275CF4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1,847</w:t>
            </w:r>
          </w:p>
        </w:tc>
        <w:tc>
          <w:tcPr>
            <w:tcW w:w="1080" w:type="dxa"/>
            <w:vAlign w:val="center"/>
          </w:tcPr>
          <w:p w14:paraId="5BF07105" w14:textId="77777777" w:rsidR="003B072C" w:rsidRPr="0076228A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1,416</w:t>
            </w:r>
          </w:p>
        </w:tc>
        <w:tc>
          <w:tcPr>
            <w:tcW w:w="1080" w:type="dxa"/>
            <w:vAlign w:val="center"/>
          </w:tcPr>
          <w:p w14:paraId="322CA6E2" w14:textId="477793C4" w:rsidR="003B072C" w:rsidRPr="003B072C" w:rsidRDefault="003B072C" w:rsidP="003B072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1,847</w:t>
            </w:r>
          </w:p>
        </w:tc>
        <w:tc>
          <w:tcPr>
            <w:tcW w:w="1002" w:type="dxa"/>
            <w:gridSpan w:val="2"/>
            <w:vAlign w:val="center"/>
          </w:tcPr>
          <w:p w14:paraId="760AEC50" w14:textId="77777777" w:rsidR="003B072C" w:rsidRPr="00D37C04" w:rsidRDefault="003B072C" w:rsidP="003B072C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37C04">
              <w:rPr>
                <w:rFonts w:ascii="Angsana New" w:eastAsia="Times New Roman" w:hAnsi="Angsana New" w:cs="Angsana New" w:hint="cs"/>
                <w:sz w:val="28"/>
              </w:rPr>
              <w:t>1,416</w:t>
            </w:r>
          </w:p>
        </w:tc>
      </w:tr>
    </w:tbl>
    <w:p w14:paraId="399E5B84" w14:textId="77777777" w:rsidR="003010A2" w:rsidRPr="00B742E5" w:rsidRDefault="003010A2" w:rsidP="003010A2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0B29AFE6" w14:textId="526CFB0B" w:rsidR="003010A2" w:rsidRPr="00B742E5" w:rsidRDefault="003010A2" w:rsidP="003010A2">
      <w:pPr>
        <w:suppressAutoHyphens/>
        <w:spacing w:after="0" w:line="240" w:lineRule="auto"/>
        <w:ind w:left="900" w:right="-25" w:hanging="360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012A654A" w14:textId="03AB988B" w:rsidR="00B742E5" w:rsidRPr="00B742E5" w:rsidRDefault="00B742E5" w:rsidP="003010A2">
      <w:pPr>
        <w:tabs>
          <w:tab w:val="left" w:pos="36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2"/>
          <w:szCs w:val="2"/>
          <w:cs/>
          <w:lang w:eastAsia="zh-CN"/>
        </w:rPr>
      </w:pPr>
    </w:p>
    <w:p w14:paraId="2B00F797" w14:textId="37271452" w:rsidR="008B3A2C" w:rsidRDefault="008B3A2C"/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5"/>
        <w:gridCol w:w="1080"/>
        <w:gridCol w:w="1080"/>
        <w:gridCol w:w="1080"/>
        <w:gridCol w:w="1002"/>
      </w:tblGrid>
      <w:tr w:rsidR="00B742E5" w:rsidRPr="00B742E5" w14:paraId="0C224F4F" w14:textId="77777777" w:rsidTr="00AB18C3">
        <w:trPr>
          <w:cantSplit/>
          <w:tblHeader/>
        </w:trPr>
        <w:tc>
          <w:tcPr>
            <w:tcW w:w="5145" w:type="dxa"/>
          </w:tcPr>
          <w:p w14:paraId="527C67E1" w14:textId="5C365252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09AA02B8" w14:textId="77777777" w:rsidR="00B742E5" w:rsidRPr="00173554" w:rsidRDefault="00B742E5" w:rsidP="00B742E5">
            <w:pPr>
              <w:suppressAutoHyphens/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82" w:type="dxa"/>
            <w:gridSpan w:val="2"/>
          </w:tcPr>
          <w:p w14:paraId="5A37075D" w14:textId="77777777" w:rsidR="00B742E5" w:rsidRPr="00173554" w:rsidRDefault="00B742E5" w:rsidP="00B742E5">
            <w:pPr>
              <w:suppressAutoHyphens/>
              <w:spacing w:after="0" w:line="240" w:lineRule="atLeast"/>
              <w:ind w:left="-108" w:right="-12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000353" w:rsidRPr="00B742E5" w14:paraId="144E00E8" w14:textId="77777777" w:rsidTr="002D7398">
        <w:trPr>
          <w:cantSplit/>
          <w:trHeight w:val="434"/>
          <w:tblHeader/>
        </w:trPr>
        <w:tc>
          <w:tcPr>
            <w:tcW w:w="5145" w:type="dxa"/>
          </w:tcPr>
          <w:p w14:paraId="1B4938FB" w14:textId="77777777" w:rsidR="00000353" w:rsidRPr="00B742E5" w:rsidRDefault="00000353" w:rsidP="00000353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BC043" w14:textId="5E5FA7BA" w:rsidR="00000353" w:rsidRPr="00173554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3AABA454" w14:textId="5CB52B55" w:rsidR="00000353" w:rsidRPr="00000353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C0A1F" w14:textId="7B1D2971" w:rsidR="00000353" w:rsidRPr="00173554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5247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3D5247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1002" w:type="dxa"/>
            <w:vAlign w:val="bottom"/>
          </w:tcPr>
          <w:p w14:paraId="5FAD3EC5" w14:textId="016C149B" w:rsidR="00000353" w:rsidRPr="00173554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000353" w:rsidRPr="00B742E5" w14:paraId="739A6816" w14:textId="77777777" w:rsidTr="002D7398">
        <w:trPr>
          <w:cantSplit/>
          <w:trHeight w:val="434"/>
          <w:tblHeader/>
        </w:trPr>
        <w:tc>
          <w:tcPr>
            <w:tcW w:w="5145" w:type="dxa"/>
          </w:tcPr>
          <w:p w14:paraId="0F8588FE" w14:textId="77777777" w:rsidR="00000353" w:rsidRPr="00B742E5" w:rsidRDefault="00000353" w:rsidP="00000353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54168" w14:textId="546CA5B2" w:rsidR="00000353" w:rsidRPr="00173554" w:rsidRDefault="00000353" w:rsidP="0000035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080" w:type="dxa"/>
            <w:vAlign w:val="bottom"/>
          </w:tcPr>
          <w:p w14:paraId="460AF10C" w14:textId="71B4D391" w:rsidR="00000353" w:rsidRPr="00173554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E3107" w14:textId="2BB4F4BA" w:rsidR="00000353" w:rsidRPr="00173554" w:rsidRDefault="00000353" w:rsidP="0000035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002" w:type="dxa"/>
            <w:vAlign w:val="bottom"/>
          </w:tcPr>
          <w:p w14:paraId="7D3BA0F2" w14:textId="4EA22F18" w:rsidR="00000353" w:rsidRPr="00173554" w:rsidRDefault="00000353" w:rsidP="002D739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000353" w:rsidRPr="00B742E5" w14:paraId="51F21ACD" w14:textId="77777777" w:rsidTr="00AB18C3">
        <w:trPr>
          <w:cantSplit/>
        </w:trPr>
        <w:tc>
          <w:tcPr>
            <w:tcW w:w="5145" w:type="dxa"/>
          </w:tcPr>
          <w:p w14:paraId="0597FDB8" w14:textId="77777777" w:rsidR="00000353" w:rsidRPr="00173554" w:rsidRDefault="00000353" w:rsidP="00000353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242" w:type="dxa"/>
            <w:gridSpan w:val="4"/>
          </w:tcPr>
          <w:p w14:paraId="32ED3AB6" w14:textId="77777777" w:rsidR="00000353" w:rsidRPr="00173554" w:rsidRDefault="00000353" w:rsidP="00000353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00353" w:rsidRPr="00B742E5" w14:paraId="4C10D114" w14:textId="77777777" w:rsidTr="00AB18C3">
        <w:trPr>
          <w:cantSplit/>
        </w:trPr>
        <w:tc>
          <w:tcPr>
            <w:tcW w:w="5145" w:type="dxa"/>
          </w:tcPr>
          <w:p w14:paraId="1B65087D" w14:textId="77777777" w:rsidR="00000353" w:rsidRPr="00173554" w:rsidRDefault="00000353" w:rsidP="0000035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0E036C05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453AFAB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870146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1B489F37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000353" w:rsidRPr="00B742E5" w14:paraId="51D372AC" w14:textId="77777777" w:rsidTr="00AB18C3">
        <w:trPr>
          <w:cantSplit/>
        </w:trPr>
        <w:tc>
          <w:tcPr>
            <w:tcW w:w="5145" w:type="dxa"/>
          </w:tcPr>
          <w:p w14:paraId="3C31CCC6" w14:textId="410BA62A" w:rsidR="00000353" w:rsidRPr="00173554" w:rsidRDefault="00000353" w:rsidP="00000353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5D899FF8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3CAD759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7B4142D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7276C794" w14:textId="77777777" w:rsidR="00000353" w:rsidRPr="00D37C04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000353" w:rsidRPr="00B742E5" w14:paraId="5A328E65" w14:textId="77777777" w:rsidTr="009E3A68">
        <w:trPr>
          <w:cantSplit/>
        </w:trPr>
        <w:tc>
          <w:tcPr>
            <w:tcW w:w="5145" w:type="dxa"/>
          </w:tcPr>
          <w:p w14:paraId="37E31EB4" w14:textId="394E6DC6" w:rsidR="00000353" w:rsidRPr="00173554" w:rsidRDefault="00000353" w:rsidP="00000353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1F1DC0A6" w14:textId="17695F86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32,476</w:t>
            </w:r>
          </w:p>
        </w:tc>
        <w:tc>
          <w:tcPr>
            <w:tcW w:w="1080" w:type="dxa"/>
            <w:vAlign w:val="center"/>
          </w:tcPr>
          <w:p w14:paraId="5374714D" w14:textId="6640C8D8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28,225</w:t>
            </w:r>
          </w:p>
        </w:tc>
        <w:tc>
          <w:tcPr>
            <w:tcW w:w="1080" w:type="dxa"/>
          </w:tcPr>
          <w:p w14:paraId="352B7E60" w14:textId="4CD74963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32,476</w:t>
            </w:r>
          </w:p>
        </w:tc>
        <w:tc>
          <w:tcPr>
            <w:tcW w:w="1002" w:type="dxa"/>
            <w:vAlign w:val="center"/>
          </w:tcPr>
          <w:p w14:paraId="609BF5D3" w14:textId="4C4B4F7C" w:rsidR="00000353" w:rsidRPr="003B072C" w:rsidRDefault="00000353" w:rsidP="0000035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28,225</w:t>
            </w:r>
          </w:p>
        </w:tc>
      </w:tr>
      <w:tr w:rsidR="00000353" w:rsidRPr="00B742E5" w14:paraId="278AB0A5" w14:textId="77777777" w:rsidTr="009E3A68">
        <w:trPr>
          <w:cantSplit/>
        </w:trPr>
        <w:tc>
          <w:tcPr>
            <w:tcW w:w="5145" w:type="dxa"/>
          </w:tcPr>
          <w:p w14:paraId="608DA45D" w14:textId="683D5C73" w:rsidR="00000353" w:rsidRPr="00173554" w:rsidRDefault="00000353" w:rsidP="00000353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34E75E4D" w14:textId="40826010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32,783</w:t>
            </w:r>
          </w:p>
        </w:tc>
        <w:tc>
          <w:tcPr>
            <w:tcW w:w="1080" w:type="dxa"/>
            <w:vAlign w:val="center"/>
          </w:tcPr>
          <w:p w14:paraId="2B1973A2" w14:textId="08F5BEDC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19,995</w:t>
            </w:r>
          </w:p>
        </w:tc>
        <w:tc>
          <w:tcPr>
            <w:tcW w:w="1080" w:type="dxa"/>
          </w:tcPr>
          <w:p w14:paraId="0A75E885" w14:textId="7A272BBC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32,783</w:t>
            </w:r>
          </w:p>
        </w:tc>
        <w:tc>
          <w:tcPr>
            <w:tcW w:w="1002" w:type="dxa"/>
            <w:vAlign w:val="center"/>
          </w:tcPr>
          <w:p w14:paraId="6865E18C" w14:textId="0F50EAF0" w:rsidR="00000353" w:rsidRPr="003B072C" w:rsidRDefault="00000353" w:rsidP="0000035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19,995</w:t>
            </w:r>
          </w:p>
        </w:tc>
      </w:tr>
      <w:tr w:rsidR="00000353" w:rsidRPr="00B742E5" w14:paraId="42DD5105" w14:textId="77777777" w:rsidTr="009E3A68">
        <w:trPr>
          <w:cantSplit/>
        </w:trPr>
        <w:tc>
          <w:tcPr>
            <w:tcW w:w="5145" w:type="dxa"/>
          </w:tcPr>
          <w:p w14:paraId="780E5755" w14:textId="0C521A6B" w:rsidR="00000353" w:rsidRPr="00173554" w:rsidRDefault="00000353" w:rsidP="00000353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59393F7F" w14:textId="64AC0B1F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812</w:t>
            </w:r>
          </w:p>
        </w:tc>
        <w:tc>
          <w:tcPr>
            <w:tcW w:w="1080" w:type="dxa"/>
            <w:vAlign w:val="center"/>
          </w:tcPr>
          <w:p w14:paraId="0445BDC9" w14:textId="7D35E63A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  <w:tc>
          <w:tcPr>
            <w:tcW w:w="1080" w:type="dxa"/>
          </w:tcPr>
          <w:p w14:paraId="028E88E9" w14:textId="4BC5C428" w:rsidR="00000353" w:rsidRPr="003B072C" w:rsidRDefault="00000353" w:rsidP="0000035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812</w:t>
            </w:r>
          </w:p>
        </w:tc>
        <w:tc>
          <w:tcPr>
            <w:tcW w:w="1002" w:type="dxa"/>
            <w:vAlign w:val="center"/>
          </w:tcPr>
          <w:p w14:paraId="312711A9" w14:textId="0CEFA618" w:rsidR="00000353" w:rsidRPr="003B072C" w:rsidRDefault="00000353" w:rsidP="0000035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072C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</w:tr>
    </w:tbl>
    <w:p w14:paraId="3F7A0861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47A049BA" w14:textId="0CC422C4" w:rsidR="00B742E5" w:rsidRPr="00B742E5" w:rsidRDefault="00774023" w:rsidP="007740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B742E5"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="00B742E5"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4289760C" w14:textId="77777777" w:rsidR="001C578E" w:rsidRPr="00CB678E" w:rsidRDefault="001C578E" w:rsidP="00CB678E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115D18C" w14:textId="71436BBF" w:rsidR="00B742E5" w:rsidRPr="0076146D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76146D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7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5121"/>
        <w:gridCol w:w="1076"/>
        <w:gridCol w:w="1123"/>
        <w:gridCol w:w="1144"/>
        <w:gridCol w:w="915"/>
      </w:tblGrid>
      <w:tr w:rsidR="00D37C04" w:rsidRPr="002F649F" w14:paraId="76B99C64" w14:textId="77777777" w:rsidTr="00703777">
        <w:trPr>
          <w:cantSplit/>
          <w:tblHeader/>
        </w:trPr>
        <w:tc>
          <w:tcPr>
            <w:tcW w:w="5124" w:type="dxa"/>
          </w:tcPr>
          <w:p w14:paraId="39637DC1" w14:textId="77777777" w:rsidR="00D37C04" w:rsidRPr="002F649F" w:rsidRDefault="00D37C04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200" w:type="dxa"/>
            <w:gridSpan w:val="2"/>
          </w:tcPr>
          <w:p w14:paraId="38DC35D9" w14:textId="77777777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</w:tcPr>
          <w:p w14:paraId="730A8C69" w14:textId="77777777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งบการเงินเฉพาะธนาคาร</w:t>
            </w:r>
          </w:p>
        </w:tc>
      </w:tr>
      <w:tr w:rsidR="00D37C04" w:rsidRPr="002F649F" w14:paraId="675FDB8D" w14:textId="77777777" w:rsidTr="00703777">
        <w:trPr>
          <w:cantSplit/>
          <w:trHeight w:val="308"/>
          <w:tblHeader/>
        </w:trPr>
        <w:tc>
          <w:tcPr>
            <w:tcW w:w="5124" w:type="dxa"/>
          </w:tcPr>
          <w:p w14:paraId="49B19918" w14:textId="77777777" w:rsidR="00D37C04" w:rsidRPr="002F649F" w:rsidRDefault="00D37C04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1 มีนาคม</w:t>
            </w:r>
          </w:p>
        </w:tc>
        <w:tc>
          <w:tcPr>
            <w:tcW w:w="1077" w:type="dxa"/>
            <w:vAlign w:val="center"/>
          </w:tcPr>
          <w:p w14:paraId="3D4B15CB" w14:textId="6DB1A6BF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19" w:type="dxa"/>
            <w:vAlign w:val="center"/>
          </w:tcPr>
          <w:p w14:paraId="048FF20E" w14:textId="46D78332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44" w:type="dxa"/>
            <w:vAlign w:val="center"/>
          </w:tcPr>
          <w:p w14:paraId="2145A661" w14:textId="6C658271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5" w:type="dxa"/>
            <w:vAlign w:val="center"/>
          </w:tcPr>
          <w:p w14:paraId="080C9FEC" w14:textId="6DD8F9EB" w:rsidR="00D37C04" w:rsidRPr="002F649F" w:rsidRDefault="00D37C04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37C04" w:rsidRPr="002F649F" w14:paraId="6C8F4486" w14:textId="77777777" w:rsidTr="00703777">
        <w:trPr>
          <w:cantSplit/>
          <w:tblHeader/>
        </w:trPr>
        <w:tc>
          <w:tcPr>
            <w:tcW w:w="5124" w:type="dxa"/>
          </w:tcPr>
          <w:p w14:paraId="6376A09D" w14:textId="77777777" w:rsidR="00D37C04" w:rsidRPr="002F649F" w:rsidRDefault="00D37C04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255" w:type="dxa"/>
            <w:gridSpan w:val="4"/>
          </w:tcPr>
          <w:p w14:paraId="58FC928E" w14:textId="77777777" w:rsidR="00D37C04" w:rsidRPr="002F649F" w:rsidRDefault="00D37C04" w:rsidP="009E3A68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F649F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D37C04" w:rsidRPr="002F649F" w14:paraId="1B802101" w14:textId="77777777" w:rsidTr="00703777">
        <w:trPr>
          <w:cantSplit/>
        </w:trPr>
        <w:tc>
          <w:tcPr>
            <w:tcW w:w="5124" w:type="dxa"/>
          </w:tcPr>
          <w:p w14:paraId="4F44BAF2" w14:textId="77777777" w:rsidR="00D37C04" w:rsidRPr="0064601F" w:rsidRDefault="00D37C04" w:rsidP="009E3A6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77" w:type="dxa"/>
          </w:tcPr>
          <w:p w14:paraId="1AC4AFE8" w14:textId="77777777" w:rsidR="00D37C04" w:rsidRPr="002F649F" w:rsidRDefault="00D37C04" w:rsidP="009E3A68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069D1088" w14:textId="77777777" w:rsidR="00D37C04" w:rsidRPr="002F649F" w:rsidRDefault="00D37C04" w:rsidP="009E3A68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528FDC31" w14:textId="77777777" w:rsidR="00D37C04" w:rsidRPr="002F649F" w:rsidRDefault="00D37C04" w:rsidP="009E3A6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73FF12C6" w14:textId="77777777" w:rsidR="00D37C04" w:rsidRPr="002F649F" w:rsidRDefault="00D37C04" w:rsidP="009E3A6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61A99" w:rsidRPr="002F649F" w14:paraId="728888EA" w14:textId="77777777" w:rsidTr="00703777">
        <w:trPr>
          <w:cantSplit/>
        </w:trPr>
        <w:tc>
          <w:tcPr>
            <w:tcW w:w="5124" w:type="dxa"/>
          </w:tcPr>
          <w:p w14:paraId="1D7EEC92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77" w:type="dxa"/>
          </w:tcPr>
          <w:p w14:paraId="29466246" w14:textId="138786A8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0C34EAFA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  <w:vAlign w:val="center"/>
          </w:tcPr>
          <w:p w14:paraId="6527409A" w14:textId="3F9E218D" w:rsidR="00A61A99" w:rsidRPr="00BE7B1F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915" w:type="dxa"/>
            <w:vAlign w:val="center"/>
          </w:tcPr>
          <w:p w14:paraId="2DE62E3C" w14:textId="6DDDC62B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61A99" w:rsidRPr="002F649F" w14:paraId="07BE2B02" w14:textId="77777777" w:rsidTr="00703777">
        <w:trPr>
          <w:cantSplit/>
        </w:trPr>
        <w:tc>
          <w:tcPr>
            <w:tcW w:w="5124" w:type="dxa"/>
          </w:tcPr>
          <w:p w14:paraId="7AF96008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77" w:type="dxa"/>
          </w:tcPr>
          <w:p w14:paraId="4BE609D1" w14:textId="5145A4C3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53137AF4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</w:tcPr>
          <w:p w14:paraId="2D60CF4A" w14:textId="55AC216F" w:rsidR="00A61A99" w:rsidRPr="00BE7B1F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15" w:type="dxa"/>
          </w:tcPr>
          <w:p w14:paraId="75FD0BE4" w14:textId="0BE0E3E9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BE7B1F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A61A99" w:rsidRPr="002F649F" w14:paraId="5407CEED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2584A4E6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รายได้ค่าธรรมเนียมและบริการ</w:t>
            </w: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และรายได้อื่น</w:t>
            </w:r>
          </w:p>
        </w:tc>
        <w:tc>
          <w:tcPr>
            <w:tcW w:w="1077" w:type="dxa"/>
          </w:tcPr>
          <w:p w14:paraId="6CB6D5BB" w14:textId="77CE9C7C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3D326065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</w:tcPr>
          <w:p w14:paraId="50A8C71A" w14:textId="0F7E76CC" w:rsidR="00A61A99" w:rsidRPr="00BE7B1F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1,020</w:t>
            </w:r>
          </w:p>
        </w:tc>
        <w:tc>
          <w:tcPr>
            <w:tcW w:w="915" w:type="dxa"/>
            <w:shd w:val="clear" w:color="auto" w:fill="auto"/>
          </w:tcPr>
          <w:p w14:paraId="75EB0410" w14:textId="45DB4DD9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1,218</w:t>
            </w:r>
          </w:p>
        </w:tc>
      </w:tr>
      <w:tr w:rsidR="00A61A99" w:rsidRPr="002F649F" w14:paraId="5635BEAF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4A9A3057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</w:t>
            </w: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ค่าธรรมเนียมและบริการและค่าใช้จ่าย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</w:t>
            </w:r>
          </w:p>
        </w:tc>
        <w:tc>
          <w:tcPr>
            <w:tcW w:w="1077" w:type="dxa"/>
          </w:tcPr>
          <w:p w14:paraId="183D5612" w14:textId="4C564478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041BA990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</w:tcPr>
          <w:p w14:paraId="3444B58E" w14:textId="41ED899A" w:rsidR="00A61A99" w:rsidRPr="00BE7B1F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907</w:t>
            </w:r>
          </w:p>
        </w:tc>
        <w:tc>
          <w:tcPr>
            <w:tcW w:w="915" w:type="dxa"/>
            <w:shd w:val="clear" w:color="auto" w:fill="auto"/>
          </w:tcPr>
          <w:p w14:paraId="4AF5E3EC" w14:textId="685F4D05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BE7B1F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A61A99" w:rsidRPr="002F649F" w14:paraId="69B4FCCF" w14:textId="77777777" w:rsidTr="00703777">
        <w:trPr>
          <w:cantSplit/>
        </w:trPr>
        <w:tc>
          <w:tcPr>
            <w:tcW w:w="5124" w:type="dxa"/>
          </w:tcPr>
          <w:p w14:paraId="66E11344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077" w:type="dxa"/>
          </w:tcPr>
          <w:p w14:paraId="63AD13C8" w14:textId="248DA083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01DCD812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</w:tcPr>
          <w:p w14:paraId="1059DA0C" w14:textId="50C4C092" w:rsidR="00A61A99" w:rsidRPr="00F40872" w:rsidRDefault="00A61A99" w:rsidP="000A108F">
            <w:pPr>
              <w:tabs>
                <w:tab w:val="decimal" w:pos="4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620EB7FB" w14:textId="3830A968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142</w:t>
            </w:r>
          </w:p>
        </w:tc>
      </w:tr>
      <w:tr w:rsidR="00A61A99" w:rsidRPr="002F649F" w14:paraId="43EDA113" w14:textId="77777777" w:rsidTr="00703777">
        <w:trPr>
          <w:cantSplit/>
        </w:trPr>
        <w:tc>
          <w:tcPr>
            <w:tcW w:w="5124" w:type="dxa"/>
          </w:tcPr>
          <w:p w14:paraId="5F538F3A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กำไรสุทธิจากเครื่องมือทางการเงินที่วัดมูลค่า</w:t>
            </w:r>
          </w:p>
        </w:tc>
        <w:tc>
          <w:tcPr>
            <w:tcW w:w="1077" w:type="dxa"/>
          </w:tcPr>
          <w:p w14:paraId="23AA91D8" w14:textId="77777777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9" w:type="dxa"/>
          </w:tcPr>
          <w:p w14:paraId="61A9C2EA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4" w:type="dxa"/>
          </w:tcPr>
          <w:p w14:paraId="48A774BB" w14:textId="77777777" w:rsidR="00A61A99" w:rsidRPr="00F40872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5B360F16" w14:textId="77777777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61A99" w:rsidRPr="002F649F" w14:paraId="5FC79609" w14:textId="77777777" w:rsidTr="00703777">
        <w:trPr>
          <w:cantSplit/>
        </w:trPr>
        <w:tc>
          <w:tcPr>
            <w:tcW w:w="5124" w:type="dxa"/>
            <w:vAlign w:val="center"/>
          </w:tcPr>
          <w:p w14:paraId="0E4926D4" w14:textId="77777777" w:rsidR="00A61A99" w:rsidRPr="002F649F" w:rsidRDefault="00A61A99" w:rsidP="00A61A99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517" w:right="-108" w:hanging="5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77" w:type="dxa"/>
          </w:tcPr>
          <w:p w14:paraId="27634D16" w14:textId="68539129" w:rsidR="00A61A99" w:rsidRPr="00F40872" w:rsidRDefault="00A61A99" w:rsidP="00A61A99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19" w:type="dxa"/>
          </w:tcPr>
          <w:p w14:paraId="27911611" w14:textId="77777777" w:rsidR="00A61A99" w:rsidRPr="00F40872" w:rsidRDefault="00A61A99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4" w:type="dxa"/>
          </w:tcPr>
          <w:p w14:paraId="04085230" w14:textId="3C3666D6" w:rsidR="00A61A99" w:rsidRPr="00F40872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915" w:type="dxa"/>
          </w:tcPr>
          <w:p w14:paraId="4E459DE7" w14:textId="4EE129F3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</w:tr>
      <w:tr w:rsidR="00A61A99" w:rsidRPr="002F649F" w14:paraId="26BE46EE" w14:textId="77777777" w:rsidTr="00703777">
        <w:trPr>
          <w:cantSplit/>
        </w:trPr>
        <w:tc>
          <w:tcPr>
            <w:tcW w:w="5124" w:type="dxa"/>
          </w:tcPr>
          <w:p w14:paraId="06D3BF6C" w14:textId="77777777" w:rsidR="00A61A99" w:rsidRPr="00CB678E" w:rsidRDefault="00A61A99" w:rsidP="00A61A9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  <w:vAlign w:val="center"/>
          </w:tcPr>
          <w:p w14:paraId="04635825" w14:textId="77777777" w:rsidR="00A61A99" w:rsidRPr="00CB678E" w:rsidRDefault="00A61A99" w:rsidP="00A61A9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center"/>
          </w:tcPr>
          <w:p w14:paraId="723948F9" w14:textId="77777777" w:rsidR="00A61A99" w:rsidRPr="00CB678E" w:rsidRDefault="00A61A99" w:rsidP="00A61A9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vAlign w:val="center"/>
          </w:tcPr>
          <w:p w14:paraId="1AB167E1" w14:textId="77777777" w:rsidR="00A61A99" w:rsidRPr="000A108F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  <w:vAlign w:val="center"/>
          </w:tcPr>
          <w:p w14:paraId="22EADA1D" w14:textId="77777777" w:rsidR="00A61A99" w:rsidRPr="000A108F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61A99" w:rsidRPr="002F649F" w14:paraId="58FDE488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6CB3DB5F" w14:textId="77777777" w:rsidR="00A61A99" w:rsidRPr="002F649F" w:rsidRDefault="00A61A99" w:rsidP="00A61A9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77" w:type="dxa"/>
          </w:tcPr>
          <w:p w14:paraId="4AF3AD38" w14:textId="77777777" w:rsidR="00A61A99" w:rsidRPr="00F40872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014911CB" w14:textId="77777777" w:rsidR="00A61A99" w:rsidRPr="00F40872" w:rsidRDefault="00A61A99" w:rsidP="00A61A99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6B3C410E" w14:textId="77777777" w:rsidR="00A61A99" w:rsidRPr="00F40872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0198ABA7" w14:textId="77777777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61A99" w:rsidRPr="002F649F" w14:paraId="73B71BDD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1F351E76" w14:textId="77777777" w:rsidR="00A61A99" w:rsidRPr="00721D35" w:rsidRDefault="00A61A99" w:rsidP="00A61A9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77" w:type="dxa"/>
          </w:tcPr>
          <w:p w14:paraId="53DE46C5" w14:textId="0D286B42" w:rsidR="00A61A99" w:rsidRPr="003B072C" w:rsidRDefault="00A61A99" w:rsidP="000A108F">
            <w:pPr>
              <w:tabs>
                <w:tab w:val="decimal" w:pos="72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3B072C">
              <w:rPr>
                <w:rFonts w:asciiTheme="majorBidi" w:hAnsiTheme="majorBidi" w:cstheme="majorBidi"/>
                <w:sz w:val="28"/>
                <w:cs/>
              </w:rPr>
              <w:t>9</w:t>
            </w:r>
          </w:p>
        </w:tc>
        <w:tc>
          <w:tcPr>
            <w:tcW w:w="1119" w:type="dxa"/>
          </w:tcPr>
          <w:p w14:paraId="114DCC5C" w14:textId="3A933D3B" w:rsidR="00A61A99" w:rsidRPr="00F40872" w:rsidRDefault="00A61A99" w:rsidP="000A108F">
            <w:pPr>
              <w:tabs>
                <w:tab w:val="decimal" w:pos="72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144" w:type="dxa"/>
          </w:tcPr>
          <w:p w14:paraId="70A5A243" w14:textId="4E5EDD4E" w:rsidR="00A61A99" w:rsidRPr="00F40872" w:rsidRDefault="00A61A99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15" w:type="dxa"/>
          </w:tcPr>
          <w:p w14:paraId="1D4ED110" w14:textId="0F8459E6" w:rsidR="00A61A99" w:rsidRPr="00F40872" w:rsidRDefault="00A61A99" w:rsidP="000A108F">
            <w:pPr>
              <w:tabs>
                <w:tab w:val="decimal" w:pos="6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A61A99" w:rsidRPr="00505F29" w14:paraId="724D1910" w14:textId="77777777" w:rsidTr="00703777">
        <w:trPr>
          <w:cantSplit/>
        </w:trPr>
        <w:tc>
          <w:tcPr>
            <w:tcW w:w="5124" w:type="dxa"/>
            <w:shd w:val="clear" w:color="auto" w:fill="auto"/>
            <w:vAlign w:val="center"/>
          </w:tcPr>
          <w:p w14:paraId="52B4F14F" w14:textId="77777777" w:rsidR="00A61A99" w:rsidRPr="00505F29" w:rsidRDefault="00A61A99" w:rsidP="00A61A99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029A3FA4" w14:textId="77777777" w:rsidR="00A61A99" w:rsidRPr="003B072C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7288252E" w14:textId="77777777" w:rsidR="00A61A99" w:rsidRPr="00505F29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07552A" w14:textId="77777777" w:rsidR="00A61A99" w:rsidRPr="00505F29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705B1BF9" w14:textId="77777777" w:rsidR="00A61A99" w:rsidRPr="00505F29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602" w:rsidRPr="00505F29" w14:paraId="58213EAF" w14:textId="77777777" w:rsidTr="00703777">
        <w:trPr>
          <w:cantSplit/>
        </w:trPr>
        <w:tc>
          <w:tcPr>
            <w:tcW w:w="5124" w:type="dxa"/>
            <w:shd w:val="clear" w:color="auto" w:fill="auto"/>
            <w:vAlign w:val="center"/>
          </w:tcPr>
          <w:p w14:paraId="2A6F919F" w14:textId="19C125BF" w:rsidR="00A23602" w:rsidRPr="00505F29" w:rsidRDefault="00A23602" w:rsidP="00A23602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077" w:type="dxa"/>
          </w:tcPr>
          <w:p w14:paraId="15323823" w14:textId="77777777" w:rsidR="00A23602" w:rsidRPr="003B072C" w:rsidRDefault="00A23602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42A0531B" w14:textId="77777777" w:rsidR="00A23602" w:rsidRPr="00505F29" w:rsidRDefault="00A23602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1BA11C16" w14:textId="77777777" w:rsidR="00A23602" w:rsidRPr="00505F29" w:rsidRDefault="00A23602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EBF3357" w14:textId="77777777" w:rsidR="00A23602" w:rsidRPr="00505F29" w:rsidRDefault="00A23602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A99" w:rsidRPr="002F649F" w14:paraId="1DC67C6F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12C77386" w14:textId="4813BA3C" w:rsidR="00A61A99" w:rsidRPr="0064601F" w:rsidRDefault="00A23602" w:rsidP="00A2360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77" w:type="dxa"/>
          </w:tcPr>
          <w:p w14:paraId="08A7A723" w14:textId="7257EC50" w:rsidR="00A61A99" w:rsidRPr="003B072C" w:rsidRDefault="00A23602" w:rsidP="00A23602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19" w:type="dxa"/>
          </w:tcPr>
          <w:p w14:paraId="22C399D2" w14:textId="3211A230" w:rsidR="00A61A99" w:rsidRPr="00F40872" w:rsidRDefault="00A23602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4" w:type="dxa"/>
          </w:tcPr>
          <w:p w14:paraId="44F0D84B" w14:textId="6987DF48" w:rsidR="00A61A99" w:rsidRPr="00F40872" w:rsidRDefault="00A23602" w:rsidP="000A108F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15" w:type="dxa"/>
          </w:tcPr>
          <w:p w14:paraId="66A68844" w14:textId="1C8DB0D0" w:rsidR="00A61A99" w:rsidRPr="00F40872" w:rsidRDefault="00A23602" w:rsidP="00A23602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1A99" w:rsidRPr="002F649F" w14:paraId="0E2F3C36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62A07F18" w14:textId="3C16A1BC" w:rsidR="00181C56" w:rsidRPr="0064601F" w:rsidRDefault="00181C56" w:rsidP="00181C5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7" w:type="dxa"/>
          </w:tcPr>
          <w:p w14:paraId="4238B494" w14:textId="768988A8" w:rsidR="00A61A99" w:rsidRPr="003B072C" w:rsidRDefault="00A61A99" w:rsidP="00A61A99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14746B15" w14:textId="4666F31D" w:rsidR="00A61A99" w:rsidRPr="00F40872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513CCBE3" w14:textId="2BD9322F" w:rsidR="00A61A99" w:rsidRPr="00F40872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24669357" w14:textId="2C3FEFA4" w:rsidR="00A61A99" w:rsidRPr="00F40872" w:rsidRDefault="00A61A99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181C56" w:rsidRPr="002F649F" w14:paraId="3998C510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446AD553" w14:textId="77777777" w:rsidR="00181C56" w:rsidRPr="0064601F" w:rsidRDefault="00181C56" w:rsidP="00181C5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7" w:type="dxa"/>
          </w:tcPr>
          <w:p w14:paraId="5186B149" w14:textId="77777777" w:rsidR="00181C56" w:rsidRPr="003B072C" w:rsidRDefault="00181C56" w:rsidP="00A61A99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374C1915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7D6B131E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0FC95399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181C56" w:rsidRPr="002F649F" w14:paraId="5867B8A2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1CB0B8D3" w14:textId="77777777" w:rsidR="00181C56" w:rsidRPr="0064601F" w:rsidRDefault="00181C56" w:rsidP="00181C5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7" w:type="dxa"/>
          </w:tcPr>
          <w:p w14:paraId="42AF3A39" w14:textId="77777777" w:rsidR="00181C56" w:rsidRPr="003B072C" w:rsidRDefault="00181C56" w:rsidP="00A61A99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57597FE0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1F8B8A65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47490C3F" w14:textId="77777777" w:rsidR="00181C56" w:rsidRPr="00F40872" w:rsidRDefault="00181C56" w:rsidP="00A61A99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23602" w:rsidRPr="00AE48E1" w14:paraId="26C15009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4525A1A8" w14:textId="2288B0DF" w:rsidR="00A23602" w:rsidRPr="0076228A" w:rsidRDefault="00A23602" w:rsidP="0076228A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lastRenderedPageBreak/>
              <w:t xml:space="preserve">ผู้ถือหุ้นรายใหญ่ (เกินร้อยละ </w:t>
            </w: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77" w:type="dxa"/>
          </w:tcPr>
          <w:p w14:paraId="4FB79328" w14:textId="77777777" w:rsidR="00A23602" w:rsidRPr="00AE48E1" w:rsidRDefault="00A23602" w:rsidP="00A23602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095394D" w14:textId="77777777" w:rsidR="00A23602" w:rsidRPr="00AE48E1" w:rsidRDefault="00A23602" w:rsidP="00A2360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07C41BAA" w14:textId="77777777" w:rsidR="00A23602" w:rsidRPr="00AE48E1" w:rsidRDefault="00A23602" w:rsidP="00A2360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965F053" w14:textId="77777777" w:rsidR="00A23602" w:rsidRPr="00AE48E1" w:rsidRDefault="00A23602" w:rsidP="00A2360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602" w:rsidRPr="00AE48E1" w14:paraId="4F0481C6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37605CE3" w14:textId="70F61467" w:rsidR="00A23602" w:rsidRPr="0076228A" w:rsidRDefault="00A23602" w:rsidP="0076228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77" w:type="dxa"/>
          </w:tcPr>
          <w:p w14:paraId="06D832A1" w14:textId="4D15E4AF" w:rsidR="00A23602" w:rsidRPr="00A23602" w:rsidRDefault="00A23602" w:rsidP="00A23602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3B072C">
              <w:rPr>
                <w:rFonts w:asciiTheme="majorBidi" w:hAnsiTheme="majorBidi" w:cstheme="majorBidi"/>
                <w:sz w:val="28"/>
              </w:rPr>
              <w:t>2</w:t>
            </w:r>
            <w:r w:rsidR="006866D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19" w:type="dxa"/>
          </w:tcPr>
          <w:p w14:paraId="2F1B0CE0" w14:textId="77B5E374" w:rsidR="00A23602" w:rsidRPr="00AE48E1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44" w:type="dxa"/>
          </w:tcPr>
          <w:p w14:paraId="3BC9C4AB" w14:textId="5BF2E025" w:rsidR="00A23602" w:rsidRPr="00A2360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866D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15" w:type="dxa"/>
          </w:tcPr>
          <w:p w14:paraId="468A9F0D" w14:textId="19134DCB" w:rsidR="00A23602" w:rsidRPr="00AE48E1" w:rsidRDefault="00A23602" w:rsidP="00297C0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A23602" w:rsidRPr="00AE48E1" w14:paraId="6596A132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3D1EBED1" w14:textId="082C4464" w:rsidR="00A23602" w:rsidRPr="0076228A" w:rsidRDefault="00297C0C" w:rsidP="0076228A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6228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77" w:type="dxa"/>
          </w:tcPr>
          <w:p w14:paraId="5F8B1FDB" w14:textId="254871BE" w:rsidR="00A23602" w:rsidRPr="00181C56" w:rsidRDefault="00297C0C" w:rsidP="00181C5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181C5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19" w:type="dxa"/>
          </w:tcPr>
          <w:p w14:paraId="77520B2B" w14:textId="67404F73" w:rsidR="00A23602" w:rsidRPr="00181C56" w:rsidRDefault="00297C0C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181C5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44" w:type="dxa"/>
          </w:tcPr>
          <w:p w14:paraId="21835F11" w14:textId="2934EF48" w:rsidR="00A23602" w:rsidRPr="00181C56" w:rsidRDefault="00297C0C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181C5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15" w:type="dxa"/>
          </w:tcPr>
          <w:p w14:paraId="47E2DF20" w14:textId="6ECC6456" w:rsidR="00A23602" w:rsidRPr="00181C56" w:rsidRDefault="00297C0C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181C5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11FA0" w:rsidRPr="00AE48E1" w14:paraId="2E8E6E7A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5C38ACCA" w14:textId="77777777" w:rsidR="00411FA0" w:rsidRDefault="00411FA0" w:rsidP="00A23602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0549AD5C" w14:textId="77777777" w:rsidR="00411FA0" w:rsidRPr="00181C56" w:rsidRDefault="00411FA0" w:rsidP="00181C56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768C4C14" w14:textId="77777777" w:rsidR="00411FA0" w:rsidRPr="00181C56" w:rsidRDefault="00411FA0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7F4F9B2A" w14:textId="77777777" w:rsidR="00411FA0" w:rsidRPr="00181C56" w:rsidRDefault="00411FA0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2C009CDC" w14:textId="77777777" w:rsidR="00411FA0" w:rsidRPr="00181C56" w:rsidRDefault="00411FA0" w:rsidP="00181C56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23602" w:rsidRPr="002F649F" w14:paraId="336ADB6D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61281F5E" w14:textId="77777777" w:rsidR="00A23602" w:rsidRPr="00CD212A" w:rsidRDefault="00A23602" w:rsidP="00A23602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77" w:type="dxa"/>
          </w:tcPr>
          <w:p w14:paraId="5B483888" w14:textId="77777777" w:rsidR="00A23602" w:rsidRPr="00EB274D" w:rsidRDefault="00A23602" w:rsidP="00A23602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</w:tcPr>
          <w:p w14:paraId="7CAD9C02" w14:textId="77777777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4" w:type="dxa"/>
          </w:tcPr>
          <w:p w14:paraId="2B46FA6E" w14:textId="77777777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5" w:type="dxa"/>
          </w:tcPr>
          <w:p w14:paraId="5D02119F" w14:textId="77777777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A23602" w:rsidRPr="002F649F" w14:paraId="050C2D07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2570B632" w14:textId="77777777" w:rsidR="00A23602" w:rsidRDefault="00A23602" w:rsidP="00A23602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77" w:type="dxa"/>
          </w:tcPr>
          <w:p w14:paraId="700A6E95" w14:textId="17881BE5" w:rsidR="00A23602" w:rsidRPr="00EB274D" w:rsidRDefault="00A23602" w:rsidP="00A23602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19" w:type="dxa"/>
          </w:tcPr>
          <w:p w14:paraId="5B4142D6" w14:textId="7854102E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44" w:type="dxa"/>
          </w:tcPr>
          <w:p w14:paraId="71ADFD8E" w14:textId="3E910F1B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15" w:type="dxa"/>
          </w:tcPr>
          <w:p w14:paraId="3AE52D6B" w14:textId="1A2AFBC2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23602" w:rsidRPr="002F649F" w14:paraId="6DEB6B08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3F282023" w14:textId="77777777" w:rsidR="00A23602" w:rsidRDefault="00A23602" w:rsidP="00A23602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77" w:type="dxa"/>
          </w:tcPr>
          <w:p w14:paraId="0165BA35" w14:textId="5BA2CFD8" w:rsidR="00A23602" w:rsidRPr="00EB274D" w:rsidRDefault="00A23602" w:rsidP="00A23602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19" w:type="dxa"/>
          </w:tcPr>
          <w:p w14:paraId="36A52E6A" w14:textId="5F8B0152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4" w:type="dxa"/>
          </w:tcPr>
          <w:p w14:paraId="79F263F5" w14:textId="5DFD41CB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15" w:type="dxa"/>
          </w:tcPr>
          <w:p w14:paraId="62F1B64C" w14:textId="3C4D5C69" w:rsidR="00A23602" w:rsidRPr="00EB274D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23602" w:rsidRPr="00E07642" w14:paraId="2ED2579A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73BC8607" w14:textId="77777777" w:rsidR="00A23602" w:rsidRPr="00E07642" w:rsidRDefault="00A23602" w:rsidP="00A2360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77" w:type="dxa"/>
          </w:tcPr>
          <w:p w14:paraId="226EBB7F" w14:textId="77777777" w:rsidR="00A23602" w:rsidRPr="00E0764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</w:tcPr>
          <w:p w14:paraId="0D1BC1D8" w14:textId="77777777" w:rsidR="00A23602" w:rsidRPr="00E0764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CE8329D" w14:textId="77777777" w:rsidR="00A23602" w:rsidRPr="00E0764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5" w:type="dxa"/>
          </w:tcPr>
          <w:p w14:paraId="72EAA53F" w14:textId="77777777" w:rsidR="00A23602" w:rsidRPr="00E0764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3602" w:rsidRPr="00DD6552" w14:paraId="351F8A59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3B6D583B" w14:textId="77777777" w:rsidR="00A23602" w:rsidRPr="0064601F" w:rsidRDefault="00A23602" w:rsidP="00A2360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77" w:type="dxa"/>
          </w:tcPr>
          <w:p w14:paraId="6CDEA047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19" w:type="dxa"/>
          </w:tcPr>
          <w:p w14:paraId="33B7C39F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4" w:type="dxa"/>
          </w:tcPr>
          <w:p w14:paraId="2BD8801B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</w:tcPr>
          <w:p w14:paraId="2BB76161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A23602" w:rsidRPr="00DD6552" w14:paraId="3ADC3D68" w14:textId="77777777" w:rsidTr="00703777">
        <w:trPr>
          <w:cantSplit/>
        </w:trPr>
        <w:tc>
          <w:tcPr>
            <w:tcW w:w="5124" w:type="dxa"/>
            <w:shd w:val="clear" w:color="auto" w:fill="auto"/>
          </w:tcPr>
          <w:p w14:paraId="160B5672" w14:textId="77777777" w:rsidR="00A23602" w:rsidRPr="0064601F" w:rsidRDefault="00A23602" w:rsidP="00A236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77" w:type="dxa"/>
          </w:tcPr>
          <w:p w14:paraId="4C000C49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19" w:type="dxa"/>
          </w:tcPr>
          <w:p w14:paraId="38E42130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4" w:type="dxa"/>
          </w:tcPr>
          <w:p w14:paraId="22DA1205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</w:tcPr>
          <w:p w14:paraId="22F20CA8" w14:textId="77777777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A23602" w:rsidRPr="00DD6552" w14:paraId="290192CC" w14:textId="77777777" w:rsidTr="00703777">
        <w:trPr>
          <w:cantSplit/>
        </w:trPr>
        <w:tc>
          <w:tcPr>
            <w:tcW w:w="5124" w:type="dxa"/>
          </w:tcPr>
          <w:p w14:paraId="2E2C9759" w14:textId="77777777" w:rsidR="00A23602" w:rsidRPr="0064601F" w:rsidRDefault="00A23602" w:rsidP="00A236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77" w:type="dxa"/>
          </w:tcPr>
          <w:p w14:paraId="7FB6FFA1" w14:textId="2775FB9A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148</w:t>
            </w:r>
          </w:p>
        </w:tc>
        <w:tc>
          <w:tcPr>
            <w:tcW w:w="1119" w:type="dxa"/>
          </w:tcPr>
          <w:p w14:paraId="2A79BC93" w14:textId="15222695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144" w:type="dxa"/>
          </w:tcPr>
          <w:p w14:paraId="1B441B43" w14:textId="57D1F16B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148</w:t>
            </w:r>
          </w:p>
        </w:tc>
        <w:tc>
          <w:tcPr>
            <w:tcW w:w="915" w:type="dxa"/>
          </w:tcPr>
          <w:p w14:paraId="1ED6943C" w14:textId="4D6FE5CE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A23602" w:rsidRPr="00DD6552" w14:paraId="7F8E18EF" w14:textId="77777777" w:rsidTr="00703777">
        <w:trPr>
          <w:cantSplit/>
        </w:trPr>
        <w:tc>
          <w:tcPr>
            <w:tcW w:w="5124" w:type="dxa"/>
          </w:tcPr>
          <w:p w14:paraId="3C695D26" w14:textId="77777777" w:rsidR="00A23602" w:rsidRPr="0064601F" w:rsidRDefault="00A23602" w:rsidP="00A236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77" w:type="dxa"/>
          </w:tcPr>
          <w:p w14:paraId="312747C2" w14:textId="6B91D975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119" w:type="dxa"/>
          </w:tcPr>
          <w:p w14:paraId="4AF8A5DB" w14:textId="508EFAF2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144" w:type="dxa"/>
          </w:tcPr>
          <w:p w14:paraId="3FFFAE3B" w14:textId="2C278C8F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915" w:type="dxa"/>
          </w:tcPr>
          <w:p w14:paraId="4ECBE7F2" w14:textId="396CF8BB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A23602" w:rsidRPr="00DD6552" w14:paraId="26FD0A0C" w14:textId="77777777" w:rsidTr="00703777">
        <w:trPr>
          <w:cantSplit/>
        </w:trPr>
        <w:tc>
          <w:tcPr>
            <w:tcW w:w="5124" w:type="dxa"/>
          </w:tcPr>
          <w:p w14:paraId="632995A1" w14:textId="3FC499FF" w:rsidR="00A23602" w:rsidRPr="0064601F" w:rsidRDefault="00A23602" w:rsidP="00A2360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77" w:type="dxa"/>
          </w:tcPr>
          <w:p w14:paraId="4D5E340E" w14:textId="31A1DD28" w:rsidR="00A2360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119" w:type="dxa"/>
          </w:tcPr>
          <w:p w14:paraId="31FFCC83" w14:textId="18B04646" w:rsidR="00A2360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144" w:type="dxa"/>
          </w:tcPr>
          <w:p w14:paraId="3D5585BF" w14:textId="2347022A" w:rsidR="00A23602" w:rsidRPr="002F649F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915" w:type="dxa"/>
          </w:tcPr>
          <w:p w14:paraId="14F8C728" w14:textId="60D28C66" w:rsidR="00A23602" w:rsidRDefault="00A23602" w:rsidP="00A23602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</w:tr>
    </w:tbl>
    <w:p w14:paraId="5C90C02A" w14:textId="2AA7BC3E" w:rsidR="008B6571" w:rsidRPr="00E07642" w:rsidRDefault="008B6571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zh-CN"/>
        </w:rPr>
      </w:pPr>
    </w:p>
    <w:p w14:paraId="4E39A84A" w14:textId="0E4D4DC1" w:rsidR="005A4520" w:rsidRPr="003D20E7" w:rsidRDefault="005A4520" w:rsidP="001D3AE3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ในระหว่าง</w:t>
      </w:r>
      <w:r w:rsidR="005D1D93"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งวดสามเดือนสิ้นสุดวันที่ </w:t>
      </w:r>
      <w:r w:rsidR="005A68B1">
        <w:rPr>
          <w:rFonts w:ascii="Angsana New" w:hAnsi="Angsana New" w:cs="Angsana New"/>
          <w:sz w:val="30"/>
          <w:szCs w:val="30"/>
        </w:rPr>
        <w:t>31</w:t>
      </w:r>
      <w:r w:rsidR="005D1D93" w:rsidRPr="003D20E7">
        <w:rPr>
          <w:rFonts w:ascii="Angsana New" w:eastAsia="Times New Roman" w:hAnsi="Angsana New" w:cs="Angsana New" w:hint="cs"/>
          <w:sz w:val="30"/>
          <w:szCs w:val="30"/>
          <w:lang w:val="th-TH" w:eastAsia="zh-CN"/>
        </w:rPr>
        <w:t xml:space="preserve"> </w:t>
      </w:r>
      <w:r w:rsidR="005D1D93"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มีนาคม</w:t>
      </w:r>
      <w:r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8C4617" w:rsidRPr="008C4617">
        <w:rPr>
          <w:rFonts w:ascii="Angsana New" w:hAnsi="Angsana New" w:cs="Angsana New"/>
          <w:sz w:val="30"/>
          <w:szCs w:val="30"/>
        </w:rPr>
        <w:t>2</w:t>
      </w:r>
      <w:r w:rsidR="008C4617">
        <w:rPr>
          <w:rFonts w:ascii="Angsana New" w:hAnsi="Angsana New" w:cs="Angsana New"/>
          <w:sz w:val="30"/>
          <w:szCs w:val="30"/>
        </w:rPr>
        <w:t>565</w:t>
      </w:r>
      <w:r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ธนาคาร</w:t>
      </w:r>
      <w:r w:rsidR="005D1D93"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ไม่</w:t>
      </w:r>
      <w:r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มีการโอนขายเงินลงทุนในตราสารทุนที่ไม่อยู่</w:t>
      </w:r>
      <w:r w:rsidR="00653344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ในความต้องการของตลาด</w:t>
      </w:r>
      <w:r w:rsidR="000C7C45"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ให้กับบริษัทย่อย</w:t>
      </w:r>
      <w:r w:rsidR="0063143B" w:rsidRPr="003D20E7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63143B" w:rsidRPr="003D20E7">
        <w:rPr>
          <w:rFonts w:ascii="Angsana New" w:eastAsia="Times New Roman" w:hAnsi="Angsana New" w:cs="Angsana New" w:hint="cs"/>
          <w:i/>
          <w:iCs/>
          <w:sz w:val="30"/>
          <w:szCs w:val="30"/>
          <w:lang w:val="th-TH" w:eastAsia="zh-CN"/>
        </w:rPr>
        <w:t>(</w:t>
      </w:r>
      <w:r w:rsidR="00613B3B" w:rsidRPr="00613B3B">
        <w:rPr>
          <w:rFonts w:ascii="Angsana New" w:hAnsi="Angsana New" w:cs="Angsana New"/>
          <w:i/>
          <w:iCs/>
          <w:sz w:val="30"/>
          <w:szCs w:val="30"/>
        </w:rPr>
        <w:t>31</w:t>
      </w:r>
      <w:r w:rsidR="009D5EEB" w:rsidRPr="003D20E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zh-CN"/>
        </w:rPr>
        <w:t xml:space="preserve"> มีนาคม </w:t>
      </w:r>
      <w:r w:rsidR="00913695" w:rsidRPr="00913695">
        <w:rPr>
          <w:rFonts w:ascii="Angsana New" w:hAnsi="Angsana New" w:cs="Angsana New"/>
          <w:i/>
          <w:iCs/>
          <w:sz w:val="30"/>
          <w:szCs w:val="30"/>
        </w:rPr>
        <w:t>256</w:t>
      </w:r>
      <w:r w:rsidR="00034358">
        <w:rPr>
          <w:rFonts w:ascii="Angsana New" w:hAnsi="Angsana New" w:cs="Angsana New"/>
          <w:i/>
          <w:iCs/>
          <w:sz w:val="30"/>
          <w:szCs w:val="30"/>
        </w:rPr>
        <w:t>4</w:t>
      </w:r>
      <w:r w:rsidR="00A36620" w:rsidRPr="003D20E7">
        <w:rPr>
          <w:rFonts w:ascii="Angsana New" w:eastAsia="Times New Roman" w:hAnsi="Angsana New" w:cs="Angsana New" w:hint="cs"/>
          <w:i/>
          <w:iCs/>
          <w:sz w:val="30"/>
          <w:szCs w:val="30"/>
          <w:lang w:val="th-TH" w:eastAsia="zh-CN"/>
        </w:rPr>
        <w:t xml:space="preserve">: </w:t>
      </w:r>
      <w:r w:rsidR="00600C6E" w:rsidRPr="003D20E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zh-CN"/>
        </w:rPr>
        <w:t xml:space="preserve">ธนาคารได้มีการโอนขายเงินลงทุนในตราสารทุนที่ไม่อยู่ในความต้องการของตลาดเป็นจำนวนเงิน </w:t>
      </w:r>
      <w:r w:rsidR="00992D5A" w:rsidRPr="003D20E7">
        <w:rPr>
          <w:rFonts w:ascii="Angsana New" w:eastAsia="Times New Roman" w:hAnsi="Angsana New" w:cs="Angsana New" w:hint="cs"/>
          <w:i/>
          <w:iCs/>
          <w:sz w:val="30"/>
          <w:szCs w:val="30"/>
          <w:lang w:val="th-TH" w:eastAsia="zh-CN"/>
        </w:rPr>
        <w:t>232</w:t>
      </w:r>
      <w:r w:rsidR="00600C6E" w:rsidRPr="003D20E7">
        <w:rPr>
          <w:rFonts w:ascii="Angsana New" w:eastAsia="Times New Roman" w:hAnsi="Angsana New" w:cs="Angsana New" w:hint="cs"/>
          <w:i/>
          <w:iCs/>
          <w:sz w:val="30"/>
          <w:szCs w:val="30"/>
          <w:lang w:val="th-TH" w:eastAsia="zh-CN"/>
        </w:rPr>
        <w:t xml:space="preserve"> </w:t>
      </w:r>
      <w:r w:rsidR="00600C6E" w:rsidRPr="003D20E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zh-CN"/>
        </w:rPr>
        <w:t xml:space="preserve">ล้านบาท ให้กับบริษัทย่อย โดยเป็นการขายที่ราคายุติธรรม </w:t>
      </w:r>
      <w:r w:rsidR="006C01D5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zh-CN"/>
        </w:rPr>
        <w:br/>
      </w:r>
      <w:r w:rsidR="00600C6E" w:rsidRPr="003D20E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zh-CN"/>
        </w:rPr>
        <w:t>ณ วันที่โอนขาย</w:t>
      </w:r>
      <w:r w:rsidR="00A93123" w:rsidRPr="003D20E7">
        <w:rPr>
          <w:rFonts w:ascii="Angsana New" w:eastAsia="Times New Roman" w:hAnsi="Angsana New" w:cs="Angsana New" w:hint="cs"/>
          <w:i/>
          <w:iCs/>
          <w:sz w:val="30"/>
          <w:szCs w:val="30"/>
          <w:lang w:val="th-TH" w:eastAsia="zh-CN"/>
        </w:rPr>
        <w:t>)</w:t>
      </w:r>
    </w:p>
    <w:p w14:paraId="7FED5097" w14:textId="77777777" w:rsidR="005A4520" w:rsidRPr="00E07642" w:rsidRDefault="005A4520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zh-CN"/>
        </w:rPr>
      </w:pPr>
    </w:p>
    <w:p w14:paraId="537DF258" w14:textId="718C54C9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E07642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26"/>
          <w:szCs w:val="26"/>
          <w:lang w:eastAsia="zh-CN"/>
        </w:rPr>
      </w:pPr>
    </w:p>
    <w:p w14:paraId="43884D5E" w14:textId="77777777" w:rsidR="004051E0" w:rsidRPr="00A353C2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E07642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26"/>
          <w:szCs w:val="26"/>
          <w:cs/>
          <w:lang w:eastAsia="zh-CN"/>
        </w:rPr>
      </w:pPr>
    </w:p>
    <w:p w14:paraId="0BD1D4EA" w14:textId="6258B165" w:rsidR="004051E0" w:rsidRPr="00B2181D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B2181D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B2181D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</w:t>
      </w:r>
      <w:r w:rsidR="00B2181D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ย</w:t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AE1D0B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Pr="00B2181D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Pr="00B2181D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B2181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B2181D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69F0ED80" w14:textId="49A496EA" w:rsidR="00BB7CC3" w:rsidRDefault="00BB7CC3" w:rsidP="00BB7CC3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26"/>
          <w:szCs w:val="26"/>
          <w:lang w:eastAsia="zh-CN"/>
        </w:rPr>
      </w:pPr>
    </w:p>
    <w:p w14:paraId="4A3E5D15" w14:textId="1C5CA002" w:rsidR="00135446" w:rsidRDefault="00135446" w:rsidP="00BB7CC3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26"/>
          <w:szCs w:val="26"/>
          <w:lang w:eastAsia="zh-CN"/>
        </w:rPr>
      </w:pPr>
    </w:p>
    <w:p w14:paraId="287321ED" w14:textId="63E95996" w:rsidR="00135446" w:rsidRDefault="00135446" w:rsidP="00BB7CC3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26"/>
          <w:szCs w:val="26"/>
          <w:lang w:eastAsia="zh-CN"/>
        </w:rPr>
      </w:pPr>
    </w:p>
    <w:p w14:paraId="0A1EBD31" w14:textId="77777777" w:rsidR="00135446" w:rsidRPr="00E07642" w:rsidRDefault="00135446" w:rsidP="00BB7CC3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26"/>
          <w:szCs w:val="26"/>
          <w:cs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7"/>
        <w:gridCol w:w="263"/>
        <w:gridCol w:w="1090"/>
        <w:gridCol w:w="263"/>
        <w:gridCol w:w="1087"/>
        <w:gridCol w:w="263"/>
        <w:gridCol w:w="1087"/>
      </w:tblGrid>
      <w:tr w:rsidR="00BB7CC3" w:rsidRPr="009A041E" w14:paraId="0CE158D9" w14:textId="77777777" w:rsidTr="009E3A68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AD4454E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C739A34" w14:textId="77777777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19EF80B4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14293BA1" w14:textId="77777777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B7CC3" w:rsidRPr="009A041E" w14:paraId="3770EA1A" w14:textId="77777777" w:rsidTr="009E3A68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3C1A29A4" w14:textId="77777777" w:rsidR="00BB7CC3" w:rsidRPr="009A041E" w:rsidRDefault="00BB7CC3" w:rsidP="009E3A68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9A041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 w:rsidRPr="009A041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2BC43E1" w14:textId="7F47842D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84FDA2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8030319" w14:textId="14B578A6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69AA85B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396F77" w14:textId="50A21EB9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4762237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30B66BC" w14:textId="61160722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BB7CC3" w:rsidRPr="009A041E" w14:paraId="45BB3689" w14:textId="77777777" w:rsidTr="009E3A68">
        <w:trPr>
          <w:trHeight w:val="173"/>
        </w:trPr>
        <w:tc>
          <w:tcPr>
            <w:tcW w:w="4050" w:type="dxa"/>
            <w:shd w:val="clear" w:color="auto" w:fill="auto"/>
            <w:vAlign w:val="bottom"/>
          </w:tcPr>
          <w:p w14:paraId="01D1BCF1" w14:textId="77777777" w:rsidR="00BB7CC3" w:rsidRPr="009A041E" w:rsidRDefault="00BB7CC3" w:rsidP="009E3A68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64A26B1" w14:textId="77777777" w:rsidR="00BB7CC3" w:rsidRPr="009A041E" w:rsidRDefault="00BB7CC3" w:rsidP="009E3A6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60440" w:rsidRPr="009A041E" w14:paraId="650A61D9" w14:textId="77777777" w:rsidTr="009E3A68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3A27F545" w14:textId="77777777" w:rsidR="00060440" w:rsidRPr="009A041E" w:rsidRDefault="00060440" w:rsidP="00060440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29F92731" w14:textId="629CDAAE" w:rsidR="00060440" w:rsidRPr="00060440" w:rsidRDefault="00060440" w:rsidP="00060440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cs/>
                <w:lang w:val="en-GB"/>
              </w:rPr>
              <w:t>75</w:t>
            </w:r>
            <w:r w:rsidR="00C77A0A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56615572" w14:textId="77777777" w:rsidR="00060440" w:rsidRPr="009A041E" w:rsidRDefault="00060440" w:rsidP="000604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6F17DDAA" w14:textId="458A12A9" w:rsidR="00060440" w:rsidRPr="00242AE7" w:rsidRDefault="00060440" w:rsidP="00060440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  <w:r w:rsidR="00DB12A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67</w:t>
            </w:r>
          </w:p>
        </w:tc>
        <w:tc>
          <w:tcPr>
            <w:tcW w:w="263" w:type="dxa"/>
            <w:shd w:val="clear" w:color="auto" w:fill="auto"/>
          </w:tcPr>
          <w:p w14:paraId="019FA824" w14:textId="77777777" w:rsidR="00060440" w:rsidRPr="00242AE7" w:rsidRDefault="00060440" w:rsidP="00060440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65021769" w14:textId="42B01C82" w:rsidR="00060440" w:rsidRPr="00060440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cs/>
                <w:lang w:val="en-GB"/>
              </w:rPr>
              <w:t>287</w:t>
            </w:r>
          </w:p>
        </w:tc>
        <w:tc>
          <w:tcPr>
            <w:tcW w:w="263" w:type="dxa"/>
            <w:shd w:val="clear" w:color="auto" w:fill="auto"/>
          </w:tcPr>
          <w:p w14:paraId="1C49090A" w14:textId="77777777" w:rsidR="00060440" w:rsidRPr="00242AE7" w:rsidRDefault="00060440" w:rsidP="000604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</w:tcPr>
          <w:p w14:paraId="38EC872B" w14:textId="29C585C2" w:rsidR="00060440" w:rsidRPr="00242AE7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348</w:t>
            </w:r>
          </w:p>
        </w:tc>
      </w:tr>
      <w:tr w:rsidR="00060440" w:rsidRPr="009A041E" w14:paraId="4794048E" w14:textId="77777777" w:rsidTr="009E3A68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A58AAE1" w14:textId="0016FB7E" w:rsidR="00060440" w:rsidRPr="009A041E" w:rsidRDefault="00060440" w:rsidP="00060440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67" w:type="dxa"/>
            <w:shd w:val="clear" w:color="auto" w:fill="auto"/>
          </w:tcPr>
          <w:p w14:paraId="16A06CE8" w14:textId="3CB54BDB" w:rsidR="00060440" w:rsidRPr="00060440" w:rsidRDefault="00060440" w:rsidP="00060440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cs/>
                <w:lang w:val="en-GB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237EBABA" w14:textId="77777777" w:rsidR="00060440" w:rsidRPr="009A041E" w:rsidRDefault="00060440" w:rsidP="00060440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4FCE3F1F" w14:textId="16C7C7D4" w:rsidR="00060440" w:rsidRPr="00242AE7" w:rsidRDefault="00060440" w:rsidP="00060440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</w:t>
            </w:r>
            <w:r w:rsidR="00DB12A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36586207" w14:textId="77777777" w:rsidR="00060440" w:rsidRPr="00242AE7" w:rsidRDefault="00060440" w:rsidP="000604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7B5713E" w14:textId="794286E8" w:rsidR="00060440" w:rsidRPr="00060440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cs/>
                <w:lang w:val="en-GB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06C65B67" w14:textId="77777777" w:rsidR="00060440" w:rsidRPr="00242AE7" w:rsidRDefault="00060440" w:rsidP="00060440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87" w:type="dxa"/>
          </w:tcPr>
          <w:p w14:paraId="02AD25E9" w14:textId="075B1AE2" w:rsidR="00060440" w:rsidRPr="00242AE7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11</w:t>
            </w:r>
          </w:p>
        </w:tc>
      </w:tr>
      <w:tr w:rsidR="00060440" w:rsidRPr="009A041E" w14:paraId="4382650F" w14:textId="77777777" w:rsidTr="009E3A68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147F9C2D" w14:textId="022F737A" w:rsidR="00060440" w:rsidRPr="009A041E" w:rsidRDefault="00060440" w:rsidP="00060440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7" w:type="dxa"/>
            <w:shd w:val="clear" w:color="auto" w:fill="auto"/>
          </w:tcPr>
          <w:p w14:paraId="7E9713A1" w14:textId="3739DA58" w:rsidR="00060440" w:rsidRPr="00060440" w:rsidRDefault="00060440" w:rsidP="00060440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lang w:val="en-GB"/>
              </w:rPr>
              <w:t>30</w:t>
            </w:r>
          </w:p>
        </w:tc>
        <w:tc>
          <w:tcPr>
            <w:tcW w:w="263" w:type="dxa"/>
            <w:shd w:val="clear" w:color="auto" w:fill="auto"/>
          </w:tcPr>
          <w:p w14:paraId="04D90AEB" w14:textId="77777777" w:rsidR="00060440" w:rsidRPr="009A041E" w:rsidRDefault="00060440" w:rsidP="00060440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15847D90" w14:textId="532BE2CE" w:rsidR="00060440" w:rsidRPr="00242AE7" w:rsidRDefault="00060440" w:rsidP="00DB12A7">
            <w:pPr>
              <w:tabs>
                <w:tab w:val="decimal" w:pos="55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6D1CCE4" w14:textId="77777777" w:rsidR="00060440" w:rsidRPr="00242AE7" w:rsidRDefault="00060440" w:rsidP="000604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09ADF690" w14:textId="5E78B3B1" w:rsidR="00060440" w:rsidRPr="00060440" w:rsidRDefault="00060440" w:rsidP="00DB12A7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sz w:val="28"/>
                <w:lang w:val="en-GB"/>
              </w:rPr>
              <w:t>30</w:t>
            </w:r>
          </w:p>
        </w:tc>
        <w:tc>
          <w:tcPr>
            <w:tcW w:w="263" w:type="dxa"/>
            <w:shd w:val="clear" w:color="auto" w:fill="auto"/>
          </w:tcPr>
          <w:p w14:paraId="71D89A79" w14:textId="77777777" w:rsidR="00060440" w:rsidRPr="00242AE7" w:rsidRDefault="00060440" w:rsidP="00060440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87" w:type="dxa"/>
          </w:tcPr>
          <w:p w14:paraId="1DAAFB96" w14:textId="560A76E2" w:rsidR="00060440" w:rsidRPr="00242AE7" w:rsidRDefault="00060440" w:rsidP="00DB12A7">
            <w:pPr>
              <w:tabs>
                <w:tab w:val="decimal" w:pos="613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242AE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060440" w:rsidRPr="009A041E" w14:paraId="186FFD45" w14:textId="77777777" w:rsidTr="009E3A68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7C6BD9CC" w14:textId="77777777" w:rsidR="00060440" w:rsidRPr="009A041E" w:rsidRDefault="00060440" w:rsidP="00060440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8F4FC9" w14:textId="5C63C15C" w:rsidR="00060440" w:rsidRPr="00060440" w:rsidRDefault="00C77A0A" w:rsidP="00060440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799</w:t>
            </w:r>
          </w:p>
        </w:tc>
        <w:tc>
          <w:tcPr>
            <w:tcW w:w="263" w:type="dxa"/>
            <w:shd w:val="clear" w:color="auto" w:fill="auto"/>
          </w:tcPr>
          <w:p w14:paraId="24F4A26B" w14:textId="77777777" w:rsidR="00060440" w:rsidRPr="009A041E" w:rsidRDefault="00060440" w:rsidP="000604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807B8E3" w14:textId="242253CB" w:rsidR="00060440" w:rsidRPr="009A041E" w:rsidRDefault="00060440" w:rsidP="00060440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5</w:t>
            </w:r>
            <w:r w:rsidR="00DB12A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83</w:t>
            </w:r>
          </w:p>
        </w:tc>
        <w:tc>
          <w:tcPr>
            <w:tcW w:w="263" w:type="dxa"/>
            <w:shd w:val="clear" w:color="auto" w:fill="auto"/>
          </w:tcPr>
          <w:p w14:paraId="3B4CCA63" w14:textId="77777777" w:rsidR="00060440" w:rsidRPr="009A041E" w:rsidRDefault="00060440" w:rsidP="000604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FCFD5A" w14:textId="579278BF" w:rsidR="00060440" w:rsidRPr="00060440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06044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326</w:t>
            </w:r>
          </w:p>
        </w:tc>
        <w:tc>
          <w:tcPr>
            <w:tcW w:w="263" w:type="dxa"/>
            <w:shd w:val="clear" w:color="auto" w:fill="auto"/>
          </w:tcPr>
          <w:p w14:paraId="039020D1" w14:textId="77777777" w:rsidR="00060440" w:rsidRPr="009A041E" w:rsidRDefault="00060440" w:rsidP="000604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B47B177" w14:textId="3A605EF7" w:rsidR="00060440" w:rsidRPr="009A041E" w:rsidRDefault="00060440" w:rsidP="00060440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359</w:t>
            </w:r>
          </w:p>
        </w:tc>
      </w:tr>
    </w:tbl>
    <w:p w14:paraId="1139DEA4" w14:textId="77777777" w:rsidR="00135446" w:rsidRDefault="00135446" w:rsidP="00135446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42C15DD" w14:textId="584CB147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0A4FB7A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332C07F" w14:textId="2BCB2D1C" w:rsidR="00B742E5" w:rsidRPr="00B742E5" w:rsidRDefault="00B742E5" w:rsidP="001051F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</w:t>
      </w:r>
      <w:r w:rsidRPr="0013544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="00B5057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13544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13544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</w:t>
      </w:r>
    </w:p>
    <w:p w14:paraId="2230AE1C" w14:textId="77777777" w:rsidR="00E72843" w:rsidRDefault="00E72843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D0FBBC1" w14:textId="2C8E48D7" w:rsidR="00B742E5" w:rsidRDefault="00593095" w:rsidP="00F20944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 w:eastAsia="zh-CN"/>
        </w:rPr>
      </w:pPr>
      <w:r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รายได้จากรายการระหว่างธนาคารและตลาดเงิ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และเงินลงทุนของธนาคาร</w:t>
      </w:r>
      <w:r w:rsidR="00E26F3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="00E26F3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ปันส่วนไปยังหน่วยธุรกิจใดเป็นพิเศษ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="00B742E5"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ผลการดำเนินงานของบริษัทย่อย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="00F20944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="00F2094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519C8B3B" w14:textId="6B7C60DE" w:rsidR="00BB7CC3" w:rsidRDefault="00BB7CC3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D9D029C" w14:textId="4008EAFA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12B4386" w14:textId="63CA4930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266AAA6" w14:textId="17AD97F2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9AAD921" w14:textId="2A58CC5D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BA4CB8D" w14:textId="6C21A9CD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27C058C" w14:textId="4AEDB13D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BB541C9" w14:textId="13A98095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8B68F52" w14:textId="3EA529A9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13C0F4F" w14:textId="58243E83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7F0840" w14:textId="334BAA5D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8D371FF" w14:textId="77777777" w:rsidR="00135446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0B4864B" w14:textId="1890C0B4" w:rsidR="00135446" w:rsidRPr="00B50579" w:rsidRDefault="00135446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7068C57" w14:textId="77777777" w:rsidR="00B50579" w:rsidRDefault="00B50579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1045"/>
        <w:gridCol w:w="178"/>
        <w:gridCol w:w="860"/>
        <w:gridCol w:w="178"/>
        <w:gridCol w:w="741"/>
        <w:gridCol w:w="178"/>
        <w:gridCol w:w="795"/>
        <w:gridCol w:w="178"/>
        <w:gridCol w:w="714"/>
        <w:gridCol w:w="178"/>
        <w:gridCol w:w="736"/>
        <w:gridCol w:w="17"/>
      </w:tblGrid>
      <w:tr w:rsidR="00BB7CC3" w:rsidRPr="008D2A72" w14:paraId="343A9545" w14:textId="77777777" w:rsidTr="00135446">
        <w:trPr>
          <w:gridAfter w:val="1"/>
          <w:wAfter w:w="17" w:type="dxa"/>
          <w:cantSplit/>
        </w:trPr>
        <w:tc>
          <w:tcPr>
            <w:tcW w:w="3652" w:type="dxa"/>
            <w:shd w:val="clear" w:color="auto" w:fill="auto"/>
          </w:tcPr>
          <w:p w14:paraId="78BA6895" w14:textId="698D2663" w:rsidR="00BB7CC3" w:rsidRPr="008D2A72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lastRenderedPageBreak/>
              <w:br w:type="page"/>
            </w:r>
          </w:p>
        </w:tc>
        <w:tc>
          <w:tcPr>
            <w:tcW w:w="5781" w:type="dxa"/>
            <w:gridSpan w:val="11"/>
            <w:shd w:val="clear" w:color="auto" w:fill="auto"/>
          </w:tcPr>
          <w:p w14:paraId="224B0CE6" w14:textId="77777777" w:rsidR="00BB7CC3" w:rsidRPr="008D2A72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8D2A72" w14:paraId="71B0C180" w14:textId="77777777" w:rsidTr="00135446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467D3702" w14:textId="7BE29B42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31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CB41161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0BA548" w14:textId="77777777" w:rsidR="004460E4" w:rsidRPr="008D2A72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D09C56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0A7FA3" w14:textId="77777777" w:rsidR="004460E4" w:rsidRPr="008D2A72" w:rsidRDefault="004460E4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3CF5560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0B1074" w14:textId="77777777" w:rsidR="004460E4" w:rsidRPr="008D2A72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3AD5449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B8749CA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14" w:type="dxa"/>
          </w:tcPr>
          <w:p w14:paraId="73C7C3C6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51AE8707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2F7EFA60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53" w:type="dxa"/>
            <w:gridSpan w:val="2"/>
          </w:tcPr>
          <w:p w14:paraId="0BD50FB4" w14:textId="77777777" w:rsidR="004460E4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FD93155" w14:textId="77777777" w:rsidR="00486895" w:rsidRPr="008D2A72" w:rsidRDefault="00486895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7C81ADA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2BAC1FD" w14:textId="77777777" w:rsidR="004460E4" w:rsidRPr="008D2A72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8D2A72" w14:paraId="1D2BDAAB" w14:textId="77777777" w:rsidTr="00135446">
        <w:trPr>
          <w:gridAfter w:val="1"/>
          <w:wAfter w:w="17" w:type="dxa"/>
          <w:cantSplit/>
        </w:trPr>
        <w:tc>
          <w:tcPr>
            <w:tcW w:w="3652" w:type="dxa"/>
            <w:shd w:val="clear" w:color="auto" w:fill="auto"/>
          </w:tcPr>
          <w:p w14:paraId="24FC4D5A" w14:textId="77777777" w:rsidR="00BB7CC3" w:rsidRPr="008D2A72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81" w:type="dxa"/>
            <w:gridSpan w:val="11"/>
            <w:shd w:val="clear" w:color="auto" w:fill="auto"/>
            <w:vAlign w:val="bottom"/>
          </w:tcPr>
          <w:p w14:paraId="7E30474A" w14:textId="77777777" w:rsidR="00BB7CC3" w:rsidRPr="008D2A72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8D2A72" w14:paraId="092C3F26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3670A478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A625AF9" w14:textId="679C34F9" w:rsidR="004460E4" w:rsidRPr="004460E4" w:rsidRDefault="004460E4" w:rsidP="004460E4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8D1F5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6AB7320" w14:textId="6EA933AF" w:rsidR="004460E4" w:rsidRPr="004460E4" w:rsidRDefault="004460E4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6C8BA2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1135AD1B" w14:textId="6C30AABF" w:rsidR="004460E4" w:rsidRPr="004460E4" w:rsidRDefault="004460E4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12,148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3EA3D3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9727C40" w14:textId="22134A10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3,182</w:t>
            </w:r>
          </w:p>
        </w:tc>
        <w:tc>
          <w:tcPr>
            <w:tcW w:w="178" w:type="dxa"/>
            <w:vAlign w:val="bottom"/>
          </w:tcPr>
          <w:p w14:paraId="4815901F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E46CC2D" w14:textId="590D1836" w:rsidR="004460E4" w:rsidRPr="004460E4" w:rsidRDefault="004460E4" w:rsidP="002C67AC">
            <w:pPr>
              <w:shd w:val="clear" w:color="auto" w:fill="FFFFFF"/>
              <w:tabs>
                <w:tab w:val="decimal" w:pos="37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7D13CF28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7BFF38A0" w14:textId="6666A5A2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24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744</w:t>
            </w:r>
          </w:p>
        </w:tc>
      </w:tr>
      <w:tr w:rsidR="00135446" w:rsidRPr="008D2A72" w14:paraId="3C66FC0C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017F5360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30B1" w14:textId="0AED25C6" w:rsidR="004460E4" w:rsidRPr="004460E4" w:rsidRDefault="004460E4" w:rsidP="004460E4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8EAD3A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4E85" w14:textId="46CEE250" w:rsidR="004460E4" w:rsidRPr="004460E4" w:rsidRDefault="004460E4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09083D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EC09" w14:textId="09CCF88C" w:rsidR="004460E4" w:rsidRPr="004460E4" w:rsidRDefault="004460E4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A4C53A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A5CE" w14:textId="1767D26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308</w:t>
            </w:r>
          </w:p>
        </w:tc>
        <w:tc>
          <w:tcPr>
            <w:tcW w:w="178" w:type="dxa"/>
            <w:vAlign w:val="bottom"/>
          </w:tcPr>
          <w:p w14:paraId="1679814B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E61C93A" w14:textId="04FF6E19" w:rsidR="004460E4" w:rsidRPr="004460E4" w:rsidRDefault="004460E4" w:rsidP="004460E4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044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8718BA4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bottom"/>
          </w:tcPr>
          <w:p w14:paraId="5706D6B0" w14:textId="562F5CCB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12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960</w:t>
            </w:r>
          </w:p>
        </w:tc>
      </w:tr>
      <w:tr w:rsidR="00135446" w:rsidRPr="008D2A72" w14:paraId="7CEE5938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55E03798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96E4" w14:textId="7207BBEC" w:rsidR="004460E4" w:rsidRPr="004460E4" w:rsidRDefault="004460E4" w:rsidP="004460E4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6660C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9D32" w14:textId="2DC14752" w:rsidR="004460E4" w:rsidRPr="004460E4" w:rsidRDefault="004460E4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AC61E6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B37B" w14:textId="6AD9CE8E" w:rsidR="004460E4" w:rsidRPr="004460E4" w:rsidRDefault="004460E4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19,676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D66A80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6AC40" w14:textId="40D61F83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490</w:t>
            </w:r>
          </w:p>
        </w:tc>
        <w:tc>
          <w:tcPr>
            <w:tcW w:w="178" w:type="dxa"/>
            <w:vAlign w:val="bottom"/>
          </w:tcPr>
          <w:p w14:paraId="3F8B11F4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53C9D79" w14:textId="7183BD3A" w:rsidR="004460E4" w:rsidRPr="004460E4" w:rsidRDefault="004460E4" w:rsidP="004460E4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044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1721103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600362B3" w14:textId="65FF55B3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704</w:t>
            </w:r>
          </w:p>
        </w:tc>
      </w:tr>
      <w:tr w:rsidR="00135446" w:rsidRPr="008D2A72" w14:paraId="670EF9DE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5EE1C4A2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6416E78" w14:textId="0F87A925" w:rsidR="004460E4" w:rsidRPr="004460E4" w:rsidRDefault="004460E4" w:rsidP="004460E4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(2,639)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37AF7C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54033C" w14:textId="6270A03E" w:rsidR="004460E4" w:rsidRPr="004460E4" w:rsidRDefault="004460E4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067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CF0CF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037F1124" w14:textId="15C06662" w:rsidR="004460E4" w:rsidRPr="004460E4" w:rsidRDefault="004460E4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536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140AF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29F42A32" w14:textId="11247ABF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713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7038AA5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DEAA48B" w14:textId="3F85AD41" w:rsidR="004460E4" w:rsidRPr="004460E4" w:rsidRDefault="004460E4" w:rsidP="004460E4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964</w:t>
            </w:r>
          </w:p>
        </w:tc>
        <w:tc>
          <w:tcPr>
            <w:tcW w:w="178" w:type="dxa"/>
            <w:vAlign w:val="bottom"/>
          </w:tcPr>
          <w:p w14:paraId="2DB76913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bottom"/>
          </w:tcPr>
          <w:p w14:paraId="7046CC0D" w14:textId="0654757A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991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135446" w:rsidRPr="008D2A72" w14:paraId="15E63B3D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4494B043" w14:textId="77777777" w:rsidR="004460E4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173AC26C" w14:textId="77777777" w:rsidR="004460E4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44417908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D12E8" w14:textId="712B7B25" w:rsidR="004460E4" w:rsidRPr="004460E4" w:rsidRDefault="004460E4" w:rsidP="004460E4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5B1072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2A7CE" w14:textId="2C2032A1" w:rsidR="004460E4" w:rsidRPr="004460E4" w:rsidRDefault="004460E4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C3AC3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3C22" w14:textId="6A430B73" w:rsidR="004460E4" w:rsidRPr="004460E4" w:rsidRDefault="004460E4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11,140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AB067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29553" w14:textId="291B2720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777</w:t>
            </w:r>
          </w:p>
        </w:tc>
        <w:tc>
          <w:tcPr>
            <w:tcW w:w="178" w:type="dxa"/>
            <w:vAlign w:val="bottom"/>
          </w:tcPr>
          <w:p w14:paraId="6E575FAD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E577A" w14:textId="11B8C321" w:rsidR="004460E4" w:rsidRPr="004460E4" w:rsidRDefault="004460E4" w:rsidP="004460E4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80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06E9EE3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6ED253D0" w14:textId="78228DEB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713</w:t>
            </w:r>
          </w:p>
        </w:tc>
      </w:tr>
      <w:tr w:rsidR="00135446" w:rsidRPr="008D2A72" w14:paraId="02DC35F6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64A73AF7" w14:textId="491599FA" w:rsidR="004460E4" w:rsidRPr="008D2A72" w:rsidRDefault="004460E4" w:rsidP="0013544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8E03A6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2EE30E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94B5C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5CAF88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6ED91" w14:textId="77777777" w:rsidR="004460E4" w:rsidRPr="004460E4" w:rsidRDefault="004460E4" w:rsidP="004460E4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94A292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A0193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8" w:type="dxa"/>
            <w:vAlign w:val="bottom"/>
          </w:tcPr>
          <w:p w14:paraId="614B3F97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vAlign w:val="bottom"/>
          </w:tcPr>
          <w:p w14:paraId="1ED35FDF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E11A396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75BD8675" w14:textId="7768E4FE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750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135446" w:rsidRPr="008D2A72" w14:paraId="04703CF1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550ED0CB" w14:textId="77777777" w:rsidR="004460E4" w:rsidRPr="008D2A72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46CDEF4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B21400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DB62A46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80BD4F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75EB5F88" w14:textId="77777777" w:rsidR="004460E4" w:rsidRPr="004460E4" w:rsidRDefault="004460E4" w:rsidP="004460E4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BCCA75" w14:textId="77777777" w:rsidR="004460E4" w:rsidRPr="004460E4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B8F0FA9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A58BAAE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68FEA1D1" w14:textId="77777777" w:rsidR="004460E4" w:rsidRPr="004460E4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B92AB64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bottom w:val="single" w:sz="4" w:space="0" w:color="000000"/>
            </w:tcBorders>
            <w:vAlign w:val="bottom"/>
          </w:tcPr>
          <w:p w14:paraId="14C5D45A" w14:textId="0E25E9CD" w:rsidR="004460E4" w:rsidRPr="004460E4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(2,864)</w:t>
            </w:r>
          </w:p>
        </w:tc>
      </w:tr>
      <w:tr w:rsidR="00135446" w:rsidRPr="008D2A72" w14:paraId="1DAE79A1" w14:textId="77777777" w:rsidTr="00135446">
        <w:trPr>
          <w:cantSplit/>
        </w:trPr>
        <w:tc>
          <w:tcPr>
            <w:tcW w:w="3652" w:type="dxa"/>
            <w:shd w:val="clear" w:color="auto" w:fill="auto"/>
          </w:tcPr>
          <w:p w14:paraId="60DE9E86" w14:textId="77777777" w:rsidR="004460E4" w:rsidRPr="008D2A72" w:rsidRDefault="004460E4" w:rsidP="004460E4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77464A1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45482F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EF08CB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3125CC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083B29D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681105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8C622AE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42D2BB4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14" w:type="dxa"/>
          </w:tcPr>
          <w:p w14:paraId="43F25E99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423F4FD" w14:textId="77777777" w:rsidR="004460E4" w:rsidRPr="004460E4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27A6CD8" w14:textId="5F8704F5" w:rsidR="004460E4" w:rsidRPr="004460E4" w:rsidRDefault="004460E4" w:rsidP="004460E4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60E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099</w:t>
            </w:r>
          </w:p>
        </w:tc>
      </w:tr>
    </w:tbl>
    <w:p w14:paraId="497CE330" w14:textId="77777777" w:rsidR="00BB7CC3" w:rsidRDefault="00BB7CC3" w:rsidP="00BB7CC3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tbl>
      <w:tblPr>
        <w:tblW w:w="94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1022"/>
        <w:gridCol w:w="182"/>
        <w:gridCol w:w="853"/>
        <w:gridCol w:w="178"/>
        <w:gridCol w:w="774"/>
        <w:gridCol w:w="178"/>
        <w:gridCol w:w="774"/>
        <w:gridCol w:w="189"/>
        <w:gridCol w:w="679"/>
        <w:gridCol w:w="178"/>
        <w:gridCol w:w="760"/>
      </w:tblGrid>
      <w:tr w:rsidR="00BB7CC3" w:rsidRPr="008D2A72" w14:paraId="5428DF0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C88C764" w14:textId="2450D062" w:rsidR="00BB7CC3" w:rsidRPr="008D2A72" w:rsidRDefault="001C57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>
              <w:br w:type="page"/>
            </w:r>
            <w:r w:rsidR="00BB7CC3" w:rsidRPr="008D2A7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br w:type="page"/>
            </w:r>
          </w:p>
        </w:tc>
        <w:tc>
          <w:tcPr>
            <w:tcW w:w="5767" w:type="dxa"/>
            <w:gridSpan w:val="11"/>
            <w:shd w:val="clear" w:color="auto" w:fill="auto"/>
          </w:tcPr>
          <w:p w14:paraId="26563480" w14:textId="77777777" w:rsidR="00BB7CC3" w:rsidRPr="008D2A72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8D2A72" w14:paraId="72E76017" w14:textId="77777777" w:rsidTr="00B3658C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3EFFEE4C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31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B65B7A4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430D36" w14:textId="77777777" w:rsidR="004C538E" w:rsidRPr="008D2A72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F5E8332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DBDFF1" w14:textId="77777777" w:rsidR="004C538E" w:rsidRPr="008D2A72" w:rsidRDefault="004C538E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2B0509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6CCDA3" w14:textId="77777777" w:rsidR="004C538E" w:rsidRPr="008D2A72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2E06CBC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89" w:type="dxa"/>
          </w:tcPr>
          <w:p w14:paraId="26B85060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679" w:type="dxa"/>
          </w:tcPr>
          <w:p w14:paraId="24B6C874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1334CEB4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6BEA8A95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60" w:type="dxa"/>
          </w:tcPr>
          <w:p w14:paraId="1FD36301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B89CDFF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0B05EB1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92D88D6" w14:textId="77777777" w:rsidR="004C538E" w:rsidRPr="008D2A72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8D2A72" w14:paraId="5498773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15E5734" w14:textId="77777777" w:rsidR="00BB7CC3" w:rsidRPr="008D2A72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67" w:type="dxa"/>
            <w:gridSpan w:val="11"/>
            <w:shd w:val="clear" w:color="auto" w:fill="auto"/>
            <w:vAlign w:val="bottom"/>
          </w:tcPr>
          <w:p w14:paraId="0B4441AE" w14:textId="77777777" w:rsidR="00BB7CC3" w:rsidRPr="008D2A72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8D2A72" w14:paraId="3BCC56C1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82366DA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2DB787" w14:textId="5B0681D8" w:rsidR="005D15A6" w:rsidRPr="00D66549" w:rsidRDefault="005D15A6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E6731C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0DAD470" w14:textId="23B01E14" w:rsidR="005D15A6" w:rsidRPr="00D66549" w:rsidRDefault="005D15A6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494C5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9C195D" w14:textId="367E9A3E" w:rsidR="005D15A6" w:rsidRPr="00D66549" w:rsidRDefault="005D15A6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11,075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5EFC8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DB532A" w14:textId="31F0001C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3,850</w:t>
            </w:r>
          </w:p>
        </w:tc>
        <w:tc>
          <w:tcPr>
            <w:tcW w:w="189" w:type="dxa"/>
            <w:vAlign w:val="bottom"/>
          </w:tcPr>
          <w:p w14:paraId="611216D2" w14:textId="7777777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0E0268B5" w14:textId="54E74B50" w:rsidR="005D15A6" w:rsidRPr="005D15A6" w:rsidRDefault="005D15A6" w:rsidP="005D15A6">
            <w:pPr>
              <w:shd w:val="clear" w:color="auto" w:fill="FFFFFF"/>
              <w:tabs>
                <w:tab w:val="decimal" w:pos="40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D77A93F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42A47FEC" w14:textId="77777777" w:rsidR="005D15A6" w:rsidRPr="00D66549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376</w:t>
            </w:r>
          </w:p>
        </w:tc>
      </w:tr>
      <w:tr w:rsidR="00135446" w:rsidRPr="008D2A72" w14:paraId="11D12739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2928F1AC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18DF" w14:textId="5F4105DD" w:rsidR="005D15A6" w:rsidRPr="00D66549" w:rsidRDefault="005D15A6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E2DE22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7DE4" w14:textId="5C8AEB5D" w:rsidR="005D15A6" w:rsidRPr="00D66549" w:rsidRDefault="005D15A6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9A6EDE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C08B9" w14:textId="58744732" w:rsidR="005D15A6" w:rsidRPr="00D66549" w:rsidRDefault="005D15A6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78563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B3ED0" w14:textId="7FDC1F0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4,528</w:t>
            </w:r>
          </w:p>
        </w:tc>
        <w:tc>
          <w:tcPr>
            <w:tcW w:w="189" w:type="dxa"/>
            <w:vAlign w:val="bottom"/>
          </w:tcPr>
          <w:p w14:paraId="1525B06B" w14:textId="7777777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EDC033" w14:textId="3A9F55E4" w:rsidR="005D15A6" w:rsidRPr="00D66549" w:rsidRDefault="005D15A6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(608)</w:t>
            </w:r>
          </w:p>
        </w:tc>
        <w:tc>
          <w:tcPr>
            <w:tcW w:w="178" w:type="dxa"/>
            <w:vAlign w:val="bottom"/>
          </w:tcPr>
          <w:p w14:paraId="78F361BB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BF930C8" w14:textId="77777777" w:rsidR="005D15A6" w:rsidRPr="00D66549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14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377</w:t>
            </w:r>
          </w:p>
        </w:tc>
      </w:tr>
      <w:tr w:rsidR="00135446" w:rsidRPr="008D2A72" w14:paraId="29F2F4A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1FDA82E3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F564" w14:textId="0DAED988" w:rsidR="005D15A6" w:rsidRPr="00D66549" w:rsidRDefault="005D15A6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6,011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1B646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7711" w14:textId="07DBF7BF" w:rsidR="005D15A6" w:rsidRPr="00D66549" w:rsidRDefault="005D15A6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6A6A3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7E6D" w14:textId="1CBC1CDA" w:rsidR="005D15A6" w:rsidRPr="00D66549" w:rsidRDefault="005D15A6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18,997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5F2D1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8FB1" w14:textId="77AB8F1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8,378</w:t>
            </w:r>
          </w:p>
        </w:tc>
        <w:tc>
          <w:tcPr>
            <w:tcW w:w="189" w:type="dxa"/>
            <w:vAlign w:val="bottom"/>
          </w:tcPr>
          <w:p w14:paraId="51C44D38" w14:textId="7777777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2D347F7" w14:textId="0B9D5288" w:rsidR="005D15A6" w:rsidRPr="00D66549" w:rsidRDefault="005D15A6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(608)</w:t>
            </w:r>
          </w:p>
        </w:tc>
        <w:tc>
          <w:tcPr>
            <w:tcW w:w="178" w:type="dxa"/>
            <w:vAlign w:val="bottom"/>
          </w:tcPr>
          <w:p w14:paraId="2E7CBAC7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2163B70" w14:textId="77777777" w:rsidR="005D15A6" w:rsidRPr="00D66549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753</w:t>
            </w:r>
          </w:p>
        </w:tc>
      </w:tr>
      <w:tr w:rsidR="00135446" w:rsidRPr="008D2A72" w14:paraId="7670E18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8A18B81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71D1F8" w14:textId="2D73D18C" w:rsidR="005D15A6" w:rsidRPr="00D66549" w:rsidRDefault="005D15A6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(2,481)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90E578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C00649" w14:textId="4F3AACCB" w:rsidR="005D15A6" w:rsidRPr="00D66549" w:rsidRDefault="005D15A6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(1,993)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DE240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A9DB93F" w14:textId="1903C5C9" w:rsidR="005D15A6" w:rsidRPr="00D66549" w:rsidRDefault="005D15A6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(8,757)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87371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A9BA8FA" w14:textId="40C761EC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(2,747)</w:t>
            </w:r>
          </w:p>
        </w:tc>
        <w:tc>
          <w:tcPr>
            <w:tcW w:w="189" w:type="dxa"/>
            <w:vAlign w:val="bottom"/>
          </w:tcPr>
          <w:p w14:paraId="40AE7309" w14:textId="7777777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7F7FEF9D" w14:textId="3C047386" w:rsidR="005D15A6" w:rsidRPr="00D66549" w:rsidRDefault="005D15A6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78" w:type="dxa"/>
            <w:vAlign w:val="bottom"/>
          </w:tcPr>
          <w:p w14:paraId="6A1867F2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558B051" w14:textId="77777777" w:rsidR="005D15A6" w:rsidRPr="00D66549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101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135446" w:rsidRPr="008D2A72" w14:paraId="5D289D1C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387CFAD" w14:textId="77777777" w:rsidR="005D15A6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6C371A81" w14:textId="77777777" w:rsidR="005D15A6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1900ADF8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B42C" w14:textId="11D0BEE3" w:rsidR="005D15A6" w:rsidRPr="00D66549" w:rsidRDefault="005D15A6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F2D4DA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C7301" w14:textId="1037D0D3" w:rsidR="005D15A6" w:rsidRPr="00D66549" w:rsidRDefault="005D15A6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4D5F7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12E15" w14:textId="4852F7A2" w:rsidR="005D15A6" w:rsidRPr="00D66549" w:rsidRDefault="005D15A6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1D52A" w14:textId="77777777" w:rsidR="005D15A6" w:rsidRPr="00D66549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8E07E" w14:textId="31F2D88B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5,631</w:t>
            </w:r>
          </w:p>
        </w:tc>
        <w:tc>
          <w:tcPr>
            <w:tcW w:w="189" w:type="dxa"/>
            <w:vAlign w:val="bottom"/>
          </w:tcPr>
          <w:p w14:paraId="6E693B28" w14:textId="77777777" w:rsidR="005D15A6" w:rsidRPr="00D66549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F5143" w14:textId="4C6A2C67" w:rsidR="005D15A6" w:rsidRPr="00D66549" w:rsidRDefault="005D15A6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858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78" w:type="dxa"/>
            <w:vAlign w:val="bottom"/>
          </w:tcPr>
          <w:p w14:paraId="24AD4831" w14:textId="77777777" w:rsidR="005D15A6" w:rsidRPr="00D66549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26B732E7" w14:textId="77777777" w:rsidR="005D15A6" w:rsidRPr="00D66549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22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652</w:t>
            </w:r>
          </w:p>
        </w:tc>
      </w:tr>
      <w:tr w:rsidR="00135446" w:rsidRPr="008D2A72" w14:paraId="2F5E848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ED822F9" w14:textId="0AA27465" w:rsidR="005D15A6" w:rsidRPr="008D2A72" w:rsidRDefault="005D15A6" w:rsidP="0013544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287E6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E42313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2634D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483AD2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54675" w14:textId="77777777" w:rsidR="005D15A6" w:rsidRPr="008D2A72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6CCADF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D72E84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9" w:type="dxa"/>
            <w:vAlign w:val="bottom"/>
          </w:tcPr>
          <w:p w14:paraId="0D20649C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double" w:sz="4" w:space="0" w:color="auto"/>
            </w:tcBorders>
            <w:vAlign w:val="bottom"/>
          </w:tcPr>
          <w:p w14:paraId="2EC0624E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5881591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70B01D3C" w14:textId="77777777" w:rsidR="005D15A6" w:rsidRPr="002834DA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(10,008)</w:t>
            </w:r>
          </w:p>
        </w:tc>
      </w:tr>
      <w:tr w:rsidR="00135446" w:rsidRPr="008D2A72" w14:paraId="4D0275C3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580F0117" w14:textId="77777777" w:rsidR="005D15A6" w:rsidRPr="008D2A72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A9A539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345BB0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0AE62ED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15FED5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FDDF7F5" w14:textId="77777777" w:rsidR="005D15A6" w:rsidRPr="008D2A72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7E7641" w14:textId="77777777" w:rsidR="005D15A6" w:rsidRPr="008D2A72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ED3379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9" w:type="dxa"/>
            <w:vAlign w:val="bottom"/>
          </w:tcPr>
          <w:p w14:paraId="2ADC9D19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6C839063" w14:textId="77777777" w:rsidR="005D15A6" w:rsidRPr="008D2A72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E470AAC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000000"/>
            </w:tcBorders>
            <w:vAlign w:val="bottom"/>
          </w:tcPr>
          <w:p w14:paraId="567120C1" w14:textId="77777777" w:rsidR="005D15A6" w:rsidRPr="002834DA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(2,597)</w:t>
            </w:r>
          </w:p>
        </w:tc>
      </w:tr>
      <w:tr w:rsidR="00135446" w:rsidRPr="008D2A72" w14:paraId="244BA15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26C9806" w14:textId="77777777" w:rsidR="005D15A6" w:rsidRPr="008D2A72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110462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E1F426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56039C3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94AD27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DC39DA9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45D32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BDE7E40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9" w:type="dxa"/>
          </w:tcPr>
          <w:p w14:paraId="519E4194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9" w:type="dxa"/>
          </w:tcPr>
          <w:p w14:paraId="3F46ACFF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15679180" w14:textId="77777777" w:rsidR="005D15A6" w:rsidRPr="008D2A72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1458D54" w14:textId="77777777" w:rsidR="005D15A6" w:rsidRPr="002834DA" w:rsidRDefault="005D15A6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10,047</w:t>
            </w:r>
          </w:p>
        </w:tc>
      </w:tr>
    </w:tbl>
    <w:p w14:paraId="03587A22" w14:textId="77777777" w:rsidR="00BB7CC3" w:rsidRPr="00145DE2" w:rsidRDefault="00BB7CC3" w:rsidP="00E808B9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8DCA867" w14:textId="77777777" w:rsidR="00B50579" w:rsidRDefault="00B50579" w:rsidP="005D58CA">
      <w:r>
        <w:br w:type="page"/>
      </w: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77"/>
      </w:tblGrid>
      <w:tr w:rsidR="00145DE2" w:rsidRPr="00942F6A" w14:paraId="73648127" w14:textId="77777777" w:rsidTr="00B50579">
        <w:trPr>
          <w:cantSplit/>
          <w:trHeight w:val="273"/>
        </w:trPr>
        <w:tc>
          <w:tcPr>
            <w:tcW w:w="3150" w:type="dxa"/>
            <w:shd w:val="clear" w:color="auto" w:fill="auto"/>
          </w:tcPr>
          <w:p w14:paraId="5BA9D847" w14:textId="0142C06C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1DDAF137" w14:textId="77777777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942F6A" w14:paraId="471F2300" w14:textId="77777777" w:rsidTr="00B50579">
        <w:trPr>
          <w:cantSplit/>
          <w:trHeight w:val="255"/>
        </w:trPr>
        <w:tc>
          <w:tcPr>
            <w:tcW w:w="3150" w:type="dxa"/>
            <w:shd w:val="clear" w:color="auto" w:fill="auto"/>
          </w:tcPr>
          <w:p w14:paraId="71BB9B84" w14:textId="77777777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454A1BF3" w14:textId="28FFA235" w:rsidR="00145DE2" w:rsidRPr="00942F6A" w:rsidRDefault="007C5C18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C5C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7C5C18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145DE2"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A70C73" w:rsidRPr="00942F6A" w14:paraId="311C3A16" w14:textId="77777777" w:rsidTr="00B50579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108E9C28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A096640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A4762C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56566A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3E17F2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1296712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3F44E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1F002E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5B56CDD6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C235E83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DA446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EC405B8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942F6A" w14:paraId="74DF6DDD" w14:textId="77777777" w:rsidTr="00B50579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22ED3A75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1E85387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8D91E49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6BB1DC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931F82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2CAF38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4ACDE3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C94F70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4DFAD5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99CA1A3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8F1B60B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BE196F0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87851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ADC6A1A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942F6A" w14:paraId="4BA3A653" w14:textId="77777777" w:rsidTr="00B50579">
        <w:trPr>
          <w:cantSplit/>
          <w:trHeight w:val="147"/>
        </w:trPr>
        <w:tc>
          <w:tcPr>
            <w:tcW w:w="3150" w:type="dxa"/>
            <w:shd w:val="clear" w:color="auto" w:fill="auto"/>
            <w:vAlign w:val="bottom"/>
          </w:tcPr>
          <w:p w14:paraId="3A86B265" w14:textId="77777777" w:rsidR="00145DE2" w:rsidRPr="00942F6A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5C7690F3" w14:textId="77777777" w:rsidR="00145DE2" w:rsidRPr="00942F6A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C67AC" w:rsidRPr="006A1D29" w14:paraId="50DCD2D5" w14:textId="77777777" w:rsidTr="00B50579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60309524" w14:textId="77777777" w:rsidR="002C67AC" w:rsidRPr="006A1D29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969" w:type="dxa"/>
          </w:tcPr>
          <w:p w14:paraId="42D681DC" w14:textId="5B9E27C4" w:rsidR="002C67AC" w:rsidRPr="002C67AC" w:rsidRDefault="002C67AC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856,504</w:t>
            </w:r>
          </w:p>
        </w:tc>
        <w:tc>
          <w:tcPr>
            <w:tcW w:w="178" w:type="dxa"/>
          </w:tcPr>
          <w:p w14:paraId="3A40B176" w14:textId="77777777" w:rsidR="002C67AC" w:rsidRPr="002C67AC" w:rsidRDefault="002C67AC" w:rsidP="002C67AC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E4BBDB" w14:textId="5D686E75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407,809</w:t>
            </w:r>
          </w:p>
        </w:tc>
        <w:tc>
          <w:tcPr>
            <w:tcW w:w="178" w:type="dxa"/>
          </w:tcPr>
          <w:p w14:paraId="08079F0C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76D44B6" w14:textId="0A6259B2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1,055,521</w:t>
            </w:r>
          </w:p>
        </w:tc>
        <w:tc>
          <w:tcPr>
            <w:tcW w:w="178" w:type="dxa"/>
          </w:tcPr>
          <w:p w14:paraId="25F1BA2F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5805C2A" w14:textId="7A17B74F" w:rsidR="002C67AC" w:rsidRPr="002C67AC" w:rsidRDefault="002C67AC" w:rsidP="002C67AC">
            <w:pPr>
              <w:shd w:val="clear" w:color="auto" w:fill="FFFFFF"/>
              <w:tabs>
                <w:tab w:val="decimal" w:pos="693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12,281</w:t>
            </w:r>
          </w:p>
        </w:tc>
        <w:tc>
          <w:tcPr>
            <w:tcW w:w="178" w:type="dxa"/>
          </w:tcPr>
          <w:p w14:paraId="685C8ED9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E101A2" w14:textId="7AE053FF" w:rsidR="002C67AC" w:rsidRPr="002C67AC" w:rsidRDefault="002C67AC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(5,720)</w:t>
            </w:r>
          </w:p>
        </w:tc>
        <w:tc>
          <w:tcPr>
            <w:tcW w:w="178" w:type="dxa"/>
          </w:tcPr>
          <w:p w14:paraId="700885C8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12013302" w14:textId="0B03590C" w:rsidR="002C67AC" w:rsidRPr="002C67AC" w:rsidRDefault="002C67AC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2,326,395</w:t>
            </w:r>
          </w:p>
        </w:tc>
      </w:tr>
      <w:tr w:rsidR="002C67AC" w:rsidRPr="006A1D29" w14:paraId="0084EEE1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4291283F" w14:textId="77777777" w:rsidR="002C67AC" w:rsidRPr="006A1D29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55C1BDD2" w14:textId="1A7BDB22" w:rsidR="002C67AC" w:rsidRPr="002C67AC" w:rsidRDefault="002C67AC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825,291</w:t>
            </w:r>
          </w:p>
        </w:tc>
        <w:tc>
          <w:tcPr>
            <w:tcW w:w="178" w:type="dxa"/>
          </w:tcPr>
          <w:p w14:paraId="049BFF54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F9EEB6A" w14:textId="1C925C8E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373,284</w:t>
            </w:r>
          </w:p>
        </w:tc>
        <w:tc>
          <w:tcPr>
            <w:tcW w:w="178" w:type="dxa"/>
          </w:tcPr>
          <w:p w14:paraId="3EBA40A9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A4F76AE" w14:textId="35F565B7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1,056,970</w:t>
            </w:r>
          </w:p>
        </w:tc>
        <w:tc>
          <w:tcPr>
            <w:tcW w:w="178" w:type="dxa"/>
          </w:tcPr>
          <w:p w14:paraId="2588982D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42BB36" w14:textId="224BE4D0" w:rsidR="002C67AC" w:rsidRPr="002C67AC" w:rsidRDefault="002C67AC" w:rsidP="002C67AC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1,179,432</w:t>
            </w:r>
          </w:p>
        </w:tc>
        <w:tc>
          <w:tcPr>
            <w:tcW w:w="178" w:type="dxa"/>
          </w:tcPr>
          <w:p w14:paraId="0F14B753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8C9A12D" w14:textId="5495D667" w:rsidR="002C67AC" w:rsidRPr="002C67AC" w:rsidRDefault="002C67AC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(64,318)</w:t>
            </w:r>
          </w:p>
        </w:tc>
        <w:tc>
          <w:tcPr>
            <w:tcW w:w="178" w:type="dxa"/>
          </w:tcPr>
          <w:p w14:paraId="5A3913C3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5AB80691" w14:textId="134F1B44" w:rsidR="002C67AC" w:rsidRPr="002C67AC" w:rsidRDefault="002C67AC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3,370,659</w:t>
            </w:r>
          </w:p>
        </w:tc>
      </w:tr>
      <w:tr w:rsidR="002C67AC" w:rsidRPr="006A1D29" w14:paraId="19A0ADB7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06CCDB39" w14:textId="77777777" w:rsidR="002C67AC" w:rsidRPr="006A1D29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A1D2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C02D6FF" w14:textId="5CD5BE1E" w:rsidR="002C67AC" w:rsidRPr="002C67AC" w:rsidRDefault="002C67AC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668,438</w:t>
            </w:r>
          </w:p>
        </w:tc>
        <w:tc>
          <w:tcPr>
            <w:tcW w:w="178" w:type="dxa"/>
          </w:tcPr>
          <w:p w14:paraId="13FEF04F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655C5B7" w14:textId="0EEB6A81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266,403</w:t>
            </w:r>
          </w:p>
        </w:tc>
        <w:tc>
          <w:tcPr>
            <w:tcW w:w="178" w:type="dxa"/>
          </w:tcPr>
          <w:p w14:paraId="138ECE1B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885A65E" w14:textId="78619606" w:rsidR="002C67AC" w:rsidRPr="002C67AC" w:rsidRDefault="002C67AC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1,611,841</w:t>
            </w:r>
          </w:p>
        </w:tc>
        <w:tc>
          <w:tcPr>
            <w:tcW w:w="178" w:type="dxa"/>
          </w:tcPr>
          <w:p w14:paraId="6A4C45B4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B1AF744" w14:textId="52C5691A" w:rsidR="002C67AC" w:rsidRPr="002C67AC" w:rsidRDefault="002C67AC" w:rsidP="002C67AC">
            <w:pPr>
              <w:shd w:val="clear" w:color="auto" w:fill="FFFFFF"/>
              <w:tabs>
                <w:tab w:val="decimal" w:pos="67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399,436</w:t>
            </w:r>
          </w:p>
        </w:tc>
        <w:tc>
          <w:tcPr>
            <w:tcW w:w="178" w:type="dxa"/>
          </w:tcPr>
          <w:p w14:paraId="248C9C42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535E6D" w14:textId="7A5DED46" w:rsidR="002C67AC" w:rsidRPr="002C67AC" w:rsidRDefault="002C67AC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(27,984)</w:t>
            </w:r>
          </w:p>
        </w:tc>
        <w:tc>
          <w:tcPr>
            <w:tcW w:w="178" w:type="dxa"/>
          </w:tcPr>
          <w:p w14:paraId="365A5C42" w14:textId="77777777" w:rsidR="002C67AC" w:rsidRPr="002C67AC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43920F97" w14:textId="006486AD" w:rsidR="002C67AC" w:rsidRPr="002C67AC" w:rsidRDefault="002C67AC" w:rsidP="002C67AC">
            <w:pPr>
              <w:shd w:val="clear" w:color="auto" w:fill="FFFFFF"/>
              <w:tabs>
                <w:tab w:val="decimal" w:pos="692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C67AC">
              <w:rPr>
                <w:rFonts w:asciiTheme="majorBidi" w:eastAsia="Times New Roman" w:hAnsiTheme="majorBidi" w:cstheme="majorBidi"/>
                <w:sz w:val="26"/>
                <w:szCs w:val="26"/>
              </w:rPr>
              <w:t>2,918,134</w:t>
            </w:r>
          </w:p>
        </w:tc>
      </w:tr>
    </w:tbl>
    <w:p w14:paraId="51C87D88" w14:textId="0695B077" w:rsidR="00145DE2" w:rsidRPr="001C2FDF" w:rsidRDefault="00145DE2" w:rsidP="001C2FDF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83"/>
      </w:tblGrid>
      <w:tr w:rsidR="00145DE2" w:rsidRPr="00942F6A" w14:paraId="6169CFCD" w14:textId="77777777" w:rsidTr="00B50579">
        <w:trPr>
          <w:cantSplit/>
          <w:trHeight w:val="177"/>
        </w:trPr>
        <w:tc>
          <w:tcPr>
            <w:tcW w:w="3150" w:type="dxa"/>
            <w:shd w:val="clear" w:color="auto" w:fill="auto"/>
          </w:tcPr>
          <w:p w14:paraId="7C254E0E" w14:textId="4D81B187" w:rsidR="00145DE2" w:rsidRPr="00942F6A" w:rsidRDefault="001C578E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>
              <w:br w:type="page"/>
            </w: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3E30639A" w14:textId="77777777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942F6A" w14:paraId="5A2F02C0" w14:textId="77777777" w:rsidTr="00B50579">
        <w:trPr>
          <w:cantSplit/>
          <w:trHeight w:val="168"/>
        </w:trPr>
        <w:tc>
          <w:tcPr>
            <w:tcW w:w="3150" w:type="dxa"/>
            <w:shd w:val="clear" w:color="auto" w:fill="auto"/>
          </w:tcPr>
          <w:p w14:paraId="3355E8E7" w14:textId="77777777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01D4C24F" w14:textId="421DA6D2" w:rsidR="00145DE2" w:rsidRPr="00942F6A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7C5C1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A70C73" w:rsidRPr="00942F6A" w14:paraId="568F33E1" w14:textId="77777777" w:rsidTr="00B50579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5889667A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A2D484A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3AFCED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05D2DC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7715B1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8803FE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DCED6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32B11C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6C178C9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7436301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39E8BD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BA29085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942F6A" w14:paraId="6099D86D" w14:textId="77777777" w:rsidTr="00B50579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4EC6186D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A3F7B3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D62494C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A2B616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303CC9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8E034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DE2E65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A683C6" w14:textId="77777777" w:rsidR="00A70C73" w:rsidRPr="00942F6A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FD79BB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033D17B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F8074B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C3C9724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7F4A8C" w14:textId="77777777" w:rsidR="00A70C73" w:rsidRPr="00942F6A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5BAA1D" w14:textId="77777777" w:rsidR="00A70C73" w:rsidRPr="00942F6A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942F6A" w14:paraId="1D0925D9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  <w:vAlign w:val="bottom"/>
          </w:tcPr>
          <w:p w14:paraId="0910A8CA" w14:textId="77777777" w:rsidR="00145DE2" w:rsidRPr="00942F6A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5F280308" w14:textId="77777777" w:rsidR="00145DE2" w:rsidRPr="00942F6A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B17DE" w:rsidRPr="00942F6A" w14:paraId="198837CC" w14:textId="77777777" w:rsidTr="00B50579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02FDA471" w14:textId="77777777" w:rsidR="003B17DE" w:rsidRPr="00942F6A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579A35C7" w14:textId="02BC9D31" w:rsidR="003B17DE" w:rsidRPr="00244025" w:rsidRDefault="003B17DE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841,372</w:t>
            </w:r>
          </w:p>
        </w:tc>
        <w:tc>
          <w:tcPr>
            <w:tcW w:w="178" w:type="dxa"/>
          </w:tcPr>
          <w:p w14:paraId="520DEC02" w14:textId="77777777" w:rsidR="003B17DE" w:rsidRPr="00244025" w:rsidRDefault="003B17DE" w:rsidP="003B17DE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23FBF7" w14:textId="71DCB22A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383,831</w:t>
            </w:r>
          </w:p>
        </w:tc>
        <w:tc>
          <w:tcPr>
            <w:tcW w:w="178" w:type="dxa"/>
          </w:tcPr>
          <w:p w14:paraId="2E861A82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9B3B6BB" w14:textId="728FBAA1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1,046,289</w:t>
            </w:r>
          </w:p>
        </w:tc>
        <w:tc>
          <w:tcPr>
            <w:tcW w:w="178" w:type="dxa"/>
          </w:tcPr>
          <w:p w14:paraId="2E76050B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DA4424" w14:textId="4BEE8BBF" w:rsidR="003B17DE" w:rsidRPr="00244025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34,862</w:t>
            </w:r>
          </w:p>
        </w:tc>
        <w:tc>
          <w:tcPr>
            <w:tcW w:w="178" w:type="dxa"/>
          </w:tcPr>
          <w:p w14:paraId="3674CD9B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A007373" w14:textId="0F37CF91" w:rsidR="003B17DE" w:rsidRPr="009C61C6" w:rsidRDefault="003B17DE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(4,520)</w:t>
            </w:r>
          </w:p>
        </w:tc>
        <w:tc>
          <w:tcPr>
            <w:tcW w:w="178" w:type="dxa"/>
          </w:tcPr>
          <w:p w14:paraId="3E59C8D6" w14:textId="77777777" w:rsidR="003B17DE" w:rsidRPr="009C61C6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157A8D37" w14:textId="2C2DF417" w:rsidR="003B17DE" w:rsidRPr="00244025" w:rsidRDefault="003B17DE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2,301,834</w:t>
            </w:r>
          </w:p>
        </w:tc>
      </w:tr>
      <w:tr w:rsidR="003B17DE" w:rsidRPr="00942F6A" w14:paraId="62BDBA77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19D14529" w14:textId="77777777" w:rsidR="003B17DE" w:rsidRPr="00942F6A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0C56E447" w14:textId="012226A3" w:rsidR="003B17DE" w:rsidRPr="00244025" w:rsidRDefault="003B17DE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815,501</w:t>
            </w:r>
          </w:p>
        </w:tc>
        <w:tc>
          <w:tcPr>
            <w:tcW w:w="178" w:type="dxa"/>
          </w:tcPr>
          <w:p w14:paraId="7C803BF9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89CAE6" w14:textId="6F83BF7D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348,092</w:t>
            </w:r>
          </w:p>
        </w:tc>
        <w:tc>
          <w:tcPr>
            <w:tcW w:w="178" w:type="dxa"/>
          </w:tcPr>
          <w:p w14:paraId="6739B4BE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BD7B909" w14:textId="7A9B8006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1,052,115</w:t>
            </w:r>
          </w:p>
        </w:tc>
        <w:tc>
          <w:tcPr>
            <w:tcW w:w="178" w:type="dxa"/>
          </w:tcPr>
          <w:p w14:paraId="0DE26A36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85BE9D2" w14:textId="11A9E65A" w:rsidR="003B17DE" w:rsidRPr="00244025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1,151,289</w:t>
            </w:r>
          </w:p>
        </w:tc>
        <w:tc>
          <w:tcPr>
            <w:tcW w:w="178" w:type="dxa"/>
          </w:tcPr>
          <w:p w14:paraId="79261FE3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6A23862" w14:textId="413A6981" w:rsidR="003B17DE" w:rsidRPr="009C61C6" w:rsidRDefault="003B17DE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(52,432)</w:t>
            </w:r>
          </w:p>
        </w:tc>
        <w:tc>
          <w:tcPr>
            <w:tcW w:w="178" w:type="dxa"/>
          </w:tcPr>
          <w:p w14:paraId="5859D740" w14:textId="77777777" w:rsidR="003B17DE" w:rsidRPr="009C61C6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09A38F51" w14:textId="6BC5BE46" w:rsidR="003B17DE" w:rsidRPr="00244025" w:rsidRDefault="003B17DE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3,314,565</w:t>
            </w:r>
          </w:p>
        </w:tc>
      </w:tr>
      <w:tr w:rsidR="003B17DE" w:rsidRPr="00942F6A" w14:paraId="686F1BDF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23A74F3C" w14:textId="77777777" w:rsidR="003B17DE" w:rsidRPr="00942F6A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649768C4" w14:textId="4A344D16" w:rsidR="003B17DE" w:rsidRPr="00244025" w:rsidRDefault="003B17DE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662,528</w:t>
            </w:r>
          </w:p>
        </w:tc>
        <w:tc>
          <w:tcPr>
            <w:tcW w:w="178" w:type="dxa"/>
          </w:tcPr>
          <w:p w14:paraId="1F9B1B58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C74C747" w14:textId="2680596D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224,431</w:t>
            </w:r>
          </w:p>
        </w:tc>
        <w:tc>
          <w:tcPr>
            <w:tcW w:w="178" w:type="dxa"/>
          </w:tcPr>
          <w:p w14:paraId="470DAD22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2B7CFFC" w14:textId="2AB70AAF" w:rsidR="003B17DE" w:rsidRPr="00244025" w:rsidRDefault="003B17DE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1,474,624</w:t>
            </w:r>
          </w:p>
        </w:tc>
        <w:tc>
          <w:tcPr>
            <w:tcW w:w="178" w:type="dxa"/>
          </w:tcPr>
          <w:p w14:paraId="10B2E033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6849419" w14:textId="646DB561" w:rsidR="003B17DE" w:rsidRPr="00244025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530,294</w:t>
            </w:r>
          </w:p>
        </w:tc>
        <w:tc>
          <w:tcPr>
            <w:tcW w:w="178" w:type="dxa"/>
          </w:tcPr>
          <w:p w14:paraId="373267C9" w14:textId="77777777" w:rsidR="003B17DE" w:rsidRPr="00244025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3C468A8" w14:textId="6CB4942E" w:rsidR="003B17DE" w:rsidRPr="009C61C6" w:rsidRDefault="003B17DE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(19,927)</w:t>
            </w:r>
          </w:p>
        </w:tc>
        <w:tc>
          <w:tcPr>
            <w:tcW w:w="178" w:type="dxa"/>
          </w:tcPr>
          <w:p w14:paraId="40EFB851" w14:textId="77777777" w:rsidR="003B17DE" w:rsidRPr="009C61C6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477ED99C" w14:textId="795FAC95" w:rsidR="003B17DE" w:rsidRPr="00244025" w:rsidRDefault="003B17DE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63694">
              <w:rPr>
                <w:rFonts w:asciiTheme="majorBidi" w:eastAsia="Times New Roman" w:hAnsiTheme="majorBidi" w:cstheme="majorBidi"/>
                <w:sz w:val="26"/>
                <w:szCs w:val="26"/>
              </w:rPr>
              <w:t>2,871,950</w:t>
            </w:r>
          </w:p>
        </w:tc>
      </w:tr>
    </w:tbl>
    <w:p w14:paraId="3146B5EE" w14:textId="77777777" w:rsidR="00E808B9" w:rsidRPr="00D97F45" w:rsidRDefault="00E808B9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ABDEC12" w14:textId="6DA34CD6" w:rsidR="00B742E5" w:rsidRP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ภาษีเงินได้</w:t>
      </w:r>
    </w:p>
    <w:p w14:paraId="031639EC" w14:textId="77777777" w:rsidR="00B742E5" w:rsidRPr="00F0787E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50B27C" w14:textId="77777777" w:rsidR="00EB732C" w:rsidRPr="004D08C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D08C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12DC2ACC" w14:textId="77777777" w:rsidR="00EB732C" w:rsidRPr="00F0787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3628F3B" w14:textId="06203563" w:rsidR="00EB732C" w:rsidRPr="004D08CE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4D08C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อัตราภาษีเงินได้ที่แท้จริง</w:t>
      </w:r>
      <w:r w:rsidR="000E5EB7"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ของงบการเงินรวม</w:t>
      </w:r>
      <w:r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0E5EB7"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งบการเงินเฉพาะ</w:t>
      </w:r>
      <w:r w:rsidRPr="004D08C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="007C5C18"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  <w:br/>
      </w:r>
      <w:r w:rsidR="004D08CE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eastAsia="zh-CN"/>
        </w:rPr>
        <w:t>สาม</w:t>
      </w:r>
      <w:r w:rsidRPr="004D08CE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เดือนสิ้นสุด</w:t>
      </w:r>
      <w:r w:rsidRPr="007C5C18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 xml:space="preserve">วันที่ </w:t>
      </w:r>
      <w:r w:rsidR="007C5C18" w:rsidRPr="007C5C1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="007C5C18" w:rsidRPr="007C5C1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มีนาคม</w:t>
      </w:r>
      <w:r w:rsidR="007C5C18" w:rsidRPr="007C5C1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7C5C1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256</w:t>
      </w:r>
      <w:r w:rsidR="007C5C1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5</w:t>
      </w:r>
      <w:r w:rsidRPr="007C5C18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640975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22</w:t>
      </w:r>
      <w:r w:rsidR="000C0ED8"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และร้อยละ </w:t>
      </w:r>
      <w:r w:rsidR="00640975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20</w:t>
      </w:r>
      <w:r w:rsid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ตามลำดับ</w:t>
      </w:r>
      <w:r w:rsidRPr="004D08CE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="007C5C18" w:rsidRPr="007C5C18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31 </w:t>
      </w:r>
      <w:r w:rsidR="007C5C18" w:rsidRPr="007C5C1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มีนาคม</w:t>
      </w:r>
      <w:r w:rsidR="007C5C18" w:rsidRPr="007C5C1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256</w:t>
      </w:r>
      <w:r w:rsidR="007C5C18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: 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21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และร้อยละ </w:t>
      </w:r>
      <w:r w:rsidR="007C5C18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20</w:t>
      </w:r>
      <w:r w:rsidRPr="004D08CE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4D08CE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29411169" w14:textId="03846D0D" w:rsidR="00CE621A" w:rsidRDefault="00CE621A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A583982" w14:textId="75A2E306" w:rsidR="00EF1C91" w:rsidRDefault="00EF1C91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4EC633B" w14:textId="7BA78042" w:rsidR="00EF1C91" w:rsidRDefault="00EF1C91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F05C29" w14:textId="77777777" w:rsidR="00EF1C91" w:rsidRPr="00707E8C" w:rsidRDefault="00EF1C91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4A69CDA" w14:textId="3E540F03" w:rsidR="00B742E5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กำไรต่อหุ้น</w:t>
      </w: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407D2BFD" w14:textId="77777777" w:rsidR="007C5C18" w:rsidRPr="00707E8C" w:rsidRDefault="007C5C18" w:rsidP="00707E8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81"/>
        <w:gridCol w:w="1027"/>
        <w:gridCol w:w="239"/>
        <w:gridCol w:w="984"/>
        <w:gridCol w:w="239"/>
        <w:gridCol w:w="1027"/>
        <w:gridCol w:w="239"/>
        <w:gridCol w:w="1027"/>
      </w:tblGrid>
      <w:tr w:rsidR="007C5C18" w:rsidRPr="00CE621A" w14:paraId="08EFB78C" w14:textId="77777777" w:rsidTr="009E3A68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1D0D618E" w14:textId="77777777" w:rsidR="007C5C18" w:rsidRPr="00CE621A" w:rsidRDefault="007C5C18" w:rsidP="009E3A6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564337E" w14:textId="77777777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183760" w14:textId="77777777" w:rsidR="007C5C18" w:rsidRPr="00CE621A" w:rsidRDefault="007C5C18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0C11261C" w14:textId="77777777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pacing w:val="4"/>
                <w:sz w:val="28"/>
                <w:cs/>
                <w:lang w:val="th-TH"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7C5C18" w:rsidRPr="00CE621A" w14:paraId="54962883" w14:textId="77777777" w:rsidTr="009E3A68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6F613240" w14:textId="78BCD2BE" w:rsidR="007C5C18" w:rsidRPr="00DC1572" w:rsidRDefault="007C5C18" w:rsidP="009E3A6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สำหรับงวดสามเดือนสิ้นสุดวันท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lang w:eastAsia="zh-CN"/>
              </w:rPr>
              <w:t>31</w:t>
            </w: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 มีนาคม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ED1AA85" w14:textId="6231C08F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7B876" w14:textId="77777777" w:rsidR="007C5C18" w:rsidRPr="00CE621A" w:rsidRDefault="007C5C18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DBC625C" w14:textId="263FA546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160E95" w14:textId="77777777" w:rsidR="007C5C18" w:rsidRPr="00CE621A" w:rsidRDefault="007C5C18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3A3595" w14:textId="066571D9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66B99" w14:textId="77777777" w:rsidR="007C5C18" w:rsidRPr="00CE621A" w:rsidRDefault="007C5C18" w:rsidP="009E3A6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CFA9796" w14:textId="6CBD18C7" w:rsidR="007C5C18" w:rsidRPr="00CE621A" w:rsidRDefault="007C5C18" w:rsidP="009E3A6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7C5C18" w:rsidRPr="00CE621A" w14:paraId="25050DCF" w14:textId="77777777" w:rsidTr="009E3A68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1F9D0D52" w14:textId="77777777" w:rsidR="007C5C18" w:rsidRPr="00CE621A" w:rsidRDefault="007C5C18" w:rsidP="009E3A68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6714D38F" w14:textId="77777777" w:rsidR="007C5C18" w:rsidRPr="00CE621A" w:rsidRDefault="007C5C18" w:rsidP="009E3A68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ล้านบาท 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ล้านหุ้น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C5C18" w:rsidRPr="00CE621A" w14:paraId="000479D6" w14:textId="77777777" w:rsidTr="009E3A68">
        <w:tc>
          <w:tcPr>
            <w:tcW w:w="4581" w:type="dxa"/>
            <w:shd w:val="clear" w:color="auto" w:fill="auto"/>
            <w:vAlign w:val="bottom"/>
          </w:tcPr>
          <w:p w14:paraId="4DEF9783" w14:textId="77777777" w:rsidR="007C5C18" w:rsidRPr="00CE621A" w:rsidRDefault="007C5C18" w:rsidP="009E3A6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946A35" w14:textId="77777777" w:rsidR="007C5C18" w:rsidRPr="00CE621A" w:rsidRDefault="007C5C18" w:rsidP="009E3A68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BB697F" w14:textId="77777777" w:rsidR="007C5C18" w:rsidRPr="00CE621A" w:rsidRDefault="007C5C18" w:rsidP="009E3A68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BCAD287" w14:textId="77777777" w:rsidR="007C5C18" w:rsidRPr="00CE621A" w:rsidRDefault="007C5C18" w:rsidP="009E3A68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FB5105" w14:textId="77777777" w:rsidR="007C5C18" w:rsidRPr="00CE621A" w:rsidRDefault="007C5C18" w:rsidP="009E3A68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A600DB3" w14:textId="77777777" w:rsidR="007C5C18" w:rsidRPr="00CE621A" w:rsidRDefault="007C5C18" w:rsidP="009E3A68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FA60A0" w14:textId="77777777" w:rsidR="007C5C18" w:rsidRPr="00CE621A" w:rsidRDefault="007C5C18" w:rsidP="009E3A68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D59905F" w14:textId="77777777" w:rsidR="007C5C18" w:rsidRPr="00CE621A" w:rsidRDefault="007C5C18" w:rsidP="009E3A68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7C5C18" w:rsidRPr="00CE621A" w14:paraId="5DA246CD" w14:textId="77777777" w:rsidTr="009E3A68">
        <w:tc>
          <w:tcPr>
            <w:tcW w:w="4581" w:type="dxa"/>
            <w:shd w:val="clear" w:color="auto" w:fill="auto"/>
            <w:vAlign w:val="bottom"/>
          </w:tcPr>
          <w:p w14:paraId="46C2BABE" w14:textId="77777777" w:rsidR="007C5C18" w:rsidRPr="00CE621A" w:rsidRDefault="007C5C18" w:rsidP="007C5C1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CE621A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 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2E71D" w14:textId="1DF39706" w:rsidR="007C5C18" w:rsidRPr="00CE621A" w:rsidRDefault="00CE6B89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E90DF1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89831" w14:textId="020E5071" w:rsidR="007C5C18" w:rsidRPr="00CE621A" w:rsidRDefault="007C5C18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10,088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347C6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6544B6" w14:textId="5A9DA679" w:rsidR="007C5C18" w:rsidRPr="00CE621A" w:rsidRDefault="00CE6B89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9,006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099C0F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4D027" w14:textId="2C428141" w:rsidR="007C5C18" w:rsidRPr="00CE621A" w:rsidRDefault="007C5C18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8,313</w:t>
            </w:r>
          </w:p>
        </w:tc>
      </w:tr>
      <w:tr w:rsidR="007C5C18" w:rsidRPr="00CE621A" w14:paraId="346BFB3D" w14:textId="77777777" w:rsidTr="009E3A68">
        <w:tc>
          <w:tcPr>
            <w:tcW w:w="4581" w:type="dxa"/>
            <w:shd w:val="clear" w:color="auto" w:fill="auto"/>
            <w:vAlign w:val="bottom"/>
          </w:tcPr>
          <w:p w14:paraId="3583101F" w14:textId="77777777" w:rsidR="007C5C18" w:rsidRPr="00CE621A" w:rsidRDefault="007C5C18" w:rsidP="007C5C1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CE621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0E5373" w14:textId="178C5AB5" w:rsidR="007C5C18" w:rsidRPr="00CE621A" w:rsidRDefault="00CE6B89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4229E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D0D7F2" w14:textId="39A53210" w:rsidR="007C5C18" w:rsidRPr="00CE621A" w:rsidRDefault="007C5C18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F95082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924CCA" w14:textId="01A9F97D" w:rsidR="007C5C18" w:rsidRPr="00CE621A" w:rsidRDefault="00CE6B89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8B8C1" w14:textId="77777777" w:rsidR="007C5C18" w:rsidRPr="00CE621A" w:rsidRDefault="007C5C18" w:rsidP="007C5C1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F46FA5" w14:textId="62659803" w:rsidR="007C5C18" w:rsidRPr="00CE621A" w:rsidRDefault="007C5C18" w:rsidP="007C5C1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</w:tr>
      <w:tr w:rsidR="007C5C18" w:rsidRPr="00CE621A" w14:paraId="7A6185C5" w14:textId="77777777" w:rsidTr="009E3A68">
        <w:trPr>
          <w:trHeight w:val="33"/>
        </w:trPr>
        <w:tc>
          <w:tcPr>
            <w:tcW w:w="4581" w:type="dxa"/>
            <w:shd w:val="clear" w:color="auto" w:fill="auto"/>
            <w:vAlign w:val="bottom"/>
          </w:tcPr>
          <w:p w14:paraId="2D921506" w14:textId="77777777" w:rsidR="007C5C18" w:rsidRPr="00CE621A" w:rsidRDefault="007C5C18" w:rsidP="007C5C18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กำไรต่อหุ้น 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  <w:t>)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83D540E" w14:textId="6E13E7D0" w:rsidR="007C5C18" w:rsidRPr="00B96EF2" w:rsidRDefault="00CE6B89" w:rsidP="007C5C18">
            <w:pPr>
              <w:tabs>
                <w:tab w:val="left" w:pos="774"/>
              </w:tabs>
              <w:suppressAutoHyphens/>
              <w:snapToGrid w:val="0"/>
              <w:spacing w:after="0" w:line="240" w:lineRule="atLeast"/>
              <w:ind w:left="-126" w:right="3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E84DD" w14:textId="77777777" w:rsidR="007C5C18" w:rsidRPr="00CE621A" w:rsidRDefault="007C5C18" w:rsidP="007C5C1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4CBDBB7" w14:textId="380FCFB4" w:rsidR="007C5C18" w:rsidRPr="00CE621A" w:rsidRDefault="007C5C18" w:rsidP="007C5C18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2.97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8D59E" w14:textId="77777777" w:rsidR="007C5C18" w:rsidRPr="00CE621A" w:rsidRDefault="007C5C18" w:rsidP="007C5C1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7CE7FBF1" w14:textId="3B5E121F" w:rsidR="007C5C18" w:rsidRPr="00CE621A" w:rsidRDefault="00CE6B89" w:rsidP="007C5C18">
            <w:pPr>
              <w:suppressAutoHyphens/>
              <w:snapToGrid w:val="0"/>
              <w:spacing w:after="0" w:line="240" w:lineRule="atLeast"/>
              <w:ind w:right="5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2.65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B93BF8" w14:textId="77777777" w:rsidR="007C5C18" w:rsidRPr="00CE621A" w:rsidRDefault="007C5C18" w:rsidP="007C5C18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F3E76D4" w14:textId="17851F61" w:rsidR="007C5C18" w:rsidRPr="00CE621A" w:rsidRDefault="007C5C18" w:rsidP="007C5C18">
            <w:pPr>
              <w:suppressAutoHyphens/>
              <w:snapToGrid w:val="0"/>
              <w:spacing w:after="0" w:line="240" w:lineRule="atLeast"/>
              <w:ind w:left="-101" w:right="5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2.45</w:t>
            </w:r>
          </w:p>
        </w:tc>
      </w:tr>
    </w:tbl>
    <w:p w14:paraId="29A67460" w14:textId="71CB4643" w:rsidR="007C5C18" w:rsidRDefault="007C5C18" w:rsidP="004D08CE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4A9A7B3" w14:textId="66F74492" w:rsidR="00B742E5" w:rsidRDefault="004F5737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F573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แผนการปรับโครงสร้างกลุ่มธุรกิจทางการเงิน</w:t>
      </w:r>
    </w:p>
    <w:p w14:paraId="24E06531" w14:textId="027F0E72" w:rsidR="00DC2C14" w:rsidRDefault="00DC2C14" w:rsidP="00593338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7CAEDBAF" w14:textId="77777777" w:rsidR="004C1FFC" w:rsidRPr="0042032E" w:rsidRDefault="004C1FFC" w:rsidP="004C1FFC">
      <w:pPr>
        <w:pStyle w:val="Header"/>
        <w:ind w:left="539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6" w:name="_Hlk77326015"/>
      <w:r w:rsidRPr="0042032E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ในการประชุมวิสามัญผู้ถือหุ้น</w:t>
      </w:r>
      <w:r w:rsidRPr="0042032E">
        <w:rPr>
          <w:rFonts w:ascii="Angsana New" w:hAnsi="Angsana New" w:hint="cs"/>
          <w:sz w:val="30"/>
          <w:szCs w:val="30"/>
          <w:cs/>
        </w:rPr>
        <w:t>ของธนาคาร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2032E">
        <w:rPr>
          <w:rFonts w:ascii="Angsana New" w:hAnsi="Angsana New" w:hint="cs"/>
          <w:color w:val="000000"/>
          <w:sz w:val="30"/>
          <w:szCs w:val="30"/>
        </w:rPr>
        <w:t xml:space="preserve">15 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 xml:space="preserve">พฤศจิกายน </w:t>
      </w:r>
      <w:r w:rsidRPr="0042032E">
        <w:rPr>
          <w:rFonts w:ascii="Angsana New" w:hAnsi="Angsana New" w:hint="cs"/>
          <w:color w:val="000000"/>
          <w:sz w:val="30"/>
          <w:szCs w:val="30"/>
        </w:rPr>
        <w:t xml:space="preserve">2564 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>ที่ประชุมได้มีมติอนุมัติแผนการปรับโครงสร้าง</w:t>
      </w:r>
      <w:bookmarkEnd w:id="6"/>
      <w:r w:rsidRPr="0042032E">
        <w:rPr>
          <w:rFonts w:ascii="Angsana New" w:hAnsi="Angsana New" w:hint="cs"/>
          <w:color w:val="000000"/>
          <w:sz w:val="30"/>
          <w:szCs w:val="30"/>
          <w:cs/>
        </w:rPr>
        <w:t>กลุ่มธุรกิจทางการเงิน</w:t>
      </w:r>
      <w:r w:rsidRPr="0042032E">
        <w:rPr>
          <w:rFonts w:ascii="Angsana New" w:hAnsi="Angsana New" w:hint="cs"/>
          <w:sz w:val="30"/>
          <w:szCs w:val="30"/>
          <w:cs/>
        </w:rPr>
        <w:t>ของธนาคารและการดำเนินงานที่เกี่ยวข้อง (</w:t>
      </w:r>
      <w:r w:rsidRPr="0042032E">
        <w:rPr>
          <w:rFonts w:ascii="Angsana New" w:hAnsi="Angsana New" w:hint="cs"/>
          <w:sz w:val="30"/>
          <w:szCs w:val="30"/>
        </w:rPr>
        <w:t>“</w:t>
      </w:r>
      <w:r w:rsidRPr="0042032E">
        <w:rPr>
          <w:rFonts w:ascii="Angsana New" w:hAnsi="Angsana New" w:hint="cs"/>
          <w:sz w:val="30"/>
          <w:szCs w:val="30"/>
          <w:cs/>
        </w:rPr>
        <w:t>แผนการปรับโครงสร้างการ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>ถือหุ้น</w:t>
      </w:r>
      <w:r w:rsidRPr="0042032E">
        <w:rPr>
          <w:rFonts w:ascii="Angsana New" w:hAnsi="Angsana New" w:hint="cs"/>
          <w:color w:val="000000"/>
          <w:sz w:val="30"/>
          <w:szCs w:val="30"/>
        </w:rPr>
        <w:t>”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</w:p>
    <w:p w14:paraId="5B2EC999" w14:textId="77777777" w:rsidR="004C1FFC" w:rsidRPr="0042032E" w:rsidRDefault="004C1FFC" w:rsidP="004C1FFC">
      <w:pPr>
        <w:pStyle w:val="Header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CF8EAB2" w14:textId="77777777" w:rsidR="004C1FFC" w:rsidRPr="0042032E" w:rsidRDefault="004C1FFC" w:rsidP="005C180B">
      <w:pPr>
        <w:spacing w:after="0"/>
        <w:ind w:left="539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4203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แผนการปรับโครงสร้างการถือหุ้น</w:t>
      </w:r>
    </w:p>
    <w:p w14:paraId="645068A8" w14:textId="77777777" w:rsidR="004C1FFC" w:rsidRPr="0042032E" w:rsidRDefault="004C1FFC" w:rsidP="005C180B">
      <w:pPr>
        <w:pStyle w:val="Header"/>
        <w:ind w:lef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CBE57F" w14:textId="322FDD47" w:rsidR="004C1FFC" w:rsidRPr="0042032E" w:rsidRDefault="004C1FFC" w:rsidP="004C1FFC">
      <w:pPr>
        <w:autoSpaceDE w:val="0"/>
        <w:autoSpaceDN w:val="0"/>
        <w:ind w:left="53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032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เอสซีบี เอกซ์ จำกัด </w:t>
      </w:r>
      <w:r w:rsidRPr="0042032E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42032E">
        <w:rPr>
          <w:rFonts w:ascii="Angsana New" w:hAnsi="Angsana New" w:cs="Angsana New" w:hint="cs"/>
          <w:color w:val="000000"/>
          <w:sz w:val="30"/>
          <w:szCs w:val="30"/>
          <w:cs/>
        </w:rPr>
        <w:t>มหาชน) (“บริษัท”) ได้ทำ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คำเสนอซื้อหลักทรัพย์ทั้งหมดของธนาคารจากผู้ถือหุ้นของธนาคาร โดยการออกและเสนอขายหุ้นสามัญที่ออกใหม่ของบริษัทเพื่อเป็นการแลกเปลี่ยนกับหุ้นสามัญและหุ้นบุริมสิทธิของธนาคาร ในอัตราการแลกหลักทรัพย์เท่ากับ </w:t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หุ้นสามัญของธนาคาร ต่อ </w:t>
      </w:r>
      <w:r w:rsidRPr="0042032E">
        <w:rPr>
          <w:rFonts w:ascii="Angsana New" w:hAnsi="Angsana New" w:cs="Angsana New" w:hint="cs"/>
          <w:sz w:val="30"/>
          <w:szCs w:val="30"/>
        </w:rPr>
        <w:t xml:space="preserve">1 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หุ้นสามัญของบริษัทและ </w:t>
      </w:r>
      <w:r w:rsidR="005C180B" w:rsidRPr="0042032E">
        <w:rPr>
          <w:rFonts w:ascii="Angsana New" w:hAnsi="Angsana New" w:cs="Angsana New"/>
          <w:sz w:val="30"/>
          <w:szCs w:val="30"/>
          <w:cs/>
        </w:rPr>
        <w:br/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หุ้นบุริมสิทธิของธนาคาร ต่อ </w:t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หุ้นสามัญของบริษัท (ณ ปัจจุบัน หุ้นบุริมสิทธิของธนาคารมีสิทธิอย่างเดียวกับหุ้นสามัญของธนาคาร) ซึ่งระยะเวลาในการทำคำเสนอซื้อได้สิ้นสุดแล้วเมื่อวันที่ </w:t>
      </w:r>
      <w:r w:rsidRPr="0042032E">
        <w:rPr>
          <w:rFonts w:ascii="Angsana New" w:hAnsi="Angsana New" w:cs="Angsana New" w:hint="cs"/>
          <w:sz w:val="30"/>
          <w:szCs w:val="30"/>
        </w:rPr>
        <w:t>18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42032E">
        <w:rPr>
          <w:rFonts w:ascii="Angsana New" w:hAnsi="Angsana New" w:cs="Angsana New" w:hint="cs"/>
          <w:sz w:val="30"/>
          <w:szCs w:val="30"/>
        </w:rPr>
        <w:t>2565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และมีผู้ถือหุ้นของธนาคารตอบรับคำเสนอซื้อเป็นจำนวนรวม </w:t>
      </w:r>
      <w:r w:rsidRPr="0042032E">
        <w:rPr>
          <w:rFonts w:ascii="Angsana New" w:hAnsi="Angsana New" w:cs="Angsana New" w:hint="cs"/>
          <w:sz w:val="30"/>
          <w:szCs w:val="30"/>
        </w:rPr>
        <w:t>3,367,107,286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 คิดเป็นร้อยละ </w:t>
      </w:r>
      <w:r w:rsidRPr="0042032E">
        <w:rPr>
          <w:rFonts w:ascii="Angsana New" w:hAnsi="Angsana New" w:cs="Angsana New" w:hint="cs"/>
          <w:sz w:val="30"/>
          <w:szCs w:val="30"/>
        </w:rPr>
        <w:t>99.06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ของจำนวนหุ้นที่ออกและจำหน่ายแล้วทั้งหมดของธนาคารและในวันที่ </w:t>
      </w:r>
      <w:r w:rsidRPr="0042032E">
        <w:rPr>
          <w:rFonts w:ascii="Angsana New" w:hAnsi="Angsana New" w:cs="Angsana New" w:hint="cs"/>
          <w:sz w:val="30"/>
          <w:szCs w:val="30"/>
        </w:rPr>
        <w:t>22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42032E">
        <w:rPr>
          <w:rFonts w:ascii="Angsana New" w:hAnsi="Angsana New" w:cs="Angsana New" w:hint="cs"/>
          <w:sz w:val="30"/>
          <w:szCs w:val="30"/>
        </w:rPr>
        <w:t>2565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บริษัทได้จัดสรรหุ้นสามัญเพิ่มทุนจำนวน </w:t>
      </w:r>
      <w:r w:rsidRPr="0042032E">
        <w:rPr>
          <w:rFonts w:ascii="Angsana New" w:hAnsi="Angsana New" w:cs="Angsana New" w:hint="cs"/>
          <w:sz w:val="30"/>
          <w:szCs w:val="30"/>
        </w:rPr>
        <w:t>3,367,107,286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42032E">
        <w:rPr>
          <w:rFonts w:ascii="Angsana New" w:hAnsi="Angsana New" w:cs="Angsana New" w:hint="cs"/>
          <w:sz w:val="30"/>
          <w:szCs w:val="30"/>
        </w:rPr>
        <w:t>10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บาท ให้กับผู้ถือหุ้นของธนาคารที่ตอบรับคำเสนอซื้อหลักทรัพย์ ซึ่งทำให้บริษัทได้รับโอนหุ้นสามัญและหุ้นบุริมสิทธิของธนาคารจำนวนรวม </w:t>
      </w:r>
      <w:r w:rsidRPr="0042032E">
        <w:rPr>
          <w:rFonts w:ascii="Angsana New" w:hAnsi="Angsana New" w:cs="Angsana New" w:hint="cs"/>
          <w:sz w:val="30"/>
          <w:szCs w:val="30"/>
        </w:rPr>
        <w:t xml:space="preserve">3,367,107,286 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D753DB" w:rsidRPr="0042032E">
        <w:rPr>
          <w:rFonts w:ascii="Angsana New" w:hAnsi="Angsana New" w:cs="Angsana New"/>
          <w:sz w:val="30"/>
          <w:szCs w:val="30"/>
          <w:cs/>
        </w:rPr>
        <w:br/>
      </w:r>
      <w:r w:rsidRPr="0042032E">
        <w:rPr>
          <w:rFonts w:ascii="Angsana New" w:hAnsi="Angsana New" w:cs="Angsana New" w:hint="cs"/>
          <w:sz w:val="30"/>
          <w:szCs w:val="30"/>
        </w:rPr>
        <w:t>10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บาท จากผู้ถือหุ้นของธนาคารที่ตอบรับคำเสนอซื้อหลักทรัพย์เพื่อแลกเปลี่ยนกับหุ้นสามัญเพิ่มทุนของ</w:t>
      </w:r>
      <w:r w:rsidR="00AF60D6" w:rsidRPr="0042032E">
        <w:rPr>
          <w:rFonts w:ascii="Angsana New" w:hAnsi="Angsana New" w:cs="Angsana New"/>
          <w:sz w:val="30"/>
          <w:szCs w:val="30"/>
          <w:cs/>
        </w:rPr>
        <w:br/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บริษัทแทนการชำระด้วยเงินสด บริษัทได้จดทะเบียนเปลี่ยนแปลงทุนชำระแล้วกับกรมพัฒนาธุรกิจการค้า </w:t>
      </w:r>
      <w:r w:rsidR="004D437F" w:rsidRPr="0042032E">
        <w:rPr>
          <w:rFonts w:ascii="Angsana New" w:hAnsi="Angsana New" w:cs="Angsana New"/>
          <w:sz w:val="30"/>
          <w:szCs w:val="30"/>
          <w:cs/>
        </w:rPr>
        <w:br/>
      </w:r>
      <w:r w:rsidRPr="0042032E">
        <w:rPr>
          <w:rFonts w:ascii="Angsana New" w:hAnsi="Angsana New" w:cs="Angsana New" w:hint="cs"/>
          <w:sz w:val="30"/>
          <w:szCs w:val="30"/>
          <w:cs/>
        </w:rPr>
        <w:t>กระทรวงพาณิชย์ในวันเดียวกัน</w:t>
      </w:r>
    </w:p>
    <w:p w14:paraId="58302BA0" w14:textId="77777777" w:rsidR="004C1FFC" w:rsidRPr="0042032E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0687F2" w14:textId="77777777" w:rsidR="004C1FFC" w:rsidRPr="0042032E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  <w:r w:rsidRPr="0042032E">
        <w:rPr>
          <w:rFonts w:ascii="Angsana New" w:hAnsi="Angsana New" w:hint="cs"/>
          <w:sz w:val="30"/>
          <w:szCs w:val="30"/>
          <w:cs/>
        </w:rPr>
        <w:lastRenderedPageBreak/>
        <w:t xml:space="preserve">ในวันที่ </w:t>
      </w:r>
      <w:r w:rsidRPr="0042032E">
        <w:rPr>
          <w:rFonts w:ascii="Angsana New" w:hAnsi="Angsana New" w:hint="cs"/>
          <w:sz w:val="30"/>
          <w:szCs w:val="30"/>
        </w:rPr>
        <w:t>27</w:t>
      </w:r>
      <w:r w:rsidRPr="0042032E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2032E">
        <w:rPr>
          <w:rFonts w:ascii="Angsana New" w:hAnsi="Angsana New" w:hint="cs"/>
          <w:sz w:val="30"/>
          <w:szCs w:val="30"/>
        </w:rPr>
        <w:t>2565</w:t>
      </w:r>
      <w:r w:rsidRPr="0042032E">
        <w:rPr>
          <w:rFonts w:ascii="Angsana New" w:hAnsi="Angsana New" w:hint="cs"/>
          <w:sz w:val="30"/>
          <w:szCs w:val="30"/>
          <w:cs/>
        </w:rPr>
        <w:t xml:space="preserve"> ตลาดหลักทรัพย์แห่งประเทศไทย (“ตลาดหลักทรัพย์ฯ”) อนุมัติให้รับหุ้นสามัญของบริษัทเป็นหลักทรัพย์จดทะเบียนในตลาดหลักทรัพย์ฯ แทนหลักทรัพย์ของธนาคาร 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549A1B31" w14:textId="77777777" w:rsidR="004C1FFC" w:rsidRPr="0042032E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11FD32" w14:textId="295DE440" w:rsidR="004C1FFC" w:rsidRPr="0042032E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  <w:bookmarkStart w:id="7" w:name="_Hlk102374427"/>
      <w:r w:rsidRPr="0042032E">
        <w:rPr>
          <w:rFonts w:ascii="Angsana New" w:hAnsi="Angsana New" w:hint="cs"/>
          <w:sz w:val="30"/>
          <w:szCs w:val="30"/>
          <w:cs/>
        </w:rPr>
        <w:t xml:space="preserve">เพื่อให้เป็นไปตามแผนการปรับโครงสร้างการถือหุ้น ธนาคารจะโอนย้ายบริษัทย่อยในกลุ่มของธนาคารให้แก่บริษัทหรือบริษัทย่อยของบริษัท และดำเนินการโอนธุรกิจบัตรเครดิตและธุรกิจสินเชื่อส่วนบุคคลที่ไม่มีหลักประกันให้กับบริษัท คาร์ด เอกซ์ จำกัด และบริษัทบริหารสินทรัพย์ คาร์ด เอกซ์ จำกัด ซึ่งเป็นบริษัทย่อยทางตรงและทางอ้อมของบริษัทภายหลังจากที่ธนาคาร และ/หรือ บริษัทได้รับอนุญาตจากธนาคารแห่งประเทศไทย </w:t>
      </w:r>
    </w:p>
    <w:bookmarkEnd w:id="7"/>
    <w:p w14:paraId="482B2B33" w14:textId="77777777" w:rsidR="004C1FFC" w:rsidRPr="0042032E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51AAB" w14:textId="78C8391A" w:rsidR="004C1FFC" w:rsidRDefault="004C1FFC" w:rsidP="004C1FFC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  <w:r w:rsidRPr="0042032E">
        <w:rPr>
          <w:rFonts w:ascii="Angsana New" w:hAnsi="Angsana New" w:hint="cs"/>
          <w:sz w:val="30"/>
          <w:szCs w:val="30"/>
          <w:cs/>
        </w:rPr>
        <w:t xml:space="preserve">นอกจากนี้หากธนาคารได้รับอนุญาตจากธนาคารแห่งประเทศไทยให้จ่ายเงินปันผลระหว่างกาลได้ ธนาคารจะทำการจ่ายเงินปันผลระหว่างกาลให้แก่บริษัทและผู้ถือหุ้นรายอื่นๆ ของธนาคาร โดยธนาคารคาดว่าเงินปันผลส่วนใหญ่ที่ธนาคารจ่ายให้กับบริษัท จะใช้เพื่อเป็นค่าตอบแทนสำหรับการรับโอนบริษัทย่อย และธุรกิจบัตรเครดิตและธุรกิจสินเชื่อส่วนบุคคลที่ไม่มีหลักประกันของธนาคาร นอกจากนี้จำนวนเงินดังกล่าวจะถูกใช้เป็นเงินลงทุนสำหรับบริษัทในการลงทุนขยายธุรกิจในอนาคต รวมทั้งเพื่อเป็นเงินปันผลที่บริษัทจะพิจารณาจ่ายให้แก่ผู้ถือหุ้นของบริษัท </w:t>
      </w:r>
      <w:r w:rsidR="000C1234">
        <w:rPr>
          <w:rFonts w:ascii="Angsana New" w:hAnsi="Angsana New"/>
          <w:sz w:val="30"/>
          <w:szCs w:val="30"/>
          <w:cs/>
        </w:rPr>
        <w:br/>
      </w:r>
      <w:r w:rsidRPr="0042032E">
        <w:rPr>
          <w:rFonts w:ascii="Angsana New" w:hAnsi="Angsana New" w:hint="cs"/>
          <w:sz w:val="30"/>
          <w:szCs w:val="30"/>
          <w:cs/>
        </w:rPr>
        <w:t>โดยการจ่ายเงินปันผลดังกล่าวจะขึ้นอยู่กับปัจจัยต่าง ๆ ซึ่งรวมถึงนโยบายของธนาคารแห่งประเทศไทยเกี่ยวกับจ่ายเงินปันผลในขณะนั้นและนโยบายการจ่ายเงินปันผลของบริษัท</w:t>
      </w:r>
    </w:p>
    <w:p w14:paraId="320A11A2" w14:textId="77777777" w:rsidR="00B365D1" w:rsidRPr="00986D6B" w:rsidRDefault="00B365D1" w:rsidP="00986D6B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A733EF8" w14:textId="4CB1C03F" w:rsidR="00A3689F" w:rsidRDefault="00DC2C14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187A9B81" w14:textId="77777777" w:rsidR="00210824" w:rsidRPr="000F0A85" w:rsidRDefault="00210824" w:rsidP="0016769C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8C17830" w14:textId="3794DFD5" w:rsidR="00AE2851" w:rsidRPr="005D0260" w:rsidRDefault="00CE6B89" w:rsidP="00FD6BD2">
      <w:pPr>
        <w:pStyle w:val="Header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D6BD2">
        <w:rPr>
          <w:rFonts w:ascii="Angsana New" w:hAnsi="Angsana New"/>
          <w:sz w:val="30"/>
          <w:szCs w:val="30"/>
          <w:cs/>
        </w:rPr>
        <w:t>ในการประชุม</w:t>
      </w:r>
      <w:r w:rsidRPr="00FD6BD2">
        <w:rPr>
          <w:rFonts w:ascii="Angsana New" w:hAnsi="Angsana New" w:hint="cs"/>
          <w:sz w:val="30"/>
          <w:szCs w:val="30"/>
          <w:cs/>
        </w:rPr>
        <w:t>สามัญ</w:t>
      </w:r>
      <w:r w:rsidRPr="00FD6BD2">
        <w:rPr>
          <w:rFonts w:ascii="Angsana New" w:hAnsi="Angsana New"/>
          <w:sz w:val="30"/>
          <w:szCs w:val="30"/>
          <w:cs/>
        </w:rPr>
        <w:t>ประจำปีของ</w:t>
      </w:r>
      <w:r w:rsidRPr="00FD6BD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D6B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D6BD2">
        <w:rPr>
          <w:rFonts w:ascii="Angsana New" w:hAnsi="Angsana New"/>
          <w:sz w:val="30"/>
          <w:szCs w:val="30"/>
        </w:rPr>
        <w:t>4</w:t>
      </w:r>
      <w:r w:rsidRPr="00FD6BD2">
        <w:rPr>
          <w:rFonts w:ascii="Angsana New" w:hAnsi="Angsana New"/>
          <w:sz w:val="30"/>
          <w:szCs w:val="30"/>
          <w:cs/>
        </w:rPr>
        <w:t xml:space="preserve"> </w:t>
      </w:r>
      <w:r w:rsidRPr="00FD6BD2">
        <w:rPr>
          <w:rFonts w:ascii="Angsana New" w:hAnsi="Angsana New" w:hint="cs"/>
          <w:sz w:val="30"/>
          <w:szCs w:val="30"/>
          <w:cs/>
        </w:rPr>
        <w:t>เมษายน</w:t>
      </w:r>
      <w:r w:rsidRPr="00FD6BD2">
        <w:rPr>
          <w:rFonts w:ascii="Angsana New" w:hAnsi="Angsana New"/>
          <w:sz w:val="30"/>
          <w:szCs w:val="30"/>
          <w:cs/>
        </w:rPr>
        <w:t xml:space="preserve"> </w:t>
      </w:r>
      <w:r w:rsidRPr="00FD6BD2">
        <w:rPr>
          <w:rFonts w:ascii="Angsana New" w:hAnsi="Angsana New"/>
          <w:sz w:val="30"/>
          <w:szCs w:val="30"/>
        </w:rPr>
        <w:t>2565</w:t>
      </w:r>
      <w:r w:rsidRPr="00FD6BD2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FD6BD2">
        <w:rPr>
          <w:rFonts w:ascii="Angsana New" w:hAnsi="Angsana New" w:hint="cs"/>
          <w:sz w:val="30"/>
          <w:szCs w:val="30"/>
          <w:cs/>
        </w:rPr>
        <w:t>มีมติ</w:t>
      </w:r>
      <w:r w:rsidRPr="00FD6BD2">
        <w:rPr>
          <w:rFonts w:ascii="Angsana New" w:hAnsi="Angsana New"/>
          <w:sz w:val="30"/>
          <w:szCs w:val="30"/>
          <w:cs/>
        </w:rPr>
        <w:t>อนุมัติการจ่ายเงินปันผลจาก</w:t>
      </w:r>
      <w:r w:rsidR="00510244">
        <w:rPr>
          <w:rFonts w:ascii="Angsana New" w:hAnsi="Angsana New"/>
          <w:sz w:val="30"/>
          <w:szCs w:val="30"/>
          <w:cs/>
        </w:rPr>
        <w:br/>
      </w:r>
      <w:r w:rsidRPr="00FD6BD2">
        <w:rPr>
          <w:rFonts w:ascii="Angsana New" w:hAnsi="Angsana New"/>
          <w:sz w:val="30"/>
          <w:szCs w:val="30"/>
          <w:cs/>
        </w:rPr>
        <w:t xml:space="preserve">ผลการดำเนินงานของธนาคารในปี </w:t>
      </w:r>
      <w:r w:rsidRPr="00FD6BD2">
        <w:rPr>
          <w:rFonts w:ascii="Angsana New" w:hAnsi="Angsana New"/>
          <w:sz w:val="30"/>
          <w:szCs w:val="30"/>
        </w:rPr>
        <w:t>2564</w:t>
      </w:r>
      <w:r w:rsidRPr="00FD6BD2">
        <w:rPr>
          <w:rFonts w:ascii="Angsana New" w:hAnsi="Angsana New"/>
          <w:sz w:val="30"/>
          <w:szCs w:val="30"/>
          <w:cs/>
        </w:rPr>
        <w:t xml:space="preserve"> </w:t>
      </w:r>
      <w:r w:rsidRPr="00FD6BD2">
        <w:rPr>
          <w:rFonts w:ascii="Angsana New" w:hAnsi="Angsana New" w:hint="cs"/>
          <w:sz w:val="30"/>
          <w:szCs w:val="30"/>
          <w:cs/>
        </w:rPr>
        <w:t xml:space="preserve">ให้แก่ผู้ถือหุ้นในอัตราหุ้นละ </w:t>
      </w:r>
      <w:r w:rsidRPr="00FD6BD2">
        <w:rPr>
          <w:rFonts w:ascii="Angsana New" w:hAnsi="Angsana New"/>
          <w:sz w:val="30"/>
          <w:szCs w:val="30"/>
        </w:rPr>
        <w:t>4.06</w:t>
      </w:r>
      <w:r w:rsidRPr="00FD6BD2">
        <w:rPr>
          <w:rFonts w:ascii="Angsana New" w:hAnsi="Angsana New" w:hint="cs"/>
          <w:sz w:val="30"/>
          <w:szCs w:val="30"/>
          <w:cs/>
        </w:rPr>
        <w:t xml:space="preserve"> บาท รวมเป็นเงินทั้งสิ้น </w:t>
      </w:r>
      <w:r w:rsidRPr="00FD6BD2">
        <w:rPr>
          <w:rFonts w:ascii="Angsana New" w:hAnsi="Angsana New"/>
          <w:sz w:val="30"/>
          <w:szCs w:val="30"/>
        </w:rPr>
        <w:t>13,801</w:t>
      </w:r>
      <w:r w:rsidRPr="00FD6BD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FD6BD2">
        <w:rPr>
          <w:rFonts w:ascii="Angsana New" w:hAnsi="Angsana New"/>
          <w:sz w:val="30"/>
          <w:szCs w:val="30"/>
          <w:cs/>
        </w:rPr>
        <w:t xml:space="preserve"> </w:t>
      </w:r>
      <w:r w:rsidR="00377354" w:rsidRPr="00FD6BD2">
        <w:rPr>
          <w:rFonts w:ascii="Angsana New" w:hAnsi="Angsana New" w:hint="cs"/>
          <w:sz w:val="30"/>
          <w:szCs w:val="30"/>
          <w:cs/>
        </w:rPr>
        <w:t xml:space="preserve">ทั้งนี้เงินปันผลระหว่างกาลได้จ่ายให้แก่ผู้ถือหุ้นแล้วเมื่อวันที่ </w:t>
      </w:r>
      <w:r w:rsidR="00377354" w:rsidRPr="00FD6BD2">
        <w:rPr>
          <w:rFonts w:ascii="Angsana New" w:hAnsi="Angsana New"/>
          <w:sz w:val="30"/>
          <w:szCs w:val="30"/>
        </w:rPr>
        <w:t xml:space="preserve">23 </w:t>
      </w:r>
      <w:r w:rsidR="00377354" w:rsidRPr="00FD6BD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7354" w:rsidRPr="00FD6BD2">
        <w:rPr>
          <w:rFonts w:ascii="Angsana New" w:hAnsi="Angsana New"/>
          <w:sz w:val="30"/>
          <w:szCs w:val="30"/>
        </w:rPr>
        <w:t xml:space="preserve">2564 </w:t>
      </w:r>
      <w:r w:rsidR="00377354" w:rsidRPr="00FD6BD2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377354" w:rsidRPr="00FD6BD2">
        <w:rPr>
          <w:rFonts w:ascii="Angsana New" w:hAnsi="Angsana New"/>
          <w:sz w:val="30"/>
          <w:szCs w:val="30"/>
        </w:rPr>
        <w:t xml:space="preserve">1.43 </w:t>
      </w:r>
      <w:r w:rsidR="00377354" w:rsidRPr="00FD6BD2">
        <w:rPr>
          <w:rFonts w:ascii="Angsana New" w:hAnsi="Angsana New" w:hint="cs"/>
          <w:sz w:val="30"/>
          <w:szCs w:val="30"/>
          <w:cs/>
        </w:rPr>
        <w:t>บา</w:t>
      </w:r>
      <w:r w:rsidR="00982849" w:rsidRPr="00FD6BD2">
        <w:rPr>
          <w:rFonts w:ascii="Angsana New" w:hAnsi="Angsana New" w:hint="cs"/>
          <w:sz w:val="30"/>
          <w:szCs w:val="30"/>
          <w:cs/>
        </w:rPr>
        <w:t xml:space="preserve">ท </w:t>
      </w:r>
      <w:r w:rsidR="00FD6BD2">
        <w:rPr>
          <w:rFonts w:ascii="Angsana New" w:hAnsi="Angsana New" w:hint="cs"/>
          <w:sz w:val="30"/>
          <w:szCs w:val="30"/>
          <w:cs/>
        </w:rPr>
        <w:t xml:space="preserve">รวมเป็นเงินทั้งสิ้น </w:t>
      </w:r>
      <w:r w:rsidR="005D0260">
        <w:rPr>
          <w:rFonts w:ascii="Angsana New" w:hAnsi="Angsana New"/>
          <w:sz w:val="30"/>
          <w:szCs w:val="30"/>
          <w:lang w:val="en-US"/>
        </w:rPr>
        <w:t xml:space="preserve">4,861 </w:t>
      </w:r>
      <w:r w:rsidR="005D0260">
        <w:rPr>
          <w:rFonts w:ascii="Angsana New" w:hAnsi="Angsana New" w:hint="cs"/>
          <w:sz w:val="30"/>
          <w:szCs w:val="30"/>
          <w:cs/>
          <w:lang w:val="en-US"/>
        </w:rPr>
        <w:t>ล้านบาท ทำให้คงเหลือเงินปันผลจ่าย</w:t>
      </w:r>
      <w:r w:rsidR="00982849" w:rsidRPr="00FD6BD2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982849" w:rsidRPr="00FD6BD2">
        <w:rPr>
          <w:rFonts w:ascii="Angsana New" w:hAnsi="Angsana New"/>
          <w:sz w:val="30"/>
          <w:szCs w:val="30"/>
        </w:rPr>
        <w:t xml:space="preserve">2.63 </w:t>
      </w:r>
      <w:r w:rsidR="00982849" w:rsidRPr="00FD6BD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FD6BD2">
        <w:rPr>
          <w:rFonts w:ascii="Angsana New" w:hAnsi="Angsana New"/>
          <w:sz w:val="30"/>
          <w:szCs w:val="30"/>
          <w:cs/>
        </w:rPr>
        <w:t xml:space="preserve">รวมเป็นเงินทั้งสิ้น </w:t>
      </w:r>
      <w:r w:rsidR="00873013" w:rsidRPr="00FD6BD2">
        <w:rPr>
          <w:rFonts w:ascii="Angsana New" w:hAnsi="Angsana New"/>
          <w:sz w:val="30"/>
          <w:szCs w:val="30"/>
        </w:rPr>
        <w:t>8,940</w:t>
      </w:r>
      <w:r w:rsidRPr="00FD6BD2">
        <w:rPr>
          <w:rFonts w:ascii="Angsana New" w:hAnsi="Angsana New"/>
          <w:sz w:val="30"/>
          <w:szCs w:val="30"/>
          <w:cs/>
        </w:rPr>
        <w:t xml:space="preserve"> ล้านบาท</w:t>
      </w:r>
      <w:r w:rsidR="005D0260">
        <w:rPr>
          <w:rFonts w:ascii="Angsana New" w:hAnsi="Angsana New" w:hint="cs"/>
          <w:sz w:val="30"/>
          <w:szCs w:val="30"/>
          <w:cs/>
        </w:rPr>
        <w:t xml:space="preserve"> โดยได้มีการจ่ายเงินปันผลดังกล่าวไปแล้วเมื่อวันที่ </w:t>
      </w:r>
      <w:r w:rsidR="005D0260">
        <w:rPr>
          <w:rFonts w:ascii="Angsana New" w:hAnsi="Angsana New"/>
          <w:sz w:val="30"/>
          <w:szCs w:val="30"/>
          <w:lang w:val="en-US"/>
        </w:rPr>
        <w:t>22</w:t>
      </w:r>
      <w:r w:rsidR="005D026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5D0260">
        <w:rPr>
          <w:rFonts w:ascii="Angsana New" w:hAnsi="Angsana New"/>
          <w:sz w:val="30"/>
          <w:szCs w:val="30"/>
          <w:lang w:val="en-US"/>
        </w:rPr>
        <w:t>2565</w:t>
      </w:r>
    </w:p>
    <w:p w14:paraId="48E8B078" w14:textId="77777777" w:rsidR="00FD6BD2" w:rsidRDefault="00FD6BD2" w:rsidP="00FD6BD2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5D1BD0" w14:textId="77777777" w:rsidR="00FD6BD2" w:rsidRPr="00FD6BD2" w:rsidRDefault="00FD6BD2" w:rsidP="00FD6BD2">
      <w:pPr>
        <w:pStyle w:val="Header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D6BD2" w:rsidRPr="00FD6BD2" w:rsidSect="00EF2659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1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0894C" w14:textId="77777777" w:rsidR="006C1452" w:rsidRDefault="006C1452" w:rsidP="00B742E5">
      <w:pPr>
        <w:spacing w:after="0" w:line="240" w:lineRule="auto"/>
      </w:pPr>
      <w:r>
        <w:separator/>
      </w:r>
    </w:p>
  </w:endnote>
  <w:endnote w:type="continuationSeparator" w:id="0">
    <w:p w14:paraId="00C4852F" w14:textId="77777777" w:rsidR="006C1452" w:rsidRDefault="006C1452" w:rsidP="00B742E5">
      <w:pPr>
        <w:spacing w:after="0" w:line="240" w:lineRule="auto"/>
      </w:pPr>
      <w:r>
        <w:continuationSeparator/>
      </w:r>
    </w:p>
  </w:endnote>
  <w:endnote w:type="continuationNotice" w:id="1">
    <w:p w14:paraId="483F2595" w14:textId="77777777" w:rsidR="006C1452" w:rsidRDefault="006C14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891263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AB312" w14:textId="4C39A28E" w:rsidR="006C6222" w:rsidRPr="003F67FC" w:rsidRDefault="006C6222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C310" w14:textId="77777777" w:rsidR="006C1452" w:rsidRDefault="006C1452" w:rsidP="00B742E5">
      <w:pPr>
        <w:spacing w:after="0" w:line="240" w:lineRule="auto"/>
      </w:pPr>
      <w:r>
        <w:separator/>
      </w:r>
    </w:p>
  </w:footnote>
  <w:footnote w:type="continuationSeparator" w:id="0">
    <w:p w14:paraId="78708AA4" w14:textId="77777777" w:rsidR="006C1452" w:rsidRDefault="006C1452" w:rsidP="00B742E5">
      <w:pPr>
        <w:spacing w:after="0" w:line="240" w:lineRule="auto"/>
      </w:pPr>
      <w:r>
        <w:continuationSeparator/>
      </w:r>
    </w:p>
  </w:footnote>
  <w:footnote w:type="continuationNotice" w:id="1">
    <w:p w14:paraId="2709F508" w14:textId="77777777" w:rsidR="006C1452" w:rsidRDefault="006C14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9871" w14:textId="77777777" w:rsidR="006C6222" w:rsidRPr="00B742E5" w:rsidRDefault="006C6222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ธนาคารไทยพาณิชย์ จำกัด (มหาชน) และบริษัทย่อย</w:t>
    </w:r>
  </w:p>
  <w:p w14:paraId="5E6F0323" w14:textId="77777777" w:rsidR="006C6222" w:rsidRPr="00B742E5" w:rsidRDefault="006C6222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6F20E021" w14:textId="56340AF7" w:rsidR="006C6222" w:rsidRPr="00794AF7" w:rsidRDefault="006C6222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Pr="00C048AA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35E7C623" w14:textId="77777777" w:rsidR="006C6222" w:rsidRPr="00456363" w:rsidRDefault="006C6222" w:rsidP="003821DC">
    <w:pPr>
      <w:spacing w:after="0" w:line="240" w:lineRule="auto"/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C1231B"/>
    <w:multiLevelType w:val="multilevel"/>
    <w:tmpl w:val="D3E226E0"/>
    <w:numStyleLink w:val="Style4"/>
  </w:abstractNum>
  <w:abstractNum w:abstractNumId="17" w15:restartNumberingAfterBreak="0">
    <w:nsid w:val="40E72C31"/>
    <w:multiLevelType w:val="multilevel"/>
    <w:tmpl w:val="792890D4"/>
    <w:numStyleLink w:val="Style6"/>
  </w:abstractNum>
  <w:abstractNum w:abstractNumId="18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E54934"/>
    <w:multiLevelType w:val="multilevel"/>
    <w:tmpl w:val="1D82791C"/>
    <w:numStyleLink w:val="Style7"/>
  </w:abstractNum>
  <w:abstractNum w:abstractNumId="24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4774CC9"/>
    <w:multiLevelType w:val="multilevel"/>
    <w:tmpl w:val="5D2E3B0C"/>
    <w:numStyleLink w:val="Style1"/>
  </w:abstractNum>
  <w:abstractNum w:abstractNumId="27" w15:restartNumberingAfterBreak="0">
    <w:nsid w:val="75A214DB"/>
    <w:multiLevelType w:val="multilevel"/>
    <w:tmpl w:val="8CC048B8"/>
    <w:numStyleLink w:val="Style2"/>
  </w:abstractNum>
  <w:abstractNum w:abstractNumId="28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1"/>
  </w:num>
  <w:num w:numId="5">
    <w:abstractNumId w:val="22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4"/>
  </w:num>
  <w:num w:numId="12">
    <w:abstractNumId w:val="27"/>
  </w:num>
  <w:num w:numId="13">
    <w:abstractNumId w:val="16"/>
  </w:num>
  <w:num w:numId="14">
    <w:abstractNumId w:val="23"/>
  </w:num>
  <w:num w:numId="15">
    <w:abstractNumId w:val="17"/>
  </w:num>
  <w:num w:numId="16">
    <w:abstractNumId w:val="11"/>
  </w:num>
  <w:num w:numId="17">
    <w:abstractNumId w:val="26"/>
  </w:num>
  <w:num w:numId="18">
    <w:abstractNumId w:val="20"/>
  </w:num>
  <w:num w:numId="19">
    <w:abstractNumId w:val="19"/>
  </w:num>
  <w:num w:numId="20">
    <w:abstractNumId w:val="15"/>
  </w:num>
  <w:num w:numId="21">
    <w:abstractNumId w:val="25"/>
  </w:num>
  <w:num w:numId="22">
    <w:abstractNumId w:val="24"/>
  </w:num>
  <w:num w:numId="23">
    <w:abstractNumId w:val="13"/>
  </w:num>
  <w:num w:numId="24">
    <w:abstractNumId w:val="29"/>
  </w:num>
  <w:num w:numId="25">
    <w:abstractNumId w:val="12"/>
  </w:num>
  <w:num w:numId="26">
    <w:abstractNumId w:val="10"/>
  </w:num>
  <w:num w:numId="27">
    <w:abstractNumId w:val="8"/>
  </w:num>
  <w:num w:numId="28">
    <w:abstractNumId w:val="9"/>
  </w:num>
  <w:num w:numId="29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818"/>
    <w:rsid w:val="00001A79"/>
    <w:rsid w:val="00002CC9"/>
    <w:rsid w:val="00003249"/>
    <w:rsid w:val="00003670"/>
    <w:rsid w:val="00003838"/>
    <w:rsid w:val="0000681E"/>
    <w:rsid w:val="00006836"/>
    <w:rsid w:val="00006CAE"/>
    <w:rsid w:val="000071F8"/>
    <w:rsid w:val="000104C0"/>
    <w:rsid w:val="00010FC1"/>
    <w:rsid w:val="00011723"/>
    <w:rsid w:val="00011A4C"/>
    <w:rsid w:val="0001233A"/>
    <w:rsid w:val="00012983"/>
    <w:rsid w:val="00013766"/>
    <w:rsid w:val="00016932"/>
    <w:rsid w:val="00021654"/>
    <w:rsid w:val="0002365E"/>
    <w:rsid w:val="000239DD"/>
    <w:rsid w:val="00024352"/>
    <w:rsid w:val="0002451A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4358"/>
    <w:rsid w:val="00034B29"/>
    <w:rsid w:val="00035A82"/>
    <w:rsid w:val="00035B7C"/>
    <w:rsid w:val="0003632D"/>
    <w:rsid w:val="00036429"/>
    <w:rsid w:val="0003652A"/>
    <w:rsid w:val="0003692C"/>
    <w:rsid w:val="00037E78"/>
    <w:rsid w:val="000402FB"/>
    <w:rsid w:val="00040E99"/>
    <w:rsid w:val="000419F7"/>
    <w:rsid w:val="00042CDB"/>
    <w:rsid w:val="00043C19"/>
    <w:rsid w:val="0004413B"/>
    <w:rsid w:val="00045740"/>
    <w:rsid w:val="000457AB"/>
    <w:rsid w:val="0004629A"/>
    <w:rsid w:val="000466CE"/>
    <w:rsid w:val="00047794"/>
    <w:rsid w:val="00047975"/>
    <w:rsid w:val="000509BE"/>
    <w:rsid w:val="00051B65"/>
    <w:rsid w:val="0005325D"/>
    <w:rsid w:val="0005336C"/>
    <w:rsid w:val="00053648"/>
    <w:rsid w:val="00054496"/>
    <w:rsid w:val="00055550"/>
    <w:rsid w:val="00055892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3740"/>
    <w:rsid w:val="00063BE0"/>
    <w:rsid w:val="00064B76"/>
    <w:rsid w:val="00065A25"/>
    <w:rsid w:val="00065B20"/>
    <w:rsid w:val="00067188"/>
    <w:rsid w:val="000671B5"/>
    <w:rsid w:val="00067463"/>
    <w:rsid w:val="00070FD6"/>
    <w:rsid w:val="00071507"/>
    <w:rsid w:val="00072A0B"/>
    <w:rsid w:val="0007314E"/>
    <w:rsid w:val="00074E9D"/>
    <w:rsid w:val="0007564D"/>
    <w:rsid w:val="000757B6"/>
    <w:rsid w:val="00076180"/>
    <w:rsid w:val="00076611"/>
    <w:rsid w:val="00076C80"/>
    <w:rsid w:val="00076EB0"/>
    <w:rsid w:val="00080660"/>
    <w:rsid w:val="00081E14"/>
    <w:rsid w:val="000822F4"/>
    <w:rsid w:val="00082ABB"/>
    <w:rsid w:val="00083C46"/>
    <w:rsid w:val="00083CED"/>
    <w:rsid w:val="00083EB1"/>
    <w:rsid w:val="00083EC6"/>
    <w:rsid w:val="0008606C"/>
    <w:rsid w:val="000861E1"/>
    <w:rsid w:val="000862AB"/>
    <w:rsid w:val="000863E6"/>
    <w:rsid w:val="00086CB0"/>
    <w:rsid w:val="00087944"/>
    <w:rsid w:val="00087C4F"/>
    <w:rsid w:val="0009004D"/>
    <w:rsid w:val="00091D21"/>
    <w:rsid w:val="000932AD"/>
    <w:rsid w:val="00096EA8"/>
    <w:rsid w:val="00097277"/>
    <w:rsid w:val="00097688"/>
    <w:rsid w:val="00097AE9"/>
    <w:rsid w:val="00097F89"/>
    <w:rsid w:val="000A01CC"/>
    <w:rsid w:val="000A0C6C"/>
    <w:rsid w:val="000A108F"/>
    <w:rsid w:val="000A1295"/>
    <w:rsid w:val="000A15FC"/>
    <w:rsid w:val="000A1C97"/>
    <w:rsid w:val="000A206B"/>
    <w:rsid w:val="000A2589"/>
    <w:rsid w:val="000A49A4"/>
    <w:rsid w:val="000A4C39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5A6C"/>
    <w:rsid w:val="000C0315"/>
    <w:rsid w:val="000C0D2C"/>
    <w:rsid w:val="000C0ED8"/>
    <w:rsid w:val="000C1234"/>
    <w:rsid w:val="000C2715"/>
    <w:rsid w:val="000C2A69"/>
    <w:rsid w:val="000C2D31"/>
    <w:rsid w:val="000C3C85"/>
    <w:rsid w:val="000C4831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49C9"/>
    <w:rsid w:val="000D4B51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26E7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E57"/>
    <w:rsid w:val="000F551F"/>
    <w:rsid w:val="000F5973"/>
    <w:rsid w:val="000F5E03"/>
    <w:rsid w:val="000F6595"/>
    <w:rsid w:val="000F6A9B"/>
    <w:rsid w:val="000F6C9D"/>
    <w:rsid w:val="000F6E86"/>
    <w:rsid w:val="000F7A39"/>
    <w:rsid w:val="00100639"/>
    <w:rsid w:val="00100EB4"/>
    <w:rsid w:val="0010111A"/>
    <w:rsid w:val="001027EA"/>
    <w:rsid w:val="001031D6"/>
    <w:rsid w:val="00103331"/>
    <w:rsid w:val="00103358"/>
    <w:rsid w:val="0010393A"/>
    <w:rsid w:val="0010462F"/>
    <w:rsid w:val="001051F0"/>
    <w:rsid w:val="00105E87"/>
    <w:rsid w:val="0010628E"/>
    <w:rsid w:val="00106749"/>
    <w:rsid w:val="001068CE"/>
    <w:rsid w:val="00106ACF"/>
    <w:rsid w:val="00106DE3"/>
    <w:rsid w:val="001106ED"/>
    <w:rsid w:val="00110796"/>
    <w:rsid w:val="00111391"/>
    <w:rsid w:val="00113513"/>
    <w:rsid w:val="001136BE"/>
    <w:rsid w:val="00113991"/>
    <w:rsid w:val="001140C0"/>
    <w:rsid w:val="0011438E"/>
    <w:rsid w:val="0011474C"/>
    <w:rsid w:val="0011537E"/>
    <w:rsid w:val="00115F2E"/>
    <w:rsid w:val="00116524"/>
    <w:rsid w:val="00116C92"/>
    <w:rsid w:val="00116F73"/>
    <w:rsid w:val="0012087A"/>
    <w:rsid w:val="0012094F"/>
    <w:rsid w:val="00121401"/>
    <w:rsid w:val="00123283"/>
    <w:rsid w:val="00123724"/>
    <w:rsid w:val="00123B34"/>
    <w:rsid w:val="00124C24"/>
    <w:rsid w:val="00124DEB"/>
    <w:rsid w:val="00126B7E"/>
    <w:rsid w:val="001273D1"/>
    <w:rsid w:val="00127AFF"/>
    <w:rsid w:val="00130124"/>
    <w:rsid w:val="0013035A"/>
    <w:rsid w:val="00130C77"/>
    <w:rsid w:val="00133EA3"/>
    <w:rsid w:val="001345F7"/>
    <w:rsid w:val="001351E7"/>
    <w:rsid w:val="00135446"/>
    <w:rsid w:val="00135763"/>
    <w:rsid w:val="00135AFC"/>
    <w:rsid w:val="00136028"/>
    <w:rsid w:val="00137075"/>
    <w:rsid w:val="00140EF5"/>
    <w:rsid w:val="00141B89"/>
    <w:rsid w:val="00142A45"/>
    <w:rsid w:val="001441A7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7A7C"/>
    <w:rsid w:val="00160251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619"/>
    <w:rsid w:val="00171A9B"/>
    <w:rsid w:val="00171F4F"/>
    <w:rsid w:val="00172AB1"/>
    <w:rsid w:val="001734E7"/>
    <w:rsid w:val="00173554"/>
    <w:rsid w:val="0017375A"/>
    <w:rsid w:val="00173B6E"/>
    <w:rsid w:val="00176FF2"/>
    <w:rsid w:val="001771CB"/>
    <w:rsid w:val="0017739F"/>
    <w:rsid w:val="00180A9E"/>
    <w:rsid w:val="0018186A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3C2"/>
    <w:rsid w:val="00195C2A"/>
    <w:rsid w:val="00195CC6"/>
    <w:rsid w:val="001962DE"/>
    <w:rsid w:val="00197322"/>
    <w:rsid w:val="001A1A3E"/>
    <w:rsid w:val="001A20D1"/>
    <w:rsid w:val="001A27CD"/>
    <w:rsid w:val="001A282A"/>
    <w:rsid w:val="001A2A06"/>
    <w:rsid w:val="001A2B33"/>
    <w:rsid w:val="001A327C"/>
    <w:rsid w:val="001A5FAF"/>
    <w:rsid w:val="001A65E1"/>
    <w:rsid w:val="001A66E7"/>
    <w:rsid w:val="001A7263"/>
    <w:rsid w:val="001A77DD"/>
    <w:rsid w:val="001B14C2"/>
    <w:rsid w:val="001B1EA5"/>
    <w:rsid w:val="001B2732"/>
    <w:rsid w:val="001B4278"/>
    <w:rsid w:val="001B4B9D"/>
    <w:rsid w:val="001B716E"/>
    <w:rsid w:val="001B7514"/>
    <w:rsid w:val="001C0C49"/>
    <w:rsid w:val="001C0EE0"/>
    <w:rsid w:val="001C16C3"/>
    <w:rsid w:val="001C2FDF"/>
    <w:rsid w:val="001C31AA"/>
    <w:rsid w:val="001C3544"/>
    <w:rsid w:val="001C4AEB"/>
    <w:rsid w:val="001C4D23"/>
    <w:rsid w:val="001C578E"/>
    <w:rsid w:val="001C5CE1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682C"/>
    <w:rsid w:val="001D6859"/>
    <w:rsid w:val="001D6CCF"/>
    <w:rsid w:val="001D6EBD"/>
    <w:rsid w:val="001D7595"/>
    <w:rsid w:val="001E04B9"/>
    <w:rsid w:val="001E10F6"/>
    <w:rsid w:val="001E1D64"/>
    <w:rsid w:val="001E201A"/>
    <w:rsid w:val="001E3975"/>
    <w:rsid w:val="001E5C54"/>
    <w:rsid w:val="001E5DD0"/>
    <w:rsid w:val="001E7C91"/>
    <w:rsid w:val="001E7ED8"/>
    <w:rsid w:val="001F035F"/>
    <w:rsid w:val="001F0FD3"/>
    <w:rsid w:val="001F1BA6"/>
    <w:rsid w:val="001F1FB6"/>
    <w:rsid w:val="001F2D3A"/>
    <w:rsid w:val="001F35A1"/>
    <w:rsid w:val="001F3757"/>
    <w:rsid w:val="001F3B1B"/>
    <w:rsid w:val="001F421D"/>
    <w:rsid w:val="001F43BF"/>
    <w:rsid w:val="001F47F2"/>
    <w:rsid w:val="001F54AB"/>
    <w:rsid w:val="001F55E4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451E"/>
    <w:rsid w:val="002055A0"/>
    <w:rsid w:val="00205983"/>
    <w:rsid w:val="00205DAA"/>
    <w:rsid w:val="00206C25"/>
    <w:rsid w:val="002071A7"/>
    <w:rsid w:val="00207755"/>
    <w:rsid w:val="002100B7"/>
    <w:rsid w:val="00210698"/>
    <w:rsid w:val="00210824"/>
    <w:rsid w:val="002110D7"/>
    <w:rsid w:val="002113E0"/>
    <w:rsid w:val="0021292F"/>
    <w:rsid w:val="002130EE"/>
    <w:rsid w:val="00213B37"/>
    <w:rsid w:val="002144AE"/>
    <w:rsid w:val="0021596C"/>
    <w:rsid w:val="00216044"/>
    <w:rsid w:val="00216D00"/>
    <w:rsid w:val="00216DEF"/>
    <w:rsid w:val="002204BD"/>
    <w:rsid w:val="0022067C"/>
    <w:rsid w:val="00220BB5"/>
    <w:rsid w:val="00221D59"/>
    <w:rsid w:val="002241E3"/>
    <w:rsid w:val="00224F5B"/>
    <w:rsid w:val="00226CCE"/>
    <w:rsid w:val="00227B8E"/>
    <w:rsid w:val="002301AC"/>
    <w:rsid w:val="00230482"/>
    <w:rsid w:val="002310FB"/>
    <w:rsid w:val="00231242"/>
    <w:rsid w:val="0023138A"/>
    <w:rsid w:val="0023187A"/>
    <w:rsid w:val="0023192A"/>
    <w:rsid w:val="00232637"/>
    <w:rsid w:val="00234255"/>
    <w:rsid w:val="00235AD4"/>
    <w:rsid w:val="00235B02"/>
    <w:rsid w:val="00237E96"/>
    <w:rsid w:val="0024144C"/>
    <w:rsid w:val="00242645"/>
    <w:rsid w:val="00242AE7"/>
    <w:rsid w:val="002433B3"/>
    <w:rsid w:val="00244025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206E"/>
    <w:rsid w:val="00252516"/>
    <w:rsid w:val="002534F6"/>
    <w:rsid w:val="00254C2A"/>
    <w:rsid w:val="00254DF0"/>
    <w:rsid w:val="00257002"/>
    <w:rsid w:val="00260AAE"/>
    <w:rsid w:val="00261579"/>
    <w:rsid w:val="00261F5B"/>
    <w:rsid w:val="0026208F"/>
    <w:rsid w:val="00262577"/>
    <w:rsid w:val="00263102"/>
    <w:rsid w:val="00263A4B"/>
    <w:rsid w:val="00263E02"/>
    <w:rsid w:val="002645F8"/>
    <w:rsid w:val="00265831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78F"/>
    <w:rsid w:val="002747CC"/>
    <w:rsid w:val="00275AAA"/>
    <w:rsid w:val="00275F19"/>
    <w:rsid w:val="00275F83"/>
    <w:rsid w:val="00276285"/>
    <w:rsid w:val="00276A25"/>
    <w:rsid w:val="00276B5D"/>
    <w:rsid w:val="002779C3"/>
    <w:rsid w:val="00281284"/>
    <w:rsid w:val="00281CBE"/>
    <w:rsid w:val="00281D65"/>
    <w:rsid w:val="002834DA"/>
    <w:rsid w:val="00283CD3"/>
    <w:rsid w:val="0028435A"/>
    <w:rsid w:val="00287625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5E18"/>
    <w:rsid w:val="00297C0C"/>
    <w:rsid w:val="002A0274"/>
    <w:rsid w:val="002A0637"/>
    <w:rsid w:val="002A1516"/>
    <w:rsid w:val="002A33FC"/>
    <w:rsid w:val="002A3CDA"/>
    <w:rsid w:val="002A4114"/>
    <w:rsid w:val="002A4A4F"/>
    <w:rsid w:val="002A527C"/>
    <w:rsid w:val="002A5B3C"/>
    <w:rsid w:val="002A6C9C"/>
    <w:rsid w:val="002A6E50"/>
    <w:rsid w:val="002A7823"/>
    <w:rsid w:val="002B0152"/>
    <w:rsid w:val="002B0FFA"/>
    <w:rsid w:val="002B2DE0"/>
    <w:rsid w:val="002B36DE"/>
    <w:rsid w:val="002B40A2"/>
    <w:rsid w:val="002B70F3"/>
    <w:rsid w:val="002B7AF0"/>
    <w:rsid w:val="002C031A"/>
    <w:rsid w:val="002C221F"/>
    <w:rsid w:val="002C3D0D"/>
    <w:rsid w:val="002C3FF1"/>
    <w:rsid w:val="002C40DA"/>
    <w:rsid w:val="002C67AC"/>
    <w:rsid w:val="002D12A7"/>
    <w:rsid w:val="002D1A61"/>
    <w:rsid w:val="002D2EDB"/>
    <w:rsid w:val="002D5B8C"/>
    <w:rsid w:val="002D5BE7"/>
    <w:rsid w:val="002D69F4"/>
    <w:rsid w:val="002D6B6D"/>
    <w:rsid w:val="002D7398"/>
    <w:rsid w:val="002D781C"/>
    <w:rsid w:val="002E003C"/>
    <w:rsid w:val="002E1C37"/>
    <w:rsid w:val="002E2096"/>
    <w:rsid w:val="002E2F2A"/>
    <w:rsid w:val="002E3AAF"/>
    <w:rsid w:val="002E405E"/>
    <w:rsid w:val="002E534B"/>
    <w:rsid w:val="002E5EDB"/>
    <w:rsid w:val="002E68FA"/>
    <w:rsid w:val="002E7D04"/>
    <w:rsid w:val="002F2291"/>
    <w:rsid w:val="002F2367"/>
    <w:rsid w:val="002F3D41"/>
    <w:rsid w:val="002F5359"/>
    <w:rsid w:val="002F5BD0"/>
    <w:rsid w:val="002F5DA2"/>
    <w:rsid w:val="002F6823"/>
    <w:rsid w:val="002F7191"/>
    <w:rsid w:val="003010A2"/>
    <w:rsid w:val="003019B4"/>
    <w:rsid w:val="003023A5"/>
    <w:rsid w:val="00302C4F"/>
    <w:rsid w:val="00303A41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6227"/>
    <w:rsid w:val="00316A89"/>
    <w:rsid w:val="0032025B"/>
    <w:rsid w:val="00321F58"/>
    <w:rsid w:val="00322FDD"/>
    <w:rsid w:val="003265F7"/>
    <w:rsid w:val="003270E2"/>
    <w:rsid w:val="003272F0"/>
    <w:rsid w:val="0032796D"/>
    <w:rsid w:val="00330347"/>
    <w:rsid w:val="00330AB6"/>
    <w:rsid w:val="003310C7"/>
    <w:rsid w:val="00332639"/>
    <w:rsid w:val="00332961"/>
    <w:rsid w:val="00332A94"/>
    <w:rsid w:val="00333EE7"/>
    <w:rsid w:val="00333F63"/>
    <w:rsid w:val="00334EC7"/>
    <w:rsid w:val="003360B1"/>
    <w:rsid w:val="00336E3F"/>
    <w:rsid w:val="00336F90"/>
    <w:rsid w:val="003402DD"/>
    <w:rsid w:val="00340369"/>
    <w:rsid w:val="00343BF8"/>
    <w:rsid w:val="00343DBE"/>
    <w:rsid w:val="00343F4F"/>
    <w:rsid w:val="00344AED"/>
    <w:rsid w:val="00344CB8"/>
    <w:rsid w:val="00345CE1"/>
    <w:rsid w:val="00347034"/>
    <w:rsid w:val="003502EC"/>
    <w:rsid w:val="0035075C"/>
    <w:rsid w:val="0035103F"/>
    <w:rsid w:val="003524AB"/>
    <w:rsid w:val="003525A0"/>
    <w:rsid w:val="00352738"/>
    <w:rsid w:val="00353E1F"/>
    <w:rsid w:val="00356145"/>
    <w:rsid w:val="0035668B"/>
    <w:rsid w:val="00357126"/>
    <w:rsid w:val="00357723"/>
    <w:rsid w:val="003601CB"/>
    <w:rsid w:val="00361576"/>
    <w:rsid w:val="0036288C"/>
    <w:rsid w:val="003628D0"/>
    <w:rsid w:val="00364930"/>
    <w:rsid w:val="00364C54"/>
    <w:rsid w:val="003656CF"/>
    <w:rsid w:val="00366B08"/>
    <w:rsid w:val="00370629"/>
    <w:rsid w:val="00370CD1"/>
    <w:rsid w:val="00371CC0"/>
    <w:rsid w:val="00372C94"/>
    <w:rsid w:val="00372EB5"/>
    <w:rsid w:val="0037327F"/>
    <w:rsid w:val="00373F73"/>
    <w:rsid w:val="00374279"/>
    <w:rsid w:val="00374C5C"/>
    <w:rsid w:val="00375957"/>
    <w:rsid w:val="00375D48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74F7"/>
    <w:rsid w:val="0038750A"/>
    <w:rsid w:val="00390139"/>
    <w:rsid w:val="00390EF7"/>
    <w:rsid w:val="00390F26"/>
    <w:rsid w:val="0039119A"/>
    <w:rsid w:val="0039289F"/>
    <w:rsid w:val="00392ECD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A03CF"/>
    <w:rsid w:val="003A0D93"/>
    <w:rsid w:val="003A0F83"/>
    <w:rsid w:val="003A0FBD"/>
    <w:rsid w:val="003A1A38"/>
    <w:rsid w:val="003A289C"/>
    <w:rsid w:val="003A2A49"/>
    <w:rsid w:val="003A38DC"/>
    <w:rsid w:val="003A4621"/>
    <w:rsid w:val="003A4965"/>
    <w:rsid w:val="003A73D4"/>
    <w:rsid w:val="003B072C"/>
    <w:rsid w:val="003B17DE"/>
    <w:rsid w:val="003B2253"/>
    <w:rsid w:val="003B22EA"/>
    <w:rsid w:val="003B2581"/>
    <w:rsid w:val="003B43E8"/>
    <w:rsid w:val="003B550D"/>
    <w:rsid w:val="003B66FE"/>
    <w:rsid w:val="003C0055"/>
    <w:rsid w:val="003C05E7"/>
    <w:rsid w:val="003C163A"/>
    <w:rsid w:val="003C1A0B"/>
    <w:rsid w:val="003C1ABC"/>
    <w:rsid w:val="003C26D5"/>
    <w:rsid w:val="003C2B00"/>
    <w:rsid w:val="003C3BA7"/>
    <w:rsid w:val="003C3E0E"/>
    <w:rsid w:val="003C52B0"/>
    <w:rsid w:val="003C5DC8"/>
    <w:rsid w:val="003C773F"/>
    <w:rsid w:val="003D01B8"/>
    <w:rsid w:val="003D059D"/>
    <w:rsid w:val="003D2041"/>
    <w:rsid w:val="003D20E7"/>
    <w:rsid w:val="003D2476"/>
    <w:rsid w:val="003D3063"/>
    <w:rsid w:val="003D35DF"/>
    <w:rsid w:val="003D390C"/>
    <w:rsid w:val="003D39A0"/>
    <w:rsid w:val="003D4B69"/>
    <w:rsid w:val="003D5247"/>
    <w:rsid w:val="003D5A08"/>
    <w:rsid w:val="003D5B17"/>
    <w:rsid w:val="003D6A26"/>
    <w:rsid w:val="003D7FBB"/>
    <w:rsid w:val="003E05FA"/>
    <w:rsid w:val="003E0686"/>
    <w:rsid w:val="003E07A0"/>
    <w:rsid w:val="003E0E00"/>
    <w:rsid w:val="003E0FAC"/>
    <w:rsid w:val="003E1596"/>
    <w:rsid w:val="003E1E3A"/>
    <w:rsid w:val="003E2566"/>
    <w:rsid w:val="003E4EFD"/>
    <w:rsid w:val="003E5026"/>
    <w:rsid w:val="003E555E"/>
    <w:rsid w:val="003E643F"/>
    <w:rsid w:val="003E6541"/>
    <w:rsid w:val="003E6720"/>
    <w:rsid w:val="003F1CF7"/>
    <w:rsid w:val="003F339B"/>
    <w:rsid w:val="003F3F5E"/>
    <w:rsid w:val="003F3FAE"/>
    <w:rsid w:val="003F4197"/>
    <w:rsid w:val="003F430D"/>
    <w:rsid w:val="003F486E"/>
    <w:rsid w:val="003F51C1"/>
    <w:rsid w:val="003F67FC"/>
    <w:rsid w:val="00400FD4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130C"/>
    <w:rsid w:val="0041197E"/>
    <w:rsid w:val="00411FA0"/>
    <w:rsid w:val="004126EE"/>
    <w:rsid w:val="004149CC"/>
    <w:rsid w:val="0041757D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2478"/>
    <w:rsid w:val="0043276D"/>
    <w:rsid w:val="00432EDC"/>
    <w:rsid w:val="00433941"/>
    <w:rsid w:val="00433A5D"/>
    <w:rsid w:val="00433C8C"/>
    <w:rsid w:val="00433F86"/>
    <w:rsid w:val="00435B70"/>
    <w:rsid w:val="00436A49"/>
    <w:rsid w:val="00437B7C"/>
    <w:rsid w:val="0044148C"/>
    <w:rsid w:val="00442EE6"/>
    <w:rsid w:val="00443372"/>
    <w:rsid w:val="00444CBA"/>
    <w:rsid w:val="00444F37"/>
    <w:rsid w:val="00445BD3"/>
    <w:rsid w:val="00445C0B"/>
    <w:rsid w:val="004460E4"/>
    <w:rsid w:val="00446510"/>
    <w:rsid w:val="00446B52"/>
    <w:rsid w:val="00447150"/>
    <w:rsid w:val="00450310"/>
    <w:rsid w:val="004505D2"/>
    <w:rsid w:val="00450800"/>
    <w:rsid w:val="0045192A"/>
    <w:rsid w:val="00454693"/>
    <w:rsid w:val="004546CA"/>
    <w:rsid w:val="00456363"/>
    <w:rsid w:val="00456F74"/>
    <w:rsid w:val="0046056F"/>
    <w:rsid w:val="00461D1D"/>
    <w:rsid w:val="0046259F"/>
    <w:rsid w:val="00462874"/>
    <w:rsid w:val="00463E20"/>
    <w:rsid w:val="0046419C"/>
    <w:rsid w:val="00464A2A"/>
    <w:rsid w:val="0046557D"/>
    <w:rsid w:val="00466177"/>
    <w:rsid w:val="004671BE"/>
    <w:rsid w:val="0046740D"/>
    <w:rsid w:val="004709FF"/>
    <w:rsid w:val="00470E49"/>
    <w:rsid w:val="00471641"/>
    <w:rsid w:val="00471FAC"/>
    <w:rsid w:val="0047222F"/>
    <w:rsid w:val="00472367"/>
    <w:rsid w:val="0047406E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10AF"/>
    <w:rsid w:val="004821D4"/>
    <w:rsid w:val="00482B34"/>
    <w:rsid w:val="00484418"/>
    <w:rsid w:val="00485C43"/>
    <w:rsid w:val="00486895"/>
    <w:rsid w:val="00490DA6"/>
    <w:rsid w:val="004933ED"/>
    <w:rsid w:val="00495FEE"/>
    <w:rsid w:val="00496315"/>
    <w:rsid w:val="0049680A"/>
    <w:rsid w:val="004973C5"/>
    <w:rsid w:val="0049799D"/>
    <w:rsid w:val="004A0885"/>
    <w:rsid w:val="004A3D3D"/>
    <w:rsid w:val="004A5D74"/>
    <w:rsid w:val="004A6029"/>
    <w:rsid w:val="004A64B9"/>
    <w:rsid w:val="004A772B"/>
    <w:rsid w:val="004A7D27"/>
    <w:rsid w:val="004B0423"/>
    <w:rsid w:val="004B1725"/>
    <w:rsid w:val="004B2333"/>
    <w:rsid w:val="004B2698"/>
    <w:rsid w:val="004B31CF"/>
    <w:rsid w:val="004B32ED"/>
    <w:rsid w:val="004B3E35"/>
    <w:rsid w:val="004B4331"/>
    <w:rsid w:val="004B4BD9"/>
    <w:rsid w:val="004B60FB"/>
    <w:rsid w:val="004B7B88"/>
    <w:rsid w:val="004B7D2C"/>
    <w:rsid w:val="004B7D4E"/>
    <w:rsid w:val="004C1CB1"/>
    <w:rsid w:val="004C1FFC"/>
    <w:rsid w:val="004C30AB"/>
    <w:rsid w:val="004C538E"/>
    <w:rsid w:val="004C5F6F"/>
    <w:rsid w:val="004C5FAA"/>
    <w:rsid w:val="004C6A42"/>
    <w:rsid w:val="004D08CE"/>
    <w:rsid w:val="004D22EF"/>
    <w:rsid w:val="004D2E8A"/>
    <w:rsid w:val="004D33A4"/>
    <w:rsid w:val="004D3542"/>
    <w:rsid w:val="004D42CD"/>
    <w:rsid w:val="004D437F"/>
    <w:rsid w:val="004D524C"/>
    <w:rsid w:val="004D568D"/>
    <w:rsid w:val="004D5C07"/>
    <w:rsid w:val="004D6ECE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21D8"/>
    <w:rsid w:val="004F23D4"/>
    <w:rsid w:val="004F2DF2"/>
    <w:rsid w:val="004F34C0"/>
    <w:rsid w:val="004F3609"/>
    <w:rsid w:val="004F3833"/>
    <w:rsid w:val="004F3DC0"/>
    <w:rsid w:val="004F5737"/>
    <w:rsid w:val="004F6551"/>
    <w:rsid w:val="005006B8"/>
    <w:rsid w:val="00501A3C"/>
    <w:rsid w:val="00501A45"/>
    <w:rsid w:val="00501EB6"/>
    <w:rsid w:val="005021AA"/>
    <w:rsid w:val="005022F9"/>
    <w:rsid w:val="00502A12"/>
    <w:rsid w:val="005035D6"/>
    <w:rsid w:val="00504EEC"/>
    <w:rsid w:val="00505885"/>
    <w:rsid w:val="00505F29"/>
    <w:rsid w:val="00506892"/>
    <w:rsid w:val="005075BF"/>
    <w:rsid w:val="00510244"/>
    <w:rsid w:val="00511CE1"/>
    <w:rsid w:val="005126AD"/>
    <w:rsid w:val="005133CF"/>
    <w:rsid w:val="00513DA1"/>
    <w:rsid w:val="005144DA"/>
    <w:rsid w:val="00514F00"/>
    <w:rsid w:val="00516DF6"/>
    <w:rsid w:val="00521170"/>
    <w:rsid w:val="00522190"/>
    <w:rsid w:val="005224A2"/>
    <w:rsid w:val="0052279A"/>
    <w:rsid w:val="00523830"/>
    <w:rsid w:val="005247C0"/>
    <w:rsid w:val="00524F56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107B"/>
    <w:rsid w:val="00541556"/>
    <w:rsid w:val="00541608"/>
    <w:rsid w:val="00542DE6"/>
    <w:rsid w:val="00543342"/>
    <w:rsid w:val="005434D8"/>
    <w:rsid w:val="0054376D"/>
    <w:rsid w:val="005448CA"/>
    <w:rsid w:val="0054548F"/>
    <w:rsid w:val="00550682"/>
    <w:rsid w:val="005544BD"/>
    <w:rsid w:val="005553B3"/>
    <w:rsid w:val="0055562A"/>
    <w:rsid w:val="00556D17"/>
    <w:rsid w:val="00556EF2"/>
    <w:rsid w:val="00557A4D"/>
    <w:rsid w:val="00557AAE"/>
    <w:rsid w:val="00561250"/>
    <w:rsid w:val="00561326"/>
    <w:rsid w:val="00561691"/>
    <w:rsid w:val="00562796"/>
    <w:rsid w:val="00563958"/>
    <w:rsid w:val="00563C3A"/>
    <w:rsid w:val="00565760"/>
    <w:rsid w:val="005666C8"/>
    <w:rsid w:val="00566D92"/>
    <w:rsid w:val="00566F0D"/>
    <w:rsid w:val="0056792B"/>
    <w:rsid w:val="00571002"/>
    <w:rsid w:val="005727E9"/>
    <w:rsid w:val="00572CFA"/>
    <w:rsid w:val="00576106"/>
    <w:rsid w:val="00576145"/>
    <w:rsid w:val="00576159"/>
    <w:rsid w:val="005763D9"/>
    <w:rsid w:val="00576E74"/>
    <w:rsid w:val="00577579"/>
    <w:rsid w:val="00577DDB"/>
    <w:rsid w:val="00580316"/>
    <w:rsid w:val="00580CDE"/>
    <w:rsid w:val="0058107F"/>
    <w:rsid w:val="005819E5"/>
    <w:rsid w:val="00581B67"/>
    <w:rsid w:val="00582A56"/>
    <w:rsid w:val="005834FC"/>
    <w:rsid w:val="00585A6B"/>
    <w:rsid w:val="00586D4E"/>
    <w:rsid w:val="005875AC"/>
    <w:rsid w:val="0059101F"/>
    <w:rsid w:val="00591E40"/>
    <w:rsid w:val="005922B2"/>
    <w:rsid w:val="00592AA9"/>
    <w:rsid w:val="00593095"/>
    <w:rsid w:val="00593338"/>
    <w:rsid w:val="005939B5"/>
    <w:rsid w:val="00594DC9"/>
    <w:rsid w:val="0059694A"/>
    <w:rsid w:val="00596F54"/>
    <w:rsid w:val="005A056D"/>
    <w:rsid w:val="005A12E1"/>
    <w:rsid w:val="005A12FE"/>
    <w:rsid w:val="005A1B4C"/>
    <w:rsid w:val="005A1BE3"/>
    <w:rsid w:val="005A35AB"/>
    <w:rsid w:val="005A4520"/>
    <w:rsid w:val="005A5CAF"/>
    <w:rsid w:val="005A5E30"/>
    <w:rsid w:val="005A68B1"/>
    <w:rsid w:val="005A69B5"/>
    <w:rsid w:val="005A6A15"/>
    <w:rsid w:val="005A7248"/>
    <w:rsid w:val="005B02C3"/>
    <w:rsid w:val="005B11C2"/>
    <w:rsid w:val="005B25B2"/>
    <w:rsid w:val="005B2C94"/>
    <w:rsid w:val="005B4428"/>
    <w:rsid w:val="005B502D"/>
    <w:rsid w:val="005B71A5"/>
    <w:rsid w:val="005B7260"/>
    <w:rsid w:val="005C034E"/>
    <w:rsid w:val="005C13DA"/>
    <w:rsid w:val="005C180B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8C1"/>
    <w:rsid w:val="005D58CA"/>
    <w:rsid w:val="005E0147"/>
    <w:rsid w:val="005E05D2"/>
    <w:rsid w:val="005E1ABC"/>
    <w:rsid w:val="005E1D8F"/>
    <w:rsid w:val="005E250A"/>
    <w:rsid w:val="005E329A"/>
    <w:rsid w:val="005E3DB3"/>
    <w:rsid w:val="005E3E47"/>
    <w:rsid w:val="005E515B"/>
    <w:rsid w:val="005E60A5"/>
    <w:rsid w:val="005E672A"/>
    <w:rsid w:val="005E6919"/>
    <w:rsid w:val="005E742F"/>
    <w:rsid w:val="005E7D31"/>
    <w:rsid w:val="005F40DD"/>
    <w:rsid w:val="005F48BB"/>
    <w:rsid w:val="005F6530"/>
    <w:rsid w:val="00600278"/>
    <w:rsid w:val="0060075F"/>
    <w:rsid w:val="00600A01"/>
    <w:rsid w:val="00600C6E"/>
    <w:rsid w:val="00601062"/>
    <w:rsid w:val="00601E78"/>
    <w:rsid w:val="006031A3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B3B"/>
    <w:rsid w:val="00613E70"/>
    <w:rsid w:val="00614F15"/>
    <w:rsid w:val="00615976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2BB4"/>
    <w:rsid w:val="00624243"/>
    <w:rsid w:val="006244A3"/>
    <w:rsid w:val="006246AC"/>
    <w:rsid w:val="00624E0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C3E"/>
    <w:rsid w:val="006346BE"/>
    <w:rsid w:val="00634B33"/>
    <w:rsid w:val="00634FFE"/>
    <w:rsid w:val="0063544D"/>
    <w:rsid w:val="006355E2"/>
    <w:rsid w:val="00636430"/>
    <w:rsid w:val="00637112"/>
    <w:rsid w:val="006373BD"/>
    <w:rsid w:val="00640975"/>
    <w:rsid w:val="00644DD1"/>
    <w:rsid w:val="00644EBA"/>
    <w:rsid w:val="00645C8F"/>
    <w:rsid w:val="0064601F"/>
    <w:rsid w:val="00646374"/>
    <w:rsid w:val="006465BE"/>
    <w:rsid w:val="00646B7B"/>
    <w:rsid w:val="00650311"/>
    <w:rsid w:val="00650567"/>
    <w:rsid w:val="00651ABB"/>
    <w:rsid w:val="00652695"/>
    <w:rsid w:val="0065277C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167"/>
    <w:rsid w:val="00661269"/>
    <w:rsid w:val="006616DB"/>
    <w:rsid w:val="00661B55"/>
    <w:rsid w:val="00662ABE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9DC"/>
    <w:rsid w:val="006703C4"/>
    <w:rsid w:val="00671262"/>
    <w:rsid w:val="006737C9"/>
    <w:rsid w:val="00673B87"/>
    <w:rsid w:val="006751CA"/>
    <w:rsid w:val="00676060"/>
    <w:rsid w:val="0067608C"/>
    <w:rsid w:val="006765C2"/>
    <w:rsid w:val="00676A6B"/>
    <w:rsid w:val="00676E5B"/>
    <w:rsid w:val="006777D9"/>
    <w:rsid w:val="0067794E"/>
    <w:rsid w:val="0068060A"/>
    <w:rsid w:val="0068102E"/>
    <w:rsid w:val="00681E25"/>
    <w:rsid w:val="0068281D"/>
    <w:rsid w:val="00683685"/>
    <w:rsid w:val="00684BFB"/>
    <w:rsid w:val="00684FB4"/>
    <w:rsid w:val="00685C36"/>
    <w:rsid w:val="00685C84"/>
    <w:rsid w:val="006866D2"/>
    <w:rsid w:val="00686C45"/>
    <w:rsid w:val="00687A3C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9A6"/>
    <w:rsid w:val="0069405A"/>
    <w:rsid w:val="0069663A"/>
    <w:rsid w:val="006970C3"/>
    <w:rsid w:val="0069791E"/>
    <w:rsid w:val="00697F8F"/>
    <w:rsid w:val="006A0D14"/>
    <w:rsid w:val="006A106C"/>
    <w:rsid w:val="006A10FD"/>
    <w:rsid w:val="006A178A"/>
    <w:rsid w:val="006A1827"/>
    <w:rsid w:val="006A1D29"/>
    <w:rsid w:val="006A2D8B"/>
    <w:rsid w:val="006A3568"/>
    <w:rsid w:val="006A39B7"/>
    <w:rsid w:val="006A4F4E"/>
    <w:rsid w:val="006A50ED"/>
    <w:rsid w:val="006A57D6"/>
    <w:rsid w:val="006A5C84"/>
    <w:rsid w:val="006A6B5D"/>
    <w:rsid w:val="006B0B50"/>
    <w:rsid w:val="006B273B"/>
    <w:rsid w:val="006B34CC"/>
    <w:rsid w:val="006B3BDD"/>
    <w:rsid w:val="006B3D5D"/>
    <w:rsid w:val="006B4E58"/>
    <w:rsid w:val="006B57A1"/>
    <w:rsid w:val="006B5B5C"/>
    <w:rsid w:val="006B7D1F"/>
    <w:rsid w:val="006B7F52"/>
    <w:rsid w:val="006C01D5"/>
    <w:rsid w:val="006C0267"/>
    <w:rsid w:val="006C04F8"/>
    <w:rsid w:val="006C11BD"/>
    <w:rsid w:val="006C1452"/>
    <w:rsid w:val="006C29F0"/>
    <w:rsid w:val="006C2F87"/>
    <w:rsid w:val="006C3D6A"/>
    <w:rsid w:val="006C3F09"/>
    <w:rsid w:val="006C6222"/>
    <w:rsid w:val="006C72F8"/>
    <w:rsid w:val="006D04AB"/>
    <w:rsid w:val="006D0BE4"/>
    <w:rsid w:val="006D155C"/>
    <w:rsid w:val="006D1AB8"/>
    <w:rsid w:val="006D1E24"/>
    <w:rsid w:val="006D33D9"/>
    <w:rsid w:val="006D38C7"/>
    <w:rsid w:val="006D3CCE"/>
    <w:rsid w:val="006D4698"/>
    <w:rsid w:val="006D56B5"/>
    <w:rsid w:val="006D5771"/>
    <w:rsid w:val="006D67D9"/>
    <w:rsid w:val="006E08C9"/>
    <w:rsid w:val="006E1A6E"/>
    <w:rsid w:val="006E24D1"/>
    <w:rsid w:val="006E262D"/>
    <w:rsid w:val="006E2829"/>
    <w:rsid w:val="006E29E7"/>
    <w:rsid w:val="006E3A28"/>
    <w:rsid w:val="006E4272"/>
    <w:rsid w:val="006E46BB"/>
    <w:rsid w:val="006E5714"/>
    <w:rsid w:val="006E5B11"/>
    <w:rsid w:val="006E5EF6"/>
    <w:rsid w:val="006E602D"/>
    <w:rsid w:val="006E63DF"/>
    <w:rsid w:val="006E6E49"/>
    <w:rsid w:val="006E72F8"/>
    <w:rsid w:val="006E755F"/>
    <w:rsid w:val="006E771D"/>
    <w:rsid w:val="006E7FA0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6553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C"/>
    <w:rsid w:val="00704FDC"/>
    <w:rsid w:val="00705926"/>
    <w:rsid w:val="007064A7"/>
    <w:rsid w:val="007072FA"/>
    <w:rsid w:val="00707E8C"/>
    <w:rsid w:val="00710D91"/>
    <w:rsid w:val="0071210F"/>
    <w:rsid w:val="00712407"/>
    <w:rsid w:val="00712B9F"/>
    <w:rsid w:val="00714568"/>
    <w:rsid w:val="00714D29"/>
    <w:rsid w:val="00715422"/>
    <w:rsid w:val="00715A58"/>
    <w:rsid w:val="00715B27"/>
    <w:rsid w:val="0071608E"/>
    <w:rsid w:val="00716F3A"/>
    <w:rsid w:val="007217E5"/>
    <w:rsid w:val="00721A75"/>
    <w:rsid w:val="00721B54"/>
    <w:rsid w:val="00721D0F"/>
    <w:rsid w:val="00721D35"/>
    <w:rsid w:val="00722524"/>
    <w:rsid w:val="00723532"/>
    <w:rsid w:val="00723DAD"/>
    <w:rsid w:val="007258D8"/>
    <w:rsid w:val="00725DCA"/>
    <w:rsid w:val="007276D7"/>
    <w:rsid w:val="00730124"/>
    <w:rsid w:val="0073076E"/>
    <w:rsid w:val="00730D5D"/>
    <w:rsid w:val="00731C1B"/>
    <w:rsid w:val="00731D27"/>
    <w:rsid w:val="00732186"/>
    <w:rsid w:val="007333E4"/>
    <w:rsid w:val="00733513"/>
    <w:rsid w:val="00733EDB"/>
    <w:rsid w:val="00734FC5"/>
    <w:rsid w:val="00735AC2"/>
    <w:rsid w:val="00735B3A"/>
    <w:rsid w:val="00735BCF"/>
    <w:rsid w:val="00735D54"/>
    <w:rsid w:val="0073629B"/>
    <w:rsid w:val="007405E7"/>
    <w:rsid w:val="007423FC"/>
    <w:rsid w:val="007425E8"/>
    <w:rsid w:val="00742EB5"/>
    <w:rsid w:val="00742FEF"/>
    <w:rsid w:val="00743460"/>
    <w:rsid w:val="00743BE0"/>
    <w:rsid w:val="00744C4E"/>
    <w:rsid w:val="007457FE"/>
    <w:rsid w:val="00745B09"/>
    <w:rsid w:val="00746E6B"/>
    <w:rsid w:val="00747BBB"/>
    <w:rsid w:val="0075124C"/>
    <w:rsid w:val="00751A88"/>
    <w:rsid w:val="007527B7"/>
    <w:rsid w:val="00752A55"/>
    <w:rsid w:val="00752F94"/>
    <w:rsid w:val="007536E7"/>
    <w:rsid w:val="0075429E"/>
    <w:rsid w:val="00754B9E"/>
    <w:rsid w:val="00755C59"/>
    <w:rsid w:val="0075698C"/>
    <w:rsid w:val="00756D79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6168"/>
    <w:rsid w:val="007666BA"/>
    <w:rsid w:val="007669C3"/>
    <w:rsid w:val="00767102"/>
    <w:rsid w:val="00770117"/>
    <w:rsid w:val="007701D2"/>
    <w:rsid w:val="00773802"/>
    <w:rsid w:val="00774023"/>
    <w:rsid w:val="007747B8"/>
    <w:rsid w:val="007749E1"/>
    <w:rsid w:val="00774BF1"/>
    <w:rsid w:val="00774F6A"/>
    <w:rsid w:val="00775712"/>
    <w:rsid w:val="00775EB1"/>
    <w:rsid w:val="00776F65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696"/>
    <w:rsid w:val="00786F16"/>
    <w:rsid w:val="007873BE"/>
    <w:rsid w:val="007901EA"/>
    <w:rsid w:val="007901F8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6144"/>
    <w:rsid w:val="007968A8"/>
    <w:rsid w:val="00796903"/>
    <w:rsid w:val="00796934"/>
    <w:rsid w:val="00797CB6"/>
    <w:rsid w:val="007A0436"/>
    <w:rsid w:val="007A04E0"/>
    <w:rsid w:val="007A109C"/>
    <w:rsid w:val="007A2A10"/>
    <w:rsid w:val="007A49B2"/>
    <w:rsid w:val="007A4FD7"/>
    <w:rsid w:val="007A5549"/>
    <w:rsid w:val="007A5880"/>
    <w:rsid w:val="007A7474"/>
    <w:rsid w:val="007B084D"/>
    <w:rsid w:val="007B0943"/>
    <w:rsid w:val="007B23DD"/>
    <w:rsid w:val="007B296C"/>
    <w:rsid w:val="007B2B12"/>
    <w:rsid w:val="007B53B4"/>
    <w:rsid w:val="007B5D55"/>
    <w:rsid w:val="007B5EEA"/>
    <w:rsid w:val="007B69C8"/>
    <w:rsid w:val="007B6CB4"/>
    <w:rsid w:val="007B6FA0"/>
    <w:rsid w:val="007B7000"/>
    <w:rsid w:val="007C0124"/>
    <w:rsid w:val="007C0BB8"/>
    <w:rsid w:val="007C2CEC"/>
    <w:rsid w:val="007C2E70"/>
    <w:rsid w:val="007C34A6"/>
    <w:rsid w:val="007C3BB3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372E"/>
    <w:rsid w:val="007D4C9A"/>
    <w:rsid w:val="007D6656"/>
    <w:rsid w:val="007D6F85"/>
    <w:rsid w:val="007E0ACC"/>
    <w:rsid w:val="007E0ECE"/>
    <w:rsid w:val="007E11FA"/>
    <w:rsid w:val="007E2A23"/>
    <w:rsid w:val="007E3707"/>
    <w:rsid w:val="007E493C"/>
    <w:rsid w:val="007E5A31"/>
    <w:rsid w:val="007E70A2"/>
    <w:rsid w:val="007F0BCB"/>
    <w:rsid w:val="007F0E07"/>
    <w:rsid w:val="007F0E3F"/>
    <w:rsid w:val="007F0E74"/>
    <w:rsid w:val="007F19D9"/>
    <w:rsid w:val="007F1EB9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D67"/>
    <w:rsid w:val="008020F0"/>
    <w:rsid w:val="00802DD4"/>
    <w:rsid w:val="00804131"/>
    <w:rsid w:val="00804371"/>
    <w:rsid w:val="00805806"/>
    <w:rsid w:val="008059AF"/>
    <w:rsid w:val="0080622D"/>
    <w:rsid w:val="0080674E"/>
    <w:rsid w:val="008073B5"/>
    <w:rsid w:val="00811B31"/>
    <w:rsid w:val="00811CDD"/>
    <w:rsid w:val="00811D11"/>
    <w:rsid w:val="00812E4A"/>
    <w:rsid w:val="00813547"/>
    <w:rsid w:val="008146EE"/>
    <w:rsid w:val="008147AF"/>
    <w:rsid w:val="0081498B"/>
    <w:rsid w:val="008159E1"/>
    <w:rsid w:val="00816C9D"/>
    <w:rsid w:val="008245BE"/>
    <w:rsid w:val="00824798"/>
    <w:rsid w:val="00824872"/>
    <w:rsid w:val="00824D45"/>
    <w:rsid w:val="00824F72"/>
    <w:rsid w:val="00825C8F"/>
    <w:rsid w:val="008267B4"/>
    <w:rsid w:val="00827C57"/>
    <w:rsid w:val="00831CD8"/>
    <w:rsid w:val="0083285A"/>
    <w:rsid w:val="0083402A"/>
    <w:rsid w:val="0083441A"/>
    <w:rsid w:val="00836BF7"/>
    <w:rsid w:val="008370D8"/>
    <w:rsid w:val="00837E79"/>
    <w:rsid w:val="00840F9F"/>
    <w:rsid w:val="00841868"/>
    <w:rsid w:val="00841C9C"/>
    <w:rsid w:val="00842153"/>
    <w:rsid w:val="00842A8E"/>
    <w:rsid w:val="00843F41"/>
    <w:rsid w:val="008502D9"/>
    <w:rsid w:val="00850BE3"/>
    <w:rsid w:val="00851C74"/>
    <w:rsid w:val="00851E9F"/>
    <w:rsid w:val="0085250F"/>
    <w:rsid w:val="00852933"/>
    <w:rsid w:val="00852CEF"/>
    <w:rsid w:val="008544A6"/>
    <w:rsid w:val="00854719"/>
    <w:rsid w:val="008554BF"/>
    <w:rsid w:val="008557E8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7369"/>
    <w:rsid w:val="00867441"/>
    <w:rsid w:val="008676BC"/>
    <w:rsid w:val="00870CD9"/>
    <w:rsid w:val="00871675"/>
    <w:rsid w:val="00871F12"/>
    <w:rsid w:val="0087235D"/>
    <w:rsid w:val="0087282E"/>
    <w:rsid w:val="00873013"/>
    <w:rsid w:val="00873083"/>
    <w:rsid w:val="008734D5"/>
    <w:rsid w:val="008741C0"/>
    <w:rsid w:val="00874D53"/>
    <w:rsid w:val="008757AC"/>
    <w:rsid w:val="00876411"/>
    <w:rsid w:val="008768C4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717A"/>
    <w:rsid w:val="00897841"/>
    <w:rsid w:val="00897D42"/>
    <w:rsid w:val="008A04D2"/>
    <w:rsid w:val="008A0AB8"/>
    <w:rsid w:val="008A15B4"/>
    <w:rsid w:val="008A1691"/>
    <w:rsid w:val="008A1C8D"/>
    <w:rsid w:val="008A2094"/>
    <w:rsid w:val="008A2A23"/>
    <w:rsid w:val="008A3467"/>
    <w:rsid w:val="008A3562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2A68"/>
    <w:rsid w:val="008B3A2C"/>
    <w:rsid w:val="008B3E7C"/>
    <w:rsid w:val="008B44FF"/>
    <w:rsid w:val="008B6571"/>
    <w:rsid w:val="008C01D6"/>
    <w:rsid w:val="008C0C4B"/>
    <w:rsid w:val="008C0E57"/>
    <w:rsid w:val="008C19F9"/>
    <w:rsid w:val="008C1DAB"/>
    <w:rsid w:val="008C30C3"/>
    <w:rsid w:val="008C3267"/>
    <w:rsid w:val="008C3517"/>
    <w:rsid w:val="008C3A8E"/>
    <w:rsid w:val="008C4617"/>
    <w:rsid w:val="008C4D41"/>
    <w:rsid w:val="008C6334"/>
    <w:rsid w:val="008C6721"/>
    <w:rsid w:val="008C6FCB"/>
    <w:rsid w:val="008C7954"/>
    <w:rsid w:val="008C7CAA"/>
    <w:rsid w:val="008C7ED0"/>
    <w:rsid w:val="008D090A"/>
    <w:rsid w:val="008D1AAC"/>
    <w:rsid w:val="008D1CF0"/>
    <w:rsid w:val="008D2A72"/>
    <w:rsid w:val="008D324B"/>
    <w:rsid w:val="008D3718"/>
    <w:rsid w:val="008D4C1F"/>
    <w:rsid w:val="008D60A1"/>
    <w:rsid w:val="008D7D42"/>
    <w:rsid w:val="008E0D4C"/>
    <w:rsid w:val="008E23A2"/>
    <w:rsid w:val="008E2E7D"/>
    <w:rsid w:val="008E3032"/>
    <w:rsid w:val="008E3684"/>
    <w:rsid w:val="008E3748"/>
    <w:rsid w:val="008E37D1"/>
    <w:rsid w:val="008E3AFA"/>
    <w:rsid w:val="008E556F"/>
    <w:rsid w:val="008E70B8"/>
    <w:rsid w:val="008E78B8"/>
    <w:rsid w:val="008E7E28"/>
    <w:rsid w:val="008F268B"/>
    <w:rsid w:val="008F28E5"/>
    <w:rsid w:val="008F45E8"/>
    <w:rsid w:val="008F4F29"/>
    <w:rsid w:val="008F57D8"/>
    <w:rsid w:val="008F5C08"/>
    <w:rsid w:val="008F6BA9"/>
    <w:rsid w:val="008F70D3"/>
    <w:rsid w:val="008F74E1"/>
    <w:rsid w:val="008F7E1B"/>
    <w:rsid w:val="00900262"/>
    <w:rsid w:val="009005E1"/>
    <w:rsid w:val="00903A41"/>
    <w:rsid w:val="009048E2"/>
    <w:rsid w:val="00910F9A"/>
    <w:rsid w:val="00911054"/>
    <w:rsid w:val="0091164B"/>
    <w:rsid w:val="00912D45"/>
    <w:rsid w:val="00913695"/>
    <w:rsid w:val="009170E0"/>
    <w:rsid w:val="009172A4"/>
    <w:rsid w:val="00917690"/>
    <w:rsid w:val="00921C7E"/>
    <w:rsid w:val="009220DA"/>
    <w:rsid w:val="0092230B"/>
    <w:rsid w:val="00922472"/>
    <w:rsid w:val="009227BA"/>
    <w:rsid w:val="00922F00"/>
    <w:rsid w:val="00923E78"/>
    <w:rsid w:val="0092443E"/>
    <w:rsid w:val="0092499C"/>
    <w:rsid w:val="00925120"/>
    <w:rsid w:val="00925945"/>
    <w:rsid w:val="00925AB7"/>
    <w:rsid w:val="00926602"/>
    <w:rsid w:val="00927148"/>
    <w:rsid w:val="00930C1C"/>
    <w:rsid w:val="00932323"/>
    <w:rsid w:val="0093297F"/>
    <w:rsid w:val="00932DA1"/>
    <w:rsid w:val="00934277"/>
    <w:rsid w:val="009342A7"/>
    <w:rsid w:val="00934808"/>
    <w:rsid w:val="00934D8C"/>
    <w:rsid w:val="0093503B"/>
    <w:rsid w:val="00935216"/>
    <w:rsid w:val="00935E73"/>
    <w:rsid w:val="00936467"/>
    <w:rsid w:val="00937440"/>
    <w:rsid w:val="00937D3C"/>
    <w:rsid w:val="00937DBF"/>
    <w:rsid w:val="00940667"/>
    <w:rsid w:val="0094067E"/>
    <w:rsid w:val="00940710"/>
    <w:rsid w:val="00941B0F"/>
    <w:rsid w:val="00941D69"/>
    <w:rsid w:val="00942317"/>
    <w:rsid w:val="00942F90"/>
    <w:rsid w:val="009438E0"/>
    <w:rsid w:val="00943B82"/>
    <w:rsid w:val="009440C8"/>
    <w:rsid w:val="00944CCD"/>
    <w:rsid w:val="00944DBB"/>
    <w:rsid w:val="009452AC"/>
    <w:rsid w:val="009460DE"/>
    <w:rsid w:val="0094617C"/>
    <w:rsid w:val="00946D21"/>
    <w:rsid w:val="00950A37"/>
    <w:rsid w:val="00950CC4"/>
    <w:rsid w:val="00950FBB"/>
    <w:rsid w:val="009529F9"/>
    <w:rsid w:val="00955EA8"/>
    <w:rsid w:val="00956A92"/>
    <w:rsid w:val="009579EC"/>
    <w:rsid w:val="0096051A"/>
    <w:rsid w:val="009610BC"/>
    <w:rsid w:val="00962E01"/>
    <w:rsid w:val="00964A26"/>
    <w:rsid w:val="00965708"/>
    <w:rsid w:val="009657E7"/>
    <w:rsid w:val="00965A99"/>
    <w:rsid w:val="00965E23"/>
    <w:rsid w:val="009663FA"/>
    <w:rsid w:val="009672A1"/>
    <w:rsid w:val="009707D4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38A7"/>
    <w:rsid w:val="00983CC2"/>
    <w:rsid w:val="00983FEC"/>
    <w:rsid w:val="00986D6B"/>
    <w:rsid w:val="00987C51"/>
    <w:rsid w:val="00990CBC"/>
    <w:rsid w:val="00992D5A"/>
    <w:rsid w:val="0099371C"/>
    <w:rsid w:val="009949DD"/>
    <w:rsid w:val="00994A37"/>
    <w:rsid w:val="00995388"/>
    <w:rsid w:val="009953DE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3313"/>
    <w:rsid w:val="009A35DA"/>
    <w:rsid w:val="009A401F"/>
    <w:rsid w:val="009A460C"/>
    <w:rsid w:val="009A568F"/>
    <w:rsid w:val="009A56A6"/>
    <w:rsid w:val="009A5924"/>
    <w:rsid w:val="009A5D41"/>
    <w:rsid w:val="009A70ED"/>
    <w:rsid w:val="009B119E"/>
    <w:rsid w:val="009B17E3"/>
    <w:rsid w:val="009B1C19"/>
    <w:rsid w:val="009B248C"/>
    <w:rsid w:val="009B2687"/>
    <w:rsid w:val="009B3F76"/>
    <w:rsid w:val="009B4D63"/>
    <w:rsid w:val="009B51C8"/>
    <w:rsid w:val="009B6A4B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911"/>
    <w:rsid w:val="009C61C6"/>
    <w:rsid w:val="009C6A51"/>
    <w:rsid w:val="009C6D01"/>
    <w:rsid w:val="009C6E40"/>
    <w:rsid w:val="009C7A2E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C17"/>
    <w:rsid w:val="009E09E0"/>
    <w:rsid w:val="009E21E0"/>
    <w:rsid w:val="009E3A68"/>
    <w:rsid w:val="009E468F"/>
    <w:rsid w:val="009E71D1"/>
    <w:rsid w:val="009E774B"/>
    <w:rsid w:val="009E7CE3"/>
    <w:rsid w:val="009F00A7"/>
    <w:rsid w:val="009F0591"/>
    <w:rsid w:val="009F12D2"/>
    <w:rsid w:val="009F35A9"/>
    <w:rsid w:val="009F3889"/>
    <w:rsid w:val="009F4C24"/>
    <w:rsid w:val="009F5A9D"/>
    <w:rsid w:val="009F6D9F"/>
    <w:rsid w:val="009F797C"/>
    <w:rsid w:val="009F79E3"/>
    <w:rsid w:val="009F7A70"/>
    <w:rsid w:val="00A00536"/>
    <w:rsid w:val="00A008C9"/>
    <w:rsid w:val="00A013A6"/>
    <w:rsid w:val="00A02BD1"/>
    <w:rsid w:val="00A033F0"/>
    <w:rsid w:val="00A038E5"/>
    <w:rsid w:val="00A0624A"/>
    <w:rsid w:val="00A06797"/>
    <w:rsid w:val="00A06D6F"/>
    <w:rsid w:val="00A07056"/>
    <w:rsid w:val="00A0736B"/>
    <w:rsid w:val="00A10434"/>
    <w:rsid w:val="00A11252"/>
    <w:rsid w:val="00A122C7"/>
    <w:rsid w:val="00A14569"/>
    <w:rsid w:val="00A14F3D"/>
    <w:rsid w:val="00A15FE5"/>
    <w:rsid w:val="00A161EA"/>
    <w:rsid w:val="00A1672F"/>
    <w:rsid w:val="00A17065"/>
    <w:rsid w:val="00A170D9"/>
    <w:rsid w:val="00A20AE8"/>
    <w:rsid w:val="00A20EAC"/>
    <w:rsid w:val="00A210A4"/>
    <w:rsid w:val="00A2276F"/>
    <w:rsid w:val="00A227C2"/>
    <w:rsid w:val="00A22A24"/>
    <w:rsid w:val="00A23374"/>
    <w:rsid w:val="00A23602"/>
    <w:rsid w:val="00A23661"/>
    <w:rsid w:val="00A23F6C"/>
    <w:rsid w:val="00A265D2"/>
    <w:rsid w:val="00A26AE3"/>
    <w:rsid w:val="00A27CE7"/>
    <w:rsid w:val="00A304D4"/>
    <w:rsid w:val="00A3066F"/>
    <w:rsid w:val="00A31B5E"/>
    <w:rsid w:val="00A31BA4"/>
    <w:rsid w:val="00A324BE"/>
    <w:rsid w:val="00A34A08"/>
    <w:rsid w:val="00A34AE5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11A1"/>
    <w:rsid w:val="00A42EE4"/>
    <w:rsid w:val="00A43CA9"/>
    <w:rsid w:val="00A44877"/>
    <w:rsid w:val="00A44A13"/>
    <w:rsid w:val="00A46CE1"/>
    <w:rsid w:val="00A46D8E"/>
    <w:rsid w:val="00A46EE1"/>
    <w:rsid w:val="00A479FF"/>
    <w:rsid w:val="00A47B39"/>
    <w:rsid w:val="00A47D4A"/>
    <w:rsid w:val="00A50D4F"/>
    <w:rsid w:val="00A51101"/>
    <w:rsid w:val="00A516AC"/>
    <w:rsid w:val="00A521C4"/>
    <w:rsid w:val="00A52CBA"/>
    <w:rsid w:val="00A531AA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601D0"/>
    <w:rsid w:val="00A60B38"/>
    <w:rsid w:val="00A60C36"/>
    <w:rsid w:val="00A61A99"/>
    <w:rsid w:val="00A61D32"/>
    <w:rsid w:val="00A628C3"/>
    <w:rsid w:val="00A62C63"/>
    <w:rsid w:val="00A634B2"/>
    <w:rsid w:val="00A64CD9"/>
    <w:rsid w:val="00A6595D"/>
    <w:rsid w:val="00A67A1B"/>
    <w:rsid w:val="00A70C73"/>
    <w:rsid w:val="00A72F25"/>
    <w:rsid w:val="00A743D6"/>
    <w:rsid w:val="00A745B5"/>
    <w:rsid w:val="00A74DC0"/>
    <w:rsid w:val="00A74E0F"/>
    <w:rsid w:val="00A74E51"/>
    <w:rsid w:val="00A76FBF"/>
    <w:rsid w:val="00A77ADF"/>
    <w:rsid w:val="00A77DFE"/>
    <w:rsid w:val="00A8003D"/>
    <w:rsid w:val="00A816C1"/>
    <w:rsid w:val="00A821BE"/>
    <w:rsid w:val="00A822AD"/>
    <w:rsid w:val="00A82696"/>
    <w:rsid w:val="00A83621"/>
    <w:rsid w:val="00A84430"/>
    <w:rsid w:val="00A84677"/>
    <w:rsid w:val="00A848D9"/>
    <w:rsid w:val="00A84A3B"/>
    <w:rsid w:val="00A85965"/>
    <w:rsid w:val="00A86765"/>
    <w:rsid w:val="00A8728B"/>
    <w:rsid w:val="00A90605"/>
    <w:rsid w:val="00A90CE9"/>
    <w:rsid w:val="00A910DE"/>
    <w:rsid w:val="00A91914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5028"/>
    <w:rsid w:val="00AA508D"/>
    <w:rsid w:val="00AA5535"/>
    <w:rsid w:val="00AA640C"/>
    <w:rsid w:val="00AA657C"/>
    <w:rsid w:val="00AA7E69"/>
    <w:rsid w:val="00AB18C3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5897"/>
    <w:rsid w:val="00AB5AC5"/>
    <w:rsid w:val="00AB5D25"/>
    <w:rsid w:val="00AB63BF"/>
    <w:rsid w:val="00AB68D2"/>
    <w:rsid w:val="00AB7BA2"/>
    <w:rsid w:val="00AC2AD0"/>
    <w:rsid w:val="00AC3C90"/>
    <w:rsid w:val="00AC5203"/>
    <w:rsid w:val="00AC5C86"/>
    <w:rsid w:val="00AC63DC"/>
    <w:rsid w:val="00AC6B6E"/>
    <w:rsid w:val="00AD011E"/>
    <w:rsid w:val="00AD238C"/>
    <w:rsid w:val="00AD3BA4"/>
    <w:rsid w:val="00AD3D7D"/>
    <w:rsid w:val="00AD5B72"/>
    <w:rsid w:val="00AD72E1"/>
    <w:rsid w:val="00AD7B4C"/>
    <w:rsid w:val="00AD7DF7"/>
    <w:rsid w:val="00AD7E4F"/>
    <w:rsid w:val="00AE17D5"/>
    <w:rsid w:val="00AE1D0B"/>
    <w:rsid w:val="00AE2219"/>
    <w:rsid w:val="00AE2851"/>
    <w:rsid w:val="00AE2DAF"/>
    <w:rsid w:val="00AE2E1C"/>
    <w:rsid w:val="00AE4463"/>
    <w:rsid w:val="00AE48E1"/>
    <w:rsid w:val="00AE4ADF"/>
    <w:rsid w:val="00AE4C6B"/>
    <w:rsid w:val="00AE4DDA"/>
    <w:rsid w:val="00AE6C33"/>
    <w:rsid w:val="00AF06C2"/>
    <w:rsid w:val="00AF108C"/>
    <w:rsid w:val="00AF2327"/>
    <w:rsid w:val="00AF3B73"/>
    <w:rsid w:val="00AF451C"/>
    <w:rsid w:val="00AF4EA1"/>
    <w:rsid w:val="00AF4EE6"/>
    <w:rsid w:val="00AF50F2"/>
    <w:rsid w:val="00AF60D6"/>
    <w:rsid w:val="00AF62EE"/>
    <w:rsid w:val="00AF71E3"/>
    <w:rsid w:val="00AF72EE"/>
    <w:rsid w:val="00B00469"/>
    <w:rsid w:val="00B00574"/>
    <w:rsid w:val="00B01A72"/>
    <w:rsid w:val="00B01D78"/>
    <w:rsid w:val="00B0218C"/>
    <w:rsid w:val="00B044AF"/>
    <w:rsid w:val="00B0482C"/>
    <w:rsid w:val="00B05267"/>
    <w:rsid w:val="00B05801"/>
    <w:rsid w:val="00B06627"/>
    <w:rsid w:val="00B06E34"/>
    <w:rsid w:val="00B07878"/>
    <w:rsid w:val="00B1358D"/>
    <w:rsid w:val="00B162B6"/>
    <w:rsid w:val="00B17117"/>
    <w:rsid w:val="00B17C7F"/>
    <w:rsid w:val="00B20FFC"/>
    <w:rsid w:val="00B213C2"/>
    <w:rsid w:val="00B2181D"/>
    <w:rsid w:val="00B22517"/>
    <w:rsid w:val="00B234DB"/>
    <w:rsid w:val="00B24A0D"/>
    <w:rsid w:val="00B24BD0"/>
    <w:rsid w:val="00B24DAD"/>
    <w:rsid w:val="00B25B98"/>
    <w:rsid w:val="00B26527"/>
    <w:rsid w:val="00B27DCE"/>
    <w:rsid w:val="00B307BC"/>
    <w:rsid w:val="00B30CAE"/>
    <w:rsid w:val="00B311E7"/>
    <w:rsid w:val="00B3239B"/>
    <w:rsid w:val="00B32576"/>
    <w:rsid w:val="00B32693"/>
    <w:rsid w:val="00B327B8"/>
    <w:rsid w:val="00B32AC6"/>
    <w:rsid w:val="00B3325E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14BC"/>
    <w:rsid w:val="00B42278"/>
    <w:rsid w:val="00B427D2"/>
    <w:rsid w:val="00B4283D"/>
    <w:rsid w:val="00B42A6C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425A"/>
    <w:rsid w:val="00B5608C"/>
    <w:rsid w:val="00B56E0A"/>
    <w:rsid w:val="00B60767"/>
    <w:rsid w:val="00B60907"/>
    <w:rsid w:val="00B6125C"/>
    <w:rsid w:val="00B614D3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5F19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BA1"/>
    <w:rsid w:val="00B84A6F"/>
    <w:rsid w:val="00B84BDD"/>
    <w:rsid w:val="00B86119"/>
    <w:rsid w:val="00B862A8"/>
    <w:rsid w:val="00B86417"/>
    <w:rsid w:val="00B90251"/>
    <w:rsid w:val="00B9059B"/>
    <w:rsid w:val="00B905FC"/>
    <w:rsid w:val="00B90F04"/>
    <w:rsid w:val="00B93B81"/>
    <w:rsid w:val="00B93FEF"/>
    <w:rsid w:val="00B95A74"/>
    <w:rsid w:val="00B96715"/>
    <w:rsid w:val="00B96821"/>
    <w:rsid w:val="00B96EF2"/>
    <w:rsid w:val="00BA26C4"/>
    <w:rsid w:val="00BA29BB"/>
    <w:rsid w:val="00BA29D4"/>
    <w:rsid w:val="00BA2E1B"/>
    <w:rsid w:val="00BA4B6F"/>
    <w:rsid w:val="00BA6B65"/>
    <w:rsid w:val="00BA7169"/>
    <w:rsid w:val="00BA735B"/>
    <w:rsid w:val="00BA7A9E"/>
    <w:rsid w:val="00BA7B44"/>
    <w:rsid w:val="00BB263E"/>
    <w:rsid w:val="00BB6864"/>
    <w:rsid w:val="00BB79DF"/>
    <w:rsid w:val="00BB7CC3"/>
    <w:rsid w:val="00BC09F6"/>
    <w:rsid w:val="00BC14BC"/>
    <w:rsid w:val="00BC1646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6ED3"/>
    <w:rsid w:val="00BD7CE3"/>
    <w:rsid w:val="00BE0D1F"/>
    <w:rsid w:val="00BE1C04"/>
    <w:rsid w:val="00BE374B"/>
    <w:rsid w:val="00BE3C68"/>
    <w:rsid w:val="00BE3ED9"/>
    <w:rsid w:val="00BE4442"/>
    <w:rsid w:val="00BE5CF5"/>
    <w:rsid w:val="00BE6AE3"/>
    <w:rsid w:val="00BE7B1F"/>
    <w:rsid w:val="00BE7C72"/>
    <w:rsid w:val="00BE7CE6"/>
    <w:rsid w:val="00BF0179"/>
    <w:rsid w:val="00BF0D0B"/>
    <w:rsid w:val="00BF0DAC"/>
    <w:rsid w:val="00BF155D"/>
    <w:rsid w:val="00BF1703"/>
    <w:rsid w:val="00BF1F41"/>
    <w:rsid w:val="00BF22B6"/>
    <w:rsid w:val="00BF2890"/>
    <w:rsid w:val="00BF3DBF"/>
    <w:rsid w:val="00BF3F11"/>
    <w:rsid w:val="00BF4047"/>
    <w:rsid w:val="00BF54D4"/>
    <w:rsid w:val="00BF664D"/>
    <w:rsid w:val="00BF6BB8"/>
    <w:rsid w:val="00BF7351"/>
    <w:rsid w:val="00C01306"/>
    <w:rsid w:val="00C01314"/>
    <w:rsid w:val="00C0136B"/>
    <w:rsid w:val="00C02535"/>
    <w:rsid w:val="00C02AB3"/>
    <w:rsid w:val="00C036F9"/>
    <w:rsid w:val="00C0423B"/>
    <w:rsid w:val="00C04583"/>
    <w:rsid w:val="00C048AA"/>
    <w:rsid w:val="00C052F9"/>
    <w:rsid w:val="00C055AA"/>
    <w:rsid w:val="00C06A47"/>
    <w:rsid w:val="00C07501"/>
    <w:rsid w:val="00C102E6"/>
    <w:rsid w:val="00C1117F"/>
    <w:rsid w:val="00C141F3"/>
    <w:rsid w:val="00C147FA"/>
    <w:rsid w:val="00C153BD"/>
    <w:rsid w:val="00C15722"/>
    <w:rsid w:val="00C15925"/>
    <w:rsid w:val="00C15B1C"/>
    <w:rsid w:val="00C17A70"/>
    <w:rsid w:val="00C205EC"/>
    <w:rsid w:val="00C206EF"/>
    <w:rsid w:val="00C208DE"/>
    <w:rsid w:val="00C211C8"/>
    <w:rsid w:val="00C21D7A"/>
    <w:rsid w:val="00C225D8"/>
    <w:rsid w:val="00C229DF"/>
    <w:rsid w:val="00C22D33"/>
    <w:rsid w:val="00C22FCB"/>
    <w:rsid w:val="00C2397A"/>
    <w:rsid w:val="00C239C0"/>
    <w:rsid w:val="00C24CBB"/>
    <w:rsid w:val="00C254DD"/>
    <w:rsid w:val="00C26522"/>
    <w:rsid w:val="00C26AFA"/>
    <w:rsid w:val="00C30334"/>
    <w:rsid w:val="00C310CC"/>
    <w:rsid w:val="00C311C3"/>
    <w:rsid w:val="00C32129"/>
    <w:rsid w:val="00C3384F"/>
    <w:rsid w:val="00C34173"/>
    <w:rsid w:val="00C3442F"/>
    <w:rsid w:val="00C34532"/>
    <w:rsid w:val="00C35B75"/>
    <w:rsid w:val="00C35CFE"/>
    <w:rsid w:val="00C36540"/>
    <w:rsid w:val="00C37010"/>
    <w:rsid w:val="00C3781F"/>
    <w:rsid w:val="00C415C9"/>
    <w:rsid w:val="00C445AF"/>
    <w:rsid w:val="00C44FE3"/>
    <w:rsid w:val="00C457CC"/>
    <w:rsid w:val="00C45A40"/>
    <w:rsid w:val="00C4678A"/>
    <w:rsid w:val="00C47116"/>
    <w:rsid w:val="00C5029D"/>
    <w:rsid w:val="00C51AA3"/>
    <w:rsid w:val="00C52069"/>
    <w:rsid w:val="00C52107"/>
    <w:rsid w:val="00C5276B"/>
    <w:rsid w:val="00C53C66"/>
    <w:rsid w:val="00C57F3C"/>
    <w:rsid w:val="00C60341"/>
    <w:rsid w:val="00C606BE"/>
    <w:rsid w:val="00C608AF"/>
    <w:rsid w:val="00C64F52"/>
    <w:rsid w:val="00C66D8F"/>
    <w:rsid w:val="00C66E61"/>
    <w:rsid w:val="00C66F53"/>
    <w:rsid w:val="00C675EF"/>
    <w:rsid w:val="00C71C32"/>
    <w:rsid w:val="00C72081"/>
    <w:rsid w:val="00C7329E"/>
    <w:rsid w:val="00C739FC"/>
    <w:rsid w:val="00C7513F"/>
    <w:rsid w:val="00C76C3D"/>
    <w:rsid w:val="00C77370"/>
    <w:rsid w:val="00C777E1"/>
    <w:rsid w:val="00C77A0A"/>
    <w:rsid w:val="00C80274"/>
    <w:rsid w:val="00C809A6"/>
    <w:rsid w:val="00C80EDD"/>
    <w:rsid w:val="00C81D26"/>
    <w:rsid w:val="00C82120"/>
    <w:rsid w:val="00C839EA"/>
    <w:rsid w:val="00C83E95"/>
    <w:rsid w:val="00C8446F"/>
    <w:rsid w:val="00C8628E"/>
    <w:rsid w:val="00C86681"/>
    <w:rsid w:val="00C90FC2"/>
    <w:rsid w:val="00C92902"/>
    <w:rsid w:val="00C92D01"/>
    <w:rsid w:val="00C92E84"/>
    <w:rsid w:val="00C932A7"/>
    <w:rsid w:val="00C93500"/>
    <w:rsid w:val="00C938DA"/>
    <w:rsid w:val="00C94CC7"/>
    <w:rsid w:val="00C9505C"/>
    <w:rsid w:val="00C951EB"/>
    <w:rsid w:val="00C9582F"/>
    <w:rsid w:val="00C95EE5"/>
    <w:rsid w:val="00C96E4B"/>
    <w:rsid w:val="00C972E9"/>
    <w:rsid w:val="00C97BCA"/>
    <w:rsid w:val="00CA1FDE"/>
    <w:rsid w:val="00CA2801"/>
    <w:rsid w:val="00CA3F9A"/>
    <w:rsid w:val="00CA4249"/>
    <w:rsid w:val="00CA4A25"/>
    <w:rsid w:val="00CA5A5A"/>
    <w:rsid w:val="00CA6B08"/>
    <w:rsid w:val="00CB035B"/>
    <w:rsid w:val="00CB0DB2"/>
    <w:rsid w:val="00CB0E0A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3B7B"/>
    <w:rsid w:val="00CC4A09"/>
    <w:rsid w:val="00CC4AA0"/>
    <w:rsid w:val="00CC4B40"/>
    <w:rsid w:val="00CC59EE"/>
    <w:rsid w:val="00CC5DF8"/>
    <w:rsid w:val="00CC65A9"/>
    <w:rsid w:val="00CC67FE"/>
    <w:rsid w:val="00CC6C71"/>
    <w:rsid w:val="00CC7AFB"/>
    <w:rsid w:val="00CC7DD3"/>
    <w:rsid w:val="00CD01DB"/>
    <w:rsid w:val="00CD1F70"/>
    <w:rsid w:val="00CD212A"/>
    <w:rsid w:val="00CD2862"/>
    <w:rsid w:val="00CD2AE1"/>
    <w:rsid w:val="00CD369D"/>
    <w:rsid w:val="00CD53DA"/>
    <w:rsid w:val="00CD57E9"/>
    <w:rsid w:val="00CD5972"/>
    <w:rsid w:val="00CD5BAF"/>
    <w:rsid w:val="00CD70D0"/>
    <w:rsid w:val="00CD7A13"/>
    <w:rsid w:val="00CD7D7A"/>
    <w:rsid w:val="00CD7F0C"/>
    <w:rsid w:val="00CE1152"/>
    <w:rsid w:val="00CE186A"/>
    <w:rsid w:val="00CE1B8F"/>
    <w:rsid w:val="00CE1E49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F54"/>
    <w:rsid w:val="00CE7E90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4587"/>
    <w:rsid w:val="00CF4D58"/>
    <w:rsid w:val="00CF4D61"/>
    <w:rsid w:val="00CF4F24"/>
    <w:rsid w:val="00CF5CDF"/>
    <w:rsid w:val="00CF5FE9"/>
    <w:rsid w:val="00CF6648"/>
    <w:rsid w:val="00D01378"/>
    <w:rsid w:val="00D01AC3"/>
    <w:rsid w:val="00D0295C"/>
    <w:rsid w:val="00D034BD"/>
    <w:rsid w:val="00D03C7F"/>
    <w:rsid w:val="00D040A7"/>
    <w:rsid w:val="00D040F7"/>
    <w:rsid w:val="00D0438A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8F0"/>
    <w:rsid w:val="00D2066B"/>
    <w:rsid w:val="00D20980"/>
    <w:rsid w:val="00D219F1"/>
    <w:rsid w:val="00D21D42"/>
    <w:rsid w:val="00D22A99"/>
    <w:rsid w:val="00D22FB0"/>
    <w:rsid w:val="00D240D9"/>
    <w:rsid w:val="00D25B7F"/>
    <w:rsid w:val="00D27926"/>
    <w:rsid w:val="00D27BA9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6A23"/>
    <w:rsid w:val="00D375F1"/>
    <w:rsid w:val="00D37C04"/>
    <w:rsid w:val="00D42FD7"/>
    <w:rsid w:val="00D442D3"/>
    <w:rsid w:val="00D44A60"/>
    <w:rsid w:val="00D44C17"/>
    <w:rsid w:val="00D453C8"/>
    <w:rsid w:val="00D46190"/>
    <w:rsid w:val="00D517D6"/>
    <w:rsid w:val="00D533B9"/>
    <w:rsid w:val="00D5408C"/>
    <w:rsid w:val="00D55714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A94"/>
    <w:rsid w:val="00D742FD"/>
    <w:rsid w:val="00D753DB"/>
    <w:rsid w:val="00D765EF"/>
    <w:rsid w:val="00D769C5"/>
    <w:rsid w:val="00D77011"/>
    <w:rsid w:val="00D77338"/>
    <w:rsid w:val="00D775F1"/>
    <w:rsid w:val="00D811AE"/>
    <w:rsid w:val="00D81394"/>
    <w:rsid w:val="00D819DA"/>
    <w:rsid w:val="00D81C5F"/>
    <w:rsid w:val="00D81D76"/>
    <w:rsid w:val="00D8226B"/>
    <w:rsid w:val="00D8261D"/>
    <w:rsid w:val="00D82C60"/>
    <w:rsid w:val="00D83DA1"/>
    <w:rsid w:val="00D840D1"/>
    <w:rsid w:val="00D84D74"/>
    <w:rsid w:val="00D84E35"/>
    <w:rsid w:val="00D8545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966"/>
    <w:rsid w:val="00D95FE0"/>
    <w:rsid w:val="00D9759C"/>
    <w:rsid w:val="00D97F45"/>
    <w:rsid w:val="00DA0B23"/>
    <w:rsid w:val="00DA1286"/>
    <w:rsid w:val="00DA29FA"/>
    <w:rsid w:val="00DA306E"/>
    <w:rsid w:val="00DA45FD"/>
    <w:rsid w:val="00DA56B8"/>
    <w:rsid w:val="00DA7BF9"/>
    <w:rsid w:val="00DA7F89"/>
    <w:rsid w:val="00DB0C33"/>
    <w:rsid w:val="00DB12A7"/>
    <w:rsid w:val="00DB15EE"/>
    <w:rsid w:val="00DB1680"/>
    <w:rsid w:val="00DB1CF6"/>
    <w:rsid w:val="00DB1F64"/>
    <w:rsid w:val="00DB1F6E"/>
    <w:rsid w:val="00DB251C"/>
    <w:rsid w:val="00DB37A9"/>
    <w:rsid w:val="00DB424B"/>
    <w:rsid w:val="00DB4561"/>
    <w:rsid w:val="00DB69DA"/>
    <w:rsid w:val="00DB6B3B"/>
    <w:rsid w:val="00DC0345"/>
    <w:rsid w:val="00DC1572"/>
    <w:rsid w:val="00DC15F4"/>
    <w:rsid w:val="00DC18E0"/>
    <w:rsid w:val="00DC229E"/>
    <w:rsid w:val="00DC27B1"/>
    <w:rsid w:val="00DC2C14"/>
    <w:rsid w:val="00DC2E27"/>
    <w:rsid w:val="00DC357E"/>
    <w:rsid w:val="00DC4185"/>
    <w:rsid w:val="00DC4344"/>
    <w:rsid w:val="00DC513D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6CA"/>
    <w:rsid w:val="00DD48A6"/>
    <w:rsid w:val="00DD4BB0"/>
    <w:rsid w:val="00DD4CEB"/>
    <w:rsid w:val="00DD7016"/>
    <w:rsid w:val="00DD73D8"/>
    <w:rsid w:val="00DE042F"/>
    <w:rsid w:val="00DE0DA0"/>
    <w:rsid w:val="00DE1175"/>
    <w:rsid w:val="00DE1178"/>
    <w:rsid w:val="00DE23DF"/>
    <w:rsid w:val="00DE2AA0"/>
    <w:rsid w:val="00DE4A3B"/>
    <w:rsid w:val="00DE577A"/>
    <w:rsid w:val="00DE5A23"/>
    <w:rsid w:val="00DE62DF"/>
    <w:rsid w:val="00DE64C7"/>
    <w:rsid w:val="00DE6C4E"/>
    <w:rsid w:val="00DE6E14"/>
    <w:rsid w:val="00DE722B"/>
    <w:rsid w:val="00DF0A1D"/>
    <w:rsid w:val="00DF0DA6"/>
    <w:rsid w:val="00DF0ED2"/>
    <w:rsid w:val="00DF0F11"/>
    <w:rsid w:val="00DF1AA3"/>
    <w:rsid w:val="00DF1D75"/>
    <w:rsid w:val="00DF2ED2"/>
    <w:rsid w:val="00DF3039"/>
    <w:rsid w:val="00DF30DA"/>
    <w:rsid w:val="00DF328C"/>
    <w:rsid w:val="00DF43BF"/>
    <w:rsid w:val="00DF611A"/>
    <w:rsid w:val="00E005CB"/>
    <w:rsid w:val="00E00F3A"/>
    <w:rsid w:val="00E0341C"/>
    <w:rsid w:val="00E035D1"/>
    <w:rsid w:val="00E05266"/>
    <w:rsid w:val="00E06E90"/>
    <w:rsid w:val="00E06FD3"/>
    <w:rsid w:val="00E0714E"/>
    <w:rsid w:val="00E07642"/>
    <w:rsid w:val="00E07677"/>
    <w:rsid w:val="00E11855"/>
    <w:rsid w:val="00E12A0C"/>
    <w:rsid w:val="00E12FC9"/>
    <w:rsid w:val="00E13CD4"/>
    <w:rsid w:val="00E142AD"/>
    <w:rsid w:val="00E143B9"/>
    <w:rsid w:val="00E1462C"/>
    <w:rsid w:val="00E14C0B"/>
    <w:rsid w:val="00E14C2D"/>
    <w:rsid w:val="00E14EC6"/>
    <w:rsid w:val="00E15F0B"/>
    <w:rsid w:val="00E1624B"/>
    <w:rsid w:val="00E1653D"/>
    <w:rsid w:val="00E2072C"/>
    <w:rsid w:val="00E21FF8"/>
    <w:rsid w:val="00E222D0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1363"/>
    <w:rsid w:val="00E41751"/>
    <w:rsid w:val="00E4237E"/>
    <w:rsid w:val="00E42856"/>
    <w:rsid w:val="00E42E47"/>
    <w:rsid w:val="00E435AC"/>
    <w:rsid w:val="00E43BBD"/>
    <w:rsid w:val="00E43FF8"/>
    <w:rsid w:val="00E447B4"/>
    <w:rsid w:val="00E44CAD"/>
    <w:rsid w:val="00E46461"/>
    <w:rsid w:val="00E47605"/>
    <w:rsid w:val="00E47F64"/>
    <w:rsid w:val="00E47F8A"/>
    <w:rsid w:val="00E501CB"/>
    <w:rsid w:val="00E52F2A"/>
    <w:rsid w:val="00E5500D"/>
    <w:rsid w:val="00E5598A"/>
    <w:rsid w:val="00E56017"/>
    <w:rsid w:val="00E5616E"/>
    <w:rsid w:val="00E57033"/>
    <w:rsid w:val="00E60D80"/>
    <w:rsid w:val="00E61E6B"/>
    <w:rsid w:val="00E629F9"/>
    <w:rsid w:val="00E63413"/>
    <w:rsid w:val="00E643EC"/>
    <w:rsid w:val="00E6644B"/>
    <w:rsid w:val="00E66B98"/>
    <w:rsid w:val="00E6727E"/>
    <w:rsid w:val="00E703F5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654C"/>
    <w:rsid w:val="00E808B9"/>
    <w:rsid w:val="00E81C40"/>
    <w:rsid w:val="00E82CB9"/>
    <w:rsid w:val="00E82E21"/>
    <w:rsid w:val="00E8394B"/>
    <w:rsid w:val="00E85018"/>
    <w:rsid w:val="00E871FC"/>
    <w:rsid w:val="00E87B51"/>
    <w:rsid w:val="00E90900"/>
    <w:rsid w:val="00E90C79"/>
    <w:rsid w:val="00E90FE1"/>
    <w:rsid w:val="00E91F55"/>
    <w:rsid w:val="00E9244D"/>
    <w:rsid w:val="00E924E8"/>
    <w:rsid w:val="00E940C5"/>
    <w:rsid w:val="00E94B1B"/>
    <w:rsid w:val="00E967F6"/>
    <w:rsid w:val="00E96B8E"/>
    <w:rsid w:val="00E96DC6"/>
    <w:rsid w:val="00E96F30"/>
    <w:rsid w:val="00E971AF"/>
    <w:rsid w:val="00E97E96"/>
    <w:rsid w:val="00EA012C"/>
    <w:rsid w:val="00EA0A5A"/>
    <w:rsid w:val="00EA0B7B"/>
    <w:rsid w:val="00EA2023"/>
    <w:rsid w:val="00EA2B46"/>
    <w:rsid w:val="00EA2BCA"/>
    <w:rsid w:val="00EA3534"/>
    <w:rsid w:val="00EA4DB6"/>
    <w:rsid w:val="00EA4E78"/>
    <w:rsid w:val="00EA589A"/>
    <w:rsid w:val="00EA7814"/>
    <w:rsid w:val="00EB274D"/>
    <w:rsid w:val="00EB2B96"/>
    <w:rsid w:val="00EB2D3D"/>
    <w:rsid w:val="00EB2E4F"/>
    <w:rsid w:val="00EB32C9"/>
    <w:rsid w:val="00EB4116"/>
    <w:rsid w:val="00EB4844"/>
    <w:rsid w:val="00EB5198"/>
    <w:rsid w:val="00EB5838"/>
    <w:rsid w:val="00EB597D"/>
    <w:rsid w:val="00EB732C"/>
    <w:rsid w:val="00EB7439"/>
    <w:rsid w:val="00EB7554"/>
    <w:rsid w:val="00EC1302"/>
    <w:rsid w:val="00EC1839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79E6"/>
    <w:rsid w:val="00ED0910"/>
    <w:rsid w:val="00ED0D10"/>
    <w:rsid w:val="00ED115C"/>
    <w:rsid w:val="00ED1A2E"/>
    <w:rsid w:val="00ED2C48"/>
    <w:rsid w:val="00ED325B"/>
    <w:rsid w:val="00ED3CE8"/>
    <w:rsid w:val="00ED516F"/>
    <w:rsid w:val="00ED5643"/>
    <w:rsid w:val="00ED5B97"/>
    <w:rsid w:val="00ED75FA"/>
    <w:rsid w:val="00EE06FF"/>
    <w:rsid w:val="00EE1429"/>
    <w:rsid w:val="00EE2439"/>
    <w:rsid w:val="00EE245F"/>
    <w:rsid w:val="00EE26B8"/>
    <w:rsid w:val="00EE495B"/>
    <w:rsid w:val="00EE52FC"/>
    <w:rsid w:val="00EE6A99"/>
    <w:rsid w:val="00EE76BA"/>
    <w:rsid w:val="00EF172E"/>
    <w:rsid w:val="00EF1C91"/>
    <w:rsid w:val="00EF2659"/>
    <w:rsid w:val="00EF3229"/>
    <w:rsid w:val="00EF3878"/>
    <w:rsid w:val="00EF40BC"/>
    <w:rsid w:val="00EF47B8"/>
    <w:rsid w:val="00EF49F5"/>
    <w:rsid w:val="00EF5986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F22"/>
    <w:rsid w:val="00F14A45"/>
    <w:rsid w:val="00F14CFC"/>
    <w:rsid w:val="00F15756"/>
    <w:rsid w:val="00F15A39"/>
    <w:rsid w:val="00F16064"/>
    <w:rsid w:val="00F16C0D"/>
    <w:rsid w:val="00F205F6"/>
    <w:rsid w:val="00F20944"/>
    <w:rsid w:val="00F22610"/>
    <w:rsid w:val="00F23138"/>
    <w:rsid w:val="00F23602"/>
    <w:rsid w:val="00F23FBD"/>
    <w:rsid w:val="00F2484E"/>
    <w:rsid w:val="00F249C1"/>
    <w:rsid w:val="00F24E13"/>
    <w:rsid w:val="00F25212"/>
    <w:rsid w:val="00F25DF7"/>
    <w:rsid w:val="00F2680A"/>
    <w:rsid w:val="00F27A07"/>
    <w:rsid w:val="00F301AB"/>
    <w:rsid w:val="00F302A1"/>
    <w:rsid w:val="00F30F34"/>
    <w:rsid w:val="00F30FF7"/>
    <w:rsid w:val="00F31566"/>
    <w:rsid w:val="00F31F18"/>
    <w:rsid w:val="00F3220D"/>
    <w:rsid w:val="00F338AE"/>
    <w:rsid w:val="00F33D0A"/>
    <w:rsid w:val="00F345C4"/>
    <w:rsid w:val="00F345F5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780"/>
    <w:rsid w:val="00F42FE5"/>
    <w:rsid w:val="00F43370"/>
    <w:rsid w:val="00F436E0"/>
    <w:rsid w:val="00F438D1"/>
    <w:rsid w:val="00F4391B"/>
    <w:rsid w:val="00F4440F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945"/>
    <w:rsid w:val="00F56735"/>
    <w:rsid w:val="00F56FC8"/>
    <w:rsid w:val="00F57040"/>
    <w:rsid w:val="00F5705A"/>
    <w:rsid w:val="00F57834"/>
    <w:rsid w:val="00F60340"/>
    <w:rsid w:val="00F60F00"/>
    <w:rsid w:val="00F60FD6"/>
    <w:rsid w:val="00F62307"/>
    <w:rsid w:val="00F627F5"/>
    <w:rsid w:val="00F6339D"/>
    <w:rsid w:val="00F633B8"/>
    <w:rsid w:val="00F64686"/>
    <w:rsid w:val="00F6471E"/>
    <w:rsid w:val="00F66025"/>
    <w:rsid w:val="00F667A2"/>
    <w:rsid w:val="00F711AC"/>
    <w:rsid w:val="00F7148D"/>
    <w:rsid w:val="00F71D93"/>
    <w:rsid w:val="00F71DF9"/>
    <w:rsid w:val="00F71E66"/>
    <w:rsid w:val="00F72450"/>
    <w:rsid w:val="00F72D3A"/>
    <w:rsid w:val="00F73058"/>
    <w:rsid w:val="00F73572"/>
    <w:rsid w:val="00F73838"/>
    <w:rsid w:val="00F73C41"/>
    <w:rsid w:val="00F746AE"/>
    <w:rsid w:val="00F74ABD"/>
    <w:rsid w:val="00F74E09"/>
    <w:rsid w:val="00F76E72"/>
    <w:rsid w:val="00F77EF0"/>
    <w:rsid w:val="00F77F10"/>
    <w:rsid w:val="00F807D3"/>
    <w:rsid w:val="00F81A55"/>
    <w:rsid w:val="00F84932"/>
    <w:rsid w:val="00F84B24"/>
    <w:rsid w:val="00F84F83"/>
    <w:rsid w:val="00F86CB3"/>
    <w:rsid w:val="00F9061E"/>
    <w:rsid w:val="00F90B09"/>
    <w:rsid w:val="00F925B9"/>
    <w:rsid w:val="00F92B80"/>
    <w:rsid w:val="00F93325"/>
    <w:rsid w:val="00F9332B"/>
    <w:rsid w:val="00F938CB"/>
    <w:rsid w:val="00F948D9"/>
    <w:rsid w:val="00F949B7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F1A"/>
    <w:rsid w:val="00FA3001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3E1F"/>
    <w:rsid w:val="00FB4458"/>
    <w:rsid w:val="00FB4740"/>
    <w:rsid w:val="00FB51A7"/>
    <w:rsid w:val="00FB54F5"/>
    <w:rsid w:val="00FB712A"/>
    <w:rsid w:val="00FB7C19"/>
    <w:rsid w:val="00FC0AFB"/>
    <w:rsid w:val="00FC1286"/>
    <w:rsid w:val="00FC19C3"/>
    <w:rsid w:val="00FC29D2"/>
    <w:rsid w:val="00FC2F33"/>
    <w:rsid w:val="00FC3C80"/>
    <w:rsid w:val="00FC3EC4"/>
    <w:rsid w:val="00FC4143"/>
    <w:rsid w:val="00FC52C1"/>
    <w:rsid w:val="00FC58B5"/>
    <w:rsid w:val="00FC600A"/>
    <w:rsid w:val="00FC64B0"/>
    <w:rsid w:val="00FC7743"/>
    <w:rsid w:val="00FD088E"/>
    <w:rsid w:val="00FD212D"/>
    <w:rsid w:val="00FD2827"/>
    <w:rsid w:val="00FD3877"/>
    <w:rsid w:val="00FD3B60"/>
    <w:rsid w:val="00FD4237"/>
    <w:rsid w:val="00FD45C5"/>
    <w:rsid w:val="00FD5664"/>
    <w:rsid w:val="00FD699D"/>
    <w:rsid w:val="00FD6BD2"/>
    <w:rsid w:val="00FD6E84"/>
    <w:rsid w:val="00FD73BF"/>
    <w:rsid w:val="00FE069D"/>
    <w:rsid w:val="00FE2570"/>
    <w:rsid w:val="00FE4267"/>
    <w:rsid w:val="00FE4549"/>
    <w:rsid w:val="00FE509C"/>
    <w:rsid w:val="00FE5D0B"/>
    <w:rsid w:val="00FE5DE6"/>
    <w:rsid w:val="00FE6F43"/>
    <w:rsid w:val="00FE75B6"/>
    <w:rsid w:val="00FF1E3A"/>
    <w:rsid w:val="00FF35A2"/>
    <w:rsid w:val="00FF4310"/>
    <w:rsid w:val="00FF4B47"/>
    <w:rsid w:val="00FF5AE3"/>
    <w:rsid w:val="00FF5F08"/>
    <w:rsid w:val="00FF636C"/>
    <w:rsid w:val="00FF6BA9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3E10997"/>
  <w15:chartTrackingRefBased/>
  <w15:docId w15:val="{9C65858A-22A6-43A4-BFA9-F853930D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6" ma:contentTypeDescription="Create a new document." ma:contentTypeScope="" ma:versionID="31a94c072159145e377783eb050c7d30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6f66afde8caa9c02ea5b8b6bd4ef733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ee607e-5ff5-434d-a5a4-5e367702ed62}" ma:internalName="TaxCatchAll" ma:showField="CatchAllData" ma:web="7ff69b85-3ade-49f3-a11d-d3115459b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7ff69b85-3ade-49f3-a11d-d3115459bcf0" xsi:nil="true"/>
    <lcf76f155ced4ddcb4097134ff3c332f xmlns="4abd288b-00be-49bc-b080-243b24943c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47FE8E-40D6-432F-B717-392A3D5C89FD}"/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EC425F-EF6F-4A57-9E9F-802CED5EE1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6932</TotalTime>
  <Pages>35</Pages>
  <Words>7542</Words>
  <Characters>42996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50438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Chanussanun, Tivunluk</cp:lastModifiedBy>
  <cp:revision>1398</cp:revision>
  <cp:lastPrinted>2021-05-13T07:16:00Z</cp:lastPrinted>
  <dcterms:created xsi:type="dcterms:W3CDTF">2021-05-14T07:39:00Z</dcterms:created>
  <dcterms:modified xsi:type="dcterms:W3CDTF">2022-05-11T03:31:00Z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